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BD9" w:rsidRPr="00573A6A" w:rsidRDefault="002D5BD9" w:rsidP="00261B91">
      <w:pPr>
        <w:tabs>
          <w:tab w:val="left" w:pos="720"/>
        </w:tabs>
        <w:autoSpaceDE w:val="0"/>
        <w:autoSpaceDN w:val="0"/>
        <w:adjustRightInd w:val="0"/>
        <w:ind w:left="352" w:right="18" w:hanging="180"/>
        <w:jc w:val="right"/>
        <w:rPr>
          <w:rFonts w:ascii="宋体"/>
          <w:color w:val="000000"/>
          <w:sz w:val="24"/>
          <w:szCs w:val="24"/>
        </w:rPr>
      </w:pPr>
      <w:bookmarkStart w:id="0" w:name="_GoBack"/>
      <w:bookmarkEnd w:id="0"/>
      <w:r w:rsidRPr="00573A6A">
        <w:rPr>
          <w:rFonts w:ascii="宋体" w:hAnsi="宋体" w:cs="宋体" w:hint="eastAsia"/>
          <w:color w:val="000000"/>
          <w:sz w:val="24"/>
          <w:szCs w:val="24"/>
        </w:rPr>
        <w:t>编号：</w:t>
      </w:r>
      <w:r w:rsidRPr="00573A6A">
        <w:rPr>
          <w:rFonts w:ascii="宋体" w:hAnsi="宋体" w:cs="宋体"/>
          <w:color w:val="000000"/>
          <w:kern w:val="0"/>
          <w:sz w:val="24"/>
          <w:szCs w:val="24"/>
        </w:rPr>
        <w:t>XK09-002</w:t>
      </w:r>
    </w:p>
    <w:p w:rsidR="002D5BD9" w:rsidRDefault="002D5BD9" w:rsidP="00261B91">
      <w:pPr>
        <w:spacing w:line="360" w:lineRule="auto"/>
        <w:jc w:val="right"/>
        <w:rPr>
          <w:rFonts w:ascii="仿宋_GB2312" w:eastAsia="仿宋_GB2312"/>
          <w:b/>
          <w:bCs/>
          <w:color w:val="000000"/>
          <w:sz w:val="52"/>
          <w:szCs w:val="52"/>
        </w:rPr>
      </w:pPr>
    </w:p>
    <w:p w:rsidR="002D5BD9" w:rsidRDefault="002D5BD9" w:rsidP="00261B91">
      <w:pPr>
        <w:spacing w:line="360" w:lineRule="auto"/>
        <w:jc w:val="right"/>
        <w:rPr>
          <w:rFonts w:ascii="仿宋_GB2312" w:eastAsia="仿宋_GB2312"/>
          <w:b/>
          <w:bCs/>
          <w:color w:val="000000"/>
          <w:sz w:val="52"/>
          <w:szCs w:val="52"/>
        </w:rPr>
      </w:pPr>
    </w:p>
    <w:p w:rsidR="002D5BD9" w:rsidRDefault="002D5BD9" w:rsidP="00261B91">
      <w:pPr>
        <w:spacing w:line="360" w:lineRule="auto"/>
        <w:jc w:val="right"/>
        <w:rPr>
          <w:rFonts w:ascii="仿宋_GB2312" w:eastAsia="仿宋_GB2312"/>
          <w:b/>
          <w:bCs/>
          <w:color w:val="000000"/>
          <w:sz w:val="52"/>
          <w:szCs w:val="52"/>
        </w:rPr>
      </w:pPr>
    </w:p>
    <w:p w:rsidR="00CF207C" w:rsidRDefault="009F0340" w:rsidP="00261B91">
      <w:pPr>
        <w:spacing w:line="360" w:lineRule="auto"/>
        <w:jc w:val="center"/>
        <w:rPr>
          <w:rFonts w:ascii="宋体" w:hAnsi="宋体" w:cs="宋体"/>
          <w:b/>
          <w:bCs/>
          <w:color w:val="000000"/>
          <w:kern w:val="0"/>
          <w:sz w:val="32"/>
          <w:szCs w:val="32"/>
        </w:rPr>
      </w:pPr>
      <w:r w:rsidRPr="00573A6A">
        <w:rPr>
          <w:rFonts w:ascii="宋体" w:hAnsi="宋体" w:cs="宋体" w:hint="eastAsia"/>
          <w:b/>
          <w:bCs/>
          <w:color w:val="000000"/>
          <w:kern w:val="0"/>
          <w:sz w:val="32"/>
          <w:szCs w:val="32"/>
        </w:rPr>
        <w:t>卫星电视广播地面接收设备产品</w:t>
      </w:r>
    </w:p>
    <w:p w:rsidR="002D5BD9" w:rsidRPr="00573A6A" w:rsidRDefault="002D5BD9" w:rsidP="00261B91">
      <w:pPr>
        <w:spacing w:line="360" w:lineRule="auto"/>
        <w:jc w:val="center"/>
        <w:rPr>
          <w:rFonts w:ascii="宋体"/>
          <w:b/>
          <w:bCs/>
          <w:color w:val="000000"/>
          <w:kern w:val="0"/>
          <w:sz w:val="32"/>
          <w:szCs w:val="32"/>
        </w:rPr>
      </w:pPr>
      <w:r w:rsidRPr="00573A6A">
        <w:rPr>
          <w:rFonts w:ascii="宋体" w:hAnsi="宋体" w:cs="宋体" w:hint="eastAsia"/>
          <w:b/>
          <w:bCs/>
          <w:color w:val="000000"/>
          <w:kern w:val="0"/>
          <w:sz w:val="32"/>
          <w:szCs w:val="32"/>
        </w:rPr>
        <w:t>生产许可证实施细则</w:t>
      </w:r>
      <w:r w:rsidR="00AE514D">
        <w:rPr>
          <w:rFonts w:ascii="宋体" w:hAnsi="宋体" w:cs="宋体" w:hint="eastAsia"/>
          <w:b/>
          <w:bCs/>
          <w:color w:val="000000"/>
          <w:kern w:val="0"/>
          <w:sz w:val="32"/>
          <w:szCs w:val="32"/>
        </w:rPr>
        <w:t>（一）</w:t>
      </w:r>
    </w:p>
    <w:p w:rsidR="002D5BD9" w:rsidRPr="00573A6A" w:rsidRDefault="002D5BD9" w:rsidP="00261B91">
      <w:pPr>
        <w:tabs>
          <w:tab w:val="left" w:pos="720"/>
        </w:tabs>
        <w:autoSpaceDE w:val="0"/>
        <w:autoSpaceDN w:val="0"/>
        <w:adjustRightInd w:val="0"/>
        <w:ind w:left="352" w:right="18" w:hanging="180"/>
        <w:jc w:val="center"/>
        <w:rPr>
          <w:rFonts w:ascii="宋体"/>
          <w:b/>
          <w:bCs/>
          <w:color w:val="000000"/>
          <w:kern w:val="0"/>
          <w:sz w:val="32"/>
          <w:szCs w:val="32"/>
        </w:rPr>
      </w:pPr>
      <w:r w:rsidRPr="00573A6A">
        <w:rPr>
          <w:rFonts w:ascii="宋体" w:hAnsi="宋体" w:cs="宋体" w:hint="eastAsia"/>
          <w:b/>
          <w:bCs/>
          <w:color w:val="000000"/>
          <w:kern w:val="0"/>
          <w:sz w:val="32"/>
          <w:szCs w:val="32"/>
        </w:rPr>
        <w:t>（</w:t>
      </w:r>
      <w:r w:rsidR="009F0340" w:rsidRPr="009F0340">
        <w:rPr>
          <w:rFonts w:ascii="宋体" w:hAnsi="宋体" w:cs="宋体" w:hint="eastAsia"/>
          <w:b/>
          <w:bCs/>
          <w:color w:val="000000"/>
          <w:kern w:val="0"/>
          <w:sz w:val="32"/>
          <w:szCs w:val="32"/>
        </w:rPr>
        <w:t>非直播卫星专用设备产品部分</w:t>
      </w:r>
      <w:r w:rsidRPr="00573A6A">
        <w:rPr>
          <w:rFonts w:ascii="宋体" w:hAnsi="宋体" w:cs="宋体" w:hint="eastAsia"/>
          <w:b/>
          <w:bCs/>
          <w:color w:val="000000"/>
          <w:kern w:val="0"/>
          <w:sz w:val="32"/>
          <w:szCs w:val="32"/>
        </w:rPr>
        <w:t>）</w:t>
      </w:r>
    </w:p>
    <w:p w:rsidR="002D5BD9" w:rsidRPr="00BC20F5" w:rsidRDefault="002D5BD9" w:rsidP="00261B91">
      <w:pPr>
        <w:spacing w:line="360" w:lineRule="auto"/>
        <w:jc w:val="center"/>
        <w:rPr>
          <w:rFonts w:ascii="宋体"/>
          <w:b/>
          <w:bCs/>
          <w:color w:val="000000"/>
          <w:kern w:val="0"/>
          <w:sz w:val="52"/>
          <w:szCs w:val="52"/>
        </w:rPr>
      </w:pPr>
    </w:p>
    <w:p w:rsidR="002D5BD9" w:rsidRPr="00B25D27" w:rsidRDefault="002D5BD9" w:rsidP="00261B91">
      <w:pPr>
        <w:tabs>
          <w:tab w:val="left" w:pos="720"/>
        </w:tabs>
        <w:autoSpaceDE w:val="0"/>
        <w:autoSpaceDN w:val="0"/>
        <w:adjustRightInd w:val="0"/>
        <w:ind w:left="352" w:right="18" w:hanging="180"/>
        <w:jc w:val="left"/>
        <w:rPr>
          <w:rFonts w:ascii="MS+Sans+Serif" w:eastAsia="MS+Sans+Serif"/>
          <w:color w:val="FF0000"/>
          <w:kern w:val="0"/>
          <w:sz w:val="32"/>
          <w:szCs w:val="32"/>
        </w:rPr>
      </w:pPr>
    </w:p>
    <w:p w:rsidR="002D5BD9" w:rsidRPr="00AF4077" w:rsidRDefault="002D5BD9" w:rsidP="00261B91">
      <w:pPr>
        <w:tabs>
          <w:tab w:val="left" w:pos="720"/>
        </w:tabs>
        <w:autoSpaceDE w:val="0"/>
        <w:autoSpaceDN w:val="0"/>
        <w:adjustRightInd w:val="0"/>
        <w:ind w:left="352" w:right="18" w:hanging="180"/>
        <w:jc w:val="left"/>
        <w:rPr>
          <w:rFonts w:ascii="MS+Sans+Serif" w:eastAsia="MS+Sans+Serif"/>
          <w:color w:val="FF0000"/>
          <w:kern w:val="0"/>
          <w:sz w:val="32"/>
          <w:szCs w:val="32"/>
        </w:rPr>
      </w:pPr>
    </w:p>
    <w:p w:rsidR="002D5BD9" w:rsidRDefault="002D5BD9" w:rsidP="00261B91">
      <w:pPr>
        <w:tabs>
          <w:tab w:val="left" w:pos="720"/>
        </w:tabs>
        <w:autoSpaceDE w:val="0"/>
        <w:autoSpaceDN w:val="0"/>
        <w:adjustRightInd w:val="0"/>
        <w:ind w:left="352" w:right="18" w:hanging="180"/>
        <w:jc w:val="left"/>
        <w:rPr>
          <w:rFonts w:ascii="MS+Sans+Serif" w:eastAsia="MS+Sans+Serif"/>
          <w:color w:val="FF0000"/>
          <w:kern w:val="0"/>
          <w:sz w:val="32"/>
          <w:szCs w:val="32"/>
        </w:rPr>
      </w:pPr>
    </w:p>
    <w:p w:rsidR="002D5BD9" w:rsidRDefault="002D5BD9" w:rsidP="00261B91">
      <w:pPr>
        <w:tabs>
          <w:tab w:val="left" w:pos="720"/>
        </w:tabs>
        <w:autoSpaceDE w:val="0"/>
        <w:autoSpaceDN w:val="0"/>
        <w:adjustRightInd w:val="0"/>
        <w:ind w:left="352" w:right="18" w:hanging="180"/>
        <w:jc w:val="left"/>
        <w:rPr>
          <w:rFonts w:ascii="MS+Sans+Serif" w:eastAsia="MS+Sans+Serif"/>
          <w:color w:val="FF0000"/>
          <w:kern w:val="0"/>
          <w:sz w:val="32"/>
          <w:szCs w:val="32"/>
        </w:rPr>
      </w:pPr>
    </w:p>
    <w:p w:rsidR="002D5BD9" w:rsidRDefault="002D5BD9" w:rsidP="00261B91">
      <w:pPr>
        <w:tabs>
          <w:tab w:val="left" w:pos="720"/>
        </w:tabs>
        <w:autoSpaceDE w:val="0"/>
        <w:autoSpaceDN w:val="0"/>
        <w:adjustRightInd w:val="0"/>
        <w:ind w:left="352" w:right="18" w:hanging="180"/>
        <w:jc w:val="left"/>
        <w:rPr>
          <w:rFonts w:ascii="MS+Sans+Serif" w:eastAsia="MS+Sans+Serif"/>
          <w:color w:val="FF0000"/>
          <w:kern w:val="0"/>
          <w:sz w:val="32"/>
          <w:szCs w:val="32"/>
        </w:rPr>
      </w:pPr>
    </w:p>
    <w:p w:rsidR="002D5BD9" w:rsidRDefault="002D5BD9" w:rsidP="00261B91">
      <w:pPr>
        <w:tabs>
          <w:tab w:val="left" w:pos="720"/>
        </w:tabs>
        <w:autoSpaceDE w:val="0"/>
        <w:autoSpaceDN w:val="0"/>
        <w:adjustRightInd w:val="0"/>
        <w:ind w:left="352" w:right="18" w:hanging="180"/>
        <w:jc w:val="left"/>
        <w:rPr>
          <w:rFonts w:ascii="MS+Sans+Serif" w:eastAsia="MS+Sans+Serif"/>
          <w:color w:val="FF0000"/>
          <w:kern w:val="0"/>
          <w:sz w:val="32"/>
          <w:szCs w:val="32"/>
        </w:rPr>
      </w:pPr>
    </w:p>
    <w:p w:rsidR="002D5BD9" w:rsidRDefault="002D5BD9" w:rsidP="00261B91">
      <w:pPr>
        <w:tabs>
          <w:tab w:val="left" w:pos="720"/>
        </w:tabs>
        <w:autoSpaceDE w:val="0"/>
        <w:autoSpaceDN w:val="0"/>
        <w:adjustRightInd w:val="0"/>
        <w:ind w:left="352" w:right="18" w:hanging="180"/>
        <w:jc w:val="left"/>
        <w:rPr>
          <w:rFonts w:ascii="MS+Sans+Serif" w:eastAsia="MS+Sans+Serif"/>
          <w:color w:val="FF0000"/>
          <w:kern w:val="0"/>
          <w:sz w:val="32"/>
          <w:szCs w:val="32"/>
        </w:rPr>
      </w:pPr>
    </w:p>
    <w:p w:rsidR="002D5BD9" w:rsidRDefault="002D5BD9" w:rsidP="00261B91">
      <w:pPr>
        <w:tabs>
          <w:tab w:val="left" w:pos="720"/>
        </w:tabs>
        <w:autoSpaceDE w:val="0"/>
        <w:autoSpaceDN w:val="0"/>
        <w:adjustRightInd w:val="0"/>
        <w:ind w:left="352" w:right="18" w:hanging="180"/>
        <w:jc w:val="left"/>
        <w:rPr>
          <w:rFonts w:ascii="MS+Sans+Serif" w:eastAsia="MS+Sans+Serif"/>
          <w:color w:val="FF0000"/>
          <w:kern w:val="0"/>
          <w:sz w:val="32"/>
          <w:szCs w:val="32"/>
        </w:rPr>
      </w:pPr>
    </w:p>
    <w:p w:rsidR="002D5BD9" w:rsidRDefault="002D5BD9" w:rsidP="00261B91">
      <w:pPr>
        <w:tabs>
          <w:tab w:val="left" w:pos="720"/>
        </w:tabs>
        <w:autoSpaceDE w:val="0"/>
        <w:autoSpaceDN w:val="0"/>
        <w:adjustRightInd w:val="0"/>
        <w:ind w:left="352" w:right="18" w:hanging="180"/>
        <w:jc w:val="left"/>
        <w:rPr>
          <w:rFonts w:ascii="MS+Sans+Serif" w:eastAsia="MS+Sans+Serif"/>
          <w:color w:val="FF0000"/>
          <w:kern w:val="0"/>
          <w:sz w:val="32"/>
          <w:szCs w:val="32"/>
        </w:rPr>
      </w:pPr>
    </w:p>
    <w:p w:rsidR="002D5BD9" w:rsidRDefault="002D5BD9" w:rsidP="00261B91">
      <w:pPr>
        <w:tabs>
          <w:tab w:val="left" w:pos="720"/>
        </w:tabs>
        <w:autoSpaceDE w:val="0"/>
        <w:autoSpaceDN w:val="0"/>
        <w:adjustRightInd w:val="0"/>
        <w:ind w:left="352" w:right="18" w:hanging="180"/>
        <w:jc w:val="left"/>
        <w:rPr>
          <w:rFonts w:ascii="MS+Sans+Serif" w:eastAsia="MS+Sans+Serif"/>
          <w:color w:val="FF0000"/>
          <w:kern w:val="0"/>
          <w:sz w:val="32"/>
          <w:szCs w:val="32"/>
        </w:rPr>
      </w:pPr>
    </w:p>
    <w:p w:rsidR="002D5BD9" w:rsidRDefault="002D5BD9" w:rsidP="00261B91">
      <w:pPr>
        <w:tabs>
          <w:tab w:val="left" w:pos="720"/>
        </w:tabs>
        <w:autoSpaceDE w:val="0"/>
        <w:autoSpaceDN w:val="0"/>
        <w:adjustRightInd w:val="0"/>
        <w:ind w:left="352" w:right="18" w:hanging="180"/>
        <w:jc w:val="left"/>
        <w:rPr>
          <w:rFonts w:ascii="MS+Sans+Serif" w:eastAsia="MS+Sans+Serif"/>
          <w:color w:val="FF0000"/>
          <w:kern w:val="0"/>
          <w:sz w:val="32"/>
          <w:szCs w:val="32"/>
        </w:rPr>
      </w:pPr>
    </w:p>
    <w:p w:rsidR="002D5BD9" w:rsidRPr="008532C4" w:rsidRDefault="002D5BD9" w:rsidP="00261B91">
      <w:pPr>
        <w:tabs>
          <w:tab w:val="left" w:pos="720"/>
        </w:tabs>
        <w:autoSpaceDE w:val="0"/>
        <w:autoSpaceDN w:val="0"/>
        <w:adjustRightInd w:val="0"/>
        <w:ind w:left="352" w:right="18" w:hanging="180"/>
        <w:jc w:val="left"/>
        <w:rPr>
          <w:rFonts w:ascii="方正仿宋简体" w:eastAsia="方正仿宋简体"/>
          <w:b/>
          <w:bCs/>
          <w:color w:val="000000"/>
          <w:kern w:val="0"/>
          <w:sz w:val="28"/>
          <w:szCs w:val="28"/>
        </w:rPr>
      </w:pPr>
      <w:r w:rsidRPr="008532C4">
        <w:rPr>
          <w:rFonts w:ascii="方正仿宋简体" w:eastAsia="方正仿宋简体" w:cs="方正仿宋简体"/>
          <w:b/>
          <w:bCs/>
          <w:color w:val="000000"/>
          <w:kern w:val="0"/>
          <w:sz w:val="28"/>
          <w:szCs w:val="28"/>
        </w:rPr>
        <w:t>201</w:t>
      </w:r>
      <w:r>
        <w:rPr>
          <w:rFonts w:ascii="方正仿宋简体" w:eastAsia="方正仿宋简体" w:cs="方正仿宋简体"/>
          <w:b/>
          <w:bCs/>
          <w:color w:val="000000"/>
          <w:kern w:val="0"/>
          <w:sz w:val="28"/>
          <w:szCs w:val="28"/>
        </w:rPr>
        <w:t>6</w:t>
      </w:r>
      <w:r w:rsidR="00CF207C">
        <w:rPr>
          <w:rFonts w:ascii="方正仿宋简体" w:eastAsia="方正仿宋简体" w:cs="方正仿宋简体" w:hint="eastAsia"/>
          <w:b/>
          <w:bCs/>
          <w:color w:val="000000"/>
          <w:kern w:val="0"/>
          <w:sz w:val="28"/>
          <w:szCs w:val="28"/>
        </w:rPr>
        <w:t>年9月30日</w:t>
      </w:r>
      <w:r w:rsidRPr="008532C4">
        <w:rPr>
          <w:rFonts w:ascii="方正仿宋简体" w:eastAsia="方正仿宋简体" w:cs="方正仿宋简体" w:hint="eastAsia"/>
          <w:b/>
          <w:bCs/>
          <w:color w:val="000000"/>
          <w:kern w:val="0"/>
          <w:sz w:val="28"/>
          <w:szCs w:val="28"/>
        </w:rPr>
        <w:t>公布</w:t>
      </w:r>
      <w:r w:rsidRPr="008532C4">
        <w:rPr>
          <w:rFonts w:ascii="方正仿宋简体" w:eastAsia="方正仿宋简体" w:cs="方正仿宋简体"/>
          <w:b/>
          <w:bCs/>
          <w:color w:val="000000"/>
          <w:kern w:val="0"/>
          <w:sz w:val="28"/>
          <w:szCs w:val="28"/>
        </w:rPr>
        <w:t xml:space="preserve">                </w:t>
      </w:r>
      <w:r w:rsidR="00CF207C">
        <w:rPr>
          <w:rFonts w:ascii="方正仿宋简体" w:eastAsia="方正仿宋简体" w:cs="方正仿宋简体"/>
          <w:b/>
          <w:bCs/>
          <w:color w:val="000000"/>
          <w:kern w:val="0"/>
          <w:sz w:val="28"/>
          <w:szCs w:val="28"/>
        </w:rPr>
        <w:t xml:space="preserve">          </w:t>
      </w:r>
      <w:r w:rsidRPr="008532C4">
        <w:rPr>
          <w:rFonts w:ascii="方正仿宋简体" w:eastAsia="方正仿宋简体" w:cs="方正仿宋简体"/>
          <w:b/>
          <w:bCs/>
          <w:color w:val="000000"/>
          <w:kern w:val="0"/>
          <w:sz w:val="28"/>
          <w:szCs w:val="28"/>
        </w:rPr>
        <w:t>201</w:t>
      </w:r>
      <w:r>
        <w:rPr>
          <w:rFonts w:ascii="方正仿宋简体" w:eastAsia="方正仿宋简体" w:cs="方正仿宋简体"/>
          <w:b/>
          <w:bCs/>
          <w:color w:val="000000"/>
          <w:kern w:val="0"/>
          <w:sz w:val="28"/>
          <w:szCs w:val="28"/>
        </w:rPr>
        <w:t>6</w:t>
      </w:r>
      <w:r w:rsidR="00CF207C">
        <w:rPr>
          <w:rFonts w:ascii="方正仿宋简体" w:eastAsia="方正仿宋简体" w:cs="方正仿宋简体" w:hint="eastAsia"/>
          <w:b/>
          <w:bCs/>
          <w:color w:val="000000"/>
          <w:kern w:val="0"/>
          <w:sz w:val="28"/>
          <w:szCs w:val="28"/>
        </w:rPr>
        <w:t>年10月30日</w:t>
      </w:r>
      <w:r w:rsidRPr="008532C4">
        <w:rPr>
          <w:rFonts w:ascii="方正仿宋简体" w:eastAsia="方正仿宋简体" w:cs="方正仿宋简体" w:hint="eastAsia"/>
          <w:b/>
          <w:bCs/>
          <w:color w:val="000000"/>
          <w:kern w:val="0"/>
          <w:sz w:val="28"/>
          <w:szCs w:val="28"/>
        </w:rPr>
        <w:t>实施</w:t>
      </w:r>
    </w:p>
    <w:p w:rsidR="002D5BD9" w:rsidRPr="00B56FC5" w:rsidRDefault="00E41B60" w:rsidP="00261B91">
      <w:pPr>
        <w:tabs>
          <w:tab w:val="left" w:pos="720"/>
        </w:tabs>
        <w:autoSpaceDE w:val="0"/>
        <w:autoSpaceDN w:val="0"/>
        <w:adjustRightInd w:val="0"/>
        <w:ind w:left="352" w:right="18" w:hanging="180"/>
        <w:jc w:val="center"/>
        <w:rPr>
          <w:rFonts w:ascii="宋体"/>
          <w:b/>
          <w:bCs/>
          <w:color w:val="000000"/>
          <w:kern w:val="0"/>
          <w:sz w:val="32"/>
          <w:szCs w:val="32"/>
        </w:rPr>
      </w:pPr>
      <w:r>
        <w:rPr>
          <w:noProof/>
        </w:rPr>
        <w:pict>
          <v:line id="直接连接符 7" o:spid="_x0000_s1026" style="position:absolute;left:0;text-align:left;z-index:251654656;visibility:visible" from="-7.15pt,7.85pt" to="491.6pt,7.85pt"/>
        </w:pict>
      </w:r>
      <w:r w:rsidR="002D5BD9" w:rsidRPr="00B56FC5">
        <w:rPr>
          <w:rFonts w:ascii="宋体" w:hAnsi="宋体" w:cs="宋体" w:hint="eastAsia"/>
          <w:b/>
          <w:bCs/>
          <w:color w:val="000000"/>
          <w:kern w:val="0"/>
          <w:sz w:val="32"/>
          <w:szCs w:val="32"/>
        </w:rPr>
        <w:t>国家质量监督检验检疫总局</w:t>
      </w:r>
    </w:p>
    <w:p w:rsidR="002D5BD9" w:rsidRDefault="002D5BD9" w:rsidP="00261B91">
      <w:pPr>
        <w:tabs>
          <w:tab w:val="left" w:pos="8788"/>
        </w:tabs>
        <w:spacing w:line="240" w:lineRule="exact"/>
        <w:jc w:val="center"/>
        <w:rPr>
          <w:rFonts w:ascii="宋体"/>
          <w:b/>
          <w:bCs/>
          <w:color w:val="000000"/>
          <w:sz w:val="10"/>
          <w:szCs w:val="10"/>
        </w:rPr>
      </w:pPr>
    </w:p>
    <w:p w:rsidR="002D5BD9" w:rsidRPr="00B56FC5" w:rsidRDefault="002D5BD9" w:rsidP="00261B91">
      <w:pPr>
        <w:tabs>
          <w:tab w:val="left" w:pos="8788"/>
        </w:tabs>
        <w:spacing w:line="300" w:lineRule="auto"/>
        <w:ind w:left="1" w:rightChars="-15" w:right="-31"/>
        <w:jc w:val="center"/>
        <w:rPr>
          <w:rFonts w:ascii="宋体"/>
          <w:color w:val="000000"/>
          <w:sz w:val="32"/>
          <w:szCs w:val="32"/>
        </w:rPr>
      </w:pPr>
    </w:p>
    <w:p w:rsidR="002D5BD9" w:rsidRPr="00B56FC5" w:rsidRDefault="002D5BD9" w:rsidP="00261B91">
      <w:pPr>
        <w:tabs>
          <w:tab w:val="left" w:pos="8788"/>
        </w:tabs>
        <w:spacing w:line="300" w:lineRule="auto"/>
        <w:ind w:left="1" w:rightChars="-15" w:right="-31"/>
        <w:jc w:val="center"/>
        <w:rPr>
          <w:rFonts w:ascii="宋体"/>
          <w:b/>
          <w:bCs/>
          <w:color w:val="000000"/>
          <w:sz w:val="32"/>
          <w:szCs w:val="32"/>
        </w:rPr>
      </w:pPr>
      <w:r w:rsidRPr="00B56FC5">
        <w:rPr>
          <w:rFonts w:ascii="宋体" w:hAnsi="宋体" w:cs="宋体" w:hint="eastAsia"/>
          <w:b/>
          <w:bCs/>
          <w:color w:val="000000"/>
          <w:sz w:val="32"/>
          <w:szCs w:val="32"/>
        </w:rPr>
        <w:t>目</w:t>
      </w:r>
      <w:r w:rsidRPr="00B56FC5">
        <w:rPr>
          <w:rFonts w:ascii="宋体" w:hAnsi="宋体" w:cs="宋体"/>
          <w:b/>
          <w:bCs/>
          <w:color w:val="000000"/>
          <w:sz w:val="32"/>
          <w:szCs w:val="32"/>
        </w:rPr>
        <w:t xml:space="preserve">  </w:t>
      </w:r>
      <w:r w:rsidRPr="00B56FC5">
        <w:rPr>
          <w:rFonts w:ascii="宋体" w:hAnsi="宋体" w:cs="宋体" w:hint="eastAsia"/>
          <w:b/>
          <w:bCs/>
          <w:color w:val="000000"/>
          <w:sz w:val="32"/>
          <w:szCs w:val="32"/>
        </w:rPr>
        <w:t>录</w:t>
      </w:r>
    </w:p>
    <w:p w:rsidR="002D5BD9" w:rsidRPr="000268B0" w:rsidRDefault="002A7425" w:rsidP="000268B0">
      <w:pPr>
        <w:pStyle w:val="10"/>
        <w:tabs>
          <w:tab w:val="right" w:leader="dot" w:pos="9060"/>
        </w:tabs>
        <w:spacing w:line="460" w:lineRule="exact"/>
        <w:rPr>
          <w:rFonts w:ascii="宋体"/>
          <w:noProof/>
          <w:sz w:val="21"/>
          <w:szCs w:val="21"/>
        </w:rPr>
      </w:pPr>
      <w:r>
        <w:rPr>
          <w:rFonts w:ascii="宋体" w:hAnsi="宋体" w:cs="宋体"/>
          <w:color w:val="000000"/>
        </w:rPr>
        <w:fldChar w:fldCharType="begin"/>
      </w:r>
      <w:r w:rsidR="002D5BD9">
        <w:rPr>
          <w:rFonts w:ascii="宋体" w:hAnsi="宋体" w:cs="宋体"/>
          <w:color w:val="000000"/>
        </w:rPr>
        <w:instrText xml:space="preserve"> TOC \o "1-3" \h \z \u </w:instrText>
      </w:r>
      <w:r>
        <w:rPr>
          <w:rFonts w:ascii="宋体" w:hAnsi="宋体" w:cs="宋体"/>
          <w:color w:val="000000"/>
        </w:rPr>
        <w:fldChar w:fldCharType="separate"/>
      </w:r>
      <w:hyperlink w:anchor="_Toc462414541" w:history="1">
        <w:r w:rsidR="002D5BD9" w:rsidRPr="000268B0">
          <w:rPr>
            <w:rStyle w:val="a3"/>
            <w:rFonts w:ascii="宋体" w:hAnsi="宋体" w:cs="宋体" w:hint="eastAsia"/>
            <w:noProof/>
          </w:rPr>
          <w:t>第一章</w:t>
        </w:r>
        <w:r w:rsidR="002D5BD9" w:rsidRPr="000268B0">
          <w:rPr>
            <w:rStyle w:val="a3"/>
            <w:rFonts w:ascii="宋体" w:hAnsi="宋体" w:cs="宋体"/>
            <w:noProof/>
          </w:rPr>
          <w:t xml:space="preserve">  </w:t>
        </w:r>
        <w:r w:rsidR="002D5BD9" w:rsidRPr="000268B0">
          <w:rPr>
            <w:rStyle w:val="a3"/>
            <w:rFonts w:ascii="宋体" w:hAnsi="宋体" w:cs="宋体" w:hint="eastAsia"/>
            <w:noProof/>
          </w:rPr>
          <w:t>总则</w:t>
        </w:r>
        <w:r w:rsidR="002D5BD9" w:rsidRPr="000268B0">
          <w:rPr>
            <w:rFonts w:ascii="宋体"/>
            <w:noProof/>
            <w:webHidden/>
          </w:rPr>
          <w:tab/>
        </w:r>
        <w:r w:rsidRPr="000268B0">
          <w:rPr>
            <w:rFonts w:ascii="宋体" w:hAnsi="宋体" w:cs="宋体"/>
            <w:noProof/>
            <w:webHidden/>
          </w:rPr>
          <w:fldChar w:fldCharType="begin"/>
        </w:r>
        <w:r w:rsidR="002D5BD9" w:rsidRPr="000268B0">
          <w:rPr>
            <w:rFonts w:ascii="宋体" w:hAnsi="宋体" w:cs="宋体"/>
            <w:noProof/>
            <w:webHidden/>
          </w:rPr>
          <w:instrText xml:space="preserve"> PAGEREF _Toc462414541 \h </w:instrText>
        </w:r>
        <w:r w:rsidRPr="000268B0">
          <w:rPr>
            <w:rFonts w:ascii="宋体" w:hAnsi="宋体" w:cs="宋体"/>
            <w:noProof/>
            <w:webHidden/>
          </w:rPr>
        </w:r>
        <w:r w:rsidRPr="000268B0">
          <w:rPr>
            <w:rFonts w:ascii="宋体" w:hAnsi="宋体" w:cs="宋体"/>
            <w:noProof/>
            <w:webHidden/>
          </w:rPr>
          <w:fldChar w:fldCharType="separate"/>
        </w:r>
        <w:r w:rsidR="00B250F0">
          <w:rPr>
            <w:rFonts w:ascii="宋体" w:hAnsi="宋体" w:cs="宋体"/>
            <w:noProof/>
            <w:webHidden/>
          </w:rPr>
          <w:t>1</w:t>
        </w:r>
        <w:r w:rsidRPr="000268B0">
          <w:rPr>
            <w:rFonts w:ascii="宋体" w:hAnsi="宋体" w:cs="宋体"/>
            <w:noProof/>
            <w:webHidden/>
          </w:rPr>
          <w:fldChar w:fldCharType="end"/>
        </w:r>
      </w:hyperlink>
    </w:p>
    <w:p w:rsidR="002D5BD9" w:rsidRPr="000268B0" w:rsidRDefault="00E41B60" w:rsidP="000268B0">
      <w:pPr>
        <w:pStyle w:val="10"/>
        <w:tabs>
          <w:tab w:val="right" w:leader="dot" w:pos="9060"/>
        </w:tabs>
        <w:spacing w:line="460" w:lineRule="exact"/>
        <w:rPr>
          <w:rFonts w:ascii="宋体"/>
          <w:noProof/>
          <w:sz w:val="21"/>
          <w:szCs w:val="21"/>
        </w:rPr>
      </w:pPr>
      <w:hyperlink w:anchor="_Toc462414542" w:history="1">
        <w:r w:rsidR="002D5BD9" w:rsidRPr="000268B0">
          <w:rPr>
            <w:rStyle w:val="a3"/>
            <w:rFonts w:ascii="宋体" w:hAnsi="宋体" w:cs="宋体" w:hint="eastAsia"/>
            <w:noProof/>
          </w:rPr>
          <w:t>第二章</w:t>
        </w:r>
        <w:r w:rsidR="002D5BD9" w:rsidRPr="000268B0">
          <w:rPr>
            <w:rStyle w:val="a3"/>
            <w:rFonts w:ascii="宋体" w:hAnsi="宋体" w:cs="宋体"/>
            <w:noProof/>
          </w:rPr>
          <w:t xml:space="preserve">  </w:t>
        </w:r>
        <w:r w:rsidR="002D5BD9" w:rsidRPr="000268B0">
          <w:rPr>
            <w:rStyle w:val="a3"/>
            <w:rFonts w:ascii="宋体" w:hAnsi="宋体" w:cs="宋体" w:hint="eastAsia"/>
            <w:noProof/>
          </w:rPr>
          <w:t>发证产品及标准</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_Toc462414542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1</w:t>
        </w:r>
        <w:r w:rsidR="002A7425" w:rsidRPr="000268B0">
          <w:rPr>
            <w:rFonts w:ascii="宋体" w:hAnsi="宋体" w:cs="宋体"/>
            <w:noProof/>
            <w:webHidden/>
          </w:rPr>
          <w:fldChar w:fldCharType="end"/>
        </w:r>
      </w:hyperlink>
    </w:p>
    <w:p w:rsidR="002D5BD9" w:rsidRPr="000268B0" w:rsidRDefault="00E41B60" w:rsidP="000268B0">
      <w:pPr>
        <w:pStyle w:val="10"/>
        <w:tabs>
          <w:tab w:val="right" w:leader="dot" w:pos="9060"/>
        </w:tabs>
        <w:spacing w:line="460" w:lineRule="exact"/>
        <w:rPr>
          <w:rFonts w:ascii="宋体"/>
          <w:noProof/>
          <w:sz w:val="21"/>
          <w:szCs w:val="21"/>
        </w:rPr>
      </w:pPr>
      <w:hyperlink w:anchor="_Toc462414543" w:history="1">
        <w:r w:rsidR="002D5BD9" w:rsidRPr="000268B0">
          <w:rPr>
            <w:rStyle w:val="a3"/>
            <w:rFonts w:ascii="宋体" w:hAnsi="宋体" w:cs="宋体" w:hint="eastAsia"/>
            <w:noProof/>
          </w:rPr>
          <w:t>第三章</w:t>
        </w:r>
        <w:r w:rsidR="002D5BD9" w:rsidRPr="000268B0">
          <w:rPr>
            <w:rStyle w:val="a3"/>
            <w:rFonts w:ascii="宋体" w:hAnsi="宋体" w:cs="宋体"/>
            <w:noProof/>
          </w:rPr>
          <w:t xml:space="preserve">  </w:t>
        </w:r>
        <w:r w:rsidR="002D5BD9" w:rsidRPr="000268B0">
          <w:rPr>
            <w:rStyle w:val="a3"/>
            <w:rFonts w:ascii="宋体" w:hAnsi="宋体" w:cs="宋体" w:hint="eastAsia"/>
            <w:noProof/>
          </w:rPr>
          <w:t>企业申请生产许可证的基本条件和资料</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_Toc462414543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4</w:t>
        </w:r>
        <w:r w:rsidR="002A7425" w:rsidRPr="000268B0">
          <w:rPr>
            <w:rFonts w:ascii="宋体" w:hAnsi="宋体" w:cs="宋体"/>
            <w:noProof/>
            <w:webHidden/>
          </w:rPr>
          <w:fldChar w:fldCharType="end"/>
        </w:r>
      </w:hyperlink>
    </w:p>
    <w:p w:rsidR="002D5BD9" w:rsidRPr="000268B0" w:rsidRDefault="00E41B60" w:rsidP="000268B0">
      <w:pPr>
        <w:pStyle w:val="10"/>
        <w:tabs>
          <w:tab w:val="right" w:leader="dot" w:pos="9060"/>
        </w:tabs>
        <w:spacing w:line="460" w:lineRule="exact"/>
        <w:rPr>
          <w:rFonts w:ascii="宋体"/>
          <w:noProof/>
          <w:sz w:val="21"/>
          <w:szCs w:val="21"/>
        </w:rPr>
      </w:pPr>
      <w:hyperlink w:anchor="_Toc462414544" w:history="1">
        <w:r w:rsidR="002D5BD9" w:rsidRPr="000268B0">
          <w:rPr>
            <w:rStyle w:val="a3"/>
            <w:rFonts w:ascii="宋体" w:hAnsi="宋体" w:cs="宋体" w:hint="eastAsia"/>
            <w:noProof/>
          </w:rPr>
          <w:t>第四章</w:t>
        </w:r>
        <w:r w:rsidR="002D5BD9" w:rsidRPr="000268B0">
          <w:rPr>
            <w:rStyle w:val="a3"/>
            <w:rFonts w:ascii="宋体" w:hAnsi="宋体" w:cs="宋体"/>
            <w:noProof/>
          </w:rPr>
          <w:t xml:space="preserve">  </w:t>
        </w:r>
        <w:r w:rsidR="002D5BD9" w:rsidRPr="000268B0">
          <w:rPr>
            <w:rStyle w:val="a3"/>
            <w:rFonts w:ascii="宋体" w:hAnsi="宋体" w:cs="宋体" w:hint="eastAsia"/>
            <w:noProof/>
          </w:rPr>
          <w:t>企业实地核查</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_Toc462414544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30</w:t>
        </w:r>
        <w:r w:rsidR="002A7425" w:rsidRPr="000268B0">
          <w:rPr>
            <w:rFonts w:ascii="宋体" w:hAnsi="宋体" w:cs="宋体"/>
            <w:noProof/>
            <w:webHidden/>
          </w:rPr>
          <w:fldChar w:fldCharType="end"/>
        </w:r>
      </w:hyperlink>
    </w:p>
    <w:p w:rsidR="002D5BD9" w:rsidRPr="000268B0" w:rsidRDefault="00E41B60" w:rsidP="000268B0">
      <w:pPr>
        <w:pStyle w:val="10"/>
        <w:tabs>
          <w:tab w:val="right" w:leader="dot" w:pos="9060"/>
        </w:tabs>
        <w:spacing w:line="460" w:lineRule="exact"/>
        <w:rPr>
          <w:rFonts w:ascii="宋体"/>
          <w:noProof/>
          <w:sz w:val="21"/>
          <w:szCs w:val="21"/>
        </w:rPr>
      </w:pPr>
      <w:hyperlink w:anchor="_Toc462414545" w:history="1">
        <w:r w:rsidR="002D5BD9" w:rsidRPr="000268B0">
          <w:rPr>
            <w:rStyle w:val="a3"/>
            <w:rFonts w:ascii="宋体" w:hAnsi="宋体" w:cs="宋体" w:hint="eastAsia"/>
            <w:noProof/>
          </w:rPr>
          <w:t>第五章</w:t>
        </w:r>
        <w:r w:rsidR="002D5BD9" w:rsidRPr="000268B0">
          <w:rPr>
            <w:rStyle w:val="a3"/>
            <w:rFonts w:ascii="宋体" w:hAnsi="宋体" w:cs="宋体"/>
            <w:noProof/>
          </w:rPr>
          <w:t xml:space="preserve">  </w:t>
        </w:r>
        <w:r w:rsidR="002D5BD9" w:rsidRPr="000268B0">
          <w:rPr>
            <w:rStyle w:val="a3"/>
            <w:rFonts w:ascii="宋体" w:hAnsi="宋体" w:cs="宋体" w:hint="eastAsia"/>
            <w:noProof/>
          </w:rPr>
          <w:t>产品检验</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_Toc462414545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30</w:t>
        </w:r>
        <w:r w:rsidR="002A7425" w:rsidRPr="000268B0">
          <w:rPr>
            <w:rFonts w:ascii="宋体" w:hAnsi="宋体" w:cs="宋体"/>
            <w:noProof/>
            <w:webHidden/>
          </w:rPr>
          <w:fldChar w:fldCharType="end"/>
        </w:r>
      </w:hyperlink>
    </w:p>
    <w:p w:rsidR="002D5BD9" w:rsidRPr="000268B0" w:rsidRDefault="00E41B60" w:rsidP="000268B0">
      <w:pPr>
        <w:pStyle w:val="10"/>
        <w:tabs>
          <w:tab w:val="right" w:leader="dot" w:pos="9060"/>
        </w:tabs>
        <w:spacing w:line="460" w:lineRule="exact"/>
        <w:rPr>
          <w:rFonts w:ascii="宋体"/>
          <w:noProof/>
          <w:sz w:val="21"/>
          <w:szCs w:val="21"/>
        </w:rPr>
      </w:pPr>
      <w:hyperlink w:anchor="_Toc462414546" w:history="1">
        <w:r w:rsidR="002D5BD9" w:rsidRPr="000268B0">
          <w:rPr>
            <w:rStyle w:val="a3"/>
            <w:rFonts w:ascii="宋体" w:hAnsi="宋体" w:cs="宋体" w:hint="eastAsia"/>
            <w:noProof/>
          </w:rPr>
          <w:t>第六章</w:t>
        </w:r>
        <w:r w:rsidR="002D5BD9" w:rsidRPr="000268B0">
          <w:rPr>
            <w:rStyle w:val="a3"/>
            <w:rFonts w:ascii="宋体" w:hAnsi="宋体" w:cs="宋体"/>
            <w:noProof/>
          </w:rPr>
          <w:t xml:space="preserve">  </w:t>
        </w:r>
        <w:r w:rsidR="002D5BD9" w:rsidRPr="000268B0">
          <w:rPr>
            <w:rStyle w:val="a3"/>
            <w:rFonts w:ascii="宋体" w:hAnsi="宋体" w:cs="宋体" w:hint="eastAsia"/>
            <w:noProof/>
          </w:rPr>
          <w:t>证书许可范围</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_Toc462414546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67</w:t>
        </w:r>
        <w:r w:rsidR="002A7425" w:rsidRPr="000268B0">
          <w:rPr>
            <w:rFonts w:ascii="宋体" w:hAnsi="宋体" w:cs="宋体"/>
            <w:noProof/>
            <w:webHidden/>
          </w:rPr>
          <w:fldChar w:fldCharType="end"/>
        </w:r>
      </w:hyperlink>
    </w:p>
    <w:p w:rsidR="006A1B3E" w:rsidRDefault="00E41B60" w:rsidP="006A1B3E">
      <w:pPr>
        <w:pStyle w:val="10"/>
        <w:tabs>
          <w:tab w:val="right" w:leader="dot" w:pos="9060"/>
        </w:tabs>
        <w:spacing w:line="460" w:lineRule="exact"/>
      </w:pPr>
      <w:hyperlink w:anchor="_Toc462414547" w:history="1">
        <w:r w:rsidR="002D5BD9" w:rsidRPr="000268B0">
          <w:rPr>
            <w:rStyle w:val="a3"/>
            <w:rFonts w:ascii="宋体" w:hAnsi="宋体" w:cs="宋体" w:hint="eastAsia"/>
            <w:noProof/>
          </w:rPr>
          <w:t>第七章</w:t>
        </w:r>
        <w:r w:rsidR="002D5BD9" w:rsidRPr="000268B0">
          <w:rPr>
            <w:rStyle w:val="a3"/>
            <w:rFonts w:ascii="宋体" w:hAnsi="宋体" w:cs="宋体"/>
            <w:noProof/>
          </w:rPr>
          <w:t xml:space="preserve">  </w:t>
        </w:r>
        <w:r w:rsidR="002D5BD9" w:rsidRPr="000268B0">
          <w:rPr>
            <w:rStyle w:val="a3"/>
            <w:rFonts w:ascii="宋体" w:hAnsi="宋体" w:cs="宋体" w:hint="eastAsia"/>
            <w:noProof/>
          </w:rPr>
          <w:t>附则</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_Toc462414547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67</w:t>
        </w:r>
        <w:r w:rsidR="002A7425" w:rsidRPr="000268B0">
          <w:rPr>
            <w:rFonts w:ascii="宋体" w:hAnsi="宋体" w:cs="宋体"/>
            <w:noProof/>
            <w:webHidden/>
          </w:rPr>
          <w:fldChar w:fldCharType="end"/>
        </w:r>
      </w:hyperlink>
    </w:p>
    <w:p w:rsidR="006A1B3E" w:rsidRDefault="006A1B3E" w:rsidP="006A1B3E">
      <w:pPr>
        <w:pStyle w:val="30"/>
        <w:tabs>
          <w:tab w:val="right" w:leader="dot" w:pos="9060"/>
        </w:tabs>
        <w:rPr>
          <w:rFonts w:cs="宋体"/>
        </w:rPr>
      </w:pPr>
      <w:r>
        <w:rPr>
          <w:rFonts w:hint="eastAsia"/>
        </w:rPr>
        <w:t>附件</w:t>
      </w:r>
      <w:r>
        <w:rPr>
          <w:rFonts w:hint="eastAsia"/>
        </w:rPr>
        <w:t xml:space="preserve">1 </w:t>
      </w:r>
      <w:r w:rsidRPr="00DD28EF">
        <w:rPr>
          <w:rFonts w:cs="宋体" w:hint="eastAsia"/>
        </w:rPr>
        <w:t>企业核查时准备书面材料清单</w:t>
      </w:r>
      <w:r w:rsidRPr="006A1B3E">
        <w:rPr>
          <w:rFonts w:cs="宋体"/>
          <w:webHidden/>
        </w:rPr>
        <w:tab/>
      </w:r>
      <w:r>
        <w:rPr>
          <w:rFonts w:cs="宋体" w:hint="eastAsia"/>
          <w:webHidden/>
        </w:rPr>
        <w:t>69</w:t>
      </w:r>
    </w:p>
    <w:p w:rsidR="002D5BD9" w:rsidRPr="000268B0" w:rsidRDefault="00E41B60" w:rsidP="006A1B3E">
      <w:pPr>
        <w:pStyle w:val="30"/>
        <w:tabs>
          <w:tab w:val="right" w:leader="dot" w:pos="9060"/>
        </w:tabs>
        <w:rPr>
          <w:rFonts w:ascii="宋体"/>
          <w:noProof/>
          <w:sz w:val="21"/>
          <w:szCs w:val="21"/>
        </w:rPr>
      </w:pPr>
      <w:hyperlink w:anchor="_Toc462414548" w:history="1">
        <w:r w:rsidR="002D5BD9" w:rsidRPr="000268B0">
          <w:rPr>
            <w:rStyle w:val="a3"/>
            <w:rFonts w:ascii="宋体" w:hAnsi="宋体" w:cs="宋体" w:hint="eastAsia"/>
            <w:noProof/>
          </w:rPr>
          <w:t>附件</w:t>
        </w:r>
        <w:r w:rsidR="002D5BD9" w:rsidRPr="000268B0">
          <w:rPr>
            <w:rStyle w:val="a3"/>
            <w:rFonts w:ascii="宋体" w:hAnsi="宋体" w:cs="宋体"/>
            <w:noProof/>
          </w:rPr>
          <w:t>1-1</w:t>
        </w:r>
        <w:r w:rsidR="002D5BD9" w:rsidRPr="000268B0">
          <w:rPr>
            <w:rStyle w:val="a3"/>
            <w:rFonts w:ascii="宋体" w:hAnsi="宋体" w:cs="宋体" w:hint="eastAsia"/>
            <w:noProof/>
          </w:rPr>
          <w:t>企业生产卫星电视广播地面接收设备卫星专用产品主要工艺流程图</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_Toc462414548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70</w:t>
        </w:r>
        <w:r w:rsidR="002A7425" w:rsidRPr="000268B0">
          <w:rPr>
            <w:rFonts w:ascii="宋体" w:hAnsi="宋体" w:cs="宋体"/>
            <w:noProof/>
            <w:webHidden/>
          </w:rPr>
          <w:fldChar w:fldCharType="end"/>
        </w:r>
      </w:hyperlink>
    </w:p>
    <w:p w:rsidR="002D5BD9" w:rsidRPr="000268B0" w:rsidRDefault="00E41B60" w:rsidP="000268B0">
      <w:pPr>
        <w:pStyle w:val="30"/>
        <w:tabs>
          <w:tab w:val="right" w:leader="dot" w:pos="9060"/>
        </w:tabs>
        <w:rPr>
          <w:rFonts w:ascii="宋体"/>
          <w:noProof/>
          <w:sz w:val="21"/>
          <w:szCs w:val="21"/>
        </w:rPr>
      </w:pPr>
      <w:hyperlink w:anchor="_Toc462414549" w:history="1">
        <w:r w:rsidR="002D5BD9" w:rsidRPr="000268B0">
          <w:rPr>
            <w:rStyle w:val="a3"/>
            <w:rFonts w:ascii="宋体" w:hAnsi="宋体" w:cs="宋体" w:hint="eastAsia"/>
            <w:noProof/>
          </w:rPr>
          <w:t>附件</w:t>
        </w:r>
        <w:r w:rsidR="002D5BD9" w:rsidRPr="000268B0">
          <w:rPr>
            <w:rStyle w:val="a3"/>
            <w:rFonts w:ascii="宋体" w:hAnsi="宋体" w:cs="宋体"/>
            <w:noProof/>
          </w:rPr>
          <w:t>1-2</w:t>
        </w:r>
        <w:r w:rsidR="002D5BD9" w:rsidRPr="000268B0">
          <w:rPr>
            <w:rStyle w:val="a3"/>
            <w:rFonts w:ascii="宋体" w:hAnsi="宋体" w:cs="宋体" w:hint="eastAsia"/>
            <w:noProof/>
          </w:rPr>
          <w:t>企业生产卫星电视广播地面接收设备卫星专用产品生产设施和检验设施表</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_Toc462414549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71</w:t>
        </w:r>
        <w:r w:rsidR="002A7425" w:rsidRPr="000268B0">
          <w:rPr>
            <w:rFonts w:ascii="宋体" w:hAnsi="宋体" w:cs="宋体"/>
            <w:noProof/>
            <w:webHidden/>
          </w:rPr>
          <w:fldChar w:fldCharType="end"/>
        </w:r>
      </w:hyperlink>
    </w:p>
    <w:p w:rsidR="002D5BD9" w:rsidRPr="000268B0" w:rsidRDefault="00E41B60" w:rsidP="000268B0">
      <w:pPr>
        <w:pStyle w:val="30"/>
        <w:tabs>
          <w:tab w:val="right" w:leader="dot" w:pos="9060"/>
        </w:tabs>
        <w:rPr>
          <w:rFonts w:ascii="宋体"/>
          <w:noProof/>
          <w:sz w:val="21"/>
          <w:szCs w:val="21"/>
        </w:rPr>
      </w:pPr>
      <w:hyperlink w:anchor="_Toc462414550" w:history="1">
        <w:r w:rsidR="002D5BD9" w:rsidRPr="000268B0">
          <w:rPr>
            <w:rStyle w:val="a3"/>
            <w:rFonts w:ascii="宋体" w:hAnsi="宋体" w:cs="宋体" w:hint="eastAsia"/>
            <w:noProof/>
          </w:rPr>
          <w:t>附件</w:t>
        </w:r>
        <w:r w:rsidR="002D5BD9" w:rsidRPr="000268B0">
          <w:rPr>
            <w:rStyle w:val="a3"/>
            <w:rFonts w:ascii="宋体" w:hAnsi="宋体" w:cs="宋体"/>
            <w:noProof/>
          </w:rPr>
          <w:t xml:space="preserve">1-3 </w:t>
        </w:r>
        <w:r w:rsidR="002D5BD9" w:rsidRPr="000268B0">
          <w:rPr>
            <w:rStyle w:val="a3"/>
            <w:rFonts w:ascii="宋体" w:hAnsi="宋体" w:cs="宋体" w:hint="eastAsia"/>
            <w:noProof/>
          </w:rPr>
          <w:t>企业生产卫星电视广播地面接收设备卫星专用产品生产场所示意图</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_Toc462414550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72</w:t>
        </w:r>
        <w:r w:rsidR="002A7425" w:rsidRPr="000268B0">
          <w:rPr>
            <w:rFonts w:ascii="宋体" w:hAnsi="宋体" w:cs="宋体"/>
            <w:noProof/>
            <w:webHidden/>
          </w:rPr>
          <w:fldChar w:fldCharType="end"/>
        </w:r>
      </w:hyperlink>
    </w:p>
    <w:p w:rsidR="002D5BD9" w:rsidRPr="000268B0" w:rsidRDefault="00E41B60" w:rsidP="000268B0">
      <w:pPr>
        <w:pStyle w:val="30"/>
        <w:tabs>
          <w:tab w:val="right" w:leader="dot" w:pos="9060"/>
        </w:tabs>
        <w:rPr>
          <w:rFonts w:ascii="宋体"/>
          <w:noProof/>
          <w:sz w:val="21"/>
          <w:szCs w:val="21"/>
        </w:rPr>
      </w:pPr>
      <w:hyperlink w:anchor="_Toc462414551" w:history="1">
        <w:r w:rsidR="002D5BD9" w:rsidRPr="000268B0">
          <w:rPr>
            <w:rStyle w:val="a3"/>
            <w:rFonts w:ascii="宋体" w:hAnsi="宋体" w:cs="宋体" w:hint="eastAsia"/>
            <w:noProof/>
          </w:rPr>
          <w:t>附件</w:t>
        </w:r>
        <w:r w:rsidR="002D5BD9" w:rsidRPr="000268B0">
          <w:rPr>
            <w:rStyle w:val="a3"/>
            <w:rFonts w:ascii="宋体" w:hAnsi="宋体" w:cs="宋体"/>
            <w:noProof/>
          </w:rPr>
          <w:t xml:space="preserve">1-4 </w:t>
        </w:r>
        <w:r w:rsidR="002D5BD9" w:rsidRPr="000268B0">
          <w:rPr>
            <w:rStyle w:val="a3"/>
            <w:rFonts w:ascii="宋体" w:hAnsi="宋体" w:cs="宋体" w:hint="eastAsia"/>
            <w:noProof/>
          </w:rPr>
          <w:t>企业生产卫星电视广播地面接收设备卫星专用产品生产设备表</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_Toc462414551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73</w:t>
        </w:r>
        <w:r w:rsidR="002A7425" w:rsidRPr="000268B0">
          <w:rPr>
            <w:rFonts w:ascii="宋体" w:hAnsi="宋体" w:cs="宋体"/>
            <w:noProof/>
            <w:webHidden/>
          </w:rPr>
          <w:fldChar w:fldCharType="end"/>
        </w:r>
      </w:hyperlink>
    </w:p>
    <w:p w:rsidR="002D5BD9" w:rsidRPr="000268B0" w:rsidRDefault="00E41B60" w:rsidP="000268B0">
      <w:pPr>
        <w:pStyle w:val="30"/>
        <w:tabs>
          <w:tab w:val="left" w:pos="2100"/>
          <w:tab w:val="right" w:leader="dot" w:pos="9060"/>
        </w:tabs>
        <w:rPr>
          <w:rFonts w:ascii="宋体"/>
          <w:noProof/>
          <w:sz w:val="21"/>
          <w:szCs w:val="21"/>
        </w:rPr>
      </w:pPr>
      <w:hyperlink w:anchor="_Toc462414552" w:history="1">
        <w:r w:rsidR="002D5BD9" w:rsidRPr="000268B0">
          <w:rPr>
            <w:rStyle w:val="a3"/>
            <w:rFonts w:ascii="宋体" w:hAnsi="宋体" w:cs="宋体" w:hint="eastAsia"/>
            <w:noProof/>
          </w:rPr>
          <w:t>附件</w:t>
        </w:r>
        <w:r w:rsidR="002D5BD9" w:rsidRPr="000268B0">
          <w:rPr>
            <w:rStyle w:val="a3"/>
            <w:rFonts w:ascii="宋体" w:hAnsi="宋体" w:cs="宋体"/>
            <w:noProof/>
          </w:rPr>
          <w:t xml:space="preserve">1-5 </w:t>
        </w:r>
        <w:r w:rsidR="002D5BD9" w:rsidRPr="000268B0">
          <w:rPr>
            <w:rStyle w:val="a3"/>
            <w:rFonts w:ascii="宋体" w:hAnsi="宋体" w:cs="宋体" w:hint="eastAsia"/>
            <w:noProof/>
          </w:rPr>
          <w:t>企业生产卫星电视广播地面接收设备卫星专用产品检验设备表</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_Toc462414552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74</w:t>
        </w:r>
        <w:r w:rsidR="002A7425" w:rsidRPr="000268B0">
          <w:rPr>
            <w:rFonts w:ascii="宋体" w:hAnsi="宋体" w:cs="宋体"/>
            <w:noProof/>
            <w:webHidden/>
          </w:rPr>
          <w:fldChar w:fldCharType="end"/>
        </w:r>
      </w:hyperlink>
    </w:p>
    <w:p w:rsidR="002D5BD9" w:rsidRPr="000268B0" w:rsidRDefault="00E41B60" w:rsidP="000268B0">
      <w:pPr>
        <w:pStyle w:val="30"/>
        <w:tabs>
          <w:tab w:val="left" w:pos="2100"/>
          <w:tab w:val="right" w:leader="dot" w:pos="9060"/>
        </w:tabs>
        <w:rPr>
          <w:rFonts w:ascii="宋体"/>
          <w:noProof/>
          <w:sz w:val="21"/>
          <w:szCs w:val="21"/>
        </w:rPr>
      </w:pPr>
      <w:hyperlink w:anchor="_Toc462414553" w:history="1">
        <w:r w:rsidR="002D5BD9" w:rsidRPr="000268B0">
          <w:rPr>
            <w:rStyle w:val="a3"/>
            <w:rFonts w:ascii="宋体" w:hAnsi="宋体" w:cs="宋体" w:hint="eastAsia"/>
            <w:noProof/>
          </w:rPr>
          <w:t>附件</w:t>
        </w:r>
        <w:r w:rsidR="002D5BD9" w:rsidRPr="000268B0">
          <w:rPr>
            <w:rStyle w:val="a3"/>
            <w:rFonts w:ascii="宋体" w:hAnsi="宋体" w:cs="宋体"/>
            <w:noProof/>
          </w:rPr>
          <w:t xml:space="preserve">1-6 </w:t>
        </w:r>
        <w:r w:rsidR="002D5BD9" w:rsidRPr="000268B0">
          <w:rPr>
            <w:rStyle w:val="a3"/>
            <w:rFonts w:ascii="宋体" w:hAnsi="宋体" w:cs="宋体" w:hint="eastAsia"/>
            <w:noProof/>
          </w:rPr>
          <w:t>关键岗位专业技术人员表</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_Toc462414553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75</w:t>
        </w:r>
        <w:r w:rsidR="002A7425" w:rsidRPr="000268B0">
          <w:rPr>
            <w:rFonts w:ascii="宋体" w:hAnsi="宋体" w:cs="宋体"/>
            <w:noProof/>
            <w:webHidden/>
          </w:rPr>
          <w:fldChar w:fldCharType="end"/>
        </w:r>
      </w:hyperlink>
    </w:p>
    <w:p w:rsidR="002D5BD9" w:rsidRPr="000268B0" w:rsidRDefault="00E41B60" w:rsidP="000268B0">
      <w:pPr>
        <w:pStyle w:val="30"/>
        <w:tabs>
          <w:tab w:val="right" w:leader="dot" w:pos="9060"/>
        </w:tabs>
        <w:rPr>
          <w:rFonts w:ascii="宋体"/>
          <w:noProof/>
          <w:sz w:val="21"/>
          <w:szCs w:val="21"/>
        </w:rPr>
      </w:pPr>
      <w:hyperlink w:anchor="_Toc462414554" w:history="1">
        <w:r w:rsidR="002D5BD9" w:rsidRPr="000268B0">
          <w:rPr>
            <w:rStyle w:val="a3"/>
            <w:rFonts w:ascii="宋体" w:hAnsi="宋体" w:cs="宋体" w:hint="eastAsia"/>
            <w:noProof/>
          </w:rPr>
          <w:t>附件</w:t>
        </w:r>
        <w:r w:rsidR="002D5BD9" w:rsidRPr="000268B0">
          <w:rPr>
            <w:rStyle w:val="a3"/>
            <w:rFonts w:ascii="宋体" w:hAnsi="宋体" w:cs="宋体"/>
            <w:noProof/>
          </w:rPr>
          <w:t xml:space="preserve">1-7 </w:t>
        </w:r>
        <w:r w:rsidR="002D5BD9" w:rsidRPr="000268B0">
          <w:rPr>
            <w:rStyle w:val="a3"/>
            <w:rFonts w:ascii="宋体" w:hAnsi="宋体" w:cs="宋体" w:hint="eastAsia"/>
            <w:noProof/>
          </w:rPr>
          <w:t>产品技术文件和工艺文件清单</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_Toc462414554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76</w:t>
        </w:r>
        <w:r w:rsidR="002A7425" w:rsidRPr="000268B0">
          <w:rPr>
            <w:rFonts w:ascii="宋体" w:hAnsi="宋体" w:cs="宋体"/>
            <w:noProof/>
            <w:webHidden/>
          </w:rPr>
          <w:fldChar w:fldCharType="end"/>
        </w:r>
      </w:hyperlink>
    </w:p>
    <w:p w:rsidR="002D5BD9" w:rsidRPr="000268B0" w:rsidRDefault="00E41B60" w:rsidP="000268B0">
      <w:pPr>
        <w:pStyle w:val="30"/>
        <w:tabs>
          <w:tab w:val="right" w:leader="dot" w:pos="9060"/>
        </w:tabs>
        <w:rPr>
          <w:rFonts w:ascii="宋体"/>
          <w:noProof/>
          <w:color w:val="0000FF"/>
          <w:u w:val="single"/>
        </w:rPr>
      </w:pPr>
      <w:hyperlink w:anchor="_Toc462414555" w:history="1">
        <w:r w:rsidR="002D5BD9" w:rsidRPr="000268B0">
          <w:rPr>
            <w:rStyle w:val="a3"/>
            <w:rFonts w:ascii="宋体" w:hAnsi="宋体" w:cs="宋体" w:hint="eastAsia"/>
            <w:noProof/>
          </w:rPr>
          <w:t>附件</w:t>
        </w:r>
        <w:r w:rsidR="002D5BD9" w:rsidRPr="000268B0">
          <w:rPr>
            <w:rStyle w:val="a3"/>
            <w:rFonts w:ascii="宋体" w:hAnsi="宋体" w:cs="宋体"/>
            <w:noProof/>
          </w:rPr>
          <w:t>2</w:t>
        </w:r>
        <w:r w:rsidR="002D5BD9" w:rsidRPr="000268B0">
          <w:rPr>
            <w:rStyle w:val="a3"/>
            <w:rFonts w:ascii="宋体" w:hAnsi="宋体" w:cs="宋体" w:hint="eastAsia"/>
            <w:noProof/>
          </w:rPr>
          <w:t>卫星电视广播地面接收设备卫星专用产品生产许可证企业实地核查办法</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_Toc462414555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77</w:t>
        </w:r>
        <w:r w:rsidR="002A7425" w:rsidRPr="000268B0">
          <w:rPr>
            <w:rFonts w:ascii="宋体" w:hAnsi="宋体" w:cs="宋体"/>
            <w:noProof/>
            <w:webHidden/>
          </w:rPr>
          <w:fldChar w:fldCharType="end"/>
        </w:r>
      </w:hyperlink>
    </w:p>
    <w:p w:rsidR="002D5BD9" w:rsidRPr="000268B0" w:rsidRDefault="00E41B60" w:rsidP="000268B0">
      <w:pPr>
        <w:pStyle w:val="30"/>
        <w:tabs>
          <w:tab w:val="right" w:leader="dot" w:pos="9060"/>
        </w:tabs>
        <w:rPr>
          <w:rFonts w:ascii="宋体"/>
          <w:noProof/>
          <w:sz w:val="21"/>
          <w:szCs w:val="21"/>
        </w:rPr>
      </w:pPr>
      <w:hyperlink w:anchor="_Toc462414556" w:history="1">
        <w:r w:rsidR="002D5BD9" w:rsidRPr="000268B0">
          <w:rPr>
            <w:rStyle w:val="a3"/>
            <w:rFonts w:ascii="宋体" w:hAnsi="宋体" w:cs="宋体" w:hint="eastAsia"/>
            <w:noProof/>
          </w:rPr>
          <w:t>附件</w:t>
        </w:r>
        <w:r w:rsidR="002D5BD9" w:rsidRPr="000268B0">
          <w:rPr>
            <w:rStyle w:val="a3"/>
            <w:rFonts w:ascii="宋体" w:hAnsi="宋体" w:cs="宋体"/>
            <w:noProof/>
          </w:rPr>
          <w:t xml:space="preserve">3 </w:t>
        </w:r>
        <w:r w:rsidR="002D5BD9" w:rsidRPr="000268B0">
          <w:rPr>
            <w:rStyle w:val="a3"/>
            <w:rFonts w:ascii="宋体" w:hAnsi="宋体" w:cs="宋体" w:hint="eastAsia"/>
            <w:noProof/>
          </w:rPr>
          <w:t>企业实地核查不符合和建议改进条款汇总表</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_Toc462414556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85</w:t>
        </w:r>
        <w:r w:rsidR="002A7425" w:rsidRPr="000268B0">
          <w:rPr>
            <w:rFonts w:ascii="宋体" w:hAnsi="宋体" w:cs="宋体"/>
            <w:noProof/>
            <w:webHidden/>
          </w:rPr>
          <w:fldChar w:fldCharType="end"/>
        </w:r>
      </w:hyperlink>
    </w:p>
    <w:p w:rsidR="002D5BD9" w:rsidRPr="000268B0" w:rsidRDefault="00E41B60" w:rsidP="000268B0">
      <w:pPr>
        <w:pStyle w:val="30"/>
        <w:tabs>
          <w:tab w:val="right" w:leader="dot" w:pos="9060"/>
        </w:tabs>
        <w:rPr>
          <w:rFonts w:ascii="宋体"/>
          <w:noProof/>
          <w:sz w:val="21"/>
          <w:szCs w:val="21"/>
        </w:rPr>
      </w:pPr>
      <w:hyperlink w:anchor="_Toc462414557" w:history="1">
        <w:r w:rsidR="002D5BD9" w:rsidRPr="000268B0">
          <w:rPr>
            <w:rStyle w:val="a3"/>
            <w:rFonts w:ascii="宋体" w:hAnsi="宋体" w:cs="宋体" w:hint="eastAsia"/>
            <w:noProof/>
          </w:rPr>
          <w:t>附件</w:t>
        </w:r>
        <w:r w:rsidR="002D5BD9" w:rsidRPr="000268B0">
          <w:rPr>
            <w:rStyle w:val="a3"/>
            <w:rFonts w:ascii="宋体" w:hAnsi="宋体" w:cs="宋体"/>
            <w:noProof/>
          </w:rPr>
          <w:t xml:space="preserve">4 </w:t>
        </w:r>
        <w:r w:rsidR="002D5BD9" w:rsidRPr="000268B0">
          <w:rPr>
            <w:rStyle w:val="a3"/>
            <w:rFonts w:ascii="宋体" w:hAnsi="宋体" w:cs="宋体" w:hint="eastAsia"/>
            <w:noProof/>
          </w:rPr>
          <w:t>生产许可证企业实地核查报告</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_Toc462414557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86</w:t>
        </w:r>
        <w:r w:rsidR="002A7425" w:rsidRPr="000268B0">
          <w:rPr>
            <w:rFonts w:ascii="宋体" w:hAnsi="宋体" w:cs="宋体"/>
            <w:noProof/>
            <w:webHidden/>
          </w:rPr>
          <w:fldChar w:fldCharType="end"/>
        </w:r>
      </w:hyperlink>
    </w:p>
    <w:p w:rsidR="002D5BD9" w:rsidRPr="000268B0" w:rsidRDefault="00E41B60" w:rsidP="000268B0">
      <w:pPr>
        <w:pStyle w:val="30"/>
        <w:tabs>
          <w:tab w:val="right" w:leader="dot" w:pos="9060"/>
        </w:tabs>
        <w:rPr>
          <w:rFonts w:ascii="宋体"/>
          <w:noProof/>
          <w:sz w:val="21"/>
          <w:szCs w:val="21"/>
        </w:rPr>
      </w:pPr>
      <w:hyperlink w:anchor="_Toc462414558" w:history="1">
        <w:r w:rsidR="002D5BD9" w:rsidRPr="000268B0">
          <w:rPr>
            <w:rStyle w:val="a3"/>
            <w:rFonts w:ascii="宋体" w:hAnsi="宋体" w:cs="宋体" w:hint="eastAsia"/>
            <w:noProof/>
          </w:rPr>
          <w:t>附件</w:t>
        </w:r>
        <w:r w:rsidR="002D5BD9" w:rsidRPr="000268B0">
          <w:rPr>
            <w:rStyle w:val="a3"/>
            <w:rFonts w:ascii="宋体" w:hAnsi="宋体" w:cs="宋体"/>
            <w:noProof/>
          </w:rPr>
          <w:t xml:space="preserve">5 </w:t>
        </w:r>
        <w:r w:rsidR="002D5BD9" w:rsidRPr="000268B0">
          <w:rPr>
            <w:rStyle w:val="a3"/>
            <w:rFonts w:ascii="宋体" w:hAnsi="宋体" w:cs="宋体" w:hint="eastAsia"/>
            <w:noProof/>
          </w:rPr>
          <w:t>检验报告格式</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_Toc462414558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87</w:t>
        </w:r>
        <w:r w:rsidR="002A7425" w:rsidRPr="000268B0">
          <w:rPr>
            <w:rFonts w:ascii="宋体" w:hAnsi="宋体" w:cs="宋体"/>
            <w:noProof/>
            <w:webHidden/>
          </w:rPr>
          <w:fldChar w:fldCharType="end"/>
        </w:r>
      </w:hyperlink>
    </w:p>
    <w:p w:rsidR="002D5BD9" w:rsidRDefault="00E41B60" w:rsidP="000268B0">
      <w:pPr>
        <w:pStyle w:val="30"/>
        <w:tabs>
          <w:tab w:val="right" w:leader="dot" w:pos="9060"/>
        </w:tabs>
        <w:rPr>
          <w:rFonts w:ascii="Calibri" w:hAnsi="Calibri" w:cs="Calibri"/>
          <w:noProof/>
          <w:sz w:val="21"/>
          <w:szCs w:val="21"/>
        </w:rPr>
      </w:pPr>
      <w:hyperlink w:anchor="_Toc462414559" w:history="1">
        <w:r w:rsidR="002D5BD9" w:rsidRPr="000268B0">
          <w:rPr>
            <w:rStyle w:val="a3"/>
            <w:rFonts w:ascii="宋体" w:hAnsi="宋体" w:cs="宋体" w:hint="eastAsia"/>
            <w:noProof/>
          </w:rPr>
          <w:t>附件</w:t>
        </w:r>
        <w:r w:rsidR="002D5BD9" w:rsidRPr="000268B0">
          <w:rPr>
            <w:rStyle w:val="a3"/>
            <w:rFonts w:ascii="宋体" w:hAnsi="宋体" w:cs="宋体"/>
            <w:noProof/>
          </w:rPr>
          <w:t xml:space="preserve">6 </w:t>
        </w:r>
        <w:r w:rsidR="002D5BD9" w:rsidRPr="000268B0">
          <w:rPr>
            <w:rStyle w:val="a3"/>
            <w:rFonts w:ascii="宋体" w:hAnsi="宋体" w:cs="宋体" w:hint="eastAsia"/>
            <w:noProof/>
          </w:rPr>
          <w:t>本实施细则与旧版细则主要内容对比表</w:t>
        </w:r>
        <w:r w:rsidR="002D5BD9" w:rsidRPr="000268B0">
          <w:rPr>
            <w:rFonts w:ascii="宋体"/>
            <w:noProof/>
            <w:webHidden/>
          </w:rPr>
          <w:tab/>
        </w:r>
        <w:r w:rsidR="002A7425" w:rsidRPr="000268B0">
          <w:rPr>
            <w:rFonts w:ascii="宋体" w:hAnsi="宋体" w:cs="宋体"/>
            <w:noProof/>
            <w:webHidden/>
          </w:rPr>
          <w:fldChar w:fldCharType="begin"/>
        </w:r>
        <w:r w:rsidR="002D5BD9" w:rsidRPr="000268B0">
          <w:rPr>
            <w:rFonts w:ascii="宋体" w:hAnsi="宋体" w:cs="宋体"/>
            <w:noProof/>
            <w:webHidden/>
          </w:rPr>
          <w:instrText xml:space="preserve"> PAGEREF _Toc462414559 \h </w:instrText>
        </w:r>
        <w:r w:rsidR="002A7425" w:rsidRPr="000268B0">
          <w:rPr>
            <w:rFonts w:ascii="宋体" w:hAnsi="宋体" w:cs="宋体"/>
            <w:noProof/>
            <w:webHidden/>
          </w:rPr>
        </w:r>
        <w:r w:rsidR="002A7425" w:rsidRPr="000268B0">
          <w:rPr>
            <w:rFonts w:ascii="宋体" w:hAnsi="宋体" w:cs="宋体"/>
            <w:noProof/>
            <w:webHidden/>
          </w:rPr>
          <w:fldChar w:fldCharType="separate"/>
        </w:r>
        <w:r w:rsidR="00B250F0">
          <w:rPr>
            <w:rFonts w:ascii="宋体" w:hAnsi="宋体" w:cs="宋体"/>
            <w:noProof/>
            <w:webHidden/>
          </w:rPr>
          <w:t>91</w:t>
        </w:r>
        <w:r w:rsidR="002A7425" w:rsidRPr="000268B0">
          <w:rPr>
            <w:rFonts w:ascii="宋体" w:hAnsi="宋体" w:cs="宋体"/>
            <w:noProof/>
            <w:webHidden/>
          </w:rPr>
          <w:fldChar w:fldCharType="end"/>
        </w:r>
      </w:hyperlink>
    </w:p>
    <w:p w:rsidR="002D5BD9" w:rsidRPr="00DE7BF9" w:rsidRDefault="002A7425" w:rsidP="00261B91">
      <w:pPr>
        <w:pStyle w:val="10"/>
        <w:tabs>
          <w:tab w:val="right" w:leader="dot" w:pos="9060"/>
        </w:tabs>
        <w:rPr>
          <w:rFonts w:ascii="宋体"/>
          <w:color w:val="000000"/>
        </w:rPr>
        <w:sectPr w:rsidR="002D5BD9" w:rsidRPr="00DE7BF9">
          <w:footerReference w:type="default" r:id="rId8"/>
          <w:pgSz w:w="11906" w:h="16838"/>
          <w:pgMar w:top="1418" w:right="1418" w:bottom="1090" w:left="1418" w:header="851" w:footer="992" w:gutter="0"/>
          <w:pgNumType w:fmt="upperRoman" w:start="1"/>
          <w:cols w:space="720"/>
          <w:docGrid w:type="lines" w:linePitch="312"/>
        </w:sectPr>
      </w:pPr>
      <w:r>
        <w:rPr>
          <w:rFonts w:ascii="宋体" w:hAnsi="宋体" w:cs="宋体"/>
          <w:color w:val="000000"/>
        </w:rPr>
        <w:fldChar w:fldCharType="end"/>
      </w:r>
    </w:p>
    <w:p w:rsidR="00CF207C" w:rsidRPr="00CF207C" w:rsidRDefault="00CF207C" w:rsidP="00CF207C">
      <w:pPr>
        <w:spacing w:line="360" w:lineRule="auto"/>
        <w:jc w:val="center"/>
        <w:rPr>
          <w:rFonts w:ascii="宋体" w:hAnsi="宋体" w:cs="宋体"/>
          <w:b/>
          <w:bCs/>
          <w:color w:val="000000"/>
          <w:kern w:val="0"/>
          <w:sz w:val="28"/>
          <w:szCs w:val="28"/>
        </w:rPr>
      </w:pPr>
      <w:r w:rsidRPr="00CF207C">
        <w:rPr>
          <w:rFonts w:ascii="宋体" w:hAnsi="宋体" w:cs="宋体" w:hint="eastAsia"/>
          <w:b/>
          <w:bCs/>
          <w:color w:val="000000"/>
          <w:kern w:val="0"/>
          <w:sz w:val="28"/>
          <w:szCs w:val="28"/>
        </w:rPr>
        <w:lastRenderedPageBreak/>
        <w:t>卫星电视广播地面接收设备产品</w:t>
      </w:r>
    </w:p>
    <w:p w:rsidR="00CF207C" w:rsidRPr="00CF207C" w:rsidRDefault="00CF207C" w:rsidP="00CF207C">
      <w:pPr>
        <w:spacing w:line="360" w:lineRule="auto"/>
        <w:jc w:val="center"/>
        <w:rPr>
          <w:rFonts w:ascii="宋体"/>
          <w:b/>
          <w:bCs/>
          <w:color w:val="000000"/>
          <w:kern w:val="0"/>
          <w:sz w:val="28"/>
          <w:szCs w:val="28"/>
        </w:rPr>
      </w:pPr>
      <w:r w:rsidRPr="00CF207C">
        <w:rPr>
          <w:rFonts w:ascii="宋体" w:hAnsi="宋体" w:cs="宋体" w:hint="eastAsia"/>
          <w:b/>
          <w:bCs/>
          <w:color w:val="000000"/>
          <w:kern w:val="0"/>
          <w:sz w:val="28"/>
          <w:szCs w:val="28"/>
        </w:rPr>
        <w:t>生产许可证实施细则（一）</w:t>
      </w:r>
    </w:p>
    <w:p w:rsidR="002D5BD9" w:rsidRPr="00CF207C" w:rsidRDefault="00CF207C" w:rsidP="00CF207C">
      <w:pPr>
        <w:tabs>
          <w:tab w:val="left" w:pos="8788"/>
        </w:tabs>
        <w:spacing w:line="360" w:lineRule="auto"/>
        <w:jc w:val="center"/>
        <w:rPr>
          <w:rFonts w:ascii="仿宋_GB2312"/>
          <w:b/>
          <w:bCs/>
          <w:color w:val="000000"/>
          <w:kern w:val="0"/>
          <w:sz w:val="28"/>
          <w:szCs w:val="28"/>
        </w:rPr>
      </w:pPr>
      <w:r w:rsidRPr="00CF207C">
        <w:rPr>
          <w:rFonts w:ascii="宋体" w:hAnsi="宋体" w:cs="宋体" w:hint="eastAsia"/>
          <w:b/>
          <w:bCs/>
          <w:color w:val="000000"/>
          <w:kern w:val="0"/>
          <w:sz w:val="28"/>
          <w:szCs w:val="28"/>
        </w:rPr>
        <w:t>（非直播卫星专用设备产品部分）</w:t>
      </w:r>
    </w:p>
    <w:p w:rsidR="002D5BD9" w:rsidRDefault="002D5BD9" w:rsidP="00261B91">
      <w:pPr>
        <w:spacing w:line="240" w:lineRule="exact"/>
        <w:ind w:rightChars="584" w:right="1226" w:firstLineChars="350" w:firstLine="1265"/>
        <w:jc w:val="center"/>
        <w:rPr>
          <w:rFonts w:ascii="仿宋_GB2312" w:eastAsia="仿宋_GB2312"/>
          <w:b/>
          <w:bCs/>
          <w:color w:val="000000"/>
          <w:kern w:val="0"/>
          <w:sz w:val="36"/>
          <w:szCs w:val="36"/>
        </w:rPr>
      </w:pPr>
    </w:p>
    <w:p w:rsidR="002D5BD9" w:rsidRPr="003F0383" w:rsidRDefault="002D5BD9" w:rsidP="00261B91">
      <w:pPr>
        <w:pStyle w:val="1"/>
        <w:spacing w:before="0" w:after="0" w:line="360" w:lineRule="auto"/>
        <w:jc w:val="center"/>
        <w:rPr>
          <w:sz w:val="28"/>
          <w:szCs w:val="28"/>
        </w:rPr>
      </w:pPr>
      <w:bookmarkStart w:id="1" w:name="_Toc462129059"/>
      <w:bookmarkStart w:id="2" w:name="_Toc462414541"/>
      <w:r w:rsidRPr="003F0383">
        <w:rPr>
          <w:rFonts w:cs="宋体" w:hint="eastAsia"/>
          <w:sz w:val="28"/>
          <w:szCs w:val="28"/>
        </w:rPr>
        <w:t>第一章</w:t>
      </w:r>
      <w:r w:rsidRPr="003F0383">
        <w:rPr>
          <w:sz w:val="28"/>
          <w:szCs w:val="28"/>
        </w:rPr>
        <w:t xml:space="preserve">  </w:t>
      </w:r>
      <w:r w:rsidRPr="003F0383">
        <w:rPr>
          <w:rFonts w:cs="宋体" w:hint="eastAsia"/>
          <w:sz w:val="28"/>
          <w:szCs w:val="28"/>
        </w:rPr>
        <w:t>总则</w:t>
      </w:r>
      <w:bookmarkEnd w:id="1"/>
      <w:bookmarkEnd w:id="2"/>
    </w:p>
    <w:p w:rsidR="002D5BD9" w:rsidRPr="00B56FC5" w:rsidRDefault="002D5BD9" w:rsidP="00261B91">
      <w:pPr>
        <w:pStyle w:val="13"/>
        <w:spacing w:line="360" w:lineRule="auto"/>
        <w:ind w:firstLine="482"/>
        <w:rPr>
          <w:rFonts w:ascii="宋体" w:cs="Times New Roman"/>
          <w:b/>
          <w:bCs/>
          <w:sz w:val="24"/>
          <w:szCs w:val="24"/>
        </w:rPr>
      </w:pPr>
      <w:r w:rsidRPr="00C31AF2">
        <w:rPr>
          <w:rFonts w:ascii="宋体" w:hAnsi="宋体" w:cs="宋体" w:hint="eastAsia"/>
          <w:b/>
          <w:bCs/>
          <w:color w:val="000000"/>
          <w:sz w:val="24"/>
          <w:szCs w:val="24"/>
        </w:rPr>
        <w:t>第一条</w:t>
      </w:r>
      <w:r>
        <w:rPr>
          <w:rFonts w:ascii="宋体" w:hAnsi="宋体" w:cs="宋体"/>
          <w:color w:val="000000"/>
          <w:sz w:val="24"/>
          <w:szCs w:val="24"/>
        </w:rPr>
        <w:t xml:space="preserve">  </w:t>
      </w:r>
      <w:r w:rsidRPr="00B56FC5">
        <w:rPr>
          <w:rFonts w:ascii="宋体" w:hAnsi="宋体" w:cs="宋体" w:hint="eastAsia"/>
          <w:color w:val="000000"/>
          <w:sz w:val="24"/>
          <w:szCs w:val="24"/>
        </w:rPr>
        <w:t>为了做好</w:t>
      </w:r>
      <w:r w:rsidRPr="00B56FC5">
        <w:rPr>
          <w:rFonts w:ascii="宋体" w:hAnsi="宋体" w:cs="宋体" w:hint="eastAsia"/>
          <w:sz w:val="24"/>
          <w:szCs w:val="24"/>
        </w:rPr>
        <w:t>卫星专用</w:t>
      </w:r>
      <w:r w:rsidRPr="00B56FC5">
        <w:rPr>
          <w:rFonts w:ascii="宋体" w:hAnsi="宋体" w:cs="宋体" w:hint="eastAsia"/>
          <w:color w:val="000000"/>
          <w:sz w:val="24"/>
          <w:szCs w:val="24"/>
        </w:rPr>
        <w:t>卫星电视广播地面接收设备</w:t>
      </w:r>
      <w:r w:rsidRPr="00363BF7">
        <w:rPr>
          <w:rFonts w:ascii="宋体" w:hAnsi="宋体" w:cs="宋体" w:hint="eastAsia"/>
          <w:color w:val="000000"/>
          <w:sz w:val="24"/>
          <w:szCs w:val="24"/>
        </w:rPr>
        <w:t>卫星专用</w:t>
      </w:r>
      <w:r w:rsidRPr="00B56FC5">
        <w:rPr>
          <w:rFonts w:ascii="宋体" w:hAnsi="宋体" w:cs="宋体" w:hint="eastAsia"/>
          <w:color w:val="000000"/>
          <w:sz w:val="24"/>
          <w:szCs w:val="24"/>
        </w:rPr>
        <w:t>产品生产许可</w:t>
      </w:r>
      <w:r w:rsidRPr="00B56FC5">
        <w:rPr>
          <w:rFonts w:ascii="宋体" w:hAnsi="宋体" w:cs="宋体" w:hint="eastAsia"/>
          <w:sz w:val="24"/>
          <w:szCs w:val="24"/>
        </w:rPr>
        <w:t>证审查工作，依据《中华人民共和国工业产品生产许可证管理条例》、《中华人民共和国工业产品生产许可证管理条例实施办法》、《工业产品生产许可证实施通则》（以下简称通则）、《卫星电视广播地面接收设施管理规定》（</w:t>
      </w:r>
      <w:r w:rsidRPr="00B56FC5">
        <w:rPr>
          <w:rFonts w:ascii="宋体" w:hAnsi="宋体" w:cs="宋体"/>
          <w:sz w:val="24"/>
          <w:szCs w:val="24"/>
        </w:rPr>
        <w:t>129</w:t>
      </w:r>
      <w:r w:rsidRPr="00B56FC5">
        <w:rPr>
          <w:rFonts w:ascii="宋体" w:hAnsi="宋体" w:cs="宋体" w:hint="eastAsia"/>
          <w:sz w:val="24"/>
          <w:szCs w:val="24"/>
        </w:rPr>
        <w:t>号令）等规定，制定本工业产品生产许可证实施细则</w:t>
      </w:r>
      <w:r w:rsidRPr="00B56FC5">
        <w:rPr>
          <w:rFonts w:ascii="宋体" w:hAnsi="宋体" w:cs="宋体"/>
          <w:sz w:val="24"/>
          <w:szCs w:val="24"/>
        </w:rPr>
        <w:t>(</w:t>
      </w:r>
      <w:r w:rsidRPr="00B56FC5">
        <w:rPr>
          <w:rFonts w:ascii="宋体" w:hAnsi="宋体" w:cs="宋体" w:hint="eastAsia"/>
          <w:sz w:val="24"/>
          <w:szCs w:val="24"/>
        </w:rPr>
        <w:t>以下简称细则</w:t>
      </w:r>
      <w:r w:rsidRPr="00B56FC5">
        <w:rPr>
          <w:rFonts w:ascii="宋体" w:hAnsi="宋体" w:cs="宋体"/>
          <w:sz w:val="24"/>
          <w:szCs w:val="24"/>
        </w:rPr>
        <w:t>)</w:t>
      </w:r>
      <w:r w:rsidRPr="00B56FC5">
        <w:rPr>
          <w:rFonts w:ascii="宋体" w:hAnsi="宋体" w:cs="宋体" w:hint="eastAsia"/>
          <w:sz w:val="24"/>
          <w:szCs w:val="24"/>
        </w:rPr>
        <w:t>。</w:t>
      </w:r>
    </w:p>
    <w:p w:rsidR="002D5BD9" w:rsidRPr="00573A6A" w:rsidRDefault="002D5BD9" w:rsidP="00261B91">
      <w:pPr>
        <w:pStyle w:val="ac"/>
        <w:spacing w:before="0" w:beforeAutospacing="0" w:after="0" w:afterAutospacing="0" w:line="360" w:lineRule="auto"/>
        <w:ind w:firstLineChars="174" w:firstLine="419"/>
        <w:rPr>
          <w:rFonts w:cs="Times New Roman"/>
          <w:color w:val="000000"/>
        </w:rPr>
      </w:pPr>
      <w:r w:rsidRPr="00573A6A">
        <w:rPr>
          <w:rFonts w:hint="eastAsia"/>
          <w:b/>
          <w:bCs/>
          <w:color w:val="000000"/>
        </w:rPr>
        <w:t>第二条</w:t>
      </w:r>
      <w:r w:rsidRPr="00573A6A">
        <w:rPr>
          <w:color w:val="000000"/>
        </w:rPr>
        <w:t xml:space="preserve"> </w:t>
      </w:r>
      <w:r w:rsidRPr="00B56FC5">
        <w:rPr>
          <w:kern w:val="2"/>
        </w:rPr>
        <w:t xml:space="preserve">  </w:t>
      </w:r>
      <w:r w:rsidRPr="00B56FC5">
        <w:rPr>
          <w:rFonts w:hint="eastAsia"/>
          <w:kern w:val="2"/>
        </w:rPr>
        <w:t>本细则适用于卫星电视广播地面接收设备</w:t>
      </w:r>
      <w:r w:rsidRPr="00363BF7">
        <w:rPr>
          <w:rFonts w:hint="eastAsia"/>
          <w:kern w:val="2"/>
        </w:rPr>
        <w:t>卫星专用</w:t>
      </w:r>
      <w:r w:rsidRPr="00B56FC5">
        <w:rPr>
          <w:rFonts w:hint="eastAsia"/>
          <w:kern w:val="2"/>
        </w:rPr>
        <w:t>产品生产许可证的实施核查、产品检验等工作，应与通则一并使用。</w:t>
      </w:r>
    </w:p>
    <w:p w:rsidR="002D5BD9" w:rsidRPr="00573A6A" w:rsidRDefault="002D5BD9" w:rsidP="00261B91">
      <w:pPr>
        <w:pStyle w:val="ac"/>
        <w:spacing w:before="0" w:beforeAutospacing="0" w:after="0" w:afterAutospacing="0" w:line="360" w:lineRule="auto"/>
        <w:ind w:firstLineChars="174" w:firstLine="419"/>
        <w:rPr>
          <w:rFonts w:cs="Times New Roman"/>
          <w:color w:val="000000"/>
        </w:rPr>
      </w:pPr>
      <w:r w:rsidRPr="00573A6A">
        <w:rPr>
          <w:rFonts w:hint="eastAsia"/>
          <w:b/>
          <w:bCs/>
          <w:color w:val="000000"/>
        </w:rPr>
        <w:t>第三条</w:t>
      </w:r>
      <w:r w:rsidRPr="00573A6A">
        <w:rPr>
          <w:b/>
          <w:bCs/>
          <w:color w:val="000000"/>
        </w:rPr>
        <w:t xml:space="preserve">  </w:t>
      </w:r>
      <w:r w:rsidRPr="00573A6A">
        <w:rPr>
          <w:rFonts w:hint="eastAsia"/>
          <w:color w:val="000000"/>
        </w:rPr>
        <w:t>卫星电视广播地面接收设备</w:t>
      </w:r>
      <w:r w:rsidRPr="00363BF7">
        <w:rPr>
          <w:rFonts w:hint="eastAsia"/>
          <w:color w:val="000000"/>
        </w:rPr>
        <w:t>卫星专用</w:t>
      </w:r>
      <w:r w:rsidRPr="00573A6A">
        <w:rPr>
          <w:rFonts w:hint="eastAsia"/>
          <w:color w:val="000000"/>
        </w:rPr>
        <w:t>产品由国家质量检验检疫总局发证。</w:t>
      </w:r>
    </w:p>
    <w:p w:rsidR="002D5BD9" w:rsidRDefault="002D5BD9" w:rsidP="00254A68"/>
    <w:p w:rsidR="002D5BD9" w:rsidRPr="003F0383" w:rsidRDefault="002D5BD9" w:rsidP="00261B91">
      <w:pPr>
        <w:pStyle w:val="1"/>
        <w:spacing w:before="0" w:after="0" w:line="360" w:lineRule="auto"/>
        <w:jc w:val="center"/>
        <w:rPr>
          <w:sz w:val="28"/>
          <w:szCs w:val="28"/>
        </w:rPr>
      </w:pPr>
      <w:bookmarkStart w:id="3" w:name="_Toc462129060"/>
      <w:bookmarkStart w:id="4" w:name="_Toc462414542"/>
      <w:r w:rsidRPr="003F0383">
        <w:rPr>
          <w:rFonts w:cs="宋体" w:hint="eastAsia"/>
          <w:sz w:val="28"/>
          <w:szCs w:val="28"/>
        </w:rPr>
        <w:t>第二章</w:t>
      </w:r>
      <w:r w:rsidRPr="003F0383">
        <w:rPr>
          <w:sz w:val="28"/>
          <w:szCs w:val="28"/>
        </w:rPr>
        <w:t xml:space="preserve"> </w:t>
      </w:r>
      <w:r w:rsidRPr="003F0383">
        <w:rPr>
          <w:rFonts w:cs="宋体" w:hint="eastAsia"/>
          <w:sz w:val="28"/>
          <w:szCs w:val="28"/>
        </w:rPr>
        <w:t>发证产品及标准</w:t>
      </w:r>
      <w:bookmarkEnd w:id="3"/>
      <w:bookmarkEnd w:id="4"/>
    </w:p>
    <w:p w:rsidR="002D5BD9" w:rsidRPr="003F0383" w:rsidRDefault="002D5BD9" w:rsidP="00261B91">
      <w:pPr>
        <w:pStyle w:val="ac"/>
        <w:spacing w:line="360" w:lineRule="auto"/>
        <w:ind w:firstLineChars="174" w:firstLine="419"/>
        <w:rPr>
          <w:rFonts w:cs="Times New Roman"/>
          <w:b/>
          <w:bCs/>
          <w:color w:val="000000"/>
        </w:rPr>
      </w:pPr>
      <w:bookmarkStart w:id="5" w:name="_Toc462127847"/>
      <w:bookmarkStart w:id="6" w:name="_Toc462129061"/>
      <w:r w:rsidRPr="00B56FC5">
        <w:rPr>
          <w:rFonts w:hint="eastAsia"/>
          <w:b/>
          <w:bCs/>
          <w:color w:val="000000"/>
        </w:rPr>
        <w:t>第</w:t>
      </w:r>
      <w:r w:rsidRPr="003F0383">
        <w:rPr>
          <w:rFonts w:hint="eastAsia"/>
          <w:b/>
          <w:bCs/>
          <w:color w:val="000000"/>
        </w:rPr>
        <w:t>四条</w:t>
      </w:r>
      <w:r w:rsidRPr="003F0383">
        <w:rPr>
          <w:b/>
          <w:bCs/>
          <w:color w:val="000000"/>
        </w:rPr>
        <w:t xml:space="preserve">  </w:t>
      </w:r>
      <w:r w:rsidRPr="003F0383">
        <w:rPr>
          <w:rFonts w:hint="eastAsia"/>
          <w:color w:val="000000"/>
        </w:rPr>
        <w:t>本细则发证产品定义、范围及单元划分如下</w:t>
      </w:r>
      <w:r w:rsidRPr="003F0383">
        <w:rPr>
          <w:rFonts w:hint="eastAsia"/>
          <w:b/>
          <w:bCs/>
          <w:color w:val="000000"/>
        </w:rPr>
        <w:t>。</w:t>
      </w:r>
      <w:bookmarkEnd w:id="5"/>
      <w:bookmarkEnd w:id="6"/>
    </w:p>
    <w:p w:rsidR="002D5BD9" w:rsidRPr="00B56FC5" w:rsidRDefault="002D5BD9" w:rsidP="00261B91">
      <w:pPr>
        <w:pStyle w:val="reader-word-layerreader-word-s1-1"/>
        <w:shd w:val="clear" w:color="auto" w:fill="FFFFFF"/>
        <w:spacing w:before="0" w:beforeAutospacing="0" w:after="0" w:afterAutospacing="0" w:line="360" w:lineRule="auto"/>
        <w:ind w:firstLineChars="200" w:firstLine="480"/>
        <w:rPr>
          <w:rFonts w:cs="Times New Roman"/>
          <w:color w:val="000000"/>
        </w:rPr>
      </w:pPr>
      <w:r w:rsidRPr="00B56FC5">
        <w:rPr>
          <w:rFonts w:hint="eastAsia"/>
          <w:color w:val="000000"/>
        </w:rPr>
        <w:t>卫星电视广播地面接收设备</w:t>
      </w:r>
      <w:r w:rsidRPr="00363BF7">
        <w:rPr>
          <w:rFonts w:hint="eastAsia"/>
          <w:color w:val="000000"/>
        </w:rPr>
        <w:t>卫星专用</w:t>
      </w:r>
      <w:r>
        <w:rPr>
          <w:rFonts w:hint="eastAsia"/>
          <w:color w:val="000000"/>
        </w:rPr>
        <w:t>产品</w:t>
      </w:r>
      <w:r w:rsidRPr="00B56FC5">
        <w:rPr>
          <w:rFonts w:hint="eastAsia"/>
          <w:color w:val="000000"/>
        </w:rPr>
        <w:t>指一切能够用来接收由卫星转播的电视及广播节目信号，并能对这些信号进行处理输出符合电视机所需的视频、音频或数据信号的装置。卫星电视广播地面接收设备</w:t>
      </w:r>
      <w:r w:rsidRPr="00363BF7">
        <w:rPr>
          <w:rFonts w:hint="eastAsia"/>
          <w:color w:val="000000"/>
        </w:rPr>
        <w:t>卫星专用</w:t>
      </w:r>
      <w:r>
        <w:rPr>
          <w:rFonts w:hint="eastAsia"/>
          <w:color w:val="000000"/>
        </w:rPr>
        <w:t>产品</w:t>
      </w:r>
      <w:r w:rsidRPr="00B56FC5">
        <w:rPr>
          <w:rFonts w:hint="eastAsia"/>
          <w:color w:val="000000"/>
        </w:rPr>
        <w:t>一般包括：卫星电视接收天线、室外单元、卫星数字电视接收机三部分。</w:t>
      </w:r>
    </w:p>
    <w:p w:rsidR="002D5BD9" w:rsidRPr="00B56FC5" w:rsidRDefault="002D5BD9" w:rsidP="00261B91">
      <w:pPr>
        <w:pStyle w:val="af4"/>
        <w:spacing w:line="360" w:lineRule="auto"/>
        <w:ind w:firstLine="480"/>
        <w:jc w:val="left"/>
        <w:rPr>
          <w:rFonts w:ascii="宋体"/>
          <w:color w:val="000000"/>
          <w:sz w:val="24"/>
          <w:szCs w:val="24"/>
        </w:rPr>
      </w:pPr>
      <w:r w:rsidRPr="00B56FC5">
        <w:rPr>
          <w:rFonts w:ascii="宋体" w:hAnsi="宋体" w:cs="宋体" w:hint="eastAsia"/>
          <w:color w:val="000000"/>
          <w:sz w:val="24"/>
          <w:szCs w:val="24"/>
        </w:rPr>
        <w:t>卫星电视接收天线是指用来接收卫星电视广播信号的装置。产品多为金属抛物面结构，能够将抛物面区域范围内的卫星电视信号聚焦到抛物面所在焦点处，</w:t>
      </w:r>
      <w:r w:rsidRPr="00B56FC5">
        <w:rPr>
          <w:rFonts w:ascii="宋体" w:hAnsi="宋体" w:cs="宋体" w:hint="eastAsia"/>
          <w:sz w:val="24"/>
          <w:szCs w:val="24"/>
        </w:rPr>
        <w:t>提高接收的信号电平</w:t>
      </w:r>
      <w:r w:rsidRPr="00B56FC5">
        <w:rPr>
          <w:rFonts w:ascii="宋体" w:hAnsi="宋体" w:cs="宋体" w:hint="eastAsia"/>
          <w:color w:val="000000"/>
          <w:sz w:val="24"/>
          <w:szCs w:val="24"/>
        </w:rPr>
        <w:t>。随着技术的发展出现了平板微带结构、平板谐振腔结构以及平板微金属结构的卫星电视接收天线。</w:t>
      </w:r>
    </w:p>
    <w:p w:rsidR="002D5BD9" w:rsidRPr="00B56FC5" w:rsidRDefault="002D5BD9" w:rsidP="00261B91">
      <w:pPr>
        <w:pStyle w:val="reader-word-layerreader-word-s1-1"/>
        <w:shd w:val="clear" w:color="auto" w:fill="FFFFFF"/>
        <w:spacing w:before="0" w:beforeAutospacing="0" w:after="0" w:afterAutospacing="0" w:line="360" w:lineRule="auto"/>
        <w:ind w:firstLineChars="200" w:firstLine="480"/>
        <w:rPr>
          <w:rFonts w:cs="Times New Roman"/>
          <w:color w:val="000000"/>
        </w:rPr>
      </w:pPr>
      <w:r w:rsidRPr="00B56FC5">
        <w:rPr>
          <w:rFonts w:hint="eastAsia"/>
          <w:color w:val="000000"/>
        </w:rPr>
        <w:t>室外单元（俗称高频头）分为分体室外单元和一体化室外单元。分体室外单元是</w:t>
      </w:r>
      <w:r>
        <w:rPr>
          <w:rFonts w:hint="eastAsia"/>
          <w:color w:val="000000"/>
        </w:rPr>
        <w:t>指具有标准波导口，与分体式馈源相连接，安装在</w:t>
      </w:r>
      <w:r w:rsidRPr="00363BF7">
        <w:rPr>
          <w:rFonts w:hint="eastAsia"/>
          <w:color w:val="000000"/>
        </w:rPr>
        <w:t>卫星电视接收</w:t>
      </w:r>
      <w:r>
        <w:rPr>
          <w:rFonts w:hint="eastAsia"/>
          <w:color w:val="000000"/>
        </w:rPr>
        <w:t>天线焦点处，</w:t>
      </w:r>
      <w:r w:rsidRPr="00B56FC5">
        <w:rPr>
          <w:rFonts w:hint="eastAsia"/>
          <w:color w:val="000000"/>
        </w:rPr>
        <w:t>将会集的卫星电视信号</w:t>
      </w:r>
      <w:r w:rsidRPr="00363BF7">
        <w:rPr>
          <w:rFonts w:hint="eastAsia"/>
          <w:color w:val="000000"/>
        </w:rPr>
        <w:t>接收后进行低噪声放大、下变频、中频放大以进一步提高信号电平</w:t>
      </w:r>
      <w:r w:rsidRPr="00B56FC5">
        <w:rPr>
          <w:rFonts w:hint="eastAsia"/>
          <w:color w:val="000000"/>
        </w:rPr>
        <w:t>并转换合适的输出接口的装置。一体化室外单元是指将卫星电视天线会集的卫星电视信号接收后进行低噪声放大、下变频、中频放大以进一步提高信号电平并转换成合适的输出接口的装置。</w:t>
      </w:r>
    </w:p>
    <w:p w:rsidR="002D5BD9" w:rsidRPr="00B56FC5" w:rsidRDefault="002D5BD9" w:rsidP="00261B91">
      <w:pPr>
        <w:pStyle w:val="reader-word-layerreader-word-s1-1"/>
        <w:shd w:val="clear" w:color="auto" w:fill="FFFFFF"/>
        <w:spacing w:before="0" w:beforeAutospacing="0" w:after="0" w:afterAutospacing="0" w:line="360" w:lineRule="auto"/>
        <w:ind w:firstLineChars="200" w:firstLine="480"/>
        <w:rPr>
          <w:rFonts w:cs="Times New Roman"/>
          <w:color w:val="000000"/>
        </w:rPr>
      </w:pPr>
      <w:r w:rsidRPr="00B56FC5">
        <w:rPr>
          <w:rFonts w:hint="eastAsia"/>
          <w:color w:val="000000"/>
        </w:rPr>
        <w:t>卫星数字电视接收机是将经室外单元送来的卫星电视信号进行解调解码，输出符合电视机要求的视频、音频信号</w:t>
      </w:r>
      <w:r>
        <w:rPr>
          <w:rFonts w:hint="eastAsia"/>
          <w:color w:val="000000"/>
        </w:rPr>
        <w:t>或数据信号</w:t>
      </w:r>
      <w:r w:rsidRPr="00B56FC5">
        <w:rPr>
          <w:rFonts w:hint="eastAsia"/>
          <w:color w:val="000000"/>
        </w:rPr>
        <w:t>的装置。有时卫星数字电视接收机也叫卫星数字电视接收器、卫星数字电视综合接收解码器等。卫星数字电视接收机应不具备接收解调解码</w:t>
      </w:r>
      <w:r w:rsidRPr="00B56FC5">
        <w:rPr>
          <w:color w:val="000000"/>
        </w:rPr>
        <w:t>ABS-S</w:t>
      </w:r>
      <w:r w:rsidRPr="00B56FC5">
        <w:rPr>
          <w:rFonts w:hint="eastAsia"/>
          <w:color w:val="000000"/>
        </w:rPr>
        <w:t>技术体制卫星电视信号功能，仅能解调解码</w:t>
      </w:r>
      <w:r w:rsidRPr="00B56FC5">
        <w:rPr>
          <w:color w:val="000000"/>
        </w:rPr>
        <w:t>DVB-S</w:t>
      </w:r>
      <w:r w:rsidRPr="00B56FC5">
        <w:rPr>
          <w:rFonts w:hint="eastAsia"/>
          <w:color w:val="000000"/>
        </w:rPr>
        <w:t>技术体制的卫星电视信号。</w:t>
      </w:r>
    </w:p>
    <w:p w:rsidR="002D5BD9" w:rsidRDefault="002D5BD9" w:rsidP="00261B91">
      <w:pPr>
        <w:adjustRightInd w:val="0"/>
        <w:snapToGrid w:val="0"/>
        <w:spacing w:line="360" w:lineRule="auto"/>
        <w:ind w:firstLineChars="200" w:firstLine="480"/>
        <w:rPr>
          <w:rFonts w:ascii="宋体"/>
          <w:color w:val="000000"/>
        </w:rPr>
      </w:pPr>
      <w:r w:rsidRPr="00B56FC5">
        <w:rPr>
          <w:rFonts w:ascii="宋体" w:hAnsi="宋体" w:cs="宋体" w:hint="eastAsia"/>
          <w:color w:val="000000"/>
          <w:sz w:val="24"/>
          <w:szCs w:val="24"/>
        </w:rPr>
        <w:t>本细则规定的</w:t>
      </w:r>
      <w:r w:rsidRPr="00B56FC5">
        <w:rPr>
          <w:rFonts w:ascii="宋体" w:hAnsi="宋体" w:cs="宋体" w:hint="eastAsia"/>
          <w:kern w:val="0"/>
          <w:sz w:val="24"/>
          <w:szCs w:val="24"/>
        </w:rPr>
        <w:t>卫星电视广播地面接收设备</w:t>
      </w:r>
      <w:r>
        <w:rPr>
          <w:rFonts w:ascii="宋体" w:hAnsi="宋体" w:cs="宋体" w:hint="eastAsia"/>
          <w:kern w:val="0"/>
          <w:sz w:val="24"/>
          <w:szCs w:val="24"/>
        </w:rPr>
        <w:t>卫星专用</w:t>
      </w:r>
      <w:r w:rsidRPr="00B56FC5">
        <w:rPr>
          <w:rFonts w:ascii="宋体" w:hAnsi="宋体" w:cs="宋体" w:hint="eastAsia"/>
          <w:color w:val="000000"/>
          <w:sz w:val="24"/>
          <w:szCs w:val="24"/>
        </w:rPr>
        <w:t>产品划分为</w:t>
      </w:r>
      <w:r w:rsidRPr="00B56FC5">
        <w:rPr>
          <w:rFonts w:ascii="宋体" w:hAnsi="宋体" w:cs="宋体"/>
          <w:color w:val="000000"/>
          <w:sz w:val="24"/>
          <w:szCs w:val="24"/>
        </w:rPr>
        <w:t>3</w:t>
      </w:r>
      <w:r w:rsidRPr="00B56FC5">
        <w:rPr>
          <w:rFonts w:ascii="宋体" w:hAnsi="宋体" w:cs="宋体" w:hint="eastAsia"/>
          <w:color w:val="000000"/>
          <w:sz w:val="24"/>
          <w:szCs w:val="24"/>
        </w:rPr>
        <w:t>个产品单元见表</w:t>
      </w:r>
      <w:r w:rsidRPr="00B56FC5">
        <w:rPr>
          <w:rFonts w:ascii="宋体" w:hAnsi="宋体" w:cs="宋体"/>
          <w:color w:val="000000"/>
          <w:sz w:val="24"/>
          <w:szCs w:val="24"/>
        </w:rPr>
        <w:t>1</w:t>
      </w:r>
      <w:r w:rsidRPr="00B56FC5">
        <w:rPr>
          <w:rFonts w:ascii="宋体" w:hAnsi="宋体" w:cs="宋体" w:hint="eastAsia"/>
          <w:color w:val="000000"/>
          <w:sz w:val="24"/>
          <w:szCs w:val="24"/>
        </w:rPr>
        <w:t>。</w:t>
      </w:r>
      <w:r w:rsidDel="006D6008">
        <w:rPr>
          <w:rFonts w:ascii="宋体" w:hAnsi="宋体" w:cs="宋体"/>
          <w:color w:val="000000"/>
        </w:rPr>
        <w:t xml:space="preserve"> </w:t>
      </w:r>
    </w:p>
    <w:p w:rsidR="002D5BD9" w:rsidRPr="00DE6415" w:rsidRDefault="002D5BD9" w:rsidP="00261B91">
      <w:pPr>
        <w:spacing w:line="380" w:lineRule="exact"/>
        <w:jc w:val="center"/>
        <w:rPr>
          <w:rFonts w:ascii="黑体" w:eastAsia="黑体" w:hAnsi="宋体"/>
          <w:b/>
          <w:bCs/>
          <w:kern w:val="0"/>
          <w:sz w:val="24"/>
          <w:szCs w:val="24"/>
        </w:rPr>
      </w:pPr>
      <w:r w:rsidRPr="00DE6415">
        <w:rPr>
          <w:rFonts w:ascii="宋体" w:hAnsi="宋体" w:cs="宋体" w:hint="eastAsia"/>
          <w:b/>
          <w:bCs/>
          <w:kern w:val="0"/>
        </w:rPr>
        <w:t>表</w:t>
      </w:r>
      <w:r w:rsidRPr="00DE6415">
        <w:rPr>
          <w:rFonts w:ascii="宋体" w:hAnsi="宋体" w:cs="宋体"/>
          <w:b/>
          <w:bCs/>
          <w:kern w:val="0"/>
        </w:rPr>
        <w:t xml:space="preserve">1 </w:t>
      </w:r>
      <w:r w:rsidRPr="00DE6415">
        <w:rPr>
          <w:rFonts w:ascii="宋体" w:hAnsi="宋体" w:cs="宋体" w:hint="eastAsia"/>
          <w:b/>
          <w:bCs/>
          <w:kern w:val="0"/>
        </w:rPr>
        <w:t>卫星电视广播地面接收设备</w:t>
      </w:r>
      <w:r>
        <w:rPr>
          <w:rFonts w:ascii="宋体" w:hAnsi="宋体" w:cs="宋体" w:hint="eastAsia"/>
          <w:b/>
          <w:bCs/>
          <w:kern w:val="0"/>
        </w:rPr>
        <w:t>卫星专用</w:t>
      </w:r>
      <w:r w:rsidRPr="00DE6415">
        <w:rPr>
          <w:rFonts w:ascii="宋体" w:hAnsi="宋体" w:cs="宋体" w:hint="eastAsia"/>
          <w:b/>
          <w:bCs/>
          <w:kern w:val="0"/>
        </w:rPr>
        <w:t>产品单元</w:t>
      </w:r>
      <w:r>
        <w:rPr>
          <w:rFonts w:ascii="宋体" w:hAnsi="宋体" w:cs="宋体" w:hint="eastAsia"/>
          <w:b/>
          <w:bCs/>
          <w:kern w:val="0"/>
        </w:rPr>
        <w:t>划分</w:t>
      </w:r>
    </w:p>
    <w:tbl>
      <w:tblPr>
        <w:tblW w:w="4769" w:type="pct"/>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959"/>
        <w:gridCol w:w="1843"/>
        <w:gridCol w:w="3401"/>
        <w:gridCol w:w="2654"/>
      </w:tblGrid>
      <w:tr w:rsidR="002D5BD9" w:rsidRPr="006E1510">
        <w:trPr>
          <w:trHeight w:val="680"/>
        </w:trPr>
        <w:tc>
          <w:tcPr>
            <w:tcW w:w="541" w:type="pct"/>
            <w:vAlign w:val="center"/>
          </w:tcPr>
          <w:p w:rsidR="002D5BD9" w:rsidRPr="006E1510" w:rsidRDefault="002D5BD9">
            <w:pPr>
              <w:spacing w:line="300" w:lineRule="exact"/>
              <w:jc w:val="center"/>
              <w:rPr>
                <w:rFonts w:ascii="宋体"/>
                <w:b/>
                <w:bCs/>
                <w:kern w:val="0"/>
              </w:rPr>
            </w:pPr>
            <w:r w:rsidRPr="006E1510">
              <w:rPr>
                <w:rFonts w:ascii="宋体" w:hAnsi="宋体" w:cs="宋体" w:hint="eastAsia"/>
                <w:b/>
                <w:bCs/>
                <w:kern w:val="0"/>
              </w:rPr>
              <w:t>序号</w:t>
            </w:r>
          </w:p>
        </w:tc>
        <w:tc>
          <w:tcPr>
            <w:tcW w:w="1040" w:type="pct"/>
            <w:vAlign w:val="center"/>
          </w:tcPr>
          <w:p w:rsidR="002D5BD9" w:rsidRPr="006E1510" w:rsidRDefault="002D5BD9">
            <w:pPr>
              <w:spacing w:line="300" w:lineRule="exact"/>
              <w:jc w:val="center"/>
              <w:rPr>
                <w:rFonts w:ascii="宋体"/>
                <w:b/>
                <w:bCs/>
                <w:kern w:val="0"/>
              </w:rPr>
            </w:pPr>
            <w:r w:rsidRPr="006E1510">
              <w:rPr>
                <w:rFonts w:ascii="宋体" w:hAnsi="宋体" w:cs="宋体" w:hint="eastAsia"/>
                <w:b/>
                <w:bCs/>
                <w:kern w:val="0"/>
              </w:rPr>
              <w:t>产品单元</w:t>
            </w:r>
          </w:p>
        </w:tc>
        <w:tc>
          <w:tcPr>
            <w:tcW w:w="1920" w:type="pct"/>
            <w:vAlign w:val="center"/>
          </w:tcPr>
          <w:p w:rsidR="002D5BD9" w:rsidRPr="006E1510" w:rsidRDefault="002D5BD9">
            <w:pPr>
              <w:spacing w:line="300" w:lineRule="exact"/>
              <w:jc w:val="center"/>
              <w:rPr>
                <w:rFonts w:ascii="宋体"/>
                <w:b/>
                <w:bCs/>
                <w:kern w:val="0"/>
              </w:rPr>
            </w:pPr>
            <w:r w:rsidRPr="006E1510">
              <w:rPr>
                <w:rFonts w:ascii="宋体" w:hAnsi="宋体" w:cs="宋体" w:hint="eastAsia"/>
                <w:b/>
                <w:bCs/>
                <w:kern w:val="0"/>
              </w:rPr>
              <w:t>产品品种</w:t>
            </w:r>
          </w:p>
        </w:tc>
        <w:tc>
          <w:tcPr>
            <w:tcW w:w="1498" w:type="pct"/>
            <w:vAlign w:val="center"/>
          </w:tcPr>
          <w:p w:rsidR="002D5BD9" w:rsidRPr="006E1510" w:rsidRDefault="002D5BD9">
            <w:pPr>
              <w:spacing w:line="300" w:lineRule="exact"/>
              <w:jc w:val="center"/>
              <w:rPr>
                <w:rFonts w:ascii="宋体"/>
                <w:b/>
                <w:bCs/>
                <w:kern w:val="0"/>
              </w:rPr>
            </w:pPr>
            <w:r w:rsidRPr="006E1510">
              <w:rPr>
                <w:rFonts w:ascii="宋体" w:hAnsi="宋体" w:cs="宋体" w:hint="eastAsia"/>
                <w:b/>
                <w:bCs/>
                <w:kern w:val="0"/>
              </w:rPr>
              <w:t>单元产品说明</w:t>
            </w:r>
          </w:p>
        </w:tc>
      </w:tr>
      <w:tr w:rsidR="002D5BD9" w:rsidRPr="006E1510">
        <w:trPr>
          <w:trHeight w:val="680"/>
        </w:trPr>
        <w:tc>
          <w:tcPr>
            <w:tcW w:w="541" w:type="pct"/>
            <w:vMerge w:val="restart"/>
            <w:vAlign w:val="center"/>
          </w:tcPr>
          <w:p w:rsidR="002D5BD9" w:rsidRPr="006E1510" w:rsidRDefault="002D5BD9" w:rsidP="00445B09">
            <w:pPr>
              <w:spacing w:line="300" w:lineRule="exact"/>
              <w:jc w:val="center"/>
              <w:rPr>
                <w:rFonts w:ascii="宋体"/>
                <w:kern w:val="0"/>
              </w:rPr>
            </w:pPr>
            <w:r w:rsidRPr="00107AF2">
              <w:rPr>
                <w:rFonts w:ascii="宋体" w:hAnsi="宋体" w:cs="宋体"/>
                <w:color w:val="000000"/>
                <w:kern w:val="0"/>
              </w:rPr>
              <w:t>1</w:t>
            </w:r>
          </w:p>
        </w:tc>
        <w:tc>
          <w:tcPr>
            <w:tcW w:w="1040" w:type="pct"/>
            <w:vMerge w:val="restart"/>
            <w:vAlign w:val="center"/>
          </w:tcPr>
          <w:p w:rsidR="002D5BD9" w:rsidRPr="006E1510" w:rsidRDefault="002D5BD9" w:rsidP="00445B09">
            <w:pPr>
              <w:pStyle w:val="11"/>
              <w:adjustRightInd/>
              <w:spacing w:line="300" w:lineRule="exact"/>
              <w:textAlignment w:val="auto"/>
              <w:rPr>
                <w:rFonts w:hAnsi="宋体" w:cs="Times New Roman"/>
                <w:kern w:val="0"/>
              </w:rPr>
            </w:pPr>
            <w:r w:rsidRPr="00107AF2">
              <w:rPr>
                <w:rFonts w:hAnsi="宋体" w:hint="eastAsia"/>
                <w:color w:val="000000"/>
                <w:kern w:val="0"/>
              </w:rPr>
              <w:t>卫星电视接收天线</w:t>
            </w:r>
          </w:p>
        </w:tc>
        <w:tc>
          <w:tcPr>
            <w:tcW w:w="1920" w:type="pct"/>
            <w:vAlign w:val="center"/>
          </w:tcPr>
          <w:p w:rsidR="002D5BD9" w:rsidRPr="006E1510" w:rsidRDefault="002D5BD9" w:rsidP="00445B09">
            <w:pPr>
              <w:pStyle w:val="11"/>
              <w:spacing w:line="280" w:lineRule="exact"/>
              <w:rPr>
                <w:rFonts w:hAnsi="宋体" w:cs="Times New Roman"/>
                <w:kern w:val="0"/>
              </w:rPr>
            </w:pPr>
            <w:r w:rsidRPr="00107AF2">
              <w:rPr>
                <w:rFonts w:hAnsi="宋体"/>
                <w:color w:val="000000"/>
                <w:kern w:val="0"/>
              </w:rPr>
              <w:t>C</w:t>
            </w:r>
            <w:r w:rsidRPr="003A7139">
              <w:rPr>
                <w:rFonts w:hAnsi="宋体" w:hint="eastAsia"/>
                <w:color w:val="000000"/>
                <w:kern w:val="0"/>
              </w:rPr>
              <w:t>频段</w:t>
            </w:r>
          </w:p>
        </w:tc>
        <w:tc>
          <w:tcPr>
            <w:tcW w:w="1498" w:type="pct"/>
            <w:vMerge w:val="restart"/>
          </w:tcPr>
          <w:p w:rsidR="002D5BD9" w:rsidRPr="006E1510" w:rsidRDefault="002D5BD9">
            <w:pPr>
              <w:spacing w:line="280" w:lineRule="exact"/>
              <w:jc w:val="left"/>
              <w:rPr>
                <w:rFonts w:ascii="宋体"/>
                <w:kern w:val="0"/>
              </w:rPr>
            </w:pPr>
            <w:r w:rsidRPr="00107AF2">
              <w:rPr>
                <w:rFonts w:ascii="宋体" w:hAnsi="宋体" w:cs="宋体" w:hint="eastAsia"/>
                <w:kern w:val="0"/>
              </w:rPr>
              <w:t>型号</w:t>
            </w:r>
            <w:r w:rsidRPr="003A7139">
              <w:rPr>
                <w:rFonts w:ascii="宋体" w:hAnsi="宋体" w:cs="宋体"/>
                <w:kern w:val="0"/>
              </w:rPr>
              <w:t>+</w:t>
            </w:r>
            <w:r w:rsidRPr="00AF4077">
              <w:rPr>
                <w:rFonts w:ascii="宋体" w:hAnsi="宋体" w:cs="宋体" w:hint="eastAsia"/>
                <w:kern w:val="0"/>
              </w:rPr>
              <w:t>口径</w:t>
            </w:r>
            <w:r w:rsidRPr="003A4A92">
              <w:rPr>
                <w:rFonts w:ascii="宋体" w:hAnsi="宋体" w:cs="宋体"/>
                <w:kern w:val="0"/>
              </w:rPr>
              <w:t>+</w:t>
            </w:r>
            <w:r w:rsidRPr="003A4A92">
              <w:rPr>
                <w:rFonts w:ascii="宋体" w:hAnsi="宋体" w:cs="宋体" w:hint="eastAsia"/>
                <w:kern w:val="0"/>
              </w:rPr>
              <w:t>材质</w:t>
            </w:r>
            <w:r w:rsidRPr="003A4A92">
              <w:rPr>
                <w:rFonts w:ascii="宋体" w:hAnsi="宋体" w:cs="宋体"/>
                <w:kern w:val="0"/>
              </w:rPr>
              <w:t>+</w:t>
            </w:r>
            <w:r w:rsidRPr="003A4A92">
              <w:rPr>
                <w:rFonts w:ascii="宋体" w:hAnsi="宋体" w:cs="宋体" w:hint="eastAsia"/>
                <w:kern w:val="0"/>
              </w:rPr>
              <w:t>结构形式</w:t>
            </w:r>
          </w:p>
        </w:tc>
      </w:tr>
      <w:tr w:rsidR="002D5BD9" w:rsidRPr="006E1510">
        <w:trPr>
          <w:trHeight w:val="680"/>
        </w:trPr>
        <w:tc>
          <w:tcPr>
            <w:tcW w:w="541" w:type="pct"/>
            <w:vMerge/>
            <w:vAlign w:val="center"/>
          </w:tcPr>
          <w:p w:rsidR="002D5BD9" w:rsidRPr="006E1510" w:rsidRDefault="002D5BD9" w:rsidP="00445B09">
            <w:pPr>
              <w:spacing w:line="300" w:lineRule="exact"/>
              <w:jc w:val="center"/>
              <w:rPr>
                <w:rFonts w:ascii="宋体"/>
                <w:kern w:val="0"/>
              </w:rPr>
            </w:pPr>
          </w:p>
        </w:tc>
        <w:tc>
          <w:tcPr>
            <w:tcW w:w="1040" w:type="pct"/>
            <w:vMerge/>
            <w:vAlign w:val="center"/>
          </w:tcPr>
          <w:p w:rsidR="002D5BD9" w:rsidRPr="006E1510" w:rsidRDefault="002D5BD9" w:rsidP="00445B09">
            <w:pPr>
              <w:pStyle w:val="11"/>
              <w:adjustRightInd/>
              <w:spacing w:line="300" w:lineRule="exact"/>
              <w:textAlignment w:val="auto"/>
              <w:rPr>
                <w:rFonts w:hAnsi="宋体" w:cs="Times New Roman"/>
                <w:kern w:val="0"/>
              </w:rPr>
            </w:pPr>
          </w:p>
        </w:tc>
        <w:tc>
          <w:tcPr>
            <w:tcW w:w="1920" w:type="pct"/>
            <w:vAlign w:val="center"/>
          </w:tcPr>
          <w:p w:rsidR="002D5BD9" w:rsidRPr="006E1510" w:rsidRDefault="002D5BD9" w:rsidP="00445B09">
            <w:pPr>
              <w:pStyle w:val="11"/>
              <w:adjustRightInd/>
              <w:spacing w:line="280" w:lineRule="exact"/>
              <w:textAlignment w:val="auto"/>
              <w:rPr>
                <w:rFonts w:hAnsi="宋体" w:cs="Times New Roman"/>
                <w:kern w:val="0"/>
              </w:rPr>
            </w:pPr>
            <w:r w:rsidRPr="00107AF2">
              <w:rPr>
                <w:rFonts w:hAnsi="宋体"/>
                <w:color w:val="000000"/>
                <w:kern w:val="0"/>
              </w:rPr>
              <w:t>Ku</w:t>
            </w:r>
            <w:r w:rsidRPr="003A7139">
              <w:rPr>
                <w:rFonts w:hAnsi="宋体" w:hint="eastAsia"/>
                <w:color w:val="000000"/>
                <w:kern w:val="0"/>
              </w:rPr>
              <w:t>频段</w:t>
            </w:r>
          </w:p>
        </w:tc>
        <w:tc>
          <w:tcPr>
            <w:tcW w:w="1498" w:type="pct"/>
            <w:vMerge/>
          </w:tcPr>
          <w:p w:rsidR="002D5BD9" w:rsidRPr="006E1510" w:rsidRDefault="002D5BD9" w:rsidP="00F0256D">
            <w:pPr>
              <w:spacing w:line="280" w:lineRule="exact"/>
              <w:jc w:val="left"/>
              <w:rPr>
                <w:rFonts w:ascii="宋体"/>
                <w:kern w:val="0"/>
              </w:rPr>
            </w:pPr>
          </w:p>
        </w:tc>
      </w:tr>
      <w:tr w:rsidR="002D5BD9" w:rsidRPr="006E1510">
        <w:trPr>
          <w:trHeight w:val="680"/>
        </w:trPr>
        <w:tc>
          <w:tcPr>
            <w:tcW w:w="541" w:type="pct"/>
            <w:vMerge w:val="restart"/>
            <w:vAlign w:val="center"/>
          </w:tcPr>
          <w:p w:rsidR="002D5BD9" w:rsidRPr="006E1510" w:rsidRDefault="002D5BD9" w:rsidP="00445B09">
            <w:pPr>
              <w:spacing w:line="300" w:lineRule="exact"/>
              <w:jc w:val="center"/>
              <w:rPr>
                <w:rFonts w:ascii="宋体" w:hAnsi="宋体" w:cs="宋体"/>
                <w:kern w:val="0"/>
              </w:rPr>
            </w:pPr>
            <w:r w:rsidRPr="006E1510">
              <w:rPr>
                <w:rFonts w:ascii="宋体" w:hAnsi="宋体" w:cs="宋体"/>
                <w:kern w:val="0"/>
              </w:rPr>
              <w:t>2</w:t>
            </w:r>
          </w:p>
        </w:tc>
        <w:tc>
          <w:tcPr>
            <w:tcW w:w="1040" w:type="pct"/>
            <w:vMerge w:val="restart"/>
            <w:vAlign w:val="center"/>
          </w:tcPr>
          <w:p w:rsidR="002D5BD9" w:rsidRPr="006E1510" w:rsidRDefault="002D5BD9" w:rsidP="00445B09">
            <w:pPr>
              <w:spacing w:line="300" w:lineRule="exact"/>
              <w:rPr>
                <w:rFonts w:ascii="宋体"/>
                <w:kern w:val="0"/>
              </w:rPr>
            </w:pPr>
            <w:r w:rsidRPr="00107AF2">
              <w:rPr>
                <w:rFonts w:ascii="宋体" w:hAnsi="宋体" w:cs="宋体" w:hint="eastAsia"/>
                <w:color w:val="000000"/>
                <w:kern w:val="0"/>
              </w:rPr>
              <w:t>室外单元</w:t>
            </w:r>
          </w:p>
        </w:tc>
        <w:tc>
          <w:tcPr>
            <w:tcW w:w="1920" w:type="pct"/>
            <w:vAlign w:val="center"/>
          </w:tcPr>
          <w:p w:rsidR="002D5BD9" w:rsidRPr="006E1510" w:rsidRDefault="002D5BD9" w:rsidP="00445B09">
            <w:pPr>
              <w:spacing w:line="280" w:lineRule="exact"/>
              <w:rPr>
                <w:rFonts w:ascii="宋体"/>
                <w:kern w:val="0"/>
              </w:rPr>
            </w:pPr>
            <w:r w:rsidRPr="00107AF2">
              <w:rPr>
                <w:rFonts w:ascii="宋体" w:hAnsi="宋体" w:cs="宋体"/>
                <w:color w:val="000000"/>
                <w:kern w:val="0"/>
              </w:rPr>
              <w:t>C</w:t>
            </w:r>
            <w:r w:rsidRPr="003A7139">
              <w:rPr>
                <w:rFonts w:ascii="宋体" w:hAnsi="宋体" w:cs="宋体" w:hint="eastAsia"/>
                <w:color w:val="000000"/>
                <w:kern w:val="0"/>
              </w:rPr>
              <w:t>频段分体</w:t>
            </w:r>
          </w:p>
        </w:tc>
        <w:tc>
          <w:tcPr>
            <w:tcW w:w="1498" w:type="pct"/>
            <w:vMerge w:val="restart"/>
          </w:tcPr>
          <w:p w:rsidR="002D5BD9" w:rsidRPr="006E1510" w:rsidRDefault="002D5BD9" w:rsidP="00F0256D">
            <w:pPr>
              <w:spacing w:line="280" w:lineRule="exact"/>
              <w:jc w:val="left"/>
              <w:rPr>
                <w:rFonts w:ascii="宋体"/>
                <w:kern w:val="0"/>
              </w:rPr>
            </w:pPr>
            <w:r w:rsidRPr="00107AF2">
              <w:rPr>
                <w:rFonts w:ascii="宋体" w:hAnsi="宋体" w:cs="宋体" w:hint="eastAsia"/>
                <w:kern w:val="0"/>
              </w:rPr>
              <w:t>型号</w:t>
            </w:r>
            <w:r w:rsidRPr="003A7139">
              <w:rPr>
                <w:rFonts w:ascii="宋体" w:hAnsi="宋体" w:cs="宋体"/>
                <w:kern w:val="0"/>
              </w:rPr>
              <w:t>+</w:t>
            </w:r>
            <w:r w:rsidRPr="00AF4077">
              <w:rPr>
                <w:rFonts w:ascii="宋体" w:hAnsi="宋体" w:cs="宋体" w:hint="eastAsia"/>
                <w:kern w:val="0"/>
              </w:rPr>
              <w:t>结构形式</w:t>
            </w:r>
          </w:p>
        </w:tc>
      </w:tr>
      <w:tr w:rsidR="002D5BD9" w:rsidRPr="006E1510">
        <w:trPr>
          <w:trHeight w:val="680"/>
        </w:trPr>
        <w:tc>
          <w:tcPr>
            <w:tcW w:w="541" w:type="pct"/>
            <w:vMerge/>
            <w:vAlign w:val="center"/>
          </w:tcPr>
          <w:p w:rsidR="002D5BD9" w:rsidRPr="006E1510" w:rsidRDefault="002D5BD9" w:rsidP="00445B09">
            <w:pPr>
              <w:spacing w:line="300" w:lineRule="exact"/>
              <w:jc w:val="center"/>
              <w:rPr>
                <w:rFonts w:ascii="宋体"/>
                <w:kern w:val="0"/>
              </w:rPr>
            </w:pPr>
          </w:p>
        </w:tc>
        <w:tc>
          <w:tcPr>
            <w:tcW w:w="1040" w:type="pct"/>
            <w:vMerge/>
            <w:vAlign w:val="center"/>
          </w:tcPr>
          <w:p w:rsidR="002D5BD9" w:rsidRPr="006E1510" w:rsidRDefault="002D5BD9" w:rsidP="00445B09">
            <w:pPr>
              <w:spacing w:line="300" w:lineRule="exact"/>
              <w:rPr>
                <w:rFonts w:ascii="宋体"/>
                <w:kern w:val="0"/>
              </w:rPr>
            </w:pPr>
          </w:p>
        </w:tc>
        <w:tc>
          <w:tcPr>
            <w:tcW w:w="1920" w:type="pct"/>
            <w:vAlign w:val="center"/>
          </w:tcPr>
          <w:p w:rsidR="002D5BD9" w:rsidRPr="006E1510" w:rsidRDefault="002D5BD9" w:rsidP="00445B09">
            <w:pPr>
              <w:spacing w:line="280" w:lineRule="exact"/>
              <w:rPr>
                <w:rFonts w:ascii="宋体"/>
                <w:kern w:val="0"/>
              </w:rPr>
            </w:pPr>
            <w:r w:rsidRPr="00107AF2">
              <w:rPr>
                <w:rFonts w:ascii="宋体" w:hAnsi="宋体" w:cs="宋体"/>
                <w:color w:val="000000"/>
                <w:kern w:val="0"/>
              </w:rPr>
              <w:t>C</w:t>
            </w:r>
            <w:r w:rsidRPr="003A7139">
              <w:rPr>
                <w:rFonts w:ascii="宋体" w:hAnsi="宋体" w:cs="宋体" w:hint="eastAsia"/>
                <w:color w:val="000000"/>
                <w:kern w:val="0"/>
              </w:rPr>
              <w:t>频段一体化</w:t>
            </w:r>
          </w:p>
        </w:tc>
        <w:tc>
          <w:tcPr>
            <w:tcW w:w="1498" w:type="pct"/>
            <w:vMerge/>
          </w:tcPr>
          <w:p w:rsidR="002D5BD9" w:rsidRPr="006E1510" w:rsidRDefault="002D5BD9" w:rsidP="00F0256D">
            <w:pPr>
              <w:spacing w:line="280" w:lineRule="exact"/>
              <w:jc w:val="left"/>
              <w:rPr>
                <w:rFonts w:ascii="宋体"/>
                <w:kern w:val="0"/>
              </w:rPr>
            </w:pPr>
          </w:p>
        </w:tc>
      </w:tr>
      <w:tr w:rsidR="002D5BD9" w:rsidRPr="006E1510">
        <w:trPr>
          <w:trHeight w:val="680"/>
        </w:trPr>
        <w:tc>
          <w:tcPr>
            <w:tcW w:w="541" w:type="pct"/>
            <w:vMerge/>
            <w:vAlign w:val="center"/>
          </w:tcPr>
          <w:p w:rsidR="002D5BD9" w:rsidRPr="006E1510" w:rsidRDefault="002D5BD9" w:rsidP="00445B09">
            <w:pPr>
              <w:spacing w:line="300" w:lineRule="exact"/>
              <w:jc w:val="center"/>
              <w:rPr>
                <w:rFonts w:ascii="宋体"/>
                <w:kern w:val="0"/>
              </w:rPr>
            </w:pPr>
          </w:p>
        </w:tc>
        <w:tc>
          <w:tcPr>
            <w:tcW w:w="1040" w:type="pct"/>
            <w:vMerge/>
            <w:vAlign w:val="center"/>
          </w:tcPr>
          <w:p w:rsidR="002D5BD9" w:rsidRPr="006E1510" w:rsidRDefault="002D5BD9" w:rsidP="00445B09">
            <w:pPr>
              <w:spacing w:line="300" w:lineRule="exact"/>
              <w:rPr>
                <w:rFonts w:ascii="宋体"/>
                <w:kern w:val="0"/>
              </w:rPr>
            </w:pPr>
          </w:p>
        </w:tc>
        <w:tc>
          <w:tcPr>
            <w:tcW w:w="1920" w:type="pct"/>
            <w:vAlign w:val="center"/>
          </w:tcPr>
          <w:p w:rsidR="002D5BD9" w:rsidRPr="006E1510" w:rsidRDefault="002D5BD9" w:rsidP="00445B09">
            <w:pPr>
              <w:spacing w:line="280" w:lineRule="exact"/>
              <w:rPr>
                <w:rFonts w:ascii="宋体"/>
                <w:kern w:val="0"/>
              </w:rPr>
            </w:pPr>
            <w:r w:rsidRPr="00107AF2">
              <w:t>Ku</w:t>
            </w:r>
            <w:r w:rsidRPr="003A7139">
              <w:rPr>
                <w:rFonts w:cs="宋体" w:hint="eastAsia"/>
              </w:rPr>
              <w:t>频段分体</w:t>
            </w:r>
          </w:p>
        </w:tc>
        <w:tc>
          <w:tcPr>
            <w:tcW w:w="1498" w:type="pct"/>
            <w:vMerge/>
          </w:tcPr>
          <w:p w:rsidR="002D5BD9" w:rsidRPr="006E1510" w:rsidRDefault="002D5BD9" w:rsidP="00F0256D">
            <w:pPr>
              <w:spacing w:line="280" w:lineRule="exact"/>
              <w:jc w:val="left"/>
              <w:rPr>
                <w:rFonts w:ascii="宋体"/>
                <w:kern w:val="0"/>
              </w:rPr>
            </w:pPr>
          </w:p>
        </w:tc>
      </w:tr>
      <w:tr w:rsidR="002D5BD9" w:rsidRPr="006E1510">
        <w:trPr>
          <w:trHeight w:val="680"/>
        </w:trPr>
        <w:tc>
          <w:tcPr>
            <w:tcW w:w="541" w:type="pct"/>
            <w:vMerge/>
            <w:vAlign w:val="center"/>
          </w:tcPr>
          <w:p w:rsidR="002D5BD9" w:rsidRPr="006E1510" w:rsidRDefault="002D5BD9" w:rsidP="00445B09">
            <w:pPr>
              <w:spacing w:line="300" w:lineRule="exact"/>
              <w:jc w:val="center"/>
              <w:rPr>
                <w:rFonts w:ascii="宋体"/>
                <w:kern w:val="0"/>
              </w:rPr>
            </w:pPr>
          </w:p>
        </w:tc>
        <w:tc>
          <w:tcPr>
            <w:tcW w:w="1040" w:type="pct"/>
            <w:vMerge/>
            <w:vAlign w:val="center"/>
          </w:tcPr>
          <w:p w:rsidR="002D5BD9" w:rsidRPr="006E1510" w:rsidRDefault="002D5BD9" w:rsidP="00445B09">
            <w:pPr>
              <w:spacing w:line="300" w:lineRule="exact"/>
              <w:rPr>
                <w:rFonts w:ascii="宋体"/>
                <w:kern w:val="0"/>
              </w:rPr>
            </w:pPr>
          </w:p>
        </w:tc>
        <w:tc>
          <w:tcPr>
            <w:tcW w:w="1920" w:type="pct"/>
            <w:vAlign w:val="center"/>
          </w:tcPr>
          <w:p w:rsidR="002D5BD9" w:rsidRPr="006E1510" w:rsidRDefault="002D5BD9" w:rsidP="00445B09">
            <w:pPr>
              <w:spacing w:line="280" w:lineRule="exact"/>
              <w:rPr>
                <w:rFonts w:ascii="宋体"/>
                <w:kern w:val="0"/>
              </w:rPr>
            </w:pPr>
            <w:r w:rsidRPr="00107AF2">
              <w:t>Ku</w:t>
            </w:r>
            <w:r w:rsidRPr="003A7139">
              <w:rPr>
                <w:rFonts w:cs="宋体" w:hint="eastAsia"/>
              </w:rPr>
              <w:t>频段一体化</w:t>
            </w:r>
          </w:p>
        </w:tc>
        <w:tc>
          <w:tcPr>
            <w:tcW w:w="1498" w:type="pct"/>
            <w:vMerge/>
          </w:tcPr>
          <w:p w:rsidR="002D5BD9" w:rsidRPr="006E1510" w:rsidRDefault="002D5BD9" w:rsidP="00F0256D">
            <w:pPr>
              <w:spacing w:line="280" w:lineRule="exact"/>
              <w:jc w:val="left"/>
              <w:rPr>
                <w:rFonts w:ascii="宋体"/>
                <w:kern w:val="0"/>
              </w:rPr>
            </w:pPr>
          </w:p>
        </w:tc>
      </w:tr>
      <w:tr w:rsidR="002D5BD9" w:rsidRPr="006E1510">
        <w:trPr>
          <w:trHeight w:val="680"/>
        </w:trPr>
        <w:tc>
          <w:tcPr>
            <w:tcW w:w="541" w:type="pct"/>
            <w:vMerge/>
            <w:vAlign w:val="center"/>
          </w:tcPr>
          <w:p w:rsidR="002D5BD9" w:rsidRPr="006E1510" w:rsidRDefault="002D5BD9" w:rsidP="00445B09">
            <w:pPr>
              <w:spacing w:line="300" w:lineRule="exact"/>
              <w:jc w:val="center"/>
              <w:rPr>
                <w:rFonts w:ascii="宋体"/>
                <w:kern w:val="0"/>
              </w:rPr>
            </w:pPr>
          </w:p>
        </w:tc>
        <w:tc>
          <w:tcPr>
            <w:tcW w:w="1040" w:type="pct"/>
            <w:vMerge/>
            <w:vAlign w:val="center"/>
          </w:tcPr>
          <w:p w:rsidR="002D5BD9" w:rsidRPr="006E1510" w:rsidRDefault="002D5BD9" w:rsidP="00445B09">
            <w:pPr>
              <w:spacing w:line="300" w:lineRule="exact"/>
              <w:rPr>
                <w:rFonts w:ascii="宋体"/>
                <w:kern w:val="0"/>
              </w:rPr>
            </w:pPr>
          </w:p>
        </w:tc>
        <w:tc>
          <w:tcPr>
            <w:tcW w:w="1920" w:type="pct"/>
            <w:vAlign w:val="center"/>
          </w:tcPr>
          <w:p w:rsidR="002D5BD9" w:rsidRPr="006E1510" w:rsidRDefault="002D5BD9" w:rsidP="00445B09">
            <w:pPr>
              <w:spacing w:line="280" w:lineRule="exact"/>
              <w:rPr>
                <w:rFonts w:ascii="宋体"/>
                <w:kern w:val="0"/>
              </w:rPr>
            </w:pPr>
            <w:r w:rsidRPr="00107AF2">
              <w:t>C/Ku</w:t>
            </w:r>
            <w:r w:rsidRPr="003A7139">
              <w:rPr>
                <w:rFonts w:cs="宋体" w:hint="eastAsia"/>
              </w:rPr>
              <w:t>频段一体化</w:t>
            </w:r>
          </w:p>
        </w:tc>
        <w:tc>
          <w:tcPr>
            <w:tcW w:w="1498" w:type="pct"/>
            <w:vMerge/>
          </w:tcPr>
          <w:p w:rsidR="002D5BD9" w:rsidRPr="006E1510" w:rsidRDefault="002D5BD9" w:rsidP="00F0256D">
            <w:pPr>
              <w:spacing w:line="280" w:lineRule="exact"/>
              <w:jc w:val="left"/>
              <w:rPr>
                <w:rFonts w:ascii="宋体"/>
                <w:kern w:val="0"/>
              </w:rPr>
            </w:pPr>
          </w:p>
        </w:tc>
      </w:tr>
      <w:tr w:rsidR="002D5BD9" w:rsidRPr="006E1510">
        <w:trPr>
          <w:trHeight w:val="680"/>
        </w:trPr>
        <w:tc>
          <w:tcPr>
            <w:tcW w:w="541" w:type="pct"/>
            <w:vMerge w:val="restart"/>
            <w:vAlign w:val="center"/>
          </w:tcPr>
          <w:p w:rsidR="002D5BD9" w:rsidRPr="006E1510" w:rsidRDefault="002D5BD9" w:rsidP="00445B09">
            <w:pPr>
              <w:spacing w:line="300" w:lineRule="exact"/>
              <w:jc w:val="center"/>
              <w:rPr>
                <w:rFonts w:ascii="宋体" w:hAnsi="宋体" w:cs="宋体"/>
                <w:kern w:val="0"/>
              </w:rPr>
            </w:pPr>
            <w:r w:rsidRPr="006E1510">
              <w:rPr>
                <w:rFonts w:ascii="宋体" w:hAnsi="宋体" w:cs="宋体"/>
                <w:kern w:val="0"/>
              </w:rPr>
              <w:t>3</w:t>
            </w:r>
          </w:p>
        </w:tc>
        <w:tc>
          <w:tcPr>
            <w:tcW w:w="1040" w:type="pct"/>
            <w:vMerge w:val="restart"/>
            <w:vAlign w:val="center"/>
          </w:tcPr>
          <w:p w:rsidR="002D5BD9" w:rsidRPr="006E1510" w:rsidRDefault="002D5BD9" w:rsidP="00445B09">
            <w:pPr>
              <w:spacing w:line="300" w:lineRule="exact"/>
              <w:rPr>
                <w:rFonts w:ascii="宋体"/>
                <w:color w:val="000000"/>
                <w:kern w:val="0"/>
              </w:rPr>
            </w:pPr>
            <w:r w:rsidRPr="006E1510">
              <w:rPr>
                <w:rFonts w:ascii="宋体" w:hAnsi="宋体" w:cs="宋体" w:hint="eastAsia"/>
                <w:color w:val="000000"/>
                <w:kern w:val="0"/>
              </w:rPr>
              <w:t>卫星数字电视接收机</w:t>
            </w:r>
          </w:p>
        </w:tc>
        <w:tc>
          <w:tcPr>
            <w:tcW w:w="1920" w:type="pct"/>
            <w:vAlign w:val="center"/>
          </w:tcPr>
          <w:p w:rsidR="002D5BD9" w:rsidRPr="006E1510" w:rsidRDefault="002D5BD9" w:rsidP="00445B09">
            <w:pPr>
              <w:spacing w:line="280" w:lineRule="exact"/>
              <w:rPr>
                <w:rFonts w:ascii="宋体"/>
                <w:color w:val="000000"/>
                <w:kern w:val="0"/>
              </w:rPr>
            </w:pPr>
            <w:r w:rsidRPr="006E1510">
              <w:rPr>
                <w:rFonts w:ascii="宋体" w:hAnsi="宋体" w:cs="宋体" w:hint="eastAsia"/>
                <w:color w:val="000000"/>
                <w:kern w:val="0"/>
              </w:rPr>
              <w:t>标清工程型</w:t>
            </w:r>
          </w:p>
        </w:tc>
        <w:tc>
          <w:tcPr>
            <w:tcW w:w="1498" w:type="pct"/>
            <w:vMerge w:val="restart"/>
          </w:tcPr>
          <w:p w:rsidR="002D5BD9" w:rsidRPr="006E1510" w:rsidRDefault="002D5BD9">
            <w:pPr>
              <w:spacing w:line="280" w:lineRule="exact"/>
              <w:jc w:val="left"/>
              <w:rPr>
                <w:rFonts w:ascii="宋体"/>
                <w:color w:val="000000"/>
                <w:kern w:val="0"/>
              </w:rPr>
            </w:pPr>
            <w:r w:rsidRPr="006E1510">
              <w:rPr>
                <w:rFonts w:cs="宋体" w:hint="eastAsia"/>
                <w:color w:val="000000"/>
              </w:rPr>
              <w:t>型号</w:t>
            </w:r>
            <w:r w:rsidRPr="006E1510">
              <w:rPr>
                <w:color w:val="000000"/>
              </w:rPr>
              <w:t>+</w:t>
            </w:r>
            <w:r w:rsidRPr="006E1510">
              <w:rPr>
                <w:rFonts w:cs="宋体" w:hint="eastAsia"/>
                <w:color w:val="000000"/>
              </w:rPr>
              <w:t>主芯片</w:t>
            </w:r>
            <w:r w:rsidRPr="006E1510">
              <w:rPr>
                <w:color w:val="000000"/>
              </w:rPr>
              <w:t>+</w:t>
            </w:r>
            <w:r w:rsidRPr="006E1510">
              <w:rPr>
                <w:rFonts w:cs="宋体" w:hint="eastAsia"/>
                <w:color w:val="000000"/>
              </w:rPr>
              <w:t>结构形式</w:t>
            </w:r>
          </w:p>
        </w:tc>
      </w:tr>
      <w:tr w:rsidR="002D5BD9" w:rsidRPr="006E1510">
        <w:trPr>
          <w:trHeight w:val="680"/>
        </w:trPr>
        <w:tc>
          <w:tcPr>
            <w:tcW w:w="541" w:type="pct"/>
            <w:vMerge/>
            <w:vAlign w:val="center"/>
          </w:tcPr>
          <w:p w:rsidR="002D5BD9" w:rsidRPr="006E1510" w:rsidRDefault="002D5BD9" w:rsidP="00445B09">
            <w:pPr>
              <w:spacing w:line="300" w:lineRule="exact"/>
              <w:rPr>
                <w:rFonts w:ascii="宋体"/>
                <w:kern w:val="0"/>
              </w:rPr>
            </w:pPr>
          </w:p>
        </w:tc>
        <w:tc>
          <w:tcPr>
            <w:tcW w:w="1040" w:type="pct"/>
            <w:vMerge/>
            <w:vAlign w:val="center"/>
          </w:tcPr>
          <w:p w:rsidR="002D5BD9" w:rsidRPr="006E1510" w:rsidRDefault="002D5BD9" w:rsidP="00445B09">
            <w:pPr>
              <w:spacing w:line="300" w:lineRule="exact"/>
              <w:rPr>
                <w:rFonts w:ascii="宋体"/>
                <w:color w:val="000000"/>
                <w:kern w:val="0"/>
              </w:rPr>
            </w:pPr>
          </w:p>
        </w:tc>
        <w:tc>
          <w:tcPr>
            <w:tcW w:w="1920" w:type="pct"/>
            <w:vAlign w:val="center"/>
          </w:tcPr>
          <w:p w:rsidR="002D5BD9" w:rsidRPr="006E1510" w:rsidRDefault="002D5BD9" w:rsidP="00445B09">
            <w:pPr>
              <w:spacing w:line="280" w:lineRule="exact"/>
              <w:rPr>
                <w:rFonts w:ascii="宋体"/>
                <w:color w:val="000000"/>
                <w:kern w:val="0"/>
              </w:rPr>
            </w:pPr>
            <w:r w:rsidRPr="006E1510">
              <w:rPr>
                <w:rFonts w:ascii="宋体" w:hAnsi="宋体" w:cs="宋体" w:hint="eastAsia"/>
                <w:color w:val="000000"/>
                <w:kern w:val="0"/>
              </w:rPr>
              <w:t>高清工程型</w:t>
            </w:r>
          </w:p>
        </w:tc>
        <w:tc>
          <w:tcPr>
            <w:tcW w:w="1498" w:type="pct"/>
            <w:vMerge/>
          </w:tcPr>
          <w:p w:rsidR="002D5BD9" w:rsidRPr="006E1510" w:rsidRDefault="002D5BD9" w:rsidP="00F0256D">
            <w:pPr>
              <w:spacing w:line="280" w:lineRule="exact"/>
              <w:jc w:val="left"/>
              <w:rPr>
                <w:rFonts w:ascii="宋体"/>
                <w:color w:val="000000"/>
                <w:kern w:val="0"/>
              </w:rPr>
            </w:pPr>
          </w:p>
        </w:tc>
      </w:tr>
      <w:tr w:rsidR="002D5BD9" w:rsidRPr="006E1510">
        <w:trPr>
          <w:trHeight w:val="680"/>
        </w:trPr>
        <w:tc>
          <w:tcPr>
            <w:tcW w:w="541" w:type="pct"/>
            <w:vMerge/>
            <w:vAlign w:val="center"/>
          </w:tcPr>
          <w:p w:rsidR="002D5BD9" w:rsidRPr="006E1510" w:rsidRDefault="002D5BD9" w:rsidP="00445B09">
            <w:pPr>
              <w:spacing w:line="300" w:lineRule="exact"/>
              <w:rPr>
                <w:rFonts w:ascii="宋体"/>
                <w:kern w:val="0"/>
              </w:rPr>
            </w:pPr>
          </w:p>
        </w:tc>
        <w:tc>
          <w:tcPr>
            <w:tcW w:w="1040" w:type="pct"/>
            <w:vMerge/>
            <w:vAlign w:val="center"/>
          </w:tcPr>
          <w:p w:rsidR="002D5BD9" w:rsidRPr="006E1510" w:rsidRDefault="002D5BD9" w:rsidP="00445B09">
            <w:pPr>
              <w:spacing w:line="300" w:lineRule="exact"/>
              <w:rPr>
                <w:rFonts w:ascii="宋体"/>
                <w:color w:val="000000"/>
                <w:kern w:val="0"/>
              </w:rPr>
            </w:pPr>
          </w:p>
        </w:tc>
        <w:tc>
          <w:tcPr>
            <w:tcW w:w="1920" w:type="pct"/>
            <w:vAlign w:val="center"/>
          </w:tcPr>
          <w:p w:rsidR="002D5BD9" w:rsidRPr="006E1510" w:rsidRDefault="002D5BD9" w:rsidP="00445B09">
            <w:pPr>
              <w:spacing w:line="280" w:lineRule="exact"/>
              <w:rPr>
                <w:rFonts w:ascii="宋体"/>
                <w:color w:val="000000"/>
                <w:kern w:val="0"/>
              </w:rPr>
            </w:pPr>
            <w:r w:rsidRPr="006E1510">
              <w:rPr>
                <w:rFonts w:ascii="宋体" w:hAnsi="宋体" w:cs="宋体" w:hint="eastAsia"/>
                <w:color w:val="000000"/>
                <w:kern w:val="0"/>
              </w:rPr>
              <w:t>标清普通型</w:t>
            </w:r>
          </w:p>
        </w:tc>
        <w:tc>
          <w:tcPr>
            <w:tcW w:w="1498" w:type="pct"/>
            <w:vMerge/>
          </w:tcPr>
          <w:p w:rsidR="002D5BD9" w:rsidRPr="006E1510" w:rsidRDefault="002D5BD9" w:rsidP="00F0256D">
            <w:pPr>
              <w:spacing w:line="280" w:lineRule="exact"/>
              <w:jc w:val="left"/>
              <w:rPr>
                <w:rFonts w:ascii="宋体"/>
                <w:color w:val="000000"/>
                <w:kern w:val="0"/>
              </w:rPr>
            </w:pPr>
          </w:p>
        </w:tc>
      </w:tr>
      <w:tr w:rsidR="002D5BD9" w:rsidRPr="006E1510">
        <w:trPr>
          <w:trHeight w:val="680"/>
        </w:trPr>
        <w:tc>
          <w:tcPr>
            <w:tcW w:w="541" w:type="pct"/>
            <w:vMerge/>
            <w:vAlign w:val="center"/>
          </w:tcPr>
          <w:p w:rsidR="002D5BD9" w:rsidRPr="006E1510" w:rsidRDefault="002D5BD9" w:rsidP="00445B09">
            <w:pPr>
              <w:spacing w:line="300" w:lineRule="exact"/>
              <w:rPr>
                <w:rFonts w:ascii="宋体"/>
                <w:kern w:val="0"/>
              </w:rPr>
            </w:pPr>
          </w:p>
        </w:tc>
        <w:tc>
          <w:tcPr>
            <w:tcW w:w="1040" w:type="pct"/>
            <w:vMerge/>
            <w:vAlign w:val="center"/>
          </w:tcPr>
          <w:p w:rsidR="002D5BD9" w:rsidRPr="006E1510" w:rsidRDefault="002D5BD9" w:rsidP="00445B09">
            <w:pPr>
              <w:spacing w:line="300" w:lineRule="exact"/>
              <w:rPr>
                <w:rFonts w:ascii="宋体"/>
                <w:color w:val="000000"/>
                <w:kern w:val="0"/>
              </w:rPr>
            </w:pPr>
          </w:p>
        </w:tc>
        <w:tc>
          <w:tcPr>
            <w:tcW w:w="1920" w:type="pct"/>
            <w:vAlign w:val="center"/>
          </w:tcPr>
          <w:p w:rsidR="002D5BD9" w:rsidRPr="006E1510" w:rsidRDefault="002D5BD9" w:rsidP="00445B09">
            <w:pPr>
              <w:spacing w:line="280" w:lineRule="exact"/>
              <w:rPr>
                <w:rFonts w:ascii="宋体"/>
                <w:color w:val="000000"/>
                <w:kern w:val="0"/>
              </w:rPr>
            </w:pPr>
            <w:r w:rsidRPr="006E1510">
              <w:rPr>
                <w:rFonts w:ascii="宋体" w:hAnsi="宋体" w:cs="宋体" w:hint="eastAsia"/>
                <w:color w:val="000000"/>
                <w:kern w:val="0"/>
              </w:rPr>
              <w:t>标清专业型</w:t>
            </w:r>
          </w:p>
        </w:tc>
        <w:tc>
          <w:tcPr>
            <w:tcW w:w="1498" w:type="pct"/>
            <w:vMerge/>
          </w:tcPr>
          <w:p w:rsidR="002D5BD9" w:rsidRPr="006E1510" w:rsidRDefault="002D5BD9" w:rsidP="00F0256D">
            <w:pPr>
              <w:spacing w:line="280" w:lineRule="exact"/>
              <w:jc w:val="left"/>
              <w:rPr>
                <w:rFonts w:ascii="宋体"/>
                <w:color w:val="000000"/>
                <w:kern w:val="0"/>
              </w:rPr>
            </w:pPr>
          </w:p>
        </w:tc>
      </w:tr>
      <w:tr w:rsidR="002D5BD9" w:rsidRPr="006E1510">
        <w:trPr>
          <w:trHeight w:val="680"/>
        </w:trPr>
        <w:tc>
          <w:tcPr>
            <w:tcW w:w="541" w:type="pct"/>
            <w:vMerge/>
            <w:vAlign w:val="center"/>
          </w:tcPr>
          <w:p w:rsidR="002D5BD9" w:rsidRPr="006E1510" w:rsidRDefault="002D5BD9" w:rsidP="00445B09">
            <w:pPr>
              <w:spacing w:line="300" w:lineRule="exact"/>
              <w:rPr>
                <w:rFonts w:ascii="宋体"/>
                <w:kern w:val="0"/>
              </w:rPr>
            </w:pPr>
          </w:p>
        </w:tc>
        <w:tc>
          <w:tcPr>
            <w:tcW w:w="1040" w:type="pct"/>
            <w:vMerge/>
            <w:vAlign w:val="center"/>
          </w:tcPr>
          <w:p w:rsidR="002D5BD9" w:rsidRPr="006E1510" w:rsidRDefault="002D5BD9" w:rsidP="00445B09">
            <w:pPr>
              <w:spacing w:line="300" w:lineRule="exact"/>
              <w:rPr>
                <w:rFonts w:ascii="宋体"/>
                <w:color w:val="000000"/>
                <w:kern w:val="0"/>
              </w:rPr>
            </w:pPr>
          </w:p>
        </w:tc>
        <w:tc>
          <w:tcPr>
            <w:tcW w:w="1920" w:type="pct"/>
            <w:vAlign w:val="center"/>
          </w:tcPr>
          <w:p w:rsidR="002D5BD9" w:rsidRPr="006E1510" w:rsidRDefault="002D5BD9" w:rsidP="00445B09">
            <w:pPr>
              <w:spacing w:line="280" w:lineRule="exact"/>
              <w:rPr>
                <w:rFonts w:ascii="宋体"/>
                <w:color w:val="000000"/>
                <w:kern w:val="0"/>
              </w:rPr>
            </w:pPr>
            <w:r w:rsidRPr="006E1510">
              <w:rPr>
                <w:rFonts w:ascii="宋体" w:hAnsi="宋体" w:cs="宋体" w:hint="eastAsia"/>
                <w:color w:val="000000"/>
                <w:kern w:val="0"/>
              </w:rPr>
              <w:t>高清普通型</w:t>
            </w:r>
          </w:p>
        </w:tc>
        <w:tc>
          <w:tcPr>
            <w:tcW w:w="1498" w:type="pct"/>
            <w:vMerge/>
          </w:tcPr>
          <w:p w:rsidR="002D5BD9" w:rsidRPr="006E1510" w:rsidRDefault="002D5BD9" w:rsidP="00F0256D">
            <w:pPr>
              <w:spacing w:line="280" w:lineRule="exact"/>
              <w:jc w:val="left"/>
              <w:rPr>
                <w:rFonts w:ascii="宋体"/>
                <w:color w:val="000000"/>
                <w:kern w:val="0"/>
              </w:rPr>
            </w:pPr>
          </w:p>
        </w:tc>
      </w:tr>
    </w:tbl>
    <w:p w:rsidR="006A1B3E" w:rsidRDefault="006A1B3E" w:rsidP="00261B91">
      <w:pPr>
        <w:pStyle w:val="af4"/>
        <w:spacing w:line="360" w:lineRule="auto"/>
        <w:ind w:firstLine="482"/>
        <w:rPr>
          <w:rFonts w:ascii="宋体" w:hAnsi="宋体" w:cs="宋体"/>
          <w:b/>
          <w:bCs/>
          <w:kern w:val="0"/>
          <w:sz w:val="24"/>
          <w:szCs w:val="24"/>
        </w:rPr>
      </w:pPr>
    </w:p>
    <w:p w:rsidR="006A1B3E" w:rsidRDefault="006A1B3E" w:rsidP="00261B91">
      <w:pPr>
        <w:pStyle w:val="af4"/>
        <w:spacing w:line="360" w:lineRule="auto"/>
        <w:ind w:firstLine="482"/>
        <w:rPr>
          <w:rFonts w:ascii="宋体" w:hAnsi="宋体" w:cs="宋体"/>
          <w:b/>
          <w:bCs/>
          <w:kern w:val="0"/>
          <w:sz w:val="24"/>
          <w:szCs w:val="24"/>
        </w:rPr>
      </w:pPr>
    </w:p>
    <w:p w:rsidR="002D5BD9" w:rsidRPr="001D664B" w:rsidRDefault="002D5BD9" w:rsidP="00261B91">
      <w:pPr>
        <w:pStyle w:val="af4"/>
        <w:spacing w:line="360" w:lineRule="auto"/>
        <w:ind w:firstLine="482"/>
        <w:rPr>
          <w:rFonts w:ascii="宋体"/>
          <w:kern w:val="0"/>
          <w:sz w:val="24"/>
          <w:szCs w:val="24"/>
        </w:rPr>
      </w:pPr>
      <w:r w:rsidRPr="001D664B">
        <w:rPr>
          <w:rFonts w:ascii="宋体" w:hAnsi="宋体" w:cs="宋体" w:hint="eastAsia"/>
          <w:b/>
          <w:bCs/>
          <w:kern w:val="0"/>
          <w:sz w:val="24"/>
          <w:szCs w:val="24"/>
        </w:rPr>
        <w:t>第五条</w:t>
      </w:r>
      <w:r w:rsidRPr="001D664B">
        <w:rPr>
          <w:rFonts w:ascii="宋体" w:hAnsi="宋体" w:cs="宋体"/>
          <w:kern w:val="0"/>
          <w:sz w:val="24"/>
          <w:szCs w:val="24"/>
        </w:rPr>
        <w:t xml:space="preserve">  </w:t>
      </w:r>
      <w:r w:rsidRPr="001D664B">
        <w:rPr>
          <w:rFonts w:ascii="宋体" w:hAnsi="宋体" w:cs="宋体" w:hint="eastAsia"/>
          <w:kern w:val="0"/>
          <w:sz w:val="24"/>
          <w:szCs w:val="24"/>
        </w:rPr>
        <w:t>本细则的发证产品应执行的产品标准和相关标准见表</w:t>
      </w:r>
      <w:r w:rsidRPr="001D664B">
        <w:rPr>
          <w:rFonts w:ascii="宋体" w:hAnsi="宋体" w:cs="宋体"/>
          <w:kern w:val="0"/>
          <w:sz w:val="24"/>
          <w:szCs w:val="24"/>
        </w:rPr>
        <w:t>2</w:t>
      </w:r>
      <w:r w:rsidRPr="001D664B">
        <w:rPr>
          <w:rFonts w:ascii="宋体" w:hAnsi="宋体" w:cs="宋体" w:hint="eastAsia"/>
          <w:kern w:val="0"/>
          <w:sz w:val="24"/>
          <w:szCs w:val="24"/>
        </w:rPr>
        <w:t>。</w:t>
      </w:r>
    </w:p>
    <w:p w:rsidR="002D5BD9" w:rsidRDefault="002D5BD9" w:rsidP="000268B0">
      <w:pPr>
        <w:spacing w:line="360" w:lineRule="auto"/>
        <w:jc w:val="center"/>
        <w:rPr>
          <w:rFonts w:ascii="宋体"/>
          <w:b/>
          <w:bCs/>
        </w:rPr>
      </w:pPr>
      <w:r w:rsidRPr="00DE6415">
        <w:rPr>
          <w:rFonts w:ascii="宋体" w:hAnsi="宋体" w:cs="宋体" w:hint="eastAsia"/>
          <w:b/>
          <w:bCs/>
        </w:rPr>
        <w:t>表</w:t>
      </w:r>
      <w:r w:rsidRPr="00DE6415">
        <w:rPr>
          <w:rFonts w:ascii="宋体" w:hAnsi="宋体" w:cs="宋体"/>
          <w:b/>
          <w:bCs/>
        </w:rPr>
        <w:t xml:space="preserve">2  </w:t>
      </w:r>
      <w:r>
        <w:rPr>
          <w:rFonts w:ascii="宋体" w:hAnsi="宋体" w:cs="宋体" w:hint="eastAsia"/>
          <w:b/>
          <w:bCs/>
        </w:rPr>
        <w:t>卫星电视广播地面接收设备卫星专用产品执行标准和</w:t>
      </w:r>
      <w:r w:rsidRPr="00DE6415">
        <w:rPr>
          <w:rFonts w:ascii="宋体" w:hAnsi="宋体" w:cs="宋体" w:hint="eastAsia"/>
          <w:b/>
          <w:bCs/>
        </w:rPr>
        <w:t>相关标准</w:t>
      </w:r>
    </w:p>
    <w:tbl>
      <w:tblPr>
        <w:tblW w:w="9288" w:type="dxa"/>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39"/>
        <w:gridCol w:w="1078"/>
        <w:gridCol w:w="1155"/>
        <w:gridCol w:w="2096"/>
        <w:gridCol w:w="4320"/>
      </w:tblGrid>
      <w:tr w:rsidR="002D5BD9" w:rsidRPr="006E1510">
        <w:trPr>
          <w:trHeight w:val="567"/>
        </w:trPr>
        <w:tc>
          <w:tcPr>
            <w:tcW w:w="639" w:type="dxa"/>
            <w:vAlign w:val="center"/>
          </w:tcPr>
          <w:p w:rsidR="002D5BD9" w:rsidRPr="00107AF2" w:rsidRDefault="002D5BD9" w:rsidP="000268B0">
            <w:pPr>
              <w:jc w:val="center"/>
              <w:rPr>
                <w:rFonts w:ascii="宋体"/>
                <w:b/>
                <w:bCs/>
                <w:color w:val="000000"/>
                <w:kern w:val="0"/>
              </w:rPr>
            </w:pPr>
            <w:r w:rsidRPr="00107AF2">
              <w:rPr>
                <w:rFonts w:ascii="宋体" w:hAnsi="宋体" w:cs="宋体" w:hint="eastAsia"/>
                <w:b/>
                <w:bCs/>
                <w:color w:val="000000"/>
                <w:kern w:val="0"/>
              </w:rPr>
              <w:t>序号</w:t>
            </w:r>
          </w:p>
        </w:tc>
        <w:tc>
          <w:tcPr>
            <w:tcW w:w="1078" w:type="dxa"/>
            <w:vAlign w:val="center"/>
          </w:tcPr>
          <w:p w:rsidR="002D5BD9" w:rsidRPr="003A7139" w:rsidRDefault="002D5BD9" w:rsidP="000268B0">
            <w:pPr>
              <w:jc w:val="center"/>
              <w:rPr>
                <w:rFonts w:ascii="宋体"/>
                <w:b/>
                <w:bCs/>
                <w:color w:val="000000"/>
                <w:kern w:val="0"/>
              </w:rPr>
            </w:pPr>
            <w:r w:rsidRPr="003A7139">
              <w:rPr>
                <w:rFonts w:ascii="宋体" w:hAnsi="宋体" w:cs="宋体" w:hint="eastAsia"/>
                <w:b/>
                <w:bCs/>
                <w:color w:val="000000"/>
                <w:kern w:val="0"/>
              </w:rPr>
              <w:t>产品单元</w:t>
            </w:r>
          </w:p>
        </w:tc>
        <w:tc>
          <w:tcPr>
            <w:tcW w:w="1155" w:type="dxa"/>
            <w:vAlign w:val="center"/>
          </w:tcPr>
          <w:p w:rsidR="002D5BD9" w:rsidRPr="00AF4077" w:rsidRDefault="002D5BD9" w:rsidP="000268B0">
            <w:pPr>
              <w:jc w:val="center"/>
              <w:rPr>
                <w:rFonts w:ascii="宋体"/>
                <w:b/>
                <w:bCs/>
                <w:color w:val="000000"/>
                <w:kern w:val="0"/>
              </w:rPr>
            </w:pPr>
            <w:r w:rsidRPr="00AF4077">
              <w:rPr>
                <w:rFonts w:ascii="宋体" w:hAnsi="宋体" w:cs="宋体" w:hint="eastAsia"/>
                <w:b/>
                <w:bCs/>
                <w:color w:val="000000"/>
                <w:kern w:val="0"/>
              </w:rPr>
              <w:t>产品品种</w:t>
            </w:r>
          </w:p>
        </w:tc>
        <w:tc>
          <w:tcPr>
            <w:tcW w:w="2096" w:type="dxa"/>
            <w:vAlign w:val="center"/>
          </w:tcPr>
          <w:p w:rsidR="002D5BD9" w:rsidRPr="006E1510" w:rsidRDefault="002D5BD9" w:rsidP="000268B0">
            <w:pPr>
              <w:jc w:val="center"/>
              <w:rPr>
                <w:rFonts w:ascii="宋体"/>
                <w:b/>
                <w:bCs/>
                <w:kern w:val="0"/>
              </w:rPr>
            </w:pPr>
            <w:r w:rsidRPr="003A4A92">
              <w:rPr>
                <w:rFonts w:ascii="宋体" w:hAnsi="宋体" w:cs="宋体" w:hint="eastAsia"/>
                <w:b/>
                <w:bCs/>
                <w:kern w:val="0"/>
              </w:rPr>
              <w:t>产品标准</w:t>
            </w:r>
          </w:p>
        </w:tc>
        <w:tc>
          <w:tcPr>
            <w:tcW w:w="4320" w:type="dxa"/>
            <w:vAlign w:val="center"/>
          </w:tcPr>
          <w:p w:rsidR="002D5BD9" w:rsidRPr="006E1510" w:rsidRDefault="002D5BD9" w:rsidP="000268B0">
            <w:pPr>
              <w:jc w:val="center"/>
              <w:rPr>
                <w:rFonts w:ascii="宋体"/>
                <w:b/>
                <w:bCs/>
                <w:kern w:val="0"/>
              </w:rPr>
            </w:pPr>
            <w:r w:rsidRPr="003A4A92">
              <w:rPr>
                <w:rFonts w:ascii="宋体" w:hAnsi="宋体" w:cs="宋体" w:hint="eastAsia"/>
                <w:b/>
                <w:bCs/>
                <w:kern w:val="0"/>
              </w:rPr>
              <w:t>相关标准</w:t>
            </w:r>
          </w:p>
        </w:tc>
      </w:tr>
      <w:tr w:rsidR="002D5BD9" w:rsidRPr="006E1510">
        <w:trPr>
          <w:trHeight w:val="567"/>
        </w:trPr>
        <w:tc>
          <w:tcPr>
            <w:tcW w:w="639" w:type="dxa"/>
            <w:vMerge w:val="restart"/>
            <w:vAlign w:val="center"/>
          </w:tcPr>
          <w:p w:rsidR="002D5BD9" w:rsidRPr="006E1510" w:rsidRDefault="002D5BD9" w:rsidP="000268B0">
            <w:pPr>
              <w:tabs>
                <w:tab w:val="left" w:pos="900"/>
              </w:tabs>
              <w:jc w:val="center"/>
              <w:rPr>
                <w:rFonts w:ascii="宋体" w:hAnsi="宋体" w:cs="宋体"/>
              </w:rPr>
            </w:pPr>
            <w:r w:rsidRPr="006E1510">
              <w:rPr>
                <w:rFonts w:ascii="宋体" w:hAnsi="宋体" w:cs="宋体"/>
              </w:rPr>
              <w:t>1</w:t>
            </w:r>
          </w:p>
        </w:tc>
        <w:tc>
          <w:tcPr>
            <w:tcW w:w="1078" w:type="dxa"/>
            <w:vMerge w:val="restart"/>
            <w:vAlign w:val="center"/>
          </w:tcPr>
          <w:p w:rsidR="002D5BD9" w:rsidRPr="006E1510" w:rsidRDefault="002D5BD9" w:rsidP="000268B0">
            <w:pPr>
              <w:rPr>
                <w:rFonts w:ascii="宋体"/>
              </w:rPr>
            </w:pPr>
            <w:r w:rsidRPr="006E1510">
              <w:rPr>
                <w:rFonts w:ascii="宋体" w:hAnsi="宋体" w:cs="宋体" w:hint="eastAsia"/>
              </w:rPr>
              <w:t>卫星电视接收天线</w:t>
            </w:r>
          </w:p>
        </w:tc>
        <w:tc>
          <w:tcPr>
            <w:tcW w:w="1155" w:type="dxa"/>
            <w:vMerge w:val="restart"/>
            <w:vAlign w:val="center"/>
          </w:tcPr>
          <w:p w:rsidR="002D5BD9" w:rsidRPr="006E1510" w:rsidRDefault="002D5BD9" w:rsidP="000268B0">
            <w:pPr>
              <w:rPr>
                <w:rFonts w:ascii="宋体"/>
              </w:rPr>
            </w:pPr>
            <w:r w:rsidRPr="006E1510">
              <w:rPr>
                <w:rFonts w:ascii="宋体" w:hAnsi="宋体" w:cs="宋体"/>
              </w:rPr>
              <w:t>C</w:t>
            </w:r>
            <w:r w:rsidRPr="006E1510">
              <w:rPr>
                <w:rFonts w:ascii="宋体" w:hAnsi="宋体" w:cs="宋体" w:hint="eastAsia"/>
              </w:rPr>
              <w:t>频段</w:t>
            </w:r>
          </w:p>
        </w:tc>
        <w:tc>
          <w:tcPr>
            <w:tcW w:w="2096" w:type="dxa"/>
            <w:vMerge w:val="restart"/>
            <w:vAlign w:val="center"/>
          </w:tcPr>
          <w:p w:rsidR="002D5BD9" w:rsidRDefault="002D5BD9" w:rsidP="000268B0">
            <w:pPr>
              <w:adjustRightInd w:val="0"/>
              <w:rPr>
                <w:rFonts w:ascii="宋体"/>
              </w:rPr>
            </w:pPr>
            <w:r w:rsidRPr="006E1510">
              <w:rPr>
                <w:rFonts w:ascii="宋体" w:hAnsi="宋体" w:cs="宋体"/>
              </w:rPr>
              <w:t>GB/T 11442-2016</w:t>
            </w:r>
          </w:p>
          <w:p w:rsidR="002D5BD9" w:rsidRPr="006E1510" w:rsidRDefault="002D5BD9" w:rsidP="000268B0">
            <w:pPr>
              <w:adjustRightInd w:val="0"/>
              <w:rPr>
                <w:rFonts w:ascii="宋体"/>
              </w:rPr>
            </w:pPr>
            <w:r w:rsidRPr="006E1510">
              <w:rPr>
                <w:rFonts w:ascii="宋体" w:hAnsi="宋体" w:cs="宋体"/>
              </w:rPr>
              <w:t>C</w:t>
            </w:r>
            <w:r w:rsidRPr="006E1510">
              <w:rPr>
                <w:rFonts w:ascii="宋体" w:hAnsi="宋体" w:cs="宋体" w:hint="eastAsia"/>
              </w:rPr>
              <w:t>频段卫星电视接收站通用规范</w:t>
            </w:r>
          </w:p>
        </w:tc>
        <w:tc>
          <w:tcPr>
            <w:tcW w:w="4320" w:type="dxa"/>
            <w:vAlign w:val="center"/>
          </w:tcPr>
          <w:p w:rsidR="002D5BD9" w:rsidRPr="006E1510" w:rsidRDefault="002D5BD9" w:rsidP="000268B0">
            <w:pPr>
              <w:adjustRightInd w:val="0"/>
              <w:rPr>
                <w:rFonts w:ascii="宋体"/>
              </w:rPr>
            </w:pPr>
            <w:r w:rsidRPr="006E1510">
              <w:rPr>
                <w:rFonts w:ascii="宋体" w:hAnsi="宋体" w:cs="宋体"/>
              </w:rPr>
              <w:t xml:space="preserve">1.GB/T 11298.2-1997 </w:t>
            </w:r>
            <w:r w:rsidRPr="006E1510">
              <w:rPr>
                <w:rFonts w:ascii="宋体" w:hAnsi="宋体" w:cs="宋体" w:hint="eastAsia"/>
              </w:rPr>
              <w:t>卫星电视地球接收站测量方法</w:t>
            </w:r>
            <w:r w:rsidRPr="006E1510">
              <w:rPr>
                <w:rFonts w:ascii="宋体" w:hAnsi="宋体" w:cs="宋体"/>
              </w:rPr>
              <w:t xml:space="preserve"> </w:t>
            </w:r>
            <w:r w:rsidRPr="006E1510">
              <w:rPr>
                <w:rFonts w:ascii="宋体" w:hAnsi="宋体" w:cs="宋体" w:hint="eastAsia"/>
              </w:rPr>
              <w:t>天线测量</w:t>
            </w:r>
            <w:r w:rsidRPr="006E1510">
              <w:rPr>
                <w:rFonts w:ascii="宋体" w:hAnsi="宋体" w:cs="宋体"/>
              </w:rPr>
              <w:t xml:space="preserve"> </w:t>
            </w:r>
          </w:p>
        </w:tc>
      </w:tr>
      <w:tr w:rsidR="002D5BD9" w:rsidRPr="006E1510">
        <w:trPr>
          <w:trHeight w:val="567"/>
        </w:trPr>
        <w:tc>
          <w:tcPr>
            <w:tcW w:w="639" w:type="dxa"/>
            <w:vMerge/>
            <w:vAlign w:val="center"/>
          </w:tcPr>
          <w:p w:rsidR="002D5BD9" w:rsidRPr="006E1510" w:rsidRDefault="002D5BD9" w:rsidP="000268B0">
            <w:pPr>
              <w:jc w:val="center"/>
              <w:rPr>
                <w:rFonts w:ascii="宋体"/>
                <w:color w:val="000000"/>
                <w:kern w:val="0"/>
              </w:rPr>
            </w:pPr>
          </w:p>
        </w:tc>
        <w:tc>
          <w:tcPr>
            <w:tcW w:w="1078" w:type="dxa"/>
            <w:vMerge/>
            <w:vAlign w:val="center"/>
          </w:tcPr>
          <w:p w:rsidR="002D5BD9" w:rsidRPr="006E1510" w:rsidRDefault="002D5BD9" w:rsidP="000268B0"/>
        </w:tc>
        <w:tc>
          <w:tcPr>
            <w:tcW w:w="1155" w:type="dxa"/>
            <w:vMerge/>
            <w:vAlign w:val="center"/>
          </w:tcPr>
          <w:p w:rsidR="002D5BD9" w:rsidRPr="006E1510" w:rsidRDefault="002D5BD9" w:rsidP="000268B0">
            <w:pPr>
              <w:rPr>
                <w:rFonts w:ascii="宋体"/>
              </w:rPr>
            </w:pPr>
          </w:p>
        </w:tc>
        <w:tc>
          <w:tcPr>
            <w:tcW w:w="2096" w:type="dxa"/>
            <w:vMerge/>
            <w:vAlign w:val="center"/>
          </w:tcPr>
          <w:p w:rsidR="002D5BD9" w:rsidRPr="006E1510" w:rsidRDefault="002D5BD9" w:rsidP="000268B0">
            <w:pPr>
              <w:adjustRightInd w:val="0"/>
              <w:rPr>
                <w:rFonts w:ascii="宋体"/>
              </w:rPr>
            </w:pPr>
          </w:p>
        </w:tc>
        <w:tc>
          <w:tcPr>
            <w:tcW w:w="4320" w:type="dxa"/>
            <w:vAlign w:val="center"/>
          </w:tcPr>
          <w:p w:rsidR="002D5BD9" w:rsidRPr="006E1510" w:rsidRDefault="002D5BD9" w:rsidP="000268B0">
            <w:pPr>
              <w:adjustRightInd w:val="0"/>
              <w:rPr>
                <w:rFonts w:ascii="宋体"/>
                <w:color w:val="000000"/>
              </w:rPr>
            </w:pPr>
            <w:r w:rsidRPr="006E1510">
              <w:rPr>
                <w:rFonts w:ascii="宋体" w:hAnsi="宋体" w:cs="宋体"/>
                <w:color w:val="000000"/>
              </w:rPr>
              <w:t xml:space="preserve">2.GB/T 2423.3-2006 </w:t>
            </w:r>
            <w:r w:rsidRPr="006E1510">
              <w:rPr>
                <w:rFonts w:ascii="宋体" w:hAnsi="宋体" w:cs="宋体" w:hint="eastAsia"/>
                <w:color w:val="000000"/>
              </w:rPr>
              <w:t>电工电子产品环境试验</w:t>
            </w:r>
            <w:r w:rsidRPr="006E1510">
              <w:rPr>
                <w:rFonts w:ascii="宋体" w:hAnsi="宋体" w:cs="宋体"/>
                <w:color w:val="000000"/>
              </w:rPr>
              <w:t xml:space="preserve"> </w:t>
            </w:r>
            <w:r w:rsidRPr="006E1510">
              <w:rPr>
                <w:rFonts w:ascii="宋体" w:hAnsi="宋体" w:cs="宋体" w:hint="eastAsia"/>
                <w:color w:val="000000"/>
              </w:rPr>
              <w:t>第</w:t>
            </w:r>
            <w:r w:rsidRPr="006E1510">
              <w:rPr>
                <w:rFonts w:ascii="宋体" w:hAnsi="宋体" w:cs="宋体"/>
                <w:color w:val="000000"/>
              </w:rPr>
              <w:t>2</w:t>
            </w:r>
            <w:r w:rsidRPr="006E1510">
              <w:rPr>
                <w:rFonts w:ascii="宋体" w:hAnsi="宋体" w:cs="宋体" w:hint="eastAsia"/>
                <w:color w:val="000000"/>
              </w:rPr>
              <w:t>部分：试验方法</w:t>
            </w:r>
            <w:r w:rsidRPr="006E1510">
              <w:rPr>
                <w:rFonts w:ascii="宋体" w:hAnsi="宋体" w:cs="宋体"/>
                <w:color w:val="000000"/>
              </w:rPr>
              <w:t xml:space="preserve"> </w:t>
            </w:r>
            <w:r w:rsidRPr="006E1510">
              <w:rPr>
                <w:rFonts w:ascii="宋体" w:hAnsi="宋体" w:cs="宋体" w:hint="eastAsia"/>
                <w:color w:val="000000"/>
              </w:rPr>
              <w:t>试验</w:t>
            </w:r>
            <w:r w:rsidRPr="006E1510">
              <w:rPr>
                <w:rFonts w:ascii="宋体" w:hAnsi="宋体" w:cs="宋体"/>
                <w:color w:val="000000"/>
              </w:rPr>
              <w:t>Cab</w:t>
            </w:r>
            <w:r w:rsidRPr="006E1510">
              <w:rPr>
                <w:rFonts w:ascii="宋体" w:hAnsi="宋体" w:cs="宋体" w:hint="eastAsia"/>
                <w:color w:val="000000"/>
              </w:rPr>
              <w:t>：恒定湿热试验</w:t>
            </w:r>
            <w:r w:rsidRPr="006E1510">
              <w:rPr>
                <w:rFonts w:ascii="宋体" w:hAnsi="宋体" w:cs="宋体"/>
                <w:color w:val="000000"/>
              </w:rPr>
              <w:t xml:space="preserve"> </w:t>
            </w:r>
          </w:p>
        </w:tc>
      </w:tr>
      <w:tr w:rsidR="002D5BD9" w:rsidRPr="006E1510">
        <w:trPr>
          <w:trHeight w:val="567"/>
        </w:trPr>
        <w:tc>
          <w:tcPr>
            <w:tcW w:w="639" w:type="dxa"/>
            <w:vMerge/>
            <w:vAlign w:val="center"/>
          </w:tcPr>
          <w:p w:rsidR="002D5BD9" w:rsidRPr="006E1510" w:rsidRDefault="002D5BD9" w:rsidP="000268B0">
            <w:pPr>
              <w:jc w:val="center"/>
              <w:rPr>
                <w:rFonts w:ascii="宋体"/>
                <w:color w:val="000000"/>
                <w:kern w:val="0"/>
              </w:rPr>
            </w:pPr>
          </w:p>
        </w:tc>
        <w:tc>
          <w:tcPr>
            <w:tcW w:w="1078" w:type="dxa"/>
            <w:vMerge/>
            <w:vAlign w:val="center"/>
          </w:tcPr>
          <w:p w:rsidR="002D5BD9" w:rsidRPr="006E1510" w:rsidRDefault="002D5BD9" w:rsidP="000268B0"/>
        </w:tc>
        <w:tc>
          <w:tcPr>
            <w:tcW w:w="1155" w:type="dxa"/>
            <w:vMerge w:val="restart"/>
            <w:vAlign w:val="center"/>
          </w:tcPr>
          <w:p w:rsidR="002D5BD9" w:rsidRPr="006E1510" w:rsidRDefault="002D5BD9" w:rsidP="000268B0">
            <w:pPr>
              <w:rPr>
                <w:rFonts w:ascii="宋体"/>
              </w:rPr>
            </w:pPr>
            <w:r w:rsidRPr="006E1510">
              <w:rPr>
                <w:rFonts w:ascii="宋体" w:hAnsi="宋体" w:cs="宋体"/>
              </w:rPr>
              <w:t>Ku</w:t>
            </w:r>
            <w:r w:rsidRPr="006E1510">
              <w:rPr>
                <w:rFonts w:ascii="宋体" w:hAnsi="宋体" w:cs="宋体" w:hint="eastAsia"/>
              </w:rPr>
              <w:t>频段</w:t>
            </w:r>
          </w:p>
        </w:tc>
        <w:tc>
          <w:tcPr>
            <w:tcW w:w="2096" w:type="dxa"/>
            <w:vMerge w:val="restart"/>
            <w:vAlign w:val="center"/>
          </w:tcPr>
          <w:p w:rsidR="002D5BD9" w:rsidRDefault="002D5BD9" w:rsidP="000268B0">
            <w:pPr>
              <w:adjustRightInd w:val="0"/>
              <w:rPr>
                <w:rFonts w:ascii="宋体"/>
              </w:rPr>
            </w:pPr>
            <w:r w:rsidRPr="006E1510">
              <w:rPr>
                <w:rFonts w:ascii="宋体" w:hAnsi="宋体" w:cs="宋体"/>
              </w:rPr>
              <w:t>GB/T 16954-2016</w:t>
            </w:r>
          </w:p>
          <w:p w:rsidR="002D5BD9" w:rsidRPr="006E1510" w:rsidRDefault="002D5BD9" w:rsidP="000268B0">
            <w:pPr>
              <w:adjustRightInd w:val="0"/>
              <w:rPr>
                <w:rFonts w:ascii="宋体"/>
              </w:rPr>
            </w:pPr>
            <w:r w:rsidRPr="006E1510">
              <w:rPr>
                <w:rFonts w:ascii="宋体" w:hAnsi="宋体" w:cs="宋体"/>
              </w:rPr>
              <w:t>Ku</w:t>
            </w:r>
            <w:r w:rsidRPr="006E1510">
              <w:rPr>
                <w:rFonts w:ascii="宋体" w:hAnsi="宋体" w:cs="宋体" w:hint="eastAsia"/>
              </w:rPr>
              <w:t>频段卫星电视接收站通用规范</w:t>
            </w:r>
            <w:r w:rsidRPr="006E1510">
              <w:rPr>
                <w:rFonts w:ascii="宋体" w:hAnsi="宋体" w:cs="宋体"/>
              </w:rPr>
              <w:t xml:space="preserve"> </w:t>
            </w:r>
          </w:p>
        </w:tc>
        <w:tc>
          <w:tcPr>
            <w:tcW w:w="4320" w:type="dxa"/>
            <w:vAlign w:val="center"/>
          </w:tcPr>
          <w:p w:rsidR="002D5BD9" w:rsidRPr="006E1510" w:rsidRDefault="002D5BD9" w:rsidP="000268B0">
            <w:pPr>
              <w:adjustRightInd w:val="0"/>
              <w:rPr>
                <w:rFonts w:ascii="宋体"/>
                <w:color w:val="000000"/>
              </w:rPr>
            </w:pPr>
            <w:r w:rsidRPr="006E1510">
              <w:rPr>
                <w:rFonts w:ascii="宋体" w:hAnsi="宋体" w:cs="宋体"/>
              </w:rPr>
              <w:t xml:space="preserve">3.GB/T 2828.1-2012 </w:t>
            </w:r>
            <w:r w:rsidRPr="006E1510">
              <w:rPr>
                <w:rFonts w:ascii="宋体" w:hAnsi="宋体" w:cs="宋体" w:hint="eastAsia"/>
              </w:rPr>
              <w:t>计数抽样检验程序</w:t>
            </w:r>
            <w:r w:rsidRPr="006E1510">
              <w:rPr>
                <w:rFonts w:ascii="宋体" w:hAnsi="宋体" w:cs="宋体"/>
              </w:rPr>
              <w:t xml:space="preserve"> </w:t>
            </w:r>
            <w:r w:rsidRPr="006E1510">
              <w:rPr>
                <w:rFonts w:ascii="宋体" w:hAnsi="宋体" w:cs="宋体" w:hint="eastAsia"/>
              </w:rPr>
              <w:t>第</w:t>
            </w:r>
            <w:r w:rsidRPr="006E1510">
              <w:rPr>
                <w:rFonts w:ascii="宋体" w:hAnsi="宋体" w:cs="宋体"/>
              </w:rPr>
              <w:t>1</w:t>
            </w:r>
            <w:r w:rsidRPr="006E1510">
              <w:rPr>
                <w:rFonts w:ascii="宋体" w:hAnsi="宋体" w:cs="宋体" w:hint="eastAsia"/>
              </w:rPr>
              <w:t>部分：按接收质量限（</w:t>
            </w:r>
            <w:r w:rsidRPr="006E1510">
              <w:rPr>
                <w:rFonts w:ascii="宋体" w:hAnsi="宋体" w:cs="宋体"/>
              </w:rPr>
              <w:t>AQL</w:t>
            </w:r>
            <w:r w:rsidRPr="006E1510">
              <w:rPr>
                <w:rFonts w:ascii="宋体" w:hAnsi="宋体" w:cs="宋体" w:hint="eastAsia"/>
              </w:rPr>
              <w:t>）检索的逐批检验抽样计划</w:t>
            </w:r>
            <w:r w:rsidRPr="006E1510">
              <w:rPr>
                <w:rFonts w:ascii="宋体" w:hAnsi="宋体" w:cs="宋体"/>
              </w:rPr>
              <w:t xml:space="preserve"> </w:t>
            </w:r>
          </w:p>
        </w:tc>
      </w:tr>
      <w:tr w:rsidR="002D5BD9" w:rsidRPr="006E1510">
        <w:trPr>
          <w:trHeight w:val="567"/>
        </w:trPr>
        <w:tc>
          <w:tcPr>
            <w:tcW w:w="639" w:type="dxa"/>
            <w:vMerge/>
            <w:vAlign w:val="center"/>
          </w:tcPr>
          <w:p w:rsidR="002D5BD9" w:rsidRPr="006E1510" w:rsidRDefault="002D5BD9" w:rsidP="000268B0">
            <w:pPr>
              <w:jc w:val="center"/>
              <w:rPr>
                <w:rFonts w:ascii="宋体"/>
                <w:color w:val="000000"/>
                <w:kern w:val="0"/>
              </w:rPr>
            </w:pPr>
          </w:p>
        </w:tc>
        <w:tc>
          <w:tcPr>
            <w:tcW w:w="1078" w:type="dxa"/>
            <w:vMerge/>
            <w:vAlign w:val="center"/>
          </w:tcPr>
          <w:p w:rsidR="002D5BD9" w:rsidRPr="006E1510" w:rsidRDefault="002D5BD9" w:rsidP="000268B0"/>
        </w:tc>
        <w:tc>
          <w:tcPr>
            <w:tcW w:w="1155" w:type="dxa"/>
            <w:vMerge/>
            <w:vAlign w:val="center"/>
          </w:tcPr>
          <w:p w:rsidR="002D5BD9" w:rsidRPr="006E1510" w:rsidRDefault="002D5BD9" w:rsidP="000268B0">
            <w:pPr>
              <w:ind w:leftChars="-85" w:left="-178"/>
              <w:rPr>
                <w:rFonts w:ascii="宋体"/>
              </w:rPr>
            </w:pPr>
          </w:p>
        </w:tc>
        <w:tc>
          <w:tcPr>
            <w:tcW w:w="2096" w:type="dxa"/>
            <w:vMerge/>
            <w:vAlign w:val="center"/>
          </w:tcPr>
          <w:p w:rsidR="002D5BD9" w:rsidRPr="006E1510" w:rsidRDefault="002D5BD9" w:rsidP="000268B0">
            <w:pPr>
              <w:adjustRightInd w:val="0"/>
              <w:rPr>
                <w:rFonts w:ascii="宋体"/>
              </w:rPr>
            </w:pPr>
          </w:p>
        </w:tc>
        <w:tc>
          <w:tcPr>
            <w:tcW w:w="4320" w:type="dxa"/>
            <w:vAlign w:val="center"/>
          </w:tcPr>
          <w:p w:rsidR="002D5BD9" w:rsidRPr="006E1510" w:rsidRDefault="002D5BD9" w:rsidP="000268B0">
            <w:pPr>
              <w:adjustRightInd w:val="0"/>
              <w:rPr>
                <w:rFonts w:ascii="宋体"/>
              </w:rPr>
            </w:pPr>
            <w:r w:rsidRPr="006E1510">
              <w:rPr>
                <w:rFonts w:ascii="宋体" w:hAnsi="宋体" w:cs="宋体"/>
              </w:rPr>
              <w:t xml:space="preserve">4.GB/T 2829-2002 </w:t>
            </w:r>
            <w:r w:rsidRPr="006E1510">
              <w:rPr>
                <w:rFonts w:ascii="宋体" w:hAnsi="宋体" w:cs="宋体" w:hint="eastAsia"/>
              </w:rPr>
              <w:t>周期检验计数抽样程序及表</w:t>
            </w:r>
            <w:r w:rsidRPr="006E1510">
              <w:rPr>
                <w:rFonts w:ascii="宋体" w:hAnsi="宋体" w:cs="宋体"/>
              </w:rPr>
              <w:t xml:space="preserve"> </w:t>
            </w:r>
            <w:r w:rsidRPr="006E1510">
              <w:rPr>
                <w:rFonts w:ascii="宋体" w:hAnsi="宋体" w:cs="宋体" w:hint="eastAsia"/>
              </w:rPr>
              <w:t>（适用于对过程稳定性的检验）</w:t>
            </w:r>
            <w:r w:rsidRPr="006E1510">
              <w:rPr>
                <w:rFonts w:ascii="宋体" w:hAnsi="宋体" w:cs="宋体"/>
              </w:rPr>
              <w:t xml:space="preserve"> </w:t>
            </w:r>
          </w:p>
        </w:tc>
      </w:tr>
      <w:tr w:rsidR="002D5BD9" w:rsidRPr="006E1510">
        <w:trPr>
          <w:trHeight w:val="567"/>
        </w:trPr>
        <w:tc>
          <w:tcPr>
            <w:tcW w:w="639" w:type="dxa"/>
            <w:vMerge/>
            <w:vAlign w:val="center"/>
          </w:tcPr>
          <w:p w:rsidR="002D5BD9" w:rsidRPr="006E1510" w:rsidRDefault="002D5BD9" w:rsidP="000268B0">
            <w:pPr>
              <w:jc w:val="center"/>
              <w:rPr>
                <w:rFonts w:ascii="宋体"/>
                <w:color w:val="000000"/>
                <w:kern w:val="0"/>
              </w:rPr>
            </w:pPr>
          </w:p>
        </w:tc>
        <w:tc>
          <w:tcPr>
            <w:tcW w:w="1078" w:type="dxa"/>
            <w:vMerge/>
            <w:vAlign w:val="center"/>
          </w:tcPr>
          <w:p w:rsidR="002D5BD9" w:rsidRPr="006E1510" w:rsidRDefault="002D5BD9" w:rsidP="000268B0"/>
        </w:tc>
        <w:tc>
          <w:tcPr>
            <w:tcW w:w="1155" w:type="dxa"/>
            <w:vMerge/>
            <w:vAlign w:val="center"/>
          </w:tcPr>
          <w:p w:rsidR="002D5BD9" w:rsidRPr="006E1510" w:rsidRDefault="002D5BD9" w:rsidP="000268B0">
            <w:pPr>
              <w:ind w:leftChars="-85" w:left="-178"/>
              <w:rPr>
                <w:rFonts w:ascii="宋体"/>
              </w:rPr>
            </w:pPr>
          </w:p>
        </w:tc>
        <w:tc>
          <w:tcPr>
            <w:tcW w:w="2096" w:type="dxa"/>
            <w:vMerge/>
            <w:vAlign w:val="center"/>
          </w:tcPr>
          <w:p w:rsidR="002D5BD9" w:rsidRPr="006E1510" w:rsidRDefault="002D5BD9" w:rsidP="000268B0">
            <w:pPr>
              <w:adjustRightInd w:val="0"/>
              <w:rPr>
                <w:rFonts w:ascii="宋体"/>
              </w:rPr>
            </w:pPr>
          </w:p>
        </w:tc>
        <w:tc>
          <w:tcPr>
            <w:tcW w:w="4320" w:type="dxa"/>
            <w:vAlign w:val="center"/>
          </w:tcPr>
          <w:p w:rsidR="002D5BD9" w:rsidRPr="006E1510" w:rsidRDefault="002D5BD9" w:rsidP="000268B0">
            <w:pPr>
              <w:adjustRightInd w:val="0"/>
              <w:rPr>
                <w:rFonts w:ascii="宋体"/>
              </w:rPr>
            </w:pPr>
            <w:r w:rsidRPr="006E1510">
              <w:rPr>
                <w:rFonts w:ascii="宋体" w:hAnsi="宋体" w:cs="宋体"/>
              </w:rPr>
              <w:t xml:space="preserve">5.GB/T 191-2008 </w:t>
            </w:r>
            <w:r w:rsidRPr="006E1510">
              <w:rPr>
                <w:rFonts w:ascii="宋体" w:hAnsi="宋体" w:cs="宋体" w:hint="eastAsia"/>
              </w:rPr>
              <w:t>包装储运图示标志</w:t>
            </w:r>
            <w:r w:rsidRPr="006E1510">
              <w:rPr>
                <w:rFonts w:ascii="宋体" w:hAnsi="宋体" w:cs="宋体"/>
              </w:rPr>
              <w:t xml:space="preserve"> </w:t>
            </w:r>
          </w:p>
        </w:tc>
      </w:tr>
      <w:tr w:rsidR="002D5BD9" w:rsidRPr="006E1510">
        <w:trPr>
          <w:trHeight w:val="567"/>
        </w:trPr>
        <w:tc>
          <w:tcPr>
            <w:tcW w:w="639" w:type="dxa"/>
            <w:vMerge w:val="restart"/>
            <w:vAlign w:val="center"/>
          </w:tcPr>
          <w:p w:rsidR="002D5BD9" w:rsidRPr="006E1510" w:rsidRDefault="002D5BD9" w:rsidP="000268B0">
            <w:pPr>
              <w:tabs>
                <w:tab w:val="left" w:pos="900"/>
              </w:tabs>
              <w:jc w:val="center"/>
              <w:rPr>
                <w:rFonts w:ascii="宋体" w:hAnsi="宋体" w:cs="宋体"/>
              </w:rPr>
            </w:pPr>
            <w:r w:rsidRPr="006E1510">
              <w:rPr>
                <w:rFonts w:ascii="宋体" w:hAnsi="宋体" w:cs="宋体"/>
              </w:rPr>
              <w:t>2</w:t>
            </w:r>
          </w:p>
        </w:tc>
        <w:tc>
          <w:tcPr>
            <w:tcW w:w="1078" w:type="dxa"/>
            <w:vMerge w:val="restart"/>
            <w:vAlign w:val="center"/>
          </w:tcPr>
          <w:p w:rsidR="002D5BD9" w:rsidRPr="006E1510" w:rsidRDefault="002D5BD9" w:rsidP="000268B0">
            <w:pPr>
              <w:adjustRightInd w:val="0"/>
              <w:rPr>
                <w:rFonts w:ascii="宋体"/>
              </w:rPr>
            </w:pPr>
            <w:r w:rsidRPr="006E1510">
              <w:rPr>
                <w:rFonts w:ascii="宋体" w:hAnsi="宋体" w:cs="宋体" w:hint="eastAsia"/>
              </w:rPr>
              <w:t>室外单元</w:t>
            </w:r>
          </w:p>
        </w:tc>
        <w:tc>
          <w:tcPr>
            <w:tcW w:w="1155" w:type="dxa"/>
            <w:vAlign w:val="center"/>
          </w:tcPr>
          <w:p w:rsidR="002D5BD9" w:rsidRPr="006E1510" w:rsidRDefault="002D5BD9" w:rsidP="000268B0">
            <w:pPr>
              <w:adjustRightInd w:val="0"/>
              <w:rPr>
                <w:rFonts w:ascii="宋体"/>
              </w:rPr>
            </w:pPr>
            <w:r w:rsidRPr="006E1510">
              <w:rPr>
                <w:rFonts w:ascii="宋体" w:hAnsi="宋体" w:cs="宋体"/>
              </w:rPr>
              <w:t>C</w:t>
            </w:r>
            <w:r w:rsidRPr="006E1510">
              <w:rPr>
                <w:rFonts w:ascii="宋体" w:hAnsi="宋体" w:cs="宋体" w:hint="eastAsia"/>
              </w:rPr>
              <w:t>频段分体</w:t>
            </w:r>
          </w:p>
        </w:tc>
        <w:tc>
          <w:tcPr>
            <w:tcW w:w="2096" w:type="dxa"/>
            <w:vMerge w:val="restart"/>
            <w:vAlign w:val="center"/>
          </w:tcPr>
          <w:p w:rsidR="002D5BD9" w:rsidRDefault="002D5BD9" w:rsidP="000268B0">
            <w:pPr>
              <w:adjustRightInd w:val="0"/>
              <w:rPr>
                <w:rFonts w:ascii="宋体"/>
              </w:rPr>
            </w:pPr>
            <w:r w:rsidRPr="006E1510">
              <w:rPr>
                <w:rFonts w:ascii="宋体" w:hAnsi="宋体" w:cs="宋体"/>
              </w:rPr>
              <w:t>GB/T 11442-2016</w:t>
            </w:r>
          </w:p>
          <w:p w:rsidR="002D5BD9" w:rsidRPr="006E1510" w:rsidRDefault="002D5BD9" w:rsidP="000268B0">
            <w:pPr>
              <w:adjustRightInd w:val="0"/>
              <w:rPr>
                <w:rFonts w:ascii="宋体"/>
              </w:rPr>
            </w:pPr>
            <w:r w:rsidRPr="006E1510">
              <w:rPr>
                <w:rFonts w:ascii="宋体" w:hAnsi="宋体" w:cs="宋体"/>
              </w:rPr>
              <w:t>C</w:t>
            </w:r>
            <w:r w:rsidRPr="006E1510">
              <w:rPr>
                <w:rFonts w:ascii="宋体" w:hAnsi="宋体" w:cs="宋体" w:hint="eastAsia"/>
              </w:rPr>
              <w:t>频段卫星电视接收站通用规范</w:t>
            </w:r>
            <w:r w:rsidRPr="006E1510">
              <w:rPr>
                <w:rFonts w:ascii="宋体" w:hAnsi="宋体" w:cs="宋体"/>
              </w:rPr>
              <w:t xml:space="preserve"> </w:t>
            </w:r>
          </w:p>
        </w:tc>
        <w:tc>
          <w:tcPr>
            <w:tcW w:w="4320" w:type="dxa"/>
            <w:vAlign w:val="center"/>
          </w:tcPr>
          <w:p w:rsidR="002D5BD9" w:rsidRPr="006E1510" w:rsidRDefault="002D5BD9" w:rsidP="000268B0">
            <w:pPr>
              <w:rPr>
                <w:rFonts w:ascii="宋体"/>
              </w:rPr>
            </w:pPr>
            <w:r w:rsidRPr="006E1510">
              <w:rPr>
                <w:rFonts w:ascii="宋体" w:hAnsi="宋体" w:cs="宋体"/>
              </w:rPr>
              <w:t xml:space="preserve">1.GB/T 11298.3-1997 </w:t>
            </w:r>
            <w:r w:rsidRPr="006E1510">
              <w:rPr>
                <w:rFonts w:ascii="宋体" w:hAnsi="宋体" w:cs="宋体" w:hint="eastAsia"/>
              </w:rPr>
              <w:t>卫星电视地球接收站测量方法</w:t>
            </w:r>
            <w:r w:rsidRPr="006E1510">
              <w:rPr>
                <w:rFonts w:ascii="宋体" w:hAnsi="宋体" w:cs="宋体"/>
              </w:rPr>
              <w:t xml:space="preserve">  </w:t>
            </w:r>
            <w:r w:rsidRPr="006E1510">
              <w:rPr>
                <w:rFonts w:ascii="宋体" w:hAnsi="宋体" w:cs="宋体" w:hint="eastAsia"/>
              </w:rPr>
              <w:t>室外单元测量</w:t>
            </w:r>
            <w:r w:rsidRPr="006E1510">
              <w:rPr>
                <w:rFonts w:ascii="宋体" w:hAnsi="宋体" w:cs="宋体"/>
              </w:rPr>
              <w:t xml:space="preserve"> </w:t>
            </w:r>
          </w:p>
        </w:tc>
      </w:tr>
      <w:tr w:rsidR="002D5BD9" w:rsidRPr="006E1510">
        <w:trPr>
          <w:trHeight w:val="567"/>
        </w:trPr>
        <w:tc>
          <w:tcPr>
            <w:tcW w:w="639" w:type="dxa"/>
            <w:vMerge/>
            <w:vAlign w:val="center"/>
          </w:tcPr>
          <w:p w:rsidR="002D5BD9" w:rsidRPr="006E1510" w:rsidRDefault="002D5BD9" w:rsidP="000268B0">
            <w:pPr>
              <w:jc w:val="center"/>
              <w:rPr>
                <w:rFonts w:ascii="宋体"/>
                <w:kern w:val="0"/>
              </w:rPr>
            </w:pPr>
          </w:p>
        </w:tc>
        <w:tc>
          <w:tcPr>
            <w:tcW w:w="1078" w:type="dxa"/>
            <w:vMerge/>
            <w:vAlign w:val="center"/>
          </w:tcPr>
          <w:p w:rsidR="002D5BD9" w:rsidRPr="006E1510" w:rsidRDefault="002D5BD9" w:rsidP="000268B0">
            <w:pPr>
              <w:rPr>
                <w:rFonts w:ascii="宋体"/>
                <w:kern w:val="0"/>
              </w:rPr>
            </w:pPr>
          </w:p>
        </w:tc>
        <w:tc>
          <w:tcPr>
            <w:tcW w:w="1155" w:type="dxa"/>
            <w:vAlign w:val="center"/>
          </w:tcPr>
          <w:p w:rsidR="002D5BD9" w:rsidRPr="006E1510" w:rsidRDefault="002D5BD9" w:rsidP="000268B0">
            <w:pPr>
              <w:adjustRightInd w:val="0"/>
              <w:rPr>
                <w:rFonts w:ascii="宋体"/>
              </w:rPr>
            </w:pPr>
            <w:r w:rsidRPr="006E1510">
              <w:rPr>
                <w:rFonts w:ascii="宋体" w:hAnsi="宋体" w:cs="宋体"/>
              </w:rPr>
              <w:t>C</w:t>
            </w:r>
            <w:r w:rsidRPr="006E1510">
              <w:rPr>
                <w:rFonts w:ascii="宋体" w:hAnsi="宋体" w:cs="宋体" w:hint="eastAsia"/>
              </w:rPr>
              <w:t>频段一体化</w:t>
            </w:r>
          </w:p>
        </w:tc>
        <w:tc>
          <w:tcPr>
            <w:tcW w:w="2096" w:type="dxa"/>
            <w:vMerge/>
            <w:vAlign w:val="center"/>
          </w:tcPr>
          <w:p w:rsidR="002D5BD9" w:rsidRPr="006E1510" w:rsidRDefault="002D5BD9" w:rsidP="000268B0">
            <w:pPr>
              <w:rPr>
                <w:rFonts w:ascii="宋体"/>
                <w:kern w:val="0"/>
              </w:rPr>
            </w:pPr>
          </w:p>
        </w:tc>
        <w:tc>
          <w:tcPr>
            <w:tcW w:w="4320" w:type="dxa"/>
            <w:vAlign w:val="center"/>
          </w:tcPr>
          <w:p w:rsidR="002D5BD9" w:rsidRPr="006E1510" w:rsidRDefault="002D5BD9" w:rsidP="000268B0">
            <w:pPr>
              <w:rPr>
                <w:rFonts w:ascii="宋体"/>
              </w:rPr>
            </w:pPr>
            <w:r w:rsidRPr="006E1510">
              <w:rPr>
                <w:rFonts w:ascii="宋体" w:hAnsi="宋体" w:cs="宋体"/>
                <w:color w:val="000000"/>
              </w:rPr>
              <w:t>2.</w:t>
            </w:r>
            <w:r w:rsidRPr="00107AF2">
              <w:t xml:space="preserve"> </w:t>
            </w:r>
            <w:r w:rsidRPr="006E1510">
              <w:rPr>
                <w:rFonts w:ascii="宋体" w:hAnsi="宋体" w:cs="宋体"/>
                <w:color w:val="000000"/>
              </w:rPr>
              <w:t xml:space="preserve">GB /T 2423.38-2008 </w:t>
            </w:r>
            <w:r w:rsidRPr="006E1510">
              <w:rPr>
                <w:rFonts w:ascii="宋体" w:hAnsi="宋体" w:cs="宋体" w:hint="eastAsia"/>
                <w:color w:val="000000"/>
              </w:rPr>
              <w:t>电工电子产品环境试验</w:t>
            </w:r>
            <w:r w:rsidRPr="006E1510">
              <w:rPr>
                <w:rFonts w:ascii="宋体" w:hAnsi="宋体" w:cs="宋体"/>
                <w:color w:val="000000"/>
              </w:rPr>
              <w:t xml:space="preserve"> </w:t>
            </w:r>
            <w:r w:rsidRPr="006E1510">
              <w:rPr>
                <w:rFonts w:ascii="宋体" w:hAnsi="宋体" w:cs="宋体" w:hint="eastAsia"/>
                <w:color w:val="000000"/>
              </w:rPr>
              <w:t>第</w:t>
            </w:r>
            <w:r w:rsidRPr="006E1510">
              <w:rPr>
                <w:rFonts w:ascii="宋体" w:hAnsi="宋体" w:cs="宋体"/>
                <w:color w:val="000000"/>
              </w:rPr>
              <w:t>2</w:t>
            </w:r>
            <w:r w:rsidRPr="006E1510">
              <w:rPr>
                <w:rFonts w:ascii="宋体" w:hAnsi="宋体" w:cs="宋体" w:hint="eastAsia"/>
                <w:color w:val="000000"/>
              </w:rPr>
              <w:t>部分：试验方法</w:t>
            </w:r>
            <w:r w:rsidRPr="006E1510">
              <w:rPr>
                <w:rFonts w:ascii="宋体" w:hAnsi="宋体" w:cs="宋体"/>
                <w:color w:val="000000"/>
              </w:rPr>
              <w:t xml:space="preserve"> </w:t>
            </w:r>
            <w:r w:rsidRPr="006E1510">
              <w:rPr>
                <w:rFonts w:ascii="宋体" w:hAnsi="宋体" w:cs="宋体" w:hint="eastAsia"/>
                <w:color w:val="000000"/>
              </w:rPr>
              <w:t>试验</w:t>
            </w:r>
            <w:r w:rsidRPr="006E1510">
              <w:rPr>
                <w:rFonts w:ascii="宋体" w:hAnsi="宋体" w:cs="宋体"/>
                <w:color w:val="000000"/>
              </w:rPr>
              <w:t>R</w:t>
            </w:r>
            <w:r w:rsidRPr="006E1510">
              <w:rPr>
                <w:rFonts w:ascii="宋体" w:hAnsi="宋体" w:cs="宋体" w:hint="eastAsia"/>
                <w:color w:val="000000"/>
              </w:rPr>
              <w:t>：水试验方法和导则</w:t>
            </w:r>
            <w:r w:rsidRPr="006E1510">
              <w:rPr>
                <w:rFonts w:ascii="宋体" w:hAnsi="宋体" w:cs="宋体"/>
                <w:color w:val="000000"/>
              </w:rPr>
              <w:t xml:space="preserve"> </w:t>
            </w:r>
          </w:p>
        </w:tc>
      </w:tr>
      <w:tr w:rsidR="002D5BD9" w:rsidRPr="006E1510">
        <w:trPr>
          <w:trHeight w:val="567"/>
        </w:trPr>
        <w:tc>
          <w:tcPr>
            <w:tcW w:w="639" w:type="dxa"/>
            <w:vMerge/>
            <w:vAlign w:val="center"/>
          </w:tcPr>
          <w:p w:rsidR="002D5BD9" w:rsidRPr="006E1510" w:rsidRDefault="002D5BD9" w:rsidP="000268B0">
            <w:pPr>
              <w:jc w:val="center"/>
              <w:rPr>
                <w:rFonts w:ascii="宋体"/>
                <w:kern w:val="0"/>
              </w:rPr>
            </w:pPr>
          </w:p>
        </w:tc>
        <w:tc>
          <w:tcPr>
            <w:tcW w:w="1078" w:type="dxa"/>
            <w:vMerge/>
            <w:vAlign w:val="center"/>
          </w:tcPr>
          <w:p w:rsidR="002D5BD9" w:rsidRPr="006E1510" w:rsidRDefault="002D5BD9" w:rsidP="000268B0">
            <w:pPr>
              <w:rPr>
                <w:rFonts w:ascii="宋体"/>
                <w:kern w:val="0"/>
              </w:rPr>
            </w:pPr>
          </w:p>
        </w:tc>
        <w:tc>
          <w:tcPr>
            <w:tcW w:w="1155" w:type="dxa"/>
            <w:vAlign w:val="center"/>
          </w:tcPr>
          <w:p w:rsidR="002D5BD9" w:rsidRPr="006E1510" w:rsidRDefault="002D5BD9" w:rsidP="000268B0">
            <w:pPr>
              <w:adjustRightInd w:val="0"/>
              <w:rPr>
                <w:rFonts w:ascii="宋体"/>
              </w:rPr>
            </w:pPr>
            <w:r w:rsidRPr="006E1510">
              <w:rPr>
                <w:rFonts w:ascii="宋体" w:hAnsi="宋体" w:cs="宋体"/>
              </w:rPr>
              <w:t>Ku</w:t>
            </w:r>
            <w:r w:rsidRPr="006E1510">
              <w:rPr>
                <w:rFonts w:ascii="宋体" w:hAnsi="宋体" w:cs="宋体" w:hint="eastAsia"/>
              </w:rPr>
              <w:t>频段分体</w:t>
            </w:r>
          </w:p>
        </w:tc>
        <w:tc>
          <w:tcPr>
            <w:tcW w:w="2096" w:type="dxa"/>
            <w:vMerge w:val="restart"/>
            <w:vAlign w:val="center"/>
          </w:tcPr>
          <w:p w:rsidR="002D5BD9" w:rsidRDefault="002D5BD9" w:rsidP="000268B0">
            <w:pPr>
              <w:adjustRightInd w:val="0"/>
              <w:rPr>
                <w:rFonts w:ascii="宋体"/>
              </w:rPr>
            </w:pPr>
            <w:r w:rsidRPr="006E1510">
              <w:rPr>
                <w:rFonts w:ascii="宋体" w:hAnsi="宋体" w:cs="宋体"/>
              </w:rPr>
              <w:t>GB/T 16954-2016</w:t>
            </w:r>
          </w:p>
          <w:p w:rsidR="002D5BD9" w:rsidRPr="006E1510" w:rsidRDefault="002D5BD9" w:rsidP="000268B0">
            <w:pPr>
              <w:adjustRightInd w:val="0"/>
              <w:rPr>
                <w:rFonts w:ascii="宋体"/>
              </w:rPr>
            </w:pPr>
            <w:r w:rsidRPr="006E1510">
              <w:rPr>
                <w:rFonts w:ascii="宋体" w:hAnsi="宋体" w:cs="宋体"/>
              </w:rPr>
              <w:t>Ku</w:t>
            </w:r>
            <w:r w:rsidRPr="006E1510">
              <w:rPr>
                <w:rFonts w:ascii="宋体" w:hAnsi="宋体" w:cs="宋体" w:hint="eastAsia"/>
              </w:rPr>
              <w:t>频段卫星电视接收站通用规范</w:t>
            </w:r>
          </w:p>
        </w:tc>
        <w:tc>
          <w:tcPr>
            <w:tcW w:w="4320" w:type="dxa"/>
            <w:vAlign w:val="center"/>
          </w:tcPr>
          <w:p w:rsidR="002D5BD9" w:rsidRPr="006E1510" w:rsidRDefault="002D5BD9" w:rsidP="000268B0">
            <w:pPr>
              <w:rPr>
                <w:rFonts w:ascii="宋体"/>
              </w:rPr>
            </w:pPr>
            <w:r w:rsidRPr="006E1510">
              <w:rPr>
                <w:rFonts w:ascii="宋体" w:hAnsi="宋体" w:cs="宋体"/>
              </w:rPr>
              <w:t xml:space="preserve">3.GB/T 2828.1-2012 </w:t>
            </w:r>
            <w:r w:rsidRPr="006E1510">
              <w:rPr>
                <w:rFonts w:ascii="宋体" w:hAnsi="宋体" w:cs="宋体" w:hint="eastAsia"/>
              </w:rPr>
              <w:t>计数抽样检验程序</w:t>
            </w:r>
            <w:r w:rsidRPr="006E1510">
              <w:rPr>
                <w:rFonts w:ascii="宋体" w:hAnsi="宋体" w:cs="宋体"/>
              </w:rPr>
              <w:t xml:space="preserve"> </w:t>
            </w:r>
            <w:r w:rsidRPr="006E1510">
              <w:rPr>
                <w:rFonts w:ascii="宋体" w:hAnsi="宋体" w:cs="宋体" w:hint="eastAsia"/>
              </w:rPr>
              <w:t>第</w:t>
            </w:r>
            <w:r w:rsidRPr="006E1510">
              <w:rPr>
                <w:rFonts w:ascii="宋体" w:hAnsi="宋体" w:cs="宋体"/>
              </w:rPr>
              <w:t>1</w:t>
            </w:r>
            <w:r w:rsidRPr="006E1510">
              <w:rPr>
                <w:rFonts w:ascii="宋体" w:hAnsi="宋体" w:cs="宋体" w:hint="eastAsia"/>
              </w:rPr>
              <w:t>部分：按接收质量限（</w:t>
            </w:r>
            <w:r w:rsidRPr="006E1510">
              <w:rPr>
                <w:rFonts w:ascii="宋体" w:hAnsi="宋体" w:cs="宋体"/>
              </w:rPr>
              <w:t>AQL</w:t>
            </w:r>
            <w:r w:rsidRPr="006E1510">
              <w:rPr>
                <w:rFonts w:ascii="宋体" w:hAnsi="宋体" w:cs="宋体" w:hint="eastAsia"/>
              </w:rPr>
              <w:t>）检索的逐批检验抽样计划</w:t>
            </w:r>
            <w:r w:rsidRPr="006E1510">
              <w:rPr>
                <w:rFonts w:ascii="宋体" w:hAnsi="宋体" w:cs="宋体"/>
              </w:rPr>
              <w:t xml:space="preserve"> </w:t>
            </w:r>
          </w:p>
        </w:tc>
      </w:tr>
      <w:tr w:rsidR="002D5BD9" w:rsidRPr="006E1510">
        <w:trPr>
          <w:trHeight w:val="567"/>
        </w:trPr>
        <w:tc>
          <w:tcPr>
            <w:tcW w:w="639" w:type="dxa"/>
            <w:vMerge/>
            <w:vAlign w:val="center"/>
          </w:tcPr>
          <w:p w:rsidR="002D5BD9" w:rsidRPr="006E1510" w:rsidRDefault="002D5BD9" w:rsidP="000268B0">
            <w:pPr>
              <w:jc w:val="center"/>
              <w:rPr>
                <w:rFonts w:ascii="宋体"/>
                <w:kern w:val="0"/>
              </w:rPr>
            </w:pPr>
          </w:p>
        </w:tc>
        <w:tc>
          <w:tcPr>
            <w:tcW w:w="1078" w:type="dxa"/>
            <w:vMerge/>
            <w:vAlign w:val="center"/>
          </w:tcPr>
          <w:p w:rsidR="002D5BD9" w:rsidRPr="006E1510" w:rsidRDefault="002D5BD9" w:rsidP="000268B0">
            <w:pPr>
              <w:rPr>
                <w:rFonts w:ascii="宋体"/>
                <w:kern w:val="0"/>
              </w:rPr>
            </w:pPr>
          </w:p>
        </w:tc>
        <w:tc>
          <w:tcPr>
            <w:tcW w:w="1155" w:type="dxa"/>
            <w:vAlign w:val="center"/>
          </w:tcPr>
          <w:p w:rsidR="002D5BD9" w:rsidRPr="006E1510" w:rsidRDefault="002D5BD9" w:rsidP="000268B0">
            <w:pPr>
              <w:adjustRightInd w:val="0"/>
              <w:rPr>
                <w:rFonts w:ascii="宋体"/>
              </w:rPr>
            </w:pPr>
            <w:r w:rsidRPr="006E1510">
              <w:rPr>
                <w:rFonts w:ascii="宋体" w:hAnsi="宋体" w:cs="宋体"/>
              </w:rPr>
              <w:t>Ku</w:t>
            </w:r>
            <w:r w:rsidRPr="006E1510">
              <w:rPr>
                <w:rFonts w:ascii="宋体" w:hAnsi="宋体" w:cs="宋体" w:hint="eastAsia"/>
              </w:rPr>
              <w:t>频段一体化</w:t>
            </w:r>
          </w:p>
        </w:tc>
        <w:tc>
          <w:tcPr>
            <w:tcW w:w="2096" w:type="dxa"/>
            <w:vMerge/>
            <w:vAlign w:val="center"/>
          </w:tcPr>
          <w:p w:rsidR="002D5BD9" w:rsidRPr="006E1510" w:rsidRDefault="002D5BD9" w:rsidP="000268B0">
            <w:pPr>
              <w:rPr>
                <w:rFonts w:ascii="宋体"/>
                <w:kern w:val="0"/>
              </w:rPr>
            </w:pPr>
          </w:p>
        </w:tc>
        <w:tc>
          <w:tcPr>
            <w:tcW w:w="4320" w:type="dxa"/>
            <w:vAlign w:val="center"/>
          </w:tcPr>
          <w:p w:rsidR="002D5BD9" w:rsidRPr="006E1510" w:rsidRDefault="002D5BD9" w:rsidP="000268B0">
            <w:pPr>
              <w:adjustRightInd w:val="0"/>
              <w:rPr>
                <w:rFonts w:ascii="宋体"/>
              </w:rPr>
            </w:pPr>
            <w:r w:rsidRPr="006E1510">
              <w:rPr>
                <w:rFonts w:ascii="宋体" w:hAnsi="宋体" w:cs="宋体"/>
              </w:rPr>
              <w:t xml:space="preserve">4.GB/T 2829-2002 </w:t>
            </w:r>
            <w:r w:rsidRPr="006E1510">
              <w:rPr>
                <w:rFonts w:ascii="宋体" w:hAnsi="宋体" w:cs="宋体" w:hint="eastAsia"/>
              </w:rPr>
              <w:t>周期检验计数抽样程序及表</w:t>
            </w:r>
            <w:r w:rsidRPr="006E1510">
              <w:rPr>
                <w:rFonts w:ascii="宋体" w:hAnsi="宋体" w:cs="宋体"/>
              </w:rPr>
              <w:t xml:space="preserve"> </w:t>
            </w:r>
            <w:r w:rsidRPr="006E1510">
              <w:rPr>
                <w:rFonts w:ascii="宋体" w:hAnsi="宋体" w:cs="宋体" w:hint="eastAsia"/>
              </w:rPr>
              <w:t>（适用于对过程稳定性的检验）</w:t>
            </w:r>
            <w:r w:rsidRPr="006E1510">
              <w:rPr>
                <w:rFonts w:ascii="宋体" w:hAnsi="宋体" w:cs="宋体"/>
              </w:rPr>
              <w:t xml:space="preserve"> </w:t>
            </w:r>
          </w:p>
        </w:tc>
      </w:tr>
      <w:tr w:rsidR="002D5BD9" w:rsidRPr="006E1510">
        <w:trPr>
          <w:trHeight w:val="567"/>
        </w:trPr>
        <w:tc>
          <w:tcPr>
            <w:tcW w:w="639" w:type="dxa"/>
            <w:vMerge/>
            <w:vAlign w:val="center"/>
          </w:tcPr>
          <w:p w:rsidR="002D5BD9" w:rsidRPr="006E1510" w:rsidRDefault="002D5BD9" w:rsidP="000268B0">
            <w:pPr>
              <w:jc w:val="center"/>
              <w:rPr>
                <w:rFonts w:ascii="宋体"/>
                <w:kern w:val="0"/>
              </w:rPr>
            </w:pPr>
          </w:p>
        </w:tc>
        <w:tc>
          <w:tcPr>
            <w:tcW w:w="1078" w:type="dxa"/>
            <w:vMerge/>
            <w:vAlign w:val="center"/>
          </w:tcPr>
          <w:p w:rsidR="002D5BD9" w:rsidRPr="006E1510" w:rsidRDefault="002D5BD9" w:rsidP="000268B0">
            <w:pPr>
              <w:rPr>
                <w:rFonts w:ascii="宋体"/>
                <w:kern w:val="0"/>
              </w:rPr>
            </w:pPr>
          </w:p>
        </w:tc>
        <w:tc>
          <w:tcPr>
            <w:tcW w:w="1155" w:type="dxa"/>
            <w:vAlign w:val="center"/>
          </w:tcPr>
          <w:p w:rsidR="002D5BD9" w:rsidRPr="006E1510" w:rsidRDefault="002D5BD9" w:rsidP="000268B0">
            <w:pPr>
              <w:adjustRightInd w:val="0"/>
              <w:rPr>
                <w:rFonts w:ascii="宋体"/>
              </w:rPr>
            </w:pPr>
            <w:r w:rsidRPr="006E1510">
              <w:rPr>
                <w:rFonts w:ascii="宋体" w:hAnsi="宋体" w:cs="宋体"/>
              </w:rPr>
              <w:t>C/Ku</w:t>
            </w:r>
            <w:r w:rsidRPr="006E1510">
              <w:rPr>
                <w:rFonts w:ascii="宋体" w:hAnsi="宋体" w:cs="宋体" w:hint="eastAsia"/>
              </w:rPr>
              <w:t>频段一体化</w:t>
            </w:r>
          </w:p>
        </w:tc>
        <w:tc>
          <w:tcPr>
            <w:tcW w:w="2096" w:type="dxa"/>
            <w:vAlign w:val="center"/>
          </w:tcPr>
          <w:p w:rsidR="002D5BD9" w:rsidRPr="006E1510" w:rsidRDefault="002D5BD9" w:rsidP="000268B0">
            <w:pPr>
              <w:adjustRightInd w:val="0"/>
              <w:rPr>
                <w:rFonts w:ascii="宋体" w:hAnsi="宋体" w:cs="宋体"/>
              </w:rPr>
            </w:pPr>
            <w:r w:rsidRPr="006E1510">
              <w:rPr>
                <w:rFonts w:ascii="宋体" w:hAnsi="宋体" w:cs="宋体"/>
              </w:rPr>
              <w:t>GB/T 11442-2016</w:t>
            </w:r>
          </w:p>
          <w:p w:rsidR="002D5BD9" w:rsidRDefault="002D5BD9" w:rsidP="000268B0">
            <w:pPr>
              <w:adjustRightInd w:val="0"/>
              <w:rPr>
                <w:rFonts w:ascii="宋体"/>
              </w:rPr>
            </w:pPr>
            <w:r w:rsidRPr="006E1510">
              <w:rPr>
                <w:rFonts w:ascii="宋体" w:hAnsi="宋体" w:cs="宋体"/>
              </w:rPr>
              <w:t>C</w:t>
            </w:r>
            <w:r w:rsidRPr="006E1510">
              <w:rPr>
                <w:rFonts w:ascii="宋体" w:hAnsi="宋体" w:cs="宋体" w:hint="eastAsia"/>
              </w:rPr>
              <w:t>频段卫星电视接收站通用规范</w:t>
            </w:r>
            <w:r w:rsidRPr="006E1510">
              <w:rPr>
                <w:rFonts w:ascii="宋体" w:hAnsi="宋体" w:cs="宋体"/>
              </w:rPr>
              <w:t xml:space="preserve"> </w:t>
            </w:r>
          </w:p>
          <w:p w:rsidR="002D5BD9" w:rsidRPr="006E1510" w:rsidRDefault="002D5BD9" w:rsidP="000268B0">
            <w:pPr>
              <w:rPr>
                <w:rFonts w:ascii="宋体" w:hAnsi="宋体" w:cs="宋体"/>
              </w:rPr>
            </w:pPr>
            <w:r w:rsidRPr="006E1510">
              <w:rPr>
                <w:rFonts w:ascii="宋体" w:hAnsi="宋体" w:cs="宋体"/>
              </w:rPr>
              <w:t>GB/T 16954-2016</w:t>
            </w:r>
          </w:p>
          <w:p w:rsidR="002D5BD9" w:rsidRDefault="002D5BD9" w:rsidP="000268B0">
            <w:pPr>
              <w:rPr>
                <w:rFonts w:ascii="宋体"/>
                <w:color w:val="008000"/>
              </w:rPr>
            </w:pPr>
            <w:r w:rsidRPr="006E1510">
              <w:rPr>
                <w:rFonts w:ascii="宋体" w:hAnsi="宋体" w:cs="宋体"/>
              </w:rPr>
              <w:t>Ku</w:t>
            </w:r>
            <w:r w:rsidRPr="006E1510">
              <w:rPr>
                <w:rFonts w:ascii="宋体" w:hAnsi="宋体" w:cs="宋体" w:hint="eastAsia"/>
              </w:rPr>
              <w:t>频段卫星电视接收站通用规范</w:t>
            </w:r>
            <w:r w:rsidRPr="006E1510">
              <w:rPr>
                <w:rFonts w:ascii="宋体" w:hAnsi="宋体" w:cs="宋体"/>
              </w:rPr>
              <w:t xml:space="preserve"> </w:t>
            </w:r>
          </w:p>
        </w:tc>
        <w:tc>
          <w:tcPr>
            <w:tcW w:w="4320" w:type="dxa"/>
            <w:vAlign w:val="center"/>
          </w:tcPr>
          <w:p w:rsidR="002D5BD9" w:rsidRPr="006E1510" w:rsidRDefault="002D5BD9" w:rsidP="000268B0">
            <w:pPr>
              <w:adjustRightInd w:val="0"/>
              <w:rPr>
                <w:rFonts w:ascii="宋体"/>
              </w:rPr>
            </w:pPr>
            <w:r w:rsidRPr="006E1510">
              <w:rPr>
                <w:rFonts w:ascii="宋体" w:hAnsi="宋体" w:cs="宋体"/>
              </w:rPr>
              <w:t xml:space="preserve">5.GB/T 191-2008 </w:t>
            </w:r>
            <w:r w:rsidRPr="006E1510">
              <w:rPr>
                <w:rFonts w:ascii="宋体" w:hAnsi="宋体" w:cs="宋体" w:hint="eastAsia"/>
              </w:rPr>
              <w:t>包装储运图示标志</w:t>
            </w:r>
            <w:r w:rsidRPr="006E1510">
              <w:rPr>
                <w:rFonts w:ascii="宋体" w:hAnsi="宋体" w:cs="宋体"/>
              </w:rPr>
              <w:t xml:space="preserve"> </w:t>
            </w:r>
          </w:p>
        </w:tc>
      </w:tr>
      <w:tr w:rsidR="002D5BD9" w:rsidRPr="006E1510">
        <w:trPr>
          <w:trHeight w:val="567"/>
        </w:trPr>
        <w:tc>
          <w:tcPr>
            <w:tcW w:w="639" w:type="dxa"/>
            <w:vMerge w:val="restart"/>
            <w:vAlign w:val="center"/>
          </w:tcPr>
          <w:p w:rsidR="002D5BD9" w:rsidRPr="006E1510" w:rsidRDefault="002D5BD9" w:rsidP="000268B0">
            <w:pPr>
              <w:tabs>
                <w:tab w:val="left" w:pos="900"/>
              </w:tabs>
              <w:jc w:val="center"/>
              <w:rPr>
                <w:rFonts w:ascii="宋体" w:hAnsi="宋体" w:cs="宋体"/>
              </w:rPr>
            </w:pPr>
            <w:r w:rsidRPr="006E1510">
              <w:rPr>
                <w:rFonts w:ascii="宋体" w:hAnsi="宋体" w:cs="宋体"/>
              </w:rPr>
              <w:t>3</w:t>
            </w:r>
          </w:p>
        </w:tc>
        <w:tc>
          <w:tcPr>
            <w:tcW w:w="1078" w:type="dxa"/>
            <w:vMerge w:val="restart"/>
            <w:vAlign w:val="center"/>
          </w:tcPr>
          <w:p w:rsidR="002D5BD9" w:rsidRPr="006E1510" w:rsidRDefault="002D5BD9" w:rsidP="000268B0">
            <w:pPr>
              <w:adjustRightInd w:val="0"/>
              <w:rPr>
                <w:rFonts w:ascii="宋体"/>
              </w:rPr>
            </w:pPr>
            <w:r w:rsidRPr="006E1510">
              <w:rPr>
                <w:rFonts w:ascii="宋体" w:hAnsi="宋体" w:cs="宋体" w:hint="eastAsia"/>
              </w:rPr>
              <w:t>卫星数字电视接收机</w:t>
            </w:r>
          </w:p>
        </w:tc>
        <w:tc>
          <w:tcPr>
            <w:tcW w:w="1155" w:type="dxa"/>
            <w:vMerge w:val="restart"/>
            <w:vAlign w:val="center"/>
          </w:tcPr>
          <w:p w:rsidR="002D5BD9" w:rsidRPr="00107AF2" w:rsidRDefault="002D5BD9" w:rsidP="000268B0">
            <w:r w:rsidRPr="006E1510">
              <w:rPr>
                <w:rFonts w:ascii="宋体" w:hAnsi="宋体" w:cs="宋体" w:hint="eastAsia"/>
                <w:color w:val="000000"/>
                <w:kern w:val="0"/>
              </w:rPr>
              <w:t>标清工程型</w:t>
            </w:r>
          </w:p>
        </w:tc>
        <w:tc>
          <w:tcPr>
            <w:tcW w:w="2096" w:type="dxa"/>
            <w:vMerge w:val="restart"/>
            <w:vAlign w:val="center"/>
          </w:tcPr>
          <w:p w:rsidR="002D5BD9" w:rsidRPr="006E1510" w:rsidRDefault="002D5BD9" w:rsidP="000268B0">
            <w:pPr>
              <w:adjustRightInd w:val="0"/>
              <w:rPr>
                <w:rFonts w:ascii="宋体" w:hAnsi="宋体" w:cs="宋体"/>
              </w:rPr>
            </w:pPr>
            <w:r w:rsidRPr="006E1510">
              <w:rPr>
                <w:rFonts w:ascii="宋体" w:hAnsi="宋体" w:cs="宋体"/>
              </w:rPr>
              <w:t>GB/T 11442-2016</w:t>
            </w:r>
          </w:p>
          <w:p w:rsidR="002D5BD9" w:rsidRDefault="002D5BD9" w:rsidP="000268B0">
            <w:pPr>
              <w:adjustRightInd w:val="0"/>
              <w:rPr>
                <w:rFonts w:ascii="宋体"/>
              </w:rPr>
            </w:pPr>
            <w:r w:rsidRPr="006E1510">
              <w:rPr>
                <w:rFonts w:ascii="宋体" w:hAnsi="宋体" w:cs="宋体"/>
              </w:rPr>
              <w:t>C</w:t>
            </w:r>
            <w:r w:rsidRPr="006E1510">
              <w:rPr>
                <w:rFonts w:ascii="宋体" w:hAnsi="宋体" w:cs="宋体" w:hint="eastAsia"/>
              </w:rPr>
              <w:t>频段卫星电视接收站通用规范</w:t>
            </w:r>
            <w:r w:rsidRPr="006E1510">
              <w:rPr>
                <w:rFonts w:ascii="宋体" w:hAnsi="宋体" w:cs="宋体"/>
              </w:rPr>
              <w:t xml:space="preserve"> </w:t>
            </w:r>
          </w:p>
          <w:p w:rsidR="002D5BD9" w:rsidRPr="006E1510" w:rsidRDefault="002D5BD9" w:rsidP="000268B0">
            <w:pPr>
              <w:adjustRightInd w:val="0"/>
              <w:rPr>
                <w:rFonts w:ascii="宋体"/>
              </w:rPr>
            </w:pPr>
          </w:p>
          <w:p w:rsidR="002D5BD9" w:rsidRPr="006E1510" w:rsidRDefault="002D5BD9" w:rsidP="000268B0">
            <w:pPr>
              <w:adjustRightInd w:val="0"/>
              <w:rPr>
                <w:rFonts w:ascii="宋体" w:hAnsi="宋体" w:cs="宋体"/>
              </w:rPr>
            </w:pPr>
            <w:r w:rsidRPr="006E1510">
              <w:rPr>
                <w:rFonts w:ascii="宋体" w:hAnsi="宋体" w:cs="宋体"/>
              </w:rPr>
              <w:t>GB/T 16954-2016</w:t>
            </w:r>
          </w:p>
          <w:p w:rsidR="002D5BD9" w:rsidRDefault="002D5BD9" w:rsidP="000268B0">
            <w:pPr>
              <w:adjustRightInd w:val="0"/>
              <w:rPr>
                <w:rFonts w:ascii="宋体"/>
              </w:rPr>
            </w:pPr>
            <w:r w:rsidRPr="006E1510">
              <w:rPr>
                <w:rFonts w:ascii="宋体" w:hAnsi="宋体" w:cs="宋体"/>
              </w:rPr>
              <w:t>Ku</w:t>
            </w:r>
            <w:r w:rsidRPr="006E1510">
              <w:rPr>
                <w:rFonts w:ascii="宋体" w:hAnsi="宋体" w:cs="宋体" w:hint="eastAsia"/>
              </w:rPr>
              <w:t>频段卫星电视接收站通用规范</w:t>
            </w:r>
            <w:r w:rsidRPr="006E1510">
              <w:rPr>
                <w:rFonts w:ascii="宋体" w:hAnsi="宋体" w:cs="宋体"/>
              </w:rPr>
              <w:t xml:space="preserve"> </w:t>
            </w:r>
          </w:p>
        </w:tc>
        <w:tc>
          <w:tcPr>
            <w:tcW w:w="4320" w:type="dxa"/>
            <w:vAlign w:val="center"/>
          </w:tcPr>
          <w:p w:rsidR="002D5BD9" w:rsidRPr="00107AF2" w:rsidRDefault="002D5BD9" w:rsidP="000268B0">
            <w:pPr>
              <w:adjustRightInd w:val="0"/>
              <w:rPr>
                <w:rFonts w:ascii="宋体"/>
                <w:kern w:val="0"/>
              </w:rPr>
            </w:pPr>
            <w:r w:rsidRPr="006E1510">
              <w:rPr>
                <w:rFonts w:ascii="宋体" w:hAnsi="宋体" w:cs="宋体"/>
              </w:rPr>
              <w:t xml:space="preserve">1.GB/T 11298.4-1997 </w:t>
            </w:r>
            <w:r w:rsidRPr="006E1510">
              <w:rPr>
                <w:rFonts w:ascii="宋体" w:hAnsi="宋体" w:cs="宋体" w:hint="eastAsia"/>
              </w:rPr>
              <w:t>卫星电视地球接收站测量方法</w:t>
            </w:r>
            <w:r w:rsidRPr="006E1510">
              <w:rPr>
                <w:rFonts w:ascii="宋体" w:hAnsi="宋体" w:cs="宋体"/>
              </w:rPr>
              <w:t xml:space="preserve"> </w:t>
            </w:r>
            <w:r w:rsidRPr="006E1510">
              <w:rPr>
                <w:rFonts w:ascii="宋体" w:hAnsi="宋体" w:cs="宋体" w:hint="eastAsia"/>
              </w:rPr>
              <w:t>室内单元测量</w:t>
            </w:r>
            <w:r w:rsidRPr="006E1510">
              <w:rPr>
                <w:rFonts w:ascii="宋体" w:hAnsi="宋体" w:cs="宋体"/>
              </w:rPr>
              <w:t xml:space="preserve"> </w:t>
            </w:r>
          </w:p>
        </w:tc>
      </w:tr>
      <w:tr w:rsidR="002D5BD9" w:rsidRPr="006E1510">
        <w:trPr>
          <w:trHeight w:val="567"/>
        </w:trPr>
        <w:tc>
          <w:tcPr>
            <w:tcW w:w="639" w:type="dxa"/>
            <w:vMerge/>
          </w:tcPr>
          <w:p w:rsidR="002D5BD9" w:rsidRPr="006E1510" w:rsidRDefault="002D5BD9" w:rsidP="000268B0">
            <w:pPr>
              <w:jc w:val="center"/>
              <w:rPr>
                <w:rFonts w:ascii="宋体"/>
                <w:color w:val="000000"/>
                <w:kern w:val="0"/>
              </w:rPr>
            </w:pPr>
          </w:p>
        </w:tc>
        <w:tc>
          <w:tcPr>
            <w:tcW w:w="1078" w:type="dxa"/>
            <w:vMerge/>
          </w:tcPr>
          <w:p w:rsidR="002D5BD9" w:rsidRPr="006E1510" w:rsidRDefault="002D5BD9" w:rsidP="000268B0">
            <w:pPr>
              <w:jc w:val="center"/>
              <w:rPr>
                <w:rFonts w:ascii="宋体"/>
                <w:color w:val="000000"/>
                <w:kern w:val="0"/>
              </w:rPr>
            </w:pPr>
          </w:p>
        </w:tc>
        <w:tc>
          <w:tcPr>
            <w:tcW w:w="1155" w:type="dxa"/>
            <w:vMerge/>
            <w:vAlign w:val="center"/>
          </w:tcPr>
          <w:p w:rsidR="002D5BD9" w:rsidRPr="006E1510" w:rsidRDefault="002D5BD9" w:rsidP="000268B0">
            <w:pPr>
              <w:rPr>
                <w:rFonts w:ascii="宋体"/>
                <w:color w:val="000000"/>
                <w:kern w:val="0"/>
              </w:rPr>
            </w:pPr>
          </w:p>
        </w:tc>
        <w:tc>
          <w:tcPr>
            <w:tcW w:w="2096" w:type="dxa"/>
            <w:vMerge/>
          </w:tcPr>
          <w:p w:rsidR="002D5BD9" w:rsidRPr="006E1510" w:rsidRDefault="002D5BD9" w:rsidP="000268B0">
            <w:pPr>
              <w:jc w:val="left"/>
              <w:rPr>
                <w:rFonts w:ascii="宋体"/>
                <w:kern w:val="0"/>
              </w:rPr>
            </w:pPr>
          </w:p>
        </w:tc>
        <w:tc>
          <w:tcPr>
            <w:tcW w:w="4320" w:type="dxa"/>
            <w:vAlign w:val="center"/>
          </w:tcPr>
          <w:p w:rsidR="002D5BD9" w:rsidRPr="00107AF2" w:rsidRDefault="002D5BD9" w:rsidP="000268B0">
            <w:pPr>
              <w:adjustRightInd w:val="0"/>
              <w:rPr>
                <w:rFonts w:ascii="宋体"/>
                <w:kern w:val="0"/>
              </w:rPr>
            </w:pPr>
            <w:r w:rsidRPr="006E1510">
              <w:rPr>
                <w:rFonts w:ascii="宋体" w:hAnsi="宋体" w:cs="宋体"/>
              </w:rPr>
              <w:t xml:space="preserve">2.GB 8898-2011 </w:t>
            </w:r>
            <w:r w:rsidRPr="006E1510">
              <w:rPr>
                <w:rFonts w:ascii="宋体" w:hAnsi="宋体" w:cs="宋体" w:hint="eastAsia"/>
              </w:rPr>
              <w:t>音频、视频及类似电子设备</w:t>
            </w:r>
            <w:r w:rsidRPr="006E1510">
              <w:rPr>
                <w:rFonts w:ascii="宋体" w:hAnsi="宋体" w:cs="宋体"/>
              </w:rPr>
              <w:t xml:space="preserve"> </w:t>
            </w:r>
            <w:r w:rsidRPr="006E1510">
              <w:rPr>
                <w:rFonts w:ascii="宋体" w:hAnsi="宋体" w:cs="宋体" w:hint="eastAsia"/>
              </w:rPr>
              <w:t>安全要求</w:t>
            </w:r>
            <w:r w:rsidRPr="006E1510">
              <w:rPr>
                <w:rFonts w:ascii="宋体" w:hAnsi="宋体" w:cs="宋体"/>
              </w:rPr>
              <w:t xml:space="preserve"> </w:t>
            </w:r>
          </w:p>
        </w:tc>
      </w:tr>
      <w:tr w:rsidR="002D5BD9" w:rsidRPr="006E1510">
        <w:trPr>
          <w:trHeight w:val="567"/>
        </w:trPr>
        <w:tc>
          <w:tcPr>
            <w:tcW w:w="639" w:type="dxa"/>
            <w:vMerge/>
          </w:tcPr>
          <w:p w:rsidR="002D5BD9" w:rsidRPr="006E1510" w:rsidRDefault="002D5BD9" w:rsidP="000268B0">
            <w:pPr>
              <w:jc w:val="center"/>
              <w:rPr>
                <w:rFonts w:ascii="宋体"/>
                <w:color w:val="000000"/>
                <w:kern w:val="0"/>
              </w:rPr>
            </w:pPr>
          </w:p>
        </w:tc>
        <w:tc>
          <w:tcPr>
            <w:tcW w:w="1078" w:type="dxa"/>
            <w:vMerge/>
          </w:tcPr>
          <w:p w:rsidR="002D5BD9" w:rsidRPr="006E1510" w:rsidRDefault="002D5BD9" w:rsidP="000268B0">
            <w:pPr>
              <w:jc w:val="left"/>
              <w:rPr>
                <w:rFonts w:ascii="宋体"/>
                <w:color w:val="000000"/>
                <w:kern w:val="0"/>
              </w:rPr>
            </w:pPr>
          </w:p>
        </w:tc>
        <w:tc>
          <w:tcPr>
            <w:tcW w:w="1155" w:type="dxa"/>
            <w:vMerge/>
            <w:vAlign w:val="center"/>
          </w:tcPr>
          <w:p w:rsidR="002D5BD9" w:rsidRPr="006E1510" w:rsidRDefault="002D5BD9" w:rsidP="000268B0">
            <w:pPr>
              <w:rPr>
                <w:rFonts w:ascii="宋体"/>
                <w:color w:val="000000"/>
                <w:kern w:val="0"/>
              </w:rPr>
            </w:pPr>
          </w:p>
        </w:tc>
        <w:tc>
          <w:tcPr>
            <w:tcW w:w="2096" w:type="dxa"/>
            <w:vMerge/>
          </w:tcPr>
          <w:p w:rsidR="002D5BD9" w:rsidRPr="006E1510" w:rsidRDefault="002D5BD9" w:rsidP="000268B0">
            <w:pPr>
              <w:jc w:val="left"/>
              <w:rPr>
                <w:rFonts w:ascii="宋体"/>
                <w:kern w:val="0"/>
              </w:rPr>
            </w:pPr>
          </w:p>
        </w:tc>
        <w:tc>
          <w:tcPr>
            <w:tcW w:w="4320" w:type="dxa"/>
            <w:vAlign w:val="center"/>
          </w:tcPr>
          <w:p w:rsidR="002D5BD9" w:rsidRPr="00107AF2" w:rsidRDefault="002D5BD9" w:rsidP="000268B0">
            <w:pPr>
              <w:rPr>
                <w:rFonts w:ascii="宋体"/>
                <w:kern w:val="0"/>
              </w:rPr>
            </w:pPr>
            <w:r w:rsidRPr="006E1510">
              <w:rPr>
                <w:rFonts w:ascii="宋体" w:hAnsi="宋体" w:cs="宋体"/>
              </w:rPr>
              <w:t xml:space="preserve">3.GB 13837-2012 </w:t>
            </w:r>
            <w:r w:rsidRPr="006E1510">
              <w:rPr>
                <w:rFonts w:ascii="宋体" w:hAnsi="宋体" w:cs="宋体" w:hint="eastAsia"/>
              </w:rPr>
              <w:t>声音和电视广播接收机及有关设备无线电骚扰特性限值和测量方法</w:t>
            </w:r>
            <w:r w:rsidRPr="006E1510">
              <w:rPr>
                <w:rFonts w:ascii="宋体" w:hAnsi="宋体" w:cs="宋体"/>
              </w:rPr>
              <w:t xml:space="preserve"> </w:t>
            </w:r>
          </w:p>
        </w:tc>
      </w:tr>
      <w:tr w:rsidR="002D5BD9" w:rsidRPr="006E1510">
        <w:trPr>
          <w:trHeight w:val="567"/>
        </w:trPr>
        <w:tc>
          <w:tcPr>
            <w:tcW w:w="639" w:type="dxa"/>
            <w:vMerge/>
          </w:tcPr>
          <w:p w:rsidR="002D5BD9" w:rsidRPr="006E1510" w:rsidRDefault="002D5BD9" w:rsidP="000268B0">
            <w:pPr>
              <w:jc w:val="center"/>
              <w:rPr>
                <w:rFonts w:ascii="宋体"/>
                <w:color w:val="000000"/>
                <w:kern w:val="0"/>
              </w:rPr>
            </w:pPr>
          </w:p>
        </w:tc>
        <w:tc>
          <w:tcPr>
            <w:tcW w:w="1078" w:type="dxa"/>
            <w:vMerge/>
          </w:tcPr>
          <w:p w:rsidR="002D5BD9" w:rsidRPr="006E1510" w:rsidRDefault="002D5BD9" w:rsidP="000268B0">
            <w:pPr>
              <w:jc w:val="left"/>
              <w:rPr>
                <w:rFonts w:ascii="宋体"/>
                <w:color w:val="000000"/>
                <w:kern w:val="0"/>
              </w:rPr>
            </w:pPr>
          </w:p>
        </w:tc>
        <w:tc>
          <w:tcPr>
            <w:tcW w:w="1155" w:type="dxa"/>
            <w:vMerge w:val="restart"/>
            <w:vAlign w:val="center"/>
          </w:tcPr>
          <w:p w:rsidR="002D5BD9" w:rsidRPr="00107AF2" w:rsidRDefault="002D5BD9" w:rsidP="000268B0">
            <w:pPr>
              <w:rPr>
                <w:rFonts w:ascii="宋体"/>
                <w:color w:val="000000"/>
                <w:kern w:val="0"/>
              </w:rPr>
            </w:pPr>
            <w:r w:rsidRPr="006E1510">
              <w:rPr>
                <w:rFonts w:ascii="宋体" w:hAnsi="宋体" w:cs="宋体" w:hint="eastAsia"/>
                <w:color w:val="000000"/>
                <w:kern w:val="0"/>
              </w:rPr>
              <w:t>高清工程型</w:t>
            </w:r>
          </w:p>
        </w:tc>
        <w:tc>
          <w:tcPr>
            <w:tcW w:w="2096" w:type="dxa"/>
            <w:vMerge/>
          </w:tcPr>
          <w:p w:rsidR="002D5BD9" w:rsidRPr="006E1510" w:rsidRDefault="002D5BD9" w:rsidP="000268B0">
            <w:pPr>
              <w:jc w:val="left"/>
              <w:rPr>
                <w:rFonts w:ascii="宋体"/>
                <w:kern w:val="0"/>
              </w:rPr>
            </w:pPr>
          </w:p>
        </w:tc>
        <w:tc>
          <w:tcPr>
            <w:tcW w:w="4320" w:type="dxa"/>
            <w:vAlign w:val="center"/>
          </w:tcPr>
          <w:p w:rsidR="002D5BD9" w:rsidRPr="00107AF2" w:rsidRDefault="002D5BD9" w:rsidP="000268B0">
            <w:pPr>
              <w:rPr>
                <w:rFonts w:ascii="宋体"/>
                <w:kern w:val="0"/>
              </w:rPr>
            </w:pPr>
            <w:r w:rsidRPr="006E1510">
              <w:rPr>
                <w:rFonts w:ascii="宋体" w:hAnsi="宋体" w:cs="宋体"/>
                <w:color w:val="000000"/>
              </w:rPr>
              <w:t xml:space="preserve">4.GB/T 2423.1-2008 </w:t>
            </w:r>
            <w:r w:rsidRPr="006E1510">
              <w:rPr>
                <w:rFonts w:ascii="宋体" w:hAnsi="宋体" w:cs="宋体" w:hint="eastAsia"/>
                <w:color w:val="000000"/>
              </w:rPr>
              <w:t>电工电子产品环境试验</w:t>
            </w:r>
            <w:r w:rsidRPr="006E1510">
              <w:rPr>
                <w:rFonts w:ascii="宋体" w:hAnsi="宋体" w:cs="宋体"/>
                <w:color w:val="000000"/>
              </w:rPr>
              <w:t xml:space="preserve"> </w:t>
            </w:r>
            <w:r w:rsidRPr="006E1510">
              <w:rPr>
                <w:rFonts w:ascii="宋体" w:hAnsi="宋体" w:cs="宋体" w:hint="eastAsia"/>
                <w:color w:val="000000"/>
              </w:rPr>
              <w:t>第</w:t>
            </w:r>
            <w:r w:rsidRPr="006E1510">
              <w:rPr>
                <w:rFonts w:ascii="宋体" w:hAnsi="宋体" w:cs="宋体"/>
                <w:color w:val="000000"/>
              </w:rPr>
              <w:t>2</w:t>
            </w:r>
            <w:r w:rsidRPr="006E1510">
              <w:rPr>
                <w:rFonts w:ascii="宋体" w:hAnsi="宋体" w:cs="宋体" w:hint="eastAsia"/>
                <w:color w:val="000000"/>
              </w:rPr>
              <w:t>部分试验方法</w:t>
            </w:r>
            <w:r w:rsidRPr="006E1510">
              <w:rPr>
                <w:rFonts w:ascii="宋体" w:hAnsi="宋体" w:cs="宋体"/>
                <w:color w:val="000000"/>
              </w:rPr>
              <w:t xml:space="preserve"> </w:t>
            </w:r>
            <w:r w:rsidRPr="006E1510">
              <w:rPr>
                <w:rFonts w:ascii="宋体" w:hAnsi="宋体" w:cs="宋体" w:hint="eastAsia"/>
                <w:color w:val="000000"/>
              </w:rPr>
              <w:t>试验</w:t>
            </w:r>
            <w:r w:rsidRPr="006E1510">
              <w:rPr>
                <w:rFonts w:ascii="宋体" w:hAnsi="宋体" w:cs="宋体"/>
                <w:color w:val="000000"/>
              </w:rPr>
              <w:t xml:space="preserve">A </w:t>
            </w:r>
            <w:r w:rsidRPr="006E1510">
              <w:rPr>
                <w:rFonts w:ascii="宋体" w:hAnsi="宋体" w:cs="宋体" w:hint="eastAsia"/>
                <w:color w:val="000000"/>
              </w:rPr>
              <w:t>低温</w:t>
            </w:r>
            <w:r w:rsidRPr="006E1510">
              <w:rPr>
                <w:rFonts w:ascii="宋体" w:hAnsi="宋体" w:cs="宋体"/>
                <w:color w:val="000000"/>
              </w:rPr>
              <w:t xml:space="preserve"> </w:t>
            </w:r>
          </w:p>
        </w:tc>
      </w:tr>
      <w:tr w:rsidR="002D5BD9" w:rsidRPr="006E1510">
        <w:trPr>
          <w:trHeight w:val="567"/>
        </w:trPr>
        <w:tc>
          <w:tcPr>
            <w:tcW w:w="639" w:type="dxa"/>
            <w:vMerge/>
          </w:tcPr>
          <w:p w:rsidR="002D5BD9" w:rsidRPr="006E1510" w:rsidRDefault="002D5BD9" w:rsidP="000268B0">
            <w:pPr>
              <w:jc w:val="center"/>
              <w:rPr>
                <w:rFonts w:ascii="宋体"/>
                <w:color w:val="000000"/>
                <w:kern w:val="0"/>
              </w:rPr>
            </w:pPr>
          </w:p>
        </w:tc>
        <w:tc>
          <w:tcPr>
            <w:tcW w:w="1078" w:type="dxa"/>
            <w:vMerge/>
          </w:tcPr>
          <w:p w:rsidR="002D5BD9" w:rsidRPr="006E1510" w:rsidRDefault="002D5BD9" w:rsidP="000268B0">
            <w:pPr>
              <w:jc w:val="left"/>
              <w:rPr>
                <w:rFonts w:ascii="宋体"/>
                <w:color w:val="000000"/>
                <w:kern w:val="0"/>
              </w:rPr>
            </w:pPr>
          </w:p>
        </w:tc>
        <w:tc>
          <w:tcPr>
            <w:tcW w:w="1155" w:type="dxa"/>
            <w:vMerge/>
            <w:vAlign w:val="center"/>
          </w:tcPr>
          <w:p w:rsidR="002D5BD9" w:rsidRPr="006E1510" w:rsidRDefault="002D5BD9" w:rsidP="000268B0">
            <w:pPr>
              <w:rPr>
                <w:rFonts w:ascii="宋体"/>
                <w:color w:val="000000"/>
                <w:kern w:val="0"/>
              </w:rPr>
            </w:pPr>
          </w:p>
        </w:tc>
        <w:tc>
          <w:tcPr>
            <w:tcW w:w="2096" w:type="dxa"/>
            <w:vMerge/>
          </w:tcPr>
          <w:p w:rsidR="002D5BD9" w:rsidRPr="006E1510" w:rsidRDefault="002D5BD9" w:rsidP="000268B0">
            <w:pPr>
              <w:jc w:val="left"/>
              <w:rPr>
                <w:rFonts w:ascii="宋体"/>
                <w:kern w:val="0"/>
              </w:rPr>
            </w:pPr>
          </w:p>
        </w:tc>
        <w:tc>
          <w:tcPr>
            <w:tcW w:w="4320" w:type="dxa"/>
            <w:vAlign w:val="center"/>
          </w:tcPr>
          <w:p w:rsidR="002D5BD9" w:rsidRPr="00107AF2" w:rsidRDefault="002D5BD9" w:rsidP="000268B0">
            <w:pPr>
              <w:rPr>
                <w:rFonts w:ascii="宋体"/>
                <w:kern w:val="0"/>
              </w:rPr>
            </w:pPr>
            <w:r w:rsidRPr="006E1510">
              <w:rPr>
                <w:rFonts w:ascii="宋体" w:hAnsi="宋体" w:cs="宋体"/>
                <w:color w:val="000000"/>
              </w:rPr>
              <w:t xml:space="preserve">5.GB/T 2423.2-2008 </w:t>
            </w:r>
            <w:r w:rsidRPr="006E1510">
              <w:rPr>
                <w:rFonts w:ascii="宋体" w:hAnsi="宋体" w:cs="宋体" w:hint="eastAsia"/>
                <w:color w:val="000000"/>
              </w:rPr>
              <w:t>电工电子产品环境试验</w:t>
            </w:r>
            <w:r w:rsidRPr="006E1510">
              <w:rPr>
                <w:rFonts w:ascii="宋体" w:hAnsi="宋体" w:cs="宋体"/>
                <w:color w:val="000000"/>
              </w:rPr>
              <w:t xml:space="preserve"> </w:t>
            </w:r>
            <w:r w:rsidRPr="006E1510">
              <w:rPr>
                <w:rFonts w:ascii="宋体" w:hAnsi="宋体" w:cs="宋体" w:hint="eastAsia"/>
                <w:color w:val="000000"/>
              </w:rPr>
              <w:t>第</w:t>
            </w:r>
            <w:r w:rsidRPr="006E1510">
              <w:rPr>
                <w:rFonts w:ascii="宋体" w:hAnsi="宋体" w:cs="宋体"/>
                <w:color w:val="000000"/>
              </w:rPr>
              <w:t>2</w:t>
            </w:r>
            <w:r w:rsidRPr="006E1510">
              <w:rPr>
                <w:rFonts w:ascii="宋体" w:hAnsi="宋体" w:cs="宋体" w:hint="eastAsia"/>
                <w:color w:val="000000"/>
              </w:rPr>
              <w:t>部分</w:t>
            </w:r>
            <w:r w:rsidRPr="006E1510">
              <w:rPr>
                <w:rFonts w:ascii="宋体" w:hAnsi="宋体" w:cs="宋体"/>
                <w:color w:val="000000"/>
              </w:rPr>
              <w:t xml:space="preserve"> </w:t>
            </w:r>
            <w:r w:rsidRPr="006E1510">
              <w:rPr>
                <w:rFonts w:ascii="宋体" w:hAnsi="宋体" w:cs="宋体" w:hint="eastAsia"/>
                <w:color w:val="000000"/>
              </w:rPr>
              <w:t>试验方法</w:t>
            </w:r>
            <w:r w:rsidRPr="006E1510">
              <w:rPr>
                <w:rFonts w:ascii="宋体" w:hAnsi="宋体" w:cs="宋体"/>
                <w:color w:val="000000"/>
              </w:rPr>
              <w:t xml:space="preserve"> </w:t>
            </w:r>
            <w:r w:rsidRPr="006E1510">
              <w:rPr>
                <w:rFonts w:ascii="宋体" w:hAnsi="宋体" w:cs="宋体" w:hint="eastAsia"/>
                <w:color w:val="000000"/>
              </w:rPr>
              <w:t>试验</w:t>
            </w:r>
            <w:r w:rsidRPr="006E1510">
              <w:rPr>
                <w:rFonts w:ascii="宋体" w:hAnsi="宋体" w:cs="宋体"/>
                <w:color w:val="000000"/>
              </w:rPr>
              <w:t xml:space="preserve">B </w:t>
            </w:r>
            <w:r w:rsidRPr="006E1510">
              <w:rPr>
                <w:rFonts w:ascii="宋体" w:hAnsi="宋体" w:cs="宋体" w:hint="eastAsia"/>
                <w:color w:val="000000"/>
              </w:rPr>
              <w:t>高温</w:t>
            </w:r>
            <w:r w:rsidRPr="006E1510">
              <w:rPr>
                <w:rFonts w:ascii="宋体" w:hAnsi="宋体" w:cs="宋体"/>
                <w:color w:val="000000"/>
              </w:rPr>
              <w:t xml:space="preserve"> </w:t>
            </w:r>
          </w:p>
        </w:tc>
      </w:tr>
      <w:tr w:rsidR="002D5BD9" w:rsidRPr="006E1510">
        <w:trPr>
          <w:trHeight w:val="567"/>
        </w:trPr>
        <w:tc>
          <w:tcPr>
            <w:tcW w:w="639" w:type="dxa"/>
            <w:vMerge/>
          </w:tcPr>
          <w:p w:rsidR="002D5BD9" w:rsidRPr="006E1510" w:rsidRDefault="002D5BD9" w:rsidP="000268B0">
            <w:pPr>
              <w:jc w:val="center"/>
              <w:rPr>
                <w:rFonts w:ascii="宋体"/>
                <w:color w:val="000000"/>
                <w:kern w:val="0"/>
              </w:rPr>
            </w:pPr>
          </w:p>
        </w:tc>
        <w:tc>
          <w:tcPr>
            <w:tcW w:w="1078" w:type="dxa"/>
            <w:vMerge/>
          </w:tcPr>
          <w:p w:rsidR="002D5BD9" w:rsidRPr="006E1510" w:rsidRDefault="002D5BD9" w:rsidP="000268B0">
            <w:pPr>
              <w:jc w:val="left"/>
              <w:rPr>
                <w:rFonts w:ascii="宋体"/>
                <w:color w:val="000000"/>
                <w:kern w:val="0"/>
              </w:rPr>
            </w:pPr>
          </w:p>
        </w:tc>
        <w:tc>
          <w:tcPr>
            <w:tcW w:w="1155" w:type="dxa"/>
            <w:vMerge w:val="restart"/>
            <w:vAlign w:val="center"/>
          </w:tcPr>
          <w:p w:rsidR="002D5BD9" w:rsidRPr="00107AF2" w:rsidRDefault="002D5BD9" w:rsidP="000268B0">
            <w:pPr>
              <w:rPr>
                <w:rFonts w:ascii="宋体"/>
                <w:color w:val="000000"/>
                <w:kern w:val="0"/>
              </w:rPr>
            </w:pPr>
            <w:r w:rsidRPr="006E1510">
              <w:rPr>
                <w:rFonts w:ascii="宋体" w:hAnsi="宋体" w:cs="宋体" w:hint="eastAsia"/>
                <w:color w:val="000000"/>
                <w:kern w:val="0"/>
              </w:rPr>
              <w:t>标清普通型</w:t>
            </w:r>
          </w:p>
        </w:tc>
        <w:tc>
          <w:tcPr>
            <w:tcW w:w="2096" w:type="dxa"/>
            <w:vMerge/>
          </w:tcPr>
          <w:p w:rsidR="002D5BD9" w:rsidRPr="006E1510" w:rsidRDefault="002D5BD9" w:rsidP="000268B0">
            <w:pPr>
              <w:jc w:val="left"/>
              <w:rPr>
                <w:rFonts w:ascii="宋体"/>
                <w:kern w:val="0"/>
              </w:rPr>
            </w:pPr>
          </w:p>
        </w:tc>
        <w:tc>
          <w:tcPr>
            <w:tcW w:w="4320" w:type="dxa"/>
            <w:vAlign w:val="center"/>
          </w:tcPr>
          <w:p w:rsidR="002D5BD9" w:rsidRPr="00107AF2" w:rsidRDefault="002D5BD9" w:rsidP="000268B0">
            <w:pPr>
              <w:rPr>
                <w:rFonts w:ascii="宋体"/>
                <w:kern w:val="0"/>
              </w:rPr>
            </w:pPr>
            <w:r w:rsidRPr="006E1510">
              <w:rPr>
                <w:rFonts w:ascii="宋体" w:hAnsi="宋体" w:cs="宋体"/>
                <w:color w:val="000000"/>
              </w:rPr>
              <w:t xml:space="preserve">6.GB/T 2423.3-2006 </w:t>
            </w:r>
            <w:r w:rsidRPr="006E1510">
              <w:rPr>
                <w:rFonts w:ascii="宋体" w:hAnsi="宋体" w:cs="宋体" w:hint="eastAsia"/>
                <w:color w:val="000000"/>
              </w:rPr>
              <w:t>电工电子产品环境试验</w:t>
            </w:r>
            <w:r w:rsidRPr="006E1510">
              <w:rPr>
                <w:rFonts w:ascii="宋体" w:hAnsi="宋体" w:cs="宋体"/>
                <w:color w:val="000000"/>
              </w:rPr>
              <w:t xml:space="preserve"> </w:t>
            </w:r>
            <w:r w:rsidRPr="006E1510">
              <w:rPr>
                <w:rFonts w:ascii="宋体" w:hAnsi="宋体" w:cs="宋体" w:hint="eastAsia"/>
                <w:color w:val="000000"/>
              </w:rPr>
              <w:t>第</w:t>
            </w:r>
            <w:r w:rsidRPr="006E1510">
              <w:rPr>
                <w:rFonts w:ascii="宋体" w:hAnsi="宋体" w:cs="宋体"/>
                <w:color w:val="000000"/>
              </w:rPr>
              <w:t>2</w:t>
            </w:r>
            <w:r w:rsidRPr="006E1510">
              <w:rPr>
                <w:rFonts w:ascii="宋体" w:hAnsi="宋体" w:cs="宋体" w:hint="eastAsia"/>
                <w:color w:val="000000"/>
              </w:rPr>
              <w:t>部分</w:t>
            </w:r>
            <w:r w:rsidRPr="006E1510">
              <w:rPr>
                <w:rFonts w:ascii="宋体" w:hAnsi="宋体" w:cs="宋体"/>
                <w:color w:val="000000"/>
              </w:rPr>
              <w:t xml:space="preserve"> </w:t>
            </w:r>
            <w:r w:rsidRPr="006E1510">
              <w:rPr>
                <w:rFonts w:ascii="宋体" w:hAnsi="宋体" w:cs="宋体" w:hint="eastAsia"/>
                <w:color w:val="000000"/>
              </w:rPr>
              <w:t>试验方法</w:t>
            </w:r>
            <w:r w:rsidRPr="006E1510">
              <w:rPr>
                <w:rFonts w:ascii="宋体" w:hAnsi="宋体" w:cs="宋体"/>
                <w:color w:val="000000"/>
              </w:rPr>
              <w:t xml:space="preserve"> </w:t>
            </w:r>
            <w:r w:rsidRPr="006E1510">
              <w:rPr>
                <w:rFonts w:ascii="宋体" w:hAnsi="宋体" w:cs="宋体" w:hint="eastAsia"/>
                <w:color w:val="000000"/>
              </w:rPr>
              <w:t>试验</w:t>
            </w:r>
            <w:r w:rsidRPr="006E1510">
              <w:rPr>
                <w:rFonts w:ascii="宋体" w:hAnsi="宋体" w:cs="宋体"/>
                <w:color w:val="000000"/>
              </w:rPr>
              <w:t xml:space="preserve">Cab </w:t>
            </w:r>
            <w:r w:rsidRPr="006E1510">
              <w:rPr>
                <w:rFonts w:ascii="宋体" w:hAnsi="宋体" w:cs="宋体" w:hint="eastAsia"/>
                <w:color w:val="000000"/>
              </w:rPr>
              <w:t>恒定湿热试验</w:t>
            </w:r>
            <w:r w:rsidRPr="006E1510">
              <w:rPr>
                <w:rFonts w:ascii="宋体" w:hAnsi="宋体" w:cs="宋体"/>
                <w:color w:val="000000"/>
              </w:rPr>
              <w:t xml:space="preserve"> </w:t>
            </w:r>
          </w:p>
        </w:tc>
      </w:tr>
      <w:tr w:rsidR="002D5BD9" w:rsidRPr="006E1510">
        <w:trPr>
          <w:trHeight w:val="567"/>
        </w:trPr>
        <w:tc>
          <w:tcPr>
            <w:tcW w:w="639" w:type="dxa"/>
            <w:vMerge/>
          </w:tcPr>
          <w:p w:rsidR="002D5BD9" w:rsidRPr="006E1510" w:rsidRDefault="002D5BD9" w:rsidP="000268B0">
            <w:pPr>
              <w:jc w:val="center"/>
              <w:rPr>
                <w:rFonts w:ascii="宋体"/>
                <w:color w:val="000000"/>
                <w:kern w:val="0"/>
              </w:rPr>
            </w:pPr>
          </w:p>
        </w:tc>
        <w:tc>
          <w:tcPr>
            <w:tcW w:w="1078" w:type="dxa"/>
            <w:vMerge/>
          </w:tcPr>
          <w:p w:rsidR="002D5BD9" w:rsidRPr="006E1510" w:rsidRDefault="002D5BD9" w:rsidP="000268B0">
            <w:pPr>
              <w:jc w:val="left"/>
              <w:rPr>
                <w:rFonts w:ascii="宋体"/>
                <w:color w:val="000000"/>
                <w:kern w:val="0"/>
              </w:rPr>
            </w:pPr>
          </w:p>
        </w:tc>
        <w:tc>
          <w:tcPr>
            <w:tcW w:w="1155" w:type="dxa"/>
            <w:vMerge/>
          </w:tcPr>
          <w:p w:rsidR="002D5BD9" w:rsidRPr="006E1510" w:rsidRDefault="002D5BD9" w:rsidP="000268B0">
            <w:pPr>
              <w:jc w:val="left"/>
              <w:rPr>
                <w:rFonts w:ascii="宋体"/>
                <w:color w:val="000000"/>
                <w:kern w:val="0"/>
              </w:rPr>
            </w:pPr>
          </w:p>
        </w:tc>
        <w:tc>
          <w:tcPr>
            <w:tcW w:w="2096" w:type="dxa"/>
            <w:vMerge/>
          </w:tcPr>
          <w:p w:rsidR="002D5BD9" w:rsidRPr="006E1510" w:rsidRDefault="002D5BD9" w:rsidP="000268B0">
            <w:pPr>
              <w:jc w:val="left"/>
              <w:rPr>
                <w:rFonts w:ascii="宋体"/>
                <w:kern w:val="0"/>
              </w:rPr>
            </w:pPr>
          </w:p>
        </w:tc>
        <w:tc>
          <w:tcPr>
            <w:tcW w:w="4320" w:type="dxa"/>
            <w:vAlign w:val="center"/>
          </w:tcPr>
          <w:p w:rsidR="002D5BD9" w:rsidRPr="00107AF2" w:rsidRDefault="002D5BD9" w:rsidP="000268B0">
            <w:pPr>
              <w:rPr>
                <w:rFonts w:ascii="宋体"/>
                <w:kern w:val="0"/>
              </w:rPr>
            </w:pPr>
            <w:r w:rsidRPr="006E1510">
              <w:rPr>
                <w:rFonts w:ascii="宋体" w:hAnsi="宋体" w:cs="宋体"/>
                <w:color w:val="000000"/>
              </w:rPr>
              <w:t xml:space="preserve">7.GB/T 2423.5-1995 </w:t>
            </w:r>
            <w:r w:rsidRPr="006E1510">
              <w:rPr>
                <w:rFonts w:ascii="宋体" w:hAnsi="宋体" w:cs="宋体" w:hint="eastAsia"/>
                <w:color w:val="000000"/>
              </w:rPr>
              <w:t>电工电子产品环境试验</w:t>
            </w:r>
            <w:r w:rsidRPr="006E1510">
              <w:rPr>
                <w:rFonts w:ascii="宋体" w:hAnsi="宋体" w:cs="宋体"/>
                <w:color w:val="000000"/>
              </w:rPr>
              <w:t xml:space="preserve"> </w:t>
            </w:r>
            <w:r w:rsidRPr="006E1510">
              <w:rPr>
                <w:rFonts w:ascii="宋体" w:hAnsi="宋体" w:cs="宋体" w:hint="eastAsia"/>
                <w:color w:val="000000"/>
              </w:rPr>
              <w:t>第</w:t>
            </w:r>
            <w:r w:rsidRPr="006E1510">
              <w:rPr>
                <w:rFonts w:ascii="宋体" w:hAnsi="宋体" w:cs="宋体"/>
                <w:color w:val="000000"/>
              </w:rPr>
              <w:t>2</w:t>
            </w:r>
            <w:r w:rsidRPr="006E1510">
              <w:rPr>
                <w:rFonts w:ascii="宋体" w:hAnsi="宋体" w:cs="宋体" w:hint="eastAsia"/>
                <w:color w:val="000000"/>
              </w:rPr>
              <w:t>部分：试验方法</w:t>
            </w:r>
            <w:r w:rsidRPr="006E1510">
              <w:rPr>
                <w:rFonts w:ascii="宋体" w:hAnsi="宋体" w:cs="宋体"/>
                <w:color w:val="000000"/>
              </w:rPr>
              <w:t xml:space="preserve"> </w:t>
            </w:r>
            <w:r w:rsidRPr="006E1510">
              <w:rPr>
                <w:rFonts w:ascii="宋体" w:hAnsi="宋体" w:cs="宋体" w:hint="eastAsia"/>
                <w:color w:val="000000"/>
              </w:rPr>
              <w:t>试验</w:t>
            </w:r>
            <w:r w:rsidRPr="006E1510">
              <w:rPr>
                <w:rFonts w:ascii="宋体" w:hAnsi="宋体" w:cs="宋体"/>
                <w:color w:val="000000"/>
              </w:rPr>
              <w:t>Ea</w:t>
            </w:r>
            <w:r w:rsidRPr="006E1510">
              <w:rPr>
                <w:rFonts w:ascii="宋体" w:hAnsi="宋体" w:cs="宋体" w:hint="eastAsia"/>
                <w:color w:val="000000"/>
              </w:rPr>
              <w:t>和导则：冲击</w:t>
            </w:r>
            <w:r w:rsidRPr="006E1510">
              <w:rPr>
                <w:rFonts w:ascii="宋体" w:hAnsi="宋体" w:cs="宋体"/>
                <w:color w:val="000000"/>
              </w:rPr>
              <w:t xml:space="preserve"> </w:t>
            </w:r>
          </w:p>
        </w:tc>
      </w:tr>
    </w:tbl>
    <w:p w:rsidR="002D5BD9" w:rsidRDefault="002D5BD9" w:rsidP="00261B91">
      <w:pPr>
        <w:tabs>
          <w:tab w:val="left" w:pos="3606"/>
          <w:tab w:val="center" w:pos="4535"/>
        </w:tabs>
        <w:spacing w:line="360" w:lineRule="auto"/>
        <w:jc w:val="center"/>
        <w:rPr>
          <w:rFonts w:ascii="宋体"/>
          <w:b/>
          <w:bCs/>
        </w:rPr>
      </w:pPr>
    </w:p>
    <w:p w:rsidR="002D5BD9" w:rsidRDefault="002D5BD9" w:rsidP="00261B91">
      <w:pPr>
        <w:tabs>
          <w:tab w:val="left" w:pos="3606"/>
          <w:tab w:val="center" w:pos="4535"/>
        </w:tabs>
        <w:spacing w:line="360" w:lineRule="auto"/>
        <w:jc w:val="center"/>
      </w:pPr>
      <w:r w:rsidRPr="00DE6415">
        <w:rPr>
          <w:rFonts w:ascii="宋体" w:hAnsi="宋体" w:cs="宋体" w:hint="eastAsia"/>
          <w:b/>
          <w:bCs/>
        </w:rPr>
        <w:t>表</w:t>
      </w:r>
      <w:r w:rsidRPr="00DE6415">
        <w:rPr>
          <w:rFonts w:ascii="宋体" w:hAnsi="宋体" w:cs="宋体"/>
          <w:b/>
          <w:bCs/>
        </w:rPr>
        <w:t>2</w:t>
      </w:r>
      <w:r>
        <w:rPr>
          <w:rFonts w:ascii="宋体" w:hAnsi="宋体" w:cs="宋体" w:hint="eastAsia"/>
          <w:b/>
          <w:bCs/>
        </w:rPr>
        <w:t>（续）</w:t>
      </w:r>
    </w:p>
    <w:tbl>
      <w:tblPr>
        <w:tblW w:w="8647" w:type="dxa"/>
        <w:jc w:val="center"/>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39"/>
        <w:gridCol w:w="1078"/>
        <w:gridCol w:w="1155"/>
        <w:gridCol w:w="1890"/>
        <w:gridCol w:w="3885"/>
      </w:tblGrid>
      <w:tr w:rsidR="002D5BD9" w:rsidRPr="008532C4" w:rsidTr="00CF207C">
        <w:trPr>
          <w:trHeight w:val="454"/>
          <w:jc w:val="center"/>
        </w:trPr>
        <w:tc>
          <w:tcPr>
            <w:tcW w:w="639" w:type="dxa"/>
            <w:vAlign w:val="center"/>
          </w:tcPr>
          <w:p w:rsidR="002D5BD9" w:rsidRPr="008532C4" w:rsidRDefault="002D5BD9" w:rsidP="000268B0">
            <w:pPr>
              <w:jc w:val="center"/>
              <w:rPr>
                <w:rFonts w:ascii="宋体"/>
                <w:b/>
                <w:bCs/>
                <w:color w:val="000000"/>
                <w:kern w:val="0"/>
              </w:rPr>
            </w:pPr>
            <w:r w:rsidRPr="008532C4">
              <w:rPr>
                <w:rFonts w:ascii="宋体" w:hAnsi="宋体" w:cs="宋体" w:hint="eastAsia"/>
                <w:b/>
                <w:bCs/>
                <w:color w:val="000000"/>
                <w:kern w:val="0"/>
              </w:rPr>
              <w:t>序号</w:t>
            </w:r>
          </w:p>
        </w:tc>
        <w:tc>
          <w:tcPr>
            <w:tcW w:w="1078" w:type="dxa"/>
            <w:vAlign w:val="center"/>
          </w:tcPr>
          <w:p w:rsidR="002D5BD9" w:rsidRPr="008532C4" w:rsidRDefault="002D5BD9" w:rsidP="000268B0">
            <w:pPr>
              <w:jc w:val="center"/>
              <w:rPr>
                <w:rFonts w:ascii="宋体"/>
                <w:b/>
                <w:bCs/>
                <w:color w:val="000000"/>
                <w:kern w:val="0"/>
              </w:rPr>
            </w:pPr>
            <w:r w:rsidRPr="008532C4">
              <w:rPr>
                <w:rFonts w:ascii="宋体" w:hAnsi="宋体" w:cs="宋体" w:hint="eastAsia"/>
                <w:b/>
                <w:bCs/>
                <w:color w:val="000000"/>
                <w:kern w:val="0"/>
              </w:rPr>
              <w:t>产品单元</w:t>
            </w:r>
          </w:p>
        </w:tc>
        <w:tc>
          <w:tcPr>
            <w:tcW w:w="1155" w:type="dxa"/>
            <w:vAlign w:val="center"/>
          </w:tcPr>
          <w:p w:rsidR="002D5BD9" w:rsidRPr="008532C4" w:rsidRDefault="002D5BD9" w:rsidP="000268B0">
            <w:pPr>
              <w:jc w:val="center"/>
              <w:rPr>
                <w:rFonts w:ascii="宋体"/>
                <w:b/>
                <w:bCs/>
                <w:color w:val="000000"/>
                <w:kern w:val="0"/>
              </w:rPr>
            </w:pPr>
            <w:r>
              <w:rPr>
                <w:rFonts w:ascii="宋体" w:hAnsi="宋体" w:cs="宋体" w:hint="eastAsia"/>
                <w:b/>
                <w:bCs/>
                <w:color w:val="000000"/>
                <w:kern w:val="0"/>
              </w:rPr>
              <w:t>产品品种</w:t>
            </w:r>
          </w:p>
        </w:tc>
        <w:tc>
          <w:tcPr>
            <w:tcW w:w="1890" w:type="dxa"/>
            <w:vAlign w:val="center"/>
          </w:tcPr>
          <w:p w:rsidR="002D5BD9" w:rsidRPr="008532C4" w:rsidRDefault="002D5BD9" w:rsidP="000268B0">
            <w:pPr>
              <w:jc w:val="center"/>
              <w:rPr>
                <w:rFonts w:ascii="宋体"/>
                <w:b/>
                <w:bCs/>
                <w:kern w:val="0"/>
              </w:rPr>
            </w:pPr>
            <w:r w:rsidRPr="008532C4">
              <w:rPr>
                <w:rFonts w:ascii="宋体" w:hAnsi="宋体" w:cs="宋体" w:hint="eastAsia"/>
                <w:b/>
                <w:bCs/>
                <w:kern w:val="0"/>
              </w:rPr>
              <w:t>产品标准</w:t>
            </w:r>
          </w:p>
        </w:tc>
        <w:tc>
          <w:tcPr>
            <w:tcW w:w="3885" w:type="dxa"/>
            <w:vAlign w:val="center"/>
          </w:tcPr>
          <w:p w:rsidR="002D5BD9" w:rsidRPr="008532C4" w:rsidRDefault="002D5BD9" w:rsidP="000268B0">
            <w:pPr>
              <w:jc w:val="center"/>
              <w:rPr>
                <w:rFonts w:ascii="宋体"/>
                <w:b/>
                <w:bCs/>
                <w:kern w:val="0"/>
              </w:rPr>
            </w:pPr>
            <w:r w:rsidRPr="008532C4">
              <w:rPr>
                <w:rFonts w:ascii="宋体" w:hAnsi="宋体" w:cs="宋体" w:hint="eastAsia"/>
                <w:b/>
                <w:bCs/>
                <w:kern w:val="0"/>
              </w:rPr>
              <w:t>相关标准</w:t>
            </w:r>
          </w:p>
        </w:tc>
      </w:tr>
      <w:tr w:rsidR="002D5BD9" w:rsidRPr="008532C4" w:rsidTr="00CF207C">
        <w:trPr>
          <w:trHeight w:val="567"/>
          <w:jc w:val="center"/>
        </w:trPr>
        <w:tc>
          <w:tcPr>
            <w:tcW w:w="639" w:type="dxa"/>
            <w:vMerge w:val="restart"/>
            <w:vAlign w:val="center"/>
          </w:tcPr>
          <w:p w:rsidR="002D5BD9" w:rsidRPr="00DE6415" w:rsidRDefault="002D5BD9" w:rsidP="000268B0">
            <w:pPr>
              <w:tabs>
                <w:tab w:val="left" w:pos="900"/>
              </w:tabs>
              <w:spacing w:line="240" w:lineRule="exact"/>
              <w:ind w:leftChars="-85" w:left="-178" w:right="-173"/>
              <w:jc w:val="center"/>
              <w:rPr>
                <w:rFonts w:ascii="宋体"/>
              </w:rPr>
            </w:pPr>
            <w:r>
              <w:rPr>
                <w:rFonts w:ascii="宋体" w:hAnsi="宋体" w:cs="宋体"/>
              </w:rPr>
              <w:t>3</w:t>
            </w:r>
          </w:p>
        </w:tc>
        <w:tc>
          <w:tcPr>
            <w:tcW w:w="1078" w:type="dxa"/>
            <w:vMerge w:val="restart"/>
            <w:vAlign w:val="center"/>
          </w:tcPr>
          <w:p w:rsidR="002D5BD9" w:rsidRPr="00DE6415" w:rsidRDefault="002D5BD9" w:rsidP="000268B0">
            <w:pPr>
              <w:adjustRightInd w:val="0"/>
              <w:snapToGrid w:val="0"/>
              <w:spacing w:line="240" w:lineRule="exact"/>
              <w:rPr>
                <w:rFonts w:ascii="宋体"/>
              </w:rPr>
            </w:pPr>
            <w:r w:rsidRPr="00DE6415">
              <w:rPr>
                <w:rFonts w:ascii="宋体" w:hAnsi="宋体" w:cs="宋体" w:hint="eastAsia"/>
              </w:rPr>
              <w:t>卫星数字电视接收机</w:t>
            </w:r>
          </w:p>
        </w:tc>
        <w:tc>
          <w:tcPr>
            <w:tcW w:w="1155" w:type="dxa"/>
            <w:vMerge w:val="restart"/>
            <w:vAlign w:val="center"/>
          </w:tcPr>
          <w:p w:rsidR="002D5BD9" w:rsidRDefault="002D5BD9" w:rsidP="000268B0">
            <w:pPr>
              <w:rPr>
                <w:rFonts w:ascii="宋体"/>
                <w:color w:val="000000"/>
                <w:kern w:val="0"/>
              </w:rPr>
            </w:pPr>
            <w:r w:rsidRPr="0039374E">
              <w:rPr>
                <w:rFonts w:ascii="宋体" w:hAnsi="宋体" w:cs="宋体" w:hint="eastAsia"/>
                <w:color w:val="000000"/>
                <w:kern w:val="0"/>
              </w:rPr>
              <w:t>标清专业型</w:t>
            </w:r>
          </w:p>
        </w:tc>
        <w:tc>
          <w:tcPr>
            <w:tcW w:w="1890" w:type="dxa"/>
            <w:vMerge w:val="restart"/>
            <w:vAlign w:val="center"/>
          </w:tcPr>
          <w:p w:rsidR="002D5BD9" w:rsidRDefault="002D5BD9" w:rsidP="000268B0">
            <w:pPr>
              <w:adjustRightInd w:val="0"/>
              <w:rPr>
                <w:rFonts w:ascii="宋体"/>
              </w:rPr>
            </w:pPr>
            <w:r w:rsidRPr="00DE6415">
              <w:rPr>
                <w:rFonts w:ascii="宋体" w:hAnsi="宋体" w:cs="宋体"/>
              </w:rPr>
              <w:t xml:space="preserve">GB/T </w:t>
            </w:r>
            <w:r w:rsidRPr="007B1E99">
              <w:rPr>
                <w:rFonts w:ascii="宋体" w:hAnsi="宋体" w:cs="宋体"/>
              </w:rPr>
              <w:t>11442-</w:t>
            </w:r>
            <w:r>
              <w:rPr>
                <w:rFonts w:ascii="宋体" w:hAnsi="宋体" w:cs="宋体"/>
              </w:rPr>
              <w:t>2016</w:t>
            </w:r>
          </w:p>
          <w:p w:rsidR="002D5BD9" w:rsidRDefault="002D5BD9" w:rsidP="000268B0">
            <w:pPr>
              <w:adjustRightInd w:val="0"/>
              <w:rPr>
                <w:rFonts w:ascii="宋体"/>
              </w:rPr>
            </w:pPr>
            <w:r>
              <w:rPr>
                <w:rFonts w:ascii="宋体" w:hAnsi="宋体" w:cs="宋体"/>
              </w:rPr>
              <w:t>C</w:t>
            </w:r>
            <w:r>
              <w:rPr>
                <w:rFonts w:ascii="宋体" w:hAnsi="宋体" w:cs="宋体" w:hint="eastAsia"/>
              </w:rPr>
              <w:t>频段卫星电视接收站通用规范</w:t>
            </w:r>
            <w:r>
              <w:rPr>
                <w:rFonts w:ascii="宋体" w:hAnsi="宋体" w:cs="宋体"/>
              </w:rPr>
              <w:t xml:space="preserve"> </w:t>
            </w:r>
          </w:p>
          <w:p w:rsidR="002D5BD9" w:rsidRDefault="002D5BD9" w:rsidP="000268B0">
            <w:pPr>
              <w:adjustRightInd w:val="0"/>
              <w:rPr>
                <w:rFonts w:ascii="宋体"/>
              </w:rPr>
            </w:pPr>
            <w:r w:rsidRPr="007B1E99">
              <w:rPr>
                <w:rFonts w:ascii="宋体" w:hAnsi="宋体" w:cs="宋体"/>
              </w:rPr>
              <w:t>GB/T 16954-</w:t>
            </w:r>
            <w:r w:rsidRPr="00E14CD9">
              <w:rPr>
                <w:rFonts w:ascii="宋体" w:hAnsi="宋体" w:cs="宋体"/>
              </w:rPr>
              <w:t>201</w:t>
            </w:r>
            <w:r>
              <w:rPr>
                <w:rFonts w:ascii="宋体" w:hAnsi="宋体" w:cs="宋体"/>
              </w:rPr>
              <w:t>6</w:t>
            </w:r>
          </w:p>
          <w:p w:rsidR="002D5BD9" w:rsidRDefault="002D5BD9" w:rsidP="000268B0">
            <w:pPr>
              <w:adjustRightInd w:val="0"/>
              <w:rPr>
                <w:rFonts w:ascii="宋体"/>
              </w:rPr>
            </w:pPr>
            <w:r>
              <w:rPr>
                <w:rFonts w:ascii="宋体" w:hAnsi="宋体" w:cs="宋体"/>
              </w:rPr>
              <w:t>Ku</w:t>
            </w:r>
            <w:r>
              <w:rPr>
                <w:rFonts w:ascii="宋体" w:hAnsi="宋体" w:cs="宋体" w:hint="eastAsia"/>
              </w:rPr>
              <w:t>频段卫星电视接收站通用规范</w:t>
            </w:r>
            <w:r>
              <w:rPr>
                <w:rFonts w:ascii="宋体" w:hAnsi="宋体" w:cs="宋体"/>
              </w:rPr>
              <w:t xml:space="preserve"> </w:t>
            </w:r>
          </w:p>
        </w:tc>
        <w:tc>
          <w:tcPr>
            <w:tcW w:w="3885" w:type="dxa"/>
            <w:vAlign w:val="center"/>
          </w:tcPr>
          <w:p w:rsidR="002D5BD9" w:rsidRDefault="002D5BD9" w:rsidP="000268B0">
            <w:pPr>
              <w:rPr>
                <w:rFonts w:ascii="宋体"/>
                <w:kern w:val="0"/>
              </w:rPr>
            </w:pPr>
            <w:r>
              <w:rPr>
                <w:rFonts w:ascii="宋体" w:hAnsi="宋体" w:cs="宋体"/>
                <w:color w:val="000000"/>
              </w:rPr>
              <w:t>1.</w:t>
            </w:r>
            <w:r w:rsidRPr="005E7A45">
              <w:rPr>
                <w:rFonts w:ascii="宋体" w:hAnsi="宋体" w:cs="宋体"/>
                <w:color w:val="000000"/>
              </w:rPr>
              <w:t>GB/T 2423.10-2008</w:t>
            </w:r>
            <w:r>
              <w:rPr>
                <w:rFonts w:ascii="宋体" w:hAnsi="宋体" w:cs="宋体"/>
                <w:color w:val="000000"/>
              </w:rPr>
              <w:t xml:space="preserve"> </w:t>
            </w:r>
            <w:r w:rsidRPr="005E7A45">
              <w:rPr>
                <w:rFonts w:ascii="宋体" w:hAnsi="宋体" w:cs="宋体" w:hint="eastAsia"/>
                <w:color w:val="000000"/>
              </w:rPr>
              <w:t>电工电子产品环境试验</w:t>
            </w:r>
            <w:r w:rsidRPr="005E7A45">
              <w:rPr>
                <w:rFonts w:ascii="宋体" w:hAnsi="宋体" w:cs="宋体"/>
                <w:color w:val="000000"/>
              </w:rPr>
              <w:t xml:space="preserve"> </w:t>
            </w:r>
            <w:r w:rsidRPr="005E7A45">
              <w:rPr>
                <w:rFonts w:ascii="宋体" w:hAnsi="宋体" w:cs="宋体" w:hint="eastAsia"/>
                <w:color w:val="000000"/>
              </w:rPr>
              <w:t>第</w:t>
            </w:r>
            <w:r w:rsidRPr="005E7A45">
              <w:rPr>
                <w:rFonts w:ascii="宋体" w:hAnsi="宋体" w:cs="宋体"/>
                <w:color w:val="000000"/>
              </w:rPr>
              <w:t>2</w:t>
            </w:r>
            <w:r w:rsidRPr="005E7A45">
              <w:rPr>
                <w:rFonts w:ascii="宋体" w:hAnsi="宋体" w:cs="宋体" w:hint="eastAsia"/>
                <w:color w:val="000000"/>
              </w:rPr>
              <w:t>部分：试验方法</w:t>
            </w:r>
            <w:r w:rsidRPr="005E7A45">
              <w:rPr>
                <w:rFonts w:ascii="宋体" w:hAnsi="宋体" w:cs="宋体"/>
                <w:color w:val="000000"/>
              </w:rPr>
              <w:t xml:space="preserve"> </w:t>
            </w:r>
            <w:r w:rsidRPr="005E7A45">
              <w:rPr>
                <w:rFonts w:ascii="宋体" w:hAnsi="宋体" w:cs="宋体" w:hint="eastAsia"/>
                <w:color w:val="000000"/>
              </w:rPr>
              <w:t>试验</w:t>
            </w:r>
            <w:r w:rsidRPr="005E7A45">
              <w:rPr>
                <w:rFonts w:ascii="宋体" w:hAnsi="宋体" w:cs="宋体"/>
                <w:color w:val="000000"/>
              </w:rPr>
              <w:t>Fc</w:t>
            </w:r>
            <w:r w:rsidRPr="005E7A45">
              <w:rPr>
                <w:rFonts w:ascii="宋体" w:hAnsi="宋体" w:cs="宋体" w:hint="eastAsia"/>
                <w:color w:val="000000"/>
              </w:rPr>
              <w:t>：振动（正弦）</w:t>
            </w:r>
            <w:r>
              <w:rPr>
                <w:rFonts w:ascii="宋体" w:hAnsi="宋体" w:cs="宋体"/>
                <w:color w:val="000000"/>
              </w:rPr>
              <w:t xml:space="preserve"> </w:t>
            </w:r>
          </w:p>
        </w:tc>
      </w:tr>
      <w:tr w:rsidR="002D5BD9" w:rsidRPr="008532C4" w:rsidTr="00CF207C">
        <w:trPr>
          <w:trHeight w:val="567"/>
          <w:jc w:val="center"/>
        </w:trPr>
        <w:tc>
          <w:tcPr>
            <w:tcW w:w="639" w:type="dxa"/>
            <w:vMerge/>
          </w:tcPr>
          <w:p w:rsidR="002D5BD9" w:rsidRDefault="002D5BD9" w:rsidP="00F0256D">
            <w:pPr>
              <w:jc w:val="center"/>
              <w:rPr>
                <w:rFonts w:ascii="宋体"/>
                <w:color w:val="000000"/>
                <w:kern w:val="0"/>
              </w:rPr>
            </w:pPr>
          </w:p>
        </w:tc>
        <w:tc>
          <w:tcPr>
            <w:tcW w:w="1078" w:type="dxa"/>
            <w:vMerge/>
            <w:vAlign w:val="center"/>
          </w:tcPr>
          <w:p w:rsidR="002D5BD9" w:rsidRDefault="002D5BD9" w:rsidP="000268B0">
            <w:pPr>
              <w:rPr>
                <w:rFonts w:ascii="宋体"/>
                <w:color w:val="000000"/>
                <w:kern w:val="0"/>
              </w:rPr>
            </w:pPr>
          </w:p>
        </w:tc>
        <w:tc>
          <w:tcPr>
            <w:tcW w:w="1155" w:type="dxa"/>
            <w:vMerge/>
            <w:vAlign w:val="center"/>
          </w:tcPr>
          <w:p w:rsidR="002D5BD9" w:rsidRDefault="002D5BD9" w:rsidP="000268B0">
            <w:pPr>
              <w:rPr>
                <w:rFonts w:ascii="宋体"/>
                <w:color w:val="000000"/>
                <w:kern w:val="0"/>
              </w:rPr>
            </w:pPr>
          </w:p>
        </w:tc>
        <w:tc>
          <w:tcPr>
            <w:tcW w:w="1890" w:type="dxa"/>
            <w:vMerge/>
            <w:vAlign w:val="center"/>
          </w:tcPr>
          <w:p w:rsidR="002D5BD9" w:rsidRPr="00333C6F" w:rsidRDefault="002D5BD9" w:rsidP="000268B0">
            <w:pPr>
              <w:rPr>
                <w:rFonts w:ascii="宋体"/>
                <w:kern w:val="0"/>
              </w:rPr>
            </w:pPr>
          </w:p>
        </w:tc>
        <w:tc>
          <w:tcPr>
            <w:tcW w:w="3885" w:type="dxa"/>
            <w:vAlign w:val="center"/>
          </w:tcPr>
          <w:p w:rsidR="002D5BD9" w:rsidRDefault="002D5BD9" w:rsidP="000268B0">
            <w:pPr>
              <w:rPr>
                <w:rFonts w:ascii="宋体"/>
                <w:kern w:val="0"/>
              </w:rPr>
            </w:pPr>
            <w:r>
              <w:rPr>
                <w:rFonts w:ascii="宋体" w:hAnsi="宋体" w:cs="宋体"/>
              </w:rPr>
              <w:t>2.</w:t>
            </w:r>
            <w:r w:rsidRPr="00DE6415">
              <w:rPr>
                <w:rFonts w:ascii="宋体" w:hAnsi="宋体" w:cs="宋体"/>
              </w:rPr>
              <w:t xml:space="preserve">GB/T </w:t>
            </w:r>
            <w:r>
              <w:rPr>
                <w:rFonts w:ascii="宋体" w:hAnsi="宋体" w:cs="宋体"/>
              </w:rPr>
              <w:t>2828.1</w:t>
            </w:r>
            <w:r w:rsidRPr="00DE6415">
              <w:rPr>
                <w:rFonts w:ascii="宋体" w:hAnsi="宋体" w:cs="宋体"/>
              </w:rPr>
              <w:t>-20</w:t>
            </w:r>
            <w:r>
              <w:rPr>
                <w:rFonts w:ascii="宋体" w:hAnsi="宋体" w:cs="宋体"/>
              </w:rPr>
              <w:t>1</w:t>
            </w:r>
            <w:r w:rsidRPr="00DE6415">
              <w:rPr>
                <w:rFonts w:ascii="宋体" w:hAnsi="宋体" w:cs="宋体"/>
              </w:rPr>
              <w:t>2</w:t>
            </w:r>
            <w:r>
              <w:rPr>
                <w:rFonts w:ascii="宋体" w:hAnsi="宋体" w:cs="宋体"/>
              </w:rPr>
              <w:t xml:space="preserve"> </w:t>
            </w:r>
            <w:r>
              <w:rPr>
                <w:rFonts w:ascii="宋体" w:hAnsi="宋体" w:cs="宋体" w:hint="eastAsia"/>
              </w:rPr>
              <w:t>计数抽样检验程序</w:t>
            </w:r>
            <w:r>
              <w:rPr>
                <w:rFonts w:ascii="宋体" w:hAnsi="宋体" w:cs="宋体"/>
              </w:rPr>
              <w:t xml:space="preserve"> </w:t>
            </w:r>
            <w:r>
              <w:rPr>
                <w:rFonts w:ascii="宋体" w:hAnsi="宋体" w:cs="宋体" w:hint="eastAsia"/>
              </w:rPr>
              <w:t>第</w:t>
            </w:r>
            <w:r>
              <w:rPr>
                <w:rFonts w:ascii="宋体" w:hAnsi="宋体" w:cs="宋体"/>
              </w:rPr>
              <w:t>1</w:t>
            </w:r>
            <w:r>
              <w:rPr>
                <w:rFonts w:ascii="宋体" w:hAnsi="宋体" w:cs="宋体" w:hint="eastAsia"/>
              </w:rPr>
              <w:t>部分：按接收质量限（</w:t>
            </w:r>
            <w:r>
              <w:rPr>
                <w:rFonts w:ascii="宋体" w:hAnsi="宋体" w:cs="宋体"/>
              </w:rPr>
              <w:t>AQL</w:t>
            </w:r>
            <w:r>
              <w:rPr>
                <w:rFonts w:ascii="宋体" w:hAnsi="宋体" w:cs="宋体" w:hint="eastAsia"/>
              </w:rPr>
              <w:t>）检索的逐批检验抽样计划</w:t>
            </w:r>
            <w:r>
              <w:rPr>
                <w:rFonts w:ascii="宋体" w:hAnsi="宋体" w:cs="宋体"/>
              </w:rPr>
              <w:t xml:space="preserve"> </w:t>
            </w:r>
          </w:p>
        </w:tc>
      </w:tr>
      <w:tr w:rsidR="002D5BD9" w:rsidRPr="008532C4" w:rsidTr="00CF207C">
        <w:trPr>
          <w:trHeight w:val="567"/>
          <w:jc w:val="center"/>
        </w:trPr>
        <w:tc>
          <w:tcPr>
            <w:tcW w:w="639" w:type="dxa"/>
            <w:vMerge/>
          </w:tcPr>
          <w:p w:rsidR="002D5BD9" w:rsidRDefault="002D5BD9" w:rsidP="00F0256D">
            <w:pPr>
              <w:jc w:val="center"/>
              <w:rPr>
                <w:rFonts w:ascii="宋体"/>
                <w:color w:val="000000"/>
                <w:kern w:val="0"/>
              </w:rPr>
            </w:pPr>
          </w:p>
        </w:tc>
        <w:tc>
          <w:tcPr>
            <w:tcW w:w="1078" w:type="dxa"/>
            <w:vMerge/>
            <w:vAlign w:val="center"/>
          </w:tcPr>
          <w:p w:rsidR="002D5BD9" w:rsidRDefault="002D5BD9" w:rsidP="000268B0">
            <w:pPr>
              <w:rPr>
                <w:rFonts w:ascii="宋体"/>
                <w:color w:val="000000"/>
                <w:kern w:val="0"/>
              </w:rPr>
            </w:pPr>
          </w:p>
        </w:tc>
        <w:tc>
          <w:tcPr>
            <w:tcW w:w="1155" w:type="dxa"/>
            <w:vMerge w:val="restart"/>
            <w:vAlign w:val="center"/>
          </w:tcPr>
          <w:p w:rsidR="002D5BD9" w:rsidRDefault="002D5BD9" w:rsidP="000268B0">
            <w:pPr>
              <w:rPr>
                <w:rFonts w:ascii="宋体"/>
                <w:color w:val="000000"/>
                <w:kern w:val="0"/>
              </w:rPr>
            </w:pPr>
            <w:r w:rsidRPr="0039374E">
              <w:rPr>
                <w:rFonts w:ascii="宋体" w:hAnsi="宋体" w:cs="宋体" w:hint="eastAsia"/>
                <w:color w:val="000000"/>
                <w:kern w:val="0"/>
              </w:rPr>
              <w:t>高清普通型</w:t>
            </w:r>
          </w:p>
        </w:tc>
        <w:tc>
          <w:tcPr>
            <w:tcW w:w="1890" w:type="dxa"/>
            <w:vMerge/>
            <w:vAlign w:val="center"/>
          </w:tcPr>
          <w:p w:rsidR="002D5BD9" w:rsidRPr="00333C6F" w:rsidRDefault="002D5BD9" w:rsidP="000268B0">
            <w:pPr>
              <w:rPr>
                <w:rFonts w:ascii="宋体"/>
                <w:kern w:val="0"/>
              </w:rPr>
            </w:pPr>
          </w:p>
        </w:tc>
        <w:tc>
          <w:tcPr>
            <w:tcW w:w="3885" w:type="dxa"/>
            <w:vAlign w:val="center"/>
          </w:tcPr>
          <w:p w:rsidR="002D5BD9" w:rsidRDefault="002D5BD9" w:rsidP="000268B0">
            <w:pPr>
              <w:rPr>
                <w:rFonts w:ascii="宋体"/>
                <w:kern w:val="0"/>
              </w:rPr>
            </w:pPr>
            <w:r>
              <w:rPr>
                <w:rFonts w:ascii="宋体" w:hAnsi="宋体" w:cs="宋体"/>
              </w:rPr>
              <w:t>3.</w:t>
            </w:r>
            <w:r w:rsidRPr="00DE6415">
              <w:rPr>
                <w:rFonts w:ascii="宋体" w:hAnsi="宋体" w:cs="宋体"/>
              </w:rPr>
              <w:t>GB/T 2829-2002</w:t>
            </w:r>
            <w:r>
              <w:rPr>
                <w:rFonts w:ascii="宋体" w:hAnsi="宋体" w:cs="宋体"/>
              </w:rPr>
              <w:t xml:space="preserve"> </w:t>
            </w:r>
            <w:r>
              <w:rPr>
                <w:rFonts w:ascii="宋体" w:hAnsi="宋体" w:cs="宋体" w:hint="eastAsia"/>
              </w:rPr>
              <w:t>周期检验计数抽样程序及表</w:t>
            </w:r>
            <w:r>
              <w:rPr>
                <w:rFonts w:ascii="宋体" w:hAnsi="宋体" w:cs="宋体"/>
              </w:rPr>
              <w:t xml:space="preserve"> </w:t>
            </w:r>
            <w:r>
              <w:rPr>
                <w:rFonts w:ascii="宋体" w:hAnsi="宋体" w:cs="宋体" w:hint="eastAsia"/>
              </w:rPr>
              <w:t>（适用于对过程稳定性的检验）</w:t>
            </w:r>
            <w:r>
              <w:rPr>
                <w:rFonts w:ascii="宋体" w:hAnsi="宋体" w:cs="宋体"/>
              </w:rPr>
              <w:t xml:space="preserve"> </w:t>
            </w:r>
          </w:p>
        </w:tc>
      </w:tr>
      <w:tr w:rsidR="002D5BD9" w:rsidRPr="008532C4" w:rsidTr="00CF207C">
        <w:trPr>
          <w:trHeight w:val="567"/>
          <w:jc w:val="center"/>
        </w:trPr>
        <w:tc>
          <w:tcPr>
            <w:tcW w:w="639" w:type="dxa"/>
            <w:vMerge/>
          </w:tcPr>
          <w:p w:rsidR="002D5BD9" w:rsidRDefault="002D5BD9" w:rsidP="00F0256D">
            <w:pPr>
              <w:jc w:val="center"/>
              <w:rPr>
                <w:rFonts w:ascii="宋体"/>
                <w:color w:val="000000"/>
                <w:kern w:val="0"/>
              </w:rPr>
            </w:pPr>
          </w:p>
        </w:tc>
        <w:tc>
          <w:tcPr>
            <w:tcW w:w="1078" w:type="dxa"/>
            <w:vMerge/>
            <w:vAlign w:val="center"/>
          </w:tcPr>
          <w:p w:rsidR="002D5BD9" w:rsidRDefault="002D5BD9" w:rsidP="000268B0">
            <w:pPr>
              <w:rPr>
                <w:rFonts w:ascii="宋体"/>
                <w:color w:val="000000"/>
                <w:kern w:val="0"/>
              </w:rPr>
            </w:pPr>
          </w:p>
        </w:tc>
        <w:tc>
          <w:tcPr>
            <w:tcW w:w="1155" w:type="dxa"/>
            <w:vMerge/>
            <w:vAlign w:val="center"/>
          </w:tcPr>
          <w:p w:rsidR="002D5BD9" w:rsidRDefault="002D5BD9" w:rsidP="000268B0">
            <w:pPr>
              <w:rPr>
                <w:rFonts w:ascii="宋体"/>
                <w:color w:val="000000"/>
                <w:kern w:val="0"/>
              </w:rPr>
            </w:pPr>
          </w:p>
        </w:tc>
        <w:tc>
          <w:tcPr>
            <w:tcW w:w="1890" w:type="dxa"/>
            <w:vMerge/>
            <w:vAlign w:val="center"/>
          </w:tcPr>
          <w:p w:rsidR="002D5BD9" w:rsidRPr="00333C6F" w:rsidRDefault="002D5BD9" w:rsidP="000268B0">
            <w:pPr>
              <w:rPr>
                <w:rFonts w:ascii="宋体"/>
                <w:kern w:val="0"/>
              </w:rPr>
            </w:pPr>
          </w:p>
        </w:tc>
        <w:tc>
          <w:tcPr>
            <w:tcW w:w="3885" w:type="dxa"/>
            <w:vAlign w:val="center"/>
          </w:tcPr>
          <w:p w:rsidR="002D5BD9" w:rsidRPr="00DE6415" w:rsidRDefault="002D5BD9" w:rsidP="000268B0">
            <w:pPr>
              <w:rPr>
                <w:rFonts w:ascii="宋体"/>
              </w:rPr>
            </w:pPr>
            <w:r>
              <w:rPr>
                <w:rFonts w:ascii="宋体" w:hAnsi="宋体" w:cs="宋体"/>
                <w:spacing w:val="-6"/>
              </w:rPr>
              <w:t>4.</w:t>
            </w:r>
            <w:r w:rsidRPr="00DE6415">
              <w:rPr>
                <w:rFonts w:ascii="宋体" w:hAnsi="宋体" w:cs="宋体"/>
                <w:spacing w:val="-6"/>
              </w:rPr>
              <w:t>GB/T 191-2008</w:t>
            </w:r>
            <w:r>
              <w:rPr>
                <w:rFonts w:ascii="宋体" w:hAnsi="宋体" w:cs="宋体"/>
              </w:rPr>
              <w:t xml:space="preserve"> </w:t>
            </w:r>
            <w:r w:rsidRPr="00DE6415">
              <w:rPr>
                <w:rFonts w:ascii="宋体" w:hAnsi="宋体" w:cs="宋体" w:hint="eastAsia"/>
              </w:rPr>
              <w:t>包装储运图示标志</w:t>
            </w:r>
            <w:r>
              <w:rPr>
                <w:rFonts w:ascii="宋体" w:hAnsi="宋体" w:cs="宋体"/>
              </w:rPr>
              <w:t xml:space="preserve"> </w:t>
            </w:r>
          </w:p>
        </w:tc>
      </w:tr>
      <w:tr w:rsidR="002D5BD9" w:rsidRPr="008532C4" w:rsidTr="00CF207C">
        <w:trPr>
          <w:trHeight w:val="567"/>
          <w:jc w:val="center"/>
        </w:trPr>
        <w:tc>
          <w:tcPr>
            <w:tcW w:w="8647" w:type="dxa"/>
            <w:gridSpan w:val="5"/>
          </w:tcPr>
          <w:p w:rsidR="002D5BD9" w:rsidRPr="004F0700" w:rsidRDefault="002D5BD9" w:rsidP="00F0256D">
            <w:pPr>
              <w:tabs>
                <w:tab w:val="left" w:pos="0"/>
              </w:tabs>
              <w:ind w:right="73"/>
              <w:rPr>
                <w:rFonts w:ascii="宋体"/>
              </w:rPr>
            </w:pPr>
            <w:r w:rsidRPr="004F0700">
              <w:rPr>
                <w:rFonts w:ascii="宋体" w:hAnsi="宋体" w:cs="宋体" w:hint="eastAsia"/>
              </w:rPr>
              <w:t>注：</w:t>
            </w:r>
            <w:r w:rsidRPr="004F0700">
              <w:rPr>
                <w:rFonts w:ascii="宋体" w:hAnsi="宋体" w:cs="宋体"/>
              </w:rPr>
              <w:t>1.</w:t>
            </w:r>
            <w:r w:rsidRPr="004F0700">
              <w:rPr>
                <w:rFonts w:ascii="宋体" w:hAnsi="宋体" w:cs="宋体" w:hint="eastAsia"/>
              </w:rPr>
              <w:t>标准一经修订，企业应当自标准实施之日起按新标准组织生产，生产许可证企业实地核查和产品检验应当按照新标准要求进行。</w:t>
            </w:r>
          </w:p>
        </w:tc>
      </w:tr>
    </w:tbl>
    <w:p w:rsidR="002D5BD9" w:rsidRDefault="002D5BD9" w:rsidP="00261B91">
      <w:pPr>
        <w:pStyle w:val="13"/>
        <w:spacing w:line="240" w:lineRule="exact"/>
        <w:ind w:firstLineChars="0" w:firstLine="0"/>
        <w:jc w:val="center"/>
        <w:rPr>
          <w:rFonts w:ascii="宋体" w:cs="Times New Roman"/>
          <w:b/>
          <w:bCs/>
          <w:color w:val="000000"/>
          <w:sz w:val="28"/>
          <w:szCs w:val="28"/>
        </w:rPr>
      </w:pPr>
    </w:p>
    <w:p w:rsidR="002D5BD9" w:rsidRDefault="002D5BD9" w:rsidP="00261B91">
      <w:pPr>
        <w:pStyle w:val="13"/>
        <w:spacing w:line="240" w:lineRule="exact"/>
        <w:ind w:firstLineChars="0" w:firstLine="0"/>
        <w:jc w:val="center"/>
        <w:rPr>
          <w:rFonts w:ascii="宋体" w:cs="Times New Roman"/>
          <w:b/>
          <w:bCs/>
          <w:color w:val="000000"/>
          <w:sz w:val="28"/>
          <w:szCs w:val="28"/>
        </w:rPr>
      </w:pPr>
    </w:p>
    <w:p w:rsidR="002D5BD9" w:rsidRPr="003F0383" w:rsidRDefault="002D5BD9" w:rsidP="00261B91">
      <w:pPr>
        <w:pStyle w:val="1"/>
        <w:spacing w:before="0" w:after="0" w:line="360" w:lineRule="auto"/>
        <w:jc w:val="center"/>
        <w:rPr>
          <w:sz w:val="28"/>
          <w:szCs w:val="28"/>
        </w:rPr>
      </w:pPr>
      <w:bookmarkStart w:id="7" w:name="_Toc462129062"/>
      <w:bookmarkStart w:id="8" w:name="_Toc462414543"/>
      <w:r w:rsidRPr="003F0383">
        <w:rPr>
          <w:rFonts w:cs="宋体" w:hint="eastAsia"/>
          <w:sz w:val="28"/>
          <w:szCs w:val="28"/>
        </w:rPr>
        <w:t>第三章</w:t>
      </w:r>
      <w:r w:rsidRPr="003F0383">
        <w:rPr>
          <w:sz w:val="28"/>
          <w:szCs w:val="28"/>
        </w:rPr>
        <w:t xml:space="preserve">  </w:t>
      </w:r>
      <w:r w:rsidRPr="003F0383">
        <w:rPr>
          <w:rFonts w:cs="宋体" w:hint="eastAsia"/>
          <w:sz w:val="28"/>
          <w:szCs w:val="28"/>
        </w:rPr>
        <w:t>企业申请生产许可证的基本条件和资料</w:t>
      </w:r>
      <w:bookmarkEnd w:id="7"/>
      <w:bookmarkEnd w:id="8"/>
    </w:p>
    <w:p w:rsidR="002D5BD9" w:rsidRDefault="002D5BD9" w:rsidP="00261B91">
      <w:pPr>
        <w:pStyle w:val="13"/>
        <w:spacing w:line="360" w:lineRule="auto"/>
        <w:ind w:firstLineChars="0" w:firstLine="422"/>
        <w:rPr>
          <w:rFonts w:cs="Times New Roman"/>
          <w:sz w:val="24"/>
          <w:szCs w:val="24"/>
        </w:rPr>
      </w:pPr>
      <w:r w:rsidRPr="00143464">
        <w:rPr>
          <w:rFonts w:cs="宋体" w:hint="eastAsia"/>
          <w:b/>
          <w:bCs/>
          <w:sz w:val="24"/>
          <w:szCs w:val="24"/>
        </w:rPr>
        <w:t>第</w:t>
      </w:r>
      <w:r>
        <w:rPr>
          <w:rFonts w:cs="宋体" w:hint="eastAsia"/>
          <w:b/>
          <w:bCs/>
          <w:sz w:val="24"/>
          <w:szCs w:val="24"/>
        </w:rPr>
        <w:t>六</w:t>
      </w:r>
      <w:r w:rsidRPr="00143464">
        <w:rPr>
          <w:rFonts w:cs="宋体" w:hint="eastAsia"/>
          <w:b/>
          <w:bCs/>
          <w:sz w:val="24"/>
          <w:szCs w:val="24"/>
        </w:rPr>
        <w:t>条</w:t>
      </w:r>
      <w:r w:rsidRPr="00143464">
        <w:rPr>
          <w:b/>
          <w:bCs/>
          <w:sz w:val="24"/>
          <w:szCs w:val="24"/>
        </w:rPr>
        <w:t xml:space="preserve"> </w:t>
      </w:r>
      <w:r w:rsidRPr="00143464">
        <w:rPr>
          <w:sz w:val="24"/>
          <w:szCs w:val="24"/>
        </w:rPr>
        <w:t xml:space="preserve"> </w:t>
      </w:r>
      <w:r w:rsidRPr="00143464">
        <w:rPr>
          <w:rFonts w:cs="宋体" w:hint="eastAsia"/>
          <w:sz w:val="24"/>
          <w:szCs w:val="24"/>
        </w:rPr>
        <w:t>凡生产卫星电视广播地面接收设备</w:t>
      </w:r>
      <w:r w:rsidRPr="007E68D1">
        <w:rPr>
          <w:rFonts w:cs="宋体" w:hint="eastAsia"/>
          <w:sz w:val="24"/>
          <w:szCs w:val="24"/>
        </w:rPr>
        <w:t>卫星专用</w:t>
      </w:r>
      <w:r w:rsidRPr="00143464">
        <w:rPr>
          <w:rFonts w:cs="宋体" w:hint="eastAsia"/>
          <w:sz w:val="24"/>
          <w:szCs w:val="24"/>
        </w:rPr>
        <w:t>产品的企业应具备本条款规定的基本生产条件，内容包括</w:t>
      </w:r>
      <w:r w:rsidRPr="000268B0">
        <w:rPr>
          <w:rFonts w:ascii="宋体" w:hAnsi="宋体" w:cs="宋体" w:hint="eastAsia"/>
          <w:sz w:val="24"/>
          <w:szCs w:val="24"/>
        </w:rPr>
        <w:t>：生产设施和检验设施，生产设备，检验设备及出厂检验项目，关键工序、质量控制点等，具体要求见表</w:t>
      </w:r>
      <w:r w:rsidRPr="000268B0">
        <w:rPr>
          <w:rFonts w:ascii="宋体" w:hAnsi="宋体" w:cs="宋体"/>
          <w:sz w:val="24"/>
          <w:szCs w:val="24"/>
        </w:rPr>
        <w:t>3-1</w:t>
      </w:r>
      <w:r w:rsidRPr="000268B0">
        <w:rPr>
          <w:rFonts w:ascii="宋体" w:hAnsi="宋体" w:cs="宋体" w:hint="eastAsia"/>
          <w:sz w:val="24"/>
          <w:szCs w:val="24"/>
        </w:rPr>
        <w:t>至表</w:t>
      </w:r>
      <w:r w:rsidRPr="000268B0">
        <w:rPr>
          <w:rFonts w:ascii="宋体" w:hAnsi="宋体" w:cs="宋体"/>
          <w:sz w:val="24"/>
          <w:szCs w:val="24"/>
        </w:rPr>
        <w:t>3-4</w:t>
      </w:r>
      <w:r w:rsidRPr="000268B0">
        <w:rPr>
          <w:rFonts w:ascii="宋体" w:hAnsi="宋体" w:cs="宋体" w:hint="eastAsia"/>
          <w:sz w:val="24"/>
          <w:szCs w:val="24"/>
        </w:rPr>
        <w:t>。</w:t>
      </w:r>
    </w:p>
    <w:p w:rsidR="002D5BD9" w:rsidRDefault="002D5BD9" w:rsidP="00AF4077">
      <w:pPr>
        <w:pStyle w:val="13"/>
        <w:spacing w:line="360" w:lineRule="auto"/>
        <w:ind w:firstLine="480"/>
        <w:rPr>
          <w:rFonts w:cs="Times New Roman"/>
          <w:sz w:val="24"/>
          <w:szCs w:val="24"/>
        </w:rPr>
      </w:pPr>
      <w:r w:rsidRPr="00DD28EF">
        <w:rPr>
          <w:rFonts w:cs="宋体" w:hint="eastAsia"/>
          <w:sz w:val="24"/>
          <w:szCs w:val="24"/>
        </w:rPr>
        <w:t>不具备出厂常温电性能检测能力的产品</w:t>
      </w:r>
      <w:r>
        <w:rPr>
          <w:rFonts w:cs="宋体" w:hint="eastAsia"/>
          <w:sz w:val="24"/>
          <w:szCs w:val="24"/>
        </w:rPr>
        <w:t>生产企业应按照标准要求委托有资质的检验机构实施出厂检验。</w:t>
      </w:r>
    </w:p>
    <w:p w:rsidR="002D5BD9" w:rsidRPr="008532C4" w:rsidRDefault="002D5BD9" w:rsidP="000268B0">
      <w:pPr>
        <w:spacing w:line="360" w:lineRule="auto"/>
        <w:jc w:val="center"/>
        <w:rPr>
          <w:rFonts w:ascii="宋体"/>
          <w:b/>
          <w:bCs/>
          <w:color w:val="000000"/>
        </w:rPr>
      </w:pPr>
      <w:r w:rsidRPr="008532C4">
        <w:rPr>
          <w:rFonts w:ascii="宋体" w:hAnsi="宋体" w:cs="宋体" w:hint="eastAsia"/>
          <w:b/>
          <w:bCs/>
          <w:color w:val="000000"/>
        </w:rPr>
        <w:t>表</w:t>
      </w:r>
      <w:r>
        <w:rPr>
          <w:rFonts w:ascii="宋体" w:hAnsi="宋体" w:cs="宋体"/>
          <w:b/>
          <w:bCs/>
          <w:color w:val="000000"/>
        </w:rPr>
        <w:t xml:space="preserve">3-1  </w:t>
      </w:r>
      <w:r w:rsidRPr="008532C4">
        <w:rPr>
          <w:rFonts w:ascii="宋体" w:hAnsi="宋体" w:cs="宋体" w:hint="eastAsia"/>
          <w:b/>
          <w:bCs/>
          <w:color w:val="000000"/>
        </w:rPr>
        <w:t>企业生产</w:t>
      </w:r>
      <w:r>
        <w:rPr>
          <w:rFonts w:ascii="宋体" w:hAnsi="宋体" w:cs="宋体" w:hint="eastAsia"/>
          <w:b/>
          <w:bCs/>
          <w:color w:val="000000"/>
        </w:rPr>
        <w:t>卫星电视广播地面接收设备</w:t>
      </w:r>
      <w:r w:rsidRPr="007E68D1">
        <w:rPr>
          <w:rFonts w:ascii="宋体" w:hAnsi="宋体" w:cs="宋体" w:hint="eastAsia"/>
          <w:b/>
          <w:bCs/>
          <w:color w:val="000000"/>
        </w:rPr>
        <w:t>卫星专用</w:t>
      </w:r>
      <w:r w:rsidRPr="008532C4">
        <w:rPr>
          <w:rFonts w:ascii="宋体" w:hAnsi="宋体" w:cs="宋体" w:hint="eastAsia"/>
          <w:b/>
          <w:bCs/>
          <w:color w:val="000000"/>
        </w:rPr>
        <w:t>产</w:t>
      </w:r>
      <w:r w:rsidRPr="008532C4">
        <w:rPr>
          <w:rFonts w:ascii="宋体" w:hAnsi="宋体" w:cs="宋体" w:hint="eastAsia"/>
          <w:b/>
          <w:bCs/>
        </w:rPr>
        <w:t>品应具备的生产设</w:t>
      </w:r>
      <w:r w:rsidRPr="008532C4">
        <w:rPr>
          <w:rFonts w:ascii="宋体" w:hAnsi="宋体" w:cs="宋体" w:hint="eastAsia"/>
          <w:b/>
          <w:bCs/>
          <w:color w:val="000000"/>
        </w:rPr>
        <w:t>施和检验设施</w:t>
      </w:r>
    </w:p>
    <w:tbl>
      <w:tblPr>
        <w:tblW w:w="84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79"/>
        <w:gridCol w:w="1106"/>
        <w:gridCol w:w="1785"/>
        <w:gridCol w:w="2730"/>
        <w:gridCol w:w="2139"/>
      </w:tblGrid>
      <w:tr w:rsidR="002D5BD9" w:rsidRPr="008E6F15">
        <w:trPr>
          <w:trHeight w:val="454"/>
          <w:jc w:val="center"/>
        </w:trPr>
        <w:tc>
          <w:tcPr>
            <w:tcW w:w="679" w:type="dxa"/>
            <w:vAlign w:val="center"/>
          </w:tcPr>
          <w:p w:rsidR="002D5BD9" w:rsidRPr="008E6F15" w:rsidRDefault="002D5BD9" w:rsidP="00BF566A">
            <w:pPr>
              <w:adjustRightInd w:val="0"/>
              <w:jc w:val="center"/>
              <w:textAlignment w:val="baseline"/>
              <w:rPr>
                <w:rFonts w:ascii="宋体" w:hAnsi="Courier New"/>
                <w:b/>
                <w:bCs/>
                <w:color w:val="000000"/>
              </w:rPr>
            </w:pPr>
            <w:r w:rsidRPr="008E6F15">
              <w:rPr>
                <w:rFonts w:ascii="宋体" w:hAnsi="Courier New" w:cs="宋体" w:hint="eastAsia"/>
                <w:b/>
                <w:bCs/>
                <w:color w:val="000000"/>
              </w:rPr>
              <w:t>序号</w:t>
            </w:r>
          </w:p>
        </w:tc>
        <w:tc>
          <w:tcPr>
            <w:tcW w:w="1106" w:type="dxa"/>
            <w:vAlign w:val="center"/>
          </w:tcPr>
          <w:p w:rsidR="002D5BD9" w:rsidRPr="008E6F15" w:rsidRDefault="002D5BD9" w:rsidP="00BF566A">
            <w:pPr>
              <w:adjustRightInd w:val="0"/>
              <w:jc w:val="center"/>
              <w:textAlignment w:val="baseline"/>
              <w:rPr>
                <w:rFonts w:ascii="宋体" w:hAnsi="Courier New"/>
                <w:b/>
                <w:bCs/>
                <w:color w:val="000000"/>
              </w:rPr>
            </w:pPr>
            <w:r w:rsidRPr="008E6F15">
              <w:rPr>
                <w:rFonts w:ascii="宋体" w:hAnsi="Courier New" w:cs="宋体" w:hint="eastAsia"/>
                <w:b/>
                <w:bCs/>
                <w:color w:val="000000"/>
              </w:rPr>
              <w:t>产品单元</w:t>
            </w:r>
          </w:p>
        </w:tc>
        <w:tc>
          <w:tcPr>
            <w:tcW w:w="1785" w:type="dxa"/>
            <w:vAlign w:val="center"/>
          </w:tcPr>
          <w:p w:rsidR="002D5BD9" w:rsidRPr="008E6F15" w:rsidRDefault="002D5BD9" w:rsidP="00BF566A">
            <w:pPr>
              <w:adjustRightInd w:val="0"/>
              <w:jc w:val="center"/>
              <w:textAlignment w:val="baseline"/>
              <w:rPr>
                <w:rFonts w:ascii="宋体" w:hAnsi="Courier New"/>
                <w:b/>
                <w:bCs/>
                <w:color w:val="000000"/>
              </w:rPr>
            </w:pPr>
            <w:r w:rsidRPr="008E6F15">
              <w:rPr>
                <w:rFonts w:ascii="宋体" w:hAnsi="Courier New" w:cs="宋体" w:hint="eastAsia"/>
                <w:b/>
                <w:bCs/>
                <w:color w:val="000000"/>
              </w:rPr>
              <w:t>产品品种</w:t>
            </w:r>
          </w:p>
        </w:tc>
        <w:tc>
          <w:tcPr>
            <w:tcW w:w="2730" w:type="dxa"/>
            <w:vAlign w:val="center"/>
          </w:tcPr>
          <w:p w:rsidR="002D5BD9" w:rsidRPr="008E6F15" w:rsidRDefault="002D5BD9" w:rsidP="00BF566A">
            <w:pPr>
              <w:adjustRightInd w:val="0"/>
              <w:jc w:val="center"/>
              <w:textAlignment w:val="baseline"/>
              <w:rPr>
                <w:rFonts w:ascii="宋体" w:hAnsi="Courier New"/>
                <w:b/>
                <w:bCs/>
                <w:color w:val="000000"/>
              </w:rPr>
            </w:pPr>
            <w:r w:rsidRPr="008E6F15">
              <w:rPr>
                <w:rFonts w:ascii="宋体" w:hAnsi="Courier New" w:cs="宋体" w:hint="eastAsia"/>
                <w:b/>
                <w:bCs/>
                <w:color w:val="000000"/>
              </w:rPr>
              <w:t>生产设施名称</w:t>
            </w:r>
          </w:p>
        </w:tc>
        <w:tc>
          <w:tcPr>
            <w:tcW w:w="2139" w:type="dxa"/>
            <w:vAlign w:val="center"/>
          </w:tcPr>
          <w:p w:rsidR="002D5BD9" w:rsidRPr="008E6F15" w:rsidRDefault="002D5BD9" w:rsidP="00BF566A">
            <w:pPr>
              <w:adjustRightInd w:val="0"/>
              <w:jc w:val="center"/>
              <w:textAlignment w:val="baseline"/>
              <w:rPr>
                <w:rFonts w:ascii="宋体" w:hAnsi="Courier New"/>
                <w:b/>
                <w:bCs/>
                <w:color w:val="000000"/>
              </w:rPr>
            </w:pPr>
            <w:r w:rsidRPr="008E6F15">
              <w:rPr>
                <w:rFonts w:ascii="宋体" w:hAnsi="Courier New" w:cs="宋体" w:hint="eastAsia"/>
                <w:b/>
                <w:bCs/>
                <w:color w:val="000000"/>
              </w:rPr>
              <w:t>设施要求</w:t>
            </w:r>
          </w:p>
        </w:tc>
      </w:tr>
      <w:tr w:rsidR="002D5BD9" w:rsidRPr="008E6F15">
        <w:trPr>
          <w:trHeight w:val="700"/>
          <w:jc w:val="center"/>
        </w:trPr>
        <w:tc>
          <w:tcPr>
            <w:tcW w:w="679" w:type="dxa"/>
            <w:vMerge w:val="restart"/>
            <w:vAlign w:val="center"/>
          </w:tcPr>
          <w:p w:rsidR="002D5BD9" w:rsidRPr="008E6F15" w:rsidRDefault="002D5BD9" w:rsidP="00BF566A">
            <w:pPr>
              <w:adjustRightInd w:val="0"/>
              <w:jc w:val="center"/>
              <w:textAlignment w:val="baseline"/>
              <w:rPr>
                <w:rFonts w:ascii="宋体"/>
              </w:rPr>
            </w:pPr>
            <w:r w:rsidRPr="008E6F15">
              <w:rPr>
                <w:rFonts w:ascii="宋体" w:hAnsi="宋体" w:cs="宋体"/>
              </w:rPr>
              <w:t>1</w:t>
            </w:r>
          </w:p>
        </w:tc>
        <w:tc>
          <w:tcPr>
            <w:tcW w:w="1106" w:type="dxa"/>
            <w:vMerge w:val="restart"/>
            <w:vAlign w:val="center"/>
          </w:tcPr>
          <w:p w:rsidR="002D5BD9" w:rsidRPr="008E6F15" w:rsidRDefault="002D5BD9" w:rsidP="00BF566A">
            <w:pPr>
              <w:adjustRightInd w:val="0"/>
              <w:textAlignment w:val="baseline"/>
              <w:rPr>
                <w:rFonts w:ascii="宋体"/>
              </w:rPr>
            </w:pPr>
            <w:r w:rsidRPr="008E6F15">
              <w:rPr>
                <w:rFonts w:ascii="宋体" w:hAnsi="宋体" w:cs="宋体" w:hint="eastAsia"/>
              </w:rPr>
              <w:t>卫星电视接收天线</w:t>
            </w:r>
          </w:p>
        </w:tc>
        <w:tc>
          <w:tcPr>
            <w:tcW w:w="1785" w:type="dxa"/>
            <w:vAlign w:val="center"/>
          </w:tcPr>
          <w:p w:rsidR="002D5BD9" w:rsidRPr="008E6F15" w:rsidRDefault="002D5BD9" w:rsidP="00BF566A">
            <w:pPr>
              <w:adjustRightInd w:val="0"/>
              <w:textAlignment w:val="baseline"/>
              <w:rPr>
                <w:rFonts w:ascii="宋体"/>
              </w:rPr>
            </w:pPr>
            <w:r w:rsidRPr="008E6F15">
              <w:rPr>
                <w:rFonts w:ascii="宋体" w:hAnsi="宋体" w:cs="宋体"/>
              </w:rPr>
              <w:t>C</w:t>
            </w:r>
            <w:r w:rsidRPr="008E6F15">
              <w:rPr>
                <w:rFonts w:ascii="宋体" w:hAnsi="宋体" w:cs="宋体" w:hint="eastAsia"/>
              </w:rPr>
              <w:t>频段</w:t>
            </w:r>
          </w:p>
        </w:tc>
        <w:tc>
          <w:tcPr>
            <w:tcW w:w="2730" w:type="dxa"/>
            <w:vMerge w:val="restart"/>
            <w:vAlign w:val="center"/>
          </w:tcPr>
          <w:p w:rsidR="002D5BD9" w:rsidRPr="008E6F15" w:rsidRDefault="002D5BD9" w:rsidP="00BF566A">
            <w:pPr>
              <w:adjustRightInd w:val="0"/>
              <w:textAlignment w:val="baseline"/>
              <w:rPr>
                <w:rFonts w:ascii="宋体" w:hAnsi="Courier New"/>
                <w:color w:val="000000"/>
              </w:rPr>
            </w:pPr>
            <w:r w:rsidRPr="008E6F15">
              <w:rPr>
                <w:rFonts w:ascii="宋体" w:hAnsi="Courier New" w:cs="宋体"/>
                <w:color w:val="000000"/>
              </w:rPr>
              <w:t>1.</w:t>
            </w:r>
            <w:r w:rsidRPr="008E6F15">
              <w:rPr>
                <w:rFonts w:ascii="宋体" w:hAnsi="Courier New" w:cs="宋体" w:hint="eastAsia"/>
                <w:color w:val="000000"/>
              </w:rPr>
              <w:t>天线反射面生产车间</w:t>
            </w:r>
          </w:p>
          <w:p w:rsidR="002D5BD9" w:rsidRPr="008E6F15" w:rsidRDefault="002D5BD9" w:rsidP="00BF566A">
            <w:pPr>
              <w:adjustRightInd w:val="0"/>
              <w:textAlignment w:val="baseline"/>
              <w:rPr>
                <w:rFonts w:ascii="宋体" w:hAnsi="Courier New"/>
                <w:color w:val="000000"/>
              </w:rPr>
            </w:pPr>
            <w:r w:rsidRPr="008E6F15">
              <w:rPr>
                <w:rFonts w:ascii="宋体" w:hAnsi="Courier New" w:cs="宋体"/>
                <w:color w:val="000000"/>
              </w:rPr>
              <w:t>2.</w:t>
            </w:r>
            <w:r w:rsidRPr="008E6F15">
              <w:rPr>
                <w:rFonts w:ascii="宋体" w:hAnsi="Courier New" w:cs="宋体" w:hint="eastAsia"/>
                <w:color w:val="000000"/>
              </w:rPr>
              <w:t>喷涂喷塑车间</w:t>
            </w:r>
          </w:p>
          <w:p w:rsidR="002D5BD9" w:rsidRPr="008E6F15" w:rsidRDefault="002D5BD9" w:rsidP="00BF566A">
            <w:pPr>
              <w:adjustRightInd w:val="0"/>
              <w:textAlignment w:val="baseline"/>
              <w:rPr>
                <w:rFonts w:ascii="宋体" w:hAnsi="Courier New"/>
                <w:color w:val="000000"/>
              </w:rPr>
            </w:pPr>
            <w:r>
              <w:rPr>
                <w:rFonts w:ascii="宋体" w:hAnsi="Courier New" w:cs="宋体"/>
                <w:color w:val="000000"/>
              </w:rPr>
              <w:t>3</w:t>
            </w:r>
            <w:r w:rsidRPr="008E6F15">
              <w:rPr>
                <w:rFonts w:ascii="宋体" w:hAnsi="Courier New" w:cs="宋体"/>
                <w:color w:val="000000"/>
              </w:rPr>
              <w:t>.</w:t>
            </w:r>
            <w:r w:rsidRPr="008E6F15">
              <w:rPr>
                <w:rFonts w:ascii="宋体" w:hAnsi="Courier New" w:cs="宋体" w:hint="eastAsia"/>
                <w:color w:val="000000"/>
              </w:rPr>
              <w:t>成品库</w:t>
            </w:r>
          </w:p>
          <w:p w:rsidR="002D5BD9" w:rsidRPr="008E6F15" w:rsidRDefault="002D5BD9" w:rsidP="00BF566A">
            <w:pPr>
              <w:adjustRightInd w:val="0"/>
              <w:textAlignment w:val="baseline"/>
              <w:rPr>
                <w:rFonts w:ascii="宋体" w:hAnsi="Courier New"/>
                <w:color w:val="000000"/>
              </w:rPr>
            </w:pPr>
            <w:r>
              <w:rPr>
                <w:rFonts w:ascii="宋体" w:hAnsi="Courier New" w:cs="宋体"/>
                <w:color w:val="000000"/>
              </w:rPr>
              <w:t>4</w:t>
            </w:r>
            <w:r w:rsidRPr="008E6F15">
              <w:rPr>
                <w:rFonts w:ascii="宋体" w:hAnsi="Courier New" w:cs="宋体"/>
                <w:color w:val="000000"/>
              </w:rPr>
              <w:t>.</w:t>
            </w:r>
            <w:r w:rsidRPr="008E6F15">
              <w:rPr>
                <w:rFonts w:ascii="宋体" w:hAnsi="Courier New" w:cs="宋体" w:hint="eastAsia"/>
                <w:color w:val="000000"/>
              </w:rPr>
              <w:t>原材料库</w:t>
            </w:r>
          </w:p>
          <w:p w:rsidR="002D5BD9" w:rsidRPr="008E6F15" w:rsidRDefault="002D5BD9" w:rsidP="00BF566A">
            <w:pPr>
              <w:adjustRightInd w:val="0"/>
              <w:textAlignment w:val="baseline"/>
              <w:rPr>
                <w:rFonts w:ascii="宋体" w:hAnsi="Courier New"/>
                <w:color w:val="000000"/>
              </w:rPr>
            </w:pPr>
            <w:r>
              <w:rPr>
                <w:rFonts w:ascii="宋体" w:hAnsi="Courier New" w:cs="宋体"/>
                <w:color w:val="000000"/>
              </w:rPr>
              <w:t>5</w:t>
            </w:r>
            <w:r w:rsidRPr="008E6F15">
              <w:rPr>
                <w:rFonts w:ascii="宋体" w:hAnsi="Courier New" w:cs="宋体"/>
                <w:color w:val="000000"/>
              </w:rPr>
              <w:t>.</w:t>
            </w:r>
            <w:r w:rsidRPr="008E6F15">
              <w:rPr>
                <w:rFonts w:ascii="宋体" w:hAnsi="Courier New" w:cs="宋体" w:hint="eastAsia"/>
                <w:color w:val="000000"/>
              </w:rPr>
              <w:t>蒙皮拉伸设备（适用于大口径天线）</w:t>
            </w:r>
          </w:p>
        </w:tc>
        <w:tc>
          <w:tcPr>
            <w:tcW w:w="2139" w:type="dxa"/>
            <w:vMerge w:val="restart"/>
            <w:vAlign w:val="center"/>
          </w:tcPr>
          <w:p w:rsidR="002D5BD9" w:rsidRPr="008E6F15" w:rsidRDefault="002D5BD9" w:rsidP="00BF566A">
            <w:pPr>
              <w:adjustRightInd w:val="0"/>
              <w:textAlignment w:val="baseline"/>
              <w:rPr>
                <w:rFonts w:ascii="宋体" w:hAnsi="Courier New"/>
                <w:color w:val="000000"/>
              </w:rPr>
            </w:pPr>
            <w:r w:rsidRPr="008E6F15">
              <w:rPr>
                <w:rFonts w:ascii="宋体" w:hAnsi="Courier New" w:cs="宋体"/>
                <w:color w:val="000000"/>
              </w:rPr>
              <w:t>1.</w:t>
            </w:r>
            <w:r>
              <w:rPr>
                <w:rFonts w:ascii="宋体" w:hAnsi="Courier New" w:cs="宋体" w:hint="eastAsia"/>
                <w:color w:val="000000"/>
              </w:rPr>
              <w:t>厂房</w:t>
            </w:r>
          </w:p>
        </w:tc>
      </w:tr>
      <w:tr w:rsidR="002D5BD9" w:rsidRPr="008E6F15">
        <w:trPr>
          <w:trHeight w:val="698"/>
          <w:jc w:val="center"/>
        </w:trPr>
        <w:tc>
          <w:tcPr>
            <w:tcW w:w="679" w:type="dxa"/>
            <w:vMerge/>
            <w:vAlign w:val="center"/>
          </w:tcPr>
          <w:p w:rsidR="002D5BD9" w:rsidRPr="008E6F15" w:rsidRDefault="002D5BD9" w:rsidP="00BF566A">
            <w:pPr>
              <w:adjustRightInd w:val="0"/>
              <w:jc w:val="center"/>
              <w:textAlignment w:val="baseline"/>
              <w:rPr>
                <w:rFonts w:ascii="宋体"/>
              </w:rPr>
            </w:pPr>
          </w:p>
        </w:tc>
        <w:tc>
          <w:tcPr>
            <w:tcW w:w="1106" w:type="dxa"/>
            <w:vMerge/>
            <w:vAlign w:val="center"/>
          </w:tcPr>
          <w:p w:rsidR="002D5BD9" w:rsidRPr="008E6F15" w:rsidRDefault="002D5BD9" w:rsidP="00BF566A">
            <w:pPr>
              <w:adjustRightInd w:val="0"/>
              <w:textAlignment w:val="baseline"/>
              <w:rPr>
                <w:rFonts w:ascii="宋体"/>
              </w:rPr>
            </w:pPr>
          </w:p>
        </w:tc>
        <w:tc>
          <w:tcPr>
            <w:tcW w:w="1785" w:type="dxa"/>
            <w:vAlign w:val="center"/>
          </w:tcPr>
          <w:p w:rsidR="002D5BD9" w:rsidRPr="008E6F15" w:rsidRDefault="002D5BD9" w:rsidP="00BF566A">
            <w:pPr>
              <w:adjustRightInd w:val="0"/>
              <w:textAlignment w:val="baseline"/>
              <w:rPr>
                <w:rFonts w:ascii="宋体"/>
              </w:rPr>
            </w:pPr>
            <w:r w:rsidRPr="008E6F15">
              <w:rPr>
                <w:rFonts w:ascii="宋体" w:hAnsi="宋体" w:cs="宋体"/>
              </w:rPr>
              <w:t>Ku</w:t>
            </w:r>
            <w:r w:rsidRPr="008E6F15">
              <w:rPr>
                <w:rFonts w:ascii="宋体" w:hAnsi="宋体" w:cs="宋体" w:hint="eastAsia"/>
              </w:rPr>
              <w:t>频段</w:t>
            </w:r>
          </w:p>
        </w:tc>
        <w:tc>
          <w:tcPr>
            <w:tcW w:w="2730" w:type="dxa"/>
            <w:vMerge/>
            <w:vAlign w:val="center"/>
          </w:tcPr>
          <w:p w:rsidR="002D5BD9" w:rsidRPr="008E6F15" w:rsidRDefault="002D5BD9" w:rsidP="00BF566A">
            <w:pPr>
              <w:adjustRightInd w:val="0"/>
              <w:textAlignment w:val="baseline"/>
              <w:rPr>
                <w:rFonts w:ascii="宋体" w:hAnsi="Courier New"/>
                <w:color w:val="000000"/>
              </w:rPr>
            </w:pPr>
          </w:p>
        </w:tc>
        <w:tc>
          <w:tcPr>
            <w:tcW w:w="2139" w:type="dxa"/>
            <w:vMerge/>
            <w:vAlign w:val="center"/>
          </w:tcPr>
          <w:p w:rsidR="002D5BD9" w:rsidRPr="008E6F15" w:rsidRDefault="002D5BD9" w:rsidP="00BF566A">
            <w:pPr>
              <w:adjustRightInd w:val="0"/>
              <w:textAlignment w:val="baseline"/>
              <w:rPr>
                <w:rFonts w:ascii="宋体" w:hAnsi="Courier New"/>
                <w:color w:val="000000"/>
              </w:rPr>
            </w:pPr>
          </w:p>
        </w:tc>
      </w:tr>
      <w:tr w:rsidR="002D5BD9" w:rsidRPr="008E6F15">
        <w:trPr>
          <w:trHeight w:val="239"/>
          <w:jc w:val="center"/>
        </w:trPr>
        <w:tc>
          <w:tcPr>
            <w:tcW w:w="679" w:type="dxa"/>
            <w:vMerge w:val="restart"/>
            <w:vAlign w:val="center"/>
          </w:tcPr>
          <w:p w:rsidR="002D5BD9" w:rsidRPr="008E6F15" w:rsidRDefault="002D5BD9" w:rsidP="00BF566A">
            <w:pPr>
              <w:adjustRightInd w:val="0"/>
              <w:jc w:val="center"/>
              <w:textAlignment w:val="baseline"/>
              <w:rPr>
                <w:rFonts w:ascii="宋体" w:hAnsi="Courier New" w:cs="宋体"/>
                <w:color w:val="000000"/>
              </w:rPr>
            </w:pPr>
            <w:r w:rsidRPr="008E6F15">
              <w:rPr>
                <w:rFonts w:ascii="宋体" w:hAnsi="Courier New" w:cs="宋体"/>
                <w:color w:val="000000"/>
              </w:rPr>
              <w:t>2</w:t>
            </w:r>
          </w:p>
        </w:tc>
        <w:tc>
          <w:tcPr>
            <w:tcW w:w="1106" w:type="dxa"/>
            <w:vMerge w:val="restart"/>
            <w:vAlign w:val="center"/>
          </w:tcPr>
          <w:p w:rsidR="002D5BD9" w:rsidRPr="008E6F15" w:rsidRDefault="002D5BD9" w:rsidP="00BF566A">
            <w:pPr>
              <w:adjustRightInd w:val="0"/>
              <w:textAlignment w:val="baseline"/>
              <w:rPr>
                <w:rFonts w:ascii="宋体" w:hAnsi="Courier New"/>
                <w:color w:val="000000"/>
              </w:rPr>
            </w:pPr>
            <w:r w:rsidRPr="008E6F15">
              <w:rPr>
                <w:rFonts w:ascii="宋体" w:hAnsi="宋体" w:cs="宋体" w:hint="eastAsia"/>
              </w:rPr>
              <w:t>室外单元</w:t>
            </w:r>
          </w:p>
        </w:tc>
        <w:tc>
          <w:tcPr>
            <w:tcW w:w="1785" w:type="dxa"/>
            <w:vAlign w:val="center"/>
          </w:tcPr>
          <w:p w:rsidR="002D5BD9" w:rsidRPr="008E6F15" w:rsidRDefault="002D5BD9" w:rsidP="00BF566A">
            <w:pPr>
              <w:adjustRightInd w:val="0"/>
              <w:rPr>
                <w:rFonts w:ascii="宋体"/>
              </w:rPr>
            </w:pPr>
            <w:r w:rsidRPr="008E6F15">
              <w:rPr>
                <w:rFonts w:ascii="宋体" w:hAnsi="宋体" w:cs="宋体"/>
              </w:rPr>
              <w:t>C</w:t>
            </w:r>
            <w:r w:rsidRPr="008E6F15">
              <w:rPr>
                <w:rFonts w:ascii="宋体" w:hAnsi="宋体" w:cs="宋体" w:hint="eastAsia"/>
              </w:rPr>
              <w:t>频段分体</w:t>
            </w:r>
          </w:p>
        </w:tc>
        <w:tc>
          <w:tcPr>
            <w:tcW w:w="2730" w:type="dxa"/>
            <w:vMerge w:val="restart"/>
            <w:vAlign w:val="center"/>
          </w:tcPr>
          <w:p w:rsidR="002D5BD9" w:rsidRPr="008E6F15" w:rsidRDefault="002D5BD9" w:rsidP="00BF566A">
            <w:pPr>
              <w:numPr>
                <w:ilvl w:val="0"/>
                <w:numId w:val="45"/>
              </w:numPr>
              <w:adjustRightInd w:val="0"/>
              <w:ind w:left="0"/>
              <w:textAlignment w:val="baseline"/>
              <w:rPr>
                <w:rFonts w:ascii="宋体" w:hAnsi="Courier New"/>
                <w:color w:val="000000"/>
              </w:rPr>
            </w:pPr>
            <w:r w:rsidRPr="008E6F15">
              <w:rPr>
                <w:rFonts w:ascii="宋体" w:hAnsi="Courier New" w:cs="宋体" w:hint="eastAsia"/>
                <w:color w:val="000000"/>
              </w:rPr>
              <w:t>原材料库</w:t>
            </w:r>
          </w:p>
          <w:p w:rsidR="002D5BD9" w:rsidRPr="008E6F15" w:rsidRDefault="002D5BD9" w:rsidP="00BF566A">
            <w:pPr>
              <w:numPr>
                <w:ilvl w:val="0"/>
                <w:numId w:val="45"/>
              </w:numPr>
              <w:adjustRightInd w:val="0"/>
              <w:ind w:left="0"/>
              <w:textAlignment w:val="baseline"/>
              <w:rPr>
                <w:rFonts w:ascii="宋体" w:hAnsi="Courier New"/>
                <w:color w:val="000000"/>
              </w:rPr>
            </w:pPr>
            <w:r w:rsidRPr="008E6F15">
              <w:rPr>
                <w:rFonts w:ascii="宋体" w:hAnsi="Courier New" w:cs="宋体" w:hint="eastAsia"/>
                <w:color w:val="000000"/>
              </w:rPr>
              <w:t>贴片车间</w:t>
            </w:r>
          </w:p>
          <w:p w:rsidR="002D5BD9" w:rsidRPr="008E6F15" w:rsidRDefault="002D5BD9" w:rsidP="00BF566A">
            <w:pPr>
              <w:numPr>
                <w:ilvl w:val="0"/>
                <w:numId w:val="45"/>
              </w:numPr>
              <w:adjustRightInd w:val="0"/>
              <w:ind w:left="0"/>
              <w:textAlignment w:val="baseline"/>
              <w:rPr>
                <w:rFonts w:ascii="宋体" w:hAnsi="Courier New"/>
                <w:color w:val="000000"/>
              </w:rPr>
            </w:pPr>
            <w:r w:rsidRPr="008E6F15">
              <w:rPr>
                <w:rFonts w:ascii="宋体" w:hAnsi="Courier New" w:cs="宋体" w:hint="eastAsia"/>
                <w:color w:val="000000"/>
              </w:rPr>
              <w:t>装配车间</w:t>
            </w:r>
          </w:p>
          <w:p w:rsidR="002D5BD9" w:rsidRPr="008E6F15" w:rsidRDefault="002D5BD9" w:rsidP="00BF566A">
            <w:pPr>
              <w:numPr>
                <w:ilvl w:val="0"/>
                <w:numId w:val="45"/>
              </w:numPr>
              <w:adjustRightInd w:val="0"/>
              <w:ind w:left="0"/>
              <w:textAlignment w:val="baseline"/>
              <w:rPr>
                <w:rFonts w:ascii="宋体" w:hAnsi="Courier New"/>
                <w:color w:val="000000"/>
              </w:rPr>
            </w:pPr>
            <w:r w:rsidRPr="008E6F15">
              <w:rPr>
                <w:rFonts w:ascii="宋体" w:hAnsi="Courier New" w:cs="宋体" w:hint="eastAsia"/>
                <w:color w:val="000000"/>
              </w:rPr>
              <w:t>成品库</w:t>
            </w:r>
          </w:p>
          <w:p w:rsidR="002D5BD9" w:rsidRPr="008E6F15" w:rsidRDefault="002D5BD9" w:rsidP="00BF566A">
            <w:pPr>
              <w:numPr>
                <w:ilvl w:val="0"/>
                <w:numId w:val="45"/>
              </w:numPr>
              <w:adjustRightInd w:val="0"/>
              <w:ind w:left="0"/>
              <w:textAlignment w:val="baseline"/>
              <w:rPr>
                <w:rFonts w:ascii="宋体" w:hAnsi="Courier New"/>
                <w:color w:val="000000"/>
              </w:rPr>
            </w:pPr>
            <w:r w:rsidRPr="008E6F15">
              <w:rPr>
                <w:rFonts w:ascii="宋体" w:hAnsi="Courier New" w:cs="宋体" w:hint="eastAsia"/>
                <w:color w:val="000000"/>
              </w:rPr>
              <w:t>检验室</w:t>
            </w:r>
          </w:p>
          <w:p w:rsidR="002D5BD9" w:rsidRPr="008E6F15" w:rsidRDefault="002D5BD9" w:rsidP="00BF566A">
            <w:pPr>
              <w:numPr>
                <w:ilvl w:val="0"/>
                <w:numId w:val="45"/>
              </w:numPr>
              <w:adjustRightInd w:val="0"/>
              <w:ind w:left="0"/>
              <w:textAlignment w:val="baseline"/>
              <w:rPr>
                <w:rFonts w:ascii="宋体" w:hAnsi="Courier New"/>
                <w:color w:val="000000"/>
              </w:rPr>
            </w:pPr>
            <w:r w:rsidRPr="008E6F15">
              <w:rPr>
                <w:rFonts w:ascii="宋体" w:hAnsi="Courier New" w:cs="宋体" w:hint="eastAsia"/>
              </w:rPr>
              <w:t>老化房</w:t>
            </w:r>
          </w:p>
        </w:tc>
        <w:tc>
          <w:tcPr>
            <w:tcW w:w="2139" w:type="dxa"/>
            <w:vMerge w:val="restart"/>
            <w:vAlign w:val="center"/>
          </w:tcPr>
          <w:p w:rsidR="002D5BD9" w:rsidRPr="00B6775E" w:rsidRDefault="002D5BD9" w:rsidP="00BF566A">
            <w:pPr>
              <w:adjustRightInd w:val="0"/>
              <w:textAlignment w:val="baseline"/>
              <w:rPr>
                <w:rFonts w:ascii="宋体" w:hAnsi="Courier New"/>
              </w:rPr>
            </w:pPr>
            <w:r w:rsidRPr="00B6775E">
              <w:rPr>
                <w:rFonts w:ascii="宋体" w:hAnsi="Courier New" w:cs="宋体"/>
              </w:rPr>
              <w:t>1.</w:t>
            </w:r>
            <w:r w:rsidRPr="00B6775E">
              <w:rPr>
                <w:rFonts w:ascii="宋体" w:hAnsi="Courier New" w:cs="宋体" w:hint="eastAsia"/>
              </w:rPr>
              <w:t>有独立的并可控温湿度条件的贴片生产车间；</w:t>
            </w:r>
          </w:p>
          <w:p w:rsidR="002D5BD9" w:rsidRPr="00B6775E" w:rsidRDefault="002D5BD9" w:rsidP="00BF566A">
            <w:pPr>
              <w:adjustRightInd w:val="0"/>
              <w:textAlignment w:val="baseline"/>
              <w:rPr>
                <w:rFonts w:ascii="宋体" w:hAnsi="Courier New"/>
              </w:rPr>
            </w:pPr>
            <w:r w:rsidRPr="00B6775E">
              <w:rPr>
                <w:rFonts w:ascii="宋体" w:hAnsi="Courier New" w:cs="宋体"/>
              </w:rPr>
              <w:t>2.</w:t>
            </w:r>
            <w:r w:rsidRPr="00B6775E">
              <w:rPr>
                <w:rFonts w:ascii="宋体" w:hAnsi="Courier New" w:cs="宋体" w:hint="eastAsia"/>
              </w:rPr>
              <w:t>总装生产线。</w:t>
            </w:r>
          </w:p>
        </w:tc>
      </w:tr>
      <w:tr w:rsidR="002D5BD9" w:rsidRPr="008E6F15">
        <w:trPr>
          <w:trHeight w:val="271"/>
          <w:jc w:val="center"/>
        </w:trPr>
        <w:tc>
          <w:tcPr>
            <w:tcW w:w="679" w:type="dxa"/>
            <w:vMerge/>
            <w:vAlign w:val="center"/>
          </w:tcPr>
          <w:p w:rsidR="002D5BD9" w:rsidRPr="008E6F15" w:rsidRDefault="002D5BD9" w:rsidP="00BF566A">
            <w:pPr>
              <w:adjustRightInd w:val="0"/>
              <w:jc w:val="center"/>
              <w:textAlignment w:val="baseline"/>
              <w:rPr>
                <w:rFonts w:ascii="宋体" w:hAnsi="Courier New"/>
                <w:color w:val="000000"/>
              </w:rPr>
            </w:pPr>
          </w:p>
        </w:tc>
        <w:tc>
          <w:tcPr>
            <w:tcW w:w="1106" w:type="dxa"/>
            <w:vMerge/>
            <w:vAlign w:val="center"/>
          </w:tcPr>
          <w:p w:rsidR="002D5BD9" w:rsidRPr="008E6F15" w:rsidRDefault="002D5BD9" w:rsidP="00BF566A">
            <w:pPr>
              <w:adjustRightInd w:val="0"/>
              <w:textAlignment w:val="baseline"/>
              <w:rPr>
                <w:rFonts w:ascii="宋体"/>
              </w:rPr>
            </w:pPr>
          </w:p>
        </w:tc>
        <w:tc>
          <w:tcPr>
            <w:tcW w:w="1785" w:type="dxa"/>
            <w:vAlign w:val="center"/>
          </w:tcPr>
          <w:p w:rsidR="002D5BD9" w:rsidRPr="008E6F15" w:rsidRDefault="002D5BD9" w:rsidP="00BF566A">
            <w:pPr>
              <w:adjustRightInd w:val="0"/>
              <w:rPr>
                <w:rFonts w:ascii="宋体"/>
              </w:rPr>
            </w:pPr>
            <w:r w:rsidRPr="008E6F15">
              <w:rPr>
                <w:rFonts w:ascii="宋体" w:hAnsi="宋体" w:cs="宋体"/>
              </w:rPr>
              <w:t>C</w:t>
            </w:r>
            <w:r w:rsidRPr="008E6F15">
              <w:rPr>
                <w:rFonts w:ascii="宋体" w:hAnsi="宋体" w:cs="宋体" w:hint="eastAsia"/>
              </w:rPr>
              <w:t>频段一体化</w:t>
            </w:r>
          </w:p>
        </w:tc>
        <w:tc>
          <w:tcPr>
            <w:tcW w:w="2730" w:type="dxa"/>
            <w:vMerge/>
            <w:vAlign w:val="center"/>
          </w:tcPr>
          <w:p w:rsidR="002D5BD9" w:rsidRPr="008E6F15" w:rsidRDefault="002D5BD9" w:rsidP="00BF566A">
            <w:pPr>
              <w:numPr>
                <w:ilvl w:val="0"/>
                <w:numId w:val="45"/>
              </w:numPr>
              <w:adjustRightInd w:val="0"/>
              <w:ind w:left="0"/>
              <w:textAlignment w:val="baseline"/>
              <w:rPr>
                <w:rFonts w:ascii="宋体" w:hAnsi="Courier New"/>
                <w:color w:val="000000"/>
              </w:rPr>
            </w:pPr>
          </w:p>
        </w:tc>
        <w:tc>
          <w:tcPr>
            <w:tcW w:w="2139" w:type="dxa"/>
            <w:vMerge/>
            <w:vAlign w:val="center"/>
          </w:tcPr>
          <w:p w:rsidR="002D5BD9" w:rsidRPr="00B6775E" w:rsidRDefault="002D5BD9" w:rsidP="00BF566A">
            <w:pPr>
              <w:adjustRightInd w:val="0"/>
              <w:textAlignment w:val="baseline"/>
              <w:rPr>
                <w:rFonts w:ascii="宋体" w:hAnsi="Courier New"/>
              </w:rPr>
            </w:pPr>
          </w:p>
        </w:tc>
      </w:tr>
      <w:tr w:rsidR="002D5BD9" w:rsidRPr="008E6F15">
        <w:trPr>
          <w:trHeight w:val="275"/>
          <w:jc w:val="center"/>
        </w:trPr>
        <w:tc>
          <w:tcPr>
            <w:tcW w:w="679" w:type="dxa"/>
            <w:vMerge/>
            <w:vAlign w:val="center"/>
          </w:tcPr>
          <w:p w:rsidR="002D5BD9" w:rsidRPr="008E6F15" w:rsidRDefault="002D5BD9" w:rsidP="00BF566A">
            <w:pPr>
              <w:adjustRightInd w:val="0"/>
              <w:jc w:val="center"/>
              <w:textAlignment w:val="baseline"/>
              <w:rPr>
                <w:rFonts w:ascii="宋体" w:hAnsi="Courier New"/>
                <w:color w:val="000000"/>
              </w:rPr>
            </w:pPr>
          </w:p>
        </w:tc>
        <w:tc>
          <w:tcPr>
            <w:tcW w:w="1106" w:type="dxa"/>
            <w:vMerge/>
            <w:vAlign w:val="center"/>
          </w:tcPr>
          <w:p w:rsidR="002D5BD9" w:rsidRPr="008E6F15" w:rsidRDefault="002D5BD9" w:rsidP="00BF566A">
            <w:pPr>
              <w:adjustRightInd w:val="0"/>
              <w:textAlignment w:val="baseline"/>
              <w:rPr>
                <w:rFonts w:ascii="宋体"/>
              </w:rPr>
            </w:pPr>
          </w:p>
        </w:tc>
        <w:tc>
          <w:tcPr>
            <w:tcW w:w="1785" w:type="dxa"/>
            <w:vAlign w:val="center"/>
          </w:tcPr>
          <w:p w:rsidR="002D5BD9" w:rsidRPr="008E6F15" w:rsidRDefault="002D5BD9" w:rsidP="00BF566A">
            <w:pPr>
              <w:adjustRightInd w:val="0"/>
              <w:rPr>
                <w:rFonts w:ascii="宋体"/>
              </w:rPr>
            </w:pPr>
            <w:r w:rsidRPr="008E6F15">
              <w:rPr>
                <w:rFonts w:ascii="宋体" w:hAnsi="宋体" w:cs="宋体"/>
              </w:rPr>
              <w:t>Ku</w:t>
            </w:r>
            <w:r w:rsidRPr="008E6F15">
              <w:rPr>
                <w:rFonts w:ascii="宋体" w:hAnsi="宋体" w:cs="宋体" w:hint="eastAsia"/>
              </w:rPr>
              <w:t>频段分体</w:t>
            </w:r>
          </w:p>
        </w:tc>
        <w:tc>
          <w:tcPr>
            <w:tcW w:w="2730" w:type="dxa"/>
            <w:vMerge/>
            <w:vAlign w:val="center"/>
          </w:tcPr>
          <w:p w:rsidR="002D5BD9" w:rsidRPr="008E6F15" w:rsidRDefault="002D5BD9" w:rsidP="00BF566A">
            <w:pPr>
              <w:numPr>
                <w:ilvl w:val="0"/>
                <w:numId w:val="45"/>
              </w:numPr>
              <w:adjustRightInd w:val="0"/>
              <w:ind w:left="0"/>
              <w:textAlignment w:val="baseline"/>
              <w:rPr>
                <w:rFonts w:ascii="宋体" w:hAnsi="Courier New"/>
                <w:color w:val="000000"/>
              </w:rPr>
            </w:pPr>
          </w:p>
        </w:tc>
        <w:tc>
          <w:tcPr>
            <w:tcW w:w="2139" w:type="dxa"/>
            <w:vMerge/>
            <w:vAlign w:val="center"/>
          </w:tcPr>
          <w:p w:rsidR="002D5BD9" w:rsidRPr="00B6775E" w:rsidRDefault="002D5BD9" w:rsidP="00BF566A">
            <w:pPr>
              <w:adjustRightInd w:val="0"/>
              <w:textAlignment w:val="baseline"/>
              <w:rPr>
                <w:rFonts w:ascii="宋体" w:hAnsi="Courier New"/>
              </w:rPr>
            </w:pPr>
          </w:p>
        </w:tc>
      </w:tr>
      <w:tr w:rsidR="002D5BD9" w:rsidRPr="008E6F15">
        <w:trPr>
          <w:trHeight w:val="265"/>
          <w:jc w:val="center"/>
        </w:trPr>
        <w:tc>
          <w:tcPr>
            <w:tcW w:w="679" w:type="dxa"/>
            <w:vMerge/>
            <w:vAlign w:val="center"/>
          </w:tcPr>
          <w:p w:rsidR="002D5BD9" w:rsidRPr="008E6F15" w:rsidRDefault="002D5BD9" w:rsidP="00BF566A">
            <w:pPr>
              <w:adjustRightInd w:val="0"/>
              <w:jc w:val="center"/>
              <w:textAlignment w:val="baseline"/>
              <w:rPr>
                <w:rFonts w:ascii="宋体" w:hAnsi="Courier New"/>
                <w:color w:val="000000"/>
              </w:rPr>
            </w:pPr>
          </w:p>
        </w:tc>
        <w:tc>
          <w:tcPr>
            <w:tcW w:w="1106" w:type="dxa"/>
            <w:vMerge/>
            <w:vAlign w:val="center"/>
          </w:tcPr>
          <w:p w:rsidR="002D5BD9" w:rsidRPr="008E6F15" w:rsidRDefault="002D5BD9" w:rsidP="00BF566A">
            <w:pPr>
              <w:adjustRightInd w:val="0"/>
              <w:textAlignment w:val="baseline"/>
              <w:rPr>
                <w:rFonts w:ascii="宋体"/>
              </w:rPr>
            </w:pPr>
          </w:p>
        </w:tc>
        <w:tc>
          <w:tcPr>
            <w:tcW w:w="1785" w:type="dxa"/>
            <w:vAlign w:val="center"/>
          </w:tcPr>
          <w:p w:rsidR="002D5BD9" w:rsidRPr="008E6F15" w:rsidRDefault="002D5BD9" w:rsidP="00BF566A">
            <w:pPr>
              <w:adjustRightInd w:val="0"/>
              <w:rPr>
                <w:rFonts w:ascii="宋体"/>
              </w:rPr>
            </w:pPr>
            <w:r w:rsidRPr="008E6F15">
              <w:rPr>
                <w:rFonts w:ascii="宋体" w:hAnsi="宋体" w:cs="宋体"/>
              </w:rPr>
              <w:t>Ku</w:t>
            </w:r>
            <w:r w:rsidRPr="008E6F15">
              <w:rPr>
                <w:rFonts w:ascii="宋体" w:hAnsi="宋体" w:cs="宋体" w:hint="eastAsia"/>
              </w:rPr>
              <w:t>频段一体化</w:t>
            </w:r>
          </w:p>
        </w:tc>
        <w:tc>
          <w:tcPr>
            <w:tcW w:w="2730" w:type="dxa"/>
            <w:vMerge/>
            <w:vAlign w:val="center"/>
          </w:tcPr>
          <w:p w:rsidR="002D5BD9" w:rsidRPr="008E6F15" w:rsidRDefault="002D5BD9" w:rsidP="00BF566A">
            <w:pPr>
              <w:numPr>
                <w:ilvl w:val="0"/>
                <w:numId w:val="45"/>
              </w:numPr>
              <w:adjustRightInd w:val="0"/>
              <w:ind w:left="0"/>
              <w:textAlignment w:val="baseline"/>
              <w:rPr>
                <w:rFonts w:ascii="宋体" w:hAnsi="Courier New"/>
                <w:color w:val="000000"/>
              </w:rPr>
            </w:pPr>
          </w:p>
        </w:tc>
        <w:tc>
          <w:tcPr>
            <w:tcW w:w="2139" w:type="dxa"/>
            <w:vMerge/>
            <w:vAlign w:val="center"/>
          </w:tcPr>
          <w:p w:rsidR="002D5BD9" w:rsidRPr="00B6775E" w:rsidRDefault="002D5BD9" w:rsidP="00BF566A">
            <w:pPr>
              <w:adjustRightInd w:val="0"/>
              <w:textAlignment w:val="baseline"/>
              <w:rPr>
                <w:rFonts w:ascii="宋体" w:hAnsi="Courier New"/>
              </w:rPr>
            </w:pPr>
          </w:p>
        </w:tc>
      </w:tr>
      <w:tr w:rsidR="002D5BD9" w:rsidRPr="008E6F15">
        <w:trPr>
          <w:trHeight w:val="247"/>
          <w:jc w:val="center"/>
        </w:trPr>
        <w:tc>
          <w:tcPr>
            <w:tcW w:w="679" w:type="dxa"/>
            <w:vMerge/>
            <w:vAlign w:val="center"/>
          </w:tcPr>
          <w:p w:rsidR="002D5BD9" w:rsidRPr="008E6F15" w:rsidRDefault="002D5BD9" w:rsidP="00BF566A">
            <w:pPr>
              <w:adjustRightInd w:val="0"/>
              <w:jc w:val="center"/>
              <w:textAlignment w:val="baseline"/>
              <w:rPr>
                <w:rFonts w:ascii="宋体" w:hAnsi="Courier New"/>
                <w:color w:val="000000"/>
              </w:rPr>
            </w:pPr>
          </w:p>
        </w:tc>
        <w:tc>
          <w:tcPr>
            <w:tcW w:w="1106" w:type="dxa"/>
            <w:vMerge/>
            <w:vAlign w:val="center"/>
          </w:tcPr>
          <w:p w:rsidR="002D5BD9" w:rsidRPr="008E6F15" w:rsidRDefault="002D5BD9" w:rsidP="00BF566A">
            <w:pPr>
              <w:adjustRightInd w:val="0"/>
              <w:textAlignment w:val="baseline"/>
              <w:rPr>
                <w:rFonts w:ascii="宋体"/>
              </w:rPr>
            </w:pPr>
          </w:p>
        </w:tc>
        <w:tc>
          <w:tcPr>
            <w:tcW w:w="1785" w:type="dxa"/>
            <w:vAlign w:val="center"/>
          </w:tcPr>
          <w:p w:rsidR="002D5BD9" w:rsidRPr="008E6F15" w:rsidRDefault="002D5BD9" w:rsidP="00BF566A">
            <w:pPr>
              <w:adjustRightInd w:val="0"/>
              <w:rPr>
                <w:rFonts w:ascii="宋体"/>
              </w:rPr>
            </w:pPr>
            <w:r w:rsidRPr="008E6F15">
              <w:rPr>
                <w:rFonts w:ascii="宋体" w:hAnsi="宋体" w:cs="宋体"/>
              </w:rPr>
              <w:t>C/Ku</w:t>
            </w:r>
            <w:r w:rsidRPr="008E6F15">
              <w:rPr>
                <w:rFonts w:ascii="宋体" w:hAnsi="宋体" w:cs="宋体" w:hint="eastAsia"/>
              </w:rPr>
              <w:t>频段一体化</w:t>
            </w:r>
          </w:p>
        </w:tc>
        <w:tc>
          <w:tcPr>
            <w:tcW w:w="2730" w:type="dxa"/>
            <w:vMerge/>
            <w:vAlign w:val="center"/>
          </w:tcPr>
          <w:p w:rsidR="002D5BD9" w:rsidRPr="008E6F15" w:rsidRDefault="002D5BD9" w:rsidP="00BF566A">
            <w:pPr>
              <w:numPr>
                <w:ilvl w:val="0"/>
                <w:numId w:val="45"/>
              </w:numPr>
              <w:adjustRightInd w:val="0"/>
              <w:ind w:left="0"/>
              <w:textAlignment w:val="baseline"/>
              <w:rPr>
                <w:rFonts w:ascii="宋体" w:hAnsi="Courier New"/>
                <w:color w:val="000000"/>
              </w:rPr>
            </w:pPr>
          </w:p>
        </w:tc>
        <w:tc>
          <w:tcPr>
            <w:tcW w:w="2139" w:type="dxa"/>
            <w:vMerge/>
            <w:vAlign w:val="center"/>
          </w:tcPr>
          <w:p w:rsidR="002D5BD9" w:rsidRPr="00B6775E" w:rsidRDefault="002D5BD9" w:rsidP="00BF566A">
            <w:pPr>
              <w:adjustRightInd w:val="0"/>
              <w:textAlignment w:val="baseline"/>
              <w:rPr>
                <w:rFonts w:ascii="宋体" w:hAnsi="Courier New"/>
              </w:rPr>
            </w:pPr>
          </w:p>
        </w:tc>
      </w:tr>
      <w:tr w:rsidR="002D5BD9" w:rsidRPr="008E6F15">
        <w:trPr>
          <w:trHeight w:val="381"/>
          <w:jc w:val="center"/>
        </w:trPr>
        <w:tc>
          <w:tcPr>
            <w:tcW w:w="679" w:type="dxa"/>
            <w:vMerge w:val="restart"/>
            <w:vAlign w:val="center"/>
          </w:tcPr>
          <w:p w:rsidR="002D5BD9" w:rsidRPr="008E6F15" w:rsidRDefault="002D5BD9" w:rsidP="00BF566A">
            <w:pPr>
              <w:adjustRightInd w:val="0"/>
              <w:jc w:val="center"/>
              <w:textAlignment w:val="baseline"/>
              <w:rPr>
                <w:rFonts w:ascii="宋体" w:hAnsi="Courier New" w:cs="宋体"/>
                <w:color w:val="000000"/>
              </w:rPr>
            </w:pPr>
            <w:r w:rsidRPr="008E6F15">
              <w:rPr>
                <w:rFonts w:ascii="宋体" w:hAnsi="Courier New" w:cs="宋体"/>
                <w:color w:val="000000"/>
              </w:rPr>
              <w:t>3</w:t>
            </w:r>
          </w:p>
        </w:tc>
        <w:tc>
          <w:tcPr>
            <w:tcW w:w="1106" w:type="dxa"/>
            <w:vMerge w:val="restart"/>
            <w:vAlign w:val="center"/>
          </w:tcPr>
          <w:p w:rsidR="002D5BD9" w:rsidRPr="008E6F15" w:rsidRDefault="002D5BD9" w:rsidP="00BF566A">
            <w:pPr>
              <w:adjustRightInd w:val="0"/>
              <w:textAlignment w:val="baseline"/>
              <w:rPr>
                <w:rFonts w:ascii="宋体" w:hAnsi="Courier New"/>
                <w:color w:val="000000"/>
              </w:rPr>
            </w:pPr>
            <w:r w:rsidRPr="008E6F15">
              <w:rPr>
                <w:rFonts w:ascii="宋体" w:hAnsi="宋体" w:cs="宋体" w:hint="eastAsia"/>
              </w:rPr>
              <w:t>卫星数字电视接收机</w:t>
            </w:r>
          </w:p>
        </w:tc>
        <w:tc>
          <w:tcPr>
            <w:tcW w:w="1785" w:type="dxa"/>
            <w:vAlign w:val="center"/>
          </w:tcPr>
          <w:p w:rsidR="002D5BD9" w:rsidRPr="008E6F15" w:rsidRDefault="002D5BD9" w:rsidP="00BF566A">
            <w:pPr>
              <w:adjustRightInd w:val="0"/>
              <w:textAlignment w:val="baseline"/>
              <w:rPr>
                <w:rFonts w:ascii="宋体" w:hAnsi="Courier New"/>
                <w:color w:val="000000"/>
              </w:rPr>
            </w:pPr>
            <w:r w:rsidRPr="008E6F15">
              <w:rPr>
                <w:rFonts w:ascii="宋体" w:hAnsi="宋体" w:cs="宋体" w:hint="eastAsia"/>
                <w:color w:val="000000"/>
                <w:kern w:val="0"/>
              </w:rPr>
              <w:t>标清工程型</w:t>
            </w:r>
          </w:p>
        </w:tc>
        <w:tc>
          <w:tcPr>
            <w:tcW w:w="2730" w:type="dxa"/>
            <w:vMerge w:val="restart"/>
            <w:vAlign w:val="center"/>
          </w:tcPr>
          <w:p w:rsidR="002D5BD9" w:rsidRPr="008E6F15" w:rsidRDefault="002D5BD9" w:rsidP="00BF566A">
            <w:pPr>
              <w:numPr>
                <w:ilvl w:val="0"/>
                <w:numId w:val="46"/>
              </w:numPr>
              <w:adjustRightInd w:val="0"/>
              <w:ind w:left="0"/>
              <w:textAlignment w:val="baseline"/>
              <w:rPr>
                <w:rFonts w:ascii="宋体" w:hAnsi="Courier New"/>
                <w:color w:val="000000"/>
              </w:rPr>
            </w:pPr>
            <w:r w:rsidRPr="008E6F15">
              <w:rPr>
                <w:rFonts w:ascii="宋体" w:hAnsi="Courier New" w:cs="宋体" w:hint="eastAsia"/>
                <w:color w:val="000000"/>
              </w:rPr>
              <w:t>原材料库</w:t>
            </w:r>
          </w:p>
          <w:p w:rsidR="002D5BD9" w:rsidRPr="008E6F15" w:rsidRDefault="002D5BD9" w:rsidP="00BF566A">
            <w:pPr>
              <w:numPr>
                <w:ilvl w:val="0"/>
                <w:numId w:val="46"/>
              </w:numPr>
              <w:adjustRightInd w:val="0"/>
              <w:ind w:left="0"/>
              <w:textAlignment w:val="baseline"/>
              <w:rPr>
                <w:rFonts w:ascii="宋体" w:hAnsi="Courier New"/>
                <w:color w:val="000000"/>
              </w:rPr>
            </w:pPr>
            <w:r w:rsidRPr="008E6F15">
              <w:rPr>
                <w:rFonts w:ascii="宋体" w:hAnsi="Courier New" w:cs="宋体" w:hint="eastAsia"/>
                <w:color w:val="000000"/>
              </w:rPr>
              <w:t>贴片车间</w:t>
            </w:r>
          </w:p>
          <w:p w:rsidR="002D5BD9" w:rsidRPr="008E6F15" w:rsidRDefault="002D5BD9" w:rsidP="00BF566A">
            <w:pPr>
              <w:numPr>
                <w:ilvl w:val="0"/>
                <w:numId w:val="46"/>
              </w:numPr>
              <w:adjustRightInd w:val="0"/>
              <w:ind w:left="0"/>
              <w:textAlignment w:val="baseline"/>
              <w:rPr>
                <w:rFonts w:ascii="宋体" w:hAnsi="Courier New"/>
                <w:color w:val="000000"/>
              </w:rPr>
            </w:pPr>
            <w:r w:rsidRPr="008E6F15">
              <w:rPr>
                <w:rFonts w:ascii="宋体" w:hAnsi="Courier New" w:cs="宋体" w:hint="eastAsia"/>
                <w:color w:val="000000"/>
              </w:rPr>
              <w:t>插件及装配车间</w:t>
            </w:r>
          </w:p>
          <w:p w:rsidR="002D5BD9" w:rsidRPr="008E6F15" w:rsidRDefault="002D5BD9" w:rsidP="00BF566A">
            <w:pPr>
              <w:numPr>
                <w:ilvl w:val="0"/>
                <w:numId w:val="46"/>
              </w:numPr>
              <w:adjustRightInd w:val="0"/>
              <w:ind w:left="0"/>
              <w:textAlignment w:val="baseline"/>
              <w:rPr>
                <w:rFonts w:ascii="宋体" w:hAnsi="Courier New"/>
                <w:color w:val="000000"/>
              </w:rPr>
            </w:pPr>
            <w:r w:rsidRPr="008E6F15">
              <w:rPr>
                <w:rFonts w:ascii="宋体" w:hAnsi="Courier New" w:cs="宋体" w:hint="eastAsia"/>
                <w:color w:val="000000"/>
              </w:rPr>
              <w:t>成品库</w:t>
            </w:r>
          </w:p>
          <w:p w:rsidR="002D5BD9" w:rsidRPr="007E68D1" w:rsidRDefault="002D5BD9" w:rsidP="00BF566A">
            <w:pPr>
              <w:numPr>
                <w:ilvl w:val="0"/>
                <w:numId w:val="46"/>
              </w:numPr>
              <w:adjustRightInd w:val="0"/>
              <w:ind w:left="0"/>
              <w:textAlignment w:val="baseline"/>
              <w:rPr>
                <w:rFonts w:ascii="宋体" w:hAnsi="Courier New"/>
                <w:color w:val="000000"/>
              </w:rPr>
            </w:pPr>
            <w:r w:rsidRPr="007E68D1">
              <w:rPr>
                <w:rFonts w:ascii="宋体" w:hAnsi="Courier New" w:cs="宋体" w:hint="eastAsia"/>
                <w:color w:val="000000"/>
              </w:rPr>
              <w:t>检验室</w:t>
            </w:r>
          </w:p>
          <w:p w:rsidR="002D5BD9" w:rsidRPr="008E6F15" w:rsidRDefault="002D5BD9" w:rsidP="00BF566A">
            <w:pPr>
              <w:numPr>
                <w:ilvl w:val="0"/>
                <w:numId w:val="46"/>
              </w:numPr>
              <w:adjustRightInd w:val="0"/>
              <w:ind w:left="0"/>
              <w:textAlignment w:val="baseline"/>
              <w:rPr>
                <w:rFonts w:ascii="宋体" w:hAnsi="Courier New"/>
                <w:color w:val="000000"/>
              </w:rPr>
            </w:pPr>
            <w:r w:rsidRPr="008E6F15">
              <w:rPr>
                <w:rFonts w:ascii="宋体" w:hAnsi="Courier New" w:cs="宋体" w:hint="eastAsia"/>
              </w:rPr>
              <w:t>老化房</w:t>
            </w:r>
          </w:p>
        </w:tc>
        <w:tc>
          <w:tcPr>
            <w:tcW w:w="2139" w:type="dxa"/>
            <w:vMerge w:val="restart"/>
            <w:vAlign w:val="center"/>
          </w:tcPr>
          <w:p w:rsidR="002D5BD9" w:rsidRPr="00B6775E" w:rsidRDefault="002D5BD9" w:rsidP="00BF566A">
            <w:pPr>
              <w:adjustRightInd w:val="0"/>
              <w:textAlignment w:val="baseline"/>
              <w:rPr>
                <w:rFonts w:ascii="宋体" w:hAnsi="Courier New"/>
              </w:rPr>
            </w:pPr>
            <w:r w:rsidRPr="00B6775E">
              <w:rPr>
                <w:rFonts w:ascii="宋体" w:hAnsi="Courier New" w:cs="宋体"/>
              </w:rPr>
              <w:t>1.</w:t>
            </w:r>
            <w:r w:rsidRPr="00B6775E">
              <w:rPr>
                <w:rFonts w:ascii="宋体" w:hAnsi="Courier New" w:cs="宋体" w:hint="eastAsia"/>
              </w:rPr>
              <w:t>有独立的并可控温湿度条件的贴片生产车间；</w:t>
            </w:r>
          </w:p>
          <w:p w:rsidR="002D5BD9" w:rsidRPr="00B6775E" w:rsidRDefault="002D5BD9" w:rsidP="00BF566A">
            <w:pPr>
              <w:adjustRightInd w:val="0"/>
              <w:textAlignment w:val="baseline"/>
              <w:rPr>
                <w:rFonts w:ascii="宋体" w:hAnsi="Courier New"/>
              </w:rPr>
            </w:pPr>
            <w:r w:rsidRPr="00B6775E">
              <w:rPr>
                <w:rFonts w:ascii="宋体" w:hAnsi="Courier New" w:cs="宋体"/>
              </w:rPr>
              <w:t xml:space="preserve">2. </w:t>
            </w:r>
            <w:r w:rsidRPr="00B6775E">
              <w:rPr>
                <w:rFonts w:ascii="宋体" w:hAnsi="Courier New" w:cs="宋体" w:hint="eastAsia"/>
              </w:rPr>
              <w:t>插件生产线；</w:t>
            </w:r>
          </w:p>
          <w:p w:rsidR="002D5BD9" w:rsidRPr="00B6775E" w:rsidRDefault="002D5BD9" w:rsidP="00BF566A">
            <w:pPr>
              <w:adjustRightInd w:val="0"/>
              <w:textAlignment w:val="baseline"/>
              <w:rPr>
                <w:rFonts w:ascii="宋体" w:hAnsi="Courier New"/>
              </w:rPr>
            </w:pPr>
            <w:r w:rsidRPr="00B6775E">
              <w:rPr>
                <w:rFonts w:ascii="宋体" w:hAnsi="Courier New" w:cs="宋体"/>
              </w:rPr>
              <w:t>3.</w:t>
            </w:r>
            <w:r w:rsidRPr="00B6775E">
              <w:rPr>
                <w:rFonts w:ascii="宋体" w:hAnsi="Courier New" w:cs="宋体" w:hint="eastAsia"/>
              </w:rPr>
              <w:t>总装生产线。</w:t>
            </w:r>
          </w:p>
        </w:tc>
      </w:tr>
      <w:tr w:rsidR="002D5BD9" w:rsidRPr="008E6F15">
        <w:trPr>
          <w:trHeight w:val="381"/>
          <w:jc w:val="center"/>
        </w:trPr>
        <w:tc>
          <w:tcPr>
            <w:tcW w:w="679" w:type="dxa"/>
            <w:vMerge/>
          </w:tcPr>
          <w:p w:rsidR="002D5BD9" w:rsidRPr="008E6F15" w:rsidRDefault="002D5BD9" w:rsidP="00BF566A">
            <w:pPr>
              <w:adjustRightInd w:val="0"/>
              <w:textAlignment w:val="baseline"/>
              <w:rPr>
                <w:rFonts w:ascii="宋体" w:hAnsi="Courier New"/>
                <w:color w:val="000000"/>
              </w:rPr>
            </w:pPr>
          </w:p>
        </w:tc>
        <w:tc>
          <w:tcPr>
            <w:tcW w:w="1106" w:type="dxa"/>
            <w:vMerge/>
            <w:vAlign w:val="center"/>
          </w:tcPr>
          <w:p w:rsidR="002D5BD9" w:rsidRPr="008E6F15" w:rsidRDefault="002D5BD9" w:rsidP="00BF566A">
            <w:pPr>
              <w:adjustRightInd w:val="0"/>
              <w:textAlignment w:val="baseline"/>
              <w:rPr>
                <w:rFonts w:ascii="宋体"/>
              </w:rPr>
            </w:pPr>
          </w:p>
        </w:tc>
        <w:tc>
          <w:tcPr>
            <w:tcW w:w="1785" w:type="dxa"/>
            <w:vAlign w:val="center"/>
          </w:tcPr>
          <w:p w:rsidR="002D5BD9" w:rsidRPr="008E6F15" w:rsidRDefault="002D5BD9" w:rsidP="00BF566A">
            <w:pPr>
              <w:adjustRightInd w:val="0"/>
              <w:textAlignment w:val="baseline"/>
              <w:rPr>
                <w:rFonts w:ascii="宋体" w:hAnsi="Courier New"/>
                <w:color w:val="000000"/>
              </w:rPr>
            </w:pPr>
            <w:r w:rsidRPr="008E6F15">
              <w:rPr>
                <w:rFonts w:ascii="宋体" w:hAnsi="宋体" w:cs="宋体" w:hint="eastAsia"/>
                <w:color w:val="000000"/>
                <w:kern w:val="0"/>
              </w:rPr>
              <w:t>高清工程型</w:t>
            </w:r>
          </w:p>
        </w:tc>
        <w:tc>
          <w:tcPr>
            <w:tcW w:w="2730" w:type="dxa"/>
            <w:vMerge/>
          </w:tcPr>
          <w:p w:rsidR="002D5BD9" w:rsidRPr="008E6F15" w:rsidRDefault="002D5BD9" w:rsidP="00BF566A">
            <w:pPr>
              <w:numPr>
                <w:ilvl w:val="0"/>
                <w:numId w:val="46"/>
              </w:numPr>
              <w:adjustRightInd w:val="0"/>
              <w:ind w:left="0"/>
              <w:textAlignment w:val="baseline"/>
              <w:rPr>
                <w:rFonts w:ascii="宋体" w:hAnsi="Courier New"/>
                <w:color w:val="000000"/>
              </w:rPr>
            </w:pPr>
          </w:p>
        </w:tc>
        <w:tc>
          <w:tcPr>
            <w:tcW w:w="2139" w:type="dxa"/>
            <w:vMerge/>
          </w:tcPr>
          <w:p w:rsidR="002D5BD9" w:rsidRPr="008E6F15" w:rsidRDefault="002D5BD9" w:rsidP="00BF566A">
            <w:pPr>
              <w:adjustRightInd w:val="0"/>
              <w:textAlignment w:val="baseline"/>
              <w:rPr>
                <w:rFonts w:ascii="宋体" w:hAnsi="Courier New"/>
                <w:color w:val="000000"/>
              </w:rPr>
            </w:pPr>
          </w:p>
        </w:tc>
      </w:tr>
      <w:tr w:rsidR="002D5BD9" w:rsidRPr="008E6F15">
        <w:trPr>
          <w:trHeight w:val="381"/>
          <w:jc w:val="center"/>
        </w:trPr>
        <w:tc>
          <w:tcPr>
            <w:tcW w:w="679" w:type="dxa"/>
            <w:vMerge/>
          </w:tcPr>
          <w:p w:rsidR="002D5BD9" w:rsidRPr="008E6F15" w:rsidRDefault="002D5BD9" w:rsidP="00BF566A">
            <w:pPr>
              <w:adjustRightInd w:val="0"/>
              <w:textAlignment w:val="baseline"/>
              <w:rPr>
                <w:rFonts w:ascii="宋体" w:hAnsi="Courier New"/>
                <w:color w:val="000000"/>
              </w:rPr>
            </w:pPr>
          </w:p>
        </w:tc>
        <w:tc>
          <w:tcPr>
            <w:tcW w:w="1106" w:type="dxa"/>
            <w:vMerge/>
            <w:vAlign w:val="center"/>
          </w:tcPr>
          <w:p w:rsidR="002D5BD9" w:rsidRPr="008E6F15" w:rsidRDefault="002D5BD9" w:rsidP="00BF566A">
            <w:pPr>
              <w:adjustRightInd w:val="0"/>
              <w:textAlignment w:val="baseline"/>
              <w:rPr>
                <w:rFonts w:ascii="宋体"/>
              </w:rPr>
            </w:pPr>
          </w:p>
        </w:tc>
        <w:tc>
          <w:tcPr>
            <w:tcW w:w="1785" w:type="dxa"/>
            <w:vAlign w:val="center"/>
          </w:tcPr>
          <w:p w:rsidR="002D5BD9" w:rsidRPr="008E6F15" w:rsidRDefault="002D5BD9" w:rsidP="00BF566A">
            <w:pPr>
              <w:adjustRightInd w:val="0"/>
              <w:textAlignment w:val="baseline"/>
              <w:rPr>
                <w:rFonts w:ascii="宋体" w:hAnsi="Courier New"/>
                <w:color w:val="000000"/>
              </w:rPr>
            </w:pPr>
            <w:r w:rsidRPr="008E6F15">
              <w:rPr>
                <w:rFonts w:ascii="宋体" w:hAnsi="宋体" w:cs="宋体" w:hint="eastAsia"/>
                <w:color w:val="000000"/>
                <w:kern w:val="0"/>
              </w:rPr>
              <w:t>标清普通型</w:t>
            </w:r>
          </w:p>
        </w:tc>
        <w:tc>
          <w:tcPr>
            <w:tcW w:w="2730" w:type="dxa"/>
            <w:vMerge/>
          </w:tcPr>
          <w:p w:rsidR="002D5BD9" w:rsidRPr="008E6F15" w:rsidRDefault="002D5BD9" w:rsidP="00BF566A">
            <w:pPr>
              <w:numPr>
                <w:ilvl w:val="0"/>
                <w:numId w:val="46"/>
              </w:numPr>
              <w:adjustRightInd w:val="0"/>
              <w:ind w:left="0"/>
              <w:textAlignment w:val="baseline"/>
              <w:rPr>
                <w:rFonts w:ascii="宋体" w:hAnsi="Courier New"/>
                <w:color w:val="000000"/>
              </w:rPr>
            </w:pPr>
          </w:p>
        </w:tc>
        <w:tc>
          <w:tcPr>
            <w:tcW w:w="2139" w:type="dxa"/>
            <w:vMerge/>
          </w:tcPr>
          <w:p w:rsidR="002D5BD9" w:rsidRPr="008E6F15" w:rsidRDefault="002D5BD9" w:rsidP="00BF566A">
            <w:pPr>
              <w:adjustRightInd w:val="0"/>
              <w:textAlignment w:val="baseline"/>
              <w:rPr>
                <w:rFonts w:ascii="宋体" w:hAnsi="Courier New"/>
                <w:color w:val="000000"/>
              </w:rPr>
            </w:pPr>
          </w:p>
        </w:tc>
      </w:tr>
      <w:tr w:rsidR="002D5BD9" w:rsidRPr="008E6F15">
        <w:trPr>
          <w:trHeight w:val="381"/>
          <w:jc w:val="center"/>
        </w:trPr>
        <w:tc>
          <w:tcPr>
            <w:tcW w:w="679" w:type="dxa"/>
            <w:vMerge/>
          </w:tcPr>
          <w:p w:rsidR="002D5BD9" w:rsidRPr="008E6F15" w:rsidRDefault="002D5BD9" w:rsidP="00BF566A">
            <w:pPr>
              <w:adjustRightInd w:val="0"/>
              <w:textAlignment w:val="baseline"/>
              <w:rPr>
                <w:rFonts w:ascii="宋体" w:hAnsi="Courier New"/>
                <w:color w:val="000000"/>
              </w:rPr>
            </w:pPr>
          </w:p>
        </w:tc>
        <w:tc>
          <w:tcPr>
            <w:tcW w:w="1106" w:type="dxa"/>
            <w:vMerge/>
            <w:vAlign w:val="center"/>
          </w:tcPr>
          <w:p w:rsidR="002D5BD9" w:rsidRPr="008E6F15" w:rsidRDefault="002D5BD9" w:rsidP="00BF566A">
            <w:pPr>
              <w:adjustRightInd w:val="0"/>
              <w:textAlignment w:val="baseline"/>
              <w:rPr>
                <w:rFonts w:ascii="宋体"/>
              </w:rPr>
            </w:pPr>
          </w:p>
        </w:tc>
        <w:tc>
          <w:tcPr>
            <w:tcW w:w="1785" w:type="dxa"/>
            <w:vAlign w:val="center"/>
          </w:tcPr>
          <w:p w:rsidR="002D5BD9" w:rsidRPr="008E6F15" w:rsidRDefault="002D5BD9" w:rsidP="00BF566A">
            <w:pPr>
              <w:adjustRightInd w:val="0"/>
              <w:textAlignment w:val="baseline"/>
              <w:rPr>
                <w:rFonts w:ascii="宋体" w:hAnsi="Courier New"/>
                <w:color w:val="000000"/>
              </w:rPr>
            </w:pPr>
            <w:r w:rsidRPr="008E6F15">
              <w:rPr>
                <w:rFonts w:ascii="宋体" w:hAnsi="宋体" w:cs="宋体" w:hint="eastAsia"/>
                <w:color w:val="000000"/>
                <w:kern w:val="0"/>
              </w:rPr>
              <w:t>标清专业型</w:t>
            </w:r>
          </w:p>
        </w:tc>
        <w:tc>
          <w:tcPr>
            <w:tcW w:w="2730" w:type="dxa"/>
            <w:vMerge/>
          </w:tcPr>
          <w:p w:rsidR="002D5BD9" w:rsidRPr="008E6F15" w:rsidRDefault="002D5BD9" w:rsidP="00BF566A">
            <w:pPr>
              <w:numPr>
                <w:ilvl w:val="0"/>
                <w:numId w:val="46"/>
              </w:numPr>
              <w:adjustRightInd w:val="0"/>
              <w:ind w:left="0"/>
              <w:textAlignment w:val="baseline"/>
              <w:rPr>
                <w:rFonts w:ascii="宋体" w:hAnsi="Courier New"/>
                <w:color w:val="000000"/>
              </w:rPr>
            </w:pPr>
          </w:p>
        </w:tc>
        <w:tc>
          <w:tcPr>
            <w:tcW w:w="2139" w:type="dxa"/>
            <w:vMerge/>
          </w:tcPr>
          <w:p w:rsidR="002D5BD9" w:rsidRPr="008E6F15" w:rsidRDefault="002D5BD9" w:rsidP="00BF566A">
            <w:pPr>
              <w:adjustRightInd w:val="0"/>
              <w:textAlignment w:val="baseline"/>
              <w:rPr>
                <w:rFonts w:ascii="宋体" w:hAnsi="Courier New"/>
                <w:color w:val="000000"/>
              </w:rPr>
            </w:pPr>
          </w:p>
        </w:tc>
      </w:tr>
      <w:tr w:rsidR="002D5BD9" w:rsidRPr="008E6F15">
        <w:trPr>
          <w:trHeight w:val="381"/>
          <w:jc w:val="center"/>
        </w:trPr>
        <w:tc>
          <w:tcPr>
            <w:tcW w:w="679" w:type="dxa"/>
            <w:vMerge/>
          </w:tcPr>
          <w:p w:rsidR="002D5BD9" w:rsidRPr="008E6F15" w:rsidRDefault="002D5BD9" w:rsidP="00BF566A">
            <w:pPr>
              <w:adjustRightInd w:val="0"/>
              <w:textAlignment w:val="baseline"/>
              <w:rPr>
                <w:rFonts w:ascii="宋体" w:hAnsi="Courier New"/>
                <w:color w:val="000000"/>
              </w:rPr>
            </w:pPr>
          </w:p>
        </w:tc>
        <w:tc>
          <w:tcPr>
            <w:tcW w:w="1106" w:type="dxa"/>
            <w:vMerge/>
            <w:vAlign w:val="center"/>
          </w:tcPr>
          <w:p w:rsidR="002D5BD9" w:rsidRPr="008E6F15" w:rsidRDefault="002D5BD9" w:rsidP="00BF566A">
            <w:pPr>
              <w:adjustRightInd w:val="0"/>
              <w:textAlignment w:val="baseline"/>
              <w:rPr>
                <w:rFonts w:ascii="宋体"/>
              </w:rPr>
            </w:pPr>
          </w:p>
        </w:tc>
        <w:tc>
          <w:tcPr>
            <w:tcW w:w="1785" w:type="dxa"/>
            <w:vAlign w:val="center"/>
          </w:tcPr>
          <w:p w:rsidR="002D5BD9" w:rsidRPr="008E6F15" w:rsidRDefault="002D5BD9" w:rsidP="00BF566A">
            <w:pPr>
              <w:adjustRightInd w:val="0"/>
              <w:textAlignment w:val="baseline"/>
              <w:rPr>
                <w:rFonts w:ascii="宋体" w:hAnsi="Courier New"/>
                <w:color w:val="000000"/>
              </w:rPr>
            </w:pPr>
            <w:r w:rsidRPr="008E6F15">
              <w:rPr>
                <w:rFonts w:ascii="宋体" w:hAnsi="宋体" w:cs="宋体" w:hint="eastAsia"/>
                <w:color w:val="000000"/>
                <w:kern w:val="0"/>
              </w:rPr>
              <w:t>高清普通型</w:t>
            </w:r>
          </w:p>
        </w:tc>
        <w:tc>
          <w:tcPr>
            <w:tcW w:w="2730" w:type="dxa"/>
            <w:vMerge/>
          </w:tcPr>
          <w:p w:rsidR="002D5BD9" w:rsidRPr="008E6F15" w:rsidRDefault="002D5BD9" w:rsidP="00BF566A">
            <w:pPr>
              <w:numPr>
                <w:ilvl w:val="0"/>
                <w:numId w:val="46"/>
              </w:numPr>
              <w:adjustRightInd w:val="0"/>
              <w:ind w:left="0"/>
              <w:textAlignment w:val="baseline"/>
              <w:rPr>
                <w:rFonts w:ascii="宋体" w:hAnsi="Courier New"/>
                <w:color w:val="000000"/>
              </w:rPr>
            </w:pPr>
          </w:p>
        </w:tc>
        <w:tc>
          <w:tcPr>
            <w:tcW w:w="2139" w:type="dxa"/>
            <w:vMerge/>
          </w:tcPr>
          <w:p w:rsidR="002D5BD9" w:rsidRPr="008E6F15" w:rsidRDefault="002D5BD9" w:rsidP="00BF566A">
            <w:pPr>
              <w:adjustRightInd w:val="0"/>
              <w:textAlignment w:val="baseline"/>
              <w:rPr>
                <w:rFonts w:ascii="宋体" w:hAnsi="Courier New"/>
                <w:color w:val="000000"/>
              </w:rPr>
            </w:pPr>
          </w:p>
        </w:tc>
      </w:tr>
    </w:tbl>
    <w:p w:rsidR="002D5BD9" w:rsidRDefault="002D5BD9" w:rsidP="00BF566A">
      <w:pPr>
        <w:spacing w:line="360" w:lineRule="auto"/>
        <w:jc w:val="center"/>
        <w:rPr>
          <w:rFonts w:ascii="宋体"/>
          <w:b/>
          <w:bCs/>
        </w:rPr>
      </w:pPr>
      <w:r w:rsidRPr="008532C4">
        <w:rPr>
          <w:rFonts w:ascii="宋体" w:hAnsi="宋体" w:cs="宋体" w:hint="eastAsia"/>
          <w:b/>
          <w:bCs/>
          <w:color w:val="000000"/>
        </w:rPr>
        <w:t>表</w:t>
      </w:r>
      <w:r w:rsidRPr="008532C4">
        <w:rPr>
          <w:rFonts w:ascii="宋体" w:hAnsi="宋体" w:cs="宋体"/>
          <w:b/>
          <w:bCs/>
          <w:color w:val="000000"/>
        </w:rPr>
        <w:t xml:space="preserve">3-2  </w:t>
      </w:r>
      <w:r w:rsidRPr="008532C4">
        <w:rPr>
          <w:rFonts w:ascii="宋体" w:hAnsi="宋体" w:cs="宋体" w:hint="eastAsia"/>
          <w:b/>
          <w:bCs/>
          <w:color w:val="000000"/>
        </w:rPr>
        <w:t>企业生产</w:t>
      </w:r>
      <w:r>
        <w:rPr>
          <w:rFonts w:ascii="宋体" w:hAnsi="宋体" w:cs="宋体" w:hint="eastAsia"/>
          <w:b/>
          <w:bCs/>
          <w:color w:val="000000"/>
        </w:rPr>
        <w:t>卫星电视广播地面接收设备</w:t>
      </w:r>
      <w:r w:rsidRPr="009D0E4C">
        <w:rPr>
          <w:rFonts w:ascii="宋体" w:hAnsi="宋体" w:cs="宋体" w:hint="eastAsia"/>
          <w:b/>
          <w:bCs/>
          <w:color w:val="000000"/>
        </w:rPr>
        <w:t>卫星专用</w:t>
      </w:r>
      <w:r w:rsidRPr="008532C4">
        <w:rPr>
          <w:rFonts w:ascii="宋体" w:hAnsi="宋体" w:cs="宋体" w:hint="eastAsia"/>
          <w:b/>
          <w:bCs/>
        </w:rPr>
        <w:t>产品应具备的生产设备</w:t>
      </w:r>
    </w:p>
    <w:tbl>
      <w:tblPr>
        <w:tblW w:w="93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79"/>
        <w:gridCol w:w="1106"/>
        <w:gridCol w:w="1785"/>
        <w:gridCol w:w="2730"/>
        <w:gridCol w:w="2139"/>
        <w:gridCol w:w="903"/>
      </w:tblGrid>
      <w:tr w:rsidR="002D5BD9" w:rsidRPr="008E6F15">
        <w:trPr>
          <w:trHeight w:val="851"/>
          <w:jc w:val="center"/>
        </w:trPr>
        <w:tc>
          <w:tcPr>
            <w:tcW w:w="679" w:type="dxa"/>
            <w:vAlign w:val="center"/>
          </w:tcPr>
          <w:p w:rsidR="002D5BD9" w:rsidRPr="008E6F15" w:rsidRDefault="002D5BD9" w:rsidP="00BF566A">
            <w:pPr>
              <w:adjustRightInd w:val="0"/>
              <w:jc w:val="center"/>
              <w:textAlignment w:val="baseline"/>
              <w:rPr>
                <w:rFonts w:ascii="宋体" w:hAnsi="Courier New"/>
                <w:b/>
                <w:bCs/>
                <w:color w:val="000000"/>
              </w:rPr>
            </w:pPr>
            <w:r>
              <w:rPr>
                <w:rFonts w:ascii="宋体" w:hAnsi="Courier New" w:cs="宋体" w:hint="eastAsia"/>
                <w:b/>
                <w:bCs/>
                <w:color w:val="000000"/>
              </w:rPr>
              <w:t>类别</w:t>
            </w:r>
          </w:p>
        </w:tc>
        <w:tc>
          <w:tcPr>
            <w:tcW w:w="1106" w:type="dxa"/>
            <w:vAlign w:val="center"/>
          </w:tcPr>
          <w:p w:rsidR="002D5BD9" w:rsidRPr="008E6F15" w:rsidRDefault="002D5BD9" w:rsidP="00BF566A">
            <w:pPr>
              <w:adjustRightInd w:val="0"/>
              <w:jc w:val="center"/>
              <w:textAlignment w:val="baseline"/>
              <w:rPr>
                <w:rFonts w:ascii="宋体" w:hAnsi="Courier New"/>
                <w:b/>
                <w:bCs/>
                <w:color w:val="000000"/>
              </w:rPr>
            </w:pPr>
            <w:r w:rsidRPr="008E6F15">
              <w:rPr>
                <w:rFonts w:ascii="宋体" w:hAnsi="Courier New" w:cs="宋体" w:hint="eastAsia"/>
                <w:b/>
                <w:bCs/>
                <w:color w:val="000000"/>
              </w:rPr>
              <w:t>产品单元</w:t>
            </w:r>
          </w:p>
        </w:tc>
        <w:tc>
          <w:tcPr>
            <w:tcW w:w="1785" w:type="dxa"/>
            <w:vAlign w:val="center"/>
          </w:tcPr>
          <w:p w:rsidR="002D5BD9" w:rsidRPr="008E6F15" w:rsidRDefault="002D5BD9" w:rsidP="00BF566A">
            <w:pPr>
              <w:adjustRightInd w:val="0"/>
              <w:jc w:val="center"/>
              <w:textAlignment w:val="baseline"/>
              <w:rPr>
                <w:rFonts w:ascii="宋体" w:hAnsi="Courier New"/>
                <w:b/>
                <w:bCs/>
                <w:color w:val="000000"/>
              </w:rPr>
            </w:pPr>
            <w:r w:rsidRPr="008E6F15">
              <w:rPr>
                <w:rFonts w:ascii="宋体" w:hAnsi="Courier New" w:cs="宋体" w:hint="eastAsia"/>
                <w:b/>
                <w:bCs/>
                <w:color w:val="000000"/>
              </w:rPr>
              <w:t>产品品种</w:t>
            </w:r>
          </w:p>
        </w:tc>
        <w:tc>
          <w:tcPr>
            <w:tcW w:w="2730" w:type="dxa"/>
            <w:vAlign w:val="center"/>
          </w:tcPr>
          <w:p w:rsidR="002D5BD9" w:rsidRPr="008E6F15" w:rsidRDefault="002D5BD9" w:rsidP="00BF566A">
            <w:pPr>
              <w:adjustRightInd w:val="0"/>
              <w:jc w:val="center"/>
              <w:textAlignment w:val="baseline"/>
              <w:rPr>
                <w:rFonts w:ascii="宋体" w:hAnsi="Courier New"/>
                <w:b/>
                <w:bCs/>
                <w:color w:val="000000"/>
              </w:rPr>
            </w:pPr>
            <w:r w:rsidRPr="006E1510">
              <w:rPr>
                <w:rFonts w:ascii="宋体" w:hAnsi="宋体" w:cs="宋体" w:hint="eastAsia"/>
                <w:b/>
                <w:bCs/>
                <w:color w:val="000000"/>
              </w:rPr>
              <w:t>设备名称</w:t>
            </w:r>
          </w:p>
        </w:tc>
        <w:tc>
          <w:tcPr>
            <w:tcW w:w="2139" w:type="dxa"/>
            <w:vAlign w:val="center"/>
          </w:tcPr>
          <w:p w:rsidR="002D5BD9" w:rsidRPr="008E6F15" w:rsidRDefault="002D5BD9" w:rsidP="008C57BE">
            <w:pPr>
              <w:adjustRightInd w:val="0"/>
              <w:jc w:val="center"/>
              <w:textAlignment w:val="baseline"/>
              <w:rPr>
                <w:rFonts w:ascii="宋体" w:hAnsi="Courier New"/>
                <w:b/>
                <w:bCs/>
                <w:color w:val="000000"/>
              </w:rPr>
            </w:pPr>
            <w:r w:rsidRPr="006E1510">
              <w:rPr>
                <w:rFonts w:ascii="宋体" w:hAnsi="宋体" w:cs="宋体" w:hint="eastAsia"/>
                <w:b/>
                <w:bCs/>
                <w:color w:val="000000"/>
              </w:rPr>
              <w:t>设备要求</w:t>
            </w:r>
          </w:p>
        </w:tc>
        <w:tc>
          <w:tcPr>
            <w:tcW w:w="903" w:type="dxa"/>
            <w:vAlign w:val="center"/>
          </w:tcPr>
          <w:p w:rsidR="002D5BD9" w:rsidRPr="008E6F15" w:rsidRDefault="002D5BD9" w:rsidP="00BF566A">
            <w:pPr>
              <w:adjustRightInd w:val="0"/>
              <w:jc w:val="center"/>
              <w:textAlignment w:val="baseline"/>
              <w:rPr>
                <w:rFonts w:ascii="宋体" w:hAnsi="Courier New"/>
                <w:b/>
                <w:bCs/>
                <w:color w:val="000000"/>
              </w:rPr>
            </w:pPr>
            <w:r>
              <w:rPr>
                <w:rFonts w:ascii="宋体" w:hAnsi="Courier New" w:cs="宋体" w:hint="eastAsia"/>
                <w:b/>
                <w:bCs/>
                <w:color w:val="000000"/>
              </w:rPr>
              <w:t>备注</w:t>
            </w:r>
          </w:p>
        </w:tc>
      </w:tr>
      <w:tr w:rsidR="002D5BD9" w:rsidRPr="008E6F15">
        <w:trPr>
          <w:trHeight w:val="851"/>
          <w:jc w:val="center"/>
        </w:trPr>
        <w:tc>
          <w:tcPr>
            <w:tcW w:w="679" w:type="dxa"/>
            <w:vMerge w:val="restart"/>
            <w:vAlign w:val="center"/>
          </w:tcPr>
          <w:p w:rsidR="002D5BD9" w:rsidRPr="008E6F15" w:rsidRDefault="002D5BD9" w:rsidP="008C57BE">
            <w:pPr>
              <w:adjustRightInd w:val="0"/>
              <w:jc w:val="center"/>
              <w:textAlignment w:val="baseline"/>
              <w:rPr>
                <w:rFonts w:ascii="宋体"/>
              </w:rPr>
            </w:pPr>
            <w:r>
              <w:rPr>
                <w:rFonts w:ascii="宋体" w:cs="宋体" w:hint="eastAsia"/>
              </w:rPr>
              <w:t>生产设备</w:t>
            </w:r>
          </w:p>
        </w:tc>
        <w:tc>
          <w:tcPr>
            <w:tcW w:w="1106" w:type="dxa"/>
            <w:vMerge w:val="restart"/>
            <w:vAlign w:val="center"/>
          </w:tcPr>
          <w:p w:rsidR="002D5BD9" w:rsidRPr="008E6F15" w:rsidRDefault="002D5BD9" w:rsidP="008C57BE">
            <w:pPr>
              <w:adjustRightInd w:val="0"/>
              <w:textAlignment w:val="baseline"/>
              <w:rPr>
                <w:rFonts w:ascii="宋体"/>
              </w:rPr>
            </w:pPr>
            <w:r w:rsidRPr="008E6F15">
              <w:rPr>
                <w:rFonts w:ascii="宋体" w:hAnsi="宋体" w:cs="宋体" w:hint="eastAsia"/>
              </w:rPr>
              <w:t>卫星电视接收天线</w:t>
            </w:r>
          </w:p>
        </w:tc>
        <w:tc>
          <w:tcPr>
            <w:tcW w:w="1785" w:type="dxa"/>
            <w:vAlign w:val="center"/>
          </w:tcPr>
          <w:p w:rsidR="002D5BD9" w:rsidRPr="008E6F15" w:rsidRDefault="002D5BD9" w:rsidP="008C57BE">
            <w:pPr>
              <w:adjustRightInd w:val="0"/>
              <w:textAlignment w:val="baseline"/>
              <w:rPr>
                <w:rFonts w:ascii="宋体"/>
              </w:rPr>
            </w:pPr>
            <w:r w:rsidRPr="008E6F15">
              <w:rPr>
                <w:rFonts w:ascii="宋体" w:hAnsi="宋体" w:cs="宋体"/>
              </w:rPr>
              <w:t>C</w:t>
            </w:r>
            <w:r w:rsidRPr="008E6F15">
              <w:rPr>
                <w:rFonts w:ascii="宋体" w:hAnsi="宋体" w:cs="宋体" w:hint="eastAsia"/>
              </w:rPr>
              <w:t>频段</w:t>
            </w:r>
          </w:p>
        </w:tc>
        <w:tc>
          <w:tcPr>
            <w:tcW w:w="2730" w:type="dxa"/>
            <w:vMerge w:val="restart"/>
            <w:vAlign w:val="center"/>
          </w:tcPr>
          <w:p w:rsidR="002D5BD9" w:rsidRPr="006E1510" w:rsidRDefault="002D5BD9" w:rsidP="00BF566A">
            <w:pPr>
              <w:numPr>
                <w:ilvl w:val="0"/>
                <w:numId w:val="17"/>
              </w:numPr>
              <w:rPr>
                <w:rFonts w:ascii="宋体"/>
              </w:rPr>
            </w:pPr>
            <w:r w:rsidRPr="006E1510">
              <w:rPr>
                <w:rFonts w:ascii="宋体" w:hAnsi="宋体" w:cs="宋体" w:hint="eastAsia"/>
              </w:rPr>
              <w:t>天线面成型模具；</w:t>
            </w:r>
          </w:p>
          <w:p w:rsidR="002D5BD9" w:rsidRPr="006E1510" w:rsidRDefault="002D5BD9" w:rsidP="00BF566A">
            <w:pPr>
              <w:numPr>
                <w:ilvl w:val="0"/>
                <w:numId w:val="17"/>
              </w:numPr>
              <w:rPr>
                <w:rFonts w:ascii="宋体"/>
                <w:color w:val="000000"/>
              </w:rPr>
            </w:pPr>
            <w:r w:rsidRPr="006E1510">
              <w:rPr>
                <w:rFonts w:ascii="宋体" w:hAnsi="宋体" w:cs="宋体" w:hint="eastAsia"/>
              </w:rPr>
              <w:t>天线面成型设备</w:t>
            </w:r>
            <w:r w:rsidRPr="006E1510">
              <w:rPr>
                <w:rFonts w:ascii="宋体" w:hAnsi="宋体" w:cs="宋体" w:hint="eastAsia"/>
                <w:color w:val="000000"/>
              </w:rPr>
              <w:t>；</w:t>
            </w:r>
          </w:p>
          <w:p w:rsidR="002D5BD9" w:rsidRPr="006E1510" w:rsidRDefault="002D5BD9" w:rsidP="00BF566A">
            <w:pPr>
              <w:numPr>
                <w:ilvl w:val="0"/>
                <w:numId w:val="17"/>
              </w:numPr>
              <w:rPr>
                <w:rFonts w:ascii="宋体"/>
                <w:color w:val="000000"/>
              </w:rPr>
            </w:pPr>
            <w:r w:rsidRPr="006E1510">
              <w:rPr>
                <w:rFonts w:ascii="宋体" w:hAnsi="宋体" w:cs="宋体" w:hint="eastAsia"/>
              </w:rPr>
              <w:t>剪扳机；</w:t>
            </w:r>
          </w:p>
          <w:p w:rsidR="002D5BD9" w:rsidRPr="006E1510" w:rsidRDefault="002D5BD9" w:rsidP="00BF566A">
            <w:pPr>
              <w:numPr>
                <w:ilvl w:val="0"/>
                <w:numId w:val="17"/>
              </w:numPr>
              <w:rPr>
                <w:rFonts w:ascii="宋体"/>
                <w:color w:val="000000"/>
              </w:rPr>
            </w:pPr>
            <w:r w:rsidRPr="006E1510">
              <w:rPr>
                <w:rFonts w:ascii="宋体" w:hAnsi="宋体" w:cs="宋体" w:hint="eastAsia"/>
                <w:color w:val="000000"/>
              </w:rPr>
              <w:t>喷塑、喷涂或</w:t>
            </w:r>
            <w:r w:rsidRPr="006E1510">
              <w:rPr>
                <w:rFonts w:ascii="宋体" w:hAnsi="宋体" w:cs="宋体" w:hint="eastAsia"/>
              </w:rPr>
              <w:t>喷漆设备；</w:t>
            </w:r>
          </w:p>
          <w:p w:rsidR="002D5BD9" w:rsidRPr="008E6F15" w:rsidRDefault="002D5BD9" w:rsidP="00BF566A">
            <w:pPr>
              <w:adjustRightInd w:val="0"/>
              <w:textAlignment w:val="baseline"/>
              <w:rPr>
                <w:rFonts w:ascii="宋体" w:hAnsi="Courier New"/>
                <w:color w:val="000000"/>
              </w:rPr>
            </w:pPr>
            <w:r w:rsidRPr="006E1510">
              <w:rPr>
                <w:rFonts w:ascii="宋体" w:hAnsi="宋体" w:cs="宋体" w:hint="eastAsia"/>
              </w:rPr>
              <w:t>去污槽或酸洗磷化槽；陶化设备，清水槽。</w:t>
            </w:r>
          </w:p>
        </w:tc>
        <w:tc>
          <w:tcPr>
            <w:tcW w:w="2139" w:type="dxa"/>
            <w:vMerge w:val="restart"/>
            <w:vAlign w:val="center"/>
          </w:tcPr>
          <w:p w:rsidR="002D5BD9" w:rsidRPr="008E6F15" w:rsidRDefault="002D5BD9" w:rsidP="008C57BE">
            <w:pPr>
              <w:adjustRightInd w:val="0"/>
              <w:textAlignment w:val="baseline"/>
              <w:rPr>
                <w:rFonts w:ascii="宋体" w:hAnsi="Courier New"/>
                <w:color w:val="000000"/>
              </w:rPr>
            </w:pPr>
            <w:r w:rsidRPr="006E1510">
              <w:rPr>
                <w:rFonts w:ascii="宋体" w:hAnsi="宋体" w:cs="宋体"/>
                <w:color w:val="000000"/>
              </w:rPr>
              <w:t>1.</w:t>
            </w:r>
            <w:r w:rsidRPr="006E1510">
              <w:rPr>
                <w:rFonts w:ascii="宋体" w:hAnsi="宋体" w:cs="宋体" w:hint="eastAsia"/>
                <w:color w:val="000000"/>
              </w:rPr>
              <w:t>天线面生产车间。</w:t>
            </w:r>
          </w:p>
        </w:tc>
        <w:tc>
          <w:tcPr>
            <w:tcW w:w="903" w:type="dxa"/>
            <w:vMerge w:val="restart"/>
            <w:vAlign w:val="center"/>
          </w:tcPr>
          <w:p w:rsidR="002D5BD9" w:rsidRPr="006E1510" w:rsidRDefault="002D5BD9" w:rsidP="008C57BE">
            <w:pPr>
              <w:rPr>
                <w:rFonts w:ascii="宋体"/>
                <w:color w:val="000000"/>
              </w:rPr>
            </w:pPr>
            <w:r w:rsidRPr="00107AF2">
              <w:rPr>
                <w:rFonts w:ascii="宋体" w:hAnsi="Courier New" w:cs="宋体" w:hint="eastAsia"/>
                <w:color w:val="000000"/>
              </w:rPr>
              <w:t>卷边机或磨边机</w:t>
            </w:r>
          </w:p>
        </w:tc>
      </w:tr>
      <w:tr w:rsidR="002D5BD9" w:rsidRPr="008E6F15">
        <w:trPr>
          <w:trHeight w:val="851"/>
          <w:jc w:val="center"/>
        </w:trPr>
        <w:tc>
          <w:tcPr>
            <w:tcW w:w="679" w:type="dxa"/>
            <w:vMerge/>
            <w:vAlign w:val="center"/>
          </w:tcPr>
          <w:p w:rsidR="002D5BD9" w:rsidRPr="008E6F15" w:rsidRDefault="002D5BD9" w:rsidP="008C57BE">
            <w:pPr>
              <w:adjustRightInd w:val="0"/>
              <w:jc w:val="center"/>
              <w:textAlignment w:val="baseline"/>
              <w:rPr>
                <w:rFonts w:ascii="宋体"/>
              </w:rPr>
            </w:pPr>
          </w:p>
        </w:tc>
        <w:tc>
          <w:tcPr>
            <w:tcW w:w="1106" w:type="dxa"/>
            <w:vMerge/>
            <w:vAlign w:val="center"/>
          </w:tcPr>
          <w:p w:rsidR="002D5BD9" w:rsidRPr="008E6F15" w:rsidRDefault="002D5BD9" w:rsidP="008C57BE">
            <w:pPr>
              <w:adjustRightInd w:val="0"/>
              <w:textAlignment w:val="baseline"/>
              <w:rPr>
                <w:rFonts w:ascii="宋体"/>
              </w:rPr>
            </w:pPr>
          </w:p>
        </w:tc>
        <w:tc>
          <w:tcPr>
            <w:tcW w:w="1785" w:type="dxa"/>
            <w:vAlign w:val="center"/>
          </w:tcPr>
          <w:p w:rsidR="002D5BD9" w:rsidRPr="008E6F15" w:rsidRDefault="002D5BD9" w:rsidP="008C57BE">
            <w:pPr>
              <w:adjustRightInd w:val="0"/>
              <w:textAlignment w:val="baseline"/>
              <w:rPr>
                <w:rFonts w:ascii="宋体"/>
              </w:rPr>
            </w:pPr>
            <w:r w:rsidRPr="008E6F15">
              <w:rPr>
                <w:rFonts w:ascii="宋体" w:hAnsi="宋体" w:cs="宋体"/>
              </w:rPr>
              <w:t>Ku</w:t>
            </w:r>
            <w:r w:rsidRPr="008E6F15">
              <w:rPr>
                <w:rFonts w:ascii="宋体" w:hAnsi="宋体" w:cs="宋体" w:hint="eastAsia"/>
              </w:rPr>
              <w:t>频段</w:t>
            </w:r>
          </w:p>
        </w:tc>
        <w:tc>
          <w:tcPr>
            <w:tcW w:w="2730" w:type="dxa"/>
            <w:vMerge/>
            <w:vAlign w:val="center"/>
          </w:tcPr>
          <w:p w:rsidR="002D5BD9" w:rsidRPr="008E6F15" w:rsidRDefault="002D5BD9" w:rsidP="008C57BE">
            <w:pPr>
              <w:adjustRightInd w:val="0"/>
              <w:textAlignment w:val="baseline"/>
              <w:rPr>
                <w:rFonts w:ascii="宋体" w:hAnsi="Courier New"/>
                <w:color w:val="000000"/>
              </w:rPr>
            </w:pPr>
          </w:p>
        </w:tc>
        <w:tc>
          <w:tcPr>
            <w:tcW w:w="2139" w:type="dxa"/>
            <w:vMerge/>
            <w:vAlign w:val="center"/>
          </w:tcPr>
          <w:p w:rsidR="002D5BD9" w:rsidRPr="008E6F15" w:rsidRDefault="002D5BD9" w:rsidP="008C57BE">
            <w:pPr>
              <w:adjustRightInd w:val="0"/>
              <w:textAlignment w:val="baseline"/>
              <w:rPr>
                <w:rFonts w:ascii="宋体" w:hAnsi="Courier New"/>
                <w:color w:val="000000"/>
              </w:rPr>
            </w:pPr>
          </w:p>
        </w:tc>
        <w:tc>
          <w:tcPr>
            <w:tcW w:w="903" w:type="dxa"/>
            <w:vMerge/>
            <w:vAlign w:val="center"/>
          </w:tcPr>
          <w:p w:rsidR="002D5BD9" w:rsidRPr="008E6F15" w:rsidRDefault="002D5BD9" w:rsidP="008C57BE">
            <w:pPr>
              <w:adjustRightInd w:val="0"/>
              <w:textAlignment w:val="baseline"/>
              <w:rPr>
                <w:rFonts w:ascii="宋体" w:hAnsi="Courier New"/>
                <w:color w:val="000000"/>
              </w:rPr>
            </w:pPr>
          </w:p>
        </w:tc>
      </w:tr>
      <w:tr w:rsidR="002D5BD9" w:rsidRPr="008E6F15">
        <w:trPr>
          <w:trHeight w:val="851"/>
          <w:jc w:val="center"/>
        </w:trPr>
        <w:tc>
          <w:tcPr>
            <w:tcW w:w="679" w:type="dxa"/>
            <w:vMerge/>
            <w:vAlign w:val="center"/>
          </w:tcPr>
          <w:p w:rsidR="002D5BD9" w:rsidRPr="008E6F15" w:rsidRDefault="002D5BD9" w:rsidP="008C57BE">
            <w:pPr>
              <w:adjustRightInd w:val="0"/>
              <w:jc w:val="center"/>
              <w:textAlignment w:val="baseline"/>
              <w:rPr>
                <w:rFonts w:ascii="宋体" w:hAnsi="Courier New"/>
                <w:color w:val="000000"/>
              </w:rPr>
            </w:pPr>
          </w:p>
        </w:tc>
        <w:tc>
          <w:tcPr>
            <w:tcW w:w="1106" w:type="dxa"/>
            <w:vMerge w:val="restart"/>
            <w:vAlign w:val="center"/>
          </w:tcPr>
          <w:p w:rsidR="002D5BD9" w:rsidRPr="008E6F15" w:rsidRDefault="002D5BD9" w:rsidP="008C57BE">
            <w:pPr>
              <w:adjustRightInd w:val="0"/>
              <w:textAlignment w:val="baseline"/>
              <w:rPr>
                <w:rFonts w:ascii="宋体" w:hAnsi="Courier New"/>
                <w:color w:val="000000"/>
              </w:rPr>
            </w:pPr>
            <w:r w:rsidRPr="008E6F15">
              <w:rPr>
                <w:rFonts w:ascii="宋体" w:hAnsi="宋体" w:cs="宋体" w:hint="eastAsia"/>
              </w:rPr>
              <w:t>室外单元</w:t>
            </w:r>
          </w:p>
        </w:tc>
        <w:tc>
          <w:tcPr>
            <w:tcW w:w="1785" w:type="dxa"/>
            <w:vAlign w:val="center"/>
          </w:tcPr>
          <w:p w:rsidR="002D5BD9" w:rsidRPr="008E6F15" w:rsidRDefault="002D5BD9" w:rsidP="008C57BE">
            <w:pPr>
              <w:adjustRightInd w:val="0"/>
              <w:rPr>
                <w:rFonts w:ascii="宋体"/>
              </w:rPr>
            </w:pPr>
            <w:r w:rsidRPr="008E6F15">
              <w:rPr>
                <w:rFonts w:ascii="宋体" w:hAnsi="宋体" w:cs="宋体"/>
              </w:rPr>
              <w:t>C</w:t>
            </w:r>
            <w:r w:rsidRPr="008E6F15">
              <w:rPr>
                <w:rFonts w:ascii="宋体" w:hAnsi="宋体" w:cs="宋体" w:hint="eastAsia"/>
              </w:rPr>
              <w:t>频段分体</w:t>
            </w:r>
          </w:p>
        </w:tc>
        <w:tc>
          <w:tcPr>
            <w:tcW w:w="2730" w:type="dxa"/>
            <w:vMerge w:val="restart"/>
            <w:vAlign w:val="center"/>
          </w:tcPr>
          <w:p w:rsidR="002D5BD9" w:rsidRPr="006E1510" w:rsidRDefault="002D5BD9" w:rsidP="00BF566A">
            <w:pPr>
              <w:rPr>
                <w:rFonts w:ascii="宋体"/>
                <w:color w:val="000000"/>
              </w:rPr>
            </w:pPr>
            <w:r w:rsidRPr="006E1510">
              <w:rPr>
                <w:rFonts w:ascii="宋体" w:hAnsi="宋体" w:cs="宋体"/>
                <w:color w:val="000000"/>
              </w:rPr>
              <w:t>1.</w:t>
            </w:r>
            <w:r w:rsidRPr="006E1510">
              <w:rPr>
                <w:rFonts w:ascii="宋体" w:hAnsi="宋体" w:cs="宋体" w:hint="eastAsia"/>
                <w:color w:val="000000"/>
              </w:rPr>
              <w:t>包括锡膏印刷机、贴片机、回流焊；</w:t>
            </w:r>
          </w:p>
          <w:p w:rsidR="002D5BD9" w:rsidRPr="006E1510" w:rsidRDefault="002D5BD9" w:rsidP="00BF566A">
            <w:pPr>
              <w:rPr>
                <w:rFonts w:ascii="宋体"/>
                <w:color w:val="000000"/>
              </w:rPr>
            </w:pPr>
            <w:r w:rsidRPr="006E1510">
              <w:rPr>
                <w:rFonts w:ascii="宋体" w:hAnsi="宋体" w:cs="宋体"/>
                <w:color w:val="000000"/>
              </w:rPr>
              <w:t>2.</w:t>
            </w:r>
            <w:r w:rsidRPr="006E1510">
              <w:rPr>
                <w:rFonts w:ascii="宋体" w:hAnsi="宋体" w:cs="宋体" w:hint="eastAsia"/>
                <w:color w:val="000000"/>
              </w:rPr>
              <w:t>总装生产线；</w:t>
            </w:r>
          </w:p>
          <w:p w:rsidR="002D5BD9" w:rsidRPr="008E6F15" w:rsidRDefault="002D5BD9" w:rsidP="00BF566A">
            <w:pPr>
              <w:numPr>
                <w:ilvl w:val="0"/>
                <w:numId w:val="45"/>
              </w:numPr>
              <w:adjustRightInd w:val="0"/>
              <w:ind w:left="0"/>
              <w:textAlignment w:val="baseline"/>
              <w:rPr>
                <w:rFonts w:ascii="宋体" w:hAnsi="Courier New"/>
                <w:color w:val="000000"/>
              </w:rPr>
            </w:pPr>
            <w:r w:rsidRPr="006E1510">
              <w:rPr>
                <w:rFonts w:ascii="宋体" w:hAnsi="宋体" w:cs="宋体"/>
                <w:color w:val="000000"/>
              </w:rPr>
              <w:t>3.</w:t>
            </w:r>
            <w:r w:rsidRPr="006E1510">
              <w:rPr>
                <w:rFonts w:ascii="宋体" w:hAnsi="宋体" w:cs="宋体" w:hint="eastAsia"/>
                <w:color w:val="000000"/>
              </w:rPr>
              <w:t>激光焊点检测设备（</w:t>
            </w:r>
            <w:r w:rsidRPr="006E1510">
              <w:rPr>
                <w:rFonts w:ascii="宋体" w:hAnsi="宋体" w:cs="宋体"/>
              </w:rPr>
              <w:t>AOI</w:t>
            </w:r>
            <w:r w:rsidRPr="006E1510">
              <w:rPr>
                <w:rFonts w:ascii="宋体" w:hAnsi="宋体" w:cs="宋体" w:hint="eastAsia"/>
              </w:rPr>
              <w:t>自动光学检测仪</w:t>
            </w:r>
            <w:r w:rsidRPr="006E1510">
              <w:rPr>
                <w:rFonts w:ascii="宋体" w:hAnsi="宋体" w:cs="宋体" w:hint="eastAsia"/>
                <w:color w:val="000000"/>
              </w:rPr>
              <w:t>）。</w:t>
            </w:r>
          </w:p>
        </w:tc>
        <w:tc>
          <w:tcPr>
            <w:tcW w:w="2139" w:type="dxa"/>
            <w:vMerge w:val="restart"/>
            <w:vAlign w:val="center"/>
          </w:tcPr>
          <w:p w:rsidR="002D5BD9" w:rsidRPr="006E1510" w:rsidRDefault="002D5BD9" w:rsidP="00BF566A">
            <w:pPr>
              <w:rPr>
                <w:rFonts w:ascii="宋体"/>
                <w:color w:val="000000"/>
              </w:rPr>
            </w:pPr>
            <w:r w:rsidRPr="006E1510">
              <w:rPr>
                <w:rFonts w:ascii="宋体" w:hAnsi="宋体" w:cs="宋体"/>
                <w:color w:val="000000"/>
              </w:rPr>
              <w:t>1.</w:t>
            </w:r>
            <w:r w:rsidRPr="006E1510">
              <w:rPr>
                <w:rFonts w:ascii="宋体" w:hAnsi="宋体" w:cs="宋体" w:hint="eastAsia"/>
                <w:color w:val="000000"/>
              </w:rPr>
              <w:t>贴片生产车间；</w:t>
            </w:r>
          </w:p>
          <w:p w:rsidR="002D5BD9" w:rsidRPr="00B6775E" w:rsidRDefault="002D5BD9" w:rsidP="00BF566A">
            <w:pPr>
              <w:adjustRightInd w:val="0"/>
              <w:textAlignment w:val="baseline"/>
              <w:rPr>
                <w:rFonts w:ascii="宋体" w:hAnsi="Courier New"/>
              </w:rPr>
            </w:pPr>
            <w:r w:rsidRPr="006E1510">
              <w:rPr>
                <w:rFonts w:ascii="宋体" w:hAnsi="宋体" w:cs="宋体"/>
                <w:color w:val="000000"/>
              </w:rPr>
              <w:t>2.</w:t>
            </w:r>
            <w:r w:rsidRPr="006E1510">
              <w:rPr>
                <w:rFonts w:ascii="宋体" w:hAnsi="宋体" w:cs="宋体" w:hint="eastAsia"/>
                <w:color w:val="000000"/>
              </w:rPr>
              <w:t>总装生产线。</w:t>
            </w:r>
          </w:p>
        </w:tc>
        <w:tc>
          <w:tcPr>
            <w:tcW w:w="903" w:type="dxa"/>
            <w:vMerge w:val="restart"/>
            <w:vAlign w:val="center"/>
          </w:tcPr>
          <w:p w:rsidR="002D5BD9" w:rsidRPr="00B6775E" w:rsidRDefault="002D5BD9" w:rsidP="008C57BE">
            <w:pPr>
              <w:adjustRightInd w:val="0"/>
              <w:textAlignment w:val="baseline"/>
              <w:rPr>
                <w:rFonts w:ascii="宋体" w:hAnsi="Courier New"/>
              </w:rPr>
            </w:pPr>
            <w:r w:rsidRPr="006E1510">
              <w:rPr>
                <w:rFonts w:ascii="宋体" w:hAnsi="宋体" w:cs="宋体"/>
                <w:color w:val="000000"/>
              </w:rPr>
              <w:t>——</w:t>
            </w:r>
          </w:p>
        </w:tc>
      </w:tr>
      <w:tr w:rsidR="002D5BD9" w:rsidRPr="008E6F15">
        <w:trPr>
          <w:trHeight w:val="851"/>
          <w:jc w:val="center"/>
        </w:trPr>
        <w:tc>
          <w:tcPr>
            <w:tcW w:w="679" w:type="dxa"/>
            <w:vMerge/>
            <w:vAlign w:val="center"/>
          </w:tcPr>
          <w:p w:rsidR="002D5BD9" w:rsidRPr="008E6F15" w:rsidRDefault="002D5BD9" w:rsidP="008C57BE">
            <w:pPr>
              <w:adjustRightInd w:val="0"/>
              <w:jc w:val="center"/>
              <w:textAlignment w:val="baseline"/>
              <w:rPr>
                <w:rFonts w:ascii="宋体" w:hAnsi="Courier New"/>
                <w:color w:val="000000"/>
              </w:rPr>
            </w:pPr>
          </w:p>
        </w:tc>
        <w:tc>
          <w:tcPr>
            <w:tcW w:w="1106" w:type="dxa"/>
            <w:vMerge/>
            <w:vAlign w:val="center"/>
          </w:tcPr>
          <w:p w:rsidR="002D5BD9" w:rsidRPr="008E6F15" w:rsidRDefault="002D5BD9" w:rsidP="008C57BE">
            <w:pPr>
              <w:adjustRightInd w:val="0"/>
              <w:textAlignment w:val="baseline"/>
              <w:rPr>
                <w:rFonts w:ascii="宋体"/>
              </w:rPr>
            </w:pPr>
          </w:p>
        </w:tc>
        <w:tc>
          <w:tcPr>
            <w:tcW w:w="1785" w:type="dxa"/>
            <w:vAlign w:val="center"/>
          </w:tcPr>
          <w:p w:rsidR="002D5BD9" w:rsidRPr="008E6F15" w:rsidRDefault="002D5BD9" w:rsidP="008C57BE">
            <w:pPr>
              <w:adjustRightInd w:val="0"/>
              <w:rPr>
                <w:rFonts w:ascii="宋体"/>
              </w:rPr>
            </w:pPr>
            <w:r w:rsidRPr="008E6F15">
              <w:rPr>
                <w:rFonts w:ascii="宋体" w:hAnsi="宋体" w:cs="宋体"/>
              </w:rPr>
              <w:t>C</w:t>
            </w:r>
            <w:r w:rsidRPr="008E6F15">
              <w:rPr>
                <w:rFonts w:ascii="宋体" w:hAnsi="宋体" w:cs="宋体" w:hint="eastAsia"/>
              </w:rPr>
              <w:t>频段一体化</w:t>
            </w:r>
          </w:p>
        </w:tc>
        <w:tc>
          <w:tcPr>
            <w:tcW w:w="2730" w:type="dxa"/>
            <w:vMerge/>
            <w:vAlign w:val="center"/>
          </w:tcPr>
          <w:p w:rsidR="002D5BD9" w:rsidRPr="008E6F15" w:rsidRDefault="002D5BD9" w:rsidP="008C57BE">
            <w:pPr>
              <w:numPr>
                <w:ilvl w:val="0"/>
                <w:numId w:val="45"/>
              </w:numPr>
              <w:adjustRightInd w:val="0"/>
              <w:ind w:left="0"/>
              <w:textAlignment w:val="baseline"/>
              <w:rPr>
                <w:rFonts w:ascii="宋体" w:hAnsi="Courier New"/>
                <w:color w:val="000000"/>
              </w:rPr>
            </w:pPr>
          </w:p>
        </w:tc>
        <w:tc>
          <w:tcPr>
            <w:tcW w:w="2139" w:type="dxa"/>
            <w:vMerge/>
            <w:vAlign w:val="center"/>
          </w:tcPr>
          <w:p w:rsidR="002D5BD9" w:rsidRPr="00B6775E" w:rsidRDefault="002D5BD9" w:rsidP="008C57BE">
            <w:pPr>
              <w:adjustRightInd w:val="0"/>
              <w:textAlignment w:val="baseline"/>
              <w:rPr>
                <w:rFonts w:ascii="宋体" w:hAnsi="Courier New"/>
              </w:rPr>
            </w:pPr>
          </w:p>
        </w:tc>
        <w:tc>
          <w:tcPr>
            <w:tcW w:w="903" w:type="dxa"/>
            <w:vMerge/>
            <w:vAlign w:val="center"/>
          </w:tcPr>
          <w:p w:rsidR="002D5BD9" w:rsidRPr="00B6775E" w:rsidRDefault="002D5BD9" w:rsidP="008C57BE">
            <w:pPr>
              <w:adjustRightInd w:val="0"/>
              <w:textAlignment w:val="baseline"/>
              <w:rPr>
                <w:rFonts w:ascii="宋体" w:hAnsi="Courier New"/>
              </w:rPr>
            </w:pPr>
          </w:p>
        </w:tc>
      </w:tr>
      <w:tr w:rsidR="002D5BD9" w:rsidRPr="008E6F15">
        <w:trPr>
          <w:trHeight w:val="851"/>
          <w:jc w:val="center"/>
        </w:trPr>
        <w:tc>
          <w:tcPr>
            <w:tcW w:w="679" w:type="dxa"/>
            <w:vMerge/>
            <w:vAlign w:val="center"/>
          </w:tcPr>
          <w:p w:rsidR="002D5BD9" w:rsidRPr="008E6F15" w:rsidRDefault="002D5BD9" w:rsidP="008C57BE">
            <w:pPr>
              <w:adjustRightInd w:val="0"/>
              <w:jc w:val="center"/>
              <w:textAlignment w:val="baseline"/>
              <w:rPr>
                <w:rFonts w:ascii="宋体" w:hAnsi="Courier New"/>
                <w:color w:val="000000"/>
              </w:rPr>
            </w:pPr>
          </w:p>
        </w:tc>
        <w:tc>
          <w:tcPr>
            <w:tcW w:w="1106" w:type="dxa"/>
            <w:vMerge/>
            <w:vAlign w:val="center"/>
          </w:tcPr>
          <w:p w:rsidR="002D5BD9" w:rsidRPr="008E6F15" w:rsidRDefault="002D5BD9" w:rsidP="008C57BE">
            <w:pPr>
              <w:adjustRightInd w:val="0"/>
              <w:textAlignment w:val="baseline"/>
              <w:rPr>
                <w:rFonts w:ascii="宋体"/>
              </w:rPr>
            </w:pPr>
          </w:p>
        </w:tc>
        <w:tc>
          <w:tcPr>
            <w:tcW w:w="1785" w:type="dxa"/>
            <w:vAlign w:val="center"/>
          </w:tcPr>
          <w:p w:rsidR="002D5BD9" w:rsidRPr="008E6F15" w:rsidRDefault="002D5BD9" w:rsidP="008C57BE">
            <w:pPr>
              <w:adjustRightInd w:val="0"/>
              <w:rPr>
                <w:rFonts w:ascii="宋体"/>
              </w:rPr>
            </w:pPr>
            <w:r w:rsidRPr="008E6F15">
              <w:rPr>
                <w:rFonts w:ascii="宋体" w:hAnsi="宋体" w:cs="宋体"/>
              </w:rPr>
              <w:t>Ku</w:t>
            </w:r>
            <w:r w:rsidRPr="008E6F15">
              <w:rPr>
                <w:rFonts w:ascii="宋体" w:hAnsi="宋体" w:cs="宋体" w:hint="eastAsia"/>
              </w:rPr>
              <w:t>频段分体</w:t>
            </w:r>
          </w:p>
        </w:tc>
        <w:tc>
          <w:tcPr>
            <w:tcW w:w="2730" w:type="dxa"/>
            <w:vMerge/>
            <w:vAlign w:val="center"/>
          </w:tcPr>
          <w:p w:rsidR="002D5BD9" w:rsidRPr="008E6F15" w:rsidRDefault="002D5BD9" w:rsidP="008C57BE">
            <w:pPr>
              <w:numPr>
                <w:ilvl w:val="0"/>
                <w:numId w:val="45"/>
              </w:numPr>
              <w:adjustRightInd w:val="0"/>
              <w:ind w:left="0"/>
              <w:textAlignment w:val="baseline"/>
              <w:rPr>
                <w:rFonts w:ascii="宋体" w:hAnsi="Courier New"/>
                <w:color w:val="000000"/>
              </w:rPr>
            </w:pPr>
          </w:p>
        </w:tc>
        <w:tc>
          <w:tcPr>
            <w:tcW w:w="2139" w:type="dxa"/>
            <w:vMerge/>
            <w:vAlign w:val="center"/>
          </w:tcPr>
          <w:p w:rsidR="002D5BD9" w:rsidRPr="00B6775E" w:rsidRDefault="002D5BD9" w:rsidP="008C57BE">
            <w:pPr>
              <w:adjustRightInd w:val="0"/>
              <w:textAlignment w:val="baseline"/>
              <w:rPr>
                <w:rFonts w:ascii="宋体" w:hAnsi="Courier New"/>
              </w:rPr>
            </w:pPr>
          </w:p>
        </w:tc>
        <w:tc>
          <w:tcPr>
            <w:tcW w:w="903" w:type="dxa"/>
            <w:vMerge/>
            <w:vAlign w:val="center"/>
          </w:tcPr>
          <w:p w:rsidR="002D5BD9" w:rsidRPr="00B6775E" w:rsidRDefault="002D5BD9" w:rsidP="008C57BE">
            <w:pPr>
              <w:adjustRightInd w:val="0"/>
              <w:textAlignment w:val="baseline"/>
              <w:rPr>
                <w:rFonts w:ascii="宋体" w:hAnsi="Courier New"/>
              </w:rPr>
            </w:pPr>
          </w:p>
        </w:tc>
      </w:tr>
      <w:tr w:rsidR="002D5BD9" w:rsidRPr="008E6F15">
        <w:trPr>
          <w:trHeight w:val="851"/>
          <w:jc w:val="center"/>
        </w:trPr>
        <w:tc>
          <w:tcPr>
            <w:tcW w:w="679" w:type="dxa"/>
            <w:vMerge/>
            <w:vAlign w:val="center"/>
          </w:tcPr>
          <w:p w:rsidR="002D5BD9" w:rsidRPr="008E6F15" w:rsidRDefault="002D5BD9" w:rsidP="008C57BE">
            <w:pPr>
              <w:adjustRightInd w:val="0"/>
              <w:jc w:val="center"/>
              <w:textAlignment w:val="baseline"/>
              <w:rPr>
                <w:rFonts w:ascii="宋体" w:hAnsi="Courier New"/>
                <w:color w:val="000000"/>
              </w:rPr>
            </w:pPr>
          </w:p>
        </w:tc>
        <w:tc>
          <w:tcPr>
            <w:tcW w:w="1106" w:type="dxa"/>
            <w:vMerge/>
            <w:vAlign w:val="center"/>
          </w:tcPr>
          <w:p w:rsidR="002D5BD9" w:rsidRPr="008E6F15" w:rsidRDefault="002D5BD9" w:rsidP="008C57BE">
            <w:pPr>
              <w:adjustRightInd w:val="0"/>
              <w:textAlignment w:val="baseline"/>
              <w:rPr>
                <w:rFonts w:ascii="宋体"/>
              </w:rPr>
            </w:pPr>
          </w:p>
        </w:tc>
        <w:tc>
          <w:tcPr>
            <w:tcW w:w="1785" w:type="dxa"/>
            <w:vAlign w:val="center"/>
          </w:tcPr>
          <w:p w:rsidR="002D5BD9" w:rsidRPr="008E6F15" w:rsidRDefault="002D5BD9" w:rsidP="008C57BE">
            <w:pPr>
              <w:adjustRightInd w:val="0"/>
              <w:rPr>
                <w:rFonts w:ascii="宋体"/>
              </w:rPr>
            </w:pPr>
            <w:r w:rsidRPr="008E6F15">
              <w:rPr>
                <w:rFonts w:ascii="宋体" w:hAnsi="宋体" w:cs="宋体"/>
              </w:rPr>
              <w:t>Ku</w:t>
            </w:r>
            <w:r w:rsidRPr="008E6F15">
              <w:rPr>
                <w:rFonts w:ascii="宋体" w:hAnsi="宋体" w:cs="宋体" w:hint="eastAsia"/>
              </w:rPr>
              <w:t>频段一体化</w:t>
            </w:r>
          </w:p>
        </w:tc>
        <w:tc>
          <w:tcPr>
            <w:tcW w:w="2730" w:type="dxa"/>
            <w:vMerge/>
            <w:vAlign w:val="center"/>
          </w:tcPr>
          <w:p w:rsidR="002D5BD9" w:rsidRPr="008E6F15" w:rsidRDefault="002D5BD9" w:rsidP="008C57BE">
            <w:pPr>
              <w:numPr>
                <w:ilvl w:val="0"/>
                <w:numId w:val="45"/>
              </w:numPr>
              <w:adjustRightInd w:val="0"/>
              <w:ind w:left="0"/>
              <w:textAlignment w:val="baseline"/>
              <w:rPr>
                <w:rFonts w:ascii="宋体" w:hAnsi="Courier New"/>
                <w:color w:val="000000"/>
              </w:rPr>
            </w:pPr>
          </w:p>
        </w:tc>
        <w:tc>
          <w:tcPr>
            <w:tcW w:w="2139" w:type="dxa"/>
            <w:vMerge/>
            <w:vAlign w:val="center"/>
          </w:tcPr>
          <w:p w:rsidR="002D5BD9" w:rsidRPr="00B6775E" w:rsidRDefault="002D5BD9" w:rsidP="008C57BE">
            <w:pPr>
              <w:adjustRightInd w:val="0"/>
              <w:textAlignment w:val="baseline"/>
              <w:rPr>
                <w:rFonts w:ascii="宋体" w:hAnsi="Courier New"/>
              </w:rPr>
            </w:pPr>
          </w:p>
        </w:tc>
        <w:tc>
          <w:tcPr>
            <w:tcW w:w="903" w:type="dxa"/>
            <w:vMerge/>
            <w:vAlign w:val="center"/>
          </w:tcPr>
          <w:p w:rsidR="002D5BD9" w:rsidRPr="00B6775E" w:rsidRDefault="002D5BD9" w:rsidP="008C57BE">
            <w:pPr>
              <w:adjustRightInd w:val="0"/>
              <w:textAlignment w:val="baseline"/>
              <w:rPr>
                <w:rFonts w:ascii="宋体" w:hAnsi="Courier New"/>
              </w:rPr>
            </w:pPr>
          </w:p>
        </w:tc>
      </w:tr>
      <w:tr w:rsidR="002D5BD9" w:rsidRPr="008E6F15">
        <w:trPr>
          <w:trHeight w:val="851"/>
          <w:jc w:val="center"/>
        </w:trPr>
        <w:tc>
          <w:tcPr>
            <w:tcW w:w="679" w:type="dxa"/>
            <w:vMerge/>
            <w:vAlign w:val="center"/>
          </w:tcPr>
          <w:p w:rsidR="002D5BD9" w:rsidRPr="008E6F15" w:rsidRDefault="002D5BD9" w:rsidP="008C57BE">
            <w:pPr>
              <w:adjustRightInd w:val="0"/>
              <w:jc w:val="center"/>
              <w:textAlignment w:val="baseline"/>
              <w:rPr>
                <w:rFonts w:ascii="宋体" w:hAnsi="Courier New"/>
                <w:color w:val="000000"/>
              </w:rPr>
            </w:pPr>
          </w:p>
        </w:tc>
        <w:tc>
          <w:tcPr>
            <w:tcW w:w="1106" w:type="dxa"/>
            <w:vMerge/>
            <w:vAlign w:val="center"/>
          </w:tcPr>
          <w:p w:rsidR="002D5BD9" w:rsidRPr="008E6F15" w:rsidRDefault="002D5BD9" w:rsidP="008C57BE">
            <w:pPr>
              <w:adjustRightInd w:val="0"/>
              <w:textAlignment w:val="baseline"/>
              <w:rPr>
                <w:rFonts w:ascii="宋体"/>
              </w:rPr>
            </w:pPr>
          </w:p>
        </w:tc>
        <w:tc>
          <w:tcPr>
            <w:tcW w:w="1785" w:type="dxa"/>
            <w:vAlign w:val="center"/>
          </w:tcPr>
          <w:p w:rsidR="002D5BD9" w:rsidRPr="008E6F15" w:rsidRDefault="002D5BD9" w:rsidP="008C57BE">
            <w:pPr>
              <w:adjustRightInd w:val="0"/>
              <w:rPr>
                <w:rFonts w:ascii="宋体"/>
              </w:rPr>
            </w:pPr>
            <w:r w:rsidRPr="008E6F15">
              <w:rPr>
                <w:rFonts w:ascii="宋体" w:hAnsi="宋体" w:cs="宋体"/>
              </w:rPr>
              <w:t>C/Ku</w:t>
            </w:r>
            <w:r w:rsidRPr="008E6F15">
              <w:rPr>
                <w:rFonts w:ascii="宋体" w:hAnsi="宋体" w:cs="宋体" w:hint="eastAsia"/>
              </w:rPr>
              <w:t>频段一体化</w:t>
            </w:r>
          </w:p>
        </w:tc>
        <w:tc>
          <w:tcPr>
            <w:tcW w:w="2730" w:type="dxa"/>
            <w:vMerge/>
            <w:vAlign w:val="center"/>
          </w:tcPr>
          <w:p w:rsidR="002D5BD9" w:rsidRPr="008E6F15" w:rsidRDefault="002D5BD9" w:rsidP="008C57BE">
            <w:pPr>
              <w:numPr>
                <w:ilvl w:val="0"/>
                <w:numId w:val="45"/>
              </w:numPr>
              <w:adjustRightInd w:val="0"/>
              <w:ind w:left="0"/>
              <w:textAlignment w:val="baseline"/>
              <w:rPr>
                <w:rFonts w:ascii="宋体" w:hAnsi="Courier New"/>
                <w:color w:val="000000"/>
              </w:rPr>
            </w:pPr>
          </w:p>
        </w:tc>
        <w:tc>
          <w:tcPr>
            <w:tcW w:w="2139" w:type="dxa"/>
            <w:vMerge/>
            <w:vAlign w:val="center"/>
          </w:tcPr>
          <w:p w:rsidR="002D5BD9" w:rsidRPr="00B6775E" w:rsidRDefault="002D5BD9" w:rsidP="008C57BE">
            <w:pPr>
              <w:adjustRightInd w:val="0"/>
              <w:textAlignment w:val="baseline"/>
              <w:rPr>
                <w:rFonts w:ascii="宋体" w:hAnsi="Courier New"/>
              </w:rPr>
            </w:pPr>
          </w:p>
        </w:tc>
        <w:tc>
          <w:tcPr>
            <w:tcW w:w="903" w:type="dxa"/>
            <w:vMerge/>
            <w:vAlign w:val="center"/>
          </w:tcPr>
          <w:p w:rsidR="002D5BD9" w:rsidRPr="00B6775E" w:rsidRDefault="002D5BD9" w:rsidP="008C57BE">
            <w:pPr>
              <w:adjustRightInd w:val="0"/>
              <w:textAlignment w:val="baseline"/>
              <w:rPr>
                <w:rFonts w:ascii="宋体" w:hAnsi="Courier New"/>
              </w:rPr>
            </w:pPr>
          </w:p>
        </w:tc>
      </w:tr>
      <w:tr w:rsidR="002D5BD9" w:rsidRPr="008E6F15">
        <w:trPr>
          <w:trHeight w:val="851"/>
          <w:jc w:val="center"/>
        </w:trPr>
        <w:tc>
          <w:tcPr>
            <w:tcW w:w="679" w:type="dxa"/>
            <w:vMerge/>
            <w:vAlign w:val="center"/>
          </w:tcPr>
          <w:p w:rsidR="002D5BD9" w:rsidRPr="008E6F15" w:rsidRDefault="002D5BD9" w:rsidP="008C57BE">
            <w:pPr>
              <w:adjustRightInd w:val="0"/>
              <w:jc w:val="center"/>
              <w:textAlignment w:val="baseline"/>
              <w:rPr>
                <w:rFonts w:ascii="宋体" w:hAnsi="Courier New"/>
                <w:color w:val="000000"/>
              </w:rPr>
            </w:pPr>
          </w:p>
        </w:tc>
        <w:tc>
          <w:tcPr>
            <w:tcW w:w="1106" w:type="dxa"/>
            <w:vMerge w:val="restart"/>
            <w:vAlign w:val="center"/>
          </w:tcPr>
          <w:p w:rsidR="002D5BD9" w:rsidRPr="008E6F15" w:rsidRDefault="002D5BD9" w:rsidP="008C57BE">
            <w:pPr>
              <w:adjustRightInd w:val="0"/>
              <w:textAlignment w:val="baseline"/>
              <w:rPr>
                <w:rFonts w:ascii="宋体" w:hAnsi="Courier New"/>
                <w:color w:val="000000"/>
              </w:rPr>
            </w:pPr>
            <w:r w:rsidRPr="008E6F15">
              <w:rPr>
                <w:rFonts w:ascii="宋体" w:hAnsi="宋体" w:cs="宋体" w:hint="eastAsia"/>
              </w:rPr>
              <w:t>卫星数字电视接收机</w:t>
            </w:r>
          </w:p>
        </w:tc>
        <w:tc>
          <w:tcPr>
            <w:tcW w:w="1785" w:type="dxa"/>
            <w:vAlign w:val="center"/>
          </w:tcPr>
          <w:p w:rsidR="002D5BD9" w:rsidRPr="008E6F15" w:rsidRDefault="002D5BD9" w:rsidP="008C57BE">
            <w:pPr>
              <w:adjustRightInd w:val="0"/>
              <w:textAlignment w:val="baseline"/>
              <w:rPr>
                <w:rFonts w:ascii="宋体" w:hAnsi="Courier New"/>
                <w:color w:val="000000"/>
              </w:rPr>
            </w:pPr>
            <w:r w:rsidRPr="008E6F15">
              <w:rPr>
                <w:rFonts w:ascii="宋体" w:hAnsi="宋体" w:cs="宋体" w:hint="eastAsia"/>
                <w:color w:val="000000"/>
                <w:kern w:val="0"/>
              </w:rPr>
              <w:t>标清工程型</w:t>
            </w:r>
          </w:p>
        </w:tc>
        <w:tc>
          <w:tcPr>
            <w:tcW w:w="2730" w:type="dxa"/>
            <w:vMerge w:val="restart"/>
          </w:tcPr>
          <w:p w:rsidR="002D5BD9" w:rsidRPr="006E1510" w:rsidRDefault="002D5BD9" w:rsidP="008C57BE">
            <w:pPr>
              <w:adjustRightInd w:val="0"/>
              <w:textAlignment w:val="baseline"/>
              <w:rPr>
                <w:rFonts w:ascii="宋体"/>
                <w:color w:val="000000"/>
              </w:rPr>
            </w:pPr>
            <w:r w:rsidRPr="006E1510">
              <w:rPr>
                <w:rFonts w:ascii="宋体" w:hAnsi="宋体" w:cs="宋体"/>
                <w:color w:val="000000"/>
              </w:rPr>
              <w:t>1.</w:t>
            </w:r>
            <w:r w:rsidRPr="006E1510">
              <w:rPr>
                <w:rFonts w:ascii="宋体" w:hAnsi="宋体" w:cs="宋体" w:hint="eastAsia"/>
                <w:color w:val="000000"/>
              </w:rPr>
              <w:t>插件生产线；</w:t>
            </w:r>
          </w:p>
          <w:p w:rsidR="002D5BD9" w:rsidRPr="006E1510" w:rsidRDefault="002D5BD9" w:rsidP="008C57BE">
            <w:pPr>
              <w:adjustRightInd w:val="0"/>
              <w:textAlignment w:val="baseline"/>
              <w:rPr>
                <w:rFonts w:ascii="宋体"/>
                <w:color w:val="000000"/>
              </w:rPr>
            </w:pPr>
            <w:r w:rsidRPr="00107AF2">
              <w:rPr>
                <w:rFonts w:ascii="宋体" w:hAnsi="宋体" w:cs="宋体"/>
                <w:kern w:val="0"/>
              </w:rPr>
              <w:t>2.</w:t>
            </w:r>
            <w:r w:rsidRPr="006E1510">
              <w:rPr>
                <w:rFonts w:ascii="宋体" w:hAnsi="宋体" w:cs="宋体" w:hint="eastAsia"/>
                <w:color w:val="000000"/>
              </w:rPr>
              <w:t>波峰焊；</w:t>
            </w:r>
          </w:p>
          <w:p w:rsidR="002D5BD9" w:rsidRPr="006E1510" w:rsidRDefault="002D5BD9" w:rsidP="008C57BE">
            <w:pPr>
              <w:rPr>
                <w:rFonts w:ascii="宋体"/>
                <w:color w:val="000000"/>
              </w:rPr>
            </w:pPr>
            <w:r w:rsidRPr="00107AF2">
              <w:rPr>
                <w:rFonts w:ascii="宋体" w:hAnsi="宋体" w:cs="宋体"/>
                <w:kern w:val="0"/>
              </w:rPr>
              <w:t>3.</w:t>
            </w:r>
            <w:r w:rsidRPr="006E1510">
              <w:rPr>
                <w:rFonts w:ascii="宋体" w:hAnsi="宋体" w:cs="宋体" w:hint="eastAsia"/>
                <w:color w:val="000000"/>
              </w:rPr>
              <w:t>锡膏印刷机、贴片机、回流焊；</w:t>
            </w:r>
          </w:p>
          <w:p w:rsidR="002D5BD9" w:rsidRPr="006E1510" w:rsidRDefault="002D5BD9" w:rsidP="008C57BE">
            <w:pPr>
              <w:rPr>
                <w:rFonts w:ascii="宋体"/>
                <w:color w:val="000000"/>
              </w:rPr>
            </w:pPr>
            <w:r w:rsidRPr="006E1510">
              <w:rPr>
                <w:rFonts w:ascii="宋体" w:hAnsi="宋体" w:cs="宋体"/>
                <w:color w:val="000000"/>
              </w:rPr>
              <w:t>4.</w:t>
            </w:r>
            <w:r w:rsidRPr="006E1510">
              <w:rPr>
                <w:rFonts w:ascii="宋体" w:hAnsi="宋体" w:cs="宋体" w:hint="eastAsia"/>
                <w:color w:val="000000"/>
              </w:rPr>
              <w:t>激光焊点检测设备（</w:t>
            </w:r>
            <w:r w:rsidRPr="006E1510">
              <w:rPr>
                <w:rFonts w:ascii="宋体" w:hAnsi="宋体" w:cs="宋体"/>
              </w:rPr>
              <w:t>AOI</w:t>
            </w:r>
            <w:r w:rsidRPr="006E1510">
              <w:rPr>
                <w:rFonts w:ascii="宋体" w:hAnsi="宋体" w:cs="宋体" w:hint="eastAsia"/>
              </w:rPr>
              <w:t>自动光学检测仪</w:t>
            </w:r>
            <w:r w:rsidRPr="006E1510">
              <w:rPr>
                <w:rFonts w:ascii="宋体" w:hAnsi="宋体" w:cs="宋体" w:hint="eastAsia"/>
                <w:color w:val="000000"/>
              </w:rPr>
              <w:t>）；</w:t>
            </w:r>
          </w:p>
          <w:p w:rsidR="002D5BD9" w:rsidRPr="006E1510" w:rsidRDefault="002D5BD9" w:rsidP="008C57BE">
            <w:pPr>
              <w:rPr>
                <w:rFonts w:ascii="宋体"/>
                <w:color w:val="000000"/>
              </w:rPr>
            </w:pPr>
            <w:r w:rsidRPr="006E1510">
              <w:rPr>
                <w:rFonts w:ascii="宋体" w:hAnsi="宋体" w:cs="宋体"/>
                <w:color w:val="000000"/>
              </w:rPr>
              <w:t>5.</w:t>
            </w:r>
            <w:r w:rsidRPr="006E1510">
              <w:rPr>
                <w:rFonts w:ascii="宋体" w:hAnsi="宋体" w:cs="宋体" w:hint="eastAsia"/>
                <w:color w:val="000000"/>
              </w:rPr>
              <w:t>总装生产线。</w:t>
            </w:r>
          </w:p>
        </w:tc>
        <w:tc>
          <w:tcPr>
            <w:tcW w:w="2139" w:type="dxa"/>
            <w:vMerge w:val="restart"/>
            <w:vAlign w:val="center"/>
          </w:tcPr>
          <w:p w:rsidR="002D5BD9" w:rsidRPr="006E1510" w:rsidRDefault="002D5BD9" w:rsidP="00BF566A">
            <w:pPr>
              <w:rPr>
                <w:rFonts w:ascii="宋体"/>
                <w:color w:val="000000"/>
              </w:rPr>
            </w:pPr>
            <w:r w:rsidRPr="006E1510">
              <w:rPr>
                <w:rFonts w:ascii="宋体" w:hAnsi="宋体" w:cs="宋体"/>
                <w:color w:val="000000"/>
              </w:rPr>
              <w:t>1.</w:t>
            </w:r>
            <w:r w:rsidRPr="006E1510">
              <w:rPr>
                <w:rFonts w:ascii="宋体" w:hAnsi="宋体" w:cs="宋体" w:hint="eastAsia"/>
                <w:color w:val="000000"/>
              </w:rPr>
              <w:t>插件生产线；</w:t>
            </w:r>
          </w:p>
          <w:p w:rsidR="002D5BD9" w:rsidRPr="006E1510" w:rsidRDefault="002D5BD9" w:rsidP="00BF566A">
            <w:pPr>
              <w:rPr>
                <w:rFonts w:ascii="宋体"/>
                <w:color w:val="000000"/>
              </w:rPr>
            </w:pPr>
            <w:r w:rsidRPr="006E1510">
              <w:rPr>
                <w:rFonts w:ascii="宋体" w:hAnsi="宋体" w:cs="宋体"/>
                <w:color w:val="000000"/>
              </w:rPr>
              <w:t>2.</w:t>
            </w:r>
            <w:r w:rsidRPr="006E1510">
              <w:rPr>
                <w:rFonts w:ascii="宋体" w:hAnsi="宋体" w:cs="宋体" w:hint="eastAsia"/>
                <w:color w:val="000000"/>
              </w:rPr>
              <w:t>贴片生产车间；</w:t>
            </w:r>
          </w:p>
          <w:p w:rsidR="002D5BD9" w:rsidRPr="006E1510" w:rsidRDefault="002D5BD9" w:rsidP="00BF566A">
            <w:pPr>
              <w:rPr>
                <w:rFonts w:ascii="宋体"/>
                <w:color w:val="000000"/>
              </w:rPr>
            </w:pPr>
            <w:r w:rsidRPr="006E1510">
              <w:rPr>
                <w:rFonts w:ascii="宋体" w:hAnsi="宋体" w:cs="宋体"/>
                <w:color w:val="000000"/>
              </w:rPr>
              <w:t>3.</w:t>
            </w:r>
            <w:r w:rsidRPr="006E1510">
              <w:rPr>
                <w:rFonts w:ascii="宋体" w:hAnsi="宋体" w:cs="宋体" w:hint="eastAsia"/>
                <w:color w:val="000000"/>
              </w:rPr>
              <w:t>总装生产线。</w:t>
            </w:r>
          </w:p>
        </w:tc>
        <w:tc>
          <w:tcPr>
            <w:tcW w:w="903" w:type="dxa"/>
            <w:vMerge w:val="restart"/>
            <w:vAlign w:val="center"/>
          </w:tcPr>
          <w:p w:rsidR="002D5BD9" w:rsidRPr="00B6775E" w:rsidRDefault="002D5BD9" w:rsidP="008C57BE">
            <w:pPr>
              <w:adjustRightInd w:val="0"/>
              <w:textAlignment w:val="baseline"/>
              <w:rPr>
                <w:rFonts w:ascii="宋体" w:hAnsi="Courier New"/>
              </w:rPr>
            </w:pPr>
            <w:r w:rsidRPr="006E1510">
              <w:rPr>
                <w:rFonts w:ascii="宋体" w:hAnsi="宋体" w:cs="宋体"/>
                <w:color w:val="000000"/>
              </w:rPr>
              <w:t>——</w:t>
            </w:r>
          </w:p>
        </w:tc>
      </w:tr>
      <w:tr w:rsidR="002D5BD9" w:rsidRPr="008E6F15">
        <w:trPr>
          <w:trHeight w:val="851"/>
          <w:jc w:val="center"/>
        </w:trPr>
        <w:tc>
          <w:tcPr>
            <w:tcW w:w="679" w:type="dxa"/>
            <w:vMerge/>
          </w:tcPr>
          <w:p w:rsidR="002D5BD9" w:rsidRPr="008E6F15" w:rsidRDefault="002D5BD9" w:rsidP="008C57BE">
            <w:pPr>
              <w:adjustRightInd w:val="0"/>
              <w:textAlignment w:val="baseline"/>
              <w:rPr>
                <w:rFonts w:ascii="宋体" w:hAnsi="Courier New"/>
                <w:color w:val="000000"/>
              </w:rPr>
            </w:pPr>
          </w:p>
        </w:tc>
        <w:tc>
          <w:tcPr>
            <w:tcW w:w="1106" w:type="dxa"/>
            <w:vMerge/>
            <w:vAlign w:val="center"/>
          </w:tcPr>
          <w:p w:rsidR="002D5BD9" w:rsidRPr="008E6F15" w:rsidRDefault="002D5BD9" w:rsidP="008C57BE">
            <w:pPr>
              <w:adjustRightInd w:val="0"/>
              <w:textAlignment w:val="baseline"/>
              <w:rPr>
                <w:rFonts w:ascii="宋体"/>
              </w:rPr>
            </w:pPr>
          </w:p>
        </w:tc>
        <w:tc>
          <w:tcPr>
            <w:tcW w:w="1785" w:type="dxa"/>
            <w:vAlign w:val="center"/>
          </w:tcPr>
          <w:p w:rsidR="002D5BD9" w:rsidRPr="008E6F15" w:rsidRDefault="002D5BD9" w:rsidP="008C57BE">
            <w:pPr>
              <w:adjustRightInd w:val="0"/>
              <w:textAlignment w:val="baseline"/>
              <w:rPr>
                <w:rFonts w:ascii="宋体" w:hAnsi="Courier New"/>
                <w:color w:val="000000"/>
              </w:rPr>
            </w:pPr>
            <w:r w:rsidRPr="008E6F15">
              <w:rPr>
                <w:rFonts w:ascii="宋体" w:hAnsi="宋体" w:cs="宋体" w:hint="eastAsia"/>
                <w:color w:val="000000"/>
                <w:kern w:val="0"/>
              </w:rPr>
              <w:t>高清工程型</w:t>
            </w:r>
          </w:p>
        </w:tc>
        <w:tc>
          <w:tcPr>
            <w:tcW w:w="2730" w:type="dxa"/>
            <w:vMerge/>
          </w:tcPr>
          <w:p w:rsidR="002D5BD9" w:rsidRPr="008E6F15" w:rsidRDefault="002D5BD9" w:rsidP="008C57BE">
            <w:pPr>
              <w:numPr>
                <w:ilvl w:val="0"/>
                <w:numId w:val="46"/>
              </w:numPr>
              <w:adjustRightInd w:val="0"/>
              <w:ind w:left="0"/>
              <w:textAlignment w:val="baseline"/>
              <w:rPr>
                <w:rFonts w:ascii="宋体" w:hAnsi="Courier New"/>
                <w:color w:val="000000"/>
              </w:rPr>
            </w:pPr>
          </w:p>
        </w:tc>
        <w:tc>
          <w:tcPr>
            <w:tcW w:w="2139" w:type="dxa"/>
            <w:vMerge/>
          </w:tcPr>
          <w:p w:rsidR="002D5BD9" w:rsidRPr="008E6F15" w:rsidRDefault="002D5BD9" w:rsidP="008C57BE">
            <w:pPr>
              <w:adjustRightInd w:val="0"/>
              <w:textAlignment w:val="baseline"/>
              <w:rPr>
                <w:rFonts w:ascii="宋体" w:hAnsi="Courier New"/>
                <w:color w:val="000000"/>
              </w:rPr>
            </w:pPr>
          </w:p>
        </w:tc>
        <w:tc>
          <w:tcPr>
            <w:tcW w:w="903" w:type="dxa"/>
            <w:vMerge/>
          </w:tcPr>
          <w:p w:rsidR="002D5BD9" w:rsidRPr="008E6F15" w:rsidRDefault="002D5BD9" w:rsidP="008C57BE">
            <w:pPr>
              <w:adjustRightInd w:val="0"/>
              <w:textAlignment w:val="baseline"/>
              <w:rPr>
                <w:rFonts w:ascii="宋体" w:hAnsi="Courier New"/>
                <w:color w:val="000000"/>
              </w:rPr>
            </w:pPr>
          </w:p>
        </w:tc>
      </w:tr>
      <w:tr w:rsidR="002D5BD9" w:rsidRPr="008E6F15">
        <w:trPr>
          <w:trHeight w:val="851"/>
          <w:jc w:val="center"/>
        </w:trPr>
        <w:tc>
          <w:tcPr>
            <w:tcW w:w="679" w:type="dxa"/>
            <w:vMerge/>
          </w:tcPr>
          <w:p w:rsidR="002D5BD9" w:rsidRPr="008E6F15" w:rsidRDefault="002D5BD9" w:rsidP="008C57BE">
            <w:pPr>
              <w:adjustRightInd w:val="0"/>
              <w:textAlignment w:val="baseline"/>
              <w:rPr>
                <w:rFonts w:ascii="宋体" w:hAnsi="Courier New"/>
                <w:color w:val="000000"/>
              </w:rPr>
            </w:pPr>
          </w:p>
        </w:tc>
        <w:tc>
          <w:tcPr>
            <w:tcW w:w="1106" w:type="dxa"/>
            <w:vMerge/>
            <w:vAlign w:val="center"/>
          </w:tcPr>
          <w:p w:rsidR="002D5BD9" w:rsidRPr="008E6F15" w:rsidRDefault="002D5BD9" w:rsidP="008C57BE">
            <w:pPr>
              <w:adjustRightInd w:val="0"/>
              <w:textAlignment w:val="baseline"/>
              <w:rPr>
                <w:rFonts w:ascii="宋体"/>
              </w:rPr>
            </w:pPr>
          </w:p>
        </w:tc>
        <w:tc>
          <w:tcPr>
            <w:tcW w:w="1785" w:type="dxa"/>
            <w:vAlign w:val="center"/>
          </w:tcPr>
          <w:p w:rsidR="002D5BD9" w:rsidRPr="008E6F15" w:rsidRDefault="002D5BD9" w:rsidP="008C57BE">
            <w:pPr>
              <w:adjustRightInd w:val="0"/>
              <w:textAlignment w:val="baseline"/>
              <w:rPr>
                <w:rFonts w:ascii="宋体" w:hAnsi="Courier New"/>
                <w:color w:val="000000"/>
              </w:rPr>
            </w:pPr>
            <w:r w:rsidRPr="008E6F15">
              <w:rPr>
                <w:rFonts w:ascii="宋体" w:hAnsi="宋体" w:cs="宋体" w:hint="eastAsia"/>
                <w:color w:val="000000"/>
                <w:kern w:val="0"/>
              </w:rPr>
              <w:t>标清普通型</w:t>
            </w:r>
          </w:p>
        </w:tc>
        <w:tc>
          <w:tcPr>
            <w:tcW w:w="2730" w:type="dxa"/>
            <w:vMerge/>
          </w:tcPr>
          <w:p w:rsidR="002D5BD9" w:rsidRPr="008E6F15" w:rsidRDefault="002D5BD9" w:rsidP="008C57BE">
            <w:pPr>
              <w:numPr>
                <w:ilvl w:val="0"/>
                <w:numId w:val="46"/>
              </w:numPr>
              <w:adjustRightInd w:val="0"/>
              <w:ind w:left="0"/>
              <w:textAlignment w:val="baseline"/>
              <w:rPr>
                <w:rFonts w:ascii="宋体" w:hAnsi="Courier New"/>
                <w:color w:val="000000"/>
              </w:rPr>
            </w:pPr>
          </w:p>
        </w:tc>
        <w:tc>
          <w:tcPr>
            <w:tcW w:w="2139" w:type="dxa"/>
            <w:vMerge/>
          </w:tcPr>
          <w:p w:rsidR="002D5BD9" w:rsidRPr="008E6F15" w:rsidRDefault="002D5BD9" w:rsidP="008C57BE">
            <w:pPr>
              <w:adjustRightInd w:val="0"/>
              <w:textAlignment w:val="baseline"/>
              <w:rPr>
                <w:rFonts w:ascii="宋体" w:hAnsi="Courier New"/>
                <w:color w:val="000000"/>
              </w:rPr>
            </w:pPr>
          </w:p>
        </w:tc>
        <w:tc>
          <w:tcPr>
            <w:tcW w:w="903" w:type="dxa"/>
            <w:vMerge/>
          </w:tcPr>
          <w:p w:rsidR="002D5BD9" w:rsidRPr="008E6F15" w:rsidRDefault="002D5BD9" w:rsidP="008C57BE">
            <w:pPr>
              <w:adjustRightInd w:val="0"/>
              <w:textAlignment w:val="baseline"/>
              <w:rPr>
                <w:rFonts w:ascii="宋体" w:hAnsi="Courier New"/>
                <w:color w:val="000000"/>
              </w:rPr>
            </w:pPr>
          </w:p>
        </w:tc>
      </w:tr>
      <w:tr w:rsidR="002D5BD9" w:rsidRPr="008E6F15">
        <w:trPr>
          <w:trHeight w:val="851"/>
          <w:jc w:val="center"/>
        </w:trPr>
        <w:tc>
          <w:tcPr>
            <w:tcW w:w="679" w:type="dxa"/>
            <w:vMerge/>
          </w:tcPr>
          <w:p w:rsidR="002D5BD9" w:rsidRPr="008E6F15" w:rsidRDefault="002D5BD9" w:rsidP="008C57BE">
            <w:pPr>
              <w:adjustRightInd w:val="0"/>
              <w:textAlignment w:val="baseline"/>
              <w:rPr>
                <w:rFonts w:ascii="宋体" w:hAnsi="Courier New"/>
                <w:color w:val="000000"/>
              </w:rPr>
            </w:pPr>
          </w:p>
        </w:tc>
        <w:tc>
          <w:tcPr>
            <w:tcW w:w="1106" w:type="dxa"/>
            <w:vMerge/>
            <w:vAlign w:val="center"/>
          </w:tcPr>
          <w:p w:rsidR="002D5BD9" w:rsidRPr="008E6F15" w:rsidRDefault="002D5BD9" w:rsidP="008C57BE">
            <w:pPr>
              <w:adjustRightInd w:val="0"/>
              <w:textAlignment w:val="baseline"/>
              <w:rPr>
                <w:rFonts w:ascii="宋体"/>
              </w:rPr>
            </w:pPr>
          </w:p>
        </w:tc>
        <w:tc>
          <w:tcPr>
            <w:tcW w:w="1785" w:type="dxa"/>
            <w:vAlign w:val="center"/>
          </w:tcPr>
          <w:p w:rsidR="002D5BD9" w:rsidRPr="008E6F15" w:rsidRDefault="002D5BD9" w:rsidP="008C57BE">
            <w:pPr>
              <w:adjustRightInd w:val="0"/>
              <w:textAlignment w:val="baseline"/>
              <w:rPr>
                <w:rFonts w:ascii="宋体" w:hAnsi="Courier New"/>
                <w:color w:val="000000"/>
              </w:rPr>
            </w:pPr>
            <w:r w:rsidRPr="008E6F15">
              <w:rPr>
                <w:rFonts w:ascii="宋体" w:hAnsi="宋体" w:cs="宋体" w:hint="eastAsia"/>
                <w:color w:val="000000"/>
                <w:kern w:val="0"/>
              </w:rPr>
              <w:t>标清专业型</w:t>
            </w:r>
          </w:p>
        </w:tc>
        <w:tc>
          <w:tcPr>
            <w:tcW w:w="2730" w:type="dxa"/>
            <w:vMerge/>
          </w:tcPr>
          <w:p w:rsidR="002D5BD9" w:rsidRPr="008E6F15" w:rsidRDefault="002D5BD9" w:rsidP="008C57BE">
            <w:pPr>
              <w:numPr>
                <w:ilvl w:val="0"/>
                <w:numId w:val="46"/>
              </w:numPr>
              <w:adjustRightInd w:val="0"/>
              <w:ind w:left="0"/>
              <w:textAlignment w:val="baseline"/>
              <w:rPr>
                <w:rFonts w:ascii="宋体" w:hAnsi="Courier New"/>
                <w:color w:val="000000"/>
              </w:rPr>
            </w:pPr>
          </w:p>
        </w:tc>
        <w:tc>
          <w:tcPr>
            <w:tcW w:w="2139" w:type="dxa"/>
            <w:vMerge/>
          </w:tcPr>
          <w:p w:rsidR="002D5BD9" w:rsidRPr="008E6F15" w:rsidRDefault="002D5BD9" w:rsidP="008C57BE">
            <w:pPr>
              <w:adjustRightInd w:val="0"/>
              <w:textAlignment w:val="baseline"/>
              <w:rPr>
                <w:rFonts w:ascii="宋体" w:hAnsi="Courier New"/>
                <w:color w:val="000000"/>
              </w:rPr>
            </w:pPr>
          </w:p>
        </w:tc>
        <w:tc>
          <w:tcPr>
            <w:tcW w:w="903" w:type="dxa"/>
            <w:vMerge/>
          </w:tcPr>
          <w:p w:rsidR="002D5BD9" w:rsidRPr="008E6F15" w:rsidRDefault="002D5BD9" w:rsidP="008C57BE">
            <w:pPr>
              <w:adjustRightInd w:val="0"/>
              <w:textAlignment w:val="baseline"/>
              <w:rPr>
                <w:rFonts w:ascii="宋体" w:hAnsi="Courier New"/>
                <w:color w:val="000000"/>
              </w:rPr>
            </w:pPr>
          </w:p>
        </w:tc>
      </w:tr>
      <w:tr w:rsidR="002D5BD9" w:rsidRPr="008E6F15">
        <w:trPr>
          <w:trHeight w:val="851"/>
          <w:jc w:val="center"/>
        </w:trPr>
        <w:tc>
          <w:tcPr>
            <w:tcW w:w="679" w:type="dxa"/>
            <w:vMerge/>
          </w:tcPr>
          <w:p w:rsidR="002D5BD9" w:rsidRPr="008E6F15" w:rsidRDefault="002D5BD9" w:rsidP="008C57BE">
            <w:pPr>
              <w:adjustRightInd w:val="0"/>
              <w:textAlignment w:val="baseline"/>
              <w:rPr>
                <w:rFonts w:ascii="宋体" w:hAnsi="Courier New"/>
                <w:color w:val="000000"/>
              </w:rPr>
            </w:pPr>
          </w:p>
        </w:tc>
        <w:tc>
          <w:tcPr>
            <w:tcW w:w="1106" w:type="dxa"/>
            <w:vMerge/>
            <w:vAlign w:val="center"/>
          </w:tcPr>
          <w:p w:rsidR="002D5BD9" w:rsidRPr="008E6F15" w:rsidRDefault="002D5BD9" w:rsidP="008C57BE">
            <w:pPr>
              <w:adjustRightInd w:val="0"/>
              <w:textAlignment w:val="baseline"/>
              <w:rPr>
                <w:rFonts w:ascii="宋体"/>
              </w:rPr>
            </w:pPr>
          </w:p>
        </w:tc>
        <w:tc>
          <w:tcPr>
            <w:tcW w:w="1785" w:type="dxa"/>
            <w:vAlign w:val="center"/>
          </w:tcPr>
          <w:p w:rsidR="002D5BD9" w:rsidRPr="008E6F15" w:rsidRDefault="002D5BD9" w:rsidP="008C57BE">
            <w:pPr>
              <w:adjustRightInd w:val="0"/>
              <w:textAlignment w:val="baseline"/>
              <w:rPr>
                <w:rFonts w:ascii="宋体" w:hAnsi="Courier New"/>
                <w:color w:val="000000"/>
              </w:rPr>
            </w:pPr>
            <w:r w:rsidRPr="008E6F15">
              <w:rPr>
                <w:rFonts w:ascii="宋体" w:hAnsi="宋体" w:cs="宋体" w:hint="eastAsia"/>
                <w:color w:val="000000"/>
                <w:kern w:val="0"/>
              </w:rPr>
              <w:t>高清普通型</w:t>
            </w:r>
          </w:p>
        </w:tc>
        <w:tc>
          <w:tcPr>
            <w:tcW w:w="2730" w:type="dxa"/>
            <w:vMerge/>
          </w:tcPr>
          <w:p w:rsidR="002D5BD9" w:rsidRPr="008E6F15" w:rsidRDefault="002D5BD9" w:rsidP="008C57BE">
            <w:pPr>
              <w:numPr>
                <w:ilvl w:val="0"/>
                <w:numId w:val="46"/>
              </w:numPr>
              <w:adjustRightInd w:val="0"/>
              <w:ind w:left="0"/>
              <w:textAlignment w:val="baseline"/>
              <w:rPr>
                <w:rFonts w:ascii="宋体" w:hAnsi="Courier New"/>
                <w:color w:val="000000"/>
              </w:rPr>
            </w:pPr>
          </w:p>
        </w:tc>
        <w:tc>
          <w:tcPr>
            <w:tcW w:w="2139" w:type="dxa"/>
            <w:vMerge/>
          </w:tcPr>
          <w:p w:rsidR="002D5BD9" w:rsidRPr="008E6F15" w:rsidRDefault="002D5BD9" w:rsidP="008C57BE">
            <w:pPr>
              <w:adjustRightInd w:val="0"/>
              <w:textAlignment w:val="baseline"/>
              <w:rPr>
                <w:rFonts w:ascii="宋体" w:hAnsi="Courier New"/>
                <w:color w:val="000000"/>
              </w:rPr>
            </w:pPr>
          </w:p>
        </w:tc>
        <w:tc>
          <w:tcPr>
            <w:tcW w:w="903" w:type="dxa"/>
            <w:vMerge/>
          </w:tcPr>
          <w:p w:rsidR="002D5BD9" w:rsidRPr="008E6F15" w:rsidRDefault="002D5BD9" w:rsidP="008C57BE">
            <w:pPr>
              <w:adjustRightInd w:val="0"/>
              <w:textAlignment w:val="baseline"/>
              <w:rPr>
                <w:rFonts w:ascii="宋体" w:hAnsi="Courier New"/>
                <w:color w:val="000000"/>
              </w:rPr>
            </w:pPr>
          </w:p>
        </w:tc>
      </w:tr>
      <w:tr w:rsidR="002D5BD9" w:rsidRPr="008E6F15">
        <w:trPr>
          <w:trHeight w:val="381"/>
          <w:jc w:val="center"/>
        </w:trPr>
        <w:tc>
          <w:tcPr>
            <w:tcW w:w="9342" w:type="dxa"/>
            <w:gridSpan w:val="6"/>
            <w:vAlign w:val="center"/>
          </w:tcPr>
          <w:p w:rsidR="002D5BD9" w:rsidRPr="006E1510" w:rsidRDefault="002D5BD9" w:rsidP="00F15740">
            <w:pPr>
              <w:tabs>
                <w:tab w:val="left" w:pos="0"/>
              </w:tabs>
              <w:spacing w:line="360" w:lineRule="auto"/>
              <w:ind w:right="74"/>
              <w:rPr>
                <w:rFonts w:ascii="宋体"/>
              </w:rPr>
            </w:pPr>
            <w:r w:rsidRPr="006E1510">
              <w:rPr>
                <w:rFonts w:ascii="宋体" w:hAnsi="宋体" w:cs="宋体" w:hint="eastAsia"/>
              </w:rPr>
              <w:t>注：</w:t>
            </w:r>
            <w:r w:rsidRPr="006E1510">
              <w:rPr>
                <w:rFonts w:ascii="宋体" w:hAnsi="宋体" w:cs="宋体"/>
              </w:rPr>
              <w:t>1.</w:t>
            </w:r>
            <w:r w:rsidRPr="006E1510">
              <w:rPr>
                <w:rFonts w:ascii="宋体" w:hAnsi="宋体" w:cs="宋体" w:hint="eastAsia"/>
              </w:rPr>
              <w:t>企业必备的生产设备应是企业自购的、非临时租用的，资产归申证企业所有的设备。</w:t>
            </w:r>
          </w:p>
          <w:p w:rsidR="002D5BD9" w:rsidRPr="006E1510" w:rsidRDefault="002D5BD9" w:rsidP="00F15740">
            <w:pPr>
              <w:tabs>
                <w:tab w:val="left" w:pos="0"/>
              </w:tabs>
              <w:spacing w:line="360" w:lineRule="auto"/>
              <w:ind w:right="74" w:firstLineChars="200" w:firstLine="420"/>
              <w:rPr>
                <w:rFonts w:ascii="宋体"/>
              </w:rPr>
            </w:pPr>
            <w:r w:rsidRPr="00107AF2">
              <w:rPr>
                <w:rFonts w:ascii="宋体" w:hAnsi="宋体" w:cs="宋体"/>
                <w:kern w:val="0"/>
              </w:rPr>
              <w:t>2.</w:t>
            </w:r>
            <w:r w:rsidRPr="003A7139">
              <w:rPr>
                <w:rFonts w:ascii="宋体" w:hAnsi="宋体" w:cs="宋体" w:hint="eastAsia"/>
                <w:kern w:val="0"/>
              </w:rPr>
              <w:t>本表为企业应具备的基本生产设备，可与上述设备名称不同，但应满足上述设备的功能性能精度要求。</w:t>
            </w:r>
          </w:p>
        </w:tc>
      </w:tr>
    </w:tbl>
    <w:p w:rsidR="002D5BD9" w:rsidRDefault="002D5BD9" w:rsidP="00BF566A">
      <w:pPr>
        <w:spacing w:line="360" w:lineRule="auto"/>
        <w:jc w:val="center"/>
        <w:rPr>
          <w:rFonts w:ascii="宋体"/>
          <w:b/>
          <w:bCs/>
        </w:rPr>
      </w:pPr>
    </w:p>
    <w:p w:rsidR="002D5BD9" w:rsidRPr="008532C4" w:rsidRDefault="002D5BD9" w:rsidP="00BF566A">
      <w:pPr>
        <w:spacing w:line="360" w:lineRule="auto"/>
        <w:jc w:val="center"/>
        <w:rPr>
          <w:rFonts w:ascii="宋体"/>
          <w:color w:val="000000"/>
        </w:rPr>
      </w:pPr>
    </w:p>
    <w:p w:rsidR="002D5BD9" w:rsidRPr="008532C4" w:rsidRDefault="002D5BD9" w:rsidP="00F15740">
      <w:pPr>
        <w:spacing w:line="360" w:lineRule="auto"/>
        <w:jc w:val="center"/>
        <w:rPr>
          <w:rFonts w:ascii="宋体"/>
          <w:b/>
          <w:bCs/>
          <w:i/>
          <w:iCs/>
        </w:rPr>
      </w:pPr>
      <w:r w:rsidRPr="008532C4">
        <w:rPr>
          <w:rFonts w:ascii="宋体" w:hAnsi="宋体" w:cs="宋体" w:hint="eastAsia"/>
          <w:b/>
          <w:bCs/>
          <w:color w:val="000000"/>
        </w:rPr>
        <w:t>表</w:t>
      </w:r>
      <w:r w:rsidRPr="008532C4">
        <w:rPr>
          <w:rFonts w:ascii="宋体" w:hAnsi="宋体" w:cs="宋体"/>
          <w:b/>
          <w:bCs/>
          <w:color w:val="000000"/>
        </w:rPr>
        <w:t>3-3</w:t>
      </w:r>
      <w:r>
        <w:rPr>
          <w:rFonts w:ascii="宋体" w:hAnsi="宋体" w:cs="宋体"/>
          <w:b/>
          <w:bCs/>
          <w:color w:val="000000"/>
        </w:rPr>
        <w:t xml:space="preserve">-1  </w:t>
      </w:r>
      <w:r w:rsidRPr="008532C4">
        <w:rPr>
          <w:rFonts w:ascii="宋体" w:hAnsi="宋体" w:cs="宋体" w:hint="eastAsia"/>
          <w:b/>
          <w:bCs/>
          <w:color w:val="000000"/>
        </w:rPr>
        <w:t>企业生产</w:t>
      </w:r>
      <w:r w:rsidRPr="00EB0ED0">
        <w:rPr>
          <w:rFonts w:ascii="宋体" w:hAnsi="宋体" w:cs="宋体" w:hint="eastAsia"/>
          <w:b/>
          <w:bCs/>
          <w:color w:val="000000"/>
        </w:rPr>
        <w:t>卫星电视接收天线</w:t>
      </w:r>
      <w:r w:rsidRPr="008532C4">
        <w:rPr>
          <w:rFonts w:ascii="宋体" w:hAnsi="宋体" w:cs="宋体" w:hint="eastAsia"/>
          <w:b/>
          <w:bCs/>
        </w:rPr>
        <w:t>产品应具备的检验设备及</w:t>
      </w:r>
      <w:r>
        <w:rPr>
          <w:rFonts w:ascii="宋体" w:hAnsi="宋体" w:cs="宋体" w:hint="eastAsia"/>
          <w:b/>
          <w:bCs/>
        </w:rPr>
        <w:t>出厂检验项目</w:t>
      </w:r>
    </w:p>
    <w:tbl>
      <w:tblPr>
        <w:tblW w:w="9082" w:type="dxa"/>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658"/>
        <w:gridCol w:w="991"/>
        <w:gridCol w:w="636"/>
        <w:gridCol w:w="1399"/>
        <w:gridCol w:w="1269"/>
        <w:gridCol w:w="1136"/>
        <w:gridCol w:w="2993"/>
      </w:tblGrid>
      <w:tr w:rsidR="002D5BD9" w:rsidRPr="006E1510" w:rsidTr="00DD22B5">
        <w:trPr>
          <w:trHeight w:val="640"/>
        </w:trPr>
        <w:tc>
          <w:tcPr>
            <w:tcW w:w="658" w:type="dxa"/>
            <w:vAlign w:val="center"/>
          </w:tcPr>
          <w:p w:rsidR="002D5BD9" w:rsidRPr="006E1510" w:rsidRDefault="002D5BD9" w:rsidP="00F15740">
            <w:pPr>
              <w:adjustRightInd w:val="0"/>
              <w:jc w:val="center"/>
              <w:textAlignment w:val="baseline"/>
              <w:rPr>
                <w:rFonts w:ascii="宋体"/>
                <w:b/>
                <w:bCs/>
                <w:color w:val="000000"/>
              </w:rPr>
            </w:pPr>
            <w:r w:rsidRPr="006E1510">
              <w:rPr>
                <w:rFonts w:ascii="宋体" w:hAnsi="宋体" w:cs="宋体" w:hint="eastAsia"/>
                <w:b/>
                <w:bCs/>
                <w:color w:val="000000"/>
              </w:rPr>
              <w:t>序号</w:t>
            </w:r>
          </w:p>
        </w:tc>
        <w:tc>
          <w:tcPr>
            <w:tcW w:w="991" w:type="dxa"/>
            <w:vAlign w:val="center"/>
          </w:tcPr>
          <w:p w:rsidR="002D5BD9" w:rsidRPr="006E1510" w:rsidRDefault="002D5BD9" w:rsidP="00F15740">
            <w:pPr>
              <w:adjustRightInd w:val="0"/>
              <w:jc w:val="center"/>
              <w:textAlignment w:val="baseline"/>
              <w:rPr>
                <w:rFonts w:ascii="宋体"/>
                <w:b/>
                <w:bCs/>
                <w:color w:val="000000"/>
              </w:rPr>
            </w:pPr>
            <w:r w:rsidRPr="006E1510">
              <w:rPr>
                <w:rFonts w:ascii="宋体" w:hAnsi="宋体" w:cs="宋体" w:hint="eastAsia"/>
                <w:b/>
                <w:bCs/>
                <w:color w:val="000000"/>
              </w:rPr>
              <w:t>产品单元</w:t>
            </w:r>
          </w:p>
        </w:tc>
        <w:tc>
          <w:tcPr>
            <w:tcW w:w="2035" w:type="dxa"/>
            <w:gridSpan w:val="2"/>
            <w:vAlign w:val="center"/>
          </w:tcPr>
          <w:p w:rsidR="002D5BD9" w:rsidRPr="006E1510" w:rsidRDefault="002D5BD9" w:rsidP="00F15740">
            <w:pPr>
              <w:adjustRightInd w:val="0"/>
              <w:jc w:val="center"/>
              <w:textAlignment w:val="baseline"/>
              <w:rPr>
                <w:rFonts w:ascii="宋体"/>
                <w:b/>
                <w:bCs/>
                <w:color w:val="000000"/>
              </w:rPr>
            </w:pPr>
            <w:r w:rsidRPr="006E1510">
              <w:rPr>
                <w:rFonts w:ascii="宋体" w:hAnsi="宋体" w:cs="宋体" w:hint="eastAsia"/>
                <w:b/>
                <w:bCs/>
                <w:color w:val="000000"/>
              </w:rPr>
              <w:t>检验项目</w:t>
            </w:r>
          </w:p>
        </w:tc>
        <w:tc>
          <w:tcPr>
            <w:tcW w:w="1269" w:type="dxa"/>
            <w:vAlign w:val="center"/>
          </w:tcPr>
          <w:p w:rsidR="002D5BD9" w:rsidRPr="006E1510" w:rsidRDefault="002D5BD9" w:rsidP="00F15740">
            <w:pPr>
              <w:adjustRightInd w:val="0"/>
              <w:jc w:val="center"/>
              <w:textAlignment w:val="baseline"/>
              <w:rPr>
                <w:rFonts w:ascii="宋体"/>
                <w:b/>
                <w:bCs/>
                <w:color w:val="000000"/>
              </w:rPr>
            </w:pPr>
            <w:r w:rsidRPr="006E1510">
              <w:rPr>
                <w:rFonts w:ascii="宋体" w:hAnsi="宋体" w:cs="宋体" w:hint="eastAsia"/>
                <w:b/>
                <w:bCs/>
                <w:color w:val="000000"/>
              </w:rPr>
              <w:t>依据标准</w:t>
            </w:r>
          </w:p>
          <w:p w:rsidR="002D5BD9" w:rsidRPr="006E1510" w:rsidRDefault="002D5BD9" w:rsidP="00F15740">
            <w:pPr>
              <w:adjustRightInd w:val="0"/>
              <w:jc w:val="center"/>
              <w:textAlignment w:val="baseline"/>
              <w:rPr>
                <w:rFonts w:ascii="宋体"/>
                <w:b/>
                <w:bCs/>
                <w:color w:val="000000"/>
              </w:rPr>
            </w:pPr>
            <w:r w:rsidRPr="006E1510">
              <w:rPr>
                <w:rFonts w:ascii="宋体" w:hAnsi="宋体" w:cs="宋体" w:hint="eastAsia"/>
                <w:b/>
                <w:bCs/>
                <w:color w:val="000000"/>
              </w:rPr>
              <w:t>及条款</w:t>
            </w:r>
          </w:p>
        </w:tc>
        <w:tc>
          <w:tcPr>
            <w:tcW w:w="1136" w:type="dxa"/>
            <w:vAlign w:val="center"/>
          </w:tcPr>
          <w:p w:rsidR="002D5BD9" w:rsidRPr="006E1510" w:rsidRDefault="002D5BD9" w:rsidP="00F15740">
            <w:pPr>
              <w:adjustRightInd w:val="0"/>
              <w:jc w:val="center"/>
              <w:textAlignment w:val="baseline"/>
              <w:rPr>
                <w:rFonts w:ascii="宋体"/>
                <w:b/>
                <w:bCs/>
                <w:color w:val="000000"/>
              </w:rPr>
            </w:pPr>
            <w:r w:rsidRPr="006E1510">
              <w:rPr>
                <w:rFonts w:ascii="宋体" w:hAnsi="宋体" w:cs="宋体" w:hint="eastAsia"/>
                <w:b/>
                <w:bCs/>
                <w:color w:val="000000"/>
              </w:rPr>
              <w:t>检验设备</w:t>
            </w:r>
          </w:p>
        </w:tc>
        <w:tc>
          <w:tcPr>
            <w:tcW w:w="2993" w:type="dxa"/>
            <w:vAlign w:val="center"/>
          </w:tcPr>
          <w:p w:rsidR="002D5BD9" w:rsidRPr="006E1510" w:rsidRDefault="002D5BD9" w:rsidP="00F15740">
            <w:pPr>
              <w:adjustRightInd w:val="0"/>
              <w:jc w:val="center"/>
              <w:textAlignment w:val="baseline"/>
              <w:rPr>
                <w:rFonts w:ascii="宋体"/>
                <w:b/>
                <w:bCs/>
                <w:color w:val="000000"/>
              </w:rPr>
            </w:pPr>
            <w:r w:rsidRPr="006E1510">
              <w:rPr>
                <w:rFonts w:ascii="宋体" w:hAnsi="宋体" w:cs="宋体" w:hint="eastAsia"/>
                <w:b/>
                <w:bCs/>
                <w:color w:val="000000"/>
              </w:rPr>
              <w:t>精度或</w:t>
            </w:r>
          </w:p>
          <w:p w:rsidR="002D5BD9" w:rsidRPr="006E1510" w:rsidRDefault="002D5BD9" w:rsidP="00F15740">
            <w:pPr>
              <w:adjustRightInd w:val="0"/>
              <w:jc w:val="center"/>
              <w:textAlignment w:val="baseline"/>
              <w:rPr>
                <w:rFonts w:ascii="宋体"/>
                <w:b/>
                <w:bCs/>
                <w:color w:val="000000"/>
              </w:rPr>
            </w:pPr>
            <w:r w:rsidRPr="006E1510">
              <w:rPr>
                <w:rFonts w:ascii="宋体" w:hAnsi="宋体" w:cs="宋体" w:hint="eastAsia"/>
                <w:b/>
                <w:bCs/>
                <w:color w:val="000000"/>
              </w:rPr>
              <w:t>测量范围</w:t>
            </w:r>
          </w:p>
        </w:tc>
      </w:tr>
      <w:tr w:rsidR="00DD22B5" w:rsidRPr="006E1510" w:rsidTr="00DD22B5">
        <w:trPr>
          <w:trHeight w:val="1189"/>
        </w:trPr>
        <w:tc>
          <w:tcPr>
            <w:tcW w:w="658" w:type="dxa"/>
            <w:vMerge w:val="restart"/>
            <w:vAlign w:val="center"/>
          </w:tcPr>
          <w:p w:rsidR="00DD22B5" w:rsidRPr="00D23B35" w:rsidRDefault="00DD22B5" w:rsidP="00F15740">
            <w:pPr>
              <w:adjustRightInd w:val="0"/>
              <w:jc w:val="center"/>
              <w:textAlignment w:val="baseline"/>
              <w:rPr>
                <w:rFonts w:ascii="宋体" w:hAnsi="Courier New"/>
                <w:color w:val="000000"/>
              </w:rPr>
            </w:pPr>
            <w:r w:rsidRPr="00D23B35">
              <w:rPr>
                <w:rFonts w:ascii="宋体" w:hAnsi="宋体" w:cs="宋体"/>
              </w:rPr>
              <w:t>1</w:t>
            </w:r>
          </w:p>
        </w:tc>
        <w:tc>
          <w:tcPr>
            <w:tcW w:w="991" w:type="dxa"/>
            <w:vMerge w:val="restart"/>
            <w:vAlign w:val="center"/>
          </w:tcPr>
          <w:p w:rsidR="00DD22B5" w:rsidRPr="00D23B35" w:rsidRDefault="00DD22B5" w:rsidP="00F15740">
            <w:pPr>
              <w:adjustRightInd w:val="0"/>
              <w:textAlignment w:val="baseline"/>
              <w:rPr>
                <w:rFonts w:ascii="宋体" w:hAnsi="Courier New"/>
                <w:color w:val="000000"/>
              </w:rPr>
            </w:pPr>
            <w:r w:rsidRPr="00D23B35">
              <w:rPr>
                <w:rFonts w:ascii="宋体" w:hAnsi="宋体" w:cs="宋体" w:hint="eastAsia"/>
              </w:rPr>
              <w:t>卫星电视接收天线（</w:t>
            </w:r>
            <w:r w:rsidRPr="00D23B35">
              <w:rPr>
                <w:rFonts w:ascii="宋体" w:hAnsi="宋体" w:cs="宋体"/>
              </w:rPr>
              <w:t>C</w:t>
            </w:r>
            <w:r w:rsidRPr="00D23B35">
              <w:rPr>
                <w:rFonts w:ascii="宋体" w:hAnsi="宋体" w:cs="宋体" w:hint="eastAsia"/>
              </w:rPr>
              <w:t>频段）</w:t>
            </w:r>
          </w:p>
        </w:tc>
        <w:tc>
          <w:tcPr>
            <w:tcW w:w="2035" w:type="dxa"/>
            <w:gridSpan w:val="2"/>
            <w:vAlign w:val="center"/>
          </w:tcPr>
          <w:p w:rsidR="00DD22B5" w:rsidRPr="00D23B35" w:rsidRDefault="00DD22B5" w:rsidP="00F15740">
            <w:pPr>
              <w:adjustRightInd w:val="0"/>
              <w:textAlignment w:val="baseline"/>
              <w:rPr>
                <w:rFonts w:ascii="宋体" w:hAnsi="Courier New"/>
                <w:color w:val="000000"/>
              </w:rPr>
            </w:pPr>
            <w:r w:rsidRPr="00D23B35">
              <w:rPr>
                <w:rFonts w:ascii="宋体" w:hAnsi="Courier New" w:cs="宋体" w:hint="eastAsia"/>
              </w:rPr>
              <w:t>包装</w:t>
            </w:r>
          </w:p>
        </w:tc>
        <w:tc>
          <w:tcPr>
            <w:tcW w:w="1269" w:type="dxa"/>
            <w:vAlign w:val="center"/>
          </w:tcPr>
          <w:p w:rsidR="00DD22B5" w:rsidRPr="00D23B35" w:rsidRDefault="00DD22B5" w:rsidP="00F15740">
            <w:pPr>
              <w:adjustRightInd w:val="0"/>
              <w:textAlignment w:val="baseline"/>
              <w:rPr>
                <w:rFonts w:ascii="宋体" w:hAnsi="Courier New"/>
                <w:color w:val="000000"/>
              </w:rPr>
            </w:pPr>
            <w:r w:rsidRPr="00D23B35">
              <w:rPr>
                <w:rFonts w:ascii="宋体" w:hAnsi="Courier New" w:cs="宋体"/>
              </w:rPr>
              <w:t xml:space="preserve">GB/T11442 -2016 </w:t>
            </w:r>
            <w:r w:rsidRPr="00D23B35">
              <w:rPr>
                <w:rFonts w:ascii="宋体" w:hAnsi="Courier New" w:cs="宋体" w:hint="eastAsia"/>
              </w:rPr>
              <w:t>表</w:t>
            </w:r>
            <w:r w:rsidRPr="00D23B35">
              <w:rPr>
                <w:rFonts w:ascii="宋体" w:hAnsi="Courier New" w:cs="宋体"/>
              </w:rPr>
              <w:t>16</w:t>
            </w:r>
          </w:p>
        </w:tc>
        <w:tc>
          <w:tcPr>
            <w:tcW w:w="1136" w:type="dxa"/>
            <w:vAlign w:val="center"/>
          </w:tcPr>
          <w:p w:rsidR="00DD22B5" w:rsidRPr="00D23B35" w:rsidRDefault="00DD22B5" w:rsidP="00F15740">
            <w:pPr>
              <w:adjustRightInd w:val="0"/>
              <w:jc w:val="center"/>
              <w:textAlignment w:val="baseline"/>
              <w:rPr>
                <w:rFonts w:ascii="宋体" w:hAnsi="Courier New"/>
                <w:color w:val="000000"/>
              </w:rPr>
            </w:pPr>
            <w:r w:rsidRPr="00D23B35">
              <w:rPr>
                <w:rFonts w:ascii="宋体" w:hAnsi="Courier New" w:cs="宋体" w:hint="eastAsia"/>
                <w:color w:val="000000"/>
              </w:rPr>
              <w:t>目测</w:t>
            </w:r>
          </w:p>
        </w:tc>
        <w:tc>
          <w:tcPr>
            <w:tcW w:w="2993" w:type="dxa"/>
            <w:vAlign w:val="center"/>
          </w:tcPr>
          <w:p w:rsidR="00DD22B5" w:rsidRPr="00D23B35" w:rsidRDefault="00DD22B5" w:rsidP="005722B5">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6E1510" w:rsidTr="00DD22B5">
        <w:trPr>
          <w:trHeight w:val="1276"/>
        </w:trPr>
        <w:tc>
          <w:tcPr>
            <w:tcW w:w="658" w:type="dxa"/>
            <w:vMerge/>
          </w:tcPr>
          <w:p w:rsidR="00DD22B5" w:rsidRPr="00D23B35" w:rsidRDefault="00DD22B5" w:rsidP="00F0256D">
            <w:pPr>
              <w:adjustRightInd w:val="0"/>
              <w:textAlignment w:val="baseline"/>
              <w:rPr>
                <w:rFonts w:ascii="宋体"/>
              </w:rPr>
            </w:pPr>
          </w:p>
        </w:tc>
        <w:tc>
          <w:tcPr>
            <w:tcW w:w="991" w:type="dxa"/>
            <w:vMerge/>
            <w:vAlign w:val="center"/>
          </w:tcPr>
          <w:p w:rsidR="00DD22B5" w:rsidRPr="00D23B35" w:rsidRDefault="00DD22B5" w:rsidP="00F15740">
            <w:pPr>
              <w:adjustRightInd w:val="0"/>
              <w:textAlignment w:val="baseline"/>
              <w:rPr>
                <w:rFonts w:ascii="宋体"/>
              </w:rPr>
            </w:pPr>
          </w:p>
        </w:tc>
        <w:tc>
          <w:tcPr>
            <w:tcW w:w="636" w:type="dxa"/>
            <w:vAlign w:val="center"/>
          </w:tcPr>
          <w:p w:rsidR="00DD22B5" w:rsidRPr="00D23B35" w:rsidRDefault="00DD22B5" w:rsidP="00F15740">
            <w:pPr>
              <w:adjustRightInd w:val="0"/>
              <w:textAlignment w:val="baseline"/>
              <w:rPr>
                <w:rFonts w:ascii="宋体" w:hAnsi="Courier New"/>
                <w:color w:val="000000"/>
              </w:rPr>
            </w:pPr>
            <w:r w:rsidRPr="00D23B35">
              <w:rPr>
                <w:rFonts w:ascii="宋体" w:hAnsi="宋体" w:cs="宋体" w:hint="eastAsia"/>
              </w:rPr>
              <w:t>功能</w:t>
            </w:r>
          </w:p>
        </w:tc>
        <w:tc>
          <w:tcPr>
            <w:tcW w:w="1399" w:type="dxa"/>
            <w:vAlign w:val="center"/>
          </w:tcPr>
          <w:p w:rsidR="00DD22B5" w:rsidRPr="00D23B35" w:rsidRDefault="00DD22B5" w:rsidP="00F15740">
            <w:pPr>
              <w:adjustRightInd w:val="0"/>
              <w:spacing w:line="260" w:lineRule="exact"/>
              <w:textAlignment w:val="baseline"/>
              <w:rPr>
                <w:rFonts w:ascii="宋体" w:hAnsi="Courier New"/>
                <w:color w:val="000000"/>
              </w:rPr>
            </w:pPr>
            <w:r w:rsidRPr="00D23B35">
              <w:rPr>
                <w:rFonts w:ascii="宋体" w:hAnsi="Courier New" w:cs="宋体" w:hint="eastAsia"/>
              </w:rPr>
              <w:t>天线指向调整范围</w:t>
            </w:r>
          </w:p>
        </w:tc>
        <w:tc>
          <w:tcPr>
            <w:tcW w:w="1269" w:type="dxa"/>
            <w:vAlign w:val="center"/>
          </w:tcPr>
          <w:p w:rsidR="00DD22B5" w:rsidRPr="00D23B35" w:rsidRDefault="00DD22B5" w:rsidP="00F15740">
            <w:pPr>
              <w:adjustRightInd w:val="0"/>
              <w:spacing w:line="260" w:lineRule="exact"/>
              <w:textAlignment w:val="baseline"/>
              <w:rPr>
                <w:rFonts w:ascii="宋体" w:hAnsi="Courier New" w:cs="宋体"/>
                <w:color w:val="000000"/>
              </w:rPr>
            </w:pPr>
            <w:r w:rsidRPr="00D23B35">
              <w:rPr>
                <w:rFonts w:ascii="宋体" w:hAnsi="Courier New" w:cs="宋体"/>
                <w:color w:val="000000"/>
              </w:rPr>
              <w:t>GB/T11442 -2016 4.2.2.4</w:t>
            </w:r>
          </w:p>
        </w:tc>
        <w:tc>
          <w:tcPr>
            <w:tcW w:w="1136" w:type="dxa"/>
            <w:vAlign w:val="center"/>
          </w:tcPr>
          <w:p w:rsidR="00DD22B5" w:rsidRPr="00D23B35" w:rsidRDefault="00DD22B5" w:rsidP="00F15740">
            <w:pPr>
              <w:adjustRightInd w:val="0"/>
              <w:spacing w:line="260" w:lineRule="exact"/>
              <w:jc w:val="center"/>
              <w:textAlignment w:val="baseline"/>
              <w:rPr>
                <w:rFonts w:ascii="宋体" w:hAnsi="Courier New"/>
                <w:color w:val="000000"/>
              </w:rPr>
            </w:pPr>
            <w:r w:rsidRPr="00D23B35">
              <w:rPr>
                <w:rFonts w:ascii="宋体" w:hAnsi="Courier New" w:cs="宋体" w:hint="eastAsia"/>
              </w:rPr>
              <w:t>目测</w:t>
            </w:r>
          </w:p>
        </w:tc>
        <w:tc>
          <w:tcPr>
            <w:tcW w:w="2993" w:type="dxa"/>
            <w:vAlign w:val="center"/>
          </w:tcPr>
          <w:p w:rsidR="00DD22B5" w:rsidRPr="00D23B35" w:rsidRDefault="00DD22B5" w:rsidP="008A2928">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6E1510" w:rsidTr="00DD22B5">
        <w:trPr>
          <w:trHeight w:val="1393"/>
        </w:trPr>
        <w:tc>
          <w:tcPr>
            <w:tcW w:w="658" w:type="dxa"/>
            <w:vMerge/>
          </w:tcPr>
          <w:p w:rsidR="00DD22B5" w:rsidRPr="00D23B35" w:rsidRDefault="00DD22B5" w:rsidP="00F0256D">
            <w:pPr>
              <w:adjustRightInd w:val="0"/>
              <w:textAlignment w:val="baseline"/>
              <w:rPr>
                <w:rFonts w:ascii="宋体"/>
              </w:rPr>
            </w:pPr>
          </w:p>
        </w:tc>
        <w:tc>
          <w:tcPr>
            <w:tcW w:w="991" w:type="dxa"/>
            <w:vMerge/>
            <w:vAlign w:val="center"/>
          </w:tcPr>
          <w:p w:rsidR="00DD22B5" w:rsidRPr="00D23B35" w:rsidRDefault="00DD22B5" w:rsidP="00F15740">
            <w:pPr>
              <w:adjustRightInd w:val="0"/>
              <w:textAlignment w:val="baseline"/>
              <w:rPr>
                <w:rFonts w:ascii="宋体"/>
              </w:rPr>
            </w:pPr>
          </w:p>
        </w:tc>
        <w:tc>
          <w:tcPr>
            <w:tcW w:w="636" w:type="dxa"/>
            <w:vMerge w:val="restart"/>
            <w:vAlign w:val="center"/>
          </w:tcPr>
          <w:p w:rsidR="00DD22B5" w:rsidRPr="00D23B35" w:rsidRDefault="00DD22B5" w:rsidP="00F15740">
            <w:pPr>
              <w:adjustRightInd w:val="0"/>
              <w:textAlignment w:val="baseline"/>
              <w:rPr>
                <w:rFonts w:ascii="宋体" w:hAnsi="Courier New"/>
                <w:color w:val="000000"/>
              </w:rPr>
            </w:pPr>
            <w:r w:rsidRPr="00D23B35">
              <w:rPr>
                <w:rFonts w:ascii="宋体" w:hAnsi="Courier New" w:cs="宋体" w:hint="eastAsia"/>
                <w:color w:val="000000"/>
              </w:rPr>
              <w:t>结构</w:t>
            </w:r>
          </w:p>
        </w:tc>
        <w:tc>
          <w:tcPr>
            <w:tcW w:w="1399" w:type="dxa"/>
            <w:vAlign w:val="center"/>
          </w:tcPr>
          <w:p w:rsidR="00DD22B5" w:rsidRPr="00D23B35" w:rsidRDefault="00DD22B5" w:rsidP="00F15740">
            <w:pPr>
              <w:adjustRightInd w:val="0"/>
              <w:spacing w:line="260" w:lineRule="exact"/>
              <w:textAlignment w:val="baseline"/>
              <w:rPr>
                <w:rFonts w:ascii="宋体" w:hAnsi="Courier New"/>
                <w:color w:val="000000"/>
              </w:rPr>
            </w:pPr>
            <w:r w:rsidRPr="00D23B35">
              <w:rPr>
                <w:rFonts w:ascii="宋体" w:hAnsi="Courier New" w:cs="宋体" w:hint="eastAsia"/>
              </w:rPr>
              <w:t>反射面厚度</w:t>
            </w:r>
          </w:p>
        </w:tc>
        <w:tc>
          <w:tcPr>
            <w:tcW w:w="1269" w:type="dxa"/>
            <w:vAlign w:val="center"/>
          </w:tcPr>
          <w:p w:rsidR="00DD22B5" w:rsidRPr="00D23B35" w:rsidRDefault="00DD22B5" w:rsidP="00F15740">
            <w:pPr>
              <w:adjustRightInd w:val="0"/>
              <w:spacing w:line="260" w:lineRule="exact"/>
              <w:textAlignment w:val="baseline"/>
              <w:rPr>
                <w:rFonts w:ascii="宋体" w:hAnsi="Courier New" w:cs="宋体"/>
                <w:color w:val="000000"/>
              </w:rPr>
            </w:pPr>
            <w:r w:rsidRPr="00D23B35">
              <w:rPr>
                <w:rFonts w:ascii="宋体" w:hAnsi="Courier New" w:cs="宋体"/>
                <w:color w:val="000000"/>
              </w:rPr>
              <w:t>GB/T11442 -2016  4.2.3.2</w:t>
            </w:r>
          </w:p>
        </w:tc>
        <w:tc>
          <w:tcPr>
            <w:tcW w:w="1136" w:type="dxa"/>
            <w:vAlign w:val="center"/>
          </w:tcPr>
          <w:p w:rsidR="00DD22B5" w:rsidRPr="00D23B35" w:rsidRDefault="00DD22B5" w:rsidP="00F15740">
            <w:pPr>
              <w:adjustRightInd w:val="0"/>
              <w:spacing w:line="260" w:lineRule="exact"/>
              <w:jc w:val="center"/>
              <w:textAlignment w:val="baseline"/>
              <w:rPr>
                <w:rFonts w:ascii="宋体"/>
              </w:rPr>
            </w:pPr>
            <w:r w:rsidRPr="00D23B35">
              <w:rPr>
                <w:rFonts w:ascii="宋体" w:hAnsi="宋体" w:cs="宋体" w:hint="eastAsia"/>
              </w:rPr>
              <w:t>千分尺或</w:t>
            </w:r>
          </w:p>
          <w:p w:rsidR="00DD22B5" w:rsidRPr="00D23B35" w:rsidRDefault="00DD22B5" w:rsidP="00F15740">
            <w:pPr>
              <w:adjustRightInd w:val="0"/>
              <w:spacing w:line="260" w:lineRule="exact"/>
              <w:jc w:val="center"/>
              <w:textAlignment w:val="baseline"/>
              <w:rPr>
                <w:rFonts w:ascii="宋体" w:hAnsi="Courier New"/>
                <w:color w:val="000000"/>
              </w:rPr>
            </w:pPr>
            <w:r w:rsidRPr="00D23B35">
              <w:rPr>
                <w:rFonts w:ascii="宋体" w:hAnsi="宋体" w:cs="宋体" w:hint="eastAsia"/>
              </w:rPr>
              <w:t>游标卡尺</w:t>
            </w:r>
          </w:p>
        </w:tc>
        <w:tc>
          <w:tcPr>
            <w:tcW w:w="2993" w:type="dxa"/>
            <w:vAlign w:val="center"/>
          </w:tcPr>
          <w:p w:rsidR="00DD22B5" w:rsidRPr="00D23B35" w:rsidRDefault="00DD22B5" w:rsidP="00F15740">
            <w:pPr>
              <w:adjustRightInd w:val="0"/>
              <w:spacing w:line="260" w:lineRule="exact"/>
              <w:jc w:val="center"/>
              <w:textAlignment w:val="baseline"/>
              <w:rPr>
                <w:rFonts w:ascii="宋体" w:hAnsi="Courier New"/>
                <w:color w:val="000000"/>
              </w:rPr>
            </w:pPr>
            <w:r w:rsidRPr="00D23B35">
              <w:rPr>
                <w:rFonts w:ascii="宋体" w:hAnsi="宋体" w:cs="宋体"/>
              </w:rPr>
              <w:t>0.02mm</w:t>
            </w:r>
          </w:p>
        </w:tc>
      </w:tr>
      <w:tr w:rsidR="00DD22B5" w:rsidRPr="006E1510" w:rsidTr="00DD22B5">
        <w:trPr>
          <w:trHeight w:val="1285"/>
        </w:trPr>
        <w:tc>
          <w:tcPr>
            <w:tcW w:w="658" w:type="dxa"/>
            <w:vMerge/>
          </w:tcPr>
          <w:p w:rsidR="00DD22B5" w:rsidRPr="00D23B35" w:rsidRDefault="00DD22B5" w:rsidP="00F0256D">
            <w:pPr>
              <w:adjustRightInd w:val="0"/>
              <w:textAlignment w:val="baseline"/>
              <w:rPr>
                <w:rFonts w:ascii="宋体"/>
              </w:rPr>
            </w:pPr>
          </w:p>
        </w:tc>
        <w:tc>
          <w:tcPr>
            <w:tcW w:w="991" w:type="dxa"/>
            <w:vMerge/>
            <w:vAlign w:val="center"/>
          </w:tcPr>
          <w:p w:rsidR="00DD22B5" w:rsidRPr="00D23B35" w:rsidRDefault="00DD22B5" w:rsidP="00F15740">
            <w:pPr>
              <w:adjustRightInd w:val="0"/>
              <w:textAlignment w:val="baseline"/>
              <w:rPr>
                <w:rFonts w:ascii="宋体"/>
              </w:rPr>
            </w:pPr>
          </w:p>
        </w:tc>
        <w:tc>
          <w:tcPr>
            <w:tcW w:w="636" w:type="dxa"/>
            <w:vMerge/>
            <w:vAlign w:val="center"/>
          </w:tcPr>
          <w:p w:rsidR="00DD22B5" w:rsidRPr="00D23B35" w:rsidRDefault="00DD22B5" w:rsidP="00F15740">
            <w:pPr>
              <w:adjustRightInd w:val="0"/>
              <w:textAlignment w:val="baseline"/>
              <w:rPr>
                <w:rFonts w:ascii="宋体" w:hAnsi="Courier New"/>
                <w:color w:val="000000"/>
              </w:rPr>
            </w:pPr>
          </w:p>
        </w:tc>
        <w:tc>
          <w:tcPr>
            <w:tcW w:w="1399" w:type="dxa"/>
            <w:vAlign w:val="center"/>
          </w:tcPr>
          <w:p w:rsidR="00DD22B5" w:rsidRPr="00D23B35" w:rsidRDefault="00DD22B5" w:rsidP="00F15740">
            <w:pPr>
              <w:adjustRightInd w:val="0"/>
              <w:spacing w:line="260" w:lineRule="exact"/>
              <w:textAlignment w:val="baseline"/>
              <w:rPr>
                <w:rFonts w:ascii="宋体" w:hAnsi="Courier New"/>
              </w:rPr>
            </w:pPr>
            <w:r w:rsidRPr="00D23B35">
              <w:rPr>
                <w:rFonts w:ascii="宋体" w:hAnsi="Courier New" w:cs="宋体" w:hint="eastAsia"/>
              </w:rPr>
              <w:t>反射面无损</w:t>
            </w:r>
          </w:p>
        </w:tc>
        <w:tc>
          <w:tcPr>
            <w:tcW w:w="1269" w:type="dxa"/>
            <w:vAlign w:val="center"/>
          </w:tcPr>
          <w:p w:rsidR="00DD22B5" w:rsidRPr="00D23B35" w:rsidRDefault="00DD22B5" w:rsidP="00F15740">
            <w:pPr>
              <w:adjustRightInd w:val="0"/>
              <w:spacing w:line="260" w:lineRule="exact"/>
              <w:textAlignment w:val="baseline"/>
              <w:rPr>
                <w:rFonts w:ascii="宋体" w:hAnsi="Courier New" w:cs="宋体"/>
                <w:color w:val="000000"/>
              </w:rPr>
            </w:pPr>
            <w:r w:rsidRPr="00D23B35">
              <w:rPr>
                <w:rFonts w:ascii="宋体" w:hAnsi="Courier New" w:cs="宋体"/>
                <w:color w:val="000000"/>
              </w:rPr>
              <w:t xml:space="preserve">GB/T11442 -2016 </w:t>
            </w:r>
            <w:r w:rsidRPr="00D23B35">
              <w:rPr>
                <w:rFonts w:ascii="宋体" w:hAnsi="Courier New" w:cs="宋体" w:hint="eastAsia"/>
                <w:color w:val="000000"/>
              </w:rPr>
              <w:t>表</w:t>
            </w:r>
            <w:r w:rsidRPr="00D23B35">
              <w:rPr>
                <w:rFonts w:ascii="宋体" w:hAnsi="Courier New" w:cs="宋体"/>
                <w:color w:val="000000"/>
              </w:rPr>
              <w:t>16</w:t>
            </w:r>
          </w:p>
        </w:tc>
        <w:tc>
          <w:tcPr>
            <w:tcW w:w="1136" w:type="dxa"/>
            <w:vAlign w:val="center"/>
          </w:tcPr>
          <w:p w:rsidR="00DD22B5" w:rsidRPr="00D23B35" w:rsidRDefault="00DD22B5" w:rsidP="00F15740">
            <w:pPr>
              <w:adjustRightInd w:val="0"/>
              <w:spacing w:line="260" w:lineRule="exact"/>
              <w:jc w:val="center"/>
              <w:textAlignment w:val="baseline"/>
              <w:rPr>
                <w:rFonts w:ascii="宋体" w:hAnsi="Courier New"/>
                <w:color w:val="000000"/>
              </w:rPr>
            </w:pPr>
            <w:r w:rsidRPr="00D23B35">
              <w:rPr>
                <w:rFonts w:ascii="宋体" w:hAnsi="宋体" w:cs="宋体" w:hint="eastAsia"/>
              </w:rPr>
              <w:t>游标卡尺</w:t>
            </w:r>
          </w:p>
        </w:tc>
        <w:tc>
          <w:tcPr>
            <w:tcW w:w="2993" w:type="dxa"/>
            <w:vAlign w:val="center"/>
          </w:tcPr>
          <w:p w:rsidR="00DD22B5" w:rsidRPr="00D23B35" w:rsidRDefault="00DD22B5" w:rsidP="00F15740">
            <w:pPr>
              <w:adjustRightInd w:val="0"/>
              <w:spacing w:line="260" w:lineRule="exact"/>
              <w:jc w:val="center"/>
              <w:textAlignment w:val="baseline"/>
              <w:rPr>
                <w:rFonts w:ascii="宋体" w:hAnsi="Courier New"/>
                <w:color w:val="000000"/>
              </w:rPr>
            </w:pPr>
            <w:r w:rsidRPr="00D23B35">
              <w:rPr>
                <w:rFonts w:ascii="宋体" w:hAnsi="宋体" w:cs="宋体"/>
              </w:rPr>
              <w:t>0.02mm</w:t>
            </w:r>
          </w:p>
        </w:tc>
      </w:tr>
      <w:tr w:rsidR="00DD22B5" w:rsidRPr="006E1510" w:rsidTr="00DD22B5">
        <w:trPr>
          <w:trHeight w:val="964"/>
        </w:trPr>
        <w:tc>
          <w:tcPr>
            <w:tcW w:w="658" w:type="dxa"/>
            <w:vMerge/>
          </w:tcPr>
          <w:p w:rsidR="00DD22B5" w:rsidRPr="00D23B35" w:rsidRDefault="00DD22B5" w:rsidP="00F0256D">
            <w:pPr>
              <w:adjustRightInd w:val="0"/>
              <w:textAlignment w:val="baseline"/>
              <w:rPr>
                <w:rFonts w:ascii="宋体"/>
              </w:rPr>
            </w:pPr>
          </w:p>
        </w:tc>
        <w:tc>
          <w:tcPr>
            <w:tcW w:w="991" w:type="dxa"/>
            <w:vMerge/>
            <w:vAlign w:val="center"/>
          </w:tcPr>
          <w:p w:rsidR="00DD22B5" w:rsidRPr="00D23B35" w:rsidRDefault="00DD22B5" w:rsidP="00F15740">
            <w:pPr>
              <w:adjustRightInd w:val="0"/>
              <w:textAlignment w:val="baseline"/>
              <w:rPr>
                <w:rFonts w:ascii="宋体"/>
              </w:rPr>
            </w:pPr>
          </w:p>
        </w:tc>
        <w:tc>
          <w:tcPr>
            <w:tcW w:w="636" w:type="dxa"/>
            <w:vMerge w:val="restart"/>
            <w:vAlign w:val="center"/>
          </w:tcPr>
          <w:p w:rsidR="00DD22B5" w:rsidRPr="00D23B35" w:rsidRDefault="00DD22B5" w:rsidP="00F15740">
            <w:pPr>
              <w:adjustRightInd w:val="0"/>
              <w:textAlignment w:val="baseline"/>
              <w:rPr>
                <w:rFonts w:ascii="宋体" w:hAnsi="Courier New"/>
                <w:color w:val="000000"/>
              </w:rPr>
            </w:pPr>
            <w:r w:rsidRPr="00D23B35">
              <w:rPr>
                <w:rFonts w:ascii="宋体" w:hAnsi="Courier New" w:cs="宋体" w:hint="eastAsia"/>
                <w:color w:val="000000"/>
              </w:rPr>
              <w:t>安</w:t>
            </w:r>
          </w:p>
          <w:p w:rsidR="00DD22B5" w:rsidRPr="00D23B35" w:rsidRDefault="00DD22B5" w:rsidP="00F15740">
            <w:pPr>
              <w:adjustRightInd w:val="0"/>
              <w:textAlignment w:val="baseline"/>
              <w:rPr>
                <w:rFonts w:ascii="宋体" w:hAnsi="Courier New"/>
                <w:color w:val="000000"/>
              </w:rPr>
            </w:pPr>
            <w:r w:rsidRPr="00D23B35">
              <w:rPr>
                <w:rFonts w:ascii="宋体" w:hAnsi="Courier New" w:cs="宋体" w:hint="eastAsia"/>
                <w:color w:val="000000"/>
              </w:rPr>
              <w:t>全</w:t>
            </w:r>
          </w:p>
          <w:p w:rsidR="00DD22B5" w:rsidRPr="00D23B35" w:rsidRDefault="00DD22B5" w:rsidP="00F15740">
            <w:pPr>
              <w:adjustRightInd w:val="0"/>
              <w:textAlignment w:val="baseline"/>
              <w:rPr>
                <w:rFonts w:ascii="宋体" w:hAnsi="Courier New"/>
                <w:color w:val="000000"/>
              </w:rPr>
            </w:pPr>
            <w:r w:rsidRPr="00D23B35">
              <w:rPr>
                <w:rFonts w:ascii="宋体" w:hAnsi="Courier New" w:cs="宋体" w:hint="eastAsia"/>
                <w:color w:val="000000"/>
              </w:rPr>
              <w:t>性</w:t>
            </w:r>
          </w:p>
        </w:tc>
        <w:tc>
          <w:tcPr>
            <w:tcW w:w="1399" w:type="dxa"/>
            <w:vAlign w:val="center"/>
          </w:tcPr>
          <w:p w:rsidR="00DD22B5" w:rsidRPr="00D23B35" w:rsidRDefault="00DD22B5" w:rsidP="00F15740">
            <w:pPr>
              <w:adjustRightInd w:val="0"/>
              <w:spacing w:line="260" w:lineRule="exact"/>
              <w:textAlignment w:val="baseline"/>
              <w:rPr>
                <w:rFonts w:ascii="宋体" w:hAnsi="Courier New"/>
                <w:color w:val="000000"/>
              </w:rPr>
            </w:pPr>
            <w:r w:rsidRPr="00D23B35">
              <w:rPr>
                <w:rFonts w:ascii="宋体" w:hAnsi="Courier New" w:cs="宋体" w:hint="eastAsia"/>
              </w:rPr>
              <w:t>接地端子</w:t>
            </w:r>
          </w:p>
        </w:tc>
        <w:tc>
          <w:tcPr>
            <w:tcW w:w="1269" w:type="dxa"/>
            <w:vMerge w:val="restart"/>
            <w:vAlign w:val="center"/>
          </w:tcPr>
          <w:p w:rsidR="00DD22B5" w:rsidRPr="00D23B35" w:rsidRDefault="00DD22B5" w:rsidP="00F15740">
            <w:pPr>
              <w:adjustRightInd w:val="0"/>
              <w:spacing w:line="260" w:lineRule="exact"/>
              <w:textAlignment w:val="baseline"/>
              <w:rPr>
                <w:rFonts w:ascii="宋体" w:hAnsi="Courier New" w:cs="宋体"/>
                <w:color w:val="000000"/>
              </w:rPr>
            </w:pPr>
            <w:r w:rsidRPr="00D23B35">
              <w:rPr>
                <w:rFonts w:ascii="宋体" w:hAnsi="Courier New" w:cs="宋体"/>
                <w:color w:val="000000"/>
              </w:rPr>
              <w:t xml:space="preserve">GB/T11442 -2016 </w:t>
            </w:r>
          </w:p>
          <w:p w:rsidR="00DD22B5" w:rsidRPr="00D23B35" w:rsidRDefault="00DD22B5" w:rsidP="00F15740">
            <w:pPr>
              <w:adjustRightInd w:val="0"/>
              <w:spacing w:line="260" w:lineRule="exact"/>
              <w:textAlignment w:val="baseline"/>
              <w:rPr>
                <w:rFonts w:ascii="宋体" w:hAnsi="Courier New" w:cs="宋体"/>
                <w:color w:val="000000"/>
              </w:rPr>
            </w:pPr>
            <w:r w:rsidRPr="00D23B35">
              <w:rPr>
                <w:rFonts w:ascii="宋体" w:hAnsi="Courier New" w:cs="宋体"/>
                <w:color w:val="000000"/>
              </w:rPr>
              <w:t>4.2.4</w:t>
            </w:r>
          </w:p>
        </w:tc>
        <w:tc>
          <w:tcPr>
            <w:tcW w:w="1136" w:type="dxa"/>
            <w:vAlign w:val="center"/>
          </w:tcPr>
          <w:p w:rsidR="00DD22B5" w:rsidRPr="00D23B35" w:rsidRDefault="00DD22B5" w:rsidP="00F15740">
            <w:pPr>
              <w:adjustRightInd w:val="0"/>
              <w:spacing w:line="260" w:lineRule="exact"/>
              <w:jc w:val="center"/>
              <w:textAlignment w:val="baseline"/>
              <w:rPr>
                <w:rFonts w:ascii="宋体" w:hAnsi="Courier New"/>
                <w:color w:val="000000"/>
              </w:rPr>
            </w:pPr>
            <w:r w:rsidRPr="00D23B35">
              <w:rPr>
                <w:rFonts w:ascii="宋体" w:hAnsi="宋体" w:cs="宋体" w:hint="eastAsia"/>
              </w:rPr>
              <w:t>目测</w:t>
            </w:r>
          </w:p>
        </w:tc>
        <w:tc>
          <w:tcPr>
            <w:tcW w:w="2993" w:type="dxa"/>
            <w:vAlign w:val="center"/>
          </w:tcPr>
          <w:p w:rsidR="00DD22B5" w:rsidRPr="00D23B35" w:rsidRDefault="00DD22B5" w:rsidP="00F15740">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6E1510" w:rsidTr="00DD22B5">
        <w:trPr>
          <w:trHeight w:val="1558"/>
        </w:trPr>
        <w:tc>
          <w:tcPr>
            <w:tcW w:w="658" w:type="dxa"/>
            <w:vMerge/>
          </w:tcPr>
          <w:p w:rsidR="00DD22B5" w:rsidRPr="00D23B35" w:rsidRDefault="00DD22B5" w:rsidP="00F0256D">
            <w:pPr>
              <w:adjustRightInd w:val="0"/>
              <w:textAlignment w:val="baseline"/>
              <w:rPr>
                <w:rFonts w:ascii="宋体"/>
              </w:rPr>
            </w:pPr>
          </w:p>
        </w:tc>
        <w:tc>
          <w:tcPr>
            <w:tcW w:w="991" w:type="dxa"/>
            <w:vMerge/>
            <w:vAlign w:val="center"/>
          </w:tcPr>
          <w:p w:rsidR="00DD22B5" w:rsidRPr="00D23B35" w:rsidRDefault="00DD22B5" w:rsidP="00F15740">
            <w:pPr>
              <w:adjustRightInd w:val="0"/>
              <w:textAlignment w:val="baseline"/>
              <w:rPr>
                <w:rFonts w:ascii="宋体"/>
              </w:rPr>
            </w:pPr>
          </w:p>
        </w:tc>
        <w:tc>
          <w:tcPr>
            <w:tcW w:w="636" w:type="dxa"/>
            <w:vMerge/>
            <w:vAlign w:val="center"/>
          </w:tcPr>
          <w:p w:rsidR="00DD22B5" w:rsidRPr="00D23B35" w:rsidRDefault="00DD22B5" w:rsidP="00F15740">
            <w:pPr>
              <w:adjustRightInd w:val="0"/>
              <w:textAlignment w:val="baseline"/>
              <w:rPr>
                <w:rFonts w:ascii="宋体" w:hAnsi="Courier New"/>
                <w:color w:val="000000"/>
              </w:rPr>
            </w:pPr>
          </w:p>
        </w:tc>
        <w:tc>
          <w:tcPr>
            <w:tcW w:w="1399" w:type="dxa"/>
            <w:vAlign w:val="center"/>
          </w:tcPr>
          <w:p w:rsidR="00DD22B5" w:rsidRPr="00D23B35" w:rsidRDefault="00DD22B5" w:rsidP="00F15740">
            <w:pPr>
              <w:adjustRightInd w:val="0"/>
              <w:spacing w:line="260" w:lineRule="exact"/>
              <w:textAlignment w:val="baseline"/>
              <w:rPr>
                <w:rFonts w:ascii="宋体" w:hAnsi="Courier New"/>
                <w:color w:val="000000"/>
              </w:rPr>
            </w:pPr>
            <w:r w:rsidRPr="00D23B35">
              <w:rPr>
                <w:rFonts w:ascii="宋体" w:hAnsi="Courier New" w:cs="宋体" w:hint="eastAsia"/>
              </w:rPr>
              <w:t>搬运、安装过程不应对人体造成伤害</w:t>
            </w:r>
          </w:p>
        </w:tc>
        <w:tc>
          <w:tcPr>
            <w:tcW w:w="1269" w:type="dxa"/>
            <w:vMerge/>
            <w:vAlign w:val="center"/>
          </w:tcPr>
          <w:p w:rsidR="00DD22B5" w:rsidRPr="00D23B35" w:rsidRDefault="00DD22B5" w:rsidP="00F15740">
            <w:pPr>
              <w:adjustRightInd w:val="0"/>
              <w:spacing w:line="260" w:lineRule="exact"/>
              <w:textAlignment w:val="baseline"/>
              <w:rPr>
                <w:rFonts w:ascii="宋体" w:hAnsi="Courier New"/>
                <w:color w:val="000000"/>
              </w:rPr>
            </w:pPr>
          </w:p>
        </w:tc>
        <w:tc>
          <w:tcPr>
            <w:tcW w:w="1136" w:type="dxa"/>
            <w:vAlign w:val="center"/>
          </w:tcPr>
          <w:p w:rsidR="00DD22B5" w:rsidRPr="00D23B35" w:rsidRDefault="00DD22B5" w:rsidP="00F15740">
            <w:pPr>
              <w:adjustRightInd w:val="0"/>
              <w:spacing w:line="260" w:lineRule="exact"/>
              <w:jc w:val="center"/>
              <w:textAlignment w:val="baseline"/>
              <w:rPr>
                <w:rFonts w:ascii="宋体" w:hAnsi="Courier New"/>
                <w:color w:val="000000"/>
              </w:rPr>
            </w:pPr>
            <w:r w:rsidRPr="00D23B35">
              <w:rPr>
                <w:rFonts w:ascii="宋体" w:hAnsi="宋体" w:cs="宋体" w:hint="eastAsia"/>
              </w:rPr>
              <w:t>手感</w:t>
            </w:r>
          </w:p>
        </w:tc>
        <w:tc>
          <w:tcPr>
            <w:tcW w:w="2993" w:type="dxa"/>
            <w:vAlign w:val="center"/>
          </w:tcPr>
          <w:p w:rsidR="00DD22B5" w:rsidRPr="00D23B35" w:rsidRDefault="00DD22B5" w:rsidP="00F15740">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6E1510" w:rsidTr="00DD22B5">
        <w:trPr>
          <w:trHeight w:val="1694"/>
        </w:trPr>
        <w:tc>
          <w:tcPr>
            <w:tcW w:w="658" w:type="dxa"/>
            <w:vMerge/>
          </w:tcPr>
          <w:p w:rsidR="00DD22B5" w:rsidRPr="00D23B35" w:rsidRDefault="00DD22B5" w:rsidP="00F0256D">
            <w:pPr>
              <w:adjustRightInd w:val="0"/>
              <w:textAlignment w:val="baseline"/>
              <w:rPr>
                <w:rFonts w:ascii="宋体"/>
              </w:rPr>
            </w:pPr>
          </w:p>
        </w:tc>
        <w:tc>
          <w:tcPr>
            <w:tcW w:w="991" w:type="dxa"/>
            <w:vMerge/>
            <w:vAlign w:val="center"/>
          </w:tcPr>
          <w:p w:rsidR="00DD22B5" w:rsidRPr="00D23B35" w:rsidRDefault="00DD22B5" w:rsidP="00F15740">
            <w:pPr>
              <w:adjustRightInd w:val="0"/>
              <w:textAlignment w:val="baseline"/>
              <w:rPr>
                <w:rFonts w:ascii="宋体"/>
              </w:rPr>
            </w:pPr>
          </w:p>
        </w:tc>
        <w:tc>
          <w:tcPr>
            <w:tcW w:w="636" w:type="dxa"/>
            <w:vAlign w:val="center"/>
          </w:tcPr>
          <w:p w:rsidR="00DD22B5" w:rsidRPr="00D23B35" w:rsidRDefault="00DD22B5" w:rsidP="00F15740">
            <w:pPr>
              <w:adjustRightInd w:val="0"/>
              <w:textAlignment w:val="baseline"/>
              <w:rPr>
                <w:rFonts w:ascii="宋体" w:hAnsi="Courier New"/>
              </w:rPr>
            </w:pPr>
            <w:r w:rsidRPr="00D23B35">
              <w:rPr>
                <w:rFonts w:ascii="宋体" w:hAnsi="Courier New" w:cs="宋体" w:hint="eastAsia"/>
              </w:rPr>
              <w:t>外观、标</w:t>
            </w:r>
          </w:p>
          <w:p w:rsidR="00DD22B5" w:rsidRPr="00D23B35" w:rsidRDefault="00DD22B5" w:rsidP="00F15740">
            <w:pPr>
              <w:adjustRightInd w:val="0"/>
              <w:textAlignment w:val="baseline"/>
              <w:rPr>
                <w:rFonts w:ascii="宋体" w:hAnsi="Courier New"/>
              </w:rPr>
            </w:pPr>
            <w:r w:rsidRPr="00D23B35">
              <w:rPr>
                <w:rFonts w:ascii="宋体" w:hAnsi="Courier New" w:cs="宋体" w:hint="eastAsia"/>
              </w:rPr>
              <w:t>识</w:t>
            </w:r>
          </w:p>
        </w:tc>
        <w:tc>
          <w:tcPr>
            <w:tcW w:w="1399" w:type="dxa"/>
            <w:vAlign w:val="center"/>
          </w:tcPr>
          <w:p w:rsidR="00DD22B5" w:rsidRPr="00D23B35" w:rsidRDefault="00DD22B5" w:rsidP="00F15740">
            <w:pPr>
              <w:adjustRightInd w:val="0"/>
              <w:spacing w:line="260" w:lineRule="exact"/>
              <w:textAlignment w:val="baseline"/>
              <w:rPr>
                <w:rFonts w:ascii="宋体" w:hAnsi="Courier New"/>
              </w:rPr>
            </w:pPr>
            <w:r w:rsidRPr="00D23B35">
              <w:rPr>
                <w:rFonts w:ascii="宋体" w:hAnsi="Courier New" w:cs="宋体" w:hint="eastAsia"/>
              </w:rPr>
              <w:t>反射面应印上“卫星电视接收天线”和生产企业名称</w:t>
            </w:r>
          </w:p>
        </w:tc>
        <w:tc>
          <w:tcPr>
            <w:tcW w:w="1269" w:type="dxa"/>
            <w:vAlign w:val="center"/>
          </w:tcPr>
          <w:p w:rsidR="00DD22B5" w:rsidRPr="00D23B35" w:rsidRDefault="00DD22B5" w:rsidP="00F15740">
            <w:pPr>
              <w:adjustRightInd w:val="0"/>
              <w:spacing w:line="260" w:lineRule="exact"/>
              <w:textAlignment w:val="baseline"/>
              <w:rPr>
                <w:rFonts w:ascii="宋体" w:hAnsi="Courier New" w:cs="宋体"/>
                <w:color w:val="000000"/>
              </w:rPr>
            </w:pPr>
            <w:r w:rsidRPr="00D23B35">
              <w:rPr>
                <w:rFonts w:ascii="宋体" w:hAnsi="Courier New" w:cs="宋体"/>
                <w:color w:val="000000"/>
              </w:rPr>
              <w:t xml:space="preserve">GB/T11442 -2016 </w:t>
            </w:r>
          </w:p>
          <w:p w:rsidR="00DD22B5" w:rsidRPr="00D23B35" w:rsidRDefault="00DD22B5" w:rsidP="00F15740">
            <w:pPr>
              <w:adjustRightInd w:val="0"/>
              <w:spacing w:line="260" w:lineRule="exact"/>
              <w:textAlignment w:val="baseline"/>
              <w:rPr>
                <w:rFonts w:ascii="宋体" w:hAnsi="Courier New" w:cs="宋体"/>
                <w:color w:val="000000"/>
              </w:rPr>
            </w:pPr>
            <w:r w:rsidRPr="00D23B35">
              <w:rPr>
                <w:rFonts w:ascii="宋体" w:hAnsi="Courier New" w:cs="宋体"/>
                <w:color w:val="000000"/>
              </w:rPr>
              <w:t>4.2.5</w:t>
            </w:r>
          </w:p>
        </w:tc>
        <w:tc>
          <w:tcPr>
            <w:tcW w:w="1136" w:type="dxa"/>
            <w:vAlign w:val="center"/>
          </w:tcPr>
          <w:p w:rsidR="00DD22B5" w:rsidRPr="00D23B35" w:rsidRDefault="00DD22B5" w:rsidP="00F15740">
            <w:pPr>
              <w:adjustRightInd w:val="0"/>
              <w:spacing w:line="260" w:lineRule="exact"/>
              <w:jc w:val="center"/>
              <w:textAlignment w:val="baseline"/>
              <w:rPr>
                <w:rFonts w:ascii="宋体"/>
              </w:rPr>
            </w:pPr>
            <w:r w:rsidRPr="00D23B35">
              <w:rPr>
                <w:rFonts w:ascii="宋体" w:hAnsi="宋体" w:cs="宋体" w:hint="eastAsia"/>
              </w:rPr>
              <w:t>目测</w:t>
            </w:r>
          </w:p>
        </w:tc>
        <w:tc>
          <w:tcPr>
            <w:tcW w:w="2993" w:type="dxa"/>
            <w:vAlign w:val="center"/>
          </w:tcPr>
          <w:p w:rsidR="00DD22B5" w:rsidRPr="00D23B35" w:rsidRDefault="00DD22B5" w:rsidP="00F15740">
            <w:pPr>
              <w:adjustRightInd w:val="0"/>
              <w:spacing w:line="260" w:lineRule="exact"/>
              <w:jc w:val="center"/>
              <w:textAlignment w:val="baseline"/>
              <w:rPr>
                <w:rFonts w:ascii="宋体"/>
              </w:rPr>
            </w:pPr>
            <w:r w:rsidRPr="003A4A92">
              <w:rPr>
                <w:rFonts w:ascii="宋体" w:hAnsi="宋体" w:cs="宋体"/>
              </w:rPr>
              <w:t>——</w:t>
            </w:r>
          </w:p>
        </w:tc>
      </w:tr>
      <w:tr w:rsidR="00DD22B5" w:rsidRPr="006E1510" w:rsidTr="00DD22B5">
        <w:trPr>
          <w:trHeight w:val="1535"/>
        </w:trPr>
        <w:tc>
          <w:tcPr>
            <w:tcW w:w="658" w:type="dxa"/>
            <w:vMerge/>
          </w:tcPr>
          <w:p w:rsidR="00DD22B5" w:rsidRPr="00D23B35" w:rsidRDefault="00DD22B5" w:rsidP="00F0256D">
            <w:pPr>
              <w:adjustRightInd w:val="0"/>
              <w:textAlignment w:val="baseline"/>
              <w:rPr>
                <w:rFonts w:ascii="宋体"/>
              </w:rPr>
            </w:pPr>
          </w:p>
        </w:tc>
        <w:tc>
          <w:tcPr>
            <w:tcW w:w="991" w:type="dxa"/>
            <w:vMerge/>
            <w:vAlign w:val="center"/>
          </w:tcPr>
          <w:p w:rsidR="00DD22B5" w:rsidRPr="00D23B35" w:rsidRDefault="00DD22B5" w:rsidP="00F15740">
            <w:pPr>
              <w:adjustRightInd w:val="0"/>
              <w:textAlignment w:val="baseline"/>
              <w:rPr>
                <w:rFonts w:ascii="宋体"/>
              </w:rPr>
            </w:pPr>
          </w:p>
        </w:tc>
        <w:tc>
          <w:tcPr>
            <w:tcW w:w="2035" w:type="dxa"/>
            <w:gridSpan w:val="2"/>
            <w:vAlign w:val="center"/>
          </w:tcPr>
          <w:p w:rsidR="00DD22B5" w:rsidRPr="00D23B35" w:rsidRDefault="00DD22B5" w:rsidP="00F15740">
            <w:pPr>
              <w:adjustRightInd w:val="0"/>
              <w:spacing w:line="260" w:lineRule="exact"/>
              <w:textAlignment w:val="baseline"/>
              <w:rPr>
                <w:rFonts w:ascii="宋体" w:hAnsi="Courier New"/>
              </w:rPr>
            </w:pPr>
            <w:r w:rsidRPr="00D23B35">
              <w:rPr>
                <w:rFonts w:ascii="宋体" w:hAnsi="Courier New" w:cs="宋体" w:hint="eastAsia"/>
              </w:rPr>
              <w:t>产品说明书</w:t>
            </w:r>
          </w:p>
        </w:tc>
        <w:tc>
          <w:tcPr>
            <w:tcW w:w="1269" w:type="dxa"/>
            <w:vAlign w:val="center"/>
          </w:tcPr>
          <w:p w:rsidR="00DD22B5" w:rsidRPr="00D23B35" w:rsidRDefault="00DD22B5" w:rsidP="00F15740">
            <w:pPr>
              <w:adjustRightInd w:val="0"/>
              <w:spacing w:line="260" w:lineRule="exact"/>
              <w:textAlignment w:val="baseline"/>
              <w:rPr>
                <w:rFonts w:ascii="宋体" w:hAnsi="Courier New"/>
                <w:color w:val="000000"/>
              </w:rPr>
            </w:pPr>
            <w:r w:rsidRPr="00D23B35">
              <w:rPr>
                <w:rFonts w:ascii="宋体" w:hAnsi="Courier New" w:cs="宋体"/>
              </w:rPr>
              <w:t>GB/T11442 -2016  4.2.8</w:t>
            </w:r>
          </w:p>
        </w:tc>
        <w:tc>
          <w:tcPr>
            <w:tcW w:w="1136" w:type="dxa"/>
            <w:vAlign w:val="center"/>
          </w:tcPr>
          <w:p w:rsidR="00DD22B5" w:rsidRPr="00D23B35" w:rsidRDefault="00DD22B5" w:rsidP="00F15740">
            <w:pPr>
              <w:adjustRightInd w:val="0"/>
              <w:spacing w:line="260" w:lineRule="exact"/>
              <w:jc w:val="center"/>
              <w:textAlignment w:val="baseline"/>
              <w:rPr>
                <w:rFonts w:ascii="宋体"/>
              </w:rPr>
            </w:pPr>
            <w:r w:rsidRPr="00D23B35">
              <w:rPr>
                <w:rFonts w:ascii="宋体" w:hAnsi="Courier New" w:cs="宋体" w:hint="eastAsia"/>
              </w:rPr>
              <w:t>目测</w:t>
            </w:r>
          </w:p>
        </w:tc>
        <w:tc>
          <w:tcPr>
            <w:tcW w:w="2993" w:type="dxa"/>
            <w:vAlign w:val="center"/>
          </w:tcPr>
          <w:p w:rsidR="00DD22B5" w:rsidRPr="00D23B35" w:rsidRDefault="00DD22B5" w:rsidP="00B13820">
            <w:pPr>
              <w:adjustRightInd w:val="0"/>
              <w:spacing w:line="260" w:lineRule="exact"/>
              <w:jc w:val="center"/>
              <w:textAlignment w:val="baseline"/>
              <w:rPr>
                <w:rFonts w:ascii="宋体"/>
              </w:rPr>
            </w:pPr>
            <w:r w:rsidRPr="003A4A92">
              <w:rPr>
                <w:rFonts w:ascii="宋体" w:hAnsi="宋体" w:cs="宋体"/>
              </w:rPr>
              <w:t>——</w:t>
            </w:r>
          </w:p>
        </w:tc>
      </w:tr>
    </w:tbl>
    <w:p w:rsidR="002D5BD9" w:rsidRDefault="002D5BD9" w:rsidP="00261B91">
      <w:pPr>
        <w:jc w:val="center"/>
        <w:rPr>
          <w:rFonts w:ascii="宋体"/>
          <w:b/>
          <w:bCs/>
          <w:color w:val="000000"/>
        </w:rPr>
      </w:pPr>
    </w:p>
    <w:p w:rsidR="002D5BD9" w:rsidRDefault="002D5BD9" w:rsidP="00261B91">
      <w:pPr>
        <w:jc w:val="center"/>
        <w:rPr>
          <w:rFonts w:ascii="宋体"/>
          <w:b/>
          <w:bCs/>
          <w:color w:val="000000"/>
        </w:rPr>
      </w:pPr>
    </w:p>
    <w:p w:rsidR="002D5BD9" w:rsidRDefault="002D5BD9" w:rsidP="00261B91">
      <w:pPr>
        <w:jc w:val="center"/>
        <w:rPr>
          <w:rFonts w:ascii="宋体"/>
          <w:b/>
          <w:bCs/>
          <w:color w:val="000000"/>
        </w:rPr>
      </w:pPr>
    </w:p>
    <w:p w:rsidR="002D5BD9" w:rsidRDefault="002D5BD9" w:rsidP="00261B91">
      <w:pPr>
        <w:jc w:val="center"/>
        <w:rPr>
          <w:rFonts w:ascii="宋体"/>
          <w:b/>
          <w:bCs/>
          <w:color w:val="000000"/>
        </w:rPr>
      </w:pPr>
    </w:p>
    <w:p w:rsidR="002D5BD9" w:rsidRDefault="002D5BD9" w:rsidP="00261B91">
      <w:pPr>
        <w:jc w:val="center"/>
        <w:rPr>
          <w:rFonts w:ascii="宋体"/>
          <w:b/>
          <w:bCs/>
          <w:color w:val="000000"/>
        </w:rPr>
      </w:pPr>
    </w:p>
    <w:p w:rsidR="002D5BD9" w:rsidRDefault="002D5BD9" w:rsidP="00261B91">
      <w:pPr>
        <w:jc w:val="center"/>
        <w:rPr>
          <w:rFonts w:ascii="宋体"/>
          <w:b/>
          <w:bCs/>
          <w:color w:val="000000"/>
        </w:rPr>
      </w:pPr>
    </w:p>
    <w:p w:rsidR="002D5BD9" w:rsidRDefault="002D5BD9" w:rsidP="00F15740">
      <w:pPr>
        <w:spacing w:line="360" w:lineRule="auto"/>
        <w:jc w:val="center"/>
      </w:pPr>
      <w:r w:rsidRPr="008532C4">
        <w:rPr>
          <w:rFonts w:ascii="宋体" w:hAnsi="宋体" w:cs="宋体" w:hint="eastAsia"/>
          <w:b/>
          <w:bCs/>
          <w:color w:val="000000"/>
        </w:rPr>
        <w:t>表</w:t>
      </w:r>
      <w:r w:rsidRPr="008532C4">
        <w:rPr>
          <w:rFonts w:ascii="宋体" w:hAnsi="宋体" w:cs="宋体"/>
          <w:b/>
          <w:bCs/>
          <w:color w:val="000000"/>
        </w:rPr>
        <w:t>3-3</w:t>
      </w:r>
      <w:r>
        <w:rPr>
          <w:rFonts w:ascii="宋体" w:hAnsi="宋体" w:cs="宋体"/>
          <w:b/>
          <w:bCs/>
          <w:color w:val="000000"/>
        </w:rPr>
        <w:t>-1</w:t>
      </w:r>
      <w:r>
        <w:rPr>
          <w:rFonts w:ascii="宋体" w:hAnsi="宋体" w:cs="宋体" w:hint="eastAsia"/>
          <w:b/>
          <w:bCs/>
          <w:color w:val="000000"/>
        </w:rPr>
        <w:t>（续）</w:t>
      </w:r>
    </w:p>
    <w:tbl>
      <w:tblPr>
        <w:tblW w:w="9090" w:type="dxa"/>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670"/>
        <w:gridCol w:w="1114"/>
        <w:gridCol w:w="726"/>
        <w:gridCol w:w="1098"/>
        <w:gridCol w:w="1176"/>
        <w:gridCol w:w="1228"/>
        <w:gridCol w:w="3078"/>
      </w:tblGrid>
      <w:tr w:rsidR="002D5BD9" w:rsidRPr="006E1510">
        <w:trPr>
          <w:trHeight w:val="450"/>
        </w:trPr>
        <w:tc>
          <w:tcPr>
            <w:tcW w:w="670" w:type="dxa"/>
            <w:vAlign w:val="center"/>
          </w:tcPr>
          <w:p w:rsidR="002D5BD9" w:rsidRPr="006E1510" w:rsidRDefault="002D5BD9" w:rsidP="00F15740">
            <w:pPr>
              <w:adjustRightInd w:val="0"/>
              <w:jc w:val="center"/>
              <w:textAlignment w:val="baseline"/>
              <w:rPr>
                <w:rFonts w:ascii="宋体"/>
              </w:rPr>
            </w:pPr>
            <w:r w:rsidRPr="006E1510">
              <w:rPr>
                <w:rFonts w:ascii="宋体" w:hAnsi="宋体" w:cs="宋体" w:hint="eastAsia"/>
                <w:b/>
                <w:bCs/>
                <w:color w:val="000000"/>
              </w:rPr>
              <w:t>序号</w:t>
            </w:r>
          </w:p>
        </w:tc>
        <w:tc>
          <w:tcPr>
            <w:tcW w:w="1114" w:type="dxa"/>
            <w:vAlign w:val="center"/>
          </w:tcPr>
          <w:p w:rsidR="002D5BD9" w:rsidRPr="006E1510" w:rsidRDefault="002D5BD9" w:rsidP="00F15740">
            <w:pPr>
              <w:adjustRightInd w:val="0"/>
              <w:jc w:val="center"/>
              <w:textAlignment w:val="baseline"/>
              <w:rPr>
                <w:rFonts w:ascii="宋体"/>
              </w:rPr>
            </w:pPr>
            <w:r w:rsidRPr="006E1510">
              <w:rPr>
                <w:rFonts w:ascii="宋体" w:hAnsi="宋体" w:cs="宋体" w:hint="eastAsia"/>
                <w:b/>
                <w:bCs/>
                <w:color w:val="000000"/>
              </w:rPr>
              <w:t>产品单元</w:t>
            </w:r>
          </w:p>
        </w:tc>
        <w:tc>
          <w:tcPr>
            <w:tcW w:w="1824" w:type="dxa"/>
            <w:gridSpan w:val="2"/>
            <w:vAlign w:val="center"/>
          </w:tcPr>
          <w:p w:rsidR="002D5BD9" w:rsidRPr="006E1510" w:rsidRDefault="002D5BD9" w:rsidP="00F15740">
            <w:pPr>
              <w:adjustRightInd w:val="0"/>
              <w:jc w:val="center"/>
              <w:textAlignment w:val="baseline"/>
              <w:rPr>
                <w:rFonts w:ascii="宋体" w:hAnsi="Courier New"/>
              </w:rPr>
            </w:pPr>
            <w:r w:rsidRPr="006E1510">
              <w:rPr>
                <w:rFonts w:ascii="宋体" w:hAnsi="宋体" w:cs="宋体" w:hint="eastAsia"/>
                <w:b/>
                <w:bCs/>
                <w:color w:val="000000"/>
              </w:rPr>
              <w:t>检验项目</w:t>
            </w:r>
          </w:p>
        </w:tc>
        <w:tc>
          <w:tcPr>
            <w:tcW w:w="1176" w:type="dxa"/>
            <w:vAlign w:val="center"/>
          </w:tcPr>
          <w:p w:rsidR="002D5BD9" w:rsidRPr="006E1510" w:rsidRDefault="002D5BD9" w:rsidP="00F15740">
            <w:pPr>
              <w:adjustRightInd w:val="0"/>
              <w:jc w:val="center"/>
              <w:textAlignment w:val="baseline"/>
              <w:rPr>
                <w:rFonts w:ascii="宋体"/>
                <w:b/>
                <w:bCs/>
                <w:color w:val="000000"/>
              </w:rPr>
            </w:pPr>
            <w:r w:rsidRPr="006E1510">
              <w:rPr>
                <w:rFonts w:ascii="宋体" w:hAnsi="宋体" w:cs="宋体" w:hint="eastAsia"/>
                <w:b/>
                <w:bCs/>
                <w:color w:val="000000"/>
              </w:rPr>
              <w:t>依据标准</w:t>
            </w:r>
          </w:p>
          <w:p w:rsidR="002D5BD9" w:rsidRPr="006E1510" w:rsidRDefault="002D5BD9" w:rsidP="00F15740">
            <w:pPr>
              <w:adjustRightInd w:val="0"/>
              <w:jc w:val="center"/>
              <w:textAlignment w:val="baseline"/>
              <w:rPr>
                <w:rFonts w:ascii="宋体" w:hAnsi="Courier New"/>
                <w:color w:val="000000"/>
              </w:rPr>
            </w:pPr>
            <w:r w:rsidRPr="006E1510">
              <w:rPr>
                <w:rFonts w:ascii="宋体" w:hAnsi="宋体" w:cs="宋体" w:hint="eastAsia"/>
                <w:b/>
                <w:bCs/>
                <w:color w:val="000000"/>
              </w:rPr>
              <w:t>及条款</w:t>
            </w:r>
          </w:p>
        </w:tc>
        <w:tc>
          <w:tcPr>
            <w:tcW w:w="1228" w:type="dxa"/>
            <w:vAlign w:val="center"/>
          </w:tcPr>
          <w:p w:rsidR="002D5BD9" w:rsidRPr="006E1510" w:rsidRDefault="002D5BD9" w:rsidP="00F15740">
            <w:pPr>
              <w:adjustRightInd w:val="0"/>
              <w:jc w:val="center"/>
              <w:textAlignment w:val="baseline"/>
              <w:rPr>
                <w:rFonts w:ascii="宋体"/>
              </w:rPr>
            </w:pPr>
            <w:r w:rsidRPr="006E1510">
              <w:rPr>
                <w:rFonts w:ascii="宋体" w:hAnsi="宋体" w:cs="宋体" w:hint="eastAsia"/>
                <w:b/>
                <w:bCs/>
                <w:color w:val="000000"/>
              </w:rPr>
              <w:t>检验设备</w:t>
            </w:r>
          </w:p>
        </w:tc>
        <w:tc>
          <w:tcPr>
            <w:tcW w:w="3078" w:type="dxa"/>
            <w:vAlign w:val="center"/>
          </w:tcPr>
          <w:p w:rsidR="002D5BD9" w:rsidRPr="006E1510" w:rsidRDefault="002D5BD9" w:rsidP="00F15740">
            <w:pPr>
              <w:adjustRightInd w:val="0"/>
              <w:jc w:val="center"/>
              <w:textAlignment w:val="baseline"/>
              <w:rPr>
                <w:rFonts w:ascii="宋体"/>
                <w:b/>
                <w:bCs/>
                <w:color w:val="000000"/>
              </w:rPr>
            </w:pPr>
            <w:r w:rsidRPr="006E1510">
              <w:rPr>
                <w:rFonts w:ascii="宋体" w:hAnsi="宋体" w:cs="宋体" w:hint="eastAsia"/>
                <w:b/>
                <w:bCs/>
                <w:color w:val="000000"/>
              </w:rPr>
              <w:t>精度或</w:t>
            </w:r>
          </w:p>
          <w:p w:rsidR="002D5BD9" w:rsidRPr="006E1510" w:rsidRDefault="002D5BD9" w:rsidP="00F15740">
            <w:pPr>
              <w:adjustRightInd w:val="0"/>
              <w:jc w:val="center"/>
              <w:textAlignment w:val="baseline"/>
              <w:rPr>
                <w:rFonts w:ascii="宋体"/>
              </w:rPr>
            </w:pPr>
            <w:r w:rsidRPr="006E1510">
              <w:rPr>
                <w:rFonts w:ascii="宋体" w:hAnsi="宋体" w:cs="宋体" w:hint="eastAsia"/>
                <w:b/>
                <w:bCs/>
                <w:color w:val="000000"/>
              </w:rPr>
              <w:t>测量范围</w:t>
            </w:r>
          </w:p>
        </w:tc>
      </w:tr>
      <w:tr w:rsidR="002D5BD9" w:rsidRPr="006E1510">
        <w:trPr>
          <w:trHeight w:val="646"/>
        </w:trPr>
        <w:tc>
          <w:tcPr>
            <w:tcW w:w="670" w:type="dxa"/>
            <w:vMerge w:val="restart"/>
            <w:vAlign w:val="center"/>
          </w:tcPr>
          <w:p w:rsidR="002D5BD9" w:rsidRPr="00D23B35" w:rsidRDefault="002D5BD9" w:rsidP="00F15740">
            <w:pPr>
              <w:adjustRightInd w:val="0"/>
              <w:spacing w:line="260" w:lineRule="exact"/>
              <w:jc w:val="center"/>
              <w:textAlignment w:val="baseline"/>
              <w:rPr>
                <w:rFonts w:ascii="宋体" w:hAnsi="Courier New"/>
              </w:rPr>
            </w:pPr>
            <w:r w:rsidRPr="00D23B35">
              <w:rPr>
                <w:rFonts w:ascii="宋体" w:hAnsi="Courier New" w:cs="宋体"/>
              </w:rPr>
              <w:t>1</w:t>
            </w:r>
          </w:p>
        </w:tc>
        <w:tc>
          <w:tcPr>
            <w:tcW w:w="1114" w:type="dxa"/>
            <w:vMerge w:val="restart"/>
            <w:vAlign w:val="center"/>
          </w:tcPr>
          <w:p w:rsidR="002D5BD9" w:rsidRPr="00D23B35" w:rsidRDefault="002D5BD9" w:rsidP="00F15740">
            <w:pPr>
              <w:adjustRightInd w:val="0"/>
              <w:spacing w:line="260" w:lineRule="exact"/>
              <w:textAlignment w:val="baseline"/>
              <w:rPr>
                <w:rFonts w:ascii="宋体" w:hAnsi="Courier New"/>
              </w:rPr>
            </w:pPr>
            <w:r w:rsidRPr="00D23B35">
              <w:rPr>
                <w:rFonts w:ascii="宋体" w:hAnsi="Courier New" w:cs="宋体" w:hint="eastAsia"/>
              </w:rPr>
              <w:t>卫星电视接收天线（</w:t>
            </w:r>
            <w:r w:rsidRPr="00D23B35">
              <w:rPr>
                <w:rFonts w:ascii="宋体" w:hAnsi="Courier New" w:cs="宋体"/>
              </w:rPr>
              <w:t>C</w:t>
            </w:r>
            <w:r w:rsidRPr="00D23B35">
              <w:rPr>
                <w:rFonts w:ascii="宋体" w:hAnsi="Courier New" w:cs="宋体" w:hint="eastAsia"/>
              </w:rPr>
              <w:t>频段）</w:t>
            </w:r>
          </w:p>
        </w:tc>
        <w:tc>
          <w:tcPr>
            <w:tcW w:w="726" w:type="dxa"/>
            <w:vMerge w:val="restart"/>
            <w:vAlign w:val="center"/>
          </w:tcPr>
          <w:p w:rsidR="002D5BD9" w:rsidRPr="00D23B35" w:rsidRDefault="002D5BD9" w:rsidP="00F15740">
            <w:pPr>
              <w:adjustRightInd w:val="0"/>
              <w:spacing w:line="260" w:lineRule="exact"/>
              <w:textAlignment w:val="baseline"/>
              <w:rPr>
                <w:rFonts w:ascii="宋体" w:hAnsi="Courier New"/>
              </w:rPr>
            </w:pPr>
            <w:r w:rsidRPr="00D23B35">
              <w:rPr>
                <w:rFonts w:ascii="宋体" w:hAnsi="Courier New" w:cs="宋体" w:hint="eastAsia"/>
              </w:rPr>
              <w:t>常温电性能（远场测试）</w:t>
            </w:r>
          </w:p>
        </w:tc>
        <w:tc>
          <w:tcPr>
            <w:tcW w:w="1098" w:type="dxa"/>
            <w:vAlign w:val="center"/>
          </w:tcPr>
          <w:p w:rsidR="002D5BD9" w:rsidRPr="00D23B35" w:rsidRDefault="002D5BD9" w:rsidP="00F15740">
            <w:pPr>
              <w:adjustRightInd w:val="0"/>
              <w:spacing w:line="260" w:lineRule="exact"/>
              <w:textAlignment w:val="baseline"/>
              <w:rPr>
                <w:rFonts w:ascii="宋体" w:hAnsi="Courier New"/>
              </w:rPr>
            </w:pPr>
            <w:r w:rsidRPr="00D23B35">
              <w:rPr>
                <w:rFonts w:ascii="宋体" w:hAnsi="Courier New" w:cs="宋体" w:hint="eastAsia"/>
              </w:rPr>
              <w:t>工作频段</w:t>
            </w:r>
          </w:p>
        </w:tc>
        <w:tc>
          <w:tcPr>
            <w:tcW w:w="1176" w:type="dxa"/>
            <w:vMerge w:val="restart"/>
            <w:vAlign w:val="center"/>
          </w:tcPr>
          <w:p w:rsidR="002D5BD9" w:rsidRPr="00D23B35" w:rsidRDefault="002D5BD9" w:rsidP="00F15740">
            <w:pPr>
              <w:adjustRightInd w:val="0"/>
              <w:spacing w:line="180" w:lineRule="exact"/>
              <w:textAlignment w:val="baseline"/>
              <w:rPr>
                <w:rFonts w:ascii="宋体" w:hAnsi="Courier New"/>
                <w:color w:val="000000"/>
              </w:rPr>
            </w:pPr>
            <w:r w:rsidRPr="00D23B35">
              <w:rPr>
                <w:rFonts w:ascii="宋体" w:hAnsi="Courier New" w:cs="宋体"/>
              </w:rPr>
              <w:t xml:space="preserve">GB/T 11442 </w:t>
            </w:r>
            <w:r w:rsidRPr="003A4A92">
              <w:rPr>
                <w:rFonts w:ascii="宋体" w:hAnsi="Courier New" w:cs="Courier New"/>
              </w:rPr>
              <w:t>–</w:t>
            </w:r>
            <w:r w:rsidRPr="00D23B35">
              <w:rPr>
                <w:rFonts w:ascii="宋体" w:hAnsi="Courier New" w:cs="宋体"/>
              </w:rPr>
              <w:t xml:space="preserve"> 2016  4.2.9</w:t>
            </w:r>
          </w:p>
        </w:tc>
        <w:tc>
          <w:tcPr>
            <w:tcW w:w="1228" w:type="dxa"/>
            <w:vMerge w:val="restart"/>
          </w:tcPr>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r w:rsidRPr="00D23B35">
              <w:rPr>
                <w:rFonts w:ascii="宋体" w:hAnsi="Courier New" w:cs="宋体" w:hint="eastAsia"/>
              </w:rPr>
              <w:t>信号源</w:t>
            </w: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r w:rsidRPr="00D23B35">
              <w:rPr>
                <w:rFonts w:ascii="宋体" w:hAnsi="Courier New" w:cs="宋体" w:hint="eastAsia"/>
              </w:rPr>
              <w:t>频谱分析仪</w:t>
            </w:r>
          </w:p>
        </w:tc>
        <w:tc>
          <w:tcPr>
            <w:tcW w:w="3078" w:type="dxa"/>
            <w:vMerge w:val="restart"/>
          </w:tcPr>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cs="宋体"/>
              </w:rPr>
            </w:pPr>
            <w:r w:rsidRPr="00D23B35">
              <w:rPr>
                <w:rFonts w:ascii="宋体" w:hAnsi="Courier New" w:cs="宋体" w:hint="eastAsia"/>
              </w:rPr>
              <w:t>频率精度：</w:t>
            </w:r>
            <w:r w:rsidRPr="00D23B35">
              <w:rPr>
                <w:rFonts w:ascii="宋体" w:hAnsi="Courier New" w:cs="宋体"/>
              </w:rPr>
              <w:t>1</w:t>
            </w:r>
            <w:r w:rsidRPr="00D23B35">
              <w:rPr>
                <w:rFonts w:ascii="宋体" w:hAnsi="Courier New" w:cs="Courier New"/>
              </w:rPr>
              <w:t>×</w:t>
            </w:r>
            <w:r w:rsidRPr="00D23B35">
              <w:rPr>
                <w:rFonts w:ascii="宋体" w:hAnsi="Courier New" w:cs="宋体"/>
              </w:rPr>
              <w:t>10</w:t>
            </w:r>
            <w:r w:rsidRPr="003A1050">
              <w:rPr>
                <w:rFonts w:ascii="宋体" w:hAnsi="Courier New" w:cs="宋体"/>
                <w:vertAlign w:val="superscript"/>
              </w:rPr>
              <w:t>-7</w:t>
            </w:r>
          </w:p>
          <w:p w:rsidR="002D5BD9" w:rsidRPr="00D23B35" w:rsidRDefault="002D5BD9" w:rsidP="00796F86">
            <w:pPr>
              <w:adjustRightInd w:val="0"/>
              <w:spacing w:line="260" w:lineRule="exact"/>
              <w:textAlignment w:val="baseline"/>
              <w:rPr>
                <w:rFonts w:ascii="宋体" w:hAnsi="Courier New"/>
              </w:rPr>
            </w:pPr>
            <w:r w:rsidRPr="00D23B35">
              <w:rPr>
                <w:rFonts w:ascii="宋体" w:hAnsi="Courier New" w:cs="宋体" w:hint="eastAsia"/>
              </w:rPr>
              <w:t>幅度精度：</w:t>
            </w:r>
          </w:p>
          <w:p w:rsidR="002D5BD9" w:rsidRPr="00D23B35" w:rsidRDefault="002D5BD9" w:rsidP="00796F86">
            <w:pPr>
              <w:adjustRightInd w:val="0"/>
              <w:spacing w:line="260" w:lineRule="exact"/>
              <w:textAlignment w:val="baseline"/>
              <w:rPr>
                <w:rFonts w:ascii="宋体" w:hAnsi="Courier New" w:cs="宋体"/>
              </w:rPr>
            </w:pPr>
            <w:r w:rsidRPr="00D23B35">
              <w:rPr>
                <w:rFonts w:ascii="宋体" w:hAnsi="Courier New" w:cs="宋体" w:hint="eastAsia"/>
              </w:rPr>
              <w:t>±</w:t>
            </w:r>
            <w:r w:rsidRPr="00D23B35">
              <w:rPr>
                <w:rFonts w:ascii="宋体" w:hAnsi="Courier New" w:cs="宋体"/>
              </w:rPr>
              <w:t>0.5dB</w:t>
            </w:r>
          </w:p>
          <w:p w:rsidR="002D5BD9" w:rsidRPr="00D23B35" w:rsidRDefault="002D5BD9" w:rsidP="00796F86">
            <w:pPr>
              <w:adjustRightInd w:val="0"/>
              <w:spacing w:line="260" w:lineRule="exact"/>
              <w:textAlignment w:val="baseline"/>
              <w:rPr>
                <w:rFonts w:ascii="宋体" w:hAnsi="Courier New" w:cs="宋体"/>
              </w:rPr>
            </w:pPr>
            <w:r w:rsidRPr="00D23B35">
              <w:rPr>
                <w:rFonts w:ascii="宋体" w:hAnsi="Courier New" w:cs="宋体" w:hint="eastAsia"/>
              </w:rPr>
              <w:t>频率范围：</w:t>
            </w:r>
            <w:r w:rsidRPr="00D23B35">
              <w:rPr>
                <w:rFonts w:ascii="宋体" w:hAnsi="Courier New" w:cs="宋体"/>
              </w:rPr>
              <w:t>250kHz</w:t>
            </w:r>
            <w:r w:rsidRPr="00D23B35">
              <w:rPr>
                <w:rFonts w:ascii="宋体" w:hAnsi="Courier New" w:cs="宋体" w:hint="eastAsia"/>
              </w:rPr>
              <w:t>～</w:t>
            </w:r>
            <w:r w:rsidRPr="00D23B35">
              <w:rPr>
                <w:rFonts w:ascii="宋体" w:hAnsi="Courier New" w:cs="宋体"/>
              </w:rPr>
              <w:t>20GHz</w:t>
            </w:r>
          </w:p>
          <w:p w:rsidR="002D5BD9" w:rsidRPr="00D23B35" w:rsidRDefault="002D5BD9" w:rsidP="00796F86">
            <w:pPr>
              <w:adjustRightInd w:val="0"/>
              <w:spacing w:line="260" w:lineRule="exact"/>
              <w:textAlignment w:val="baseline"/>
              <w:rPr>
                <w:rFonts w:ascii="宋体" w:hAnsi="Courier New"/>
              </w:rPr>
            </w:pPr>
            <w:r w:rsidRPr="00D23B35">
              <w:rPr>
                <w:rFonts w:ascii="宋体" w:hAnsi="Courier New" w:cs="宋体" w:hint="eastAsia"/>
              </w:rPr>
              <w:t>相位噪声：</w:t>
            </w:r>
            <w:r w:rsidRPr="00D23B35">
              <w:rPr>
                <w:rFonts w:ascii="宋体" w:hAnsi="Courier New" w:cs="宋体"/>
              </w:rPr>
              <w:t>&lt;-85dBc/Hz</w:t>
            </w:r>
            <w:r w:rsidRPr="00D23B35">
              <w:rPr>
                <w:rFonts w:ascii="宋体" w:hAnsi="Courier New" w:cs="宋体" w:hint="eastAsia"/>
              </w:rPr>
              <w:t>（</w:t>
            </w:r>
            <w:r w:rsidRPr="00D23B35">
              <w:rPr>
                <w:rFonts w:ascii="宋体" w:hAnsi="Courier New" w:cs="宋体"/>
              </w:rPr>
              <w:t>1kHz</w:t>
            </w:r>
            <w:r w:rsidRPr="00D23B35">
              <w:rPr>
                <w:rFonts w:ascii="宋体" w:hAnsi="Courier New" w:cs="宋体" w:hint="eastAsia"/>
              </w:rPr>
              <w:t>），</w:t>
            </w:r>
          </w:p>
          <w:p w:rsidR="002D5BD9" w:rsidRPr="00D23B35" w:rsidRDefault="002D5BD9" w:rsidP="00796F86">
            <w:pPr>
              <w:adjustRightInd w:val="0"/>
              <w:spacing w:line="260" w:lineRule="exact"/>
              <w:textAlignment w:val="baseline"/>
              <w:rPr>
                <w:rFonts w:ascii="宋体" w:hAnsi="Courier New"/>
              </w:rPr>
            </w:pPr>
            <w:r w:rsidRPr="00D23B35">
              <w:rPr>
                <w:rFonts w:ascii="宋体" w:hAnsi="Courier New" w:cs="宋体"/>
              </w:rPr>
              <w:t>&lt;-90 dBc/Hz</w:t>
            </w:r>
            <w:r w:rsidRPr="00D23B35">
              <w:rPr>
                <w:rFonts w:ascii="宋体" w:hAnsi="Courier New" w:cs="宋体" w:hint="eastAsia"/>
              </w:rPr>
              <w:t>（</w:t>
            </w:r>
            <w:r w:rsidRPr="00D23B35">
              <w:rPr>
                <w:rFonts w:ascii="宋体" w:hAnsi="Courier New" w:cs="宋体"/>
              </w:rPr>
              <w:t>10kHz</w:t>
            </w:r>
            <w:r w:rsidRPr="00D23B35">
              <w:rPr>
                <w:rFonts w:ascii="宋体" w:hAnsi="Courier New" w:cs="宋体" w:hint="eastAsia"/>
              </w:rPr>
              <w:t>）</w:t>
            </w: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cs="宋体"/>
              </w:rPr>
            </w:pPr>
            <w:r w:rsidRPr="00D23B35">
              <w:rPr>
                <w:rFonts w:ascii="宋体" w:hAnsi="Courier New" w:cs="宋体" w:hint="eastAsia"/>
              </w:rPr>
              <w:t>频率范围：</w:t>
            </w:r>
            <w:r w:rsidRPr="00D23B35">
              <w:rPr>
                <w:rFonts w:ascii="宋体" w:hAnsi="Courier New" w:cs="宋体"/>
              </w:rPr>
              <w:t>9kHz</w:t>
            </w:r>
            <w:r w:rsidRPr="00D23B35">
              <w:rPr>
                <w:rFonts w:ascii="宋体" w:hAnsi="Courier New" w:cs="宋体" w:hint="eastAsia"/>
              </w:rPr>
              <w:t>～</w:t>
            </w:r>
            <w:r w:rsidRPr="00D23B35">
              <w:rPr>
                <w:rFonts w:ascii="宋体" w:hAnsi="Courier New" w:cs="宋体"/>
              </w:rPr>
              <w:t>26.5GHz</w:t>
            </w:r>
          </w:p>
          <w:p w:rsidR="002D5BD9" w:rsidRPr="00D23B35" w:rsidRDefault="002D5BD9" w:rsidP="00796F86">
            <w:pPr>
              <w:adjustRightInd w:val="0"/>
              <w:spacing w:line="260" w:lineRule="exact"/>
              <w:textAlignment w:val="baseline"/>
              <w:rPr>
                <w:rFonts w:ascii="宋体" w:hAnsi="Courier New"/>
              </w:rPr>
            </w:pPr>
            <w:r w:rsidRPr="00D23B35">
              <w:rPr>
                <w:rFonts w:ascii="宋体" w:hAnsi="Courier New" w:cs="宋体" w:hint="eastAsia"/>
              </w:rPr>
              <w:t>频率精度：</w:t>
            </w:r>
          </w:p>
          <w:p w:rsidR="002D5BD9" w:rsidRPr="00D23B35" w:rsidRDefault="002D5BD9" w:rsidP="00796F86">
            <w:pPr>
              <w:adjustRightInd w:val="0"/>
              <w:spacing w:line="260" w:lineRule="exact"/>
              <w:textAlignment w:val="baseline"/>
              <w:rPr>
                <w:rFonts w:ascii="宋体" w:hAnsi="Courier New"/>
              </w:rPr>
            </w:pPr>
            <w:r w:rsidRPr="00D23B35">
              <w:rPr>
                <w:rFonts w:ascii="宋体" w:hAnsi="Courier New" w:cs="宋体" w:hint="eastAsia"/>
              </w:rPr>
              <w:t>±</w:t>
            </w:r>
            <w:r w:rsidRPr="00D23B35">
              <w:rPr>
                <w:rFonts w:ascii="宋体" w:hAnsi="Courier New" w:cs="宋体"/>
              </w:rPr>
              <w:t>1</w:t>
            </w:r>
            <w:r w:rsidRPr="00D23B35">
              <w:rPr>
                <w:rFonts w:ascii="宋体" w:hAnsi="Courier New" w:cs="Courier New"/>
              </w:rPr>
              <w:t>×</w:t>
            </w:r>
            <w:r w:rsidRPr="00D23B35">
              <w:rPr>
                <w:rFonts w:ascii="宋体" w:hAnsi="Courier New" w:cs="宋体"/>
              </w:rPr>
              <w:t>10</w:t>
            </w:r>
            <w:r w:rsidRPr="003A1050">
              <w:rPr>
                <w:rFonts w:ascii="宋体" w:hAnsi="Courier New" w:cs="宋体"/>
                <w:vertAlign w:val="superscript"/>
              </w:rPr>
              <w:t>-8</w:t>
            </w:r>
            <w:r w:rsidRPr="00D23B35">
              <w:rPr>
                <w:rFonts w:ascii="宋体" w:hAnsi="Courier New" w:cs="宋体" w:hint="eastAsia"/>
              </w:rPr>
              <w:t>（</w:t>
            </w:r>
            <w:r w:rsidRPr="00D23B35">
              <w:rPr>
                <w:rFonts w:ascii="宋体" w:hAnsi="Courier New" w:cs="宋体"/>
              </w:rPr>
              <w:t>2GHz</w:t>
            </w:r>
            <w:r w:rsidRPr="00D23B35">
              <w:rPr>
                <w:rFonts w:ascii="宋体" w:hAnsi="Courier New" w:cs="宋体" w:hint="eastAsia"/>
              </w:rPr>
              <w:t>内）</w:t>
            </w:r>
          </w:p>
          <w:p w:rsidR="002D5BD9" w:rsidRPr="00D23B35" w:rsidRDefault="002D5BD9" w:rsidP="00796F86">
            <w:pPr>
              <w:adjustRightInd w:val="0"/>
              <w:spacing w:line="260" w:lineRule="exact"/>
              <w:textAlignment w:val="baseline"/>
              <w:rPr>
                <w:rFonts w:ascii="宋体" w:hAnsi="Courier New"/>
              </w:rPr>
            </w:pPr>
            <w:r w:rsidRPr="00D23B35">
              <w:rPr>
                <w:rFonts w:ascii="宋体" w:hAnsi="Courier New" w:cs="宋体" w:hint="eastAsia"/>
              </w:rPr>
              <w:t>幅度精度：</w:t>
            </w:r>
          </w:p>
          <w:p w:rsidR="002D5BD9" w:rsidRPr="00D23B35" w:rsidRDefault="002D5BD9" w:rsidP="00796F86">
            <w:pPr>
              <w:adjustRightInd w:val="0"/>
              <w:spacing w:line="260" w:lineRule="exact"/>
              <w:textAlignment w:val="baseline"/>
              <w:rPr>
                <w:rFonts w:ascii="宋体" w:hAnsi="Courier New"/>
              </w:rPr>
            </w:pPr>
            <w:r w:rsidRPr="00D23B35">
              <w:rPr>
                <w:rFonts w:ascii="宋体" w:hAnsi="Courier New" w:cs="宋体" w:hint="eastAsia"/>
              </w:rPr>
              <w:t>±</w:t>
            </w:r>
            <w:r w:rsidRPr="00D23B35">
              <w:rPr>
                <w:rFonts w:ascii="宋体" w:hAnsi="Courier New" w:cs="宋体"/>
              </w:rPr>
              <w:t>0.5dB</w:t>
            </w:r>
            <w:r w:rsidRPr="00D23B35">
              <w:rPr>
                <w:rFonts w:ascii="宋体" w:hAnsi="Courier New" w:cs="宋体" w:hint="eastAsia"/>
              </w:rPr>
              <w:t>（</w:t>
            </w:r>
            <w:r w:rsidRPr="00D23B35">
              <w:rPr>
                <w:rFonts w:ascii="宋体" w:hAnsi="Courier New" w:cs="宋体"/>
              </w:rPr>
              <w:t>2GHz</w:t>
            </w:r>
            <w:r w:rsidRPr="00D23B35">
              <w:rPr>
                <w:rFonts w:ascii="宋体" w:hAnsi="Courier New" w:cs="宋体" w:hint="eastAsia"/>
              </w:rPr>
              <w:t>内）</w:t>
            </w:r>
          </w:p>
          <w:p w:rsidR="002D5BD9" w:rsidRPr="00D23B35" w:rsidRDefault="002D5BD9" w:rsidP="00796F86">
            <w:pPr>
              <w:adjustRightInd w:val="0"/>
              <w:spacing w:line="260" w:lineRule="exact"/>
              <w:textAlignment w:val="baseline"/>
              <w:rPr>
                <w:rFonts w:ascii="宋体" w:hAnsi="Courier New"/>
              </w:rPr>
            </w:pPr>
            <w:r w:rsidRPr="00D23B35">
              <w:rPr>
                <w:rFonts w:ascii="宋体" w:hAnsi="Courier New" w:cs="宋体" w:hint="eastAsia"/>
              </w:rPr>
              <w:t>灵敏度：</w:t>
            </w:r>
            <w:r w:rsidRPr="00D23B35">
              <w:rPr>
                <w:rFonts w:ascii="宋体" w:hAnsi="Courier New" w:cs="宋体"/>
              </w:rPr>
              <w:t>&lt;-135dBm</w:t>
            </w:r>
            <w:r w:rsidRPr="00D23B35">
              <w:rPr>
                <w:rFonts w:ascii="宋体" w:hAnsi="Courier New" w:cs="宋体" w:hint="eastAsia"/>
              </w:rPr>
              <w:t>（</w:t>
            </w:r>
            <w:r w:rsidRPr="00D23B35">
              <w:rPr>
                <w:rFonts w:ascii="宋体" w:hAnsi="Courier New" w:cs="宋体"/>
              </w:rPr>
              <w:t>2GHz</w:t>
            </w:r>
            <w:r w:rsidRPr="00D23B35">
              <w:rPr>
                <w:rFonts w:ascii="宋体" w:hAnsi="Courier New" w:cs="宋体" w:hint="eastAsia"/>
              </w:rPr>
              <w:t>内）</w:t>
            </w:r>
          </w:p>
          <w:p w:rsidR="002D5BD9" w:rsidRPr="00D23B35" w:rsidRDefault="002D5BD9" w:rsidP="00796F86">
            <w:pPr>
              <w:adjustRightInd w:val="0"/>
              <w:spacing w:line="260" w:lineRule="exact"/>
              <w:textAlignment w:val="baseline"/>
              <w:rPr>
                <w:rFonts w:ascii="宋体" w:hAnsi="Courier New" w:cs="宋体"/>
              </w:rPr>
            </w:pPr>
            <w:r w:rsidRPr="00D23B35">
              <w:rPr>
                <w:rFonts w:ascii="宋体" w:hAnsi="Courier New" w:cs="宋体" w:hint="eastAsia"/>
              </w:rPr>
              <w:t>动态范围</w:t>
            </w:r>
            <w:r w:rsidRPr="00D23B35">
              <w:rPr>
                <w:rFonts w:ascii="宋体" w:hAnsi="Courier New" w:cs="宋体"/>
              </w:rPr>
              <w:t>:&gt;140dB</w:t>
            </w:r>
          </w:p>
          <w:p w:rsidR="002D5BD9" w:rsidRPr="00D23B35" w:rsidRDefault="002D5BD9" w:rsidP="00796F86">
            <w:pPr>
              <w:adjustRightInd w:val="0"/>
              <w:spacing w:line="260" w:lineRule="exact"/>
              <w:textAlignment w:val="baseline"/>
              <w:rPr>
                <w:rFonts w:ascii="宋体" w:hAnsi="Courier New"/>
              </w:rPr>
            </w:pPr>
            <w:r w:rsidRPr="00D23B35">
              <w:rPr>
                <w:rFonts w:ascii="宋体" w:hAnsi="Courier New" w:cs="宋体" w:hint="eastAsia"/>
              </w:rPr>
              <w:t>频率响应：</w:t>
            </w:r>
          </w:p>
          <w:p w:rsidR="002D5BD9" w:rsidRPr="00D23B35" w:rsidRDefault="002D5BD9" w:rsidP="00796F86">
            <w:pPr>
              <w:adjustRightInd w:val="0"/>
              <w:spacing w:line="260" w:lineRule="exact"/>
              <w:textAlignment w:val="baseline"/>
              <w:rPr>
                <w:rFonts w:ascii="宋体" w:hAnsi="Courier New" w:cs="宋体"/>
              </w:rPr>
            </w:pPr>
            <w:r w:rsidRPr="00D23B35">
              <w:rPr>
                <w:rFonts w:ascii="宋体" w:hAnsi="Courier New" w:cs="宋体" w:hint="eastAsia"/>
              </w:rPr>
              <w:t>±</w:t>
            </w:r>
            <w:r w:rsidRPr="00D23B35">
              <w:rPr>
                <w:rFonts w:ascii="宋体" w:hAnsi="Courier New" w:cs="宋体"/>
              </w:rPr>
              <w:t>0.5dB</w:t>
            </w:r>
          </w:p>
        </w:tc>
      </w:tr>
      <w:tr w:rsidR="002D5BD9" w:rsidRPr="006E1510">
        <w:trPr>
          <w:trHeight w:val="683"/>
        </w:trPr>
        <w:tc>
          <w:tcPr>
            <w:tcW w:w="670" w:type="dxa"/>
            <w:vMerge/>
          </w:tcPr>
          <w:p w:rsidR="002D5BD9" w:rsidRPr="00D23B35" w:rsidRDefault="002D5BD9" w:rsidP="00F0256D">
            <w:pPr>
              <w:adjustRightInd w:val="0"/>
              <w:spacing w:line="180" w:lineRule="exact"/>
              <w:textAlignment w:val="baseline"/>
              <w:rPr>
                <w:rFonts w:ascii="宋体"/>
              </w:rPr>
            </w:pPr>
          </w:p>
        </w:tc>
        <w:tc>
          <w:tcPr>
            <w:tcW w:w="1114" w:type="dxa"/>
            <w:vMerge/>
            <w:vAlign w:val="center"/>
          </w:tcPr>
          <w:p w:rsidR="002D5BD9" w:rsidRPr="00D23B35" w:rsidRDefault="002D5BD9" w:rsidP="00F15740">
            <w:pPr>
              <w:adjustRightInd w:val="0"/>
              <w:spacing w:line="180" w:lineRule="exact"/>
              <w:textAlignment w:val="baseline"/>
              <w:rPr>
                <w:rFonts w:ascii="宋体"/>
              </w:rPr>
            </w:pPr>
          </w:p>
        </w:tc>
        <w:tc>
          <w:tcPr>
            <w:tcW w:w="726" w:type="dxa"/>
            <w:vMerge/>
            <w:vAlign w:val="center"/>
          </w:tcPr>
          <w:p w:rsidR="002D5BD9" w:rsidRPr="00D23B35" w:rsidRDefault="002D5BD9" w:rsidP="00F15740">
            <w:pPr>
              <w:adjustRightInd w:val="0"/>
              <w:spacing w:line="260" w:lineRule="exact"/>
              <w:textAlignment w:val="baseline"/>
              <w:rPr>
                <w:rFonts w:ascii="宋体" w:hAnsi="Courier New"/>
              </w:rPr>
            </w:pPr>
          </w:p>
        </w:tc>
        <w:tc>
          <w:tcPr>
            <w:tcW w:w="1098" w:type="dxa"/>
            <w:vAlign w:val="center"/>
          </w:tcPr>
          <w:p w:rsidR="002D5BD9" w:rsidRPr="00D23B35" w:rsidRDefault="002D5BD9" w:rsidP="00F15740">
            <w:pPr>
              <w:adjustRightInd w:val="0"/>
              <w:spacing w:line="260" w:lineRule="exact"/>
              <w:textAlignment w:val="baseline"/>
              <w:rPr>
                <w:rFonts w:ascii="宋体" w:hAnsi="Courier New"/>
              </w:rPr>
            </w:pPr>
            <w:r w:rsidRPr="00D23B35">
              <w:rPr>
                <w:rFonts w:ascii="宋体" w:hAnsi="Courier New" w:cs="宋体" w:hint="eastAsia"/>
              </w:rPr>
              <w:t>增益</w:t>
            </w:r>
          </w:p>
        </w:tc>
        <w:tc>
          <w:tcPr>
            <w:tcW w:w="1176" w:type="dxa"/>
            <w:vMerge/>
          </w:tcPr>
          <w:p w:rsidR="002D5BD9" w:rsidRPr="00D23B35" w:rsidRDefault="002D5BD9" w:rsidP="00F0256D">
            <w:pPr>
              <w:adjustRightInd w:val="0"/>
              <w:spacing w:line="180" w:lineRule="exact"/>
              <w:textAlignment w:val="baseline"/>
              <w:rPr>
                <w:rFonts w:ascii="宋体" w:hAnsi="Courier New"/>
                <w:color w:val="000000"/>
              </w:rPr>
            </w:pPr>
          </w:p>
        </w:tc>
        <w:tc>
          <w:tcPr>
            <w:tcW w:w="1228" w:type="dxa"/>
            <w:vMerge/>
          </w:tcPr>
          <w:p w:rsidR="002D5BD9" w:rsidRPr="00D23B35" w:rsidRDefault="002D5BD9" w:rsidP="00796F86">
            <w:pPr>
              <w:adjustRightInd w:val="0"/>
              <w:spacing w:line="260" w:lineRule="exact"/>
              <w:textAlignment w:val="baseline"/>
              <w:rPr>
                <w:rFonts w:ascii="宋体" w:hAnsi="Courier New"/>
              </w:rPr>
            </w:pPr>
          </w:p>
        </w:tc>
        <w:tc>
          <w:tcPr>
            <w:tcW w:w="3078" w:type="dxa"/>
            <w:vMerge/>
          </w:tcPr>
          <w:p w:rsidR="002D5BD9" w:rsidRPr="00D23B35" w:rsidRDefault="002D5BD9" w:rsidP="00796F86">
            <w:pPr>
              <w:adjustRightInd w:val="0"/>
              <w:spacing w:line="260" w:lineRule="exact"/>
              <w:textAlignment w:val="baseline"/>
              <w:rPr>
                <w:rFonts w:ascii="宋体" w:hAnsi="Courier New"/>
              </w:rPr>
            </w:pPr>
          </w:p>
        </w:tc>
      </w:tr>
      <w:tr w:rsidR="002D5BD9" w:rsidRPr="006E1510">
        <w:trPr>
          <w:trHeight w:val="704"/>
        </w:trPr>
        <w:tc>
          <w:tcPr>
            <w:tcW w:w="670" w:type="dxa"/>
            <w:vMerge/>
          </w:tcPr>
          <w:p w:rsidR="002D5BD9" w:rsidRPr="00D23B35" w:rsidRDefault="002D5BD9" w:rsidP="00F0256D">
            <w:pPr>
              <w:adjustRightInd w:val="0"/>
              <w:spacing w:line="180" w:lineRule="exact"/>
              <w:textAlignment w:val="baseline"/>
              <w:rPr>
                <w:rFonts w:ascii="宋体"/>
              </w:rPr>
            </w:pPr>
          </w:p>
        </w:tc>
        <w:tc>
          <w:tcPr>
            <w:tcW w:w="1114" w:type="dxa"/>
            <w:vMerge/>
            <w:vAlign w:val="center"/>
          </w:tcPr>
          <w:p w:rsidR="002D5BD9" w:rsidRPr="00D23B35" w:rsidRDefault="002D5BD9" w:rsidP="00F15740">
            <w:pPr>
              <w:adjustRightInd w:val="0"/>
              <w:spacing w:line="180" w:lineRule="exact"/>
              <w:textAlignment w:val="baseline"/>
              <w:rPr>
                <w:rFonts w:ascii="宋体"/>
              </w:rPr>
            </w:pPr>
          </w:p>
        </w:tc>
        <w:tc>
          <w:tcPr>
            <w:tcW w:w="726" w:type="dxa"/>
            <w:vMerge/>
            <w:vAlign w:val="center"/>
          </w:tcPr>
          <w:p w:rsidR="002D5BD9" w:rsidRPr="00D23B35" w:rsidRDefault="002D5BD9" w:rsidP="00F15740">
            <w:pPr>
              <w:adjustRightInd w:val="0"/>
              <w:spacing w:line="260" w:lineRule="exact"/>
              <w:textAlignment w:val="baseline"/>
              <w:rPr>
                <w:rFonts w:ascii="宋体" w:hAnsi="Courier New"/>
              </w:rPr>
            </w:pPr>
          </w:p>
        </w:tc>
        <w:tc>
          <w:tcPr>
            <w:tcW w:w="1098" w:type="dxa"/>
            <w:vAlign w:val="center"/>
          </w:tcPr>
          <w:p w:rsidR="002D5BD9" w:rsidRPr="00D23B35" w:rsidRDefault="002D5BD9" w:rsidP="00F15740">
            <w:pPr>
              <w:adjustRightInd w:val="0"/>
              <w:spacing w:line="260" w:lineRule="exact"/>
              <w:textAlignment w:val="baseline"/>
              <w:rPr>
                <w:rFonts w:ascii="宋体" w:hAnsi="Courier New"/>
              </w:rPr>
            </w:pPr>
            <w:r w:rsidRPr="00D23B35">
              <w:rPr>
                <w:rFonts w:ascii="宋体" w:hAnsi="Courier New" w:cs="宋体" w:hint="eastAsia"/>
              </w:rPr>
              <w:t>效率</w:t>
            </w:r>
          </w:p>
        </w:tc>
        <w:tc>
          <w:tcPr>
            <w:tcW w:w="1176" w:type="dxa"/>
            <w:vMerge/>
          </w:tcPr>
          <w:p w:rsidR="002D5BD9" w:rsidRPr="00D23B35" w:rsidRDefault="002D5BD9" w:rsidP="00F0256D">
            <w:pPr>
              <w:adjustRightInd w:val="0"/>
              <w:spacing w:line="180" w:lineRule="exact"/>
              <w:textAlignment w:val="baseline"/>
              <w:rPr>
                <w:rFonts w:ascii="宋体" w:hAnsi="Courier New"/>
                <w:color w:val="000000"/>
              </w:rPr>
            </w:pPr>
          </w:p>
        </w:tc>
        <w:tc>
          <w:tcPr>
            <w:tcW w:w="1228" w:type="dxa"/>
            <w:vMerge/>
          </w:tcPr>
          <w:p w:rsidR="002D5BD9" w:rsidRPr="00D23B35" w:rsidRDefault="002D5BD9" w:rsidP="00796F86">
            <w:pPr>
              <w:adjustRightInd w:val="0"/>
              <w:spacing w:line="260" w:lineRule="exact"/>
              <w:textAlignment w:val="baseline"/>
              <w:rPr>
                <w:rFonts w:ascii="宋体" w:hAnsi="Courier New"/>
              </w:rPr>
            </w:pPr>
          </w:p>
        </w:tc>
        <w:tc>
          <w:tcPr>
            <w:tcW w:w="3078" w:type="dxa"/>
            <w:vMerge/>
          </w:tcPr>
          <w:p w:rsidR="002D5BD9" w:rsidRPr="00D23B35" w:rsidRDefault="002D5BD9" w:rsidP="00796F86">
            <w:pPr>
              <w:adjustRightInd w:val="0"/>
              <w:spacing w:line="260" w:lineRule="exact"/>
              <w:textAlignment w:val="baseline"/>
              <w:rPr>
                <w:rFonts w:ascii="宋体" w:hAnsi="Courier New"/>
              </w:rPr>
            </w:pPr>
          </w:p>
        </w:tc>
      </w:tr>
      <w:tr w:rsidR="002D5BD9" w:rsidRPr="006E1510">
        <w:trPr>
          <w:trHeight w:val="704"/>
        </w:trPr>
        <w:tc>
          <w:tcPr>
            <w:tcW w:w="670" w:type="dxa"/>
            <w:vMerge/>
          </w:tcPr>
          <w:p w:rsidR="002D5BD9" w:rsidRPr="00D23B35" w:rsidRDefault="002D5BD9" w:rsidP="00F0256D">
            <w:pPr>
              <w:adjustRightInd w:val="0"/>
              <w:spacing w:line="180" w:lineRule="exact"/>
              <w:textAlignment w:val="baseline"/>
              <w:rPr>
                <w:rFonts w:ascii="宋体"/>
              </w:rPr>
            </w:pPr>
          </w:p>
        </w:tc>
        <w:tc>
          <w:tcPr>
            <w:tcW w:w="1114" w:type="dxa"/>
            <w:vMerge/>
            <w:vAlign w:val="center"/>
          </w:tcPr>
          <w:p w:rsidR="002D5BD9" w:rsidRPr="00D23B35" w:rsidRDefault="002D5BD9" w:rsidP="00F15740">
            <w:pPr>
              <w:adjustRightInd w:val="0"/>
              <w:spacing w:line="180" w:lineRule="exact"/>
              <w:textAlignment w:val="baseline"/>
              <w:rPr>
                <w:rFonts w:ascii="宋体"/>
              </w:rPr>
            </w:pPr>
          </w:p>
        </w:tc>
        <w:tc>
          <w:tcPr>
            <w:tcW w:w="726" w:type="dxa"/>
            <w:vMerge/>
            <w:vAlign w:val="center"/>
          </w:tcPr>
          <w:p w:rsidR="002D5BD9" w:rsidRPr="00D23B35" w:rsidRDefault="002D5BD9" w:rsidP="00F15740">
            <w:pPr>
              <w:adjustRightInd w:val="0"/>
              <w:spacing w:line="260" w:lineRule="exact"/>
              <w:textAlignment w:val="baseline"/>
              <w:rPr>
                <w:rFonts w:ascii="宋体" w:hAnsi="Courier New"/>
              </w:rPr>
            </w:pPr>
          </w:p>
        </w:tc>
        <w:tc>
          <w:tcPr>
            <w:tcW w:w="1098" w:type="dxa"/>
            <w:vAlign w:val="center"/>
          </w:tcPr>
          <w:p w:rsidR="002D5BD9" w:rsidRPr="00D23B35" w:rsidRDefault="002D5BD9" w:rsidP="00F15740">
            <w:pPr>
              <w:adjustRightInd w:val="0"/>
              <w:spacing w:line="260" w:lineRule="exact"/>
              <w:textAlignment w:val="baseline"/>
              <w:rPr>
                <w:rFonts w:ascii="宋体" w:hAnsi="Courier New"/>
              </w:rPr>
            </w:pPr>
            <w:r w:rsidRPr="00D23B35">
              <w:rPr>
                <w:rFonts w:ascii="宋体" w:hAnsi="Courier New" w:cs="宋体" w:hint="eastAsia"/>
              </w:rPr>
              <w:t>第一旁瓣电平</w:t>
            </w:r>
          </w:p>
        </w:tc>
        <w:tc>
          <w:tcPr>
            <w:tcW w:w="1176" w:type="dxa"/>
            <w:vMerge/>
          </w:tcPr>
          <w:p w:rsidR="002D5BD9" w:rsidRPr="00D23B35" w:rsidRDefault="002D5BD9" w:rsidP="00F0256D">
            <w:pPr>
              <w:adjustRightInd w:val="0"/>
              <w:spacing w:line="180" w:lineRule="exact"/>
              <w:textAlignment w:val="baseline"/>
              <w:rPr>
                <w:rFonts w:ascii="宋体" w:hAnsi="Courier New"/>
                <w:color w:val="000000"/>
              </w:rPr>
            </w:pPr>
          </w:p>
        </w:tc>
        <w:tc>
          <w:tcPr>
            <w:tcW w:w="1228" w:type="dxa"/>
            <w:vMerge/>
          </w:tcPr>
          <w:p w:rsidR="002D5BD9" w:rsidRPr="00D23B35" w:rsidRDefault="002D5BD9" w:rsidP="00796F86">
            <w:pPr>
              <w:adjustRightInd w:val="0"/>
              <w:spacing w:line="260" w:lineRule="exact"/>
              <w:textAlignment w:val="baseline"/>
              <w:rPr>
                <w:rFonts w:ascii="宋体" w:hAnsi="Courier New"/>
              </w:rPr>
            </w:pPr>
          </w:p>
        </w:tc>
        <w:tc>
          <w:tcPr>
            <w:tcW w:w="3078" w:type="dxa"/>
            <w:vMerge/>
          </w:tcPr>
          <w:p w:rsidR="002D5BD9" w:rsidRPr="00D23B35" w:rsidRDefault="002D5BD9" w:rsidP="00796F86">
            <w:pPr>
              <w:adjustRightInd w:val="0"/>
              <w:spacing w:line="260" w:lineRule="exact"/>
              <w:textAlignment w:val="baseline"/>
              <w:rPr>
                <w:rFonts w:ascii="宋体" w:hAnsi="Courier New"/>
              </w:rPr>
            </w:pPr>
          </w:p>
        </w:tc>
      </w:tr>
      <w:tr w:rsidR="002D5BD9" w:rsidRPr="006E1510">
        <w:trPr>
          <w:trHeight w:val="692"/>
        </w:trPr>
        <w:tc>
          <w:tcPr>
            <w:tcW w:w="670" w:type="dxa"/>
            <w:vMerge/>
          </w:tcPr>
          <w:p w:rsidR="002D5BD9" w:rsidRPr="00D23B35" w:rsidRDefault="002D5BD9" w:rsidP="00F0256D">
            <w:pPr>
              <w:adjustRightInd w:val="0"/>
              <w:spacing w:line="180" w:lineRule="exact"/>
              <w:textAlignment w:val="baseline"/>
              <w:rPr>
                <w:rFonts w:ascii="宋体"/>
              </w:rPr>
            </w:pPr>
          </w:p>
        </w:tc>
        <w:tc>
          <w:tcPr>
            <w:tcW w:w="1114" w:type="dxa"/>
            <w:vMerge/>
            <w:vAlign w:val="center"/>
          </w:tcPr>
          <w:p w:rsidR="002D5BD9" w:rsidRPr="00D23B35" w:rsidRDefault="002D5BD9" w:rsidP="00F15740">
            <w:pPr>
              <w:adjustRightInd w:val="0"/>
              <w:spacing w:line="180" w:lineRule="exact"/>
              <w:textAlignment w:val="baseline"/>
              <w:rPr>
                <w:rFonts w:ascii="宋体"/>
              </w:rPr>
            </w:pPr>
          </w:p>
        </w:tc>
        <w:tc>
          <w:tcPr>
            <w:tcW w:w="726" w:type="dxa"/>
            <w:vMerge/>
            <w:vAlign w:val="center"/>
          </w:tcPr>
          <w:p w:rsidR="002D5BD9" w:rsidRPr="00D23B35" w:rsidRDefault="002D5BD9" w:rsidP="00F15740">
            <w:pPr>
              <w:adjustRightInd w:val="0"/>
              <w:spacing w:line="260" w:lineRule="exact"/>
              <w:textAlignment w:val="baseline"/>
              <w:rPr>
                <w:rFonts w:ascii="宋体" w:hAnsi="Courier New"/>
              </w:rPr>
            </w:pPr>
          </w:p>
        </w:tc>
        <w:tc>
          <w:tcPr>
            <w:tcW w:w="1098" w:type="dxa"/>
            <w:vAlign w:val="center"/>
          </w:tcPr>
          <w:p w:rsidR="002D5BD9" w:rsidRPr="00D23B35" w:rsidRDefault="002D5BD9" w:rsidP="00F15740">
            <w:pPr>
              <w:adjustRightInd w:val="0"/>
              <w:spacing w:line="260" w:lineRule="exact"/>
              <w:textAlignment w:val="baseline"/>
              <w:rPr>
                <w:rFonts w:ascii="宋体" w:hAnsi="Courier New"/>
              </w:rPr>
            </w:pPr>
            <w:r w:rsidRPr="00D23B35">
              <w:rPr>
                <w:rFonts w:ascii="宋体" w:hAnsi="Courier New" w:cs="宋体" w:hint="eastAsia"/>
              </w:rPr>
              <w:t>天线广角旁瓣包络</w:t>
            </w:r>
          </w:p>
        </w:tc>
        <w:tc>
          <w:tcPr>
            <w:tcW w:w="1176" w:type="dxa"/>
            <w:vMerge/>
          </w:tcPr>
          <w:p w:rsidR="002D5BD9" w:rsidRPr="00D23B35" w:rsidRDefault="002D5BD9" w:rsidP="00F0256D">
            <w:pPr>
              <w:adjustRightInd w:val="0"/>
              <w:spacing w:line="180" w:lineRule="exact"/>
              <w:textAlignment w:val="baseline"/>
              <w:rPr>
                <w:rFonts w:ascii="宋体" w:hAnsi="Courier New"/>
                <w:color w:val="000000"/>
              </w:rPr>
            </w:pPr>
          </w:p>
        </w:tc>
        <w:tc>
          <w:tcPr>
            <w:tcW w:w="1228" w:type="dxa"/>
            <w:vMerge/>
          </w:tcPr>
          <w:p w:rsidR="002D5BD9" w:rsidRPr="00D23B35" w:rsidRDefault="002D5BD9" w:rsidP="00796F86">
            <w:pPr>
              <w:adjustRightInd w:val="0"/>
              <w:spacing w:line="260" w:lineRule="exact"/>
              <w:textAlignment w:val="baseline"/>
              <w:rPr>
                <w:rFonts w:ascii="宋体" w:hAnsi="Courier New"/>
              </w:rPr>
            </w:pPr>
          </w:p>
        </w:tc>
        <w:tc>
          <w:tcPr>
            <w:tcW w:w="3078" w:type="dxa"/>
            <w:vMerge/>
          </w:tcPr>
          <w:p w:rsidR="002D5BD9" w:rsidRPr="00D23B35" w:rsidRDefault="002D5BD9" w:rsidP="00796F86">
            <w:pPr>
              <w:adjustRightInd w:val="0"/>
              <w:spacing w:line="260" w:lineRule="exact"/>
              <w:textAlignment w:val="baseline"/>
              <w:rPr>
                <w:rFonts w:ascii="宋体" w:hAnsi="Courier New"/>
              </w:rPr>
            </w:pPr>
          </w:p>
        </w:tc>
      </w:tr>
      <w:tr w:rsidR="002D5BD9" w:rsidRPr="006E1510">
        <w:trPr>
          <w:trHeight w:val="692"/>
        </w:trPr>
        <w:tc>
          <w:tcPr>
            <w:tcW w:w="670" w:type="dxa"/>
            <w:vMerge/>
          </w:tcPr>
          <w:p w:rsidR="002D5BD9" w:rsidRPr="00D23B35" w:rsidRDefault="002D5BD9" w:rsidP="00F0256D">
            <w:pPr>
              <w:adjustRightInd w:val="0"/>
              <w:spacing w:line="180" w:lineRule="exact"/>
              <w:textAlignment w:val="baseline"/>
              <w:rPr>
                <w:rFonts w:ascii="宋体"/>
              </w:rPr>
            </w:pPr>
          </w:p>
        </w:tc>
        <w:tc>
          <w:tcPr>
            <w:tcW w:w="1114" w:type="dxa"/>
            <w:vMerge/>
            <w:vAlign w:val="center"/>
          </w:tcPr>
          <w:p w:rsidR="002D5BD9" w:rsidRPr="00D23B35" w:rsidRDefault="002D5BD9" w:rsidP="00F15740">
            <w:pPr>
              <w:adjustRightInd w:val="0"/>
              <w:spacing w:line="180" w:lineRule="exact"/>
              <w:textAlignment w:val="baseline"/>
              <w:rPr>
                <w:rFonts w:ascii="宋体"/>
              </w:rPr>
            </w:pPr>
          </w:p>
        </w:tc>
        <w:tc>
          <w:tcPr>
            <w:tcW w:w="726" w:type="dxa"/>
            <w:vMerge/>
            <w:vAlign w:val="center"/>
          </w:tcPr>
          <w:p w:rsidR="002D5BD9" w:rsidRPr="00D23B35" w:rsidRDefault="002D5BD9" w:rsidP="00F15740">
            <w:pPr>
              <w:adjustRightInd w:val="0"/>
              <w:spacing w:line="260" w:lineRule="exact"/>
              <w:textAlignment w:val="baseline"/>
              <w:rPr>
                <w:rFonts w:ascii="宋体" w:hAnsi="Courier New"/>
              </w:rPr>
            </w:pPr>
          </w:p>
        </w:tc>
        <w:tc>
          <w:tcPr>
            <w:tcW w:w="1098" w:type="dxa"/>
            <w:vAlign w:val="center"/>
          </w:tcPr>
          <w:p w:rsidR="002D5BD9" w:rsidRPr="00D23B35" w:rsidRDefault="002D5BD9" w:rsidP="00F15740">
            <w:pPr>
              <w:adjustRightInd w:val="0"/>
              <w:spacing w:line="260" w:lineRule="exact"/>
              <w:textAlignment w:val="baseline"/>
              <w:rPr>
                <w:rFonts w:ascii="宋体" w:hAnsi="Courier New"/>
              </w:rPr>
            </w:pPr>
            <w:r w:rsidRPr="00D23B35">
              <w:rPr>
                <w:rFonts w:ascii="宋体" w:hAnsi="Courier New" w:cs="宋体" w:hint="eastAsia"/>
              </w:rPr>
              <w:t>线极化交叉极化鉴别率</w:t>
            </w:r>
          </w:p>
        </w:tc>
        <w:tc>
          <w:tcPr>
            <w:tcW w:w="1176" w:type="dxa"/>
            <w:vMerge/>
          </w:tcPr>
          <w:p w:rsidR="002D5BD9" w:rsidRPr="00D23B35" w:rsidRDefault="002D5BD9" w:rsidP="00F0256D">
            <w:pPr>
              <w:adjustRightInd w:val="0"/>
              <w:spacing w:line="180" w:lineRule="exact"/>
              <w:textAlignment w:val="baseline"/>
              <w:rPr>
                <w:rFonts w:ascii="宋体" w:hAnsi="Courier New"/>
                <w:color w:val="000000"/>
              </w:rPr>
            </w:pPr>
          </w:p>
        </w:tc>
        <w:tc>
          <w:tcPr>
            <w:tcW w:w="1228" w:type="dxa"/>
            <w:vMerge/>
          </w:tcPr>
          <w:p w:rsidR="002D5BD9" w:rsidRPr="00D23B35" w:rsidRDefault="002D5BD9" w:rsidP="00796F86">
            <w:pPr>
              <w:adjustRightInd w:val="0"/>
              <w:spacing w:line="260" w:lineRule="exact"/>
              <w:textAlignment w:val="baseline"/>
              <w:rPr>
                <w:rFonts w:ascii="宋体" w:hAnsi="Courier New"/>
              </w:rPr>
            </w:pPr>
          </w:p>
        </w:tc>
        <w:tc>
          <w:tcPr>
            <w:tcW w:w="3078" w:type="dxa"/>
            <w:vMerge/>
          </w:tcPr>
          <w:p w:rsidR="002D5BD9" w:rsidRPr="00D23B35" w:rsidRDefault="002D5BD9" w:rsidP="00796F86">
            <w:pPr>
              <w:adjustRightInd w:val="0"/>
              <w:spacing w:line="260" w:lineRule="exact"/>
              <w:textAlignment w:val="baseline"/>
              <w:rPr>
                <w:rFonts w:ascii="宋体" w:hAnsi="Courier New"/>
              </w:rPr>
            </w:pPr>
          </w:p>
        </w:tc>
      </w:tr>
      <w:tr w:rsidR="002D5BD9" w:rsidRPr="006E1510">
        <w:trPr>
          <w:trHeight w:val="1964"/>
        </w:trPr>
        <w:tc>
          <w:tcPr>
            <w:tcW w:w="670" w:type="dxa"/>
            <w:vMerge/>
          </w:tcPr>
          <w:p w:rsidR="002D5BD9" w:rsidRPr="00D23B35" w:rsidRDefault="002D5BD9" w:rsidP="00F0256D">
            <w:pPr>
              <w:adjustRightInd w:val="0"/>
              <w:spacing w:line="180" w:lineRule="exact"/>
              <w:textAlignment w:val="baseline"/>
              <w:rPr>
                <w:rFonts w:ascii="宋体"/>
              </w:rPr>
            </w:pPr>
          </w:p>
        </w:tc>
        <w:tc>
          <w:tcPr>
            <w:tcW w:w="1114" w:type="dxa"/>
            <w:vMerge/>
            <w:vAlign w:val="center"/>
          </w:tcPr>
          <w:p w:rsidR="002D5BD9" w:rsidRPr="00D23B35" w:rsidRDefault="002D5BD9" w:rsidP="00F15740">
            <w:pPr>
              <w:adjustRightInd w:val="0"/>
              <w:spacing w:line="180" w:lineRule="exact"/>
              <w:textAlignment w:val="baseline"/>
              <w:rPr>
                <w:rFonts w:ascii="宋体"/>
              </w:rPr>
            </w:pPr>
          </w:p>
        </w:tc>
        <w:tc>
          <w:tcPr>
            <w:tcW w:w="726" w:type="dxa"/>
            <w:vMerge/>
            <w:vAlign w:val="center"/>
          </w:tcPr>
          <w:p w:rsidR="002D5BD9" w:rsidRPr="00D23B35" w:rsidRDefault="002D5BD9" w:rsidP="00F15740">
            <w:pPr>
              <w:adjustRightInd w:val="0"/>
              <w:spacing w:line="260" w:lineRule="exact"/>
              <w:textAlignment w:val="baseline"/>
              <w:rPr>
                <w:rFonts w:ascii="宋体" w:hAnsi="Courier New"/>
              </w:rPr>
            </w:pPr>
          </w:p>
        </w:tc>
        <w:tc>
          <w:tcPr>
            <w:tcW w:w="1098" w:type="dxa"/>
            <w:vAlign w:val="center"/>
          </w:tcPr>
          <w:p w:rsidR="002D5BD9" w:rsidRPr="00D23B35" w:rsidRDefault="002D5BD9" w:rsidP="00F15740">
            <w:pPr>
              <w:adjustRightInd w:val="0"/>
              <w:spacing w:line="260" w:lineRule="exact"/>
              <w:textAlignment w:val="baseline"/>
              <w:rPr>
                <w:rFonts w:ascii="宋体" w:hAnsi="Courier New"/>
              </w:rPr>
            </w:pPr>
            <w:r w:rsidRPr="00D23B35">
              <w:rPr>
                <w:rFonts w:ascii="宋体" w:hAnsi="Courier New" w:cs="宋体" w:hint="eastAsia"/>
              </w:rPr>
              <w:t>驻波系数（适用于分体馈源</w:t>
            </w:r>
          </w:p>
        </w:tc>
        <w:tc>
          <w:tcPr>
            <w:tcW w:w="1176" w:type="dxa"/>
            <w:vMerge/>
          </w:tcPr>
          <w:p w:rsidR="002D5BD9" w:rsidRPr="00D23B35" w:rsidRDefault="002D5BD9" w:rsidP="00F0256D">
            <w:pPr>
              <w:adjustRightInd w:val="0"/>
              <w:spacing w:line="180" w:lineRule="exact"/>
              <w:textAlignment w:val="baseline"/>
              <w:rPr>
                <w:rFonts w:ascii="宋体" w:hAnsi="Courier New"/>
                <w:color w:val="000000"/>
              </w:rPr>
            </w:pPr>
          </w:p>
        </w:tc>
        <w:tc>
          <w:tcPr>
            <w:tcW w:w="1228" w:type="dxa"/>
          </w:tcPr>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r w:rsidRPr="00D23B35">
              <w:rPr>
                <w:rFonts w:ascii="宋体" w:hAnsi="Courier New" w:cs="宋体" w:hint="eastAsia"/>
              </w:rPr>
              <w:t>网络分析仪</w:t>
            </w:r>
          </w:p>
        </w:tc>
        <w:tc>
          <w:tcPr>
            <w:tcW w:w="3078" w:type="dxa"/>
          </w:tcPr>
          <w:p w:rsidR="002D5BD9" w:rsidRPr="00D23B35" w:rsidRDefault="002D5BD9" w:rsidP="00D23B35">
            <w:pPr>
              <w:adjustRightInd w:val="0"/>
              <w:snapToGrid w:val="0"/>
              <w:spacing w:line="260" w:lineRule="exact"/>
              <w:ind w:right="74"/>
              <w:rPr>
                <w:rFonts w:ascii="宋体" w:hAnsi="Courier New"/>
              </w:rPr>
            </w:pPr>
          </w:p>
          <w:p w:rsidR="002D5BD9" w:rsidRPr="00D23B35" w:rsidRDefault="002D5BD9" w:rsidP="00D23B35">
            <w:pPr>
              <w:adjustRightInd w:val="0"/>
              <w:snapToGrid w:val="0"/>
              <w:spacing w:line="260" w:lineRule="exact"/>
              <w:ind w:right="74"/>
              <w:rPr>
                <w:rFonts w:ascii="宋体" w:hAnsi="Courier New"/>
              </w:rPr>
            </w:pPr>
          </w:p>
          <w:p w:rsidR="002D5BD9" w:rsidRPr="00D23B35" w:rsidRDefault="002D5BD9" w:rsidP="00D23B35">
            <w:pPr>
              <w:adjustRightInd w:val="0"/>
              <w:snapToGrid w:val="0"/>
              <w:spacing w:line="260" w:lineRule="exact"/>
              <w:ind w:right="74"/>
              <w:rPr>
                <w:rFonts w:ascii="宋体" w:hAnsi="Courier New" w:cs="宋体"/>
              </w:rPr>
            </w:pPr>
            <w:r w:rsidRPr="00D23B35">
              <w:rPr>
                <w:rFonts w:ascii="宋体" w:hAnsi="Courier New" w:cs="宋体" w:hint="eastAsia"/>
              </w:rPr>
              <w:t>频率范围：</w:t>
            </w:r>
            <w:r w:rsidRPr="00D23B35">
              <w:rPr>
                <w:rFonts w:ascii="宋体" w:hAnsi="Courier New" w:cs="宋体"/>
              </w:rPr>
              <w:t>10MHz</w:t>
            </w:r>
            <w:r w:rsidRPr="00D23B35">
              <w:rPr>
                <w:rFonts w:ascii="宋体" w:hAnsi="Courier New" w:cs="宋体" w:hint="eastAsia"/>
              </w:rPr>
              <w:t>～</w:t>
            </w:r>
            <w:r w:rsidRPr="00D23B35">
              <w:rPr>
                <w:rFonts w:ascii="宋体" w:hAnsi="Courier New" w:cs="宋体"/>
              </w:rPr>
              <w:t>20GHz</w:t>
            </w:r>
          </w:p>
          <w:p w:rsidR="002D5BD9" w:rsidRPr="00D23B35" w:rsidRDefault="002D5BD9" w:rsidP="00D23B35">
            <w:pPr>
              <w:adjustRightInd w:val="0"/>
              <w:snapToGrid w:val="0"/>
              <w:spacing w:line="260" w:lineRule="exact"/>
              <w:ind w:right="74"/>
              <w:rPr>
                <w:rFonts w:ascii="宋体" w:hAnsi="Courier New" w:cs="宋体"/>
              </w:rPr>
            </w:pPr>
            <w:r w:rsidRPr="00D23B35">
              <w:rPr>
                <w:rFonts w:ascii="宋体" w:hAnsi="Courier New" w:cs="宋体" w:hint="eastAsia"/>
              </w:rPr>
              <w:t>频率精度：±</w:t>
            </w:r>
            <w:r w:rsidRPr="00D23B35">
              <w:rPr>
                <w:rFonts w:ascii="宋体" w:hAnsi="Courier New" w:cs="宋体"/>
              </w:rPr>
              <w:t>200kHz</w:t>
            </w:r>
          </w:p>
          <w:p w:rsidR="002D5BD9" w:rsidRPr="00D23B35" w:rsidRDefault="002D5BD9" w:rsidP="00D23B35">
            <w:pPr>
              <w:adjustRightInd w:val="0"/>
              <w:snapToGrid w:val="0"/>
              <w:spacing w:line="260" w:lineRule="exact"/>
              <w:ind w:right="74"/>
              <w:rPr>
                <w:rFonts w:ascii="宋体" w:hAnsi="Courier New" w:cs="宋体"/>
              </w:rPr>
            </w:pPr>
            <w:r w:rsidRPr="00D23B35">
              <w:rPr>
                <w:rFonts w:ascii="宋体" w:hAnsi="Courier New" w:cs="宋体" w:hint="eastAsia"/>
              </w:rPr>
              <w:t>幅度精度：±</w:t>
            </w:r>
            <w:r w:rsidRPr="00D23B35">
              <w:rPr>
                <w:rFonts w:ascii="宋体" w:hAnsi="Courier New" w:cs="宋体"/>
              </w:rPr>
              <w:t>0.38dB</w:t>
            </w:r>
          </w:p>
          <w:p w:rsidR="002D5BD9" w:rsidRPr="00D23B35" w:rsidRDefault="002D5BD9" w:rsidP="00D23B35">
            <w:pPr>
              <w:adjustRightInd w:val="0"/>
              <w:snapToGrid w:val="0"/>
              <w:spacing w:line="260" w:lineRule="exact"/>
              <w:ind w:right="74"/>
              <w:rPr>
                <w:rFonts w:ascii="宋体" w:hAnsi="Courier New"/>
              </w:rPr>
            </w:pPr>
            <w:r w:rsidRPr="00D23B35">
              <w:rPr>
                <w:rFonts w:ascii="宋体" w:hAnsi="Courier New" w:cs="宋体" w:hint="eastAsia"/>
              </w:rPr>
              <w:t>源输出电平精度</w:t>
            </w:r>
            <w:r w:rsidRPr="00D23B35">
              <w:rPr>
                <w:rFonts w:ascii="宋体" w:hAnsi="Courier New" w:cs="宋体"/>
              </w:rPr>
              <w:t>:</w:t>
            </w:r>
            <w:r w:rsidRPr="00D23B35">
              <w:rPr>
                <w:rFonts w:ascii="宋体" w:hAnsi="Courier New" w:cs="Courier New"/>
              </w:rPr>
              <w:t>±</w:t>
            </w:r>
            <w:r w:rsidRPr="00D23B35">
              <w:rPr>
                <w:rFonts w:ascii="宋体" w:hAnsi="Courier New" w:cs="宋体"/>
              </w:rPr>
              <w:t>1.0dB(</w:t>
            </w:r>
            <w:r w:rsidRPr="00D23B35">
              <w:rPr>
                <w:rFonts w:ascii="宋体" w:hAnsi="Courier New" w:cs="宋体" w:hint="eastAsia"/>
              </w:rPr>
              <w:t>功率</w:t>
            </w:r>
          </w:p>
          <w:p w:rsidR="002D5BD9" w:rsidRPr="00D23B35" w:rsidRDefault="002D5BD9" w:rsidP="00D23B35">
            <w:pPr>
              <w:adjustRightInd w:val="0"/>
              <w:spacing w:line="260" w:lineRule="exact"/>
              <w:textAlignment w:val="baseline"/>
              <w:rPr>
                <w:rFonts w:ascii="宋体" w:hAnsi="Courier New" w:cs="宋体"/>
              </w:rPr>
            </w:pPr>
            <w:r w:rsidRPr="00D23B35">
              <w:rPr>
                <w:rFonts w:ascii="宋体" w:hAnsi="Courier New" w:cs="宋体" w:hint="eastAsia"/>
              </w:rPr>
              <w:t>为</w:t>
            </w:r>
            <w:r w:rsidRPr="00D23B35">
              <w:rPr>
                <w:rFonts w:ascii="宋体" w:hAnsi="Courier New" w:cs="宋体"/>
              </w:rPr>
              <w:t>0dBm</w:t>
            </w:r>
            <w:r w:rsidRPr="00D23B35">
              <w:rPr>
                <w:rFonts w:ascii="宋体" w:hAnsi="Courier New" w:cs="宋体" w:hint="eastAsia"/>
              </w:rPr>
              <w:t>时</w:t>
            </w:r>
            <w:r w:rsidRPr="00D23B35">
              <w:rPr>
                <w:rFonts w:ascii="宋体" w:hAnsi="Courier New" w:cs="宋体"/>
              </w:rPr>
              <w:t>)</w:t>
            </w:r>
          </w:p>
        </w:tc>
      </w:tr>
      <w:tr w:rsidR="002D5BD9" w:rsidRPr="006E1510">
        <w:trPr>
          <w:trHeight w:val="1429"/>
        </w:trPr>
        <w:tc>
          <w:tcPr>
            <w:tcW w:w="670" w:type="dxa"/>
            <w:vMerge/>
          </w:tcPr>
          <w:p w:rsidR="002D5BD9" w:rsidRPr="00D23B35" w:rsidRDefault="002D5BD9" w:rsidP="00F0256D">
            <w:pPr>
              <w:adjustRightInd w:val="0"/>
              <w:spacing w:line="180" w:lineRule="exact"/>
              <w:textAlignment w:val="baseline"/>
              <w:rPr>
                <w:rFonts w:ascii="宋体"/>
              </w:rPr>
            </w:pPr>
          </w:p>
        </w:tc>
        <w:tc>
          <w:tcPr>
            <w:tcW w:w="1114" w:type="dxa"/>
            <w:vMerge/>
            <w:vAlign w:val="center"/>
          </w:tcPr>
          <w:p w:rsidR="002D5BD9" w:rsidRPr="00D23B35" w:rsidRDefault="002D5BD9" w:rsidP="00F15740">
            <w:pPr>
              <w:adjustRightInd w:val="0"/>
              <w:spacing w:line="180" w:lineRule="exact"/>
              <w:textAlignment w:val="baseline"/>
              <w:rPr>
                <w:rFonts w:ascii="宋体"/>
              </w:rPr>
            </w:pPr>
          </w:p>
        </w:tc>
        <w:tc>
          <w:tcPr>
            <w:tcW w:w="726" w:type="dxa"/>
            <w:vMerge/>
            <w:vAlign w:val="center"/>
          </w:tcPr>
          <w:p w:rsidR="002D5BD9" w:rsidRPr="00D23B35" w:rsidRDefault="002D5BD9" w:rsidP="00F15740">
            <w:pPr>
              <w:adjustRightInd w:val="0"/>
              <w:spacing w:line="260" w:lineRule="exact"/>
              <w:textAlignment w:val="baseline"/>
              <w:rPr>
                <w:rFonts w:ascii="宋体" w:hAnsi="Courier New"/>
              </w:rPr>
            </w:pPr>
          </w:p>
        </w:tc>
        <w:tc>
          <w:tcPr>
            <w:tcW w:w="1098" w:type="dxa"/>
            <w:vAlign w:val="center"/>
          </w:tcPr>
          <w:p w:rsidR="002D5BD9" w:rsidRPr="00D23B35" w:rsidRDefault="002D5BD9" w:rsidP="00F15740">
            <w:pPr>
              <w:adjustRightInd w:val="0"/>
              <w:spacing w:line="260" w:lineRule="exact"/>
              <w:textAlignment w:val="baseline"/>
              <w:rPr>
                <w:rFonts w:ascii="宋体" w:hAnsi="Courier New"/>
              </w:rPr>
            </w:pPr>
            <w:r w:rsidRPr="00D23B35">
              <w:rPr>
                <w:rFonts w:ascii="宋体" w:hAnsi="Courier New" w:cs="宋体" w:hint="eastAsia"/>
              </w:rPr>
              <w:t>噪声温度（适用于分体馈源）</w:t>
            </w:r>
          </w:p>
        </w:tc>
        <w:tc>
          <w:tcPr>
            <w:tcW w:w="1176" w:type="dxa"/>
            <w:vMerge/>
          </w:tcPr>
          <w:p w:rsidR="002D5BD9" w:rsidRPr="00D23B35" w:rsidRDefault="002D5BD9" w:rsidP="00F0256D">
            <w:pPr>
              <w:adjustRightInd w:val="0"/>
              <w:spacing w:line="180" w:lineRule="exact"/>
              <w:textAlignment w:val="baseline"/>
              <w:rPr>
                <w:rFonts w:ascii="宋体" w:hAnsi="Courier New"/>
                <w:color w:val="000000"/>
              </w:rPr>
            </w:pPr>
          </w:p>
        </w:tc>
        <w:tc>
          <w:tcPr>
            <w:tcW w:w="1228" w:type="dxa"/>
            <w:vMerge w:val="restart"/>
          </w:tcPr>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r w:rsidRPr="00D23B35">
              <w:rPr>
                <w:rFonts w:ascii="宋体" w:hAnsi="Courier New" w:cs="宋体" w:hint="eastAsia"/>
              </w:rPr>
              <w:t>信号源</w:t>
            </w: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p>
          <w:p w:rsidR="002D5BD9" w:rsidRPr="00D23B35" w:rsidRDefault="002D5BD9" w:rsidP="00796F86">
            <w:pPr>
              <w:adjustRightInd w:val="0"/>
              <w:spacing w:line="260" w:lineRule="exact"/>
              <w:textAlignment w:val="baseline"/>
              <w:rPr>
                <w:rFonts w:ascii="宋体" w:hAnsi="Courier New"/>
              </w:rPr>
            </w:pPr>
            <w:r w:rsidRPr="00D23B35">
              <w:rPr>
                <w:rFonts w:ascii="宋体" w:hAnsi="Courier New" w:cs="宋体" w:hint="eastAsia"/>
              </w:rPr>
              <w:t>频谱分析仪</w:t>
            </w:r>
          </w:p>
        </w:tc>
        <w:tc>
          <w:tcPr>
            <w:tcW w:w="3078" w:type="dxa"/>
            <w:vMerge w:val="restart"/>
          </w:tcPr>
          <w:p w:rsidR="002D5BD9" w:rsidRPr="00D23B35" w:rsidRDefault="002D5BD9" w:rsidP="00D23B35">
            <w:pPr>
              <w:adjustRightInd w:val="0"/>
              <w:spacing w:line="260" w:lineRule="exact"/>
              <w:ind w:leftChars="-50" w:left="-105" w:rightChars="-50" w:right="-105"/>
              <w:textAlignment w:val="baseline"/>
              <w:rPr>
                <w:rFonts w:ascii="宋体" w:hAnsi="Courier New"/>
              </w:rPr>
            </w:pPr>
          </w:p>
          <w:p w:rsidR="002D5BD9" w:rsidRPr="00D23B35" w:rsidRDefault="002D5BD9" w:rsidP="00D23B35">
            <w:pPr>
              <w:adjustRightInd w:val="0"/>
              <w:spacing w:line="260" w:lineRule="exact"/>
              <w:ind w:leftChars="-50" w:left="-105" w:rightChars="-50" w:right="-105"/>
              <w:textAlignment w:val="baseline"/>
              <w:rPr>
                <w:rFonts w:ascii="宋体" w:hAnsi="Courier New"/>
              </w:rPr>
            </w:pPr>
          </w:p>
          <w:p w:rsidR="002D5BD9" w:rsidRPr="00D23B35" w:rsidRDefault="002D5BD9" w:rsidP="00D23B35">
            <w:pPr>
              <w:adjustRightInd w:val="0"/>
              <w:spacing w:line="260" w:lineRule="exact"/>
              <w:ind w:leftChars="-50" w:left="-105" w:rightChars="-50" w:right="-105"/>
              <w:textAlignment w:val="baseline"/>
              <w:rPr>
                <w:rFonts w:ascii="宋体" w:hAnsi="Courier New" w:cs="宋体"/>
              </w:rPr>
            </w:pPr>
            <w:r w:rsidRPr="00D23B35">
              <w:rPr>
                <w:rFonts w:ascii="宋体" w:hAnsi="Courier New" w:cs="宋体" w:hint="eastAsia"/>
              </w:rPr>
              <w:t>频率精度：</w:t>
            </w:r>
            <w:r w:rsidRPr="00D23B35">
              <w:rPr>
                <w:rFonts w:ascii="宋体" w:hAnsi="Courier New" w:cs="宋体"/>
              </w:rPr>
              <w:t>1</w:t>
            </w:r>
            <w:r w:rsidRPr="00D23B35">
              <w:rPr>
                <w:rFonts w:ascii="宋体" w:hAnsi="Courier New" w:cs="Courier New"/>
              </w:rPr>
              <w:t>×</w:t>
            </w:r>
            <w:r w:rsidRPr="00D23B35">
              <w:rPr>
                <w:rFonts w:ascii="宋体" w:hAnsi="Courier New" w:cs="宋体"/>
              </w:rPr>
              <w:t>10</w:t>
            </w:r>
            <w:r w:rsidRPr="003A1050">
              <w:rPr>
                <w:rFonts w:ascii="宋体" w:hAnsi="Courier New" w:cs="宋体"/>
                <w:vertAlign w:val="superscript"/>
              </w:rPr>
              <w:t>-7</w:t>
            </w:r>
          </w:p>
          <w:p w:rsidR="002D5BD9" w:rsidRPr="00D23B35" w:rsidRDefault="002D5BD9" w:rsidP="00D23B35">
            <w:pPr>
              <w:adjustRightInd w:val="0"/>
              <w:spacing w:line="260" w:lineRule="exact"/>
              <w:ind w:leftChars="-50" w:left="-105" w:rightChars="-50" w:right="-105"/>
              <w:textAlignment w:val="baseline"/>
              <w:rPr>
                <w:rFonts w:ascii="宋体" w:hAnsi="Courier New"/>
              </w:rPr>
            </w:pPr>
            <w:r w:rsidRPr="00D23B35">
              <w:rPr>
                <w:rFonts w:ascii="宋体" w:hAnsi="Courier New" w:cs="宋体" w:hint="eastAsia"/>
              </w:rPr>
              <w:t>幅度精度：</w:t>
            </w:r>
          </w:p>
          <w:p w:rsidR="002D5BD9" w:rsidRPr="00D23B35" w:rsidRDefault="002D5BD9" w:rsidP="00D23B35">
            <w:pPr>
              <w:adjustRightInd w:val="0"/>
              <w:spacing w:line="260" w:lineRule="exact"/>
              <w:ind w:leftChars="-50" w:left="-105" w:rightChars="-50" w:right="-105"/>
              <w:textAlignment w:val="baseline"/>
              <w:rPr>
                <w:rFonts w:ascii="宋体" w:hAnsi="Courier New" w:cs="宋体"/>
              </w:rPr>
            </w:pPr>
            <w:r w:rsidRPr="00D23B35">
              <w:rPr>
                <w:rFonts w:ascii="宋体" w:hAnsi="Courier New" w:cs="宋体" w:hint="eastAsia"/>
              </w:rPr>
              <w:t>±</w:t>
            </w:r>
            <w:r w:rsidRPr="00D23B35">
              <w:rPr>
                <w:rFonts w:ascii="宋体" w:hAnsi="Courier New" w:cs="宋体"/>
              </w:rPr>
              <w:t>0.5dB</w:t>
            </w:r>
          </w:p>
          <w:p w:rsidR="002D5BD9" w:rsidRPr="00D23B35" w:rsidRDefault="002D5BD9" w:rsidP="00D23B35">
            <w:pPr>
              <w:adjustRightInd w:val="0"/>
              <w:spacing w:line="260" w:lineRule="exact"/>
              <w:ind w:leftChars="-50" w:left="-105" w:rightChars="-50" w:right="-105"/>
              <w:textAlignment w:val="baseline"/>
              <w:rPr>
                <w:rFonts w:ascii="宋体" w:hAnsi="Courier New" w:cs="宋体"/>
              </w:rPr>
            </w:pPr>
            <w:r w:rsidRPr="00D23B35">
              <w:rPr>
                <w:rFonts w:ascii="宋体" w:hAnsi="Courier New" w:cs="宋体" w:hint="eastAsia"/>
              </w:rPr>
              <w:t>频率范围：</w:t>
            </w:r>
            <w:r w:rsidRPr="00D23B35">
              <w:rPr>
                <w:rFonts w:ascii="宋体" w:hAnsi="Courier New" w:cs="宋体"/>
              </w:rPr>
              <w:t>250kHz</w:t>
            </w:r>
            <w:r w:rsidRPr="00D23B35">
              <w:rPr>
                <w:rFonts w:ascii="宋体" w:hAnsi="Courier New" w:cs="宋体" w:hint="eastAsia"/>
              </w:rPr>
              <w:t>～</w:t>
            </w:r>
            <w:r w:rsidRPr="00D23B35">
              <w:rPr>
                <w:rFonts w:ascii="宋体" w:hAnsi="Courier New" w:cs="宋体"/>
              </w:rPr>
              <w:t>20GHz</w:t>
            </w:r>
          </w:p>
          <w:p w:rsidR="002D5BD9" w:rsidRPr="00D23B35" w:rsidRDefault="002D5BD9" w:rsidP="00D23B35">
            <w:pPr>
              <w:adjustRightInd w:val="0"/>
              <w:spacing w:line="260" w:lineRule="exact"/>
              <w:ind w:leftChars="-50" w:left="-105" w:rightChars="-50" w:right="-105"/>
              <w:textAlignment w:val="baseline"/>
              <w:rPr>
                <w:rFonts w:ascii="宋体" w:hAnsi="Courier New"/>
              </w:rPr>
            </w:pPr>
            <w:r w:rsidRPr="00D23B35">
              <w:rPr>
                <w:rFonts w:ascii="宋体" w:hAnsi="Courier New" w:cs="宋体" w:hint="eastAsia"/>
              </w:rPr>
              <w:t>相位噪声：</w:t>
            </w:r>
            <w:r w:rsidRPr="00D23B35">
              <w:rPr>
                <w:rFonts w:ascii="宋体" w:hAnsi="Courier New" w:cs="宋体"/>
              </w:rPr>
              <w:t>&lt;-85dBc/Hz</w:t>
            </w:r>
            <w:r w:rsidRPr="00D23B35">
              <w:rPr>
                <w:rFonts w:ascii="宋体" w:hAnsi="Courier New" w:cs="宋体" w:hint="eastAsia"/>
              </w:rPr>
              <w:t>（</w:t>
            </w:r>
            <w:r w:rsidRPr="00D23B35">
              <w:rPr>
                <w:rFonts w:ascii="宋体" w:hAnsi="Courier New" w:cs="宋体"/>
              </w:rPr>
              <w:t>1kHz</w:t>
            </w:r>
            <w:r w:rsidRPr="00D23B35">
              <w:rPr>
                <w:rFonts w:ascii="宋体" w:hAnsi="Courier New" w:cs="宋体" w:hint="eastAsia"/>
              </w:rPr>
              <w:t>），</w:t>
            </w:r>
          </w:p>
          <w:p w:rsidR="002D5BD9" w:rsidRPr="00D23B35" w:rsidRDefault="002D5BD9" w:rsidP="00D23B35">
            <w:pPr>
              <w:adjustRightInd w:val="0"/>
              <w:spacing w:line="260" w:lineRule="exact"/>
              <w:ind w:leftChars="-50" w:left="-105" w:rightChars="-50" w:right="-105"/>
              <w:textAlignment w:val="baseline"/>
              <w:rPr>
                <w:rFonts w:ascii="宋体" w:hAnsi="Courier New"/>
              </w:rPr>
            </w:pPr>
            <w:r w:rsidRPr="00D23B35">
              <w:rPr>
                <w:rFonts w:ascii="宋体" w:hAnsi="Courier New" w:cs="宋体"/>
              </w:rPr>
              <w:t>&lt;-90 dBc/Hz</w:t>
            </w:r>
            <w:r w:rsidRPr="00D23B35">
              <w:rPr>
                <w:rFonts w:ascii="宋体" w:hAnsi="Courier New" w:cs="宋体" w:hint="eastAsia"/>
              </w:rPr>
              <w:t>（</w:t>
            </w:r>
            <w:r w:rsidRPr="00D23B35">
              <w:rPr>
                <w:rFonts w:ascii="宋体" w:hAnsi="Courier New" w:cs="宋体"/>
              </w:rPr>
              <w:t>10kHz</w:t>
            </w:r>
            <w:r w:rsidRPr="00D23B35">
              <w:rPr>
                <w:rFonts w:ascii="宋体" w:hAnsi="Courier New" w:cs="宋体" w:hint="eastAsia"/>
              </w:rPr>
              <w:t>）</w:t>
            </w:r>
          </w:p>
          <w:p w:rsidR="002D5BD9" w:rsidRPr="00D23B35" w:rsidRDefault="002D5BD9" w:rsidP="00D23B35">
            <w:pPr>
              <w:adjustRightInd w:val="0"/>
              <w:spacing w:line="260" w:lineRule="exact"/>
              <w:ind w:leftChars="-50" w:left="-105" w:rightChars="-50" w:right="-105"/>
              <w:textAlignment w:val="baseline"/>
              <w:rPr>
                <w:rFonts w:ascii="宋体" w:hAnsi="Courier New"/>
              </w:rPr>
            </w:pPr>
          </w:p>
          <w:p w:rsidR="002D5BD9" w:rsidRPr="00D23B35" w:rsidRDefault="002D5BD9" w:rsidP="00D23B35">
            <w:pPr>
              <w:adjustRightInd w:val="0"/>
              <w:spacing w:line="260" w:lineRule="exact"/>
              <w:ind w:leftChars="-50" w:left="-105" w:rightChars="-50" w:right="-105"/>
              <w:textAlignment w:val="baseline"/>
              <w:rPr>
                <w:rFonts w:ascii="宋体" w:hAnsi="Courier New"/>
              </w:rPr>
            </w:pPr>
          </w:p>
          <w:p w:rsidR="002D5BD9" w:rsidRPr="00D23B35" w:rsidRDefault="002D5BD9" w:rsidP="00D23B35">
            <w:pPr>
              <w:adjustRightInd w:val="0"/>
              <w:spacing w:line="260" w:lineRule="exact"/>
              <w:ind w:leftChars="-50" w:left="-105" w:rightChars="-50" w:right="-105"/>
              <w:textAlignment w:val="baseline"/>
              <w:rPr>
                <w:rFonts w:ascii="宋体" w:hAnsi="Courier New" w:cs="宋体"/>
              </w:rPr>
            </w:pPr>
            <w:r w:rsidRPr="00D23B35">
              <w:rPr>
                <w:rFonts w:ascii="宋体" w:hAnsi="Courier New" w:cs="宋体" w:hint="eastAsia"/>
              </w:rPr>
              <w:t>频率范围：</w:t>
            </w:r>
            <w:r w:rsidRPr="00D23B35">
              <w:rPr>
                <w:rFonts w:ascii="宋体" w:hAnsi="Courier New" w:cs="宋体"/>
              </w:rPr>
              <w:t>9kHz</w:t>
            </w:r>
            <w:r w:rsidRPr="00D23B35">
              <w:rPr>
                <w:rFonts w:ascii="宋体" w:hAnsi="Courier New" w:cs="宋体" w:hint="eastAsia"/>
              </w:rPr>
              <w:t>～</w:t>
            </w:r>
            <w:r w:rsidRPr="00D23B35">
              <w:rPr>
                <w:rFonts w:ascii="宋体" w:hAnsi="Courier New" w:cs="宋体"/>
              </w:rPr>
              <w:t>26.5GHz</w:t>
            </w:r>
          </w:p>
          <w:p w:rsidR="002D5BD9" w:rsidRPr="00D23B35" w:rsidRDefault="002D5BD9" w:rsidP="00D23B35">
            <w:pPr>
              <w:adjustRightInd w:val="0"/>
              <w:spacing w:line="260" w:lineRule="exact"/>
              <w:ind w:leftChars="-50" w:left="-105" w:rightChars="-50" w:right="-105"/>
              <w:textAlignment w:val="baseline"/>
              <w:rPr>
                <w:rFonts w:ascii="宋体" w:hAnsi="Courier New"/>
              </w:rPr>
            </w:pPr>
            <w:r w:rsidRPr="00D23B35">
              <w:rPr>
                <w:rFonts w:ascii="宋体" w:hAnsi="Courier New" w:cs="宋体" w:hint="eastAsia"/>
              </w:rPr>
              <w:t>频率精度：</w:t>
            </w:r>
          </w:p>
          <w:p w:rsidR="002D5BD9" w:rsidRPr="00D23B35" w:rsidRDefault="002D5BD9" w:rsidP="00D23B35">
            <w:pPr>
              <w:adjustRightInd w:val="0"/>
              <w:spacing w:line="260" w:lineRule="exact"/>
              <w:ind w:leftChars="-50" w:left="-105" w:rightChars="-50" w:right="-105"/>
              <w:textAlignment w:val="baseline"/>
              <w:rPr>
                <w:rFonts w:ascii="宋体" w:hAnsi="Courier New"/>
              </w:rPr>
            </w:pPr>
            <w:r w:rsidRPr="00D23B35">
              <w:rPr>
                <w:rFonts w:ascii="宋体" w:hAnsi="Courier New" w:cs="宋体" w:hint="eastAsia"/>
              </w:rPr>
              <w:t>±</w:t>
            </w:r>
            <w:r w:rsidRPr="00D23B35">
              <w:rPr>
                <w:rFonts w:ascii="宋体" w:hAnsi="Courier New" w:cs="宋体"/>
              </w:rPr>
              <w:t>1</w:t>
            </w:r>
            <w:r w:rsidRPr="00D23B35">
              <w:rPr>
                <w:rFonts w:ascii="宋体" w:hAnsi="Courier New" w:cs="Courier New"/>
              </w:rPr>
              <w:t>×</w:t>
            </w:r>
            <w:r w:rsidRPr="00D23B35">
              <w:rPr>
                <w:rFonts w:ascii="宋体" w:hAnsi="Courier New" w:cs="宋体"/>
              </w:rPr>
              <w:t>10</w:t>
            </w:r>
            <w:r w:rsidRPr="003A1050">
              <w:rPr>
                <w:rFonts w:ascii="宋体" w:hAnsi="Courier New" w:cs="宋体"/>
                <w:vertAlign w:val="superscript"/>
              </w:rPr>
              <w:t>-8</w:t>
            </w:r>
            <w:r w:rsidRPr="00D23B35">
              <w:rPr>
                <w:rFonts w:ascii="宋体" w:hAnsi="Courier New" w:cs="宋体" w:hint="eastAsia"/>
              </w:rPr>
              <w:t>（</w:t>
            </w:r>
            <w:r w:rsidRPr="00D23B35">
              <w:rPr>
                <w:rFonts w:ascii="宋体" w:hAnsi="Courier New" w:cs="宋体"/>
              </w:rPr>
              <w:t>2GHz</w:t>
            </w:r>
            <w:r w:rsidRPr="00D23B35">
              <w:rPr>
                <w:rFonts w:ascii="宋体" w:hAnsi="Courier New" w:cs="宋体" w:hint="eastAsia"/>
              </w:rPr>
              <w:t>内）</w:t>
            </w:r>
          </w:p>
          <w:p w:rsidR="002D5BD9" w:rsidRPr="00D23B35" w:rsidRDefault="002D5BD9" w:rsidP="00D23B35">
            <w:pPr>
              <w:adjustRightInd w:val="0"/>
              <w:spacing w:line="260" w:lineRule="exact"/>
              <w:ind w:leftChars="-50" w:left="-105" w:rightChars="-50" w:right="-105"/>
              <w:textAlignment w:val="baseline"/>
              <w:rPr>
                <w:rFonts w:ascii="宋体" w:hAnsi="Courier New"/>
              </w:rPr>
            </w:pPr>
            <w:r w:rsidRPr="00D23B35">
              <w:rPr>
                <w:rFonts w:ascii="宋体" w:hAnsi="Courier New" w:cs="宋体" w:hint="eastAsia"/>
              </w:rPr>
              <w:t>幅度精度：</w:t>
            </w:r>
          </w:p>
          <w:p w:rsidR="002D5BD9" w:rsidRPr="00D23B35" w:rsidRDefault="002D5BD9" w:rsidP="00D23B35">
            <w:pPr>
              <w:adjustRightInd w:val="0"/>
              <w:spacing w:line="260" w:lineRule="exact"/>
              <w:ind w:leftChars="-50" w:left="-105" w:rightChars="-50" w:right="-105"/>
              <w:textAlignment w:val="baseline"/>
              <w:rPr>
                <w:rFonts w:ascii="宋体" w:hAnsi="Courier New"/>
              </w:rPr>
            </w:pPr>
            <w:r w:rsidRPr="00D23B35">
              <w:rPr>
                <w:rFonts w:ascii="宋体" w:hAnsi="Courier New" w:cs="宋体" w:hint="eastAsia"/>
              </w:rPr>
              <w:t>±</w:t>
            </w:r>
            <w:r w:rsidRPr="00D23B35">
              <w:rPr>
                <w:rFonts w:ascii="宋体" w:hAnsi="Courier New" w:cs="宋体"/>
              </w:rPr>
              <w:t>0.5dB</w:t>
            </w:r>
            <w:r w:rsidRPr="00D23B35">
              <w:rPr>
                <w:rFonts w:ascii="宋体" w:hAnsi="Courier New" w:cs="宋体" w:hint="eastAsia"/>
              </w:rPr>
              <w:t>（</w:t>
            </w:r>
            <w:r w:rsidRPr="00D23B35">
              <w:rPr>
                <w:rFonts w:ascii="宋体" w:hAnsi="Courier New" w:cs="宋体"/>
              </w:rPr>
              <w:t>2GHz</w:t>
            </w:r>
            <w:r w:rsidRPr="00D23B35">
              <w:rPr>
                <w:rFonts w:ascii="宋体" w:hAnsi="Courier New" w:cs="宋体" w:hint="eastAsia"/>
              </w:rPr>
              <w:t>内）</w:t>
            </w:r>
          </w:p>
          <w:p w:rsidR="002D5BD9" w:rsidRPr="00D23B35" w:rsidRDefault="002D5BD9" w:rsidP="00D23B35">
            <w:pPr>
              <w:adjustRightInd w:val="0"/>
              <w:spacing w:line="260" w:lineRule="exact"/>
              <w:ind w:leftChars="-50" w:left="-105" w:rightChars="-50" w:right="-105"/>
              <w:textAlignment w:val="baseline"/>
              <w:rPr>
                <w:rFonts w:ascii="宋体" w:hAnsi="Courier New"/>
              </w:rPr>
            </w:pPr>
            <w:r w:rsidRPr="00D23B35">
              <w:rPr>
                <w:rFonts w:ascii="宋体" w:hAnsi="Courier New" w:cs="宋体" w:hint="eastAsia"/>
              </w:rPr>
              <w:t>灵敏度：</w:t>
            </w:r>
            <w:r w:rsidRPr="00D23B35">
              <w:rPr>
                <w:rFonts w:ascii="宋体" w:hAnsi="Courier New" w:cs="宋体"/>
              </w:rPr>
              <w:t>&lt;-135dBm</w:t>
            </w:r>
            <w:r w:rsidRPr="00D23B35">
              <w:rPr>
                <w:rFonts w:ascii="宋体" w:hAnsi="Courier New" w:cs="宋体" w:hint="eastAsia"/>
              </w:rPr>
              <w:t>（</w:t>
            </w:r>
            <w:r w:rsidRPr="00D23B35">
              <w:rPr>
                <w:rFonts w:ascii="宋体" w:hAnsi="Courier New" w:cs="宋体"/>
              </w:rPr>
              <w:t>2GHz</w:t>
            </w:r>
            <w:r w:rsidRPr="00D23B35">
              <w:rPr>
                <w:rFonts w:ascii="宋体" w:hAnsi="Courier New" w:cs="宋体" w:hint="eastAsia"/>
              </w:rPr>
              <w:t>内）</w:t>
            </w:r>
          </w:p>
          <w:p w:rsidR="002D5BD9" w:rsidRPr="00D23B35" w:rsidRDefault="002D5BD9" w:rsidP="00D23B35">
            <w:pPr>
              <w:adjustRightInd w:val="0"/>
              <w:spacing w:line="260" w:lineRule="exact"/>
              <w:ind w:leftChars="-50" w:left="-105" w:rightChars="-50" w:right="-105"/>
              <w:textAlignment w:val="baseline"/>
              <w:rPr>
                <w:rFonts w:ascii="宋体" w:hAnsi="Courier New" w:cs="宋体"/>
              </w:rPr>
            </w:pPr>
            <w:r w:rsidRPr="00D23B35">
              <w:rPr>
                <w:rFonts w:ascii="宋体" w:hAnsi="Courier New" w:cs="宋体" w:hint="eastAsia"/>
              </w:rPr>
              <w:t>动态范围</w:t>
            </w:r>
            <w:r w:rsidRPr="00D23B35">
              <w:rPr>
                <w:rFonts w:ascii="宋体" w:hAnsi="Courier New" w:cs="宋体"/>
              </w:rPr>
              <w:t>:&gt;140dB</w:t>
            </w:r>
          </w:p>
          <w:p w:rsidR="002D5BD9" w:rsidRPr="00D23B35" w:rsidRDefault="002D5BD9" w:rsidP="00D23B35">
            <w:pPr>
              <w:adjustRightInd w:val="0"/>
              <w:spacing w:line="260" w:lineRule="exact"/>
              <w:ind w:leftChars="-50" w:left="-105" w:rightChars="-50" w:right="-105"/>
              <w:textAlignment w:val="baseline"/>
              <w:rPr>
                <w:rFonts w:ascii="宋体" w:hAnsi="Courier New"/>
              </w:rPr>
            </w:pPr>
            <w:r w:rsidRPr="00D23B35">
              <w:rPr>
                <w:rFonts w:ascii="宋体" w:hAnsi="Courier New" w:cs="宋体" w:hint="eastAsia"/>
              </w:rPr>
              <w:t>频率响应：</w:t>
            </w:r>
          </w:p>
          <w:p w:rsidR="002D5BD9" w:rsidRPr="00D23B35" w:rsidRDefault="002D5BD9" w:rsidP="00D23B35">
            <w:pPr>
              <w:adjustRightInd w:val="0"/>
              <w:spacing w:line="260" w:lineRule="exact"/>
              <w:ind w:leftChars="-50" w:left="-105" w:rightChars="-50" w:right="-105"/>
              <w:textAlignment w:val="baseline"/>
              <w:rPr>
                <w:rFonts w:ascii="宋体" w:hAnsi="Courier New" w:cs="宋体"/>
              </w:rPr>
            </w:pPr>
            <w:r w:rsidRPr="00D23B35">
              <w:rPr>
                <w:rFonts w:ascii="宋体" w:hAnsi="Courier New" w:cs="宋体" w:hint="eastAsia"/>
              </w:rPr>
              <w:t>±</w:t>
            </w:r>
            <w:r w:rsidRPr="00D23B35">
              <w:rPr>
                <w:rFonts w:ascii="宋体" w:hAnsi="Courier New" w:cs="宋体"/>
              </w:rPr>
              <w:t>0.5dB</w:t>
            </w:r>
          </w:p>
        </w:tc>
      </w:tr>
      <w:tr w:rsidR="002D5BD9" w:rsidRPr="006E1510">
        <w:trPr>
          <w:trHeight w:val="1407"/>
        </w:trPr>
        <w:tc>
          <w:tcPr>
            <w:tcW w:w="670" w:type="dxa"/>
            <w:vMerge/>
          </w:tcPr>
          <w:p w:rsidR="002D5BD9" w:rsidRPr="00D23B35" w:rsidRDefault="002D5BD9" w:rsidP="00F0256D">
            <w:pPr>
              <w:adjustRightInd w:val="0"/>
              <w:spacing w:line="180" w:lineRule="exact"/>
              <w:textAlignment w:val="baseline"/>
              <w:rPr>
                <w:rFonts w:ascii="宋体"/>
              </w:rPr>
            </w:pPr>
          </w:p>
        </w:tc>
        <w:tc>
          <w:tcPr>
            <w:tcW w:w="1114" w:type="dxa"/>
            <w:vMerge/>
            <w:vAlign w:val="center"/>
          </w:tcPr>
          <w:p w:rsidR="002D5BD9" w:rsidRPr="00D23B35" w:rsidRDefault="002D5BD9" w:rsidP="00F15740">
            <w:pPr>
              <w:adjustRightInd w:val="0"/>
              <w:spacing w:line="180" w:lineRule="exact"/>
              <w:textAlignment w:val="baseline"/>
              <w:rPr>
                <w:rFonts w:ascii="宋体"/>
              </w:rPr>
            </w:pPr>
          </w:p>
        </w:tc>
        <w:tc>
          <w:tcPr>
            <w:tcW w:w="726" w:type="dxa"/>
            <w:vMerge/>
            <w:vAlign w:val="center"/>
          </w:tcPr>
          <w:p w:rsidR="002D5BD9" w:rsidRPr="00D23B35" w:rsidRDefault="002D5BD9" w:rsidP="00F15740">
            <w:pPr>
              <w:adjustRightInd w:val="0"/>
              <w:spacing w:line="260" w:lineRule="exact"/>
              <w:textAlignment w:val="baseline"/>
              <w:rPr>
                <w:rFonts w:ascii="宋体" w:hAnsi="Courier New"/>
              </w:rPr>
            </w:pPr>
          </w:p>
        </w:tc>
        <w:tc>
          <w:tcPr>
            <w:tcW w:w="1098" w:type="dxa"/>
            <w:vAlign w:val="center"/>
          </w:tcPr>
          <w:p w:rsidR="002D5BD9" w:rsidRPr="00D23B35" w:rsidRDefault="002D5BD9" w:rsidP="00F15740">
            <w:pPr>
              <w:adjustRightInd w:val="0"/>
              <w:spacing w:line="260" w:lineRule="exact"/>
              <w:textAlignment w:val="baseline"/>
              <w:rPr>
                <w:rFonts w:ascii="宋体" w:hAnsi="Courier New"/>
              </w:rPr>
            </w:pPr>
            <w:r w:rsidRPr="00D23B35">
              <w:rPr>
                <w:rFonts w:ascii="宋体" w:hAnsi="Courier New" w:cs="宋体" w:hint="eastAsia"/>
              </w:rPr>
              <w:t>圆极化电压轴比</w:t>
            </w:r>
          </w:p>
        </w:tc>
        <w:tc>
          <w:tcPr>
            <w:tcW w:w="1176" w:type="dxa"/>
            <w:vMerge/>
          </w:tcPr>
          <w:p w:rsidR="002D5BD9" w:rsidRPr="00D23B35" w:rsidRDefault="002D5BD9" w:rsidP="00F0256D">
            <w:pPr>
              <w:adjustRightInd w:val="0"/>
              <w:spacing w:line="180" w:lineRule="exact"/>
              <w:textAlignment w:val="baseline"/>
              <w:rPr>
                <w:rFonts w:ascii="宋体" w:hAnsi="Courier New"/>
                <w:color w:val="000000"/>
              </w:rPr>
            </w:pPr>
          </w:p>
        </w:tc>
        <w:tc>
          <w:tcPr>
            <w:tcW w:w="1228" w:type="dxa"/>
            <w:vMerge/>
          </w:tcPr>
          <w:p w:rsidR="002D5BD9" w:rsidRPr="00D23B35" w:rsidRDefault="002D5BD9" w:rsidP="00F0256D">
            <w:pPr>
              <w:adjustRightInd w:val="0"/>
              <w:spacing w:line="180" w:lineRule="exact"/>
              <w:textAlignment w:val="baseline"/>
              <w:rPr>
                <w:rFonts w:ascii="宋体" w:hAnsi="Courier New"/>
                <w:color w:val="000000"/>
              </w:rPr>
            </w:pPr>
          </w:p>
        </w:tc>
        <w:tc>
          <w:tcPr>
            <w:tcW w:w="3078" w:type="dxa"/>
            <w:vMerge/>
          </w:tcPr>
          <w:p w:rsidR="002D5BD9" w:rsidRPr="00D23B35" w:rsidRDefault="002D5BD9" w:rsidP="00F0256D">
            <w:pPr>
              <w:adjustRightInd w:val="0"/>
              <w:spacing w:line="180" w:lineRule="exact"/>
              <w:textAlignment w:val="baseline"/>
              <w:rPr>
                <w:rFonts w:ascii="宋体" w:hAnsi="Courier New"/>
                <w:color w:val="000000"/>
              </w:rPr>
            </w:pPr>
          </w:p>
        </w:tc>
      </w:tr>
      <w:tr w:rsidR="002D5BD9" w:rsidRPr="006E1510">
        <w:trPr>
          <w:trHeight w:val="1427"/>
        </w:trPr>
        <w:tc>
          <w:tcPr>
            <w:tcW w:w="670" w:type="dxa"/>
            <w:vMerge/>
          </w:tcPr>
          <w:p w:rsidR="002D5BD9" w:rsidRPr="00D23B35" w:rsidRDefault="002D5BD9" w:rsidP="00F0256D">
            <w:pPr>
              <w:adjustRightInd w:val="0"/>
              <w:spacing w:line="180" w:lineRule="exact"/>
              <w:textAlignment w:val="baseline"/>
              <w:rPr>
                <w:rFonts w:ascii="宋体"/>
              </w:rPr>
            </w:pPr>
          </w:p>
        </w:tc>
        <w:tc>
          <w:tcPr>
            <w:tcW w:w="1114" w:type="dxa"/>
            <w:vMerge/>
            <w:vAlign w:val="center"/>
          </w:tcPr>
          <w:p w:rsidR="002D5BD9" w:rsidRPr="00D23B35" w:rsidRDefault="002D5BD9" w:rsidP="00F15740">
            <w:pPr>
              <w:adjustRightInd w:val="0"/>
              <w:spacing w:line="180" w:lineRule="exact"/>
              <w:textAlignment w:val="baseline"/>
              <w:rPr>
                <w:rFonts w:ascii="宋体"/>
              </w:rPr>
            </w:pPr>
          </w:p>
        </w:tc>
        <w:tc>
          <w:tcPr>
            <w:tcW w:w="726" w:type="dxa"/>
            <w:vMerge/>
            <w:vAlign w:val="center"/>
          </w:tcPr>
          <w:p w:rsidR="002D5BD9" w:rsidRPr="00D23B35" w:rsidRDefault="002D5BD9" w:rsidP="00F15740">
            <w:pPr>
              <w:adjustRightInd w:val="0"/>
              <w:spacing w:line="260" w:lineRule="exact"/>
              <w:textAlignment w:val="baseline"/>
              <w:rPr>
                <w:rFonts w:ascii="宋体" w:hAnsi="Courier New"/>
              </w:rPr>
            </w:pPr>
          </w:p>
        </w:tc>
        <w:tc>
          <w:tcPr>
            <w:tcW w:w="1098" w:type="dxa"/>
            <w:vAlign w:val="center"/>
          </w:tcPr>
          <w:p w:rsidR="002D5BD9" w:rsidRPr="00D23B35" w:rsidRDefault="002D5BD9" w:rsidP="00F15740">
            <w:pPr>
              <w:adjustRightInd w:val="0"/>
              <w:spacing w:line="260" w:lineRule="exact"/>
              <w:textAlignment w:val="baseline"/>
              <w:rPr>
                <w:rFonts w:ascii="宋体" w:hAnsi="Courier New"/>
              </w:rPr>
            </w:pPr>
            <w:r w:rsidRPr="00D23B35">
              <w:rPr>
                <w:rFonts w:ascii="宋体" w:hAnsi="Courier New" w:cs="宋体" w:hint="eastAsia"/>
              </w:rPr>
              <w:t>圆极化交叉极化鉴别率</w:t>
            </w:r>
          </w:p>
        </w:tc>
        <w:tc>
          <w:tcPr>
            <w:tcW w:w="1176" w:type="dxa"/>
            <w:vMerge/>
          </w:tcPr>
          <w:p w:rsidR="002D5BD9" w:rsidRPr="00D23B35" w:rsidRDefault="002D5BD9" w:rsidP="00F0256D">
            <w:pPr>
              <w:adjustRightInd w:val="0"/>
              <w:spacing w:line="180" w:lineRule="exact"/>
              <w:textAlignment w:val="baseline"/>
              <w:rPr>
                <w:rFonts w:ascii="宋体" w:hAnsi="Courier New"/>
                <w:color w:val="000000"/>
              </w:rPr>
            </w:pPr>
          </w:p>
        </w:tc>
        <w:tc>
          <w:tcPr>
            <w:tcW w:w="1228" w:type="dxa"/>
            <w:vMerge/>
          </w:tcPr>
          <w:p w:rsidR="002D5BD9" w:rsidRPr="00D23B35" w:rsidRDefault="002D5BD9" w:rsidP="00F0256D">
            <w:pPr>
              <w:adjustRightInd w:val="0"/>
              <w:spacing w:line="180" w:lineRule="exact"/>
              <w:textAlignment w:val="baseline"/>
              <w:rPr>
                <w:rFonts w:ascii="宋体" w:hAnsi="Courier New"/>
                <w:color w:val="000000"/>
              </w:rPr>
            </w:pPr>
          </w:p>
        </w:tc>
        <w:tc>
          <w:tcPr>
            <w:tcW w:w="3078" w:type="dxa"/>
            <w:vMerge/>
          </w:tcPr>
          <w:p w:rsidR="002D5BD9" w:rsidRPr="00D23B35" w:rsidRDefault="002D5BD9" w:rsidP="00F0256D">
            <w:pPr>
              <w:adjustRightInd w:val="0"/>
              <w:spacing w:line="180" w:lineRule="exact"/>
              <w:textAlignment w:val="baseline"/>
              <w:rPr>
                <w:rFonts w:ascii="宋体" w:hAnsi="Courier New"/>
                <w:color w:val="000000"/>
              </w:rPr>
            </w:pPr>
          </w:p>
        </w:tc>
      </w:tr>
      <w:tr w:rsidR="002D5BD9" w:rsidRPr="006E1510">
        <w:trPr>
          <w:trHeight w:val="834"/>
        </w:trPr>
        <w:tc>
          <w:tcPr>
            <w:tcW w:w="9090" w:type="dxa"/>
            <w:gridSpan w:val="7"/>
            <w:vAlign w:val="center"/>
          </w:tcPr>
          <w:p w:rsidR="002D5BD9" w:rsidRPr="00D23B35" w:rsidRDefault="002D5BD9" w:rsidP="00F15740">
            <w:pPr>
              <w:adjustRightInd w:val="0"/>
              <w:textAlignment w:val="baseline"/>
              <w:rPr>
                <w:rFonts w:ascii="宋体" w:hAnsi="Courier New"/>
              </w:rPr>
            </w:pPr>
            <w:r w:rsidRPr="00D23B35">
              <w:rPr>
                <w:rFonts w:ascii="宋体" w:hAnsi="Courier New" w:cs="宋体" w:hint="eastAsia"/>
              </w:rPr>
              <w:t>注：</w:t>
            </w:r>
            <w:r w:rsidRPr="00D23B35">
              <w:rPr>
                <w:rFonts w:ascii="宋体" w:hAnsi="宋体" w:cs="宋体" w:hint="eastAsia"/>
                <w:kern w:val="0"/>
              </w:rPr>
              <w:t>本表为企业应具备的检验设备，可与上述设备名称不同，但应满足上述设备的功能性能精度要求。</w:t>
            </w:r>
          </w:p>
        </w:tc>
      </w:tr>
    </w:tbl>
    <w:p w:rsidR="002D5BD9" w:rsidRDefault="002D5BD9" w:rsidP="00261B91">
      <w:pPr>
        <w:pStyle w:val="13"/>
        <w:spacing w:line="180" w:lineRule="exact"/>
        <w:ind w:firstLineChars="0" w:firstLine="0"/>
        <w:rPr>
          <w:rFonts w:ascii="宋体" w:cs="Times New Roman"/>
          <w:kern w:val="0"/>
        </w:rPr>
      </w:pPr>
    </w:p>
    <w:p w:rsidR="002D5BD9" w:rsidRDefault="002D5BD9" w:rsidP="00F15740">
      <w:pPr>
        <w:spacing w:line="360" w:lineRule="auto"/>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3-3</w:t>
      </w:r>
      <w:r>
        <w:rPr>
          <w:rFonts w:ascii="宋体" w:hAnsi="宋体" w:cs="宋体"/>
          <w:b/>
          <w:bCs/>
          <w:color w:val="000000"/>
        </w:rPr>
        <w:t>-1</w:t>
      </w:r>
      <w:r>
        <w:rPr>
          <w:rFonts w:ascii="宋体" w:hAnsi="宋体" w:cs="宋体" w:hint="eastAsia"/>
          <w:b/>
          <w:bCs/>
          <w:color w:val="000000"/>
        </w:rPr>
        <w:t>（续）</w:t>
      </w:r>
    </w:p>
    <w:tbl>
      <w:tblPr>
        <w:tblW w:w="9082" w:type="dxa"/>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658"/>
        <w:gridCol w:w="991"/>
        <w:gridCol w:w="636"/>
        <w:gridCol w:w="1399"/>
        <w:gridCol w:w="1269"/>
        <w:gridCol w:w="1136"/>
        <w:gridCol w:w="2993"/>
      </w:tblGrid>
      <w:tr w:rsidR="002D5BD9" w:rsidRPr="006E1510">
        <w:trPr>
          <w:trHeight w:val="640"/>
        </w:trPr>
        <w:tc>
          <w:tcPr>
            <w:tcW w:w="658" w:type="dxa"/>
            <w:vAlign w:val="center"/>
          </w:tcPr>
          <w:p w:rsidR="002D5BD9" w:rsidRPr="006E1510" w:rsidRDefault="002D5BD9" w:rsidP="008C57BE">
            <w:pPr>
              <w:adjustRightInd w:val="0"/>
              <w:jc w:val="center"/>
              <w:textAlignment w:val="baseline"/>
              <w:rPr>
                <w:rFonts w:ascii="宋体"/>
                <w:b/>
                <w:bCs/>
                <w:color w:val="000000"/>
              </w:rPr>
            </w:pPr>
            <w:r w:rsidRPr="006E1510">
              <w:rPr>
                <w:rFonts w:ascii="宋体" w:hAnsi="宋体" w:cs="宋体" w:hint="eastAsia"/>
                <w:b/>
                <w:bCs/>
                <w:color w:val="000000"/>
              </w:rPr>
              <w:t>序号</w:t>
            </w:r>
          </w:p>
        </w:tc>
        <w:tc>
          <w:tcPr>
            <w:tcW w:w="991" w:type="dxa"/>
            <w:vAlign w:val="center"/>
          </w:tcPr>
          <w:p w:rsidR="002D5BD9" w:rsidRPr="006E1510" w:rsidRDefault="002D5BD9" w:rsidP="008C57BE">
            <w:pPr>
              <w:adjustRightInd w:val="0"/>
              <w:jc w:val="center"/>
              <w:textAlignment w:val="baseline"/>
              <w:rPr>
                <w:rFonts w:ascii="宋体"/>
                <w:b/>
                <w:bCs/>
                <w:color w:val="000000"/>
              </w:rPr>
            </w:pPr>
            <w:r w:rsidRPr="006E1510">
              <w:rPr>
                <w:rFonts w:ascii="宋体" w:hAnsi="宋体" w:cs="宋体" w:hint="eastAsia"/>
                <w:b/>
                <w:bCs/>
                <w:color w:val="000000"/>
              </w:rPr>
              <w:t>产品单元</w:t>
            </w:r>
          </w:p>
        </w:tc>
        <w:tc>
          <w:tcPr>
            <w:tcW w:w="2035" w:type="dxa"/>
            <w:gridSpan w:val="2"/>
            <w:vAlign w:val="center"/>
          </w:tcPr>
          <w:p w:rsidR="002D5BD9" w:rsidRPr="006E1510" w:rsidRDefault="002D5BD9" w:rsidP="008C57BE">
            <w:pPr>
              <w:adjustRightInd w:val="0"/>
              <w:jc w:val="center"/>
              <w:textAlignment w:val="baseline"/>
              <w:rPr>
                <w:rFonts w:ascii="宋体"/>
                <w:b/>
                <w:bCs/>
                <w:color w:val="000000"/>
              </w:rPr>
            </w:pPr>
            <w:r w:rsidRPr="006E1510">
              <w:rPr>
                <w:rFonts w:ascii="宋体" w:hAnsi="宋体" w:cs="宋体" w:hint="eastAsia"/>
                <w:b/>
                <w:bCs/>
                <w:color w:val="000000"/>
              </w:rPr>
              <w:t>检验项目</w:t>
            </w:r>
          </w:p>
        </w:tc>
        <w:tc>
          <w:tcPr>
            <w:tcW w:w="1269" w:type="dxa"/>
            <w:vAlign w:val="center"/>
          </w:tcPr>
          <w:p w:rsidR="002D5BD9" w:rsidRPr="006E1510" w:rsidRDefault="002D5BD9" w:rsidP="008C57BE">
            <w:pPr>
              <w:adjustRightInd w:val="0"/>
              <w:jc w:val="center"/>
              <w:textAlignment w:val="baseline"/>
              <w:rPr>
                <w:rFonts w:ascii="宋体"/>
                <w:b/>
                <w:bCs/>
                <w:color w:val="000000"/>
              </w:rPr>
            </w:pPr>
            <w:r w:rsidRPr="006E1510">
              <w:rPr>
                <w:rFonts w:ascii="宋体" w:hAnsi="宋体" w:cs="宋体" w:hint="eastAsia"/>
                <w:b/>
                <w:bCs/>
                <w:color w:val="000000"/>
              </w:rPr>
              <w:t>依据标准</w:t>
            </w:r>
          </w:p>
          <w:p w:rsidR="002D5BD9" w:rsidRPr="006E1510" w:rsidRDefault="002D5BD9" w:rsidP="008C57BE">
            <w:pPr>
              <w:adjustRightInd w:val="0"/>
              <w:jc w:val="center"/>
              <w:textAlignment w:val="baseline"/>
              <w:rPr>
                <w:rFonts w:ascii="宋体"/>
                <w:b/>
                <w:bCs/>
                <w:color w:val="000000"/>
              </w:rPr>
            </w:pPr>
            <w:r w:rsidRPr="006E1510">
              <w:rPr>
                <w:rFonts w:ascii="宋体" w:hAnsi="宋体" w:cs="宋体" w:hint="eastAsia"/>
                <w:b/>
                <w:bCs/>
                <w:color w:val="000000"/>
              </w:rPr>
              <w:t>及条款</w:t>
            </w:r>
          </w:p>
        </w:tc>
        <w:tc>
          <w:tcPr>
            <w:tcW w:w="1136" w:type="dxa"/>
            <w:vAlign w:val="center"/>
          </w:tcPr>
          <w:p w:rsidR="002D5BD9" w:rsidRPr="006E1510" w:rsidRDefault="002D5BD9" w:rsidP="008C57BE">
            <w:pPr>
              <w:adjustRightInd w:val="0"/>
              <w:jc w:val="center"/>
              <w:textAlignment w:val="baseline"/>
              <w:rPr>
                <w:rFonts w:ascii="宋体"/>
                <w:b/>
                <w:bCs/>
                <w:color w:val="000000"/>
              </w:rPr>
            </w:pPr>
            <w:r w:rsidRPr="006E1510">
              <w:rPr>
                <w:rFonts w:ascii="宋体" w:hAnsi="宋体" w:cs="宋体" w:hint="eastAsia"/>
                <w:b/>
                <w:bCs/>
                <w:color w:val="000000"/>
              </w:rPr>
              <w:t>检验设备</w:t>
            </w:r>
          </w:p>
        </w:tc>
        <w:tc>
          <w:tcPr>
            <w:tcW w:w="2993" w:type="dxa"/>
            <w:vAlign w:val="center"/>
          </w:tcPr>
          <w:p w:rsidR="002D5BD9" w:rsidRPr="006E1510" w:rsidRDefault="002D5BD9" w:rsidP="008C57BE">
            <w:pPr>
              <w:adjustRightInd w:val="0"/>
              <w:jc w:val="center"/>
              <w:textAlignment w:val="baseline"/>
              <w:rPr>
                <w:rFonts w:ascii="宋体"/>
                <w:b/>
                <w:bCs/>
                <w:color w:val="000000"/>
              </w:rPr>
            </w:pPr>
            <w:r w:rsidRPr="006E1510">
              <w:rPr>
                <w:rFonts w:ascii="宋体" w:hAnsi="宋体" w:cs="宋体" w:hint="eastAsia"/>
                <w:b/>
                <w:bCs/>
                <w:color w:val="000000"/>
              </w:rPr>
              <w:t>精度或</w:t>
            </w:r>
          </w:p>
          <w:p w:rsidR="002D5BD9" w:rsidRPr="006E1510" w:rsidRDefault="002D5BD9" w:rsidP="008C57BE">
            <w:pPr>
              <w:adjustRightInd w:val="0"/>
              <w:jc w:val="center"/>
              <w:textAlignment w:val="baseline"/>
              <w:rPr>
                <w:rFonts w:ascii="宋体"/>
                <w:b/>
                <w:bCs/>
                <w:color w:val="000000"/>
              </w:rPr>
            </w:pPr>
            <w:r w:rsidRPr="006E1510">
              <w:rPr>
                <w:rFonts w:ascii="宋体" w:hAnsi="宋体" w:cs="宋体" w:hint="eastAsia"/>
                <w:b/>
                <w:bCs/>
                <w:color w:val="000000"/>
              </w:rPr>
              <w:t>测量范围</w:t>
            </w:r>
          </w:p>
        </w:tc>
      </w:tr>
      <w:tr w:rsidR="00DD22B5" w:rsidRPr="006E1510">
        <w:trPr>
          <w:trHeight w:val="1189"/>
        </w:trPr>
        <w:tc>
          <w:tcPr>
            <w:tcW w:w="658" w:type="dxa"/>
            <w:vMerge w:val="restart"/>
            <w:vAlign w:val="center"/>
          </w:tcPr>
          <w:p w:rsidR="00DD22B5" w:rsidRPr="00D23B35" w:rsidRDefault="00DD22B5" w:rsidP="008C57BE">
            <w:pPr>
              <w:adjustRightInd w:val="0"/>
              <w:jc w:val="center"/>
              <w:textAlignment w:val="baseline"/>
              <w:rPr>
                <w:rFonts w:ascii="宋体" w:hAnsi="Courier New"/>
                <w:color w:val="000000"/>
              </w:rPr>
            </w:pPr>
            <w:r w:rsidRPr="00D23B35">
              <w:rPr>
                <w:rFonts w:ascii="宋体" w:hAnsi="宋体" w:cs="宋体"/>
              </w:rPr>
              <w:t>1</w:t>
            </w:r>
          </w:p>
        </w:tc>
        <w:tc>
          <w:tcPr>
            <w:tcW w:w="991" w:type="dxa"/>
            <w:vMerge w:val="restart"/>
            <w:vAlign w:val="center"/>
          </w:tcPr>
          <w:p w:rsidR="00DD22B5" w:rsidRPr="00D23B35" w:rsidRDefault="00DD22B5" w:rsidP="008C57BE">
            <w:pPr>
              <w:adjustRightInd w:val="0"/>
              <w:textAlignment w:val="baseline"/>
              <w:rPr>
                <w:rFonts w:ascii="宋体" w:hAnsi="Courier New"/>
                <w:color w:val="000000"/>
              </w:rPr>
            </w:pPr>
            <w:r w:rsidRPr="00D23B35">
              <w:rPr>
                <w:rFonts w:ascii="宋体" w:hAnsi="宋体" w:cs="宋体" w:hint="eastAsia"/>
              </w:rPr>
              <w:t>卫星电视接收天线（</w:t>
            </w:r>
            <w:r>
              <w:rPr>
                <w:rFonts w:ascii="宋体" w:hAnsi="宋体" w:cs="宋体"/>
              </w:rPr>
              <w:t>Ku</w:t>
            </w:r>
            <w:r w:rsidRPr="00D23B35">
              <w:rPr>
                <w:rFonts w:ascii="宋体" w:hAnsi="宋体" w:cs="宋体" w:hint="eastAsia"/>
              </w:rPr>
              <w:t>频段）</w:t>
            </w:r>
          </w:p>
        </w:tc>
        <w:tc>
          <w:tcPr>
            <w:tcW w:w="2035" w:type="dxa"/>
            <w:gridSpan w:val="2"/>
            <w:vAlign w:val="center"/>
          </w:tcPr>
          <w:p w:rsidR="00DD22B5" w:rsidRPr="00D23B35" w:rsidRDefault="00DD22B5" w:rsidP="008C57BE">
            <w:pPr>
              <w:adjustRightInd w:val="0"/>
              <w:textAlignment w:val="baseline"/>
              <w:rPr>
                <w:rFonts w:ascii="宋体" w:hAnsi="Courier New"/>
                <w:color w:val="000000"/>
              </w:rPr>
            </w:pPr>
            <w:r w:rsidRPr="00D23B35">
              <w:rPr>
                <w:rFonts w:ascii="宋体" w:hAnsi="Courier New" w:cs="宋体" w:hint="eastAsia"/>
              </w:rPr>
              <w:t>包装</w:t>
            </w:r>
          </w:p>
        </w:tc>
        <w:tc>
          <w:tcPr>
            <w:tcW w:w="1269" w:type="dxa"/>
            <w:vAlign w:val="center"/>
          </w:tcPr>
          <w:p w:rsidR="00DD22B5" w:rsidRPr="00D23B35" w:rsidRDefault="00DD22B5" w:rsidP="00F15740">
            <w:pPr>
              <w:adjustRightInd w:val="0"/>
              <w:spacing w:line="240" w:lineRule="exact"/>
              <w:textAlignment w:val="baseline"/>
              <w:rPr>
                <w:rFonts w:ascii="宋体" w:hAnsi="Courier New"/>
                <w:color w:val="000000"/>
              </w:rPr>
            </w:pPr>
            <w:r w:rsidRPr="00D23B35">
              <w:rPr>
                <w:rFonts w:ascii="宋体" w:hAnsi="Courier New" w:cs="宋体"/>
              </w:rPr>
              <w:t xml:space="preserve">GB/T16954 -2016 </w:t>
            </w:r>
            <w:r w:rsidRPr="00D23B35">
              <w:rPr>
                <w:rFonts w:ascii="宋体" w:hAnsi="Courier New" w:cs="宋体" w:hint="eastAsia"/>
              </w:rPr>
              <w:t>表</w:t>
            </w:r>
            <w:r w:rsidRPr="00D23B35">
              <w:rPr>
                <w:rFonts w:ascii="宋体" w:hAnsi="Courier New" w:cs="宋体"/>
              </w:rPr>
              <w:t>14</w:t>
            </w:r>
          </w:p>
        </w:tc>
        <w:tc>
          <w:tcPr>
            <w:tcW w:w="1136" w:type="dxa"/>
            <w:vAlign w:val="center"/>
          </w:tcPr>
          <w:p w:rsidR="00DD22B5" w:rsidRPr="00D23B35" w:rsidRDefault="00DD22B5" w:rsidP="008C57BE">
            <w:pPr>
              <w:adjustRightInd w:val="0"/>
              <w:jc w:val="center"/>
              <w:textAlignment w:val="baseline"/>
              <w:rPr>
                <w:rFonts w:ascii="宋体" w:hAnsi="Courier New"/>
                <w:color w:val="000000"/>
              </w:rPr>
            </w:pPr>
            <w:r w:rsidRPr="00D23B35">
              <w:rPr>
                <w:rFonts w:ascii="宋体" w:hAnsi="Courier New" w:cs="宋体" w:hint="eastAsia"/>
                <w:color w:val="000000"/>
              </w:rPr>
              <w:t>目测</w:t>
            </w:r>
          </w:p>
        </w:tc>
        <w:tc>
          <w:tcPr>
            <w:tcW w:w="2993" w:type="dxa"/>
            <w:vAlign w:val="center"/>
          </w:tcPr>
          <w:p w:rsidR="00DD22B5" w:rsidRPr="00D23B35" w:rsidRDefault="00DD22B5" w:rsidP="008F195F">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6E1510">
        <w:trPr>
          <w:trHeight w:val="1276"/>
        </w:trPr>
        <w:tc>
          <w:tcPr>
            <w:tcW w:w="658" w:type="dxa"/>
            <w:vMerge/>
          </w:tcPr>
          <w:p w:rsidR="00DD22B5" w:rsidRPr="00D23B35" w:rsidRDefault="00DD22B5" w:rsidP="008C57BE">
            <w:pPr>
              <w:adjustRightInd w:val="0"/>
              <w:textAlignment w:val="baseline"/>
              <w:rPr>
                <w:rFonts w:ascii="宋体"/>
              </w:rPr>
            </w:pPr>
          </w:p>
        </w:tc>
        <w:tc>
          <w:tcPr>
            <w:tcW w:w="991" w:type="dxa"/>
            <w:vMerge/>
            <w:vAlign w:val="center"/>
          </w:tcPr>
          <w:p w:rsidR="00DD22B5" w:rsidRPr="00D23B35" w:rsidRDefault="00DD22B5" w:rsidP="008C57BE">
            <w:pPr>
              <w:adjustRightInd w:val="0"/>
              <w:textAlignment w:val="baseline"/>
              <w:rPr>
                <w:rFonts w:ascii="宋体"/>
              </w:rPr>
            </w:pPr>
          </w:p>
        </w:tc>
        <w:tc>
          <w:tcPr>
            <w:tcW w:w="636" w:type="dxa"/>
            <w:vAlign w:val="center"/>
          </w:tcPr>
          <w:p w:rsidR="00DD22B5" w:rsidRPr="00D23B35" w:rsidRDefault="00DD22B5" w:rsidP="008C57BE">
            <w:pPr>
              <w:adjustRightInd w:val="0"/>
              <w:textAlignment w:val="baseline"/>
              <w:rPr>
                <w:rFonts w:ascii="宋体" w:hAnsi="Courier New"/>
                <w:color w:val="000000"/>
              </w:rPr>
            </w:pPr>
            <w:r w:rsidRPr="00D23B35">
              <w:rPr>
                <w:rFonts w:ascii="宋体" w:hAnsi="宋体" w:cs="宋体" w:hint="eastAsia"/>
              </w:rPr>
              <w:t>功能</w:t>
            </w:r>
          </w:p>
        </w:tc>
        <w:tc>
          <w:tcPr>
            <w:tcW w:w="1399" w:type="dxa"/>
            <w:vAlign w:val="center"/>
          </w:tcPr>
          <w:p w:rsidR="00DD22B5" w:rsidRPr="00D23B35" w:rsidRDefault="00DD22B5" w:rsidP="008C57BE">
            <w:pPr>
              <w:adjustRightInd w:val="0"/>
              <w:spacing w:line="260" w:lineRule="exact"/>
              <w:textAlignment w:val="baseline"/>
              <w:rPr>
                <w:rFonts w:ascii="宋体" w:hAnsi="Courier New"/>
                <w:color w:val="000000"/>
              </w:rPr>
            </w:pPr>
            <w:r w:rsidRPr="00D23B35">
              <w:rPr>
                <w:rFonts w:ascii="宋体" w:hAnsi="Courier New" w:cs="宋体" w:hint="eastAsia"/>
              </w:rPr>
              <w:t>天线指向调整范围</w:t>
            </w:r>
          </w:p>
        </w:tc>
        <w:tc>
          <w:tcPr>
            <w:tcW w:w="1269" w:type="dxa"/>
            <w:vAlign w:val="center"/>
          </w:tcPr>
          <w:p w:rsidR="00DD22B5" w:rsidRPr="00D23B35" w:rsidRDefault="00DD22B5" w:rsidP="00F15740">
            <w:pPr>
              <w:adjustRightInd w:val="0"/>
              <w:spacing w:line="240" w:lineRule="exact"/>
              <w:textAlignment w:val="baseline"/>
              <w:rPr>
                <w:rFonts w:ascii="宋体" w:hAnsi="Courier New" w:cs="宋体"/>
                <w:color w:val="000000"/>
              </w:rPr>
            </w:pPr>
            <w:r w:rsidRPr="00D23B35">
              <w:rPr>
                <w:rFonts w:ascii="宋体" w:hAnsi="Courier New" w:cs="宋体"/>
                <w:color w:val="000000"/>
              </w:rPr>
              <w:t>GB/T16954 -2016 4.2.2.4</w:t>
            </w:r>
          </w:p>
        </w:tc>
        <w:tc>
          <w:tcPr>
            <w:tcW w:w="1136" w:type="dxa"/>
            <w:vAlign w:val="center"/>
          </w:tcPr>
          <w:p w:rsidR="00DD22B5" w:rsidRPr="00D23B35" w:rsidRDefault="00DD22B5" w:rsidP="008C57BE">
            <w:pPr>
              <w:adjustRightInd w:val="0"/>
              <w:spacing w:line="260" w:lineRule="exact"/>
              <w:jc w:val="center"/>
              <w:textAlignment w:val="baseline"/>
              <w:rPr>
                <w:rFonts w:ascii="宋体" w:hAnsi="Courier New"/>
                <w:color w:val="000000"/>
              </w:rPr>
            </w:pPr>
            <w:r w:rsidRPr="00D23B35">
              <w:rPr>
                <w:rFonts w:ascii="宋体" w:hAnsi="Courier New" w:cs="宋体" w:hint="eastAsia"/>
              </w:rPr>
              <w:t>目测</w:t>
            </w:r>
          </w:p>
        </w:tc>
        <w:tc>
          <w:tcPr>
            <w:tcW w:w="2993" w:type="dxa"/>
            <w:vAlign w:val="center"/>
          </w:tcPr>
          <w:p w:rsidR="00DD22B5" w:rsidRPr="00D23B35" w:rsidRDefault="00DD22B5" w:rsidP="003B1EA5">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6E1510">
        <w:trPr>
          <w:trHeight w:val="1393"/>
        </w:trPr>
        <w:tc>
          <w:tcPr>
            <w:tcW w:w="658" w:type="dxa"/>
            <w:vMerge/>
          </w:tcPr>
          <w:p w:rsidR="00DD22B5" w:rsidRPr="00D23B35" w:rsidRDefault="00DD22B5" w:rsidP="008C57BE">
            <w:pPr>
              <w:adjustRightInd w:val="0"/>
              <w:textAlignment w:val="baseline"/>
              <w:rPr>
                <w:rFonts w:ascii="宋体"/>
              </w:rPr>
            </w:pPr>
          </w:p>
        </w:tc>
        <w:tc>
          <w:tcPr>
            <w:tcW w:w="991" w:type="dxa"/>
            <w:vMerge/>
            <w:vAlign w:val="center"/>
          </w:tcPr>
          <w:p w:rsidR="00DD22B5" w:rsidRPr="00D23B35" w:rsidRDefault="00DD22B5" w:rsidP="008C57BE">
            <w:pPr>
              <w:adjustRightInd w:val="0"/>
              <w:textAlignment w:val="baseline"/>
              <w:rPr>
                <w:rFonts w:ascii="宋体"/>
              </w:rPr>
            </w:pPr>
          </w:p>
        </w:tc>
        <w:tc>
          <w:tcPr>
            <w:tcW w:w="636" w:type="dxa"/>
            <w:vMerge w:val="restart"/>
            <w:vAlign w:val="center"/>
          </w:tcPr>
          <w:p w:rsidR="00DD22B5" w:rsidRPr="00D23B35" w:rsidRDefault="00DD22B5" w:rsidP="008C57BE">
            <w:pPr>
              <w:adjustRightInd w:val="0"/>
              <w:textAlignment w:val="baseline"/>
              <w:rPr>
                <w:rFonts w:ascii="宋体" w:hAnsi="Courier New"/>
                <w:color w:val="000000"/>
              </w:rPr>
            </w:pPr>
            <w:r w:rsidRPr="00D23B35">
              <w:rPr>
                <w:rFonts w:ascii="宋体" w:hAnsi="Courier New" w:cs="宋体" w:hint="eastAsia"/>
                <w:color w:val="000000"/>
              </w:rPr>
              <w:t>结构</w:t>
            </w:r>
          </w:p>
        </w:tc>
        <w:tc>
          <w:tcPr>
            <w:tcW w:w="1399" w:type="dxa"/>
            <w:vAlign w:val="center"/>
          </w:tcPr>
          <w:p w:rsidR="00DD22B5" w:rsidRPr="00D23B35" w:rsidRDefault="00DD22B5" w:rsidP="008C57BE">
            <w:pPr>
              <w:adjustRightInd w:val="0"/>
              <w:spacing w:line="260" w:lineRule="exact"/>
              <w:textAlignment w:val="baseline"/>
              <w:rPr>
                <w:rFonts w:ascii="宋体" w:hAnsi="Courier New"/>
                <w:color w:val="000000"/>
              </w:rPr>
            </w:pPr>
            <w:r w:rsidRPr="00D23B35">
              <w:rPr>
                <w:rFonts w:ascii="宋体" w:hAnsi="Courier New" w:cs="宋体" w:hint="eastAsia"/>
              </w:rPr>
              <w:t>反射面厚度</w:t>
            </w:r>
          </w:p>
        </w:tc>
        <w:tc>
          <w:tcPr>
            <w:tcW w:w="1269" w:type="dxa"/>
            <w:vAlign w:val="center"/>
          </w:tcPr>
          <w:p w:rsidR="00DD22B5" w:rsidRPr="00D23B35" w:rsidRDefault="00DD22B5" w:rsidP="00F15740">
            <w:pPr>
              <w:adjustRightInd w:val="0"/>
              <w:spacing w:line="240" w:lineRule="exact"/>
              <w:textAlignment w:val="baseline"/>
              <w:rPr>
                <w:rFonts w:ascii="宋体" w:hAnsi="Courier New" w:cs="宋体"/>
                <w:color w:val="000000"/>
              </w:rPr>
            </w:pPr>
            <w:r w:rsidRPr="00D23B35">
              <w:rPr>
                <w:rFonts w:ascii="宋体" w:hAnsi="Courier New" w:cs="宋体"/>
                <w:color w:val="000000"/>
              </w:rPr>
              <w:t>GB/T16954 -2016  4.2.3.2</w:t>
            </w:r>
          </w:p>
        </w:tc>
        <w:tc>
          <w:tcPr>
            <w:tcW w:w="1136" w:type="dxa"/>
            <w:vAlign w:val="center"/>
          </w:tcPr>
          <w:p w:rsidR="00DD22B5" w:rsidRPr="00D23B35" w:rsidRDefault="00DD22B5" w:rsidP="008C57BE">
            <w:pPr>
              <w:adjustRightInd w:val="0"/>
              <w:spacing w:line="260" w:lineRule="exact"/>
              <w:jc w:val="center"/>
              <w:textAlignment w:val="baseline"/>
              <w:rPr>
                <w:rFonts w:ascii="宋体"/>
              </w:rPr>
            </w:pPr>
            <w:r w:rsidRPr="00D23B35">
              <w:rPr>
                <w:rFonts w:ascii="宋体" w:hAnsi="宋体" w:cs="宋体" w:hint="eastAsia"/>
              </w:rPr>
              <w:t>千分尺或</w:t>
            </w:r>
          </w:p>
          <w:p w:rsidR="00DD22B5" w:rsidRPr="00D23B35" w:rsidRDefault="00DD22B5" w:rsidP="008C57BE">
            <w:pPr>
              <w:adjustRightInd w:val="0"/>
              <w:spacing w:line="260" w:lineRule="exact"/>
              <w:jc w:val="center"/>
              <w:textAlignment w:val="baseline"/>
              <w:rPr>
                <w:rFonts w:ascii="宋体" w:hAnsi="Courier New"/>
                <w:color w:val="000000"/>
              </w:rPr>
            </w:pPr>
            <w:r w:rsidRPr="00D23B35">
              <w:rPr>
                <w:rFonts w:ascii="宋体" w:hAnsi="宋体" w:cs="宋体" w:hint="eastAsia"/>
              </w:rPr>
              <w:t>游标卡尺</w:t>
            </w:r>
          </w:p>
        </w:tc>
        <w:tc>
          <w:tcPr>
            <w:tcW w:w="2993" w:type="dxa"/>
            <w:vAlign w:val="center"/>
          </w:tcPr>
          <w:p w:rsidR="00DD22B5" w:rsidRPr="00D23B35" w:rsidRDefault="00DD22B5" w:rsidP="008C57BE">
            <w:pPr>
              <w:adjustRightInd w:val="0"/>
              <w:spacing w:line="260" w:lineRule="exact"/>
              <w:jc w:val="center"/>
              <w:textAlignment w:val="baseline"/>
              <w:rPr>
                <w:rFonts w:ascii="宋体" w:hAnsi="Courier New"/>
                <w:color w:val="000000"/>
              </w:rPr>
            </w:pPr>
            <w:r w:rsidRPr="00D23B35">
              <w:rPr>
                <w:rFonts w:ascii="宋体" w:hAnsi="宋体" w:cs="宋体"/>
              </w:rPr>
              <w:t>0.02mm</w:t>
            </w:r>
          </w:p>
        </w:tc>
      </w:tr>
      <w:tr w:rsidR="00DD22B5" w:rsidRPr="006E1510">
        <w:trPr>
          <w:trHeight w:val="1285"/>
        </w:trPr>
        <w:tc>
          <w:tcPr>
            <w:tcW w:w="658" w:type="dxa"/>
            <w:vMerge/>
          </w:tcPr>
          <w:p w:rsidR="00DD22B5" w:rsidRPr="00D23B35" w:rsidRDefault="00DD22B5" w:rsidP="008C57BE">
            <w:pPr>
              <w:adjustRightInd w:val="0"/>
              <w:textAlignment w:val="baseline"/>
              <w:rPr>
                <w:rFonts w:ascii="宋体"/>
              </w:rPr>
            </w:pPr>
          </w:p>
        </w:tc>
        <w:tc>
          <w:tcPr>
            <w:tcW w:w="991" w:type="dxa"/>
            <w:vMerge/>
            <w:vAlign w:val="center"/>
          </w:tcPr>
          <w:p w:rsidR="00DD22B5" w:rsidRPr="00D23B35" w:rsidRDefault="00DD22B5" w:rsidP="008C57BE">
            <w:pPr>
              <w:adjustRightInd w:val="0"/>
              <w:textAlignment w:val="baseline"/>
              <w:rPr>
                <w:rFonts w:ascii="宋体"/>
              </w:rPr>
            </w:pPr>
          </w:p>
        </w:tc>
        <w:tc>
          <w:tcPr>
            <w:tcW w:w="636" w:type="dxa"/>
            <w:vMerge/>
            <w:vAlign w:val="center"/>
          </w:tcPr>
          <w:p w:rsidR="00DD22B5" w:rsidRPr="00D23B35" w:rsidRDefault="00DD22B5" w:rsidP="008C57BE">
            <w:pPr>
              <w:adjustRightInd w:val="0"/>
              <w:textAlignment w:val="baseline"/>
              <w:rPr>
                <w:rFonts w:ascii="宋体" w:hAnsi="Courier New"/>
                <w:color w:val="000000"/>
              </w:rPr>
            </w:pPr>
          </w:p>
        </w:tc>
        <w:tc>
          <w:tcPr>
            <w:tcW w:w="1399" w:type="dxa"/>
            <w:vAlign w:val="center"/>
          </w:tcPr>
          <w:p w:rsidR="00DD22B5" w:rsidRPr="00D23B35" w:rsidRDefault="00DD22B5" w:rsidP="008C57BE">
            <w:pPr>
              <w:adjustRightInd w:val="0"/>
              <w:spacing w:line="260" w:lineRule="exact"/>
              <w:textAlignment w:val="baseline"/>
              <w:rPr>
                <w:rFonts w:ascii="宋体" w:hAnsi="Courier New"/>
              </w:rPr>
            </w:pPr>
            <w:r w:rsidRPr="00D23B35">
              <w:rPr>
                <w:rFonts w:ascii="宋体" w:hAnsi="Courier New" w:cs="宋体" w:hint="eastAsia"/>
              </w:rPr>
              <w:t>反射面无损</w:t>
            </w:r>
          </w:p>
        </w:tc>
        <w:tc>
          <w:tcPr>
            <w:tcW w:w="1269" w:type="dxa"/>
            <w:vAlign w:val="center"/>
          </w:tcPr>
          <w:p w:rsidR="00DD22B5" w:rsidRPr="00D23B35" w:rsidRDefault="00DD22B5" w:rsidP="00F15740">
            <w:pPr>
              <w:adjustRightInd w:val="0"/>
              <w:spacing w:line="240" w:lineRule="exact"/>
              <w:textAlignment w:val="baseline"/>
              <w:rPr>
                <w:rFonts w:ascii="宋体" w:hAnsi="Courier New" w:cs="宋体"/>
                <w:color w:val="000000"/>
              </w:rPr>
            </w:pPr>
            <w:r w:rsidRPr="00D23B35">
              <w:rPr>
                <w:rFonts w:ascii="宋体" w:hAnsi="Courier New" w:cs="宋体"/>
                <w:color w:val="000000"/>
              </w:rPr>
              <w:t xml:space="preserve">GB/T16954 -2016 </w:t>
            </w:r>
            <w:r w:rsidRPr="00D23B35">
              <w:rPr>
                <w:rFonts w:ascii="宋体" w:hAnsi="Courier New" w:cs="宋体" w:hint="eastAsia"/>
                <w:color w:val="000000"/>
              </w:rPr>
              <w:t>表</w:t>
            </w:r>
            <w:r w:rsidRPr="00D23B35">
              <w:rPr>
                <w:rFonts w:ascii="宋体" w:hAnsi="Courier New" w:cs="宋体"/>
                <w:color w:val="000000"/>
              </w:rPr>
              <w:t>15</w:t>
            </w:r>
          </w:p>
        </w:tc>
        <w:tc>
          <w:tcPr>
            <w:tcW w:w="1136" w:type="dxa"/>
            <w:vAlign w:val="center"/>
          </w:tcPr>
          <w:p w:rsidR="00DD22B5" w:rsidRPr="00D23B35" w:rsidRDefault="00DD22B5" w:rsidP="008C57BE">
            <w:pPr>
              <w:adjustRightInd w:val="0"/>
              <w:spacing w:line="260" w:lineRule="exact"/>
              <w:jc w:val="center"/>
              <w:textAlignment w:val="baseline"/>
              <w:rPr>
                <w:rFonts w:ascii="宋体" w:hAnsi="Courier New"/>
                <w:color w:val="000000"/>
              </w:rPr>
            </w:pPr>
            <w:r w:rsidRPr="00D23B35">
              <w:rPr>
                <w:rFonts w:ascii="宋体" w:hAnsi="宋体" w:cs="宋体" w:hint="eastAsia"/>
              </w:rPr>
              <w:t>游标卡尺</w:t>
            </w:r>
          </w:p>
        </w:tc>
        <w:tc>
          <w:tcPr>
            <w:tcW w:w="2993" w:type="dxa"/>
            <w:vAlign w:val="center"/>
          </w:tcPr>
          <w:p w:rsidR="00DD22B5" w:rsidRPr="00D23B35" w:rsidRDefault="00DD22B5" w:rsidP="008C57BE">
            <w:pPr>
              <w:adjustRightInd w:val="0"/>
              <w:spacing w:line="260" w:lineRule="exact"/>
              <w:jc w:val="center"/>
              <w:textAlignment w:val="baseline"/>
              <w:rPr>
                <w:rFonts w:ascii="宋体" w:hAnsi="Courier New"/>
                <w:color w:val="000000"/>
              </w:rPr>
            </w:pPr>
            <w:r w:rsidRPr="00D23B35">
              <w:rPr>
                <w:rFonts w:ascii="宋体" w:hAnsi="宋体" w:cs="宋体"/>
              </w:rPr>
              <w:t>0.02mm</w:t>
            </w:r>
          </w:p>
        </w:tc>
      </w:tr>
      <w:tr w:rsidR="00DD22B5" w:rsidRPr="006E1510">
        <w:trPr>
          <w:trHeight w:val="964"/>
        </w:trPr>
        <w:tc>
          <w:tcPr>
            <w:tcW w:w="658" w:type="dxa"/>
            <w:vMerge/>
          </w:tcPr>
          <w:p w:rsidR="00DD22B5" w:rsidRPr="00D23B35" w:rsidRDefault="00DD22B5" w:rsidP="008C57BE">
            <w:pPr>
              <w:adjustRightInd w:val="0"/>
              <w:textAlignment w:val="baseline"/>
              <w:rPr>
                <w:rFonts w:ascii="宋体"/>
              </w:rPr>
            </w:pPr>
          </w:p>
        </w:tc>
        <w:tc>
          <w:tcPr>
            <w:tcW w:w="991" w:type="dxa"/>
            <w:vMerge/>
            <w:vAlign w:val="center"/>
          </w:tcPr>
          <w:p w:rsidR="00DD22B5" w:rsidRPr="00D23B35" w:rsidRDefault="00DD22B5" w:rsidP="008C57BE">
            <w:pPr>
              <w:adjustRightInd w:val="0"/>
              <w:textAlignment w:val="baseline"/>
              <w:rPr>
                <w:rFonts w:ascii="宋体"/>
              </w:rPr>
            </w:pPr>
          </w:p>
        </w:tc>
        <w:tc>
          <w:tcPr>
            <w:tcW w:w="636" w:type="dxa"/>
            <w:vMerge w:val="restart"/>
            <w:vAlign w:val="center"/>
          </w:tcPr>
          <w:p w:rsidR="00DD22B5" w:rsidRPr="00D23B35" w:rsidRDefault="00DD22B5" w:rsidP="008C57BE">
            <w:pPr>
              <w:adjustRightInd w:val="0"/>
              <w:textAlignment w:val="baseline"/>
              <w:rPr>
                <w:rFonts w:ascii="宋体" w:hAnsi="Courier New"/>
                <w:color w:val="000000"/>
              </w:rPr>
            </w:pPr>
            <w:r w:rsidRPr="00D23B35">
              <w:rPr>
                <w:rFonts w:ascii="宋体" w:hAnsi="Courier New" w:cs="宋体" w:hint="eastAsia"/>
                <w:color w:val="000000"/>
              </w:rPr>
              <w:t>安</w:t>
            </w:r>
          </w:p>
          <w:p w:rsidR="00DD22B5" w:rsidRPr="00D23B35" w:rsidRDefault="00DD22B5" w:rsidP="008C57BE">
            <w:pPr>
              <w:adjustRightInd w:val="0"/>
              <w:textAlignment w:val="baseline"/>
              <w:rPr>
                <w:rFonts w:ascii="宋体" w:hAnsi="Courier New"/>
                <w:color w:val="000000"/>
              </w:rPr>
            </w:pPr>
            <w:r w:rsidRPr="00D23B35">
              <w:rPr>
                <w:rFonts w:ascii="宋体" w:hAnsi="Courier New" w:cs="宋体" w:hint="eastAsia"/>
                <w:color w:val="000000"/>
              </w:rPr>
              <w:t>全</w:t>
            </w:r>
          </w:p>
          <w:p w:rsidR="00DD22B5" w:rsidRPr="00D23B35" w:rsidRDefault="00DD22B5" w:rsidP="008C57BE">
            <w:pPr>
              <w:adjustRightInd w:val="0"/>
              <w:textAlignment w:val="baseline"/>
              <w:rPr>
                <w:rFonts w:ascii="宋体" w:hAnsi="Courier New"/>
                <w:color w:val="000000"/>
              </w:rPr>
            </w:pPr>
            <w:r w:rsidRPr="00D23B35">
              <w:rPr>
                <w:rFonts w:ascii="宋体" w:hAnsi="Courier New" w:cs="宋体" w:hint="eastAsia"/>
                <w:color w:val="000000"/>
              </w:rPr>
              <w:t>性</w:t>
            </w:r>
          </w:p>
        </w:tc>
        <w:tc>
          <w:tcPr>
            <w:tcW w:w="1399" w:type="dxa"/>
            <w:vAlign w:val="center"/>
          </w:tcPr>
          <w:p w:rsidR="00DD22B5" w:rsidRPr="00D23B35" w:rsidRDefault="00DD22B5" w:rsidP="008C57BE">
            <w:pPr>
              <w:adjustRightInd w:val="0"/>
              <w:spacing w:line="260" w:lineRule="exact"/>
              <w:textAlignment w:val="baseline"/>
              <w:rPr>
                <w:rFonts w:ascii="宋体" w:hAnsi="Courier New"/>
                <w:color w:val="000000"/>
              </w:rPr>
            </w:pPr>
            <w:r w:rsidRPr="00D23B35">
              <w:rPr>
                <w:rFonts w:ascii="宋体" w:hAnsi="Courier New" w:cs="宋体" w:hint="eastAsia"/>
              </w:rPr>
              <w:t>接地端子</w:t>
            </w:r>
          </w:p>
        </w:tc>
        <w:tc>
          <w:tcPr>
            <w:tcW w:w="1269" w:type="dxa"/>
            <w:vMerge w:val="restart"/>
            <w:vAlign w:val="center"/>
          </w:tcPr>
          <w:p w:rsidR="00DD22B5" w:rsidRPr="00D23B35" w:rsidRDefault="00DD22B5" w:rsidP="00F15740">
            <w:pPr>
              <w:adjustRightInd w:val="0"/>
              <w:spacing w:line="240" w:lineRule="exact"/>
              <w:textAlignment w:val="baseline"/>
              <w:rPr>
                <w:rFonts w:ascii="宋体" w:hAnsi="Courier New" w:cs="宋体"/>
                <w:color w:val="000000"/>
              </w:rPr>
            </w:pPr>
            <w:r w:rsidRPr="00D23B35">
              <w:rPr>
                <w:rFonts w:ascii="宋体" w:hAnsi="Courier New" w:cs="宋体"/>
                <w:color w:val="000000"/>
              </w:rPr>
              <w:t xml:space="preserve">GB/T16954 -2016 </w:t>
            </w:r>
          </w:p>
          <w:p w:rsidR="00DD22B5" w:rsidRPr="00D23B35" w:rsidRDefault="00DD22B5" w:rsidP="00F15740">
            <w:pPr>
              <w:adjustRightInd w:val="0"/>
              <w:spacing w:line="240" w:lineRule="exact"/>
              <w:textAlignment w:val="baseline"/>
              <w:rPr>
                <w:rFonts w:ascii="宋体" w:hAnsi="Courier New" w:cs="宋体"/>
                <w:color w:val="000000"/>
              </w:rPr>
            </w:pPr>
            <w:r w:rsidRPr="00D23B35">
              <w:rPr>
                <w:rFonts w:ascii="宋体" w:hAnsi="Courier New" w:cs="宋体"/>
                <w:color w:val="000000"/>
              </w:rPr>
              <w:t>4.2.4</w:t>
            </w:r>
          </w:p>
        </w:tc>
        <w:tc>
          <w:tcPr>
            <w:tcW w:w="1136" w:type="dxa"/>
            <w:vAlign w:val="center"/>
          </w:tcPr>
          <w:p w:rsidR="00DD22B5" w:rsidRPr="00D23B35" w:rsidRDefault="00DD22B5" w:rsidP="008C57BE">
            <w:pPr>
              <w:adjustRightInd w:val="0"/>
              <w:spacing w:line="260" w:lineRule="exact"/>
              <w:jc w:val="center"/>
              <w:textAlignment w:val="baseline"/>
              <w:rPr>
                <w:rFonts w:ascii="宋体" w:hAnsi="Courier New"/>
                <w:color w:val="000000"/>
              </w:rPr>
            </w:pPr>
            <w:r w:rsidRPr="00D23B35">
              <w:rPr>
                <w:rFonts w:ascii="宋体" w:hAnsi="宋体" w:cs="宋体" w:hint="eastAsia"/>
              </w:rPr>
              <w:t>目测</w:t>
            </w:r>
          </w:p>
        </w:tc>
        <w:tc>
          <w:tcPr>
            <w:tcW w:w="2993" w:type="dxa"/>
            <w:vAlign w:val="center"/>
          </w:tcPr>
          <w:p w:rsidR="00DD22B5" w:rsidRPr="00D23B35" w:rsidRDefault="00DD22B5" w:rsidP="008C57BE">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6E1510">
        <w:trPr>
          <w:trHeight w:val="1558"/>
        </w:trPr>
        <w:tc>
          <w:tcPr>
            <w:tcW w:w="658" w:type="dxa"/>
            <w:vMerge/>
          </w:tcPr>
          <w:p w:rsidR="00DD22B5" w:rsidRPr="00D23B35" w:rsidRDefault="00DD22B5" w:rsidP="008C57BE">
            <w:pPr>
              <w:adjustRightInd w:val="0"/>
              <w:textAlignment w:val="baseline"/>
              <w:rPr>
                <w:rFonts w:ascii="宋体"/>
              </w:rPr>
            </w:pPr>
          </w:p>
        </w:tc>
        <w:tc>
          <w:tcPr>
            <w:tcW w:w="991" w:type="dxa"/>
            <w:vMerge/>
            <w:vAlign w:val="center"/>
          </w:tcPr>
          <w:p w:rsidR="00DD22B5" w:rsidRPr="00D23B35" w:rsidRDefault="00DD22B5" w:rsidP="008C57BE">
            <w:pPr>
              <w:adjustRightInd w:val="0"/>
              <w:textAlignment w:val="baseline"/>
              <w:rPr>
                <w:rFonts w:ascii="宋体"/>
              </w:rPr>
            </w:pPr>
          </w:p>
        </w:tc>
        <w:tc>
          <w:tcPr>
            <w:tcW w:w="636" w:type="dxa"/>
            <w:vMerge/>
            <w:vAlign w:val="center"/>
          </w:tcPr>
          <w:p w:rsidR="00DD22B5" w:rsidRPr="00D23B35" w:rsidRDefault="00DD22B5" w:rsidP="008C57BE">
            <w:pPr>
              <w:adjustRightInd w:val="0"/>
              <w:textAlignment w:val="baseline"/>
              <w:rPr>
                <w:rFonts w:ascii="宋体" w:hAnsi="Courier New"/>
                <w:color w:val="000000"/>
              </w:rPr>
            </w:pPr>
          </w:p>
        </w:tc>
        <w:tc>
          <w:tcPr>
            <w:tcW w:w="1399" w:type="dxa"/>
            <w:vAlign w:val="center"/>
          </w:tcPr>
          <w:p w:rsidR="00DD22B5" w:rsidRPr="00D23B35" w:rsidRDefault="00DD22B5" w:rsidP="008C57BE">
            <w:pPr>
              <w:adjustRightInd w:val="0"/>
              <w:spacing w:line="260" w:lineRule="exact"/>
              <w:textAlignment w:val="baseline"/>
              <w:rPr>
                <w:rFonts w:ascii="宋体" w:hAnsi="Courier New"/>
                <w:color w:val="000000"/>
              </w:rPr>
            </w:pPr>
            <w:r w:rsidRPr="00D23B35">
              <w:rPr>
                <w:rFonts w:ascii="宋体" w:hAnsi="Courier New" w:cs="宋体" w:hint="eastAsia"/>
              </w:rPr>
              <w:t>搬运、安装过程不应对人体造成伤害</w:t>
            </w:r>
          </w:p>
        </w:tc>
        <w:tc>
          <w:tcPr>
            <w:tcW w:w="1269" w:type="dxa"/>
            <w:vMerge/>
            <w:vAlign w:val="center"/>
          </w:tcPr>
          <w:p w:rsidR="00DD22B5" w:rsidRPr="00D23B35" w:rsidRDefault="00DD22B5" w:rsidP="00F15740">
            <w:pPr>
              <w:adjustRightInd w:val="0"/>
              <w:spacing w:line="260" w:lineRule="exact"/>
              <w:textAlignment w:val="baseline"/>
              <w:rPr>
                <w:rFonts w:ascii="宋体" w:hAnsi="Courier New"/>
                <w:color w:val="000000"/>
              </w:rPr>
            </w:pPr>
          </w:p>
        </w:tc>
        <w:tc>
          <w:tcPr>
            <w:tcW w:w="1136" w:type="dxa"/>
            <w:vAlign w:val="center"/>
          </w:tcPr>
          <w:p w:rsidR="00DD22B5" w:rsidRPr="00D23B35" w:rsidRDefault="00DD22B5" w:rsidP="008C57BE">
            <w:pPr>
              <w:adjustRightInd w:val="0"/>
              <w:spacing w:line="260" w:lineRule="exact"/>
              <w:jc w:val="center"/>
              <w:textAlignment w:val="baseline"/>
              <w:rPr>
                <w:rFonts w:ascii="宋体" w:hAnsi="Courier New"/>
                <w:color w:val="000000"/>
              </w:rPr>
            </w:pPr>
            <w:r w:rsidRPr="00D23B35">
              <w:rPr>
                <w:rFonts w:ascii="宋体" w:hAnsi="宋体" w:cs="宋体" w:hint="eastAsia"/>
              </w:rPr>
              <w:t>手感</w:t>
            </w:r>
          </w:p>
        </w:tc>
        <w:tc>
          <w:tcPr>
            <w:tcW w:w="2993" w:type="dxa"/>
            <w:vAlign w:val="center"/>
          </w:tcPr>
          <w:p w:rsidR="00DD22B5" w:rsidRPr="00D23B35" w:rsidRDefault="00DD22B5" w:rsidP="008C57BE">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6E1510">
        <w:trPr>
          <w:trHeight w:val="1694"/>
        </w:trPr>
        <w:tc>
          <w:tcPr>
            <w:tcW w:w="658" w:type="dxa"/>
            <w:vMerge/>
          </w:tcPr>
          <w:p w:rsidR="00DD22B5" w:rsidRPr="00D23B35" w:rsidRDefault="00DD22B5" w:rsidP="008C57BE">
            <w:pPr>
              <w:adjustRightInd w:val="0"/>
              <w:textAlignment w:val="baseline"/>
              <w:rPr>
                <w:rFonts w:ascii="宋体"/>
              </w:rPr>
            </w:pPr>
          </w:p>
        </w:tc>
        <w:tc>
          <w:tcPr>
            <w:tcW w:w="991" w:type="dxa"/>
            <w:vMerge/>
            <w:vAlign w:val="center"/>
          </w:tcPr>
          <w:p w:rsidR="00DD22B5" w:rsidRPr="00D23B35" w:rsidRDefault="00DD22B5" w:rsidP="008C57BE">
            <w:pPr>
              <w:adjustRightInd w:val="0"/>
              <w:textAlignment w:val="baseline"/>
              <w:rPr>
                <w:rFonts w:ascii="宋体"/>
              </w:rPr>
            </w:pPr>
          </w:p>
        </w:tc>
        <w:tc>
          <w:tcPr>
            <w:tcW w:w="636" w:type="dxa"/>
            <w:vAlign w:val="center"/>
          </w:tcPr>
          <w:p w:rsidR="00DD22B5" w:rsidRPr="00D23B35" w:rsidRDefault="00DD22B5" w:rsidP="008C57BE">
            <w:pPr>
              <w:adjustRightInd w:val="0"/>
              <w:textAlignment w:val="baseline"/>
              <w:rPr>
                <w:rFonts w:ascii="宋体" w:hAnsi="Courier New"/>
              </w:rPr>
            </w:pPr>
            <w:r w:rsidRPr="00D23B35">
              <w:rPr>
                <w:rFonts w:ascii="宋体" w:hAnsi="Courier New" w:cs="宋体" w:hint="eastAsia"/>
              </w:rPr>
              <w:t>外观、标</w:t>
            </w:r>
          </w:p>
          <w:p w:rsidR="00DD22B5" w:rsidRPr="00D23B35" w:rsidRDefault="00DD22B5" w:rsidP="008C57BE">
            <w:pPr>
              <w:adjustRightInd w:val="0"/>
              <w:textAlignment w:val="baseline"/>
              <w:rPr>
                <w:rFonts w:ascii="宋体" w:hAnsi="Courier New"/>
              </w:rPr>
            </w:pPr>
            <w:r w:rsidRPr="00D23B35">
              <w:rPr>
                <w:rFonts w:ascii="宋体" w:hAnsi="Courier New" w:cs="宋体" w:hint="eastAsia"/>
              </w:rPr>
              <w:t>识</w:t>
            </w:r>
          </w:p>
        </w:tc>
        <w:tc>
          <w:tcPr>
            <w:tcW w:w="1399" w:type="dxa"/>
            <w:vAlign w:val="center"/>
          </w:tcPr>
          <w:p w:rsidR="00DD22B5" w:rsidRPr="00D23B35" w:rsidRDefault="00DD22B5" w:rsidP="008C57BE">
            <w:pPr>
              <w:adjustRightInd w:val="0"/>
              <w:spacing w:line="260" w:lineRule="exact"/>
              <w:textAlignment w:val="baseline"/>
              <w:rPr>
                <w:rFonts w:ascii="宋体" w:hAnsi="Courier New"/>
              </w:rPr>
            </w:pPr>
            <w:r w:rsidRPr="00D23B35">
              <w:rPr>
                <w:rFonts w:ascii="宋体" w:hAnsi="Courier New" w:cs="宋体" w:hint="eastAsia"/>
              </w:rPr>
              <w:t>反射面应印上“卫星电视接收天线”和生产企业名称</w:t>
            </w:r>
          </w:p>
        </w:tc>
        <w:tc>
          <w:tcPr>
            <w:tcW w:w="1269" w:type="dxa"/>
            <w:vAlign w:val="center"/>
          </w:tcPr>
          <w:p w:rsidR="00DD22B5" w:rsidRPr="00D23B35" w:rsidRDefault="00DD22B5" w:rsidP="00F15740">
            <w:pPr>
              <w:adjustRightInd w:val="0"/>
              <w:spacing w:line="240" w:lineRule="exact"/>
              <w:textAlignment w:val="baseline"/>
              <w:rPr>
                <w:rFonts w:ascii="宋体" w:hAnsi="Courier New" w:cs="宋体"/>
                <w:color w:val="000000"/>
              </w:rPr>
            </w:pPr>
            <w:r w:rsidRPr="00D23B35">
              <w:rPr>
                <w:rFonts w:ascii="宋体" w:hAnsi="Courier New" w:cs="宋体"/>
                <w:color w:val="000000"/>
              </w:rPr>
              <w:t xml:space="preserve">GB/T16954 -2016 </w:t>
            </w:r>
          </w:p>
          <w:p w:rsidR="00DD22B5" w:rsidRPr="00D23B35" w:rsidRDefault="00DD22B5" w:rsidP="00F15740">
            <w:pPr>
              <w:adjustRightInd w:val="0"/>
              <w:spacing w:line="240" w:lineRule="exact"/>
              <w:textAlignment w:val="baseline"/>
              <w:rPr>
                <w:rFonts w:ascii="宋体" w:hAnsi="Courier New" w:cs="宋体"/>
                <w:color w:val="000000"/>
              </w:rPr>
            </w:pPr>
            <w:r w:rsidRPr="00D23B35">
              <w:rPr>
                <w:rFonts w:ascii="宋体" w:hAnsi="Courier New" w:cs="宋体"/>
                <w:color w:val="000000"/>
              </w:rPr>
              <w:t>4.2.5</w:t>
            </w:r>
          </w:p>
        </w:tc>
        <w:tc>
          <w:tcPr>
            <w:tcW w:w="1136" w:type="dxa"/>
            <w:vAlign w:val="center"/>
          </w:tcPr>
          <w:p w:rsidR="00DD22B5" w:rsidRPr="00D23B35" w:rsidRDefault="00DD22B5" w:rsidP="008C57BE">
            <w:pPr>
              <w:adjustRightInd w:val="0"/>
              <w:spacing w:line="260" w:lineRule="exact"/>
              <w:jc w:val="center"/>
              <w:textAlignment w:val="baseline"/>
              <w:rPr>
                <w:rFonts w:ascii="宋体"/>
              </w:rPr>
            </w:pPr>
            <w:r w:rsidRPr="00D23B35">
              <w:rPr>
                <w:rFonts w:ascii="宋体" w:hAnsi="宋体" w:cs="宋体" w:hint="eastAsia"/>
              </w:rPr>
              <w:t>目测</w:t>
            </w:r>
          </w:p>
        </w:tc>
        <w:tc>
          <w:tcPr>
            <w:tcW w:w="2993" w:type="dxa"/>
            <w:vAlign w:val="center"/>
          </w:tcPr>
          <w:p w:rsidR="00DD22B5" w:rsidRPr="00D23B35" w:rsidRDefault="00DD22B5" w:rsidP="008C57BE">
            <w:pPr>
              <w:adjustRightInd w:val="0"/>
              <w:spacing w:line="260" w:lineRule="exact"/>
              <w:jc w:val="center"/>
              <w:textAlignment w:val="baseline"/>
              <w:rPr>
                <w:rFonts w:ascii="宋体"/>
              </w:rPr>
            </w:pPr>
            <w:r w:rsidRPr="003A4A92">
              <w:rPr>
                <w:rFonts w:ascii="宋体" w:hAnsi="宋体" w:cs="宋体"/>
              </w:rPr>
              <w:t>——</w:t>
            </w:r>
          </w:p>
        </w:tc>
      </w:tr>
      <w:tr w:rsidR="00DD22B5" w:rsidRPr="006E1510">
        <w:trPr>
          <w:trHeight w:val="1535"/>
        </w:trPr>
        <w:tc>
          <w:tcPr>
            <w:tcW w:w="658" w:type="dxa"/>
            <w:vMerge/>
          </w:tcPr>
          <w:p w:rsidR="00DD22B5" w:rsidRPr="00D23B35" w:rsidRDefault="00DD22B5" w:rsidP="008C57BE">
            <w:pPr>
              <w:adjustRightInd w:val="0"/>
              <w:textAlignment w:val="baseline"/>
              <w:rPr>
                <w:rFonts w:ascii="宋体"/>
              </w:rPr>
            </w:pPr>
          </w:p>
        </w:tc>
        <w:tc>
          <w:tcPr>
            <w:tcW w:w="991" w:type="dxa"/>
            <w:vMerge/>
            <w:vAlign w:val="center"/>
          </w:tcPr>
          <w:p w:rsidR="00DD22B5" w:rsidRPr="00D23B35" w:rsidRDefault="00DD22B5" w:rsidP="008C57BE">
            <w:pPr>
              <w:adjustRightInd w:val="0"/>
              <w:textAlignment w:val="baseline"/>
              <w:rPr>
                <w:rFonts w:ascii="宋体"/>
              </w:rPr>
            </w:pPr>
          </w:p>
        </w:tc>
        <w:tc>
          <w:tcPr>
            <w:tcW w:w="2035" w:type="dxa"/>
            <w:gridSpan w:val="2"/>
            <w:vAlign w:val="center"/>
          </w:tcPr>
          <w:p w:rsidR="00DD22B5" w:rsidRPr="00D23B35" w:rsidRDefault="00DD22B5" w:rsidP="008C57BE">
            <w:pPr>
              <w:adjustRightInd w:val="0"/>
              <w:spacing w:line="260" w:lineRule="exact"/>
              <w:textAlignment w:val="baseline"/>
              <w:rPr>
                <w:rFonts w:ascii="宋体" w:hAnsi="Courier New"/>
              </w:rPr>
            </w:pPr>
            <w:r w:rsidRPr="00D23B35">
              <w:rPr>
                <w:rFonts w:ascii="宋体" w:hAnsi="Courier New" w:cs="宋体" w:hint="eastAsia"/>
              </w:rPr>
              <w:t>产品说明书</w:t>
            </w:r>
          </w:p>
        </w:tc>
        <w:tc>
          <w:tcPr>
            <w:tcW w:w="1269" w:type="dxa"/>
            <w:vAlign w:val="center"/>
          </w:tcPr>
          <w:p w:rsidR="00DD22B5" w:rsidRPr="00D23B35" w:rsidRDefault="00DD22B5" w:rsidP="00F15740">
            <w:pPr>
              <w:adjustRightInd w:val="0"/>
              <w:spacing w:line="240" w:lineRule="exact"/>
              <w:textAlignment w:val="baseline"/>
              <w:rPr>
                <w:rFonts w:ascii="宋体" w:hAnsi="Courier New"/>
              </w:rPr>
            </w:pPr>
            <w:r w:rsidRPr="00D23B35">
              <w:rPr>
                <w:rFonts w:ascii="宋体" w:hAnsi="Courier New" w:cs="宋体"/>
              </w:rPr>
              <w:t>GB/T16954 -2016  4.2.8</w:t>
            </w:r>
          </w:p>
        </w:tc>
        <w:tc>
          <w:tcPr>
            <w:tcW w:w="1136" w:type="dxa"/>
            <w:vAlign w:val="center"/>
          </w:tcPr>
          <w:p w:rsidR="00DD22B5" w:rsidRPr="00D23B35" w:rsidRDefault="00DD22B5" w:rsidP="008C57BE">
            <w:pPr>
              <w:adjustRightInd w:val="0"/>
              <w:spacing w:line="260" w:lineRule="exact"/>
              <w:jc w:val="center"/>
              <w:textAlignment w:val="baseline"/>
              <w:rPr>
                <w:rFonts w:ascii="宋体"/>
              </w:rPr>
            </w:pPr>
            <w:r w:rsidRPr="00D23B35">
              <w:rPr>
                <w:rFonts w:ascii="宋体" w:hAnsi="Courier New" w:cs="宋体" w:hint="eastAsia"/>
              </w:rPr>
              <w:t>目测</w:t>
            </w:r>
          </w:p>
        </w:tc>
        <w:tc>
          <w:tcPr>
            <w:tcW w:w="2993" w:type="dxa"/>
            <w:vAlign w:val="center"/>
          </w:tcPr>
          <w:p w:rsidR="00DD22B5" w:rsidRPr="00D23B35" w:rsidRDefault="00DD22B5" w:rsidP="00FF411D">
            <w:pPr>
              <w:adjustRightInd w:val="0"/>
              <w:spacing w:line="260" w:lineRule="exact"/>
              <w:jc w:val="center"/>
              <w:textAlignment w:val="baseline"/>
              <w:rPr>
                <w:rFonts w:ascii="宋体" w:hAnsi="Courier New"/>
                <w:color w:val="000000"/>
              </w:rPr>
            </w:pPr>
            <w:r w:rsidRPr="003A4A92">
              <w:rPr>
                <w:rFonts w:ascii="宋体" w:hAnsi="宋体" w:cs="宋体"/>
              </w:rPr>
              <w:t>——</w:t>
            </w:r>
          </w:p>
        </w:tc>
      </w:tr>
    </w:tbl>
    <w:p w:rsidR="002D5BD9" w:rsidRDefault="002D5BD9" w:rsidP="00F15740">
      <w:pPr>
        <w:spacing w:line="360" w:lineRule="auto"/>
        <w:jc w:val="center"/>
        <w:rPr>
          <w:rFonts w:ascii="宋体"/>
          <w:b/>
          <w:bCs/>
          <w:color w:val="000000"/>
        </w:rPr>
      </w:pPr>
    </w:p>
    <w:p w:rsidR="002D5BD9" w:rsidRDefault="002D5BD9" w:rsidP="00F15740">
      <w:pPr>
        <w:spacing w:line="360" w:lineRule="auto"/>
        <w:jc w:val="center"/>
      </w:pPr>
    </w:p>
    <w:p w:rsidR="002D5BD9" w:rsidRDefault="002D5BD9" w:rsidP="00261B91">
      <w:pPr>
        <w:jc w:val="center"/>
        <w:rPr>
          <w:rFonts w:ascii="宋体"/>
          <w:b/>
          <w:bCs/>
          <w:color w:val="000000"/>
        </w:rPr>
      </w:pPr>
    </w:p>
    <w:p w:rsidR="002D5BD9" w:rsidRDefault="002D5BD9" w:rsidP="00261B91">
      <w:pPr>
        <w:jc w:val="center"/>
        <w:rPr>
          <w:rFonts w:ascii="宋体"/>
          <w:b/>
          <w:bCs/>
          <w:color w:val="000000"/>
        </w:rPr>
      </w:pPr>
    </w:p>
    <w:p w:rsidR="002D5BD9" w:rsidRDefault="002D5BD9" w:rsidP="00261B91">
      <w:pPr>
        <w:jc w:val="center"/>
        <w:rPr>
          <w:rFonts w:ascii="宋体"/>
          <w:b/>
          <w:bCs/>
          <w:color w:val="000000"/>
        </w:rPr>
      </w:pPr>
    </w:p>
    <w:p w:rsidR="002D5BD9" w:rsidRDefault="002D5BD9" w:rsidP="00F15740">
      <w:pPr>
        <w:spacing w:line="360" w:lineRule="auto"/>
        <w:jc w:val="center"/>
      </w:pPr>
      <w:r w:rsidRPr="008532C4">
        <w:rPr>
          <w:rFonts w:ascii="宋体" w:hAnsi="宋体" w:cs="宋体" w:hint="eastAsia"/>
          <w:b/>
          <w:bCs/>
          <w:color w:val="000000"/>
        </w:rPr>
        <w:t>表</w:t>
      </w:r>
      <w:r w:rsidRPr="008532C4">
        <w:rPr>
          <w:rFonts w:ascii="宋体" w:hAnsi="宋体" w:cs="宋体"/>
          <w:b/>
          <w:bCs/>
          <w:color w:val="000000"/>
        </w:rPr>
        <w:t>3-3</w:t>
      </w:r>
      <w:r>
        <w:rPr>
          <w:rFonts w:ascii="宋体" w:hAnsi="宋体" w:cs="宋体"/>
          <w:b/>
          <w:bCs/>
          <w:color w:val="000000"/>
        </w:rPr>
        <w:t>-1</w:t>
      </w:r>
      <w:r>
        <w:rPr>
          <w:rFonts w:ascii="宋体" w:hAnsi="宋体" w:cs="宋体" w:hint="eastAsia"/>
          <w:b/>
          <w:bCs/>
          <w:color w:val="000000"/>
        </w:rPr>
        <w:t>（续）</w:t>
      </w:r>
    </w:p>
    <w:tbl>
      <w:tblPr>
        <w:tblW w:w="9082" w:type="dxa"/>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670"/>
        <w:gridCol w:w="1114"/>
        <w:gridCol w:w="726"/>
        <w:gridCol w:w="1098"/>
        <w:gridCol w:w="1176"/>
        <w:gridCol w:w="1228"/>
        <w:gridCol w:w="3070"/>
      </w:tblGrid>
      <w:tr w:rsidR="002D5BD9" w:rsidRPr="00C57E4A">
        <w:trPr>
          <w:trHeight w:val="450"/>
        </w:trPr>
        <w:tc>
          <w:tcPr>
            <w:tcW w:w="670" w:type="dxa"/>
            <w:vAlign w:val="center"/>
          </w:tcPr>
          <w:p w:rsidR="002D5BD9" w:rsidRPr="00C57E4A" w:rsidRDefault="002D5BD9" w:rsidP="00F15740">
            <w:pPr>
              <w:adjustRightInd w:val="0"/>
              <w:jc w:val="center"/>
              <w:textAlignment w:val="baseline"/>
              <w:rPr>
                <w:rFonts w:ascii="宋体"/>
              </w:rPr>
            </w:pPr>
            <w:r w:rsidRPr="00C57E4A">
              <w:rPr>
                <w:rFonts w:ascii="宋体" w:hAnsi="宋体" w:cs="宋体" w:hint="eastAsia"/>
                <w:b/>
                <w:bCs/>
                <w:color w:val="000000"/>
              </w:rPr>
              <w:t>序号</w:t>
            </w:r>
          </w:p>
        </w:tc>
        <w:tc>
          <w:tcPr>
            <w:tcW w:w="1114" w:type="dxa"/>
            <w:vAlign w:val="center"/>
          </w:tcPr>
          <w:p w:rsidR="002D5BD9" w:rsidRPr="00C57E4A" w:rsidRDefault="002D5BD9" w:rsidP="00F15740">
            <w:pPr>
              <w:adjustRightInd w:val="0"/>
              <w:jc w:val="center"/>
              <w:textAlignment w:val="baseline"/>
              <w:rPr>
                <w:rFonts w:ascii="宋体"/>
              </w:rPr>
            </w:pPr>
            <w:r w:rsidRPr="00C57E4A">
              <w:rPr>
                <w:rFonts w:ascii="宋体" w:hAnsi="宋体" w:cs="宋体" w:hint="eastAsia"/>
                <w:b/>
                <w:bCs/>
                <w:color w:val="000000"/>
              </w:rPr>
              <w:t>产品单元</w:t>
            </w:r>
          </w:p>
        </w:tc>
        <w:tc>
          <w:tcPr>
            <w:tcW w:w="1824" w:type="dxa"/>
            <w:gridSpan w:val="2"/>
            <w:vAlign w:val="center"/>
          </w:tcPr>
          <w:p w:rsidR="002D5BD9" w:rsidRPr="00C57E4A" w:rsidRDefault="002D5BD9" w:rsidP="00F15740">
            <w:pPr>
              <w:adjustRightInd w:val="0"/>
              <w:jc w:val="center"/>
              <w:textAlignment w:val="baseline"/>
              <w:rPr>
                <w:rFonts w:ascii="宋体" w:hAnsi="Courier New"/>
              </w:rPr>
            </w:pPr>
            <w:r w:rsidRPr="00C57E4A">
              <w:rPr>
                <w:rFonts w:ascii="宋体" w:hAnsi="宋体" w:cs="宋体" w:hint="eastAsia"/>
                <w:b/>
                <w:bCs/>
                <w:color w:val="000000"/>
              </w:rPr>
              <w:t>检验项目</w:t>
            </w:r>
          </w:p>
        </w:tc>
        <w:tc>
          <w:tcPr>
            <w:tcW w:w="1176" w:type="dxa"/>
            <w:vAlign w:val="center"/>
          </w:tcPr>
          <w:p w:rsidR="002D5BD9" w:rsidRPr="00C57E4A" w:rsidRDefault="002D5BD9" w:rsidP="00F15740">
            <w:pPr>
              <w:adjustRightInd w:val="0"/>
              <w:jc w:val="center"/>
              <w:textAlignment w:val="baseline"/>
              <w:rPr>
                <w:rFonts w:ascii="宋体"/>
                <w:b/>
                <w:bCs/>
                <w:color w:val="000000"/>
              </w:rPr>
            </w:pPr>
            <w:r w:rsidRPr="00C57E4A">
              <w:rPr>
                <w:rFonts w:ascii="宋体" w:hAnsi="宋体" w:cs="宋体" w:hint="eastAsia"/>
                <w:b/>
                <w:bCs/>
                <w:color w:val="000000"/>
              </w:rPr>
              <w:t>依据标准</w:t>
            </w:r>
          </w:p>
          <w:p w:rsidR="002D5BD9" w:rsidRPr="00C57E4A" w:rsidRDefault="002D5BD9" w:rsidP="00F15740">
            <w:pPr>
              <w:adjustRightInd w:val="0"/>
              <w:jc w:val="center"/>
              <w:textAlignment w:val="baseline"/>
              <w:rPr>
                <w:rFonts w:ascii="宋体" w:hAnsi="Courier New"/>
                <w:color w:val="000000"/>
              </w:rPr>
            </w:pPr>
            <w:r w:rsidRPr="00C57E4A">
              <w:rPr>
                <w:rFonts w:ascii="宋体" w:hAnsi="宋体" w:cs="宋体" w:hint="eastAsia"/>
                <w:b/>
                <w:bCs/>
                <w:color w:val="000000"/>
              </w:rPr>
              <w:t>及条款</w:t>
            </w:r>
          </w:p>
        </w:tc>
        <w:tc>
          <w:tcPr>
            <w:tcW w:w="1228" w:type="dxa"/>
            <w:vAlign w:val="center"/>
          </w:tcPr>
          <w:p w:rsidR="002D5BD9" w:rsidRPr="00C57E4A" w:rsidRDefault="002D5BD9" w:rsidP="00F15740">
            <w:pPr>
              <w:adjustRightInd w:val="0"/>
              <w:jc w:val="center"/>
              <w:textAlignment w:val="baseline"/>
              <w:rPr>
                <w:rFonts w:ascii="宋体"/>
              </w:rPr>
            </w:pPr>
            <w:r w:rsidRPr="00C57E4A">
              <w:rPr>
                <w:rFonts w:ascii="宋体" w:hAnsi="宋体" w:cs="宋体" w:hint="eastAsia"/>
                <w:b/>
                <w:bCs/>
                <w:color w:val="000000"/>
              </w:rPr>
              <w:t>检验设备</w:t>
            </w:r>
          </w:p>
        </w:tc>
        <w:tc>
          <w:tcPr>
            <w:tcW w:w="3070" w:type="dxa"/>
            <w:vAlign w:val="center"/>
          </w:tcPr>
          <w:p w:rsidR="002D5BD9" w:rsidRPr="00C57E4A" w:rsidRDefault="002D5BD9" w:rsidP="00F15740">
            <w:pPr>
              <w:adjustRightInd w:val="0"/>
              <w:jc w:val="center"/>
              <w:textAlignment w:val="baseline"/>
              <w:rPr>
                <w:rFonts w:ascii="宋体"/>
                <w:b/>
                <w:bCs/>
                <w:color w:val="000000"/>
              </w:rPr>
            </w:pPr>
            <w:r w:rsidRPr="00C57E4A">
              <w:rPr>
                <w:rFonts w:ascii="宋体" w:hAnsi="宋体" w:cs="宋体" w:hint="eastAsia"/>
                <w:b/>
                <w:bCs/>
                <w:color w:val="000000"/>
              </w:rPr>
              <w:t>精度或</w:t>
            </w:r>
          </w:p>
          <w:p w:rsidR="002D5BD9" w:rsidRPr="00C57E4A" w:rsidRDefault="002D5BD9" w:rsidP="00F15740">
            <w:pPr>
              <w:adjustRightInd w:val="0"/>
              <w:jc w:val="center"/>
              <w:textAlignment w:val="baseline"/>
              <w:rPr>
                <w:rFonts w:ascii="宋体"/>
              </w:rPr>
            </w:pPr>
            <w:r w:rsidRPr="00C57E4A">
              <w:rPr>
                <w:rFonts w:ascii="宋体" w:hAnsi="宋体" w:cs="宋体" w:hint="eastAsia"/>
                <w:b/>
                <w:bCs/>
                <w:color w:val="000000"/>
              </w:rPr>
              <w:t>测量范围</w:t>
            </w:r>
          </w:p>
        </w:tc>
      </w:tr>
      <w:tr w:rsidR="002D5BD9" w:rsidRPr="00C57E4A">
        <w:trPr>
          <w:trHeight w:val="718"/>
        </w:trPr>
        <w:tc>
          <w:tcPr>
            <w:tcW w:w="670" w:type="dxa"/>
            <w:vMerge w:val="restart"/>
            <w:vAlign w:val="center"/>
          </w:tcPr>
          <w:p w:rsidR="002D5BD9" w:rsidRPr="00D23B35" w:rsidRDefault="002D5BD9" w:rsidP="00F15740">
            <w:pPr>
              <w:adjustRightInd w:val="0"/>
              <w:jc w:val="center"/>
              <w:textAlignment w:val="baseline"/>
              <w:rPr>
                <w:rFonts w:ascii="宋体"/>
              </w:rPr>
            </w:pPr>
            <w:r w:rsidRPr="00D23B35">
              <w:rPr>
                <w:rFonts w:ascii="宋体" w:hAnsi="宋体" w:cs="宋体"/>
              </w:rPr>
              <w:t>1</w:t>
            </w:r>
          </w:p>
        </w:tc>
        <w:tc>
          <w:tcPr>
            <w:tcW w:w="1114" w:type="dxa"/>
            <w:vMerge w:val="restart"/>
            <w:vAlign w:val="center"/>
          </w:tcPr>
          <w:p w:rsidR="002D5BD9" w:rsidRPr="00D23B35" w:rsidRDefault="002D5BD9" w:rsidP="00F15740">
            <w:pPr>
              <w:adjustRightInd w:val="0"/>
              <w:textAlignment w:val="baseline"/>
              <w:rPr>
                <w:rFonts w:ascii="宋体"/>
              </w:rPr>
            </w:pPr>
            <w:r w:rsidRPr="00D23B35">
              <w:rPr>
                <w:rFonts w:ascii="宋体" w:hAnsi="宋体" w:cs="宋体" w:hint="eastAsia"/>
              </w:rPr>
              <w:t>卫星电视接收天线（</w:t>
            </w:r>
            <w:r w:rsidRPr="00D23B35">
              <w:rPr>
                <w:rFonts w:ascii="宋体" w:hAnsi="宋体" w:cs="宋体"/>
              </w:rPr>
              <w:t>Ku</w:t>
            </w:r>
            <w:r w:rsidRPr="00D23B35">
              <w:rPr>
                <w:rFonts w:ascii="宋体" w:hAnsi="宋体" w:cs="宋体" w:hint="eastAsia"/>
              </w:rPr>
              <w:t>频段）</w:t>
            </w:r>
          </w:p>
        </w:tc>
        <w:tc>
          <w:tcPr>
            <w:tcW w:w="726" w:type="dxa"/>
            <w:vMerge w:val="restart"/>
            <w:vAlign w:val="center"/>
          </w:tcPr>
          <w:p w:rsidR="002D5BD9" w:rsidRPr="00D23B35" w:rsidRDefault="002D5BD9" w:rsidP="00F15740">
            <w:pPr>
              <w:adjustRightInd w:val="0"/>
              <w:textAlignment w:val="baseline"/>
              <w:rPr>
                <w:rFonts w:ascii="宋体" w:hAnsi="Courier New"/>
                <w:color w:val="000000"/>
              </w:rPr>
            </w:pPr>
            <w:r w:rsidRPr="00D23B35">
              <w:rPr>
                <w:rFonts w:ascii="宋体" w:hAnsi="Courier New" w:cs="宋体" w:hint="eastAsia"/>
              </w:rPr>
              <w:t>常温电性能</w:t>
            </w:r>
            <w:r w:rsidRPr="00D23B35">
              <w:rPr>
                <w:rFonts w:ascii="宋体" w:hAnsi="Courier New" w:cs="宋体" w:hint="eastAsia"/>
                <w:color w:val="000000"/>
              </w:rPr>
              <w:t>（远场测试）</w:t>
            </w:r>
          </w:p>
        </w:tc>
        <w:tc>
          <w:tcPr>
            <w:tcW w:w="1098" w:type="dxa"/>
            <w:vAlign w:val="center"/>
          </w:tcPr>
          <w:p w:rsidR="002D5BD9" w:rsidRPr="00D23B35" w:rsidRDefault="002D5BD9" w:rsidP="00F15740">
            <w:pPr>
              <w:adjustRightInd w:val="0"/>
              <w:textAlignment w:val="baseline"/>
              <w:rPr>
                <w:rFonts w:ascii="宋体" w:hAnsi="Courier New"/>
                <w:color w:val="000000"/>
              </w:rPr>
            </w:pPr>
            <w:r w:rsidRPr="00D23B35">
              <w:rPr>
                <w:rFonts w:ascii="宋体" w:hAnsi="宋体" w:cs="宋体" w:hint="eastAsia"/>
                <w:color w:val="000000"/>
              </w:rPr>
              <w:t>工作频段</w:t>
            </w:r>
          </w:p>
        </w:tc>
        <w:tc>
          <w:tcPr>
            <w:tcW w:w="1176" w:type="dxa"/>
            <w:vMerge w:val="restart"/>
            <w:vAlign w:val="center"/>
          </w:tcPr>
          <w:p w:rsidR="002D5BD9" w:rsidRPr="00D23B35" w:rsidRDefault="002D5BD9" w:rsidP="00F15740">
            <w:pPr>
              <w:adjustRightInd w:val="0"/>
              <w:textAlignment w:val="baseline"/>
              <w:rPr>
                <w:rFonts w:ascii="宋体" w:hAnsi="Courier New"/>
                <w:color w:val="000000"/>
              </w:rPr>
            </w:pPr>
            <w:r w:rsidRPr="00D23B35">
              <w:rPr>
                <w:rFonts w:ascii="宋体" w:hAnsi="Courier New" w:cs="宋体"/>
              </w:rPr>
              <w:t xml:space="preserve">GB/T 16954 </w:t>
            </w:r>
            <w:r w:rsidRPr="003A4A92">
              <w:rPr>
                <w:rFonts w:ascii="宋体" w:hAnsi="Courier New" w:cs="Courier New"/>
              </w:rPr>
              <w:t>–</w:t>
            </w:r>
            <w:r w:rsidRPr="00D23B35">
              <w:rPr>
                <w:rFonts w:ascii="宋体" w:hAnsi="Courier New" w:cs="宋体"/>
              </w:rPr>
              <w:t xml:space="preserve"> 2016  4.2.9</w:t>
            </w:r>
          </w:p>
        </w:tc>
        <w:tc>
          <w:tcPr>
            <w:tcW w:w="1228" w:type="dxa"/>
            <w:vMerge w:val="restart"/>
          </w:tcPr>
          <w:p w:rsidR="002D5BD9" w:rsidRPr="00D23B35" w:rsidRDefault="002D5BD9" w:rsidP="00D23B35">
            <w:pPr>
              <w:adjustRightInd w:val="0"/>
              <w:snapToGrid w:val="0"/>
              <w:ind w:left="-105" w:right="-105"/>
              <w:jc w:val="left"/>
              <w:rPr>
                <w:rFonts w:ascii="宋体"/>
                <w:color w:val="000000"/>
              </w:rPr>
            </w:pPr>
          </w:p>
          <w:p w:rsidR="002D5BD9" w:rsidRPr="00D23B35" w:rsidRDefault="002D5BD9" w:rsidP="00D23B35">
            <w:pPr>
              <w:adjustRightInd w:val="0"/>
              <w:snapToGrid w:val="0"/>
              <w:ind w:left="-105" w:right="-105"/>
              <w:jc w:val="left"/>
              <w:rPr>
                <w:rFonts w:ascii="宋体"/>
                <w:color w:val="000000"/>
              </w:rPr>
            </w:pPr>
          </w:p>
          <w:p w:rsidR="002D5BD9" w:rsidRPr="00D23B35" w:rsidRDefault="002D5BD9" w:rsidP="00D23B35">
            <w:pPr>
              <w:adjustRightInd w:val="0"/>
              <w:snapToGrid w:val="0"/>
              <w:ind w:left="-105" w:right="-105"/>
              <w:jc w:val="left"/>
              <w:rPr>
                <w:rFonts w:ascii="宋体"/>
                <w:color w:val="000000"/>
              </w:rPr>
            </w:pPr>
            <w:r w:rsidRPr="00D23B35">
              <w:rPr>
                <w:rFonts w:ascii="宋体" w:hAnsi="宋体" w:cs="宋体" w:hint="eastAsia"/>
                <w:color w:val="000000"/>
              </w:rPr>
              <w:t>信号源</w:t>
            </w:r>
          </w:p>
          <w:p w:rsidR="002D5BD9" w:rsidRPr="00D23B35" w:rsidRDefault="002D5BD9" w:rsidP="00D23B35">
            <w:pPr>
              <w:adjustRightInd w:val="0"/>
              <w:snapToGrid w:val="0"/>
              <w:ind w:left="-105" w:right="-105"/>
              <w:jc w:val="left"/>
              <w:rPr>
                <w:rFonts w:ascii="宋体"/>
                <w:color w:val="000000"/>
              </w:rPr>
            </w:pPr>
          </w:p>
          <w:p w:rsidR="002D5BD9" w:rsidRPr="00D23B35" w:rsidRDefault="002D5BD9" w:rsidP="00D23B35">
            <w:pPr>
              <w:adjustRightInd w:val="0"/>
              <w:snapToGrid w:val="0"/>
              <w:ind w:left="-105" w:right="-105"/>
              <w:jc w:val="left"/>
              <w:rPr>
                <w:rFonts w:ascii="宋体"/>
                <w:color w:val="000000"/>
              </w:rPr>
            </w:pPr>
          </w:p>
          <w:p w:rsidR="002D5BD9" w:rsidRPr="00D23B35" w:rsidRDefault="002D5BD9" w:rsidP="00D23B35">
            <w:pPr>
              <w:adjustRightInd w:val="0"/>
              <w:snapToGrid w:val="0"/>
              <w:ind w:left="-105" w:right="-105"/>
              <w:jc w:val="left"/>
              <w:rPr>
                <w:rFonts w:ascii="宋体"/>
                <w:color w:val="000000"/>
              </w:rPr>
            </w:pPr>
          </w:p>
          <w:p w:rsidR="002D5BD9" w:rsidRPr="00D23B35" w:rsidRDefault="002D5BD9" w:rsidP="00D23B35">
            <w:pPr>
              <w:adjustRightInd w:val="0"/>
              <w:snapToGrid w:val="0"/>
              <w:ind w:left="-105" w:right="-105"/>
              <w:jc w:val="left"/>
              <w:rPr>
                <w:rFonts w:ascii="宋体"/>
                <w:color w:val="000000"/>
              </w:rPr>
            </w:pPr>
          </w:p>
          <w:p w:rsidR="002D5BD9" w:rsidRPr="00D23B35" w:rsidRDefault="002D5BD9" w:rsidP="00D23B35">
            <w:pPr>
              <w:adjustRightInd w:val="0"/>
              <w:snapToGrid w:val="0"/>
              <w:ind w:left="-105" w:right="-105"/>
              <w:jc w:val="left"/>
              <w:rPr>
                <w:rFonts w:ascii="宋体"/>
                <w:color w:val="000000"/>
              </w:rPr>
            </w:pPr>
          </w:p>
          <w:p w:rsidR="002D5BD9" w:rsidRPr="00D23B35" w:rsidRDefault="002D5BD9" w:rsidP="00D23B35">
            <w:pPr>
              <w:adjustRightInd w:val="0"/>
              <w:snapToGrid w:val="0"/>
              <w:ind w:left="-105" w:right="-105"/>
              <w:jc w:val="left"/>
              <w:rPr>
                <w:rFonts w:ascii="宋体"/>
                <w:color w:val="000000"/>
              </w:rPr>
            </w:pPr>
          </w:p>
          <w:p w:rsidR="002D5BD9" w:rsidRPr="00D23B35" w:rsidRDefault="002D5BD9" w:rsidP="00D23B35">
            <w:pPr>
              <w:adjustRightInd w:val="0"/>
              <w:snapToGrid w:val="0"/>
              <w:ind w:left="-105" w:right="-105"/>
              <w:jc w:val="left"/>
              <w:rPr>
                <w:rFonts w:ascii="宋体"/>
                <w:color w:val="000000"/>
              </w:rPr>
            </w:pPr>
          </w:p>
          <w:p w:rsidR="002D5BD9" w:rsidRPr="00D23B35" w:rsidRDefault="002D5BD9" w:rsidP="00D23B35">
            <w:pPr>
              <w:adjustRightInd w:val="0"/>
              <w:snapToGrid w:val="0"/>
              <w:ind w:left="-105" w:right="-105"/>
              <w:jc w:val="left"/>
              <w:rPr>
                <w:rFonts w:ascii="宋体"/>
                <w:color w:val="000000"/>
              </w:rPr>
            </w:pPr>
            <w:r w:rsidRPr="00D23B35">
              <w:rPr>
                <w:rFonts w:ascii="宋体" w:hAnsi="宋体" w:cs="宋体" w:hint="eastAsia"/>
                <w:color w:val="000000"/>
              </w:rPr>
              <w:t>频谱分析仪</w:t>
            </w:r>
          </w:p>
        </w:tc>
        <w:tc>
          <w:tcPr>
            <w:tcW w:w="3070" w:type="dxa"/>
            <w:vMerge w:val="restart"/>
          </w:tcPr>
          <w:p w:rsidR="002D5BD9" w:rsidRPr="00D23B35" w:rsidRDefault="002D5BD9" w:rsidP="00D23B35">
            <w:pPr>
              <w:adjustRightInd w:val="0"/>
              <w:snapToGrid w:val="0"/>
              <w:ind w:left="-105" w:right="-105"/>
              <w:jc w:val="left"/>
              <w:rPr>
                <w:rFonts w:ascii="宋体"/>
                <w:color w:val="000000"/>
              </w:rPr>
            </w:pPr>
          </w:p>
          <w:p w:rsidR="002D5BD9" w:rsidRPr="00D23B35" w:rsidRDefault="002D5BD9" w:rsidP="00D23B35">
            <w:pPr>
              <w:adjustRightInd w:val="0"/>
              <w:snapToGrid w:val="0"/>
              <w:ind w:left="-105" w:right="-105"/>
              <w:jc w:val="left"/>
              <w:rPr>
                <w:rFonts w:ascii="宋体"/>
                <w:color w:val="000000"/>
              </w:rPr>
            </w:pPr>
          </w:p>
          <w:p w:rsidR="002D5BD9" w:rsidRPr="00D23B35" w:rsidRDefault="002D5BD9" w:rsidP="00D23B35">
            <w:pPr>
              <w:adjustRightInd w:val="0"/>
              <w:snapToGrid w:val="0"/>
              <w:ind w:left="-105" w:right="-105"/>
              <w:jc w:val="left"/>
              <w:rPr>
                <w:rFonts w:ascii="宋体"/>
                <w:color w:val="000000"/>
              </w:rPr>
            </w:pPr>
            <w:r w:rsidRPr="00D23B35">
              <w:rPr>
                <w:rFonts w:ascii="宋体" w:hAnsi="宋体" w:cs="宋体" w:hint="eastAsia"/>
                <w:color w:val="000000"/>
              </w:rPr>
              <w:t>频率精度：</w:t>
            </w:r>
            <w:r w:rsidRPr="00D23B35">
              <w:rPr>
                <w:rFonts w:ascii="宋体" w:hAnsi="宋体" w:cs="宋体"/>
                <w:color w:val="000000"/>
              </w:rPr>
              <w:t>1</w:t>
            </w:r>
            <w:r w:rsidRPr="003A4A92">
              <w:rPr>
                <w:rFonts w:ascii="宋体" w:hAnsi="宋体" w:cs="宋体" w:hint="eastAsia"/>
                <w:color w:val="000000"/>
              </w:rPr>
              <w:t>×</w:t>
            </w:r>
            <w:r w:rsidRPr="00D23B35">
              <w:rPr>
                <w:rFonts w:ascii="宋体" w:hAnsi="宋体" w:cs="宋体"/>
                <w:color w:val="000000"/>
              </w:rPr>
              <w:t>10</w:t>
            </w:r>
            <w:r w:rsidRPr="00D23B35">
              <w:rPr>
                <w:rFonts w:ascii="宋体" w:hAnsi="宋体" w:cs="宋体"/>
                <w:color w:val="000000"/>
                <w:vertAlign w:val="superscript"/>
              </w:rPr>
              <w:t>-7</w:t>
            </w:r>
          </w:p>
          <w:p w:rsidR="002D5BD9" w:rsidRPr="00D23B35" w:rsidRDefault="002D5BD9" w:rsidP="00D23B35">
            <w:pPr>
              <w:adjustRightInd w:val="0"/>
              <w:snapToGrid w:val="0"/>
              <w:ind w:left="-105" w:right="-105"/>
              <w:jc w:val="left"/>
              <w:rPr>
                <w:rFonts w:ascii="宋体"/>
              </w:rPr>
            </w:pPr>
            <w:r w:rsidRPr="00D23B35">
              <w:rPr>
                <w:rFonts w:ascii="宋体" w:hAnsi="宋体" w:cs="宋体" w:hint="eastAsia"/>
              </w:rPr>
              <w:t>幅度精度：</w:t>
            </w:r>
          </w:p>
          <w:p w:rsidR="002D5BD9" w:rsidRPr="00D23B35" w:rsidRDefault="002D5BD9" w:rsidP="00D23B35">
            <w:pPr>
              <w:adjustRightInd w:val="0"/>
              <w:snapToGrid w:val="0"/>
              <w:ind w:left="-105" w:right="-105"/>
              <w:jc w:val="left"/>
              <w:rPr>
                <w:rFonts w:ascii="宋体"/>
              </w:rPr>
            </w:pPr>
            <w:r w:rsidRPr="00D23B35">
              <w:rPr>
                <w:rFonts w:ascii="宋体" w:hAnsi="宋体" w:cs="宋体" w:hint="eastAsia"/>
              </w:rPr>
              <w:t>±</w:t>
            </w:r>
            <w:r w:rsidRPr="00D23B35">
              <w:rPr>
                <w:rFonts w:ascii="宋体" w:hAnsi="宋体" w:cs="宋体"/>
              </w:rPr>
              <w:t>0.5dB</w:t>
            </w:r>
          </w:p>
          <w:p w:rsidR="002D5BD9" w:rsidRPr="00D23B35" w:rsidRDefault="002D5BD9" w:rsidP="00D23B35">
            <w:pPr>
              <w:adjustRightInd w:val="0"/>
              <w:snapToGrid w:val="0"/>
              <w:ind w:left="-105" w:right="-105"/>
              <w:jc w:val="left"/>
              <w:rPr>
                <w:rFonts w:ascii="宋体"/>
              </w:rPr>
            </w:pPr>
            <w:r w:rsidRPr="00D23B35">
              <w:rPr>
                <w:rFonts w:ascii="宋体" w:hAnsi="宋体" w:cs="宋体" w:hint="eastAsia"/>
              </w:rPr>
              <w:t>频率范围：</w:t>
            </w:r>
            <w:r w:rsidRPr="00D23B35">
              <w:rPr>
                <w:rFonts w:ascii="宋体" w:hAnsi="宋体" w:cs="宋体"/>
              </w:rPr>
              <w:t>250kHz</w:t>
            </w:r>
            <w:r w:rsidRPr="00D23B35">
              <w:rPr>
                <w:rFonts w:ascii="宋体" w:hAnsi="宋体" w:cs="宋体" w:hint="eastAsia"/>
              </w:rPr>
              <w:t>～</w:t>
            </w:r>
            <w:r w:rsidRPr="00D23B35">
              <w:rPr>
                <w:rFonts w:ascii="宋体" w:hAnsi="宋体" w:cs="宋体"/>
              </w:rPr>
              <w:t>20GHz</w:t>
            </w:r>
          </w:p>
          <w:p w:rsidR="002D5BD9" w:rsidRPr="00D23B35" w:rsidRDefault="002D5BD9" w:rsidP="00D23B35">
            <w:pPr>
              <w:adjustRightInd w:val="0"/>
              <w:snapToGrid w:val="0"/>
              <w:ind w:left="-105" w:right="-105"/>
              <w:jc w:val="left"/>
              <w:rPr>
                <w:rFonts w:ascii="宋体"/>
              </w:rPr>
            </w:pPr>
            <w:r w:rsidRPr="00D23B35">
              <w:rPr>
                <w:rFonts w:ascii="宋体" w:hAnsi="宋体" w:cs="宋体" w:hint="eastAsia"/>
              </w:rPr>
              <w:t>相位噪声：</w:t>
            </w:r>
            <w:r w:rsidRPr="00D23B35">
              <w:rPr>
                <w:rFonts w:ascii="宋体" w:hAnsi="宋体" w:cs="宋体"/>
              </w:rPr>
              <w:t>&lt;-85dBc/Hz</w:t>
            </w:r>
            <w:r w:rsidRPr="00D23B35">
              <w:rPr>
                <w:rFonts w:ascii="宋体" w:hAnsi="宋体" w:cs="宋体" w:hint="eastAsia"/>
              </w:rPr>
              <w:t>（</w:t>
            </w:r>
            <w:r w:rsidRPr="00D23B35">
              <w:rPr>
                <w:rFonts w:ascii="宋体" w:hAnsi="宋体" w:cs="宋体"/>
              </w:rPr>
              <w:t>1kHz</w:t>
            </w:r>
            <w:r w:rsidRPr="00D23B35">
              <w:rPr>
                <w:rFonts w:ascii="宋体" w:hAnsi="宋体" w:cs="宋体" w:hint="eastAsia"/>
              </w:rPr>
              <w:t>），</w:t>
            </w:r>
          </w:p>
          <w:p w:rsidR="002D5BD9" w:rsidRPr="00D23B35" w:rsidRDefault="002D5BD9" w:rsidP="00D23B35">
            <w:pPr>
              <w:adjustRightInd w:val="0"/>
              <w:ind w:left="-105" w:right="-105"/>
              <w:jc w:val="left"/>
              <w:textAlignment w:val="baseline"/>
              <w:rPr>
                <w:rFonts w:ascii="宋体"/>
              </w:rPr>
            </w:pPr>
            <w:r w:rsidRPr="00D23B35">
              <w:rPr>
                <w:rFonts w:ascii="宋体" w:hAnsi="宋体" w:cs="宋体"/>
              </w:rPr>
              <w:t>&lt;-90 dBc/Hz</w:t>
            </w:r>
            <w:r w:rsidRPr="00D23B35">
              <w:rPr>
                <w:rFonts w:ascii="宋体" w:hAnsi="宋体" w:cs="宋体" w:hint="eastAsia"/>
              </w:rPr>
              <w:t>（</w:t>
            </w:r>
            <w:r w:rsidRPr="00D23B35">
              <w:rPr>
                <w:rFonts w:ascii="宋体" w:hAnsi="宋体" w:cs="宋体"/>
              </w:rPr>
              <w:t>10kHz</w:t>
            </w:r>
            <w:r w:rsidRPr="00D23B35">
              <w:rPr>
                <w:rFonts w:ascii="宋体" w:hAnsi="宋体" w:cs="宋体" w:hint="eastAsia"/>
              </w:rPr>
              <w:t>）</w:t>
            </w:r>
          </w:p>
          <w:p w:rsidR="002D5BD9" w:rsidRPr="00D23B35" w:rsidRDefault="002D5BD9" w:rsidP="00D23B35">
            <w:pPr>
              <w:adjustRightInd w:val="0"/>
              <w:ind w:left="-105" w:right="-105"/>
              <w:jc w:val="left"/>
              <w:textAlignment w:val="baseline"/>
              <w:rPr>
                <w:rFonts w:ascii="宋体"/>
              </w:rPr>
            </w:pPr>
          </w:p>
          <w:p w:rsidR="002D5BD9" w:rsidRPr="00D23B35" w:rsidRDefault="002D5BD9" w:rsidP="00D23B35">
            <w:pPr>
              <w:adjustRightInd w:val="0"/>
              <w:ind w:left="-105" w:right="-105"/>
              <w:jc w:val="left"/>
              <w:textAlignment w:val="baseline"/>
              <w:rPr>
                <w:rFonts w:ascii="宋体"/>
              </w:rPr>
            </w:pPr>
          </w:p>
          <w:p w:rsidR="002D5BD9" w:rsidRPr="00D23B35" w:rsidRDefault="002D5BD9" w:rsidP="00D23B35">
            <w:pPr>
              <w:adjustRightInd w:val="0"/>
              <w:snapToGrid w:val="0"/>
              <w:ind w:left="-105" w:right="-105"/>
              <w:jc w:val="left"/>
              <w:rPr>
                <w:rFonts w:ascii="宋体"/>
              </w:rPr>
            </w:pPr>
            <w:r w:rsidRPr="00D23B35">
              <w:rPr>
                <w:rFonts w:ascii="宋体" w:hAnsi="宋体" w:cs="宋体" w:hint="eastAsia"/>
              </w:rPr>
              <w:t>频率范围：</w:t>
            </w:r>
            <w:r w:rsidRPr="00D23B35">
              <w:rPr>
                <w:rFonts w:ascii="宋体" w:hAnsi="宋体" w:cs="宋体"/>
              </w:rPr>
              <w:t>9kHz</w:t>
            </w:r>
            <w:r w:rsidRPr="00D23B35">
              <w:rPr>
                <w:rFonts w:ascii="宋体" w:hAnsi="宋体" w:cs="宋体" w:hint="eastAsia"/>
              </w:rPr>
              <w:t>～</w:t>
            </w:r>
            <w:r w:rsidRPr="00D23B35">
              <w:rPr>
                <w:rFonts w:ascii="宋体" w:hAnsi="宋体" w:cs="宋体"/>
              </w:rPr>
              <w:t>26.5GHz</w:t>
            </w:r>
          </w:p>
          <w:p w:rsidR="002D5BD9" w:rsidRPr="00D23B35" w:rsidRDefault="002D5BD9" w:rsidP="00D23B35">
            <w:pPr>
              <w:adjustRightInd w:val="0"/>
              <w:snapToGrid w:val="0"/>
              <w:ind w:left="-105" w:right="-105"/>
              <w:jc w:val="left"/>
              <w:rPr>
                <w:rFonts w:ascii="宋体"/>
              </w:rPr>
            </w:pPr>
            <w:r w:rsidRPr="00D23B35">
              <w:rPr>
                <w:rFonts w:ascii="宋体" w:hAnsi="宋体" w:cs="宋体" w:hint="eastAsia"/>
              </w:rPr>
              <w:t>频率精度：</w:t>
            </w:r>
          </w:p>
          <w:p w:rsidR="002D5BD9" w:rsidRPr="00D23B35" w:rsidRDefault="002D5BD9" w:rsidP="00D23B35">
            <w:pPr>
              <w:adjustRightInd w:val="0"/>
              <w:snapToGrid w:val="0"/>
              <w:ind w:left="-105" w:right="-105"/>
              <w:jc w:val="left"/>
              <w:rPr>
                <w:rFonts w:ascii="宋体"/>
              </w:rPr>
            </w:pPr>
            <w:r w:rsidRPr="00D23B35">
              <w:rPr>
                <w:rFonts w:ascii="宋体" w:hAnsi="宋体" w:cs="宋体" w:hint="eastAsia"/>
              </w:rPr>
              <w:t>±</w:t>
            </w:r>
            <w:r w:rsidRPr="00D23B35">
              <w:rPr>
                <w:rFonts w:ascii="宋体" w:hAnsi="宋体" w:cs="宋体"/>
              </w:rPr>
              <w:t>1</w:t>
            </w:r>
            <w:r w:rsidRPr="003A4A92">
              <w:rPr>
                <w:rFonts w:ascii="宋体" w:hAnsi="宋体" w:cs="宋体" w:hint="eastAsia"/>
              </w:rPr>
              <w:t>×</w:t>
            </w:r>
            <w:r w:rsidRPr="00D23B35">
              <w:rPr>
                <w:rFonts w:ascii="宋体" w:hAnsi="宋体" w:cs="宋体"/>
              </w:rPr>
              <w:t>10</w:t>
            </w:r>
            <w:r w:rsidRPr="00D23B35">
              <w:rPr>
                <w:rFonts w:ascii="宋体" w:hAnsi="宋体" w:cs="宋体"/>
                <w:vertAlign w:val="superscript"/>
              </w:rPr>
              <w:t>-8</w:t>
            </w:r>
            <w:r w:rsidRPr="00D23B35">
              <w:rPr>
                <w:rFonts w:ascii="宋体" w:hAnsi="宋体" w:cs="宋体" w:hint="eastAsia"/>
              </w:rPr>
              <w:t>（</w:t>
            </w:r>
            <w:r w:rsidRPr="00D23B35">
              <w:rPr>
                <w:rFonts w:ascii="宋体" w:hAnsi="宋体" w:cs="宋体"/>
              </w:rPr>
              <w:t>2GHz</w:t>
            </w:r>
            <w:r w:rsidRPr="00D23B35">
              <w:rPr>
                <w:rFonts w:ascii="宋体" w:hAnsi="宋体" w:cs="宋体" w:hint="eastAsia"/>
              </w:rPr>
              <w:t>内）</w:t>
            </w:r>
          </w:p>
          <w:p w:rsidR="002D5BD9" w:rsidRPr="00D23B35" w:rsidRDefault="002D5BD9" w:rsidP="00D23B35">
            <w:pPr>
              <w:adjustRightInd w:val="0"/>
              <w:snapToGrid w:val="0"/>
              <w:ind w:left="-105" w:right="-105"/>
              <w:jc w:val="left"/>
              <w:rPr>
                <w:rFonts w:ascii="宋体"/>
              </w:rPr>
            </w:pPr>
            <w:r w:rsidRPr="00D23B35">
              <w:rPr>
                <w:rFonts w:ascii="宋体" w:hAnsi="宋体" w:cs="宋体" w:hint="eastAsia"/>
              </w:rPr>
              <w:t>幅度精度：</w:t>
            </w:r>
          </w:p>
          <w:p w:rsidR="002D5BD9" w:rsidRPr="00D23B35" w:rsidRDefault="002D5BD9" w:rsidP="00D23B35">
            <w:pPr>
              <w:adjustRightInd w:val="0"/>
              <w:snapToGrid w:val="0"/>
              <w:ind w:left="-105" w:right="-105"/>
              <w:jc w:val="left"/>
              <w:rPr>
                <w:rFonts w:ascii="宋体"/>
              </w:rPr>
            </w:pPr>
            <w:r w:rsidRPr="00D23B35">
              <w:rPr>
                <w:rFonts w:ascii="宋体" w:hAnsi="宋体" w:cs="宋体" w:hint="eastAsia"/>
              </w:rPr>
              <w:t>±</w:t>
            </w:r>
            <w:r w:rsidRPr="00D23B35">
              <w:rPr>
                <w:rFonts w:ascii="宋体" w:hAnsi="宋体" w:cs="宋体"/>
              </w:rPr>
              <w:t>0.5dB</w:t>
            </w:r>
            <w:r w:rsidRPr="00D23B35">
              <w:rPr>
                <w:rFonts w:ascii="宋体" w:hAnsi="宋体" w:cs="宋体" w:hint="eastAsia"/>
              </w:rPr>
              <w:t>（</w:t>
            </w:r>
            <w:r w:rsidRPr="00D23B35">
              <w:rPr>
                <w:rFonts w:ascii="宋体" w:hAnsi="宋体" w:cs="宋体"/>
              </w:rPr>
              <w:t>2GHz</w:t>
            </w:r>
            <w:r w:rsidRPr="00D23B35">
              <w:rPr>
                <w:rFonts w:ascii="宋体" w:hAnsi="宋体" w:cs="宋体" w:hint="eastAsia"/>
              </w:rPr>
              <w:t>内）</w:t>
            </w:r>
          </w:p>
          <w:p w:rsidR="002D5BD9" w:rsidRPr="00D23B35" w:rsidRDefault="002D5BD9" w:rsidP="00D23B35">
            <w:pPr>
              <w:adjustRightInd w:val="0"/>
              <w:snapToGrid w:val="0"/>
              <w:ind w:left="-105" w:right="-105"/>
              <w:jc w:val="left"/>
              <w:rPr>
                <w:rFonts w:ascii="宋体"/>
              </w:rPr>
            </w:pPr>
            <w:r w:rsidRPr="00D23B35">
              <w:rPr>
                <w:rFonts w:ascii="宋体" w:hAnsi="宋体" w:cs="宋体" w:hint="eastAsia"/>
              </w:rPr>
              <w:t>灵敏度：</w:t>
            </w:r>
            <w:r w:rsidRPr="00D23B35">
              <w:rPr>
                <w:rFonts w:ascii="宋体" w:hAnsi="宋体" w:cs="宋体"/>
              </w:rPr>
              <w:t>&lt;-135dBm</w:t>
            </w:r>
            <w:r w:rsidRPr="00D23B35">
              <w:rPr>
                <w:rFonts w:ascii="宋体" w:hAnsi="宋体" w:cs="宋体" w:hint="eastAsia"/>
              </w:rPr>
              <w:t>（</w:t>
            </w:r>
            <w:r w:rsidRPr="00D23B35">
              <w:rPr>
                <w:rFonts w:ascii="宋体" w:hAnsi="宋体" w:cs="宋体"/>
              </w:rPr>
              <w:t>2GHz</w:t>
            </w:r>
            <w:r w:rsidRPr="00D23B35">
              <w:rPr>
                <w:rFonts w:ascii="宋体" w:hAnsi="宋体" w:cs="宋体" w:hint="eastAsia"/>
              </w:rPr>
              <w:t>内）</w:t>
            </w:r>
          </w:p>
          <w:p w:rsidR="002D5BD9" w:rsidRPr="00D23B35" w:rsidRDefault="002D5BD9" w:rsidP="00D23B35">
            <w:pPr>
              <w:adjustRightInd w:val="0"/>
              <w:snapToGrid w:val="0"/>
              <w:ind w:left="-105" w:right="-105"/>
              <w:jc w:val="left"/>
              <w:rPr>
                <w:rFonts w:ascii="宋体"/>
              </w:rPr>
            </w:pPr>
            <w:r w:rsidRPr="00D23B35">
              <w:rPr>
                <w:rFonts w:ascii="宋体" w:hAnsi="宋体" w:cs="宋体" w:hint="eastAsia"/>
              </w:rPr>
              <w:t>动态范围</w:t>
            </w:r>
            <w:r w:rsidRPr="00D23B35">
              <w:rPr>
                <w:rFonts w:ascii="宋体" w:hAnsi="宋体" w:cs="宋体"/>
              </w:rPr>
              <w:t>:&gt;140dB</w:t>
            </w:r>
          </w:p>
          <w:p w:rsidR="002D5BD9" w:rsidRPr="00D23B35" w:rsidRDefault="002D5BD9" w:rsidP="00D23B35">
            <w:pPr>
              <w:adjustRightInd w:val="0"/>
              <w:snapToGrid w:val="0"/>
              <w:ind w:left="-105" w:right="-105"/>
              <w:jc w:val="left"/>
              <w:rPr>
                <w:rFonts w:ascii="宋体"/>
              </w:rPr>
            </w:pPr>
            <w:r w:rsidRPr="00D23B35">
              <w:rPr>
                <w:rFonts w:ascii="宋体" w:hAnsi="宋体" w:cs="宋体" w:hint="eastAsia"/>
              </w:rPr>
              <w:t>频率响应：</w:t>
            </w:r>
          </w:p>
          <w:p w:rsidR="002D5BD9" w:rsidRPr="00D23B35" w:rsidRDefault="002D5BD9" w:rsidP="00D23B35">
            <w:pPr>
              <w:adjustRightInd w:val="0"/>
              <w:snapToGrid w:val="0"/>
              <w:ind w:left="-105" w:right="-105"/>
              <w:jc w:val="left"/>
              <w:rPr>
                <w:rFonts w:ascii="宋体" w:hAnsi="Courier New"/>
                <w:color w:val="000000"/>
              </w:rPr>
            </w:pPr>
            <w:r w:rsidRPr="00D23B35">
              <w:rPr>
                <w:rFonts w:ascii="宋体" w:hAnsi="宋体" w:cs="宋体" w:hint="eastAsia"/>
              </w:rPr>
              <w:t>±</w:t>
            </w:r>
            <w:r w:rsidRPr="00D23B35">
              <w:rPr>
                <w:rFonts w:ascii="宋体" w:hAnsi="宋体" w:cs="宋体"/>
              </w:rPr>
              <w:t>0.5dB</w:t>
            </w:r>
          </w:p>
        </w:tc>
      </w:tr>
      <w:tr w:rsidR="002D5BD9" w:rsidRPr="00C57E4A">
        <w:trPr>
          <w:trHeight w:val="558"/>
        </w:trPr>
        <w:tc>
          <w:tcPr>
            <w:tcW w:w="670" w:type="dxa"/>
            <w:vMerge/>
          </w:tcPr>
          <w:p w:rsidR="002D5BD9" w:rsidRPr="00D23B35" w:rsidRDefault="002D5BD9">
            <w:pPr>
              <w:adjustRightInd w:val="0"/>
              <w:textAlignment w:val="baseline"/>
              <w:rPr>
                <w:rFonts w:ascii="宋体"/>
              </w:rPr>
            </w:pPr>
          </w:p>
        </w:tc>
        <w:tc>
          <w:tcPr>
            <w:tcW w:w="1114" w:type="dxa"/>
            <w:vMerge/>
            <w:vAlign w:val="center"/>
          </w:tcPr>
          <w:p w:rsidR="002D5BD9" w:rsidRPr="00D23B35" w:rsidRDefault="002D5BD9" w:rsidP="00F15740">
            <w:pPr>
              <w:adjustRightInd w:val="0"/>
              <w:textAlignment w:val="baseline"/>
              <w:rPr>
                <w:rFonts w:ascii="宋体"/>
              </w:rPr>
            </w:pPr>
          </w:p>
        </w:tc>
        <w:tc>
          <w:tcPr>
            <w:tcW w:w="726" w:type="dxa"/>
            <w:vMerge/>
            <w:vAlign w:val="center"/>
          </w:tcPr>
          <w:p w:rsidR="002D5BD9" w:rsidRPr="00D23B35" w:rsidRDefault="002D5BD9" w:rsidP="00F15740">
            <w:pPr>
              <w:adjustRightInd w:val="0"/>
              <w:textAlignment w:val="baseline"/>
              <w:rPr>
                <w:rFonts w:ascii="宋体" w:hAnsi="Courier New"/>
                <w:color w:val="000000"/>
              </w:rPr>
            </w:pPr>
          </w:p>
        </w:tc>
        <w:tc>
          <w:tcPr>
            <w:tcW w:w="1098" w:type="dxa"/>
            <w:vAlign w:val="center"/>
          </w:tcPr>
          <w:p w:rsidR="002D5BD9" w:rsidRPr="00D23B35" w:rsidRDefault="002D5BD9" w:rsidP="00F15740">
            <w:pPr>
              <w:adjustRightInd w:val="0"/>
              <w:textAlignment w:val="baseline"/>
              <w:rPr>
                <w:rFonts w:ascii="宋体" w:hAnsi="Courier New"/>
                <w:color w:val="000000"/>
              </w:rPr>
            </w:pPr>
            <w:r w:rsidRPr="00D23B35">
              <w:rPr>
                <w:rFonts w:ascii="宋体" w:hAnsi="宋体" w:cs="宋体" w:hint="eastAsia"/>
              </w:rPr>
              <w:t>增益</w:t>
            </w:r>
          </w:p>
        </w:tc>
        <w:tc>
          <w:tcPr>
            <w:tcW w:w="1176" w:type="dxa"/>
            <w:vMerge/>
            <w:vAlign w:val="center"/>
          </w:tcPr>
          <w:p w:rsidR="002D5BD9" w:rsidRPr="00D23B35" w:rsidRDefault="002D5BD9" w:rsidP="00F15740">
            <w:pPr>
              <w:adjustRightInd w:val="0"/>
              <w:textAlignment w:val="baseline"/>
              <w:rPr>
                <w:rFonts w:ascii="宋体" w:hAnsi="Courier New"/>
                <w:color w:val="000000"/>
              </w:rPr>
            </w:pPr>
          </w:p>
        </w:tc>
        <w:tc>
          <w:tcPr>
            <w:tcW w:w="1228" w:type="dxa"/>
            <w:vMerge/>
          </w:tcPr>
          <w:p w:rsidR="002D5BD9" w:rsidRPr="00D23B35" w:rsidRDefault="002D5BD9" w:rsidP="00D23B35">
            <w:pPr>
              <w:adjustRightInd w:val="0"/>
              <w:textAlignment w:val="baseline"/>
              <w:rPr>
                <w:rFonts w:ascii="宋体" w:hAnsi="Courier New"/>
                <w:color w:val="000000"/>
              </w:rPr>
            </w:pPr>
          </w:p>
        </w:tc>
        <w:tc>
          <w:tcPr>
            <w:tcW w:w="3070" w:type="dxa"/>
            <w:vMerge/>
          </w:tcPr>
          <w:p w:rsidR="002D5BD9" w:rsidRPr="00D23B35" w:rsidRDefault="002D5BD9" w:rsidP="00D23B35">
            <w:pPr>
              <w:adjustRightInd w:val="0"/>
              <w:textAlignment w:val="baseline"/>
              <w:rPr>
                <w:rFonts w:ascii="宋体" w:hAnsi="Courier New"/>
                <w:color w:val="000000"/>
              </w:rPr>
            </w:pPr>
          </w:p>
        </w:tc>
      </w:tr>
      <w:tr w:rsidR="002D5BD9" w:rsidRPr="00C57E4A">
        <w:trPr>
          <w:trHeight w:val="552"/>
        </w:trPr>
        <w:tc>
          <w:tcPr>
            <w:tcW w:w="670" w:type="dxa"/>
            <w:vMerge/>
          </w:tcPr>
          <w:p w:rsidR="002D5BD9" w:rsidRPr="00C57E4A" w:rsidRDefault="002D5BD9">
            <w:pPr>
              <w:adjustRightInd w:val="0"/>
              <w:textAlignment w:val="baseline"/>
              <w:rPr>
                <w:rFonts w:ascii="宋体"/>
              </w:rPr>
            </w:pPr>
          </w:p>
        </w:tc>
        <w:tc>
          <w:tcPr>
            <w:tcW w:w="1114" w:type="dxa"/>
            <w:vMerge/>
            <w:vAlign w:val="center"/>
          </w:tcPr>
          <w:p w:rsidR="002D5BD9" w:rsidRPr="00C57E4A" w:rsidRDefault="002D5BD9" w:rsidP="00F15740">
            <w:pPr>
              <w:adjustRightInd w:val="0"/>
              <w:textAlignment w:val="baseline"/>
              <w:rPr>
                <w:rFonts w:ascii="宋体"/>
              </w:rPr>
            </w:pPr>
          </w:p>
        </w:tc>
        <w:tc>
          <w:tcPr>
            <w:tcW w:w="726" w:type="dxa"/>
            <w:vMerge/>
            <w:vAlign w:val="center"/>
          </w:tcPr>
          <w:p w:rsidR="002D5BD9" w:rsidRDefault="002D5BD9" w:rsidP="00F15740">
            <w:pPr>
              <w:adjustRightInd w:val="0"/>
              <w:textAlignment w:val="baseline"/>
              <w:rPr>
                <w:rFonts w:ascii="宋体" w:hAnsi="Courier New"/>
                <w:color w:val="000000"/>
              </w:rPr>
            </w:pPr>
          </w:p>
        </w:tc>
        <w:tc>
          <w:tcPr>
            <w:tcW w:w="1098" w:type="dxa"/>
            <w:vAlign w:val="center"/>
          </w:tcPr>
          <w:p w:rsidR="002D5BD9" w:rsidRPr="00D23B35" w:rsidRDefault="002D5BD9" w:rsidP="00F15740">
            <w:pPr>
              <w:adjustRightInd w:val="0"/>
              <w:textAlignment w:val="baseline"/>
              <w:rPr>
                <w:rFonts w:ascii="宋体" w:hAnsi="Courier New"/>
                <w:color w:val="000000"/>
              </w:rPr>
            </w:pPr>
            <w:r w:rsidRPr="00D23B35">
              <w:rPr>
                <w:rFonts w:ascii="宋体" w:hAnsi="宋体" w:cs="宋体" w:hint="eastAsia"/>
              </w:rPr>
              <w:t>效率</w:t>
            </w:r>
          </w:p>
        </w:tc>
        <w:tc>
          <w:tcPr>
            <w:tcW w:w="1176" w:type="dxa"/>
            <w:vMerge/>
            <w:vAlign w:val="center"/>
          </w:tcPr>
          <w:p w:rsidR="002D5BD9" w:rsidRDefault="002D5BD9" w:rsidP="00F15740">
            <w:pPr>
              <w:adjustRightInd w:val="0"/>
              <w:textAlignment w:val="baseline"/>
              <w:rPr>
                <w:rFonts w:ascii="宋体" w:hAnsi="Courier New"/>
                <w:color w:val="000000"/>
              </w:rPr>
            </w:pPr>
          </w:p>
        </w:tc>
        <w:tc>
          <w:tcPr>
            <w:tcW w:w="1228" w:type="dxa"/>
            <w:vMerge/>
          </w:tcPr>
          <w:p w:rsidR="002D5BD9" w:rsidRDefault="002D5BD9" w:rsidP="00D23B35">
            <w:pPr>
              <w:adjustRightInd w:val="0"/>
              <w:textAlignment w:val="baseline"/>
              <w:rPr>
                <w:rFonts w:ascii="宋体" w:hAnsi="Courier New"/>
                <w:color w:val="000000"/>
              </w:rPr>
            </w:pPr>
          </w:p>
        </w:tc>
        <w:tc>
          <w:tcPr>
            <w:tcW w:w="3070" w:type="dxa"/>
            <w:vMerge/>
          </w:tcPr>
          <w:p w:rsidR="002D5BD9" w:rsidRDefault="002D5BD9" w:rsidP="00D23B35">
            <w:pPr>
              <w:adjustRightInd w:val="0"/>
              <w:textAlignment w:val="baseline"/>
              <w:rPr>
                <w:rFonts w:ascii="宋体" w:hAnsi="Courier New"/>
                <w:color w:val="000000"/>
              </w:rPr>
            </w:pPr>
          </w:p>
        </w:tc>
      </w:tr>
      <w:tr w:rsidR="002D5BD9" w:rsidRPr="00C57E4A">
        <w:trPr>
          <w:trHeight w:val="702"/>
        </w:trPr>
        <w:tc>
          <w:tcPr>
            <w:tcW w:w="670" w:type="dxa"/>
            <w:vMerge/>
          </w:tcPr>
          <w:p w:rsidR="002D5BD9" w:rsidRPr="00D23B35" w:rsidRDefault="002D5BD9">
            <w:pPr>
              <w:adjustRightInd w:val="0"/>
              <w:textAlignment w:val="baseline"/>
              <w:rPr>
                <w:rFonts w:ascii="宋体"/>
              </w:rPr>
            </w:pPr>
          </w:p>
        </w:tc>
        <w:tc>
          <w:tcPr>
            <w:tcW w:w="1114" w:type="dxa"/>
            <w:vMerge/>
            <w:vAlign w:val="center"/>
          </w:tcPr>
          <w:p w:rsidR="002D5BD9" w:rsidRPr="00D23B35" w:rsidRDefault="002D5BD9" w:rsidP="00F15740">
            <w:pPr>
              <w:adjustRightInd w:val="0"/>
              <w:textAlignment w:val="baseline"/>
              <w:rPr>
                <w:rFonts w:ascii="宋体"/>
              </w:rPr>
            </w:pPr>
          </w:p>
        </w:tc>
        <w:tc>
          <w:tcPr>
            <w:tcW w:w="726" w:type="dxa"/>
            <w:vMerge/>
            <w:vAlign w:val="center"/>
          </w:tcPr>
          <w:p w:rsidR="002D5BD9" w:rsidRPr="00D23B35" w:rsidRDefault="002D5BD9" w:rsidP="00F15740">
            <w:pPr>
              <w:adjustRightInd w:val="0"/>
              <w:textAlignment w:val="baseline"/>
              <w:rPr>
                <w:rFonts w:ascii="宋体" w:hAnsi="Courier New"/>
                <w:color w:val="000000"/>
              </w:rPr>
            </w:pPr>
          </w:p>
        </w:tc>
        <w:tc>
          <w:tcPr>
            <w:tcW w:w="1098" w:type="dxa"/>
            <w:vAlign w:val="center"/>
          </w:tcPr>
          <w:p w:rsidR="002D5BD9" w:rsidRPr="00D23B35" w:rsidRDefault="002D5BD9" w:rsidP="00F15740">
            <w:pPr>
              <w:adjustRightInd w:val="0"/>
              <w:textAlignment w:val="baseline"/>
              <w:rPr>
                <w:rFonts w:ascii="宋体" w:hAnsi="Courier New"/>
                <w:color w:val="000000"/>
              </w:rPr>
            </w:pPr>
            <w:r w:rsidRPr="00D23B35">
              <w:rPr>
                <w:rFonts w:ascii="宋体" w:hAnsi="宋体" w:cs="宋体" w:hint="eastAsia"/>
              </w:rPr>
              <w:t>第一旁瓣电平</w:t>
            </w:r>
          </w:p>
        </w:tc>
        <w:tc>
          <w:tcPr>
            <w:tcW w:w="1176" w:type="dxa"/>
            <w:vMerge/>
            <w:vAlign w:val="center"/>
          </w:tcPr>
          <w:p w:rsidR="002D5BD9" w:rsidRPr="00D23B35" w:rsidRDefault="002D5BD9" w:rsidP="00F15740">
            <w:pPr>
              <w:adjustRightInd w:val="0"/>
              <w:textAlignment w:val="baseline"/>
              <w:rPr>
                <w:rFonts w:ascii="宋体" w:hAnsi="Courier New"/>
                <w:color w:val="000000"/>
              </w:rPr>
            </w:pPr>
          </w:p>
        </w:tc>
        <w:tc>
          <w:tcPr>
            <w:tcW w:w="1228" w:type="dxa"/>
            <w:vMerge/>
          </w:tcPr>
          <w:p w:rsidR="002D5BD9" w:rsidRPr="00D23B35" w:rsidRDefault="002D5BD9" w:rsidP="00D23B35">
            <w:pPr>
              <w:adjustRightInd w:val="0"/>
              <w:textAlignment w:val="baseline"/>
              <w:rPr>
                <w:rFonts w:ascii="宋体" w:hAnsi="Courier New"/>
                <w:color w:val="000000"/>
              </w:rPr>
            </w:pPr>
          </w:p>
        </w:tc>
        <w:tc>
          <w:tcPr>
            <w:tcW w:w="3070" w:type="dxa"/>
            <w:vMerge/>
          </w:tcPr>
          <w:p w:rsidR="002D5BD9" w:rsidRPr="00D23B35" w:rsidRDefault="002D5BD9" w:rsidP="00D23B35">
            <w:pPr>
              <w:adjustRightInd w:val="0"/>
              <w:textAlignment w:val="baseline"/>
              <w:rPr>
                <w:rFonts w:ascii="宋体" w:hAnsi="Courier New"/>
                <w:color w:val="000000"/>
              </w:rPr>
            </w:pPr>
          </w:p>
        </w:tc>
      </w:tr>
      <w:tr w:rsidR="002D5BD9" w:rsidRPr="00C57E4A">
        <w:trPr>
          <w:trHeight w:val="696"/>
        </w:trPr>
        <w:tc>
          <w:tcPr>
            <w:tcW w:w="670" w:type="dxa"/>
            <w:vMerge/>
          </w:tcPr>
          <w:p w:rsidR="002D5BD9" w:rsidRPr="00D23B35" w:rsidRDefault="002D5BD9">
            <w:pPr>
              <w:adjustRightInd w:val="0"/>
              <w:textAlignment w:val="baseline"/>
              <w:rPr>
                <w:rFonts w:ascii="宋体"/>
              </w:rPr>
            </w:pPr>
          </w:p>
        </w:tc>
        <w:tc>
          <w:tcPr>
            <w:tcW w:w="1114" w:type="dxa"/>
            <w:vMerge/>
            <w:vAlign w:val="center"/>
          </w:tcPr>
          <w:p w:rsidR="002D5BD9" w:rsidRPr="00D23B35" w:rsidRDefault="002D5BD9" w:rsidP="00F15740">
            <w:pPr>
              <w:adjustRightInd w:val="0"/>
              <w:textAlignment w:val="baseline"/>
              <w:rPr>
                <w:rFonts w:ascii="宋体"/>
              </w:rPr>
            </w:pPr>
          </w:p>
        </w:tc>
        <w:tc>
          <w:tcPr>
            <w:tcW w:w="726" w:type="dxa"/>
            <w:vMerge/>
            <w:vAlign w:val="center"/>
          </w:tcPr>
          <w:p w:rsidR="002D5BD9" w:rsidRPr="00D23B35" w:rsidRDefault="002D5BD9" w:rsidP="00F15740">
            <w:pPr>
              <w:adjustRightInd w:val="0"/>
              <w:textAlignment w:val="baseline"/>
              <w:rPr>
                <w:rFonts w:ascii="宋体" w:hAnsi="Courier New"/>
                <w:color w:val="000000"/>
              </w:rPr>
            </w:pPr>
          </w:p>
        </w:tc>
        <w:tc>
          <w:tcPr>
            <w:tcW w:w="1098" w:type="dxa"/>
            <w:vAlign w:val="center"/>
          </w:tcPr>
          <w:p w:rsidR="002D5BD9" w:rsidRPr="00D23B35" w:rsidRDefault="002D5BD9" w:rsidP="00F15740">
            <w:pPr>
              <w:adjustRightInd w:val="0"/>
              <w:textAlignment w:val="baseline"/>
              <w:rPr>
                <w:rFonts w:ascii="宋体" w:hAnsi="Courier New"/>
                <w:color w:val="000000"/>
              </w:rPr>
            </w:pPr>
            <w:r w:rsidRPr="00D23B35">
              <w:rPr>
                <w:rFonts w:ascii="宋体" w:hAnsi="宋体" w:cs="宋体" w:hint="eastAsia"/>
              </w:rPr>
              <w:t>天线广角旁瓣包络</w:t>
            </w:r>
          </w:p>
        </w:tc>
        <w:tc>
          <w:tcPr>
            <w:tcW w:w="1176" w:type="dxa"/>
            <w:vMerge/>
            <w:vAlign w:val="center"/>
          </w:tcPr>
          <w:p w:rsidR="002D5BD9" w:rsidRPr="00D23B35" w:rsidRDefault="002D5BD9" w:rsidP="00F15740">
            <w:pPr>
              <w:adjustRightInd w:val="0"/>
              <w:textAlignment w:val="baseline"/>
              <w:rPr>
                <w:rFonts w:ascii="宋体" w:hAnsi="Courier New"/>
                <w:color w:val="000000"/>
              </w:rPr>
            </w:pPr>
          </w:p>
        </w:tc>
        <w:tc>
          <w:tcPr>
            <w:tcW w:w="1228" w:type="dxa"/>
            <w:vMerge/>
          </w:tcPr>
          <w:p w:rsidR="002D5BD9" w:rsidRPr="00D23B35" w:rsidRDefault="002D5BD9" w:rsidP="00D23B35">
            <w:pPr>
              <w:adjustRightInd w:val="0"/>
              <w:textAlignment w:val="baseline"/>
              <w:rPr>
                <w:rFonts w:ascii="宋体" w:hAnsi="Courier New"/>
                <w:color w:val="000000"/>
              </w:rPr>
            </w:pPr>
          </w:p>
        </w:tc>
        <w:tc>
          <w:tcPr>
            <w:tcW w:w="3070" w:type="dxa"/>
            <w:vMerge/>
          </w:tcPr>
          <w:p w:rsidR="002D5BD9" w:rsidRPr="00D23B35" w:rsidRDefault="002D5BD9" w:rsidP="00D23B35">
            <w:pPr>
              <w:adjustRightInd w:val="0"/>
              <w:textAlignment w:val="baseline"/>
              <w:rPr>
                <w:rFonts w:ascii="宋体" w:hAnsi="Courier New"/>
                <w:color w:val="000000"/>
              </w:rPr>
            </w:pPr>
          </w:p>
        </w:tc>
      </w:tr>
      <w:tr w:rsidR="002D5BD9" w:rsidRPr="00C57E4A">
        <w:trPr>
          <w:trHeight w:val="834"/>
        </w:trPr>
        <w:tc>
          <w:tcPr>
            <w:tcW w:w="670" w:type="dxa"/>
            <w:vMerge/>
          </w:tcPr>
          <w:p w:rsidR="002D5BD9" w:rsidRPr="00D23B35" w:rsidRDefault="002D5BD9">
            <w:pPr>
              <w:adjustRightInd w:val="0"/>
              <w:textAlignment w:val="baseline"/>
              <w:rPr>
                <w:rFonts w:ascii="宋体"/>
              </w:rPr>
            </w:pPr>
          </w:p>
        </w:tc>
        <w:tc>
          <w:tcPr>
            <w:tcW w:w="1114" w:type="dxa"/>
            <w:vMerge/>
            <w:vAlign w:val="center"/>
          </w:tcPr>
          <w:p w:rsidR="002D5BD9" w:rsidRPr="00D23B35" w:rsidRDefault="002D5BD9" w:rsidP="00F15740">
            <w:pPr>
              <w:adjustRightInd w:val="0"/>
              <w:textAlignment w:val="baseline"/>
              <w:rPr>
                <w:rFonts w:ascii="宋体"/>
              </w:rPr>
            </w:pPr>
          </w:p>
        </w:tc>
        <w:tc>
          <w:tcPr>
            <w:tcW w:w="726" w:type="dxa"/>
            <w:vMerge/>
            <w:vAlign w:val="center"/>
          </w:tcPr>
          <w:p w:rsidR="002D5BD9" w:rsidRPr="00D23B35" w:rsidRDefault="002D5BD9" w:rsidP="00F15740">
            <w:pPr>
              <w:adjustRightInd w:val="0"/>
              <w:textAlignment w:val="baseline"/>
              <w:rPr>
                <w:rFonts w:ascii="宋体" w:hAnsi="Courier New"/>
                <w:color w:val="000000"/>
              </w:rPr>
            </w:pPr>
          </w:p>
        </w:tc>
        <w:tc>
          <w:tcPr>
            <w:tcW w:w="1098" w:type="dxa"/>
            <w:vAlign w:val="center"/>
          </w:tcPr>
          <w:p w:rsidR="002D5BD9" w:rsidRPr="00D23B35" w:rsidRDefault="002D5BD9" w:rsidP="00F15740">
            <w:pPr>
              <w:adjustRightInd w:val="0"/>
              <w:textAlignment w:val="baseline"/>
              <w:rPr>
                <w:rFonts w:ascii="宋体" w:hAnsi="Courier New"/>
                <w:color w:val="000000"/>
              </w:rPr>
            </w:pPr>
            <w:r w:rsidRPr="00D23B35">
              <w:rPr>
                <w:rFonts w:ascii="宋体" w:hAnsi="宋体" w:cs="宋体" w:hint="eastAsia"/>
              </w:rPr>
              <w:t>线极化交叉极化鉴别率</w:t>
            </w:r>
          </w:p>
        </w:tc>
        <w:tc>
          <w:tcPr>
            <w:tcW w:w="1176" w:type="dxa"/>
            <w:vMerge/>
            <w:vAlign w:val="center"/>
          </w:tcPr>
          <w:p w:rsidR="002D5BD9" w:rsidRPr="00D23B35" w:rsidRDefault="002D5BD9" w:rsidP="00F15740">
            <w:pPr>
              <w:adjustRightInd w:val="0"/>
              <w:textAlignment w:val="baseline"/>
              <w:rPr>
                <w:rFonts w:ascii="宋体" w:hAnsi="Courier New"/>
                <w:color w:val="000000"/>
              </w:rPr>
            </w:pPr>
          </w:p>
        </w:tc>
        <w:tc>
          <w:tcPr>
            <w:tcW w:w="1228" w:type="dxa"/>
            <w:vMerge/>
          </w:tcPr>
          <w:p w:rsidR="002D5BD9" w:rsidRPr="00D23B35" w:rsidRDefault="002D5BD9" w:rsidP="00D23B35">
            <w:pPr>
              <w:adjustRightInd w:val="0"/>
              <w:textAlignment w:val="baseline"/>
              <w:rPr>
                <w:rFonts w:ascii="宋体" w:hAnsi="Courier New"/>
                <w:color w:val="000000"/>
              </w:rPr>
            </w:pPr>
          </w:p>
        </w:tc>
        <w:tc>
          <w:tcPr>
            <w:tcW w:w="3070" w:type="dxa"/>
            <w:vMerge/>
          </w:tcPr>
          <w:p w:rsidR="002D5BD9" w:rsidRPr="00D23B35" w:rsidRDefault="002D5BD9" w:rsidP="00D23B35">
            <w:pPr>
              <w:adjustRightInd w:val="0"/>
              <w:textAlignment w:val="baseline"/>
              <w:rPr>
                <w:rFonts w:ascii="宋体" w:hAnsi="Courier New"/>
                <w:color w:val="000000"/>
              </w:rPr>
            </w:pPr>
          </w:p>
        </w:tc>
      </w:tr>
      <w:tr w:rsidR="002D5BD9" w:rsidRPr="00C57E4A">
        <w:trPr>
          <w:trHeight w:val="1990"/>
        </w:trPr>
        <w:tc>
          <w:tcPr>
            <w:tcW w:w="670" w:type="dxa"/>
            <w:vMerge/>
          </w:tcPr>
          <w:p w:rsidR="002D5BD9" w:rsidRPr="00D23B35" w:rsidRDefault="002D5BD9">
            <w:pPr>
              <w:adjustRightInd w:val="0"/>
              <w:textAlignment w:val="baseline"/>
              <w:rPr>
                <w:rFonts w:ascii="宋体"/>
              </w:rPr>
            </w:pPr>
          </w:p>
        </w:tc>
        <w:tc>
          <w:tcPr>
            <w:tcW w:w="1114" w:type="dxa"/>
            <w:vMerge/>
            <w:vAlign w:val="center"/>
          </w:tcPr>
          <w:p w:rsidR="002D5BD9" w:rsidRPr="00D23B35" w:rsidRDefault="002D5BD9" w:rsidP="00F15740">
            <w:pPr>
              <w:adjustRightInd w:val="0"/>
              <w:textAlignment w:val="baseline"/>
              <w:rPr>
                <w:rFonts w:ascii="宋体"/>
              </w:rPr>
            </w:pPr>
          </w:p>
        </w:tc>
        <w:tc>
          <w:tcPr>
            <w:tcW w:w="726" w:type="dxa"/>
            <w:vMerge/>
            <w:vAlign w:val="center"/>
          </w:tcPr>
          <w:p w:rsidR="002D5BD9" w:rsidRPr="00D23B35" w:rsidRDefault="002D5BD9" w:rsidP="00F15740">
            <w:pPr>
              <w:adjustRightInd w:val="0"/>
              <w:textAlignment w:val="baseline"/>
              <w:rPr>
                <w:rFonts w:ascii="宋体" w:hAnsi="Courier New"/>
                <w:color w:val="000000"/>
              </w:rPr>
            </w:pPr>
          </w:p>
        </w:tc>
        <w:tc>
          <w:tcPr>
            <w:tcW w:w="1098" w:type="dxa"/>
            <w:vAlign w:val="center"/>
          </w:tcPr>
          <w:p w:rsidR="002D5BD9" w:rsidRPr="00D23B35" w:rsidRDefault="002D5BD9" w:rsidP="00F15740">
            <w:pPr>
              <w:adjustRightInd w:val="0"/>
              <w:textAlignment w:val="baseline"/>
              <w:rPr>
                <w:rFonts w:ascii="宋体" w:hAnsi="Courier New"/>
                <w:color w:val="000000"/>
              </w:rPr>
            </w:pPr>
            <w:r w:rsidRPr="00D23B35">
              <w:rPr>
                <w:rFonts w:ascii="宋体" w:hAnsi="宋体" w:cs="宋体" w:hint="eastAsia"/>
              </w:rPr>
              <w:t>驻波系数（适用于分体馈源</w:t>
            </w:r>
          </w:p>
        </w:tc>
        <w:tc>
          <w:tcPr>
            <w:tcW w:w="1176" w:type="dxa"/>
            <w:vAlign w:val="center"/>
          </w:tcPr>
          <w:p w:rsidR="002D5BD9" w:rsidRPr="00D23B35" w:rsidRDefault="002D5BD9" w:rsidP="00F15740">
            <w:pPr>
              <w:adjustRightInd w:val="0"/>
              <w:textAlignment w:val="baseline"/>
              <w:rPr>
                <w:rFonts w:ascii="宋体" w:hAnsi="Courier New"/>
                <w:color w:val="000000"/>
              </w:rPr>
            </w:pPr>
            <w:r w:rsidRPr="00D23B35">
              <w:rPr>
                <w:rFonts w:ascii="宋体" w:hAnsi="Courier New" w:cs="宋体"/>
              </w:rPr>
              <w:t xml:space="preserve">GB/T 16954 </w:t>
            </w:r>
            <w:r w:rsidRPr="003A4A92">
              <w:rPr>
                <w:rFonts w:ascii="宋体" w:hAnsi="Courier New" w:cs="Courier New"/>
              </w:rPr>
              <w:t>–</w:t>
            </w:r>
            <w:r w:rsidRPr="00D23B35">
              <w:rPr>
                <w:rFonts w:ascii="宋体" w:hAnsi="Courier New" w:cs="宋体"/>
              </w:rPr>
              <w:t xml:space="preserve"> 2016  4.2.9</w:t>
            </w:r>
          </w:p>
        </w:tc>
        <w:tc>
          <w:tcPr>
            <w:tcW w:w="1228" w:type="dxa"/>
          </w:tcPr>
          <w:p w:rsidR="002D5BD9" w:rsidRPr="00D23B35" w:rsidRDefault="002D5BD9" w:rsidP="00D23B35">
            <w:pPr>
              <w:adjustRightInd w:val="0"/>
              <w:textAlignment w:val="baseline"/>
              <w:rPr>
                <w:rFonts w:ascii="宋体" w:hAnsi="Courier New"/>
                <w:color w:val="000000"/>
              </w:rPr>
            </w:pPr>
            <w:r w:rsidRPr="00D23B35">
              <w:rPr>
                <w:rFonts w:ascii="宋体" w:hAnsi="宋体" w:cs="宋体" w:hint="eastAsia"/>
              </w:rPr>
              <w:t>网络分析仪</w:t>
            </w:r>
          </w:p>
        </w:tc>
        <w:tc>
          <w:tcPr>
            <w:tcW w:w="3070" w:type="dxa"/>
            <w:vAlign w:val="center"/>
          </w:tcPr>
          <w:p w:rsidR="002D5BD9" w:rsidRPr="00D23B35" w:rsidRDefault="002D5BD9" w:rsidP="00D23B35">
            <w:pPr>
              <w:adjustRightInd w:val="0"/>
              <w:snapToGrid w:val="0"/>
              <w:ind w:right="74"/>
              <w:rPr>
                <w:rFonts w:ascii="宋体"/>
              </w:rPr>
            </w:pPr>
            <w:r w:rsidRPr="00D23B35">
              <w:rPr>
                <w:rFonts w:ascii="宋体" w:hAnsi="宋体" w:cs="宋体" w:hint="eastAsia"/>
              </w:rPr>
              <w:t>频率范围：</w:t>
            </w:r>
            <w:r w:rsidRPr="00D23B35">
              <w:rPr>
                <w:rFonts w:ascii="宋体" w:hAnsi="宋体" w:cs="宋体"/>
              </w:rPr>
              <w:t>10MHz</w:t>
            </w:r>
            <w:r w:rsidRPr="00D23B35">
              <w:rPr>
                <w:rFonts w:ascii="宋体" w:hAnsi="宋体" w:cs="宋体" w:hint="eastAsia"/>
              </w:rPr>
              <w:t>～</w:t>
            </w:r>
            <w:r w:rsidRPr="00D23B35">
              <w:rPr>
                <w:rFonts w:ascii="宋体" w:hAnsi="宋体" w:cs="宋体"/>
              </w:rPr>
              <w:t>20GHz</w:t>
            </w:r>
          </w:p>
          <w:p w:rsidR="002D5BD9" w:rsidRPr="00D23B35" w:rsidRDefault="002D5BD9" w:rsidP="00D23B35">
            <w:pPr>
              <w:adjustRightInd w:val="0"/>
              <w:snapToGrid w:val="0"/>
              <w:ind w:right="74"/>
              <w:rPr>
                <w:rFonts w:ascii="宋体"/>
              </w:rPr>
            </w:pPr>
            <w:r w:rsidRPr="00D23B35">
              <w:rPr>
                <w:rFonts w:ascii="宋体" w:hAnsi="宋体" w:cs="宋体" w:hint="eastAsia"/>
              </w:rPr>
              <w:t>频率精度：±</w:t>
            </w:r>
            <w:r w:rsidRPr="00D23B35">
              <w:rPr>
                <w:rFonts w:ascii="宋体" w:hAnsi="宋体" w:cs="宋体"/>
              </w:rPr>
              <w:t>200kHz</w:t>
            </w:r>
          </w:p>
          <w:p w:rsidR="002D5BD9" w:rsidRPr="00D23B35" w:rsidRDefault="002D5BD9" w:rsidP="00D23B35">
            <w:pPr>
              <w:adjustRightInd w:val="0"/>
              <w:snapToGrid w:val="0"/>
              <w:ind w:right="74"/>
              <w:rPr>
                <w:rFonts w:ascii="宋体"/>
              </w:rPr>
            </w:pPr>
            <w:r w:rsidRPr="00D23B35">
              <w:rPr>
                <w:rFonts w:ascii="宋体" w:hAnsi="宋体" w:cs="宋体" w:hint="eastAsia"/>
              </w:rPr>
              <w:t>幅度精度：±</w:t>
            </w:r>
            <w:r w:rsidRPr="00D23B35">
              <w:rPr>
                <w:rFonts w:ascii="宋体" w:hAnsi="宋体" w:cs="宋体"/>
              </w:rPr>
              <w:t>0.38dB</w:t>
            </w:r>
          </w:p>
          <w:p w:rsidR="002D5BD9" w:rsidRPr="00D23B35" w:rsidRDefault="002D5BD9" w:rsidP="00D23B35">
            <w:pPr>
              <w:adjustRightInd w:val="0"/>
              <w:snapToGrid w:val="0"/>
              <w:ind w:right="74"/>
              <w:rPr>
                <w:rFonts w:ascii="宋体"/>
              </w:rPr>
            </w:pPr>
            <w:r w:rsidRPr="00D23B35">
              <w:rPr>
                <w:rFonts w:ascii="宋体" w:hAnsi="宋体" w:cs="宋体" w:hint="eastAsia"/>
              </w:rPr>
              <w:t>源输出电平精度</w:t>
            </w:r>
            <w:r w:rsidRPr="00D23B35">
              <w:rPr>
                <w:rFonts w:ascii="宋体" w:hAnsi="宋体" w:cs="宋体"/>
              </w:rPr>
              <w:t>:</w:t>
            </w:r>
            <w:r w:rsidRPr="003A4A92">
              <w:rPr>
                <w:rFonts w:ascii="宋体" w:hAnsi="宋体" w:cs="宋体" w:hint="eastAsia"/>
              </w:rPr>
              <w:t>±</w:t>
            </w:r>
            <w:r w:rsidRPr="00D23B35">
              <w:rPr>
                <w:rFonts w:ascii="宋体" w:hAnsi="宋体" w:cs="宋体"/>
              </w:rPr>
              <w:t>1.0dB(</w:t>
            </w:r>
            <w:r w:rsidRPr="00D23B35">
              <w:rPr>
                <w:rFonts w:ascii="宋体" w:hAnsi="宋体" w:cs="宋体" w:hint="eastAsia"/>
              </w:rPr>
              <w:t>功率</w:t>
            </w:r>
          </w:p>
          <w:p w:rsidR="002D5BD9" w:rsidRPr="00D23B35" w:rsidRDefault="002D5BD9" w:rsidP="00D23B35">
            <w:pPr>
              <w:adjustRightInd w:val="0"/>
              <w:textAlignment w:val="baseline"/>
              <w:rPr>
                <w:rFonts w:ascii="宋体" w:hAnsi="Courier New"/>
                <w:color w:val="000000"/>
              </w:rPr>
            </w:pPr>
            <w:r w:rsidRPr="00D23B35">
              <w:rPr>
                <w:rFonts w:ascii="宋体" w:hAnsi="宋体" w:cs="宋体" w:hint="eastAsia"/>
              </w:rPr>
              <w:t>为</w:t>
            </w:r>
            <w:r w:rsidRPr="00D23B35">
              <w:rPr>
                <w:rFonts w:ascii="宋体" w:hAnsi="宋体" w:cs="宋体"/>
              </w:rPr>
              <w:t>0dBm</w:t>
            </w:r>
            <w:r w:rsidRPr="00D23B35">
              <w:rPr>
                <w:rFonts w:ascii="宋体" w:hAnsi="宋体" w:cs="宋体" w:hint="eastAsia"/>
              </w:rPr>
              <w:t>时</w:t>
            </w:r>
            <w:r w:rsidRPr="00D23B35">
              <w:rPr>
                <w:rFonts w:ascii="宋体" w:hAnsi="宋体" w:cs="宋体"/>
              </w:rPr>
              <w:t>)</w:t>
            </w:r>
          </w:p>
        </w:tc>
      </w:tr>
      <w:tr w:rsidR="002D5BD9" w:rsidRPr="00C57E4A">
        <w:trPr>
          <w:trHeight w:val="1274"/>
        </w:trPr>
        <w:tc>
          <w:tcPr>
            <w:tcW w:w="670" w:type="dxa"/>
            <w:vMerge/>
          </w:tcPr>
          <w:p w:rsidR="002D5BD9" w:rsidRPr="00D23B35" w:rsidRDefault="002D5BD9">
            <w:pPr>
              <w:adjustRightInd w:val="0"/>
              <w:textAlignment w:val="baseline"/>
              <w:rPr>
                <w:rFonts w:ascii="宋体"/>
              </w:rPr>
            </w:pPr>
          </w:p>
        </w:tc>
        <w:tc>
          <w:tcPr>
            <w:tcW w:w="1114" w:type="dxa"/>
            <w:vMerge/>
            <w:vAlign w:val="center"/>
          </w:tcPr>
          <w:p w:rsidR="002D5BD9" w:rsidRPr="00D23B35" w:rsidRDefault="002D5BD9" w:rsidP="00F15740">
            <w:pPr>
              <w:adjustRightInd w:val="0"/>
              <w:textAlignment w:val="baseline"/>
              <w:rPr>
                <w:rFonts w:ascii="宋体"/>
              </w:rPr>
            </w:pPr>
          </w:p>
        </w:tc>
        <w:tc>
          <w:tcPr>
            <w:tcW w:w="726" w:type="dxa"/>
            <w:vMerge/>
            <w:vAlign w:val="center"/>
          </w:tcPr>
          <w:p w:rsidR="002D5BD9" w:rsidRPr="00D23B35" w:rsidRDefault="002D5BD9" w:rsidP="00F15740">
            <w:pPr>
              <w:adjustRightInd w:val="0"/>
              <w:textAlignment w:val="baseline"/>
              <w:rPr>
                <w:rFonts w:ascii="宋体" w:hAnsi="Courier New"/>
                <w:color w:val="000000"/>
              </w:rPr>
            </w:pPr>
          </w:p>
        </w:tc>
        <w:tc>
          <w:tcPr>
            <w:tcW w:w="1098" w:type="dxa"/>
            <w:vAlign w:val="center"/>
          </w:tcPr>
          <w:p w:rsidR="002D5BD9" w:rsidRPr="00D23B35" w:rsidRDefault="002D5BD9" w:rsidP="00F15740">
            <w:pPr>
              <w:adjustRightInd w:val="0"/>
              <w:textAlignment w:val="baseline"/>
              <w:rPr>
                <w:rFonts w:ascii="宋体" w:hAnsi="Courier New"/>
                <w:color w:val="000000"/>
              </w:rPr>
            </w:pPr>
            <w:r w:rsidRPr="00D23B35">
              <w:rPr>
                <w:rFonts w:ascii="宋体" w:hAnsi="宋体" w:cs="宋体" w:hint="eastAsia"/>
              </w:rPr>
              <w:t>噪声温度（适用于分体馈源</w:t>
            </w:r>
          </w:p>
        </w:tc>
        <w:tc>
          <w:tcPr>
            <w:tcW w:w="1176" w:type="dxa"/>
            <w:vMerge w:val="restart"/>
            <w:vAlign w:val="center"/>
          </w:tcPr>
          <w:p w:rsidR="002D5BD9" w:rsidRPr="00D23B35" w:rsidRDefault="002D5BD9" w:rsidP="00F15740">
            <w:pPr>
              <w:adjustRightInd w:val="0"/>
              <w:textAlignment w:val="baseline"/>
              <w:rPr>
                <w:rFonts w:ascii="宋体" w:hAnsi="Courier New" w:cs="宋体"/>
              </w:rPr>
            </w:pPr>
            <w:r w:rsidRPr="00D23B35">
              <w:rPr>
                <w:rFonts w:ascii="宋体" w:hAnsi="Courier New" w:cs="宋体"/>
              </w:rPr>
              <w:t xml:space="preserve">GB/T 16954 </w:t>
            </w:r>
            <w:r w:rsidRPr="003A4A92">
              <w:rPr>
                <w:rFonts w:ascii="宋体" w:hAnsi="Courier New" w:cs="Courier New"/>
              </w:rPr>
              <w:t>–</w:t>
            </w:r>
            <w:r w:rsidRPr="00D23B35">
              <w:rPr>
                <w:rFonts w:ascii="宋体" w:hAnsi="Courier New" w:cs="宋体"/>
              </w:rPr>
              <w:t xml:space="preserve"> 2016  4.2.9</w:t>
            </w:r>
          </w:p>
        </w:tc>
        <w:tc>
          <w:tcPr>
            <w:tcW w:w="1228" w:type="dxa"/>
            <w:vMerge w:val="restart"/>
          </w:tcPr>
          <w:p w:rsidR="002D5BD9" w:rsidRPr="00D23B35" w:rsidRDefault="002D5BD9" w:rsidP="00D23B35">
            <w:pPr>
              <w:adjustRightInd w:val="0"/>
              <w:snapToGrid w:val="0"/>
              <w:ind w:right="74"/>
              <w:rPr>
                <w:rFonts w:ascii="宋体"/>
                <w:color w:val="000000"/>
              </w:rPr>
            </w:pPr>
          </w:p>
          <w:p w:rsidR="002D5BD9" w:rsidRPr="00D23B35" w:rsidRDefault="002D5BD9" w:rsidP="00D23B35">
            <w:pPr>
              <w:adjustRightInd w:val="0"/>
              <w:snapToGrid w:val="0"/>
              <w:ind w:right="74"/>
              <w:rPr>
                <w:rFonts w:ascii="宋体"/>
                <w:color w:val="000000"/>
              </w:rPr>
            </w:pPr>
            <w:r w:rsidRPr="00D23B35">
              <w:rPr>
                <w:rFonts w:ascii="宋体" w:hAnsi="宋体" w:cs="宋体" w:hint="eastAsia"/>
                <w:color w:val="000000"/>
              </w:rPr>
              <w:t>信号源</w:t>
            </w:r>
          </w:p>
          <w:p w:rsidR="002D5BD9" w:rsidRPr="00D23B35" w:rsidRDefault="002D5BD9" w:rsidP="00D23B35">
            <w:pPr>
              <w:adjustRightInd w:val="0"/>
              <w:snapToGrid w:val="0"/>
              <w:ind w:right="74"/>
              <w:rPr>
                <w:rFonts w:ascii="宋体"/>
                <w:color w:val="000000"/>
              </w:rPr>
            </w:pPr>
          </w:p>
          <w:p w:rsidR="002D5BD9" w:rsidRPr="00D23B35" w:rsidRDefault="002D5BD9" w:rsidP="00D23B35">
            <w:pPr>
              <w:adjustRightInd w:val="0"/>
              <w:snapToGrid w:val="0"/>
              <w:ind w:right="74"/>
              <w:rPr>
                <w:rFonts w:ascii="宋体"/>
                <w:color w:val="000000"/>
              </w:rPr>
            </w:pPr>
          </w:p>
          <w:p w:rsidR="002D5BD9" w:rsidRPr="00D23B35" w:rsidRDefault="002D5BD9" w:rsidP="00D23B35">
            <w:pPr>
              <w:adjustRightInd w:val="0"/>
              <w:snapToGrid w:val="0"/>
              <w:ind w:right="74"/>
              <w:rPr>
                <w:rFonts w:ascii="宋体"/>
                <w:color w:val="000000"/>
              </w:rPr>
            </w:pPr>
          </w:p>
          <w:p w:rsidR="002D5BD9" w:rsidRPr="00D23B35" w:rsidRDefault="002D5BD9" w:rsidP="00D23B35">
            <w:pPr>
              <w:adjustRightInd w:val="0"/>
              <w:snapToGrid w:val="0"/>
              <w:ind w:right="74"/>
              <w:rPr>
                <w:rFonts w:ascii="宋体"/>
                <w:color w:val="000000"/>
              </w:rPr>
            </w:pPr>
          </w:p>
          <w:p w:rsidR="002D5BD9" w:rsidRPr="00D23B35" w:rsidRDefault="002D5BD9" w:rsidP="00D23B35">
            <w:pPr>
              <w:adjustRightInd w:val="0"/>
              <w:snapToGrid w:val="0"/>
              <w:ind w:right="74"/>
              <w:rPr>
                <w:rFonts w:ascii="宋体"/>
                <w:color w:val="000000"/>
              </w:rPr>
            </w:pPr>
          </w:p>
          <w:p w:rsidR="002D5BD9" w:rsidRPr="00D23B35" w:rsidRDefault="002D5BD9" w:rsidP="00D23B35">
            <w:pPr>
              <w:adjustRightInd w:val="0"/>
              <w:snapToGrid w:val="0"/>
              <w:ind w:right="74"/>
              <w:rPr>
                <w:rFonts w:ascii="宋体"/>
                <w:color w:val="000000"/>
              </w:rPr>
            </w:pPr>
          </w:p>
          <w:p w:rsidR="002D5BD9" w:rsidRPr="00D23B35" w:rsidRDefault="002D5BD9" w:rsidP="00D23B35">
            <w:pPr>
              <w:adjustRightInd w:val="0"/>
              <w:snapToGrid w:val="0"/>
              <w:ind w:right="74"/>
              <w:rPr>
                <w:rFonts w:ascii="宋体"/>
                <w:color w:val="000000"/>
              </w:rPr>
            </w:pPr>
          </w:p>
          <w:p w:rsidR="002D5BD9" w:rsidRPr="00D23B35" w:rsidRDefault="002D5BD9" w:rsidP="00D23B35">
            <w:pPr>
              <w:adjustRightInd w:val="0"/>
              <w:snapToGrid w:val="0"/>
              <w:ind w:right="74"/>
              <w:rPr>
                <w:rFonts w:ascii="宋体"/>
                <w:color w:val="000000"/>
              </w:rPr>
            </w:pPr>
            <w:r w:rsidRPr="00D23B35">
              <w:rPr>
                <w:rFonts w:ascii="宋体" w:hAnsi="宋体" w:cs="宋体" w:hint="eastAsia"/>
                <w:color w:val="000000"/>
              </w:rPr>
              <w:t>频谱分析仪</w:t>
            </w:r>
          </w:p>
        </w:tc>
        <w:tc>
          <w:tcPr>
            <w:tcW w:w="3070" w:type="dxa"/>
            <w:vMerge w:val="restart"/>
          </w:tcPr>
          <w:p w:rsidR="002D5BD9" w:rsidRPr="00D23B35" w:rsidRDefault="002D5BD9" w:rsidP="00D23B35">
            <w:pPr>
              <w:adjustRightInd w:val="0"/>
              <w:snapToGrid w:val="0"/>
              <w:ind w:right="-105"/>
              <w:jc w:val="left"/>
              <w:rPr>
                <w:rFonts w:ascii="宋体"/>
                <w:color w:val="000000"/>
              </w:rPr>
            </w:pPr>
          </w:p>
          <w:p w:rsidR="002D5BD9" w:rsidRPr="00D23B35" w:rsidRDefault="002D5BD9" w:rsidP="00D23B35">
            <w:pPr>
              <w:adjustRightInd w:val="0"/>
              <w:snapToGrid w:val="0"/>
              <w:ind w:left="-105" w:right="-105"/>
              <w:jc w:val="left"/>
              <w:rPr>
                <w:rFonts w:ascii="宋体"/>
                <w:color w:val="000000"/>
              </w:rPr>
            </w:pPr>
            <w:r w:rsidRPr="00D23B35">
              <w:rPr>
                <w:rFonts w:ascii="宋体" w:hAnsi="宋体" w:cs="宋体" w:hint="eastAsia"/>
                <w:color w:val="000000"/>
              </w:rPr>
              <w:t>频率精度：</w:t>
            </w:r>
            <w:r w:rsidRPr="00D23B35">
              <w:rPr>
                <w:rFonts w:ascii="宋体" w:hAnsi="宋体" w:cs="宋体"/>
                <w:color w:val="000000"/>
              </w:rPr>
              <w:t>1</w:t>
            </w:r>
            <w:r w:rsidRPr="003A4A92">
              <w:rPr>
                <w:rFonts w:ascii="宋体" w:hAnsi="宋体" w:cs="宋体" w:hint="eastAsia"/>
                <w:color w:val="000000"/>
              </w:rPr>
              <w:t>×</w:t>
            </w:r>
            <w:r w:rsidRPr="00D23B35">
              <w:rPr>
                <w:rFonts w:ascii="宋体" w:hAnsi="宋体" w:cs="宋体"/>
                <w:color w:val="000000"/>
              </w:rPr>
              <w:t>10</w:t>
            </w:r>
            <w:r w:rsidRPr="00D23B35">
              <w:rPr>
                <w:rFonts w:ascii="宋体" w:hAnsi="宋体" w:cs="宋体"/>
                <w:color w:val="000000"/>
                <w:vertAlign w:val="superscript"/>
              </w:rPr>
              <w:t>-7</w:t>
            </w:r>
          </w:p>
          <w:p w:rsidR="002D5BD9" w:rsidRPr="00D23B35" w:rsidRDefault="002D5BD9" w:rsidP="00D23B35">
            <w:pPr>
              <w:adjustRightInd w:val="0"/>
              <w:snapToGrid w:val="0"/>
              <w:ind w:left="-105" w:right="-105"/>
              <w:rPr>
                <w:rFonts w:ascii="宋体"/>
                <w:color w:val="000000"/>
              </w:rPr>
            </w:pPr>
            <w:r w:rsidRPr="00D23B35">
              <w:rPr>
                <w:rFonts w:ascii="宋体" w:hAnsi="宋体" w:cs="宋体" w:hint="eastAsia"/>
                <w:color w:val="000000"/>
              </w:rPr>
              <w:t>幅度精度：</w:t>
            </w:r>
          </w:p>
          <w:p w:rsidR="002D5BD9" w:rsidRPr="00D23B35" w:rsidRDefault="002D5BD9" w:rsidP="00D23B35">
            <w:pPr>
              <w:adjustRightInd w:val="0"/>
              <w:snapToGrid w:val="0"/>
              <w:ind w:left="-105" w:right="-105"/>
              <w:rPr>
                <w:rFonts w:ascii="宋体"/>
                <w:color w:val="000000"/>
              </w:rPr>
            </w:pPr>
            <w:r w:rsidRPr="00D23B35">
              <w:rPr>
                <w:rFonts w:ascii="宋体" w:hAnsi="宋体" w:cs="宋体" w:hint="eastAsia"/>
                <w:color w:val="000000"/>
              </w:rPr>
              <w:t>±</w:t>
            </w:r>
            <w:r w:rsidRPr="00D23B35">
              <w:rPr>
                <w:rFonts w:ascii="宋体" w:hAnsi="宋体" w:cs="宋体"/>
                <w:color w:val="000000"/>
              </w:rPr>
              <w:t>0.5dB</w:t>
            </w:r>
          </w:p>
          <w:p w:rsidR="002D5BD9" w:rsidRPr="00D23B35" w:rsidRDefault="002D5BD9" w:rsidP="00D23B35">
            <w:pPr>
              <w:adjustRightInd w:val="0"/>
              <w:snapToGrid w:val="0"/>
              <w:ind w:left="-105" w:right="-105"/>
              <w:rPr>
                <w:rFonts w:ascii="宋体"/>
                <w:color w:val="000000"/>
              </w:rPr>
            </w:pPr>
            <w:r w:rsidRPr="00D23B35">
              <w:rPr>
                <w:rFonts w:ascii="宋体" w:hAnsi="宋体" w:cs="宋体" w:hint="eastAsia"/>
                <w:color w:val="000000"/>
              </w:rPr>
              <w:t>频率范围：</w:t>
            </w:r>
            <w:r w:rsidRPr="00D23B35">
              <w:rPr>
                <w:rFonts w:ascii="宋体" w:hAnsi="宋体" w:cs="宋体"/>
                <w:color w:val="000000"/>
              </w:rPr>
              <w:t>250kHz</w:t>
            </w:r>
            <w:r w:rsidRPr="00D23B35">
              <w:rPr>
                <w:rFonts w:ascii="宋体" w:hAnsi="宋体" w:cs="宋体" w:hint="eastAsia"/>
                <w:color w:val="000000"/>
              </w:rPr>
              <w:t>～</w:t>
            </w:r>
            <w:r w:rsidRPr="00D23B35">
              <w:rPr>
                <w:rFonts w:ascii="宋体" w:hAnsi="宋体" w:cs="宋体"/>
                <w:color w:val="000000"/>
              </w:rPr>
              <w:t>20GHz</w:t>
            </w:r>
          </w:p>
          <w:p w:rsidR="002D5BD9" w:rsidRPr="00D23B35" w:rsidRDefault="002D5BD9" w:rsidP="00D23B35">
            <w:pPr>
              <w:adjustRightInd w:val="0"/>
              <w:snapToGrid w:val="0"/>
              <w:ind w:left="-105" w:right="-105"/>
              <w:rPr>
                <w:rFonts w:ascii="宋体"/>
                <w:color w:val="000000"/>
              </w:rPr>
            </w:pPr>
            <w:r w:rsidRPr="00D23B35">
              <w:rPr>
                <w:rFonts w:ascii="宋体" w:hAnsi="宋体" w:cs="宋体" w:hint="eastAsia"/>
                <w:color w:val="000000"/>
              </w:rPr>
              <w:t>相位噪声：</w:t>
            </w:r>
            <w:r w:rsidRPr="00D23B35">
              <w:rPr>
                <w:rFonts w:ascii="宋体" w:hAnsi="宋体" w:cs="宋体"/>
                <w:color w:val="000000"/>
              </w:rPr>
              <w:t>&lt;-85dBc/Hz</w:t>
            </w:r>
            <w:r w:rsidRPr="00D23B35">
              <w:rPr>
                <w:rFonts w:ascii="宋体" w:hAnsi="宋体" w:cs="宋体" w:hint="eastAsia"/>
                <w:color w:val="000000"/>
              </w:rPr>
              <w:t>（</w:t>
            </w:r>
            <w:r w:rsidRPr="00D23B35">
              <w:rPr>
                <w:rFonts w:ascii="宋体" w:hAnsi="宋体" w:cs="宋体"/>
                <w:color w:val="000000"/>
              </w:rPr>
              <w:t>1kHz</w:t>
            </w:r>
            <w:r w:rsidRPr="00D23B35">
              <w:rPr>
                <w:rFonts w:ascii="宋体" w:hAnsi="宋体" w:cs="宋体" w:hint="eastAsia"/>
                <w:color w:val="000000"/>
              </w:rPr>
              <w:t>），</w:t>
            </w:r>
          </w:p>
          <w:p w:rsidR="002D5BD9" w:rsidRPr="00D23B35" w:rsidRDefault="002D5BD9" w:rsidP="00D23B35">
            <w:pPr>
              <w:adjustRightInd w:val="0"/>
              <w:ind w:left="-105" w:right="-105"/>
              <w:textAlignment w:val="baseline"/>
              <w:rPr>
                <w:rFonts w:ascii="宋体"/>
                <w:color w:val="000000"/>
              </w:rPr>
            </w:pPr>
            <w:r w:rsidRPr="00D23B35">
              <w:rPr>
                <w:rFonts w:ascii="宋体" w:hAnsi="宋体" w:cs="宋体"/>
                <w:color w:val="000000"/>
              </w:rPr>
              <w:t>&lt;-90 dBc/Hz</w:t>
            </w:r>
            <w:r w:rsidRPr="00D23B35">
              <w:rPr>
                <w:rFonts w:ascii="宋体" w:hAnsi="宋体" w:cs="宋体" w:hint="eastAsia"/>
                <w:color w:val="000000"/>
              </w:rPr>
              <w:t>（</w:t>
            </w:r>
            <w:r w:rsidRPr="00D23B35">
              <w:rPr>
                <w:rFonts w:ascii="宋体" w:hAnsi="宋体" w:cs="宋体"/>
                <w:color w:val="000000"/>
              </w:rPr>
              <w:t>10kHz</w:t>
            </w:r>
            <w:r w:rsidRPr="00D23B35">
              <w:rPr>
                <w:rFonts w:ascii="宋体" w:hAnsi="宋体" w:cs="宋体" w:hint="eastAsia"/>
                <w:color w:val="000000"/>
              </w:rPr>
              <w:t>）</w:t>
            </w:r>
          </w:p>
          <w:p w:rsidR="002D5BD9" w:rsidRPr="00D23B35" w:rsidRDefault="002D5BD9" w:rsidP="00D23B35">
            <w:pPr>
              <w:adjustRightInd w:val="0"/>
              <w:snapToGrid w:val="0"/>
              <w:ind w:left="-105" w:right="-105"/>
              <w:rPr>
                <w:rFonts w:ascii="宋体"/>
                <w:color w:val="000000"/>
              </w:rPr>
            </w:pPr>
          </w:p>
          <w:p w:rsidR="002D5BD9" w:rsidRPr="00D23B35" w:rsidRDefault="002D5BD9" w:rsidP="00D23B35">
            <w:pPr>
              <w:adjustRightInd w:val="0"/>
              <w:snapToGrid w:val="0"/>
              <w:ind w:left="-105" w:right="-105"/>
              <w:rPr>
                <w:rFonts w:ascii="宋体"/>
                <w:color w:val="000000"/>
              </w:rPr>
            </w:pPr>
          </w:p>
          <w:p w:rsidR="002D5BD9" w:rsidRPr="00D23B35" w:rsidRDefault="002D5BD9" w:rsidP="00D23B35">
            <w:pPr>
              <w:adjustRightInd w:val="0"/>
              <w:snapToGrid w:val="0"/>
              <w:ind w:left="-105" w:right="-105"/>
              <w:rPr>
                <w:rFonts w:ascii="宋体"/>
                <w:color w:val="000000"/>
              </w:rPr>
            </w:pPr>
            <w:r w:rsidRPr="00D23B35">
              <w:rPr>
                <w:rFonts w:ascii="宋体" w:hAnsi="宋体" w:cs="宋体" w:hint="eastAsia"/>
                <w:color w:val="000000"/>
              </w:rPr>
              <w:t>频率范围：</w:t>
            </w:r>
            <w:r w:rsidRPr="00D23B35">
              <w:rPr>
                <w:rFonts w:ascii="宋体" w:hAnsi="宋体" w:cs="宋体"/>
                <w:color w:val="000000"/>
              </w:rPr>
              <w:t>9kHz</w:t>
            </w:r>
            <w:r w:rsidRPr="00D23B35">
              <w:rPr>
                <w:rFonts w:ascii="宋体" w:hAnsi="宋体" w:cs="宋体" w:hint="eastAsia"/>
                <w:color w:val="000000"/>
              </w:rPr>
              <w:t>～</w:t>
            </w:r>
            <w:r w:rsidRPr="00D23B35">
              <w:rPr>
                <w:rFonts w:ascii="宋体" w:hAnsi="宋体" w:cs="宋体"/>
                <w:color w:val="000000"/>
              </w:rPr>
              <w:t>26.5GHz</w:t>
            </w:r>
          </w:p>
          <w:p w:rsidR="002D5BD9" w:rsidRPr="00D23B35" w:rsidRDefault="002D5BD9" w:rsidP="00D23B35">
            <w:pPr>
              <w:adjustRightInd w:val="0"/>
              <w:snapToGrid w:val="0"/>
              <w:ind w:left="-105" w:right="-105"/>
              <w:rPr>
                <w:rFonts w:ascii="宋体"/>
                <w:color w:val="000000"/>
              </w:rPr>
            </w:pPr>
            <w:r w:rsidRPr="00D23B35">
              <w:rPr>
                <w:rFonts w:ascii="宋体" w:hAnsi="宋体" w:cs="宋体" w:hint="eastAsia"/>
                <w:color w:val="000000"/>
              </w:rPr>
              <w:t>频率精度：</w:t>
            </w:r>
          </w:p>
          <w:p w:rsidR="002D5BD9" w:rsidRPr="00D23B35" w:rsidRDefault="002D5BD9" w:rsidP="00D23B35">
            <w:pPr>
              <w:adjustRightInd w:val="0"/>
              <w:snapToGrid w:val="0"/>
              <w:ind w:left="-105" w:right="-105"/>
              <w:rPr>
                <w:rFonts w:ascii="宋体"/>
                <w:color w:val="000000"/>
              </w:rPr>
            </w:pPr>
            <w:r w:rsidRPr="00D23B35">
              <w:rPr>
                <w:rFonts w:ascii="宋体" w:hAnsi="宋体" w:cs="宋体" w:hint="eastAsia"/>
                <w:color w:val="000000"/>
              </w:rPr>
              <w:t>±</w:t>
            </w:r>
            <w:r w:rsidRPr="00D23B35">
              <w:rPr>
                <w:rFonts w:ascii="宋体" w:hAnsi="宋体" w:cs="宋体"/>
                <w:color w:val="000000"/>
              </w:rPr>
              <w:t>1</w:t>
            </w:r>
            <w:r w:rsidRPr="003A4A92">
              <w:rPr>
                <w:rFonts w:ascii="宋体" w:hAnsi="宋体" w:cs="宋体" w:hint="eastAsia"/>
                <w:color w:val="000000"/>
              </w:rPr>
              <w:t>×</w:t>
            </w:r>
            <w:r w:rsidRPr="00D23B35">
              <w:rPr>
                <w:rFonts w:ascii="宋体" w:hAnsi="宋体" w:cs="宋体"/>
                <w:color w:val="000000"/>
              </w:rPr>
              <w:t>10</w:t>
            </w:r>
            <w:r w:rsidRPr="00D23B35">
              <w:rPr>
                <w:rFonts w:ascii="宋体" w:hAnsi="宋体" w:cs="宋体"/>
                <w:color w:val="000000"/>
                <w:vertAlign w:val="superscript"/>
              </w:rPr>
              <w:t>-8</w:t>
            </w:r>
            <w:r w:rsidRPr="00D23B35">
              <w:rPr>
                <w:rFonts w:ascii="宋体" w:hAnsi="宋体" w:cs="宋体" w:hint="eastAsia"/>
                <w:color w:val="000000"/>
              </w:rPr>
              <w:t>（</w:t>
            </w:r>
            <w:r w:rsidRPr="00D23B35">
              <w:rPr>
                <w:rFonts w:ascii="宋体" w:hAnsi="宋体" w:cs="宋体"/>
                <w:color w:val="000000"/>
              </w:rPr>
              <w:t>2GHz</w:t>
            </w:r>
            <w:r w:rsidRPr="00D23B35">
              <w:rPr>
                <w:rFonts w:ascii="宋体" w:hAnsi="宋体" w:cs="宋体" w:hint="eastAsia"/>
                <w:color w:val="000000"/>
              </w:rPr>
              <w:t>内）</w:t>
            </w:r>
          </w:p>
          <w:p w:rsidR="002D5BD9" w:rsidRPr="00D23B35" w:rsidRDefault="002D5BD9" w:rsidP="00D23B35">
            <w:pPr>
              <w:adjustRightInd w:val="0"/>
              <w:snapToGrid w:val="0"/>
              <w:ind w:left="-105" w:right="-105"/>
              <w:rPr>
                <w:rFonts w:ascii="宋体"/>
                <w:color w:val="000000"/>
              </w:rPr>
            </w:pPr>
            <w:r w:rsidRPr="00D23B35">
              <w:rPr>
                <w:rFonts w:ascii="宋体" w:hAnsi="宋体" w:cs="宋体" w:hint="eastAsia"/>
                <w:color w:val="000000"/>
              </w:rPr>
              <w:t>幅度精度：</w:t>
            </w:r>
          </w:p>
          <w:p w:rsidR="002D5BD9" w:rsidRPr="00D23B35" w:rsidRDefault="002D5BD9" w:rsidP="00D23B35">
            <w:pPr>
              <w:adjustRightInd w:val="0"/>
              <w:snapToGrid w:val="0"/>
              <w:ind w:left="-105" w:right="-105"/>
              <w:rPr>
                <w:rFonts w:ascii="宋体"/>
                <w:color w:val="000000"/>
              </w:rPr>
            </w:pPr>
            <w:r w:rsidRPr="00D23B35">
              <w:rPr>
                <w:rFonts w:ascii="宋体" w:hAnsi="宋体" w:cs="宋体" w:hint="eastAsia"/>
                <w:color w:val="000000"/>
              </w:rPr>
              <w:t>±</w:t>
            </w:r>
            <w:r w:rsidRPr="00D23B35">
              <w:rPr>
                <w:rFonts w:ascii="宋体" w:hAnsi="宋体" w:cs="宋体"/>
                <w:color w:val="000000"/>
              </w:rPr>
              <w:t>0.5dB</w:t>
            </w:r>
            <w:r w:rsidRPr="00D23B35">
              <w:rPr>
                <w:rFonts w:ascii="宋体" w:hAnsi="宋体" w:cs="宋体" w:hint="eastAsia"/>
                <w:color w:val="000000"/>
              </w:rPr>
              <w:t>（</w:t>
            </w:r>
            <w:r w:rsidRPr="00D23B35">
              <w:rPr>
                <w:rFonts w:ascii="宋体" w:hAnsi="宋体" w:cs="宋体"/>
                <w:color w:val="000000"/>
              </w:rPr>
              <w:t>2GHz</w:t>
            </w:r>
            <w:r w:rsidRPr="00D23B35">
              <w:rPr>
                <w:rFonts w:ascii="宋体" w:hAnsi="宋体" w:cs="宋体" w:hint="eastAsia"/>
                <w:color w:val="000000"/>
              </w:rPr>
              <w:t>内）</w:t>
            </w:r>
          </w:p>
          <w:p w:rsidR="002D5BD9" w:rsidRPr="00D23B35" w:rsidRDefault="002D5BD9" w:rsidP="00D23B35">
            <w:pPr>
              <w:adjustRightInd w:val="0"/>
              <w:snapToGrid w:val="0"/>
              <w:ind w:left="-105" w:right="-105"/>
              <w:rPr>
                <w:rFonts w:ascii="宋体"/>
                <w:color w:val="000000"/>
              </w:rPr>
            </w:pPr>
            <w:r w:rsidRPr="00D23B35">
              <w:rPr>
                <w:rFonts w:ascii="宋体" w:hAnsi="宋体" w:cs="宋体" w:hint="eastAsia"/>
                <w:color w:val="000000"/>
              </w:rPr>
              <w:t>灵敏度：</w:t>
            </w:r>
            <w:r w:rsidRPr="00D23B35">
              <w:rPr>
                <w:rFonts w:ascii="宋体" w:hAnsi="宋体" w:cs="宋体"/>
                <w:color w:val="000000"/>
              </w:rPr>
              <w:t>&lt;-135dBm</w:t>
            </w:r>
            <w:r w:rsidRPr="00D23B35">
              <w:rPr>
                <w:rFonts w:ascii="宋体" w:hAnsi="宋体" w:cs="宋体" w:hint="eastAsia"/>
                <w:color w:val="000000"/>
              </w:rPr>
              <w:t>（</w:t>
            </w:r>
            <w:r w:rsidRPr="00D23B35">
              <w:rPr>
                <w:rFonts w:ascii="宋体" w:hAnsi="宋体" w:cs="宋体"/>
                <w:color w:val="000000"/>
              </w:rPr>
              <w:t>2GHz</w:t>
            </w:r>
            <w:r w:rsidRPr="00D23B35">
              <w:rPr>
                <w:rFonts w:ascii="宋体" w:hAnsi="宋体" w:cs="宋体" w:hint="eastAsia"/>
                <w:color w:val="000000"/>
              </w:rPr>
              <w:t>内）</w:t>
            </w:r>
          </w:p>
          <w:p w:rsidR="002D5BD9" w:rsidRPr="00D23B35" w:rsidRDefault="002D5BD9" w:rsidP="00D23B35">
            <w:pPr>
              <w:adjustRightInd w:val="0"/>
              <w:ind w:left="-105" w:right="-105"/>
              <w:textAlignment w:val="baseline"/>
              <w:rPr>
                <w:rFonts w:ascii="宋体"/>
                <w:color w:val="000000"/>
              </w:rPr>
            </w:pPr>
            <w:r w:rsidRPr="00D23B35">
              <w:rPr>
                <w:rFonts w:ascii="宋体" w:hAnsi="宋体" w:cs="宋体" w:hint="eastAsia"/>
                <w:color w:val="000000"/>
              </w:rPr>
              <w:t>动态范围</w:t>
            </w:r>
            <w:r w:rsidRPr="00D23B35">
              <w:rPr>
                <w:rFonts w:ascii="宋体" w:hAnsi="宋体" w:cs="宋体"/>
                <w:color w:val="000000"/>
              </w:rPr>
              <w:t>:&gt;140dB</w:t>
            </w:r>
          </w:p>
          <w:p w:rsidR="002D5BD9" w:rsidRPr="00D23B35" w:rsidRDefault="002D5BD9" w:rsidP="00D23B35">
            <w:pPr>
              <w:adjustRightInd w:val="0"/>
              <w:ind w:left="-105" w:right="-105"/>
              <w:textAlignment w:val="baseline"/>
              <w:rPr>
                <w:rFonts w:ascii="宋体"/>
                <w:color w:val="000000"/>
              </w:rPr>
            </w:pPr>
            <w:r w:rsidRPr="00D23B35">
              <w:rPr>
                <w:rFonts w:ascii="宋体" w:hAnsi="宋体" w:cs="宋体" w:hint="eastAsia"/>
                <w:color w:val="000000"/>
              </w:rPr>
              <w:t>频率响应：</w:t>
            </w:r>
          </w:p>
          <w:p w:rsidR="002D5BD9" w:rsidRPr="00D23B35" w:rsidRDefault="002D5BD9" w:rsidP="00D23B35">
            <w:pPr>
              <w:adjustRightInd w:val="0"/>
              <w:ind w:left="-105" w:right="-105"/>
              <w:textAlignment w:val="baseline"/>
              <w:rPr>
                <w:rFonts w:ascii="宋体"/>
                <w:color w:val="000000"/>
              </w:rPr>
            </w:pPr>
            <w:r w:rsidRPr="00D23B35">
              <w:rPr>
                <w:rFonts w:ascii="宋体" w:hAnsi="宋体" w:cs="宋体" w:hint="eastAsia"/>
                <w:color w:val="000000"/>
              </w:rPr>
              <w:t>±</w:t>
            </w:r>
            <w:r w:rsidRPr="00D23B35">
              <w:rPr>
                <w:rFonts w:ascii="宋体" w:hAnsi="宋体" w:cs="宋体"/>
                <w:color w:val="000000"/>
              </w:rPr>
              <w:t>0.5dB</w:t>
            </w:r>
          </w:p>
        </w:tc>
      </w:tr>
      <w:tr w:rsidR="002D5BD9" w:rsidRPr="00C57E4A">
        <w:trPr>
          <w:trHeight w:val="1363"/>
        </w:trPr>
        <w:tc>
          <w:tcPr>
            <w:tcW w:w="670" w:type="dxa"/>
            <w:vMerge/>
          </w:tcPr>
          <w:p w:rsidR="002D5BD9" w:rsidRPr="00D23B35" w:rsidRDefault="002D5BD9">
            <w:pPr>
              <w:adjustRightInd w:val="0"/>
              <w:textAlignment w:val="baseline"/>
              <w:rPr>
                <w:rFonts w:ascii="宋体"/>
              </w:rPr>
            </w:pPr>
          </w:p>
        </w:tc>
        <w:tc>
          <w:tcPr>
            <w:tcW w:w="1114" w:type="dxa"/>
            <w:vMerge/>
            <w:vAlign w:val="center"/>
          </w:tcPr>
          <w:p w:rsidR="002D5BD9" w:rsidRPr="00D23B35" w:rsidRDefault="002D5BD9" w:rsidP="00F15740">
            <w:pPr>
              <w:adjustRightInd w:val="0"/>
              <w:textAlignment w:val="baseline"/>
              <w:rPr>
                <w:rFonts w:ascii="宋体"/>
              </w:rPr>
            </w:pPr>
          </w:p>
        </w:tc>
        <w:tc>
          <w:tcPr>
            <w:tcW w:w="726" w:type="dxa"/>
            <w:vMerge/>
            <w:vAlign w:val="center"/>
          </w:tcPr>
          <w:p w:rsidR="002D5BD9" w:rsidRPr="00D23B35" w:rsidRDefault="002D5BD9" w:rsidP="00F15740">
            <w:pPr>
              <w:adjustRightInd w:val="0"/>
              <w:textAlignment w:val="baseline"/>
              <w:rPr>
                <w:rFonts w:ascii="宋体" w:hAnsi="Courier New"/>
                <w:color w:val="000000"/>
              </w:rPr>
            </w:pPr>
          </w:p>
        </w:tc>
        <w:tc>
          <w:tcPr>
            <w:tcW w:w="1098" w:type="dxa"/>
            <w:vAlign w:val="center"/>
          </w:tcPr>
          <w:p w:rsidR="002D5BD9" w:rsidRPr="00D23B35" w:rsidRDefault="002D5BD9" w:rsidP="00F15740">
            <w:pPr>
              <w:adjustRightInd w:val="0"/>
              <w:textAlignment w:val="baseline"/>
              <w:rPr>
                <w:rFonts w:ascii="宋体" w:hAnsi="Courier New"/>
                <w:color w:val="000000"/>
              </w:rPr>
            </w:pPr>
            <w:r w:rsidRPr="00D23B35">
              <w:rPr>
                <w:rFonts w:ascii="宋体" w:hAnsi="宋体" w:cs="宋体" w:hint="eastAsia"/>
              </w:rPr>
              <w:t>圆极化电压轴比</w:t>
            </w:r>
          </w:p>
        </w:tc>
        <w:tc>
          <w:tcPr>
            <w:tcW w:w="1176" w:type="dxa"/>
            <w:vMerge/>
          </w:tcPr>
          <w:p w:rsidR="002D5BD9" w:rsidRPr="00D23B35" w:rsidRDefault="002D5BD9" w:rsidP="00D23B35">
            <w:pPr>
              <w:adjustRightInd w:val="0"/>
              <w:textAlignment w:val="baseline"/>
              <w:rPr>
                <w:rFonts w:ascii="宋体" w:hAnsi="Courier New"/>
                <w:color w:val="000000"/>
              </w:rPr>
            </w:pPr>
          </w:p>
        </w:tc>
        <w:tc>
          <w:tcPr>
            <w:tcW w:w="1228" w:type="dxa"/>
            <w:vMerge/>
          </w:tcPr>
          <w:p w:rsidR="002D5BD9" w:rsidRPr="00D23B35" w:rsidRDefault="002D5BD9" w:rsidP="00D23B35">
            <w:pPr>
              <w:adjustRightInd w:val="0"/>
              <w:textAlignment w:val="baseline"/>
              <w:rPr>
                <w:rFonts w:ascii="宋体" w:hAnsi="Courier New"/>
                <w:color w:val="000000"/>
              </w:rPr>
            </w:pPr>
          </w:p>
        </w:tc>
        <w:tc>
          <w:tcPr>
            <w:tcW w:w="3070" w:type="dxa"/>
            <w:vMerge/>
          </w:tcPr>
          <w:p w:rsidR="002D5BD9" w:rsidRPr="00D23B35" w:rsidRDefault="002D5BD9" w:rsidP="00D23B35">
            <w:pPr>
              <w:adjustRightInd w:val="0"/>
              <w:textAlignment w:val="baseline"/>
              <w:rPr>
                <w:rFonts w:ascii="宋体" w:hAnsi="Courier New"/>
                <w:color w:val="000000"/>
              </w:rPr>
            </w:pPr>
          </w:p>
        </w:tc>
      </w:tr>
      <w:tr w:rsidR="002D5BD9" w:rsidRPr="00C57E4A">
        <w:trPr>
          <w:trHeight w:val="1539"/>
        </w:trPr>
        <w:tc>
          <w:tcPr>
            <w:tcW w:w="670" w:type="dxa"/>
            <w:vMerge/>
          </w:tcPr>
          <w:p w:rsidR="002D5BD9" w:rsidRPr="00D23B35" w:rsidRDefault="002D5BD9">
            <w:pPr>
              <w:adjustRightInd w:val="0"/>
              <w:textAlignment w:val="baseline"/>
              <w:rPr>
                <w:rFonts w:ascii="宋体"/>
              </w:rPr>
            </w:pPr>
          </w:p>
        </w:tc>
        <w:tc>
          <w:tcPr>
            <w:tcW w:w="1114" w:type="dxa"/>
            <w:vMerge/>
            <w:vAlign w:val="center"/>
          </w:tcPr>
          <w:p w:rsidR="002D5BD9" w:rsidRPr="00D23B35" w:rsidRDefault="002D5BD9" w:rsidP="00F15740">
            <w:pPr>
              <w:adjustRightInd w:val="0"/>
              <w:textAlignment w:val="baseline"/>
              <w:rPr>
                <w:rFonts w:ascii="宋体"/>
              </w:rPr>
            </w:pPr>
          </w:p>
        </w:tc>
        <w:tc>
          <w:tcPr>
            <w:tcW w:w="726" w:type="dxa"/>
            <w:vMerge/>
            <w:vAlign w:val="center"/>
          </w:tcPr>
          <w:p w:rsidR="002D5BD9" w:rsidRPr="00D23B35" w:rsidRDefault="002D5BD9" w:rsidP="00F15740">
            <w:pPr>
              <w:adjustRightInd w:val="0"/>
              <w:textAlignment w:val="baseline"/>
              <w:rPr>
                <w:rFonts w:ascii="宋体" w:hAnsi="Courier New"/>
                <w:color w:val="000000"/>
              </w:rPr>
            </w:pPr>
          </w:p>
        </w:tc>
        <w:tc>
          <w:tcPr>
            <w:tcW w:w="1098" w:type="dxa"/>
            <w:vAlign w:val="center"/>
          </w:tcPr>
          <w:p w:rsidR="002D5BD9" w:rsidRPr="00D23B35" w:rsidRDefault="002D5BD9" w:rsidP="00F15740">
            <w:pPr>
              <w:adjustRightInd w:val="0"/>
              <w:textAlignment w:val="baseline"/>
              <w:rPr>
                <w:rFonts w:ascii="宋体" w:hAnsi="Courier New"/>
                <w:color w:val="000000"/>
              </w:rPr>
            </w:pPr>
            <w:r w:rsidRPr="00D23B35">
              <w:rPr>
                <w:rFonts w:ascii="宋体" w:hAnsi="宋体" w:cs="宋体" w:hint="eastAsia"/>
              </w:rPr>
              <w:t>圆极化交叉极化鉴别率</w:t>
            </w:r>
          </w:p>
        </w:tc>
        <w:tc>
          <w:tcPr>
            <w:tcW w:w="1176" w:type="dxa"/>
            <w:vMerge/>
          </w:tcPr>
          <w:p w:rsidR="002D5BD9" w:rsidRPr="00D23B35" w:rsidRDefault="002D5BD9" w:rsidP="00D23B35">
            <w:pPr>
              <w:adjustRightInd w:val="0"/>
              <w:textAlignment w:val="baseline"/>
              <w:rPr>
                <w:rFonts w:ascii="宋体" w:hAnsi="Courier New"/>
                <w:color w:val="000000"/>
              </w:rPr>
            </w:pPr>
          </w:p>
        </w:tc>
        <w:tc>
          <w:tcPr>
            <w:tcW w:w="1228" w:type="dxa"/>
            <w:vMerge/>
          </w:tcPr>
          <w:p w:rsidR="002D5BD9" w:rsidRPr="00D23B35" w:rsidRDefault="002D5BD9" w:rsidP="00D23B35">
            <w:pPr>
              <w:adjustRightInd w:val="0"/>
              <w:textAlignment w:val="baseline"/>
              <w:rPr>
                <w:rFonts w:ascii="宋体" w:hAnsi="Courier New"/>
                <w:color w:val="000000"/>
              </w:rPr>
            </w:pPr>
          </w:p>
        </w:tc>
        <w:tc>
          <w:tcPr>
            <w:tcW w:w="3070" w:type="dxa"/>
            <w:vMerge/>
          </w:tcPr>
          <w:p w:rsidR="002D5BD9" w:rsidRPr="00D23B35" w:rsidRDefault="002D5BD9" w:rsidP="00D23B35">
            <w:pPr>
              <w:adjustRightInd w:val="0"/>
              <w:textAlignment w:val="baseline"/>
              <w:rPr>
                <w:rFonts w:ascii="宋体" w:hAnsi="Courier New"/>
                <w:color w:val="000000"/>
              </w:rPr>
            </w:pPr>
          </w:p>
        </w:tc>
      </w:tr>
      <w:tr w:rsidR="002D5BD9" w:rsidRPr="00C57E4A">
        <w:trPr>
          <w:trHeight w:val="806"/>
        </w:trPr>
        <w:tc>
          <w:tcPr>
            <w:tcW w:w="9082" w:type="dxa"/>
            <w:gridSpan w:val="7"/>
            <w:vAlign w:val="center"/>
          </w:tcPr>
          <w:p w:rsidR="002D5BD9" w:rsidRPr="00D23B35" w:rsidRDefault="002D5BD9" w:rsidP="00F15740">
            <w:pPr>
              <w:adjustRightInd w:val="0"/>
              <w:textAlignment w:val="baseline"/>
              <w:rPr>
                <w:rFonts w:ascii="宋体"/>
                <w:kern w:val="0"/>
              </w:rPr>
            </w:pPr>
            <w:r w:rsidRPr="00D23B35">
              <w:rPr>
                <w:rFonts w:ascii="宋体" w:hAnsi="Courier New" w:cs="宋体" w:hint="eastAsia"/>
              </w:rPr>
              <w:t>注：</w:t>
            </w:r>
            <w:r w:rsidRPr="00D23B35">
              <w:rPr>
                <w:rFonts w:ascii="宋体" w:hAnsi="宋体" w:cs="宋体" w:hint="eastAsia"/>
                <w:kern w:val="0"/>
              </w:rPr>
              <w:t>本表为企业应具备的检验设备，可与上述设备名称不同，但应满足上述设备的功能性能精度要求。</w:t>
            </w:r>
          </w:p>
        </w:tc>
      </w:tr>
    </w:tbl>
    <w:p w:rsidR="002D5BD9" w:rsidRPr="008532C4" w:rsidRDefault="002D5BD9" w:rsidP="00CC45DC">
      <w:pPr>
        <w:spacing w:line="360" w:lineRule="auto"/>
        <w:jc w:val="center"/>
        <w:rPr>
          <w:rFonts w:ascii="宋体"/>
          <w:b/>
          <w:bCs/>
          <w:i/>
          <w:iCs/>
        </w:rPr>
      </w:pPr>
      <w:r w:rsidRPr="008532C4">
        <w:rPr>
          <w:rFonts w:ascii="宋体" w:hAnsi="宋体" w:cs="宋体" w:hint="eastAsia"/>
          <w:b/>
          <w:bCs/>
          <w:color w:val="000000"/>
        </w:rPr>
        <w:t>表</w:t>
      </w:r>
      <w:r w:rsidRPr="008532C4">
        <w:rPr>
          <w:rFonts w:ascii="宋体" w:hAnsi="宋体" w:cs="宋体"/>
          <w:b/>
          <w:bCs/>
          <w:color w:val="000000"/>
        </w:rPr>
        <w:t>3-3</w:t>
      </w:r>
      <w:r>
        <w:rPr>
          <w:rFonts w:ascii="宋体" w:hAnsi="宋体" w:cs="宋体"/>
          <w:b/>
          <w:bCs/>
          <w:color w:val="000000"/>
        </w:rPr>
        <w:t xml:space="preserve">-2  </w:t>
      </w:r>
      <w:r w:rsidRPr="008532C4">
        <w:rPr>
          <w:rFonts w:ascii="宋体" w:hAnsi="宋体" w:cs="宋体" w:hint="eastAsia"/>
          <w:b/>
          <w:bCs/>
          <w:color w:val="000000"/>
        </w:rPr>
        <w:t>企业生产</w:t>
      </w:r>
      <w:r w:rsidRPr="003A6968">
        <w:rPr>
          <w:rFonts w:ascii="宋体" w:hAnsi="宋体" w:cs="宋体" w:hint="eastAsia"/>
          <w:b/>
          <w:bCs/>
          <w:color w:val="000000"/>
        </w:rPr>
        <w:t>室外单元</w:t>
      </w:r>
      <w:r w:rsidRPr="00B9193B">
        <w:rPr>
          <w:rFonts w:ascii="宋体" w:hAnsi="宋体" w:cs="宋体" w:hint="eastAsia"/>
          <w:b/>
          <w:bCs/>
          <w:color w:val="000000"/>
        </w:rPr>
        <w:t>产品</w:t>
      </w:r>
      <w:r w:rsidRPr="008532C4">
        <w:rPr>
          <w:rFonts w:ascii="宋体" w:hAnsi="宋体" w:cs="宋体" w:hint="eastAsia"/>
          <w:b/>
          <w:bCs/>
        </w:rPr>
        <w:t>应具备的检验设备及</w:t>
      </w:r>
      <w:r>
        <w:rPr>
          <w:rFonts w:ascii="宋体" w:hAnsi="宋体" w:cs="宋体" w:hint="eastAsia"/>
          <w:b/>
          <w:bCs/>
        </w:rPr>
        <w:t>出厂检验项目</w:t>
      </w:r>
    </w:p>
    <w:tbl>
      <w:tblPr>
        <w:tblW w:w="910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4"/>
        <w:gridCol w:w="563"/>
        <w:gridCol w:w="1080"/>
        <w:gridCol w:w="636"/>
        <w:gridCol w:w="1358"/>
        <w:gridCol w:w="1156"/>
        <w:gridCol w:w="1186"/>
        <w:gridCol w:w="2946"/>
        <w:gridCol w:w="89"/>
      </w:tblGrid>
      <w:tr w:rsidR="002D5BD9" w:rsidRPr="00C57E4A">
        <w:trPr>
          <w:gridAfter w:val="1"/>
          <w:wAfter w:w="89" w:type="dxa"/>
          <w:trHeight w:val="640"/>
          <w:tblHeader/>
          <w:jc w:val="center"/>
        </w:trPr>
        <w:tc>
          <w:tcPr>
            <w:tcW w:w="657" w:type="dxa"/>
            <w:gridSpan w:val="2"/>
            <w:vAlign w:val="center"/>
          </w:tcPr>
          <w:p w:rsidR="002D5BD9" w:rsidRPr="00C57E4A" w:rsidRDefault="002D5BD9" w:rsidP="008C57BE">
            <w:pPr>
              <w:adjustRightInd w:val="0"/>
              <w:jc w:val="center"/>
              <w:textAlignment w:val="baseline"/>
              <w:rPr>
                <w:rFonts w:ascii="宋体"/>
                <w:b/>
                <w:bCs/>
                <w:color w:val="000000"/>
              </w:rPr>
            </w:pPr>
            <w:r w:rsidRPr="00C57E4A">
              <w:rPr>
                <w:rFonts w:ascii="宋体" w:hAnsi="宋体" w:cs="宋体" w:hint="eastAsia"/>
                <w:b/>
                <w:bCs/>
                <w:color w:val="000000"/>
              </w:rPr>
              <w:t>序号</w:t>
            </w:r>
          </w:p>
        </w:tc>
        <w:tc>
          <w:tcPr>
            <w:tcW w:w="1080" w:type="dxa"/>
            <w:vAlign w:val="center"/>
          </w:tcPr>
          <w:p w:rsidR="002D5BD9" w:rsidRPr="00C57E4A" w:rsidRDefault="002D5BD9" w:rsidP="008C57BE">
            <w:pPr>
              <w:adjustRightInd w:val="0"/>
              <w:jc w:val="center"/>
              <w:textAlignment w:val="baseline"/>
              <w:rPr>
                <w:rFonts w:ascii="宋体"/>
                <w:b/>
                <w:bCs/>
                <w:color w:val="000000"/>
              </w:rPr>
            </w:pPr>
            <w:r w:rsidRPr="00C57E4A">
              <w:rPr>
                <w:rFonts w:ascii="宋体" w:hAnsi="宋体" w:cs="宋体" w:hint="eastAsia"/>
                <w:b/>
                <w:bCs/>
                <w:color w:val="000000"/>
              </w:rPr>
              <w:t>产品单元</w:t>
            </w:r>
          </w:p>
        </w:tc>
        <w:tc>
          <w:tcPr>
            <w:tcW w:w="1994" w:type="dxa"/>
            <w:gridSpan w:val="2"/>
            <w:vAlign w:val="center"/>
          </w:tcPr>
          <w:p w:rsidR="002D5BD9" w:rsidRPr="00C57E4A" w:rsidRDefault="002D5BD9" w:rsidP="008C57BE">
            <w:pPr>
              <w:adjustRightInd w:val="0"/>
              <w:jc w:val="center"/>
              <w:textAlignment w:val="baseline"/>
              <w:rPr>
                <w:rFonts w:ascii="宋体"/>
                <w:b/>
                <w:bCs/>
                <w:color w:val="000000"/>
              </w:rPr>
            </w:pPr>
            <w:r w:rsidRPr="00C57E4A">
              <w:rPr>
                <w:rFonts w:ascii="宋体" w:hAnsi="宋体" w:cs="宋体" w:hint="eastAsia"/>
                <w:b/>
                <w:bCs/>
                <w:color w:val="000000"/>
              </w:rPr>
              <w:t>检验项目</w:t>
            </w:r>
          </w:p>
        </w:tc>
        <w:tc>
          <w:tcPr>
            <w:tcW w:w="1156" w:type="dxa"/>
            <w:vAlign w:val="center"/>
          </w:tcPr>
          <w:p w:rsidR="002D5BD9" w:rsidRPr="00C57E4A" w:rsidRDefault="002D5BD9" w:rsidP="008C57BE">
            <w:pPr>
              <w:adjustRightInd w:val="0"/>
              <w:jc w:val="center"/>
              <w:textAlignment w:val="baseline"/>
              <w:rPr>
                <w:rFonts w:ascii="宋体"/>
                <w:b/>
                <w:bCs/>
                <w:color w:val="000000"/>
              </w:rPr>
            </w:pPr>
            <w:r w:rsidRPr="00C57E4A">
              <w:rPr>
                <w:rFonts w:ascii="宋体" w:hAnsi="宋体" w:cs="宋体" w:hint="eastAsia"/>
                <w:b/>
                <w:bCs/>
                <w:color w:val="000000"/>
              </w:rPr>
              <w:t>依据标准</w:t>
            </w:r>
          </w:p>
          <w:p w:rsidR="002D5BD9" w:rsidRPr="00C57E4A" w:rsidRDefault="002D5BD9" w:rsidP="008C57BE">
            <w:pPr>
              <w:adjustRightInd w:val="0"/>
              <w:jc w:val="center"/>
              <w:textAlignment w:val="baseline"/>
              <w:rPr>
                <w:rFonts w:ascii="宋体"/>
                <w:b/>
                <w:bCs/>
                <w:color w:val="000000"/>
              </w:rPr>
            </w:pPr>
            <w:r w:rsidRPr="00C57E4A">
              <w:rPr>
                <w:rFonts w:ascii="宋体" w:hAnsi="宋体" w:cs="宋体" w:hint="eastAsia"/>
                <w:b/>
                <w:bCs/>
                <w:color w:val="000000"/>
              </w:rPr>
              <w:t>及条款</w:t>
            </w:r>
          </w:p>
        </w:tc>
        <w:tc>
          <w:tcPr>
            <w:tcW w:w="1186" w:type="dxa"/>
            <w:vAlign w:val="center"/>
          </w:tcPr>
          <w:p w:rsidR="002D5BD9" w:rsidRPr="00C57E4A" w:rsidRDefault="002D5BD9" w:rsidP="008C57BE">
            <w:pPr>
              <w:adjustRightInd w:val="0"/>
              <w:jc w:val="center"/>
              <w:textAlignment w:val="baseline"/>
              <w:rPr>
                <w:rFonts w:ascii="宋体"/>
                <w:b/>
                <w:bCs/>
                <w:color w:val="000000"/>
              </w:rPr>
            </w:pPr>
            <w:r w:rsidRPr="00C57E4A">
              <w:rPr>
                <w:rFonts w:ascii="宋体" w:hAnsi="宋体" w:cs="宋体" w:hint="eastAsia"/>
                <w:b/>
                <w:bCs/>
                <w:color w:val="000000"/>
              </w:rPr>
              <w:t>检验设备</w:t>
            </w:r>
          </w:p>
        </w:tc>
        <w:tc>
          <w:tcPr>
            <w:tcW w:w="2946" w:type="dxa"/>
            <w:vAlign w:val="center"/>
          </w:tcPr>
          <w:p w:rsidR="002D5BD9" w:rsidRPr="00C57E4A" w:rsidRDefault="002D5BD9" w:rsidP="008C57BE">
            <w:pPr>
              <w:adjustRightInd w:val="0"/>
              <w:jc w:val="center"/>
              <w:textAlignment w:val="baseline"/>
              <w:rPr>
                <w:rFonts w:ascii="宋体"/>
                <w:b/>
                <w:bCs/>
                <w:color w:val="000000"/>
              </w:rPr>
            </w:pPr>
            <w:r w:rsidRPr="00C57E4A">
              <w:rPr>
                <w:rFonts w:ascii="宋体" w:hAnsi="宋体" w:cs="宋体" w:hint="eastAsia"/>
                <w:b/>
                <w:bCs/>
                <w:color w:val="000000"/>
              </w:rPr>
              <w:t>精度或</w:t>
            </w:r>
          </w:p>
          <w:p w:rsidR="002D5BD9" w:rsidRPr="00C57E4A" w:rsidRDefault="002D5BD9" w:rsidP="008C57BE">
            <w:pPr>
              <w:adjustRightInd w:val="0"/>
              <w:jc w:val="center"/>
              <w:textAlignment w:val="baseline"/>
              <w:rPr>
                <w:rFonts w:ascii="宋体"/>
                <w:b/>
                <w:bCs/>
                <w:color w:val="000000"/>
              </w:rPr>
            </w:pPr>
            <w:r w:rsidRPr="00C57E4A">
              <w:rPr>
                <w:rFonts w:ascii="宋体" w:hAnsi="宋体" w:cs="宋体" w:hint="eastAsia"/>
                <w:b/>
                <w:bCs/>
                <w:color w:val="000000"/>
              </w:rPr>
              <w:t>测量范围</w:t>
            </w:r>
          </w:p>
        </w:tc>
      </w:tr>
      <w:tr w:rsidR="00DD22B5" w:rsidRPr="00C57E4A">
        <w:trPr>
          <w:gridAfter w:val="1"/>
          <w:wAfter w:w="89" w:type="dxa"/>
          <w:trHeight w:val="640"/>
          <w:tblHeader/>
          <w:jc w:val="center"/>
        </w:trPr>
        <w:tc>
          <w:tcPr>
            <w:tcW w:w="657" w:type="dxa"/>
            <w:gridSpan w:val="2"/>
            <w:vMerge w:val="restart"/>
            <w:vAlign w:val="center"/>
          </w:tcPr>
          <w:p w:rsidR="00DD22B5" w:rsidRPr="00C57E4A" w:rsidRDefault="00DD22B5" w:rsidP="00F0256D">
            <w:pPr>
              <w:adjustRightInd w:val="0"/>
              <w:jc w:val="center"/>
              <w:textAlignment w:val="baseline"/>
              <w:rPr>
                <w:rFonts w:ascii="宋体"/>
                <w:b/>
                <w:bCs/>
                <w:color w:val="000000"/>
              </w:rPr>
            </w:pPr>
            <w:r w:rsidRPr="00D23B35">
              <w:rPr>
                <w:rFonts w:ascii="宋体" w:hAnsi="宋体" w:cs="宋体"/>
              </w:rPr>
              <w:t>2</w:t>
            </w:r>
          </w:p>
        </w:tc>
        <w:tc>
          <w:tcPr>
            <w:tcW w:w="1080" w:type="dxa"/>
            <w:vMerge w:val="restart"/>
            <w:vAlign w:val="center"/>
          </w:tcPr>
          <w:p w:rsidR="00DD22B5" w:rsidRPr="00C57E4A" w:rsidRDefault="00DD22B5" w:rsidP="00F0256D">
            <w:pPr>
              <w:adjustRightInd w:val="0"/>
              <w:textAlignment w:val="baseline"/>
              <w:rPr>
                <w:rFonts w:ascii="宋体"/>
                <w:b/>
                <w:bCs/>
                <w:color w:val="000000"/>
              </w:rPr>
            </w:pPr>
            <w:r w:rsidRPr="00D23B35">
              <w:rPr>
                <w:rFonts w:ascii="宋体" w:hAnsi="宋体" w:cs="宋体" w:hint="eastAsia"/>
              </w:rPr>
              <w:t>室外单元（</w:t>
            </w:r>
            <w:r w:rsidRPr="00D23B35">
              <w:rPr>
                <w:rFonts w:ascii="宋体" w:hAnsi="宋体" w:cs="宋体"/>
              </w:rPr>
              <w:t>C</w:t>
            </w:r>
            <w:r w:rsidRPr="00D23B35">
              <w:rPr>
                <w:rFonts w:ascii="宋体" w:hAnsi="宋体" w:cs="宋体" w:hint="eastAsia"/>
              </w:rPr>
              <w:t>频段分体）</w:t>
            </w:r>
          </w:p>
        </w:tc>
        <w:tc>
          <w:tcPr>
            <w:tcW w:w="1994" w:type="dxa"/>
            <w:gridSpan w:val="2"/>
            <w:vAlign w:val="center"/>
          </w:tcPr>
          <w:p w:rsidR="00DD22B5" w:rsidRDefault="00DD22B5" w:rsidP="00D23B35">
            <w:pPr>
              <w:adjustRightInd w:val="0"/>
              <w:jc w:val="left"/>
              <w:textAlignment w:val="baseline"/>
              <w:rPr>
                <w:rFonts w:ascii="宋体"/>
                <w:b/>
                <w:bCs/>
                <w:color w:val="000000"/>
              </w:rPr>
            </w:pPr>
            <w:r w:rsidRPr="007B5B71">
              <w:rPr>
                <w:rFonts w:ascii="宋体" w:hAnsi="Courier New" w:cs="宋体" w:hint="eastAsia"/>
              </w:rPr>
              <w:t>包装</w:t>
            </w:r>
          </w:p>
        </w:tc>
        <w:tc>
          <w:tcPr>
            <w:tcW w:w="1156" w:type="dxa"/>
            <w:vAlign w:val="center"/>
          </w:tcPr>
          <w:p w:rsidR="00DD22B5" w:rsidRDefault="00DD22B5" w:rsidP="00D23B35">
            <w:pPr>
              <w:adjustRightInd w:val="0"/>
              <w:spacing w:line="200" w:lineRule="exact"/>
              <w:jc w:val="left"/>
              <w:textAlignment w:val="baseline"/>
              <w:rPr>
                <w:rFonts w:ascii="宋体" w:hAnsi="Courier New"/>
                <w:lang w:val="de-DE"/>
              </w:rPr>
            </w:pPr>
            <w:r w:rsidRPr="007B5B71">
              <w:rPr>
                <w:rFonts w:ascii="宋体" w:hAnsi="Courier New" w:cs="宋体"/>
                <w:lang w:val="de-DE"/>
              </w:rPr>
              <w:t xml:space="preserve">GB/T 11442 </w:t>
            </w:r>
            <w:r w:rsidRPr="007B5B71">
              <w:rPr>
                <w:rFonts w:ascii="宋体" w:hAnsi="Courier New" w:cs="Courier New"/>
                <w:lang w:val="de-DE"/>
              </w:rPr>
              <w:t>–</w:t>
            </w:r>
            <w:r w:rsidRPr="007B5B71">
              <w:rPr>
                <w:rFonts w:ascii="宋体" w:hAnsi="Courier New" w:cs="宋体"/>
                <w:lang w:val="de-DE"/>
              </w:rPr>
              <w:t xml:space="preserve"> 2016</w:t>
            </w:r>
          </w:p>
          <w:p w:rsidR="00DD22B5" w:rsidRDefault="00DD22B5" w:rsidP="00D23B35">
            <w:pPr>
              <w:adjustRightInd w:val="0"/>
              <w:spacing w:line="200" w:lineRule="exact"/>
              <w:jc w:val="left"/>
              <w:textAlignment w:val="baseline"/>
              <w:rPr>
                <w:rFonts w:ascii="宋体" w:hAnsi="Courier New"/>
                <w:lang w:val="de-DE"/>
              </w:rPr>
            </w:pPr>
            <w:r w:rsidRPr="007B5B71">
              <w:rPr>
                <w:rFonts w:ascii="宋体" w:hAnsi="Courier New" w:cs="宋体" w:hint="eastAsia"/>
              </w:rPr>
              <w:t>表</w:t>
            </w:r>
            <w:r w:rsidRPr="007B5B71">
              <w:rPr>
                <w:rFonts w:ascii="宋体" w:hAnsi="Courier New" w:cs="宋体"/>
                <w:lang w:val="de-DE"/>
              </w:rPr>
              <w:t>19</w:t>
            </w:r>
            <w:r w:rsidRPr="007B5B71">
              <w:rPr>
                <w:rFonts w:ascii="宋体" w:hAnsi="Courier New" w:cs="宋体" w:hint="eastAsia"/>
                <w:lang w:val="de-DE"/>
              </w:rPr>
              <w:t>；</w:t>
            </w:r>
          </w:p>
          <w:p w:rsidR="00DD22B5" w:rsidRDefault="00DD22B5" w:rsidP="00D23B35">
            <w:pPr>
              <w:adjustRightInd w:val="0"/>
              <w:jc w:val="left"/>
              <w:textAlignment w:val="baseline"/>
              <w:rPr>
                <w:rFonts w:ascii="宋体"/>
                <w:b/>
                <w:bCs/>
                <w:color w:val="000000"/>
              </w:rPr>
            </w:pPr>
          </w:p>
        </w:tc>
        <w:tc>
          <w:tcPr>
            <w:tcW w:w="1186" w:type="dxa"/>
            <w:vAlign w:val="center"/>
          </w:tcPr>
          <w:p w:rsidR="00DD22B5" w:rsidRPr="00C57E4A" w:rsidRDefault="00DD22B5" w:rsidP="00F0256D">
            <w:pPr>
              <w:adjustRightInd w:val="0"/>
              <w:jc w:val="center"/>
              <w:textAlignment w:val="baseline"/>
              <w:rPr>
                <w:rFonts w:ascii="宋体"/>
                <w:b/>
                <w:bCs/>
                <w:color w:val="000000"/>
              </w:rPr>
            </w:pPr>
            <w:r w:rsidRPr="007B5B71">
              <w:rPr>
                <w:rFonts w:ascii="宋体" w:hAnsi="Courier New" w:cs="宋体" w:hint="eastAsia"/>
                <w:color w:val="000000"/>
              </w:rPr>
              <w:t>目测</w:t>
            </w:r>
          </w:p>
        </w:tc>
        <w:tc>
          <w:tcPr>
            <w:tcW w:w="2946" w:type="dxa"/>
            <w:vAlign w:val="center"/>
          </w:tcPr>
          <w:p w:rsidR="00DD22B5" w:rsidRPr="00D23B35" w:rsidRDefault="00DD22B5" w:rsidP="00AA3EA4">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C57E4A">
        <w:trPr>
          <w:gridAfter w:val="1"/>
          <w:wAfter w:w="89" w:type="dxa"/>
          <w:trHeight w:val="640"/>
          <w:tblHeader/>
          <w:jc w:val="center"/>
        </w:trPr>
        <w:tc>
          <w:tcPr>
            <w:tcW w:w="657" w:type="dxa"/>
            <w:gridSpan w:val="2"/>
            <w:vMerge/>
            <w:vAlign w:val="center"/>
          </w:tcPr>
          <w:p w:rsidR="00DD22B5" w:rsidRPr="00C57E4A" w:rsidRDefault="00DD22B5" w:rsidP="00F0256D">
            <w:pPr>
              <w:adjustRightInd w:val="0"/>
              <w:jc w:val="center"/>
              <w:textAlignment w:val="baseline"/>
              <w:rPr>
                <w:rFonts w:ascii="宋体"/>
                <w:b/>
                <w:bCs/>
                <w:color w:val="000000"/>
              </w:rPr>
            </w:pPr>
          </w:p>
        </w:tc>
        <w:tc>
          <w:tcPr>
            <w:tcW w:w="1080" w:type="dxa"/>
            <w:vMerge/>
            <w:vAlign w:val="center"/>
          </w:tcPr>
          <w:p w:rsidR="00DD22B5" w:rsidRPr="00C57E4A" w:rsidRDefault="00DD22B5" w:rsidP="00F0256D">
            <w:pPr>
              <w:adjustRightInd w:val="0"/>
              <w:textAlignment w:val="baseline"/>
              <w:rPr>
                <w:rFonts w:ascii="宋体"/>
                <w:b/>
                <w:bCs/>
                <w:color w:val="000000"/>
              </w:rPr>
            </w:pPr>
          </w:p>
        </w:tc>
        <w:tc>
          <w:tcPr>
            <w:tcW w:w="1994" w:type="dxa"/>
            <w:gridSpan w:val="2"/>
            <w:vAlign w:val="center"/>
          </w:tcPr>
          <w:p w:rsidR="00DD22B5" w:rsidRDefault="00DD22B5" w:rsidP="00D23B35">
            <w:pPr>
              <w:adjustRightInd w:val="0"/>
              <w:jc w:val="left"/>
              <w:textAlignment w:val="baseline"/>
              <w:rPr>
                <w:rFonts w:ascii="宋体"/>
                <w:b/>
                <w:bCs/>
                <w:color w:val="000000"/>
              </w:rPr>
            </w:pPr>
            <w:r w:rsidRPr="007B5B71">
              <w:rPr>
                <w:rFonts w:ascii="宋体" w:hAnsi="Courier New" w:cs="宋体" w:hint="eastAsia"/>
                <w:color w:val="000000"/>
              </w:rPr>
              <w:t>说明书给出照射角值</w:t>
            </w:r>
          </w:p>
        </w:tc>
        <w:tc>
          <w:tcPr>
            <w:tcW w:w="1156" w:type="dxa"/>
            <w:vAlign w:val="center"/>
          </w:tcPr>
          <w:p w:rsidR="00DD22B5" w:rsidRDefault="00DD22B5" w:rsidP="00D23B35">
            <w:pPr>
              <w:adjustRightInd w:val="0"/>
              <w:jc w:val="left"/>
              <w:textAlignment w:val="baseline"/>
              <w:rPr>
                <w:rFonts w:ascii="宋体"/>
                <w:b/>
                <w:bCs/>
                <w:color w:val="000000"/>
              </w:rPr>
            </w:pPr>
            <w:r w:rsidRPr="007B5B71">
              <w:rPr>
                <w:rFonts w:ascii="宋体" w:hAnsi="Courier New" w:cs="宋体"/>
              </w:rPr>
              <w:t xml:space="preserve">GB/T 11442 </w:t>
            </w:r>
            <w:r w:rsidRPr="007B5B71">
              <w:rPr>
                <w:rFonts w:ascii="宋体" w:hAnsi="Courier New" w:cs="Courier New"/>
              </w:rPr>
              <w:t>–</w:t>
            </w:r>
            <w:r w:rsidRPr="007B5B71">
              <w:rPr>
                <w:rFonts w:ascii="宋体" w:hAnsi="Courier New" w:cs="宋体"/>
              </w:rPr>
              <w:t xml:space="preserve"> 2016  </w:t>
            </w:r>
            <w:r w:rsidRPr="007B5B71">
              <w:rPr>
                <w:rFonts w:ascii="宋体" w:hAnsi="宋体" w:cs="宋体"/>
                <w:kern w:val="0"/>
              </w:rPr>
              <w:t>4.3.4</w:t>
            </w:r>
            <w:r w:rsidRPr="007B5B71">
              <w:rPr>
                <w:rFonts w:ascii="宋体" w:hAnsi="宋体" w:cs="宋体" w:hint="eastAsia"/>
                <w:kern w:val="0"/>
              </w:rPr>
              <w:t>；</w:t>
            </w:r>
          </w:p>
        </w:tc>
        <w:tc>
          <w:tcPr>
            <w:tcW w:w="1186" w:type="dxa"/>
            <w:vAlign w:val="center"/>
          </w:tcPr>
          <w:p w:rsidR="00DD22B5" w:rsidRPr="00C57E4A" w:rsidRDefault="00DD22B5" w:rsidP="00F0256D">
            <w:pPr>
              <w:adjustRightInd w:val="0"/>
              <w:jc w:val="center"/>
              <w:textAlignment w:val="baseline"/>
              <w:rPr>
                <w:rFonts w:ascii="宋体"/>
                <w:b/>
                <w:bCs/>
                <w:color w:val="000000"/>
              </w:rPr>
            </w:pPr>
            <w:r w:rsidRPr="007B5B71">
              <w:rPr>
                <w:rFonts w:ascii="宋体" w:hAnsi="Courier New" w:cs="宋体" w:hint="eastAsia"/>
                <w:color w:val="000000"/>
              </w:rPr>
              <w:t>目测</w:t>
            </w:r>
          </w:p>
        </w:tc>
        <w:tc>
          <w:tcPr>
            <w:tcW w:w="2946" w:type="dxa"/>
            <w:vAlign w:val="center"/>
          </w:tcPr>
          <w:p w:rsidR="00DD22B5" w:rsidRPr="00D23B35" w:rsidRDefault="00DD22B5" w:rsidP="00AA3EA4">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C57E4A">
        <w:trPr>
          <w:gridAfter w:val="1"/>
          <w:wAfter w:w="89" w:type="dxa"/>
          <w:trHeight w:val="640"/>
          <w:tblHeader/>
          <w:jc w:val="center"/>
        </w:trPr>
        <w:tc>
          <w:tcPr>
            <w:tcW w:w="657" w:type="dxa"/>
            <w:gridSpan w:val="2"/>
            <w:vMerge/>
            <w:vAlign w:val="center"/>
          </w:tcPr>
          <w:p w:rsidR="00DD22B5" w:rsidRPr="00C57E4A" w:rsidRDefault="00DD22B5" w:rsidP="00F0256D">
            <w:pPr>
              <w:adjustRightInd w:val="0"/>
              <w:jc w:val="center"/>
              <w:textAlignment w:val="baseline"/>
              <w:rPr>
                <w:rFonts w:ascii="宋体"/>
                <w:b/>
                <w:bCs/>
                <w:color w:val="000000"/>
              </w:rPr>
            </w:pPr>
          </w:p>
        </w:tc>
        <w:tc>
          <w:tcPr>
            <w:tcW w:w="1080" w:type="dxa"/>
            <w:vMerge/>
            <w:vAlign w:val="center"/>
          </w:tcPr>
          <w:p w:rsidR="00DD22B5" w:rsidRPr="00C57E4A" w:rsidRDefault="00DD22B5" w:rsidP="00F0256D">
            <w:pPr>
              <w:adjustRightInd w:val="0"/>
              <w:textAlignment w:val="baseline"/>
              <w:rPr>
                <w:rFonts w:ascii="宋体"/>
                <w:b/>
                <w:bCs/>
                <w:color w:val="000000"/>
              </w:rPr>
            </w:pPr>
          </w:p>
        </w:tc>
        <w:tc>
          <w:tcPr>
            <w:tcW w:w="1994" w:type="dxa"/>
            <w:gridSpan w:val="2"/>
            <w:vAlign w:val="center"/>
          </w:tcPr>
          <w:p w:rsidR="00DD22B5" w:rsidRDefault="00DD22B5" w:rsidP="00D23B35">
            <w:pPr>
              <w:adjustRightInd w:val="0"/>
              <w:jc w:val="left"/>
              <w:textAlignment w:val="baseline"/>
              <w:rPr>
                <w:rFonts w:ascii="宋体"/>
                <w:b/>
                <w:bCs/>
                <w:color w:val="000000"/>
              </w:rPr>
            </w:pPr>
            <w:r w:rsidRPr="007B5B71">
              <w:rPr>
                <w:rFonts w:ascii="宋体" w:hAnsi="Courier New" w:cs="宋体" w:hint="eastAsia"/>
                <w:color w:val="000000"/>
              </w:rPr>
              <w:t>外观、标识</w:t>
            </w:r>
          </w:p>
        </w:tc>
        <w:tc>
          <w:tcPr>
            <w:tcW w:w="1156" w:type="dxa"/>
            <w:vAlign w:val="center"/>
          </w:tcPr>
          <w:p w:rsidR="00DD22B5" w:rsidRDefault="00DD22B5" w:rsidP="00D23B35">
            <w:pPr>
              <w:adjustRightInd w:val="0"/>
              <w:jc w:val="left"/>
              <w:textAlignment w:val="baseline"/>
              <w:rPr>
                <w:rFonts w:ascii="宋体"/>
                <w:b/>
                <w:bCs/>
                <w:color w:val="000000"/>
              </w:rPr>
            </w:pPr>
            <w:r w:rsidRPr="007B5B71">
              <w:rPr>
                <w:rFonts w:ascii="宋体" w:hAnsi="Courier New" w:cs="宋体"/>
              </w:rPr>
              <w:t xml:space="preserve">GB/T 11442 </w:t>
            </w:r>
            <w:r w:rsidRPr="007B5B71">
              <w:rPr>
                <w:rFonts w:ascii="宋体" w:hAnsi="Courier New" w:cs="Courier New"/>
              </w:rPr>
              <w:t>–</w:t>
            </w:r>
            <w:r w:rsidRPr="007B5B71">
              <w:rPr>
                <w:rFonts w:ascii="宋体" w:hAnsi="Courier New" w:cs="宋体"/>
              </w:rPr>
              <w:t xml:space="preserve"> 2016  </w:t>
            </w:r>
            <w:r w:rsidRPr="007B5B71">
              <w:rPr>
                <w:rFonts w:ascii="宋体" w:hAnsi="宋体" w:cs="宋体"/>
                <w:kern w:val="0"/>
              </w:rPr>
              <w:t>4.3.4</w:t>
            </w:r>
            <w:r w:rsidRPr="007B5B71">
              <w:rPr>
                <w:rFonts w:ascii="宋体" w:hAnsi="宋体" w:cs="宋体" w:hint="eastAsia"/>
                <w:kern w:val="0"/>
              </w:rPr>
              <w:t>；</w:t>
            </w:r>
          </w:p>
        </w:tc>
        <w:tc>
          <w:tcPr>
            <w:tcW w:w="1186" w:type="dxa"/>
            <w:vAlign w:val="center"/>
          </w:tcPr>
          <w:p w:rsidR="00DD22B5" w:rsidRPr="00C57E4A" w:rsidRDefault="00DD22B5" w:rsidP="00F0256D">
            <w:pPr>
              <w:adjustRightInd w:val="0"/>
              <w:jc w:val="center"/>
              <w:textAlignment w:val="baseline"/>
              <w:rPr>
                <w:rFonts w:ascii="宋体"/>
                <w:b/>
                <w:bCs/>
                <w:color w:val="000000"/>
              </w:rPr>
            </w:pPr>
            <w:r w:rsidRPr="007B5B71">
              <w:rPr>
                <w:rFonts w:ascii="宋体" w:hAnsi="Courier New" w:cs="宋体" w:hint="eastAsia"/>
                <w:color w:val="000000"/>
              </w:rPr>
              <w:t>目测</w:t>
            </w:r>
          </w:p>
        </w:tc>
        <w:tc>
          <w:tcPr>
            <w:tcW w:w="2946" w:type="dxa"/>
            <w:vAlign w:val="center"/>
          </w:tcPr>
          <w:p w:rsidR="00DD22B5" w:rsidRPr="00D23B35" w:rsidRDefault="00DD22B5" w:rsidP="00AA3EA4">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C57E4A">
        <w:trPr>
          <w:gridAfter w:val="1"/>
          <w:wAfter w:w="89" w:type="dxa"/>
          <w:trHeight w:val="450"/>
          <w:jc w:val="center"/>
        </w:trPr>
        <w:tc>
          <w:tcPr>
            <w:tcW w:w="657" w:type="dxa"/>
            <w:gridSpan w:val="2"/>
            <w:vMerge/>
            <w:vAlign w:val="center"/>
          </w:tcPr>
          <w:p w:rsidR="00DD22B5" w:rsidRPr="00D23B35" w:rsidRDefault="00DD22B5" w:rsidP="00F0256D">
            <w:pPr>
              <w:adjustRightInd w:val="0"/>
              <w:jc w:val="center"/>
              <w:textAlignment w:val="baseline"/>
              <w:rPr>
                <w:rFonts w:ascii="宋体"/>
              </w:rPr>
            </w:pPr>
          </w:p>
        </w:tc>
        <w:tc>
          <w:tcPr>
            <w:tcW w:w="1080" w:type="dxa"/>
            <w:vMerge/>
            <w:vAlign w:val="center"/>
          </w:tcPr>
          <w:p w:rsidR="00DD22B5" w:rsidRPr="00D23B35" w:rsidRDefault="00DD22B5" w:rsidP="00F0256D">
            <w:pPr>
              <w:adjustRightInd w:val="0"/>
              <w:textAlignment w:val="baseline"/>
              <w:rPr>
                <w:rFonts w:ascii="宋体"/>
              </w:rPr>
            </w:pPr>
          </w:p>
        </w:tc>
        <w:tc>
          <w:tcPr>
            <w:tcW w:w="636" w:type="dxa"/>
            <w:vMerge w:val="restart"/>
            <w:vAlign w:val="center"/>
          </w:tcPr>
          <w:p w:rsidR="00DD22B5" w:rsidRPr="00D23B35" w:rsidRDefault="00DD22B5" w:rsidP="00F0256D">
            <w:pPr>
              <w:adjustRightInd w:val="0"/>
              <w:textAlignment w:val="baseline"/>
              <w:rPr>
                <w:rFonts w:ascii="宋体" w:hAnsi="Courier New"/>
                <w:color w:val="000000"/>
              </w:rPr>
            </w:pPr>
            <w:r w:rsidRPr="00D23B35">
              <w:rPr>
                <w:rFonts w:ascii="宋体" w:hAnsi="Courier New" w:cs="宋体" w:hint="eastAsia"/>
              </w:rPr>
              <w:t>常温电性能（远场测试）</w:t>
            </w:r>
          </w:p>
        </w:tc>
        <w:tc>
          <w:tcPr>
            <w:tcW w:w="1358" w:type="dxa"/>
            <w:vAlign w:val="center"/>
          </w:tcPr>
          <w:p w:rsidR="00DD22B5" w:rsidRPr="00D23B35" w:rsidRDefault="00DD22B5" w:rsidP="00F0256D">
            <w:pPr>
              <w:adjustRightInd w:val="0"/>
              <w:textAlignment w:val="baseline"/>
              <w:rPr>
                <w:rFonts w:ascii="宋体" w:hAnsi="Courier New"/>
                <w:color w:val="000000"/>
              </w:rPr>
            </w:pPr>
            <w:r w:rsidRPr="00D23B35">
              <w:rPr>
                <w:rFonts w:ascii="宋体" w:hAnsi="Courier New" w:cs="宋体" w:hint="eastAsia"/>
              </w:rPr>
              <w:t>工作频段</w:t>
            </w:r>
          </w:p>
        </w:tc>
        <w:tc>
          <w:tcPr>
            <w:tcW w:w="1156" w:type="dxa"/>
            <w:vMerge w:val="restart"/>
            <w:vAlign w:val="center"/>
          </w:tcPr>
          <w:p w:rsidR="00DD22B5" w:rsidRPr="00D23B35" w:rsidRDefault="00DD22B5" w:rsidP="00F0256D">
            <w:pPr>
              <w:adjustRightInd w:val="0"/>
              <w:spacing w:line="200" w:lineRule="exact"/>
              <w:jc w:val="left"/>
              <w:textAlignment w:val="baseline"/>
              <w:rPr>
                <w:rFonts w:ascii="宋体" w:hAnsi="Courier New" w:cs="宋体"/>
                <w:lang w:val="de-DE"/>
              </w:rPr>
            </w:pPr>
            <w:r w:rsidRPr="00D23B35">
              <w:rPr>
                <w:rFonts w:ascii="宋体" w:hAnsi="Courier New" w:cs="宋体"/>
                <w:lang w:val="de-DE"/>
              </w:rPr>
              <w:t xml:space="preserve">GB/T 11442 </w:t>
            </w:r>
            <w:r w:rsidRPr="003A4A92">
              <w:rPr>
                <w:rFonts w:ascii="宋体" w:hAnsi="Courier New" w:cs="Courier New"/>
                <w:lang w:val="de-DE"/>
              </w:rPr>
              <w:t>–</w:t>
            </w:r>
            <w:r w:rsidRPr="00D23B35">
              <w:rPr>
                <w:rFonts w:ascii="宋体" w:hAnsi="Courier New" w:cs="宋体"/>
                <w:lang w:val="de-DE"/>
              </w:rPr>
              <w:t xml:space="preserve"> 2016  </w:t>
            </w:r>
          </w:p>
          <w:p w:rsidR="00DD22B5" w:rsidRPr="00D23B35" w:rsidRDefault="00DD22B5" w:rsidP="00F0256D">
            <w:pPr>
              <w:adjustRightInd w:val="0"/>
              <w:spacing w:line="200" w:lineRule="exact"/>
              <w:jc w:val="left"/>
              <w:textAlignment w:val="baseline"/>
              <w:rPr>
                <w:rFonts w:ascii="宋体"/>
                <w:kern w:val="0"/>
                <w:lang w:val="de-DE"/>
              </w:rPr>
            </w:pPr>
            <w:r w:rsidRPr="00D23B35">
              <w:rPr>
                <w:rFonts w:ascii="宋体" w:hAnsi="宋体" w:cs="宋体" w:hint="eastAsia"/>
                <w:kern w:val="0"/>
              </w:rPr>
              <w:t>表</w:t>
            </w:r>
            <w:r w:rsidRPr="00D23B35">
              <w:rPr>
                <w:rFonts w:ascii="宋体" w:hAnsi="宋体" w:cs="宋体"/>
                <w:kern w:val="0"/>
                <w:lang w:val="de-DE"/>
              </w:rPr>
              <w:t>7</w:t>
            </w:r>
          </w:p>
        </w:tc>
        <w:tc>
          <w:tcPr>
            <w:tcW w:w="1186" w:type="dxa"/>
            <w:vMerge w:val="restart"/>
          </w:tcPr>
          <w:p w:rsidR="00DD22B5" w:rsidRPr="00D23B35" w:rsidRDefault="00DD22B5" w:rsidP="003A1050">
            <w:pPr>
              <w:tabs>
                <w:tab w:val="left" w:pos="0"/>
              </w:tabs>
              <w:spacing w:line="260" w:lineRule="exact"/>
              <w:ind w:right="73"/>
              <w:rPr>
                <w:rFonts w:ascii="宋体"/>
              </w:rPr>
            </w:pPr>
            <w:r w:rsidRPr="00D23B35">
              <w:rPr>
                <w:rFonts w:ascii="宋体" w:hAnsi="宋体" w:cs="宋体" w:hint="eastAsia"/>
              </w:rPr>
              <w:t>频谱分析仪</w:t>
            </w: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r w:rsidRPr="00D23B35">
              <w:rPr>
                <w:rFonts w:ascii="宋体" w:hAnsi="宋体" w:cs="宋体" w:hint="eastAsia"/>
              </w:rPr>
              <w:t>信号源</w:t>
            </w: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hAnsi="Courier New"/>
                <w:color w:val="000000"/>
              </w:rPr>
            </w:pPr>
          </w:p>
          <w:p w:rsidR="00DD22B5" w:rsidRPr="00D23B35" w:rsidRDefault="00DD22B5" w:rsidP="003A1050">
            <w:pPr>
              <w:tabs>
                <w:tab w:val="left" w:pos="0"/>
              </w:tabs>
              <w:spacing w:line="260" w:lineRule="exact"/>
              <w:ind w:right="73"/>
              <w:rPr>
                <w:rFonts w:ascii="宋体" w:hAnsi="Courier New"/>
                <w:color w:val="000000"/>
              </w:rPr>
            </w:pPr>
          </w:p>
          <w:p w:rsidR="00DD22B5" w:rsidRDefault="00DD22B5" w:rsidP="003A1050">
            <w:pPr>
              <w:tabs>
                <w:tab w:val="left" w:pos="0"/>
              </w:tabs>
              <w:spacing w:line="260" w:lineRule="exact"/>
              <w:ind w:right="73"/>
              <w:rPr>
                <w:rFonts w:ascii="宋体" w:hAnsi="Courier New"/>
                <w:color w:val="000000"/>
              </w:rPr>
            </w:pPr>
          </w:p>
          <w:p w:rsidR="003A1050" w:rsidRPr="00D23B35" w:rsidRDefault="003A1050" w:rsidP="003A1050">
            <w:pPr>
              <w:tabs>
                <w:tab w:val="left" w:pos="0"/>
              </w:tabs>
              <w:spacing w:line="260" w:lineRule="exact"/>
              <w:ind w:right="73"/>
              <w:rPr>
                <w:rFonts w:ascii="宋体" w:hAnsi="Courier New"/>
                <w:color w:val="000000"/>
              </w:rPr>
            </w:pPr>
          </w:p>
          <w:p w:rsidR="00DD22B5" w:rsidRPr="00D23B35" w:rsidRDefault="00DD22B5" w:rsidP="003A1050">
            <w:pPr>
              <w:tabs>
                <w:tab w:val="left" w:pos="0"/>
              </w:tabs>
              <w:spacing w:line="260" w:lineRule="exact"/>
              <w:ind w:right="73"/>
              <w:rPr>
                <w:rFonts w:ascii="宋体"/>
              </w:rPr>
            </w:pPr>
            <w:r w:rsidRPr="00D23B35">
              <w:rPr>
                <w:rFonts w:ascii="宋体" w:hAnsi="宋体" w:cs="宋体" w:hint="eastAsia"/>
              </w:rPr>
              <w:t>网络分析仪</w:t>
            </w: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rPr>
            </w:pPr>
          </w:p>
          <w:p w:rsidR="00DD22B5" w:rsidRPr="00D23B35" w:rsidRDefault="00DD22B5" w:rsidP="003A1050">
            <w:pPr>
              <w:tabs>
                <w:tab w:val="left" w:pos="0"/>
              </w:tabs>
              <w:spacing w:line="260" w:lineRule="exact"/>
              <w:ind w:right="73"/>
              <w:rPr>
                <w:rFonts w:ascii="宋体" w:hAnsi="Courier New"/>
                <w:color w:val="000000"/>
              </w:rPr>
            </w:pPr>
            <w:r w:rsidRPr="00D23B35">
              <w:rPr>
                <w:rFonts w:ascii="宋体" w:hAnsi="Courier New" w:cs="宋体" w:hint="eastAsia"/>
                <w:color w:val="000000"/>
              </w:rPr>
              <w:t>噪声系数分析仪</w:t>
            </w:r>
          </w:p>
          <w:p w:rsidR="00DD22B5" w:rsidRPr="00D23B35" w:rsidRDefault="00DD22B5" w:rsidP="003A1050">
            <w:pPr>
              <w:tabs>
                <w:tab w:val="left" w:pos="0"/>
              </w:tabs>
              <w:spacing w:line="260" w:lineRule="exact"/>
              <w:ind w:right="73"/>
              <w:rPr>
                <w:rFonts w:ascii="宋体" w:hAnsi="Courier New"/>
                <w:color w:val="000000"/>
              </w:rPr>
            </w:pPr>
          </w:p>
          <w:p w:rsidR="00DD22B5" w:rsidRPr="00D23B35" w:rsidRDefault="00DD22B5" w:rsidP="003A1050">
            <w:pPr>
              <w:tabs>
                <w:tab w:val="left" w:pos="0"/>
              </w:tabs>
              <w:spacing w:line="260" w:lineRule="exact"/>
              <w:ind w:right="73"/>
              <w:rPr>
                <w:rFonts w:ascii="宋体" w:hAnsi="Courier New"/>
                <w:color w:val="000000"/>
              </w:rPr>
            </w:pPr>
          </w:p>
          <w:p w:rsidR="00DD22B5" w:rsidRPr="00D23B35" w:rsidRDefault="00DD22B5" w:rsidP="003A1050">
            <w:pPr>
              <w:tabs>
                <w:tab w:val="left" w:pos="0"/>
              </w:tabs>
              <w:spacing w:line="260" w:lineRule="exact"/>
              <w:ind w:right="73"/>
              <w:rPr>
                <w:rFonts w:ascii="宋体" w:hAnsi="Courier New"/>
                <w:color w:val="000000"/>
              </w:rPr>
            </w:pPr>
            <w:r w:rsidRPr="00D23B35">
              <w:rPr>
                <w:rFonts w:ascii="宋体" w:hAnsi="宋体" w:cs="宋体" w:hint="eastAsia"/>
                <w:color w:val="000000"/>
              </w:rPr>
              <w:t>远场测试系统</w:t>
            </w:r>
          </w:p>
        </w:tc>
        <w:tc>
          <w:tcPr>
            <w:tcW w:w="2946" w:type="dxa"/>
            <w:vMerge w:val="restart"/>
          </w:tcPr>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频率范围：</w:t>
            </w:r>
            <w:r w:rsidRPr="00D23B35">
              <w:rPr>
                <w:rFonts w:ascii="宋体" w:hAnsi="宋体" w:cs="宋体"/>
                <w:spacing w:val="-14"/>
              </w:rPr>
              <w:t>9kHz</w:t>
            </w:r>
            <w:r w:rsidRPr="00D23B35">
              <w:rPr>
                <w:rFonts w:ascii="宋体" w:hAnsi="宋体" w:cs="宋体" w:hint="eastAsia"/>
                <w:spacing w:val="-14"/>
              </w:rPr>
              <w:t>～</w:t>
            </w:r>
            <w:r w:rsidRPr="00D23B35">
              <w:rPr>
                <w:rFonts w:ascii="宋体" w:hAnsi="宋体" w:cs="宋体"/>
                <w:spacing w:val="-14"/>
              </w:rPr>
              <w:t>26.5GHz</w:t>
            </w: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频率精度：±</w:t>
            </w:r>
            <w:r w:rsidRPr="00D23B35">
              <w:rPr>
                <w:rFonts w:ascii="宋体" w:hAnsi="宋体" w:cs="宋体"/>
                <w:spacing w:val="-14"/>
              </w:rPr>
              <w:t>1</w:t>
            </w:r>
            <w:r w:rsidRPr="003A4A92">
              <w:rPr>
                <w:rFonts w:ascii="宋体" w:hAnsi="宋体" w:cs="宋体" w:hint="eastAsia"/>
                <w:spacing w:val="-14"/>
              </w:rPr>
              <w:t>×</w:t>
            </w:r>
            <w:r w:rsidRPr="00D23B35">
              <w:rPr>
                <w:rFonts w:ascii="宋体" w:hAnsi="宋体" w:cs="宋体"/>
                <w:spacing w:val="-14"/>
              </w:rPr>
              <w:t>10</w:t>
            </w:r>
            <w:r w:rsidRPr="003A1050">
              <w:rPr>
                <w:rFonts w:ascii="宋体" w:hAnsi="宋体" w:cs="宋体"/>
                <w:spacing w:val="-14"/>
                <w:vertAlign w:val="superscript"/>
              </w:rPr>
              <w:t>-8</w:t>
            </w:r>
            <w:r w:rsidRPr="00D23B35">
              <w:rPr>
                <w:rFonts w:ascii="宋体" w:hAnsi="宋体" w:cs="宋体" w:hint="eastAsia"/>
                <w:spacing w:val="-14"/>
              </w:rPr>
              <w:t>（</w:t>
            </w:r>
            <w:r w:rsidRPr="00D23B35">
              <w:rPr>
                <w:rFonts w:ascii="宋体" w:hAnsi="宋体" w:cs="宋体"/>
                <w:spacing w:val="-14"/>
              </w:rPr>
              <w:t>10MHz</w:t>
            </w:r>
            <w:r w:rsidRPr="00D23B35">
              <w:rPr>
                <w:rFonts w:ascii="宋体" w:hAnsi="宋体" w:cs="宋体" w:hint="eastAsia"/>
                <w:spacing w:val="-14"/>
              </w:rPr>
              <w:t>基准频率）</w:t>
            </w: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幅度精度：±</w:t>
            </w:r>
            <w:r w:rsidRPr="00D23B35">
              <w:rPr>
                <w:rFonts w:ascii="宋体" w:hAnsi="宋体" w:cs="宋体"/>
                <w:spacing w:val="-14"/>
              </w:rPr>
              <w:t>0.5dB</w:t>
            </w:r>
            <w:r w:rsidRPr="00D23B35">
              <w:rPr>
                <w:rFonts w:ascii="宋体" w:hAnsi="宋体" w:cs="宋体" w:hint="eastAsia"/>
                <w:spacing w:val="-14"/>
              </w:rPr>
              <w:t>（</w:t>
            </w:r>
            <w:r w:rsidRPr="00D23B35">
              <w:rPr>
                <w:rFonts w:ascii="宋体" w:hAnsi="宋体" w:cs="宋体"/>
                <w:spacing w:val="-14"/>
              </w:rPr>
              <w:t>2GHz</w:t>
            </w:r>
            <w:r w:rsidRPr="00D23B35">
              <w:rPr>
                <w:rFonts w:ascii="宋体" w:hAnsi="宋体" w:cs="宋体" w:hint="eastAsia"/>
                <w:spacing w:val="-14"/>
              </w:rPr>
              <w:t>内）</w:t>
            </w: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灵敏度：</w:t>
            </w:r>
            <w:r w:rsidRPr="00D23B35">
              <w:rPr>
                <w:rFonts w:ascii="宋体" w:hAnsi="宋体" w:cs="宋体"/>
                <w:spacing w:val="-14"/>
              </w:rPr>
              <w:t>&lt;-135dBm</w:t>
            </w:r>
            <w:r w:rsidRPr="00D23B35">
              <w:rPr>
                <w:rFonts w:ascii="宋体" w:hAnsi="宋体" w:cs="宋体" w:hint="eastAsia"/>
                <w:spacing w:val="-14"/>
              </w:rPr>
              <w:t>（</w:t>
            </w:r>
            <w:r w:rsidRPr="00D23B35">
              <w:rPr>
                <w:rFonts w:ascii="宋体" w:hAnsi="宋体" w:cs="宋体"/>
                <w:spacing w:val="-14"/>
              </w:rPr>
              <w:t>2GHz</w:t>
            </w:r>
            <w:r w:rsidRPr="00D23B35">
              <w:rPr>
                <w:rFonts w:ascii="宋体" w:hAnsi="宋体" w:cs="宋体" w:hint="eastAsia"/>
                <w:spacing w:val="-14"/>
              </w:rPr>
              <w:t>内）</w:t>
            </w:r>
          </w:p>
          <w:p w:rsidR="00DD22B5" w:rsidRPr="00D23B35" w:rsidRDefault="00DD22B5" w:rsidP="003A1050">
            <w:pPr>
              <w:adjustRightInd w:val="0"/>
              <w:spacing w:line="260" w:lineRule="exact"/>
              <w:textAlignment w:val="baseline"/>
              <w:rPr>
                <w:rFonts w:ascii="宋体"/>
                <w:spacing w:val="-14"/>
              </w:rPr>
            </w:pPr>
            <w:r w:rsidRPr="00D23B35">
              <w:rPr>
                <w:rFonts w:ascii="宋体" w:hAnsi="宋体" w:cs="宋体" w:hint="eastAsia"/>
                <w:spacing w:val="-14"/>
              </w:rPr>
              <w:t>动态范围</w:t>
            </w:r>
            <w:r w:rsidRPr="00D23B35">
              <w:rPr>
                <w:rFonts w:ascii="宋体" w:hAnsi="宋体" w:cs="宋体"/>
                <w:spacing w:val="-14"/>
              </w:rPr>
              <w:t>:&gt;140dB</w:t>
            </w: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频率响应：±</w:t>
            </w:r>
            <w:r w:rsidRPr="00D23B35">
              <w:rPr>
                <w:rFonts w:ascii="宋体" w:hAnsi="宋体" w:cs="宋体"/>
                <w:spacing w:val="-14"/>
              </w:rPr>
              <w:t xml:space="preserve">0.5dB </w:t>
            </w:r>
          </w:p>
          <w:p w:rsidR="00DD22B5" w:rsidRPr="00D23B35" w:rsidRDefault="00DD22B5" w:rsidP="003A1050">
            <w:pPr>
              <w:adjustRightInd w:val="0"/>
              <w:snapToGrid w:val="0"/>
              <w:spacing w:line="260" w:lineRule="exact"/>
              <w:rPr>
                <w:rFonts w:ascii="宋体"/>
                <w:spacing w:val="-14"/>
              </w:rPr>
            </w:pPr>
          </w:p>
          <w:p w:rsidR="00DD22B5" w:rsidRPr="00D23B35" w:rsidRDefault="00DD22B5" w:rsidP="003A1050">
            <w:pPr>
              <w:adjustRightInd w:val="0"/>
              <w:snapToGrid w:val="0"/>
              <w:spacing w:line="260" w:lineRule="exact"/>
              <w:rPr>
                <w:rFonts w:ascii="宋体"/>
                <w:spacing w:val="-14"/>
              </w:rPr>
            </w:pP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幅度精度：</w:t>
            </w: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w:t>
            </w:r>
            <w:r w:rsidRPr="00D23B35">
              <w:rPr>
                <w:rFonts w:ascii="宋体" w:hAnsi="宋体" w:cs="宋体"/>
                <w:spacing w:val="-14"/>
              </w:rPr>
              <w:t>0.9dB</w:t>
            </w:r>
            <w:r w:rsidRPr="00D23B35">
              <w:rPr>
                <w:rFonts w:ascii="宋体" w:hAnsi="宋体" w:cs="宋体" w:hint="eastAsia"/>
                <w:spacing w:val="-14"/>
              </w:rPr>
              <w:t>（</w:t>
            </w:r>
            <w:r w:rsidRPr="00D23B35">
              <w:rPr>
                <w:rFonts w:ascii="宋体" w:hAnsi="宋体" w:cs="宋体"/>
                <w:spacing w:val="-14"/>
              </w:rPr>
              <w:t>2GHz</w:t>
            </w:r>
            <w:r w:rsidRPr="00D23B35">
              <w:rPr>
                <w:rFonts w:ascii="宋体" w:hAnsi="宋体" w:cs="宋体" w:hint="eastAsia"/>
                <w:spacing w:val="-14"/>
              </w:rPr>
              <w:t>内）</w:t>
            </w: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频率范围：</w:t>
            </w:r>
            <w:r w:rsidRPr="00D23B35">
              <w:rPr>
                <w:rFonts w:ascii="宋体" w:hAnsi="宋体" w:cs="宋体"/>
                <w:spacing w:val="-14"/>
              </w:rPr>
              <w:t>250kHz</w:t>
            </w:r>
            <w:r w:rsidRPr="00D23B35">
              <w:rPr>
                <w:rFonts w:ascii="宋体" w:hAnsi="宋体" w:cs="宋体" w:hint="eastAsia"/>
                <w:spacing w:val="-14"/>
              </w:rPr>
              <w:t>～</w:t>
            </w:r>
            <w:r w:rsidRPr="00D23B35">
              <w:rPr>
                <w:rFonts w:ascii="宋体" w:hAnsi="宋体" w:cs="宋体"/>
                <w:spacing w:val="-14"/>
              </w:rPr>
              <w:t>20GHz</w:t>
            </w: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相位噪声：</w:t>
            </w:r>
            <w:r w:rsidRPr="00D23B35">
              <w:rPr>
                <w:rFonts w:ascii="宋体" w:hAnsi="宋体" w:cs="宋体"/>
                <w:spacing w:val="-14"/>
              </w:rPr>
              <w:t>&gt;-90dBc/Hz</w:t>
            </w:r>
            <w:r w:rsidRPr="00D23B35">
              <w:rPr>
                <w:rFonts w:ascii="宋体" w:hAnsi="宋体" w:cs="宋体" w:hint="eastAsia"/>
                <w:spacing w:val="-14"/>
              </w:rPr>
              <w:t>（</w:t>
            </w:r>
            <w:r w:rsidRPr="00D23B35">
              <w:rPr>
                <w:rFonts w:ascii="宋体" w:hAnsi="宋体" w:cs="宋体"/>
                <w:spacing w:val="-14"/>
              </w:rPr>
              <w:t>10kHz</w:t>
            </w:r>
            <w:r w:rsidRPr="00D23B35">
              <w:rPr>
                <w:rFonts w:ascii="宋体" w:hAnsi="宋体" w:cs="宋体" w:hint="eastAsia"/>
                <w:spacing w:val="-14"/>
              </w:rPr>
              <w:t>，</w:t>
            </w:r>
            <w:r w:rsidRPr="00D23B35">
              <w:rPr>
                <w:rFonts w:ascii="宋体" w:hAnsi="宋体" w:cs="宋体"/>
                <w:spacing w:val="-14"/>
              </w:rPr>
              <w:t>1GHz</w:t>
            </w:r>
            <w:r w:rsidRPr="00D23B35">
              <w:rPr>
                <w:rFonts w:ascii="宋体" w:hAnsi="宋体" w:cs="宋体" w:hint="eastAsia"/>
                <w:spacing w:val="-14"/>
              </w:rPr>
              <w:t>）</w:t>
            </w: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传输幅度准确度±</w:t>
            </w:r>
            <w:r w:rsidRPr="00D23B35">
              <w:rPr>
                <w:rFonts w:ascii="宋体" w:hAnsi="宋体" w:cs="宋体"/>
                <w:spacing w:val="-14"/>
              </w:rPr>
              <w:t>1.0dB</w:t>
            </w:r>
          </w:p>
          <w:p w:rsidR="00DD22B5" w:rsidRPr="00D23B35" w:rsidRDefault="00DD22B5" w:rsidP="003A1050">
            <w:pPr>
              <w:adjustRightInd w:val="0"/>
              <w:snapToGrid w:val="0"/>
              <w:spacing w:line="260" w:lineRule="exact"/>
              <w:rPr>
                <w:rFonts w:ascii="宋体" w:hAnsi="Courier New"/>
                <w:color w:val="000000"/>
              </w:rPr>
            </w:pPr>
          </w:p>
          <w:p w:rsidR="00DD22B5" w:rsidRPr="00D23B35" w:rsidRDefault="00DD22B5" w:rsidP="003A1050">
            <w:pPr>
              <w:adjustRightInd w:val="0"/>
              <w:snapToGrid w:val="0"/>
              <w:spacing w:line="260" w:lineRule="exact"/>
              <w:rPr>
                <w:rFonts w:ascii="宋体" w:hAnsi="Courier New"/>
                <w:color w:val="000000"/>
              </w:rPr>
            </w:pP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频率范围：</w:t>
            </w:r>
            <w:r w:rsidRPr="00D23B35">
              <w:rPr>
                <w:rFonts w:ascii="宋体" w:hAnsi="宋体" w:cs="宋体"/>
                <w:spacing w:val="-14"/>
              </w:rPr>
              <w:t>10MHz</w:t>
            </w:r>
            <w:r w:rsidRPr="00D23B35">
              <w:rPr>
                <w:rFonts w:ascii="宋体" w:hAnsi="宋体" w:cs="宋体" w:hint="eastAsia"/>
                <w:spacing w:val="-14"/>
              </w:rPr>
              <w:t>～</w:t>
            </w:r>
            <w:r w:rsidRPr="00D23B35">
              <w:rPr>
                <w:rFonts w:ascii="宋体" w:hAnsi="宋体" w:cs="宋体"/>
                <w:spacing w:val="-14"/>
              </w:rPr>
              <w:t>20GHz</w:t>
            </w: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频率精度：</w:t>
            </w: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w:t>
            </w:r>
            <w:r w:rsidRPr="00D23B35">
              <w:rPr>
                <w:rFonts w:ascii="宋体" w:hAnsi="宋体" w:cs="宋体"/>
                <w:spacing w:val="-14"/>
              </w:rPr>
              <w:t>200kHz</w:t>
            </w: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幅度精度：</w:t>
            </w: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w:t>
            </w:r>
            <w:r w:rsidRPr="00D23B35">
              <w:rPr>
                <w:rFonts w:ascii="宋体" w:hAnsi="宋体" w:cs="宋体"/>
                <w:spacing w:val="-14"/>
              </w:rPr>
              <w:t>0.38dB</w:t>
            </w: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源输出电平精度</w:t>
            </w:r>
            <w:r w:rsidRPr="00D23B35">
              <w:rPr>
                <w:rFonts w:ascii="宋体" w:hAnsi="宋体" w:cs="宋体"/>
                <w:spacing w:val="-14"/>
              </w:rPr>
              <w:t>:</w:t>
            </w:r>
            <w:r w:rsidRPr="003A4A92">
              <w:rPr>
                <w:rFonts w:ascii="宋体" w:hAnsi="宋体" w:cs="宋体" w:hint="eastAsia"/>
                <w:spacing w:val="-14"/>
              </w:rPr>
              <w:t>±</w:t>
            </w:r>
            <w:r w:rsidRPr="00D23B35">
              <w:rPr>
                <w:rFonts w:ascii="宋体" w:hAnsi="宋体" w:cs="宋体"/>
                <w:spacing w:val="-14"/>
              </w:rPr>
              <w:t>1.0dB(</w:t>
            </w:r>
            <w:r w:rsidRPr="00D23B35">
              <w:rPr>
                <w:rFonts w:ascii="宋体" w:hAnsi="宋体" w:cs="宋体" w:hint="eastAsia"/>
                <w:spacing w:val="-14"/>
              </w:rPr>
              <w:t>功率</w:t>
            </w:r>
          </w:p>
          <w:p w:rsidR="00DD22B5" w:rsidRPr="00D23B35" w:rsidRDefault="00DD22B5" w:rsidP="003A1050">
            <w:pPr>
              <w:adjustRightInd w:val="0"/>
              <w:snapToGrid w:val="0"/>
              <w:spacing w:line="260" w:lineRule="exact"/>
              <w:rPr>
                <w:rFonts w:ascii="宋体"/>
                <w:spacing w:val="-14"/>
              </w:rPr>
            </w:pPr>
            <w:r w:rsidRPr="00D23B35">
              <w:rPr>
                <w:rFonts w:ascii="宋体" w:hAnsi="宋体" w:cs="宋体" w:hint="eastAsia"/>
                <w:spacing w:val="-14"/>
              </w:rPr>
              <w:t>为</w:t>
            </w:r>
            <w:r w:rsidRPr="00D23B35">
              <w:rPr>
                <w:rFonts w:ascii="宋体" w:hAnsi="宋体" w:cs="宋体"/>
                <w:spacing w:val="-14"/>
              </w:rPr>
              <w:t>0dBm</w:t>
            </w:r>
            <w:r w:rsidRPr="00D23B35">
              <w:rPr>
                <w:rFonts w:ascii="宋体" w:hAnsi="宋体" w:cs="宋体" w:hint="eastAsia"/>
                <w:spacing w:val="-14"/>
              </w:rPr>
              <w:t>时</w:t>
            </w:r>
            <w:r w:rsidRPr="00D23B35">
              <w:rPr>
                <w:rFonts w:ascii="宋体" w:hAnsi="宋体" w:cs="宋体"/>
                <w:spacing w:val="-14"/>
              </w:rPr>
              <w:t>)</w:t>
            </w:r>
          </w:p>
          <w:p w:rsidR="00DD22B5" w:rsidRPr="00D23B35" w:rsidRDefault="00DD22B5" w:rsidP="003A1050">
            <w:pPr>
              <w:adjustRightInd w:val="0"/>
              <w:snapToGrid w:val="0"/>
              <w:spacing w:line="260" w:lineRule="exact"/>
              <w:rPr>
                <w:rFonts w:ascii="宋体"/>
                <w:spacing w:val="-14"/>
              </w:rPr>
            </w:pPr>
          </w:p>
          <w:p w:rsidR="00DD22B5" w:rsidRPr="00D23B35" w:rsidRDefault="00DD22B5" w:rsidP="003A1050">
            <w:pPr>
              <w:adjustRightInd w:val="0"/>
              <w:snapToGrid w:val="0"/>
              <w:spacing w:line="260" w:lineRule="exact"/>
              <w:rPr>
                <w:rFonts w:ascii="宋体"/>
                <w:spacing w:val="-14"/>
              </w:rPr>
            </w:pPr>
          </w:p>
          <w:p w:rsidR="00DD22B5" w:rsidRPr="00D23B35" w:rsidRDefault="00DD22B5" w:rsidP="003A1050">
            <w:pPr>
              <w:adjustRightInd w:val="0"/>
              <w:snapToGrid w:val="0"/>
              <w:spacing w:line="260" w:lineRule="exact"/>
              <w:rPr>
                <w:rFonts w:ascii="宋体"/>
                <w:spacing w:val="-14"/>
              </w:rPr>
            </w:pPr>
          </w:p>
          <w:p w:rsidR="00DD22B5" w:rsidRPr="00D23B35" w:rsidRDefault="00DD22B5" w:rsidP="003A1050">
            <w:pPr>
              <w:adjustRightInd w:val="0"/>
              <w:snapToGrid w:val="0"/>
              <w:spacing w:line="260" w:lineRule="exact"/>
              <w:rPr>
                <w:rFonts w:ascii="宋体" w:hAnsi="Courier New" w:cs="宋体"/>
                <w:color w:val="000000"/>
              </w:rPr>
            </w:pPr>
            <w:r w:rsidRPr="00D23B35">
              <w:rPr>
                <w:rFonts w:ascii="宋体" w:hAnsi="Courier New" w:cs="宋体" w:hint="eastAsia"/>
                <w:color w:val="000000"/>
              </w:rPr>
              <w:t>±</w:t>
            </w:r>
            <w:r w:rsidRPr="00D23B35">
              <w:rPr>
                <w:rFonts w:ascii="宋体" w:hAnsi="Courier New" w:cs="宋体"/>
                <w:color w:val="000000"/>
              </w:rPr>
              <w:t>0.05dB</w:t>
            </w:r>
          </w:p>
          <w:p w:rsidR="00DD22B5" w:rsidRPr="00D23B35" w:rsidRDefault="00DD22B5" w:rsidP="003A1050">
            <w:pPr>
              <w:adjustRightInd w:val="0"/>
              <w:snapToGrid w:val="0"/>
              <w:spacing w:line="260" w:lineRule="exact"/>
              <w:rPr>
                <w:rFonts w:ascii="宋体" w:hAnsi="Courier New"/>
                <w:color w:val="000000"/>
              </w:rPr>
            </w:pPr>
            <w:r w:rsidRPr="00D23B35">
              <w:rPr>
                <w:rFonts w:ascii="宋体" w:hAnsi="Courier New" w:cs="宋体" w:hint="eastAsia"/>
                <w:color w:val="000000"/>
              </w:rPr>
              <w:t>（量程范围</w:t>
            </w:r>
            <w:r w:rsidRPr="00D23B35">
              <w:rPr>
                <w:rFonts w:ascii="宋体" w:hAnsi="Courier New" w:cs="宋体"/>
                <w:color w:val="000000"/>
              </w:rPr>
              <w:t>0</w:t>
            </w:r>
            <w:r w:rsidRPr="00D23B35">
              <w:rPr>
                <w:rFonts w:ascii="宋体" w:hAnsi="Courier New" w:cs="宋体" w:hint="eastAsia"/>
                <w:color w:val="000000"/>
              </w:rPr>
              <w:t>～</w:t>
            </w:r>
            <w:r w:rsidRPr="00D23B35">
              <w:rPr>
                <w:rFonts w:ascii="宋体" w:hAnsi="Courier New" w:cs="宋体"/>
                <w:color w:val="000000"/>
              </w:rPr>
              <w:t>30dB</w:t>
            </w:r>
            <w:r w:rsidRPr="00D23B35">
              <w:rPr>
                <w:rFonts w:ascii="宋体" w:hAnsi="Courier New" w:cs="宋体" w:hint="eastAsia"/>
                <w:color w:val="000000"/>
              </w:rPr>
              <w:t>）</w:t>
            </w:r>
          </w:p>
          <w:p w:rsidR="00DD22B5" w:rsidRPr="00D23B35" w:rsidRDefault="00DD22B5" w:rsidP="003A1050">
            <w:pPr>
              <w:adjustRightInd w:val="0"/>
              <w:snapToGrid w:val="0"/>
              <w:spacing w:line="260" w:lineRule="exact"/>
              <w:rPr>
                <w:rFonts w:ascii="宋体" w:hAnsi="Courier New"/>
                <w:color w:val="000000"/>
              </w:rPr>
            </w:pPr>
          </w:p>
          <w:p w:rsidR="00DD22B5" w:rsidRPr="00D23B35" w:rsidRDefault="00DD22B5" w:rsidP="003A1050">
            <w:pPr>
              <w:adjustRightInd w:val="0"/>
              <w:snapToGrid w:val="0"/>
              <w:spacing w:line="260" w:lineRule="exact"/>
              <w:rPr>
                <w:rFonts w:ascii="宋体" w:hAnsi="Courier New"/>
                <w:color w:val="000000"/>
              </w:rPr>
            </w:pPr>
          </w:p>
          <w:p w:rsidR="00DD22B5" w:rsidRPr="00D23B35" w:rsidRDefault="00DD22B5" w:rsidP="003A1050">
            <w:pPr>
              <w:adjustRightInd w:val="0"/>
              <w:snapToGrid w:val="0"/>
              <w:spacing w:line="260" w:lineRule="exact"/>
              <w:rPr>
                <w:rFonts w:ascii="宋体" w:hAnsi="Courier New" w:cs="宋体"/>
                <w:color w:val="000000"/>
              </w:rPr>
            </w:pPr>
            <w:r w:rsidRPr="00D23B35">
              <w:rPr>
                <w:rFonts w:ascii="宋体" w:hAnsi="Courier New" w:cs="宋体" w:hint="eastAsia"/>
                <w:color w:val="000000"/>
              </w:rPr>
              <w:t>正交极化面场强差值</w:t>
            </w:r>
            <w:r w:rsidRPr="00D23B35">
              <w:rPr>
                <w:rFonts w:ascii="宋体" w:hAnsi="Courier New" w:cs="宋体"/>
                <w:color w:val="000000"/>
              </w:rPr>
              <w:t>&lt;1dB</w:t>
            </w:r>
          </w:p>
        </w:tc>
      </w:tr>
      <w:tr w:rsidR="00DD22B5" w:rsidRPr="00C57E4A">
        <w:trPr>
          <w:gridAfter w:val="1"/>
          <w:wAfter w:w="89" w:type="dxa"/>
          <w:trHeight w:val="450"/>
          <w:jc w:val="center"/>
        </w:trPr>
        <w:tc>
          <w:tcPr>
            <w:tcW w:w="657" w:type="dxa"/>
            <w:gridSpan w:val="2"/>
            <w:vMerge/>
            <w:vAlign w:val="center"/>
          </w:tcPr>
          <w:p w:rsidR="00DD22B5" w:rsidRPr="00D23B35" w:rsidRDefault="00DD22B5" w:rsidP="00F0256D">
            <w:pPr>
              <w:adjustRightInd w:val="0"/>
              <w:jc w:val="center"/>
              <w:textAlignment w:val="baseline"/>
              <w:rPr>
                <w:rFonts w:ascii="宋体"/>
              </w:rPr>
            </w:pPr>
          </w:p>
        </w:tc>
        <w:tc>
          <w:tcPr>
            <w:tcW w:w="1080" w:type="dxa"/>
            <w:vMerge/>
            <w:vAlign w:val="center"/>
          </w:tcPr>
          <w:p w:rsidR="00DD22B5" w:rsidRPr="00D23B35" w:rsidRDefault="00DD22B5" w:rsidP="00F0256D">
            <w:pPr>
              <w:adjustRightInd w:val="0"/>
              <w:textAlignment w:val="baseline"/>
              <w:rPr>
                <w:rFonts w:ascii="宋体"/>
              </w:rPr>
            </w:pPr>
          </w:p>
        </w:tc>
        <w:tc>
          <w:tcPr>
            <w:tcW w:w="636" w:type="dxa"/>
            <w:vMerge/>
            <w:vAlign w:val="center"/>
          </w:tcPr>
          <w:p w:rsidR="00DD22B5" w:rsidRPr="00D23B35" w:rsidRDefault="00DD22B5" w:rsidP="00F0256D">
            <w:pPr>
              <w:adjustRightInd w:val="0"/>
              <w:textAlignment w:val="baseline"/>
              <w:rPr>
                <w:rFonts w:ascii="宋体" w:hAnsi="Courier New"/>
                <w:color w:val="000000"/>
              </w:rPr>
            </w:pPr>
          </w:p>
        </w:tc>
        <w:tc>
          <w:tcPr>
            <w:tcW w:w="1358" w:type="dxa"/>
            <w:vAlign w:val="center"/>
          </w:tcPr>
          <w:p w:rsidR="00DD22B5" w:rsidRPr="00D23B35" w:rsidRDefault="00DD22B5" w:rsidP="00F0256D">
            <w:pPr>
              <w:adjustRightInd w:val="0"/>
              <w:textAlignment w:val="baseline"/>
              <w:rPr>
                <w:rFonts w:ascii="宋体" w:hAnsi="Courier New"/>
                <w:color w:val="000000"/>
              </w:rPr>
            </w:pPr>
            <w:r w:rsidRPr="00D23B35">
              <w:rPr>
                <w:rFonts w:ascii="宋体" w:hAnsi="Courier New" w:cs="宋体" w:hint="eastAsia"/>
              </w:rPr>
              <w:t>功率增益</w:t>
            </w:r>
          </w:p>
        </w:tc>
        <w:tc>
          <w:tcPr>
            <w:tcW w:w="1156" w:type="dxa"/>
            <w:vMerge/>
            <w:vAlign w:val="center"/>
          </w:tcPr>
          <w:p w:rsidR="00DD22B5" w:rsidRPr="00D23B35" w:rsidRDefault="00DD22B5" w:rsidP="00F0256D">
            <w:pPr>
              <w:adjustRightInd w:val="0"/>
              <w:textAlignment w:val="baseline"/>
              <w:rPr>
                <w:rFonts w:ascii="宋体" w:hAnsi="Courier New"/>
                <w:color w:val="000000"/>
              </w:rPr>
            </w:pPr>
          </w:p>
        </w:tc>
        <w:tc>
          <w:tcPr>
            <w:tcW w:w="1186" w:type="dxa"/>
            <w:vMerge/>
            <w:vAlign w:val="center"/>
          </w:tcPr>
          <w:p w:rsidR="00DD22B5" w:rsidRPr="00D23B35" w:rsidRDefault="00DD22B5" w:rsidP="00F0256D">
            <w:pPr>
              <w:adjustRightInd w:val="0"/>
              <w:jc w:val="center"/>
              <w:textAlignment w:val="baseline"/>
              <w:rPr>
                <w:rFonts w:ascii="宋体" w:hAnsi="Courier New"/>
                <w:color w:val="000000"/>
              </w:rPr>
            </w:pPr>
          </w:p>
        </w:tc>
        <w:tc>
          <w:tcPr>
            <w:tcW w:w="2946" w:type="dxa"/>
            <w:vMerge/>
            <w:vAlign w:val="center"/>
          </w:tcPr>
          <w:p w:rsidR="00DD22B5" w:rsidRPr="00D23B35" w:rsidRDefault="00DD22B5" w:rsidP="00F0256D">
            <w:pPr>
              <w:adjustRightInd w:val="0"/>
              <w:jc w:val="center"/>
              <w:textAlignment w:val="baseline"/>
              <w:rPr>
                <w:rFonts w:ascii="宋体" w:hAnsi="Courier New"/>
                <w:color w:val="000000"/>
              </w:rPr>
            </w:pPr>
          </w:p>
        </w:tc>
      </w:tr>
      <w:tr w:rsidR="00DD22B5" w:rsidRPr="00C57E4A">
        <w:trPr>
          <w:gridAfter w:val="1"/>
          <w:wAfter w:w="89" w:type="dxa"/>
          <w:trHeight w:val="450"/>
          <w:jc w:val="center"/>
        </w:trPr>
        <w:tc>
          <w:tcPr>
            <w:tcW w:w="657" w:type="dxa"/>
            <w:gridSpan w:val="2"/>
            <w:vMerge/>
            <w:vAlign w:val="center"/>
          </w:tcPr>
          <w:p w:rsidR="00DD22B5" w:rsidRPr="00D23B35" w:rsidRDefault="00DD22B5" w:rsidP="00F0256D">
            <w:pPr>
              <w:adjustRightInd w:val="0"/>
              <w:jc w:val="center"/>
              <w:textAlignment w:val="baseline"/>
              <w:rPr>
                <w:rFonts w:ascii="宋体"/>
              </w:rPr>
            </w:pPr>
          </w:p>
        </w:tc>
        <w:tc>
          <w:tcPr>
            <w:tcW w:w="1080" w:type="dxa"/>
            <w:vMerge/>
            <w:vAlign w:val="center"/>
          </w:tcPr>
          <w:p w:rsidR="00DD22B5" w:rsidRPr="00D23B35" w:rsidRDefault="00DD22B5" w:rsidP="00F0256D">
            <w:pPr>
              <w:adjustRightInd w:val="0"/>
              <w:textAlignment w:val="baseline"/>
              <w:rPr>
                <w:rFonts w:ascii="宋体"/>
              </w:rPr>
            </w:pPr>
          </w:p>
        </w:tc>
        <w:tc>
          <w:tcPr>
            <w:tcW w:w="636" w:type="dxa"/>
            <w:vMerge/>
            <w:vAlign w:val="center"/>
          </w:tcPr>
          <w:p w:rsidR="00DD22B5" w:rsidRPr="00D23B35" w:rsidRDefault="00DD22B5" w:rsidP="00F0256D">
            <w:pPr>
              <w:adjustRightInd w:val="0"/>
              <w:textAlignment w:val="baseline"/>
              <w:rPr>
                <w:rFonts w:ascii="宋体" w:hAnsi="Courier New"/>
                <w:color w:val="000000"/>
              </w:rPr>
            </w:pPr>
          </w:p>
        </w:tc>
        <w:tc>
          <w:tcPr>
            <w:tcW w:w="1358" w:type="dxa"/>
            <w:vAlign w:val="center"/>
          </w:tcPr>
          <w:p w:rsidR="00DD22B5" w:rsidRPr="00D23B35" w:rsidRDefault="00DD22B5" w:rsidP="00F0256D">
            <w:pPr>
              <w:adjustRightInd w:val="0"/>
              <w:textAlignment w:val="baseline"/>
              <w:rPr>
                <w:rFonts w:ascii="宋体" w:hAnsi="Courier New"/>
                <w:color w:val="000000"/>
              </w:rPr>
            </w:pPr>
            <w:r w:rsidRPr="00D23B35">
              <w:rPr>
                <w:rFonts w:ascii="宋体" w:hAnsi="Courier New" w:cs="宋体" w:hint="eastAsia"/>
              </w:rPr>
              <w:t>振幅</w:t>
            </w:r>
            <w:r w:rsidRPr="00D23B35">
              <w:rPr>
                <w:rFonts w:ascii="宋体" w:hAnsi="Courier New" w:cs="宋体"/>
              </w:rPr>
              <w:t>/</w:t>
            </w:r>
            <w:r w:rsidRPr="00D23B35">
              <w:rPr>
                <w:rFonts w:ascii="宋体" w:hAnsi="Courier New" w:cs="宋体" w:hint="eastAsia"/>
              </w:rPr>
              <w:t>频率特性</w:t>
            </w:r>
          </w:p>
        </w:tc>
        <w:tc>
          <w:tcPr>
            <w:tcW w:w="1156" w:type="dxa"/>
            <w:vMerge/>
            <w:vAlign w:val="center"/>
          </w:tcPr>
          <w:p w:rsidR="00DD22B5" w:rsidRPr="00D23B35" w:rsidRDefault="00DD22B5" w:rsidP="00F0256D">
            <w:pPr>
              <w:adjustRightInd w:val="0"/>
              <w:textAlignment w:val="baseline"/>
              <w:rPr>
                <w:rFonts w:ascii="宋体" w:hAnsi="Courier New"/>
                <w:color w:val="000000"/>
              </w:rPr>
            </w:pPr>
          </w:p>
        </w:tc>
        <w:tc>
          <w:tcPr>
            <w:tcW w:w="1186" w:type="dxa"/>
            <w:vMerge/>
            <w:vAlign w:val="center"/>
          </w:tcPr>
          <w:p w:rsidR="00DD22B5" w:rsidRPr="00D23B35" w:rsidRDefault="00DD22B5" w:rsidP="00F0256D">
            <w:pPr>
              <w:adjustRightInd w:val="0"/>
              <w:jc w:val="center"/>
              <w:textAlignment w:val="baseline"/>
              <w:rPr>
                <w:rFonts w:ascii="宋体" w:hAnsi="Courier New"/>
                <w:color w:val="000000"/>
              </w:rPr>
            </w:pPr>
          </w:p>
        </w:tc>
        <w:tc>
          <w:tcPr>
            <w:tcW w:w="2946" w:type="dxa"/>
            <w:vMerge/>
            <w:vAlign w:val="center"/>
          </w:tcPr>
          <w:p w:rsidR="00DD22B5" w:rsidRPr="00D23B35" w:rsidRDefault="00DD22B5" w:rsidP="00F0256D">
            <w:pPr>
              <w:adjustRightInd w:val="0"/>
              <w:jc w:val="center"/>
              <w:textAlignment w:val="baseline"/>
              <w:rPr>
                <w:rFonts w:ascii="宋体" w:hAnsi="Courier New"/>
                <w:color w:val="000000"/>
              </w:rPr>
            </w:pPr>
          </w:p>
        </w:tc>
      </w:tr>
      <w:tr w:rsidR="00DD22B5" w:rsidRPr="00C57E4A">
        <w:trPr>
          <w:gridAfter w:val="1"/>
          <w:wAfter w:w="89" w:type="dxa"/>
          <w:trHeight w:val="450"/>
          <w:jc w:val="center"/>
        </w:trPr>
        <w:tc>
          <w:tcPr>
            <w:tcW w:w="657" w:type="dxa"/>
            <w:gridSpan w:val="2"/>
            <w:vMerge/>
            <w:vAlign w:val="center"/>
          </w:tcPr>
          <w:p w:rsidR="00DD22B5" w:rsidRPr="00D23B35" w:rsidRDefault="00DD22B5" w:rsidP="00F0256D">
            <w:pPr>
              <w:adjustRightInd w:val="0"/>
              <w:jc w:val="center"/>
              <w:textAlignment w:val="baseline"/>
              <w:rPr>
                <w:rFonts w:ascii="宋体"/>
              </w:rPr>
            </w:pPr>
          </w:p>
        </w:tc>
        <w:tc>
          <w:tcPr>
            <w:tcW w:w="1080" w:type="dxa"/>
            <w:vMerge/>
            <w:vAlign w:val="center"/>
          </w:tcPr>
          <w:p w:rsidR="00DD22B5" w:rsidRPr="00D23B35" w:rsidRDefault="00DD22B5" w:rsidP="00F0256D">
            <w:pPr>
              <w:adjustRightInd w:val="0"/>
              <w:textAlignment w:val="baseline"/>
              <w:rPr>
                <w:rFonts w:ascii="宋体"/>
              </w:rPr>
            </w:pPr>
          </w:p>
        </w:tc>
        <w:tc>
          <w:tcPr>
            <w:tcW w:w="636" w:type="dxa"/>
            <w:vMerge/>
            <w:vAlign w:val="center"/>
          </w:tcPr>
          <w:p w:rsidR="00DD22B5" w:rsidRPr="00D23B35" w:rsidRDefault="00DD22B5" w:rsidP="00F0256D">
            <w:pPr>
              <w:adjustRightInd w:val="0"/>
              <w:textAlignment w:val="baseline"/>
              <w:rPr>
                <w:rFonts w:ascii="宋体" w:hAnsi="Courier New"/>
                <w:color w:val="000000"/>
              </w:rPr>
            </w:pPr>
          </w:p>
        </w:tc>
        <w:tc>
          <w:tcPr>
            <w:tcW w:w="1358" w:type="dxa"/>
            <w:vAlign w:val="center"/>
          </w:tcPr>
          <w:p w:rsidR="00DD22B5" w:rsidRPr="00D23B35" w:rsidRDefault="00DD22B5" w:rsidP="00F0256D">
            <w:pPr>
              <w:adjustRightInd w:val="0"/>
              <w:textAlignment w:val="baseline"/>
              <w:rPr>
                <w:rFonts w:ascii="宋体" w:hAnsi="Courier New"/>
                <w:color w:val="000000"/>
              </w:rPr>
            </w:pPr>
            <w:r w:rsidRPr="00D23B35">
              <w:rPr>
                <w:rFonts w:ascii="宋体" w:hAnsi="Courier New" w:cs="宋体" w:hint="eastAsia"/>
              </w:rPr>
              <w:t>带内任意接收频带内增益波动</w:t>
            </w:r>
          </w:p>
        </w:tc>
        <w:tc>
          <w:tcPr>
            <w:tcW w:w="1156" w:type="dxa"/>
            <w:vMerge/>
            <w:vAlign w:val="center"/>
          </w:tcPr>
          <w:p w:rsidR="00DD22B5" w:rsidRPr="00D23B35" w:rsidRDefault="00DD22B5" w:rsidP="00F0256D">
            <w:pPr>
              <w:adjustRightInd w:val="0"/>
              <w:textAlignment w:val="baseline"/>
              <w:rPr>
                <w:rFonts w:ascii="宋体" w:hAnsi="Courier New"/>
                <w:color w:val="000000"/>
              </w:rPr>
            </w:pPr>
          </w:p>
        </w:tc>
        <w:tc>
          <w:tcPr>
            <w:tcW w:w="1186" w:type="dxa"/>
            <w:vMerge/>
            <w:vAlign w:val="center"/>
          </w:tcPr>
          <w:p w:rsidR="00DD22B5" w:rsidRPr="00D23B35" w:rsidRDefault="00DD22B5" w:rsidP="00F0256D">
            <w:pPr>
              <w:adjustRightInd w:val="0"/>
              <w:jc w:val="center"/>
              <w:textAlignment w:val="baseline"/>
              <w:rPr>
                <w:rFonts w:ascii="宋体" w:hAnsi="Courier New"/>
                <w:color w:val="000000"/>
              </w:rPr>
            </w:pPr>
          </w:p>
        </w:tc>
        <w:tc>
          <w:tcPr>
            <w:tcW w:w="2946" w:type="dxa"/>
            <w:vMerge/>
            <w:vAlign w:val="center"/>
          </w:tcPr>
          <w:p w:rsidR="00DD22B5" w:rsidRPr="00D23B35" w:rsidRDefault="00DD22B5" w:rsidP="00F0256D">
            <w:pPr>
              <w:adjustRightInd w:val="0"/>
              <w:jc w:val="center"/>
              <w:textAlignment w:val="baseline"/>
              <w:rPr>
                <w:rFonts w:ascii="宋体" w:hAnsi="Courier New"/>
                <w:color w:val="000000"/>
              </w:rPr>
            </w:pPr>
          </w:p>
        </w:tc>
      </w:tr>
      <w:tr w:rsidR="00DD22B5" w:rsidRPr="00C57E4A">
        <w:trPr>
          <w:gridAfter w:val="1"/>
          <w:wAfter w:w="89" w:type="dxa"/>
          <w:trHeight w:val="566"/>
          <w:jc w:val="center"/>
        </w:trPr>
        <w:tc>
          <w:tcPr>
            <w:tcW w:w="657" w:type="dxa"/>
            <w:gridSpan w:val="2"/>
            <w:vMerge/>
            <w:vAlign w:val="center"/>
          </w:tcPr>
          <w:p w:rsidR="00DD22B5" w:rsidRPr="00D23B35" w:rsidRDefault="00DD22B5" w:rsidP="00F0256D">
            <w:pPr>
              <w:adjustRightInd w:val="0"/>
              <w:jc w:val="center"/>
              <w:textAlignment w:val="baseline"/>
              <w:rPr>
                <w:rFonts w:ascii="宋体"/>
              </w:rPr>
            </w:pPr>
          </w:p>
        </w:tc>
        <w:tc>
          <w:tcPr>
            <w:tcW w:w="1080" w:type="dxa"/>
            <w:vMerge/>
            <w:vAlign w:val="center"/>
          </w:tcPr>
          <w:p w:rsidR="00DD22B5" w:rsidRPr="00D23B35" w:rsidRDefault="00DD22B5" w:rsidP="00F0256D">
            <w:pPr>
              <w:adjustRightInd w:val="0"/>
              <w:textAlignment w:val="baseline"/>
              <w:rPr>
                <w:rFonts w:ascii="宋体"/>
              </w:rPr>
            </w:pPr>
          </w:p>
        </w:tc>
        <w:tc>
          <w:tcPr>
            <w:tcW w:w="636" w:type="dxa"/>
            <w:vMerge/>
            <w:vAlign w:val="center"/>
          </w:tcPr>
          <w:p w:rsidR="00DD22B5" w:rsidRPr="00D23B35" w:rsidRDefault="00DD22B5" w:rsidP="00F0256D">
            <w:pPr>
              <w:adjustRightInd w:val="0"/>
              <w:textAlignment w:val="baseline"/>
              <w:rPr>
                <w:rFonts w:ascii="宋体" w:hAnsi="Courier New"/>
                <w:color w:val="000000"/>
              </w:rPr>
            </w:pPr>
          </w:p>
        </w:tc>
        <w:tc>
          <w:tcPr>
            <w:tcW w:w="1358" w:type="dxa"/>
            <w:vAlign w:val="center"/>
          </w:tcPr>
          <w:p w:rsidR="00DD22B5" w:rsidRPr="00D23B35" w:rsidRDefault="00DD22B5" w:rsidP="00F0256D">
            <w:pPr>
              <w:adjustRightInd w:val="0"/>
              <w:textAlignment w:val="baseline"/>
              <w:rPr>
                <w:rFonts w:ascii="宋体" w:hAnsi="Courier New"/>
                <w:color w:val="000000"/>
              </w:rPr>
            </w:pPr>
            <w:r w:rsidRPr="00D23B35">
              <w:rPr>
                <w:rFonts w:ascii="宋体" w:hAnsi="Courier New" w:cs="宋体" w:hint="eastAsia"/>
                <w:color w:val="000000"/>
              </w:rPr>
              <w:t>噪声温度</w:t>
            </w:r>
          </w:p>
        </w:tc>
        <w:tc>
          <w:tcPr>
            <w:tcW w:w="1156" w:type="dxa"/>
            <w:vMerge/>
            <w:vAlign w:val="center"/>
          </w:tcPr>
          <w:p w:rsidR="00DD22B5" w:rsidRPr="00D23B35" w:rsidRDefault="00DD22B5" w:rsidP="00F0256D">
            <w:pPr>
              <w:adjustRightInd w:val="0"/>
              <w:textAlignment w:val="baseline"/>
              <w:rPr>
                <w:rFonts w:ascii="宋体" w:hAnsi="Courier New"/>
                <w:color w:val="000000"/>
              </w:rPr>
            </w:pPr>
          </w:p>
        </w:tc>
        <w:tc>
          <w:tcPr>
            <w:tcW w:w="1186" w:type="dxa"/>
            <w:vMerge/>
            <w:vAlign w:val="center"/>
          </w:tcPr>
          <w:p w:rsidR="00DD22B5" w:rsidRPr="00D23B35" w:rsidRDefault="00DD22B5" w:rsidP="00F0256D">
            <w:pPr>
              <w:adjustRightInd w:val="0"/>
              <w:jc w:val="center"/>
              <w:textAlignment w:val="baseline"/>
              <w:rPr>
                <w:rFonts w:ascii="宋体" w:hAnsi="Courier New"/>
                <w:color w:val="000000"/>
              </w:rPr>
            </w:pPr>
          </w:p>
        </w:tc>
        <w:tc>
          <w:tcPr>
            <w:tcW w:w="2946" w:type="dxa"/>
            <w:vMerge/>
            <w:vAlign w:val="center"/>
          </w:tcPr>
          <w:p w:rsidR="00DD22B5" w:rsidRPr="00D23B35" w:rsidRDefault="00DD22B5" w:rsidP="00F0256D">
            <w:pPr>
              <w:adjustRightInd w:val="0"/>
              <w:jc w:val="center"/>
              <w:textAlignment w:val="baseline"/>
              <w:rPr>
                <w:rFonts w:ascii="宋体" w:hAnsi="Courier New"/>
                <w:color w:val="000000"/>
              </w:rPr>
            </w:pPr>
          </w:p>
        </w:tc>
      </w:tr>
      <w:tr w:rsidR="00DD22B5" w:rsidRPr="00C57E4A">
        <w:trPr>
          <w:gridAfter w:val="1"/>
          <w:wAfter w:w="89" w:type="dxa"/>
          <w:trHeight w:val="566"/>
          <w:jc w:val="center"/>
        </w:trPr>
        <w:tc>
          <w:tcPr>
            <w:tcW w:w="657" w:type="dxa"/>
            <w:gridSpan w:val="2"/>
            <w:vMerge/>
            <w:vAlign w:val="center"/>
          </w:tcPr>
          <w:p w:rsidR="00DD22B5" w:rsidRPr="00D23B35" w:rsidRDefault="00DD22B5" w:rsidP="00F0256D">
            <w:pPr>
              <w:adjustRightInd w:val="0"/>
              <w:jc w:val="center"/>
              <w:textAlignment w:val="baseline"/>
              <w:rPr>
                <w:rFonts w:ascii="宋体"/>
              </w:rPr>
            </w:pPr>
          </w:p>
        </w:tc>
        <w:tc>
          <w:tcPr>
            <w:tcW w:w="1080" w:type="dxa"/>
            <w:vMerge/>
            <w:vAlign w:val="center"/>
          </w:tcPr>
          <w:p w:rsidR="00DD22B5" w:rsidRPr="00D23B35" w:rsidRDefault="00DD22B5" w:rsidP="00F0256D">
            <w:pPr>
              <w:adjustRightInd w:val="0"/>
              <w:textAlignment w:val="baseline"/>
              <w:rPr>
                <w:rFonts w:ascii="宋体"/>
              </w:rPr>
            </w:pPr>
          </w:p>
        </w:tc>
        <w:tc>
          <w:tcPr>
            <w:tcW w:w="636" w:type="dxa"/>
            <w:vMerge/>
            <w:vAlign w:val="center"/>
          </w:tcPr>
          <w:p w:rsidR="00DD22B5" w:rsidRPr="00D23B35" w:rsidRDefault="00DD22B5" w:rsidP="00F0256D">
            <w:pPr>
              <w:adjustRightInd w:val="0"/>
              <w:textAlignment w:val="baseline"/>
              <w:rPr>
                <w:rFonts w:ascii="宋体" w:hAnsi="Courier New"/>
                <w:color w:val="000000"/>
              </w:rPr>
            </w:pPr>
          </w:p>
        </w:tc>
        <w:tc>
          <w:tcPr>
            <w:tcW w:w="1358" w:type="dxa"/>
            <w:vAlign w:val="center"/>
          </w:tcPr>
          <w:p w:rsidR="00DD22B5" w:rsidRPr="00D23B35" w:rsidRDefault="00DD22B5" w:rsidP="00F0256D">
            <w:pPr>
              <w:adjustRightInd w:val="0"/>
              <w:textAlignment w:val="baseline"/>
              <w:rPr>
                <w:rFonts w:ascii="宋体" w:hAnsi="Courier New"/>
                <w:color w:val="000000"/>
              </w:rPr>
            </w:pPr>
            <w:r w:rsidRPr="00D23B35">
              <w:rPr>
                <w:rFonts w:ascii="宋体" w:hAnsi="Courier New" w:cs="宋体" w:hint="eastAsia"/>
              </w:rPr>
              <w:t>一本振频率容差</w:t>
            </w:r>
          </w:p>
        </w:tc>
        <w:tc>
          <w:tcPr>
            <w:tcW w:w="1156" w:type="dxa"/>
            <w:vMerge/>
            <w:vAlign w:val="center"/>
          </w:tcPr>
          <w:p w:rsidR="00DD22B5" w:rsidRPr="00D23B35" w:rsidRDefault="00DD22B5" w:rsidP="00F0256D">
            <w:pPr>
              <w:adjustRightInd w:val="0"/>
              <w:textAlignment w:val="baseline"/>
              <w:rPr>
                <w:rFonts w:ascii="宋体" w:hAnsi="Courier New"/>
                <w:color w:val="000000"/>
              </w:rPr>
            </w:pPr>
          </w:p>
        </w:tc>
        <w:tc>
          <w:tcPr>
            <w:tcW w:w="1186" w:type="dxa"/>
            <w:vMerge/>
            <w:vAlign w:val="center"/>
          </w:tcPr>
          <w:p w:rsidR="00DD22B5" w:rsidRPr="00D23B35" w:rsidRDefault="00DD22B5" w:rsidP="00F0256D">
            <w:pPr>
              <w:adjustRightInd w:val="0"/>
              <w:jc w:val="center"/>
              <w:textAlignment w:val="baseline"/>
              <w:rPr>
                <w:rFonts w:ascii="宋体" w:hAnsi="Courier New"/>
                <w:color w:val="000000"/>
              </w:rPr>
            </w:pPr>
          </w:p>
        </w:tc>
        <w:tc>
          <w:tcPr>
            <w:tcW w:w="2946" w:type="dxa"/>
            <w:vMerge/>
            <w:vAlign w:val="center"/>
          </w:tcPr>
          <w:p w:rsidR="00DD22B5" w:rsidRPr="00D23B35" w:rsidRDefault="00DD22B5" w:rsidP="00F0256D">
            <w:pPr>
              <w:adjustRightInd w:val="0"/>
              <w:jc w:val="center"/>
              <w:textAlignment w:val="baseline"/>
              <w:rPr>
                <w:rFonts w:ascii="宋体" w:hAnsi="Courier New"/>
                <w:color w:val="000000"/>
              </w:rPr>
            </w:pPr>
          </w:p>
        </w:tc>
      </w:tr>
      <w:tr w:rsidR="00DD22B5" w:rsidRPr="00C57E4A">
        <w:trPr>
          <w:gridAfter w:val="1"/>
          <w:wAfter w:w="89" w:type="dxa"/>
          <w:trHeight w:val="566"/>
          <w:jc w:val="center"/>
        </w:trPr>
        <w:tc>
          <w:tcPr>
            <w:tcW w:w="657" w:type="dxa"/>
            <w:gridSpan w:val="2"/>
            <w:vMerge/>
            <w:vAlign w:val="center"/>
          </w:tcPr>
          <w:p w:rsidR="00DD22B5" w:rsidRPr="00D23B35" w:rsidRDefault="00DD22B5" w:rsidP="00F0256D">
            <w:pPr>
              <w:adjustRightInd w:val="0"/>
              <w:jc w:val="center"/>
              <w:textAlignment w:val="baseline"/>
              <w:rPr>
                <w:rFonts w:ascii="宋体"/>
              </w:rPr>
            </w:pPr>
          </w:p>
        </w:tc>
        <w:tc>
          <w:tcPr>
            <w:tcW w:w="1080" w:type="dxa"/>
            <w:vMerge/>
            <w:vAlign w:val="center"/>
          </w:tcPr>
          <w:p w:rsidR="00DD22B5" w:rsidRPr="00D23B35" w:rsidRDefault="00DD22B5" w:rsidP="00F0256D">
            <w:pPr>
              <w:adjustRightInd w:val="0"/>
              <w:textAlignment w:val="baseline"/>
              <w:rPr>
                <w:rFonts w:ascii="宋体"/>
              </w:rPr>
            </w:pPr>
          </w:p>
        </w:tc>
        <w:tc>
          <w:tcPr>
            <w:tcW w:w="636" w:type="dxa"/>
            <w:vMerge/>
            <w:vAlign w:val="center"/>
          </w:tcPr>
          <w:p w:rsidR="00DD22B5" w:rsidRPr="00D23B35" w:rsidRDefault="00DD22B5" w:rsidP="00F0256D">
            <w:pPr>
              <w:adjustRightInd w:val="0"/>
              <w:textAlignment w:val="baseline"/>
              <w:rPr>
                <w:rFonts w:ascii="宋体" w:hAnsi="Courier New"/>
                <w:color w:val="000000"/>
              </w:rPr>
            </w:pPr>
          </w:p>
        </w:tc>
        <w:tc>
          <w:tcPr>
            <w:tcW w:w="1358" w:type="dxa"/>
            <w:vAlign w:val="center"/>
          </w:tcPr>
          <w:p w:rsidR="00DD22B5" w:rsidRPr="00D23B35" w:rsidRDefault="00DD22B5" w:rsidP="00F0256D">
            <w:pPr>
              <w:adjustRightInd w:val="0"/>
              <w:textAlignment w:val="baseline"/>
              <w:rPr>
                <w:rFonts w:ascii="宋体" w:hAnsi="Courier New"/>
                <w:color w:val="000000"/>
              </w:rPr>
            </w:pPr>
            <w:r w:rsidRPr="00D23B35">
              <w:rPr>
                <w:rFonts w:ascii="宋体" w:hAnsi="Courier New" w:cs="宋体" w:hint="eastAsia"/>
              </w:rPr>
              <w:t>输入饱和电平</w:t>
            </w:r>
          </w:p>
        </w:tc>
        <w:tc>
          <w:tcPr>
            <w:tcW w:w="1156" w:type="dxa"/>
            <w:vMerge/>
            <w:vAlign w:val="center"/>
          </w:tcPr>
          <w:p w:rsidR="00DD22B5" w:rsidRPr="00D23B35" w:rsidRDefault="00DD22B5" w:rsidP="00F0256D">
            <w:pPr>
              <w:adjustRightInd w:val="0"/>
              <w:textAlignment w:val="baseline"/>
              <w:rPr>
                <w:rFonts w:ascii="宋体" w:hAnsi="Courier New"/>
                <w:color w:val="000000"/>
              </w:rPr>
            </w:pPr>
          </w:p>
        </w:tc>
        <w:tc>
          <w:tcPr>
            <w:tcW w:w="1186" w:type="dxa"/>
            <w:vMerge/>
            <w:vAlign w:val="center"/>
          </w:tcPr>
          <w:p w:rsidR="00DD22B5" w:rsidRPr="00D23B35" w:rsidRDefault="00DD22B5" w:rsidP="00F0256D">
            <w:pPr>
              <w:adjustRightInd w:val="0"/>
              <w:jc w:val="center"/>
              <w:textAlignment w:val="baseline"/>
              <w:rPr>
                <w:rFonts w:ascii="宋体" w:hAnsi="Courier New"/>
                <w:color w:val="000000"/>
              </w:rPr>
            </w:pPr>
          </w:p>
        </w:tc>
        <w:tc>
          <w:tcPr>
            <w:tcW w:w="2946" w:type="dxa"/>
            <w:vMerge/>
            <w:vAlign w:val="center"/>
          </w:tcPr>
          <w:p w:rsidR="00DD22B5" w:rsidRPr="00D23B35" w:rsidRDefault="00DD22B5" w:rsidP="00F0256D">
            <w:pPr>
              <w:adjustRightInd w:val="0"/>
              <w:jc w:val="center"/>
              <w:textAlignment w:val="baseline"/>
              <w:rPr>
                <w:rFonts w:ascii="宋体" w:hAnsi="Courier New"/>
                <w:color w:val="000000"/>
              </w:rPr>
            </w:pPr>
          </w:p>
        </w:tc>
      </w:tr>
      <w:tr w:rsidR="00DD22B5" w:rsidRPr="00C57E4A">
        <w:trPr>
          <w:gridAfter w:val="1"/>
          <w:wAfter w:w="89" w:type="dxa"/>
          <w:trHeight w:val="566"/>
          <w:jc w:val="center"/>
        </w:trPr>
        <w:tc>
          <w:tcPr>
            <w:tcW w:w="657" w:type="dxa"/>
            <w:gridSpan w:val="2"/>
            <w:vMerge/>
            <w:vAlign w:val="center"/>
          </w:tcPr>
          <w:p w:rsidR="00DD22B5" w:rsidRPr="00D23B35" w:rsidRDefault="00DD22B5" w:rsidP="00F0256D">
            <w:pPr>
              <w:adjustRightInd w:val="0"/>
              <w:jc w:val="center"/>
              <w:textAlignment w:val="baseline"/>
              <w:rPr>
                <w:rFonts w:ascii="宋体"/>
              </w:rPr>
            </w:pPr>
          </w:p>
        </w:tc>
        <w:tc>
          <w:tcPr>
            <w:tcW w:w="1080" w:type="dxa"/>
            <w:vMerge/>
            <w:vAlign w:val="center"/>
          </w:tcPr>
          <w:p w:rsidR="00DD22B5" w:rsidRPr="00D23B35" w:rsidRDefault="00DD22B5" w:rsidP="00F0256D">
            <w:pPr>
              <w:adjustRightInd w:val="0"/>
              <w:textAlignment w:val="baseline"/>
              <w:rPr>
                <w:rFonts w:ascii="宋体"/>
              </w:rPr>
            </w:pPr>
          </w:p>
        </w:tc>
        <w:tc>
          <w:tcPr>
            <w:tcW w:w="636" w:type="dxa"/>
            <w:vMerge/>
            <w:vAlign w:val="center"/>
          </w:tcPr>
          <w:p w:rsidR="00DD22B5" w:rsidRPr="00D23B35" w:rsidRDefault="00DD22B5" w:rsidP="00F0256D">
            <w:pPr>
              <w:adjustRightInd w:val="0"/>
              <w:textAlignment w:val="baseline"/>
              <w:rPr>
                <w:rFonts w:ascii="宋体" w:hAnsi="Courier New"/>
                <w:color w:val="000000"/>
              </w:rPr>
            </w:pPr>
          </w:p>
        </w:tc>
        <w:tc>
          <w:tcPr>
            <w:tcW w:w="1358" w:type="dxa"/>
            <w:vAlign w:val="center"/>
          </w:tcPr>
          <w:p w:rsidR="00DD22B5" w:rsidRPr="00D23B35" w:rsidRDefault="00DD22B5" w:rsidP="00F0256D">
            <w:pPr>
              <w:adjustRightInd w:val="0"/>
              <w:textAlignment w:val="baseline"/>
              <w:rPr>
                <w:rFonts w:ascii="宋体" w:hAnsi="Courier New"/>
                <w:color w:val="000000"/>
              </w:rPr>
            </w:pPr>
            <w:r w:rsidRPr="00D23B35">
              <w:rPr>
                <w:rFonts w:ascii="宋体" w:hAnsi="Courier New" w:cs="宋体" w:hint="eastAsia"/>
              </w:rPr>
              <w:t>镜像干扰抑制比</w:t>
            </w:r>
          </w:p>
        </w:tc>
        <w:tc>
          <w:tcPr>
            <w:tcW w:w="1156" w:type="dxa"/>
            <w:vMerge/>
            <w:vAlign w:val="center"/>
          </w:tcPr>
          <w:p w:rsidR="00DD22B5" w:rsidRPr="00D23B35" w:rsidRDefault="00DD22B5" w:rsidP="00F0256D">
            <w:pPr>
              <w:adjustRightInd w:val="0"/>
              <w:textAlignment w:val="baseline"/>
              <w:rPr>
                <w:rFonts w:ascii="宋体" w:hAnsi="Courier New"/>
                <w:color w:val="000000"/>
              </w:rPr>
            </w:pPr>
          </w:p>
        </w:tc>
        <w:tc>
          <w:tcPr>
            <w:tcW w:w="1186" w:type="dxa"/>
            <w:vMerge/>
            <w:vAlign w:val="center"/>
          </w:tcPr>
          <w:p w:rsidR="00DD22B5" w:rsidRPr="00D23B35" w:rsidRDefault="00DD22B5" w:rsidP="00F0256D">
            <w:pPr>
              <w:adjustRightInd w:val="0"/>
              <w:jc w:val="center"/>
              <w:textAlignment w:val="baseline"/>
              <w:rPr>
                <w:rFonts w:ascii="宋体" w:hAnsi="Courier New"/>
                <w:color w:val="000000"/>
              </w:rPr>
            </w:pPr>
          </w:p>
        </w:tc>
        <w:tc>
          <w:tcPr>
            <w:tcW w:w="2946" w:type="dxa"/>
            <w:vMerge/>
            <w:vAlign w:val="center"/>
          </w:tcPr>
          <w:p w:rsidR="00DD22B5" w:rsidRPr="00D23B35" w:rsidRDefault="00DD22B5" w:rsidP="00F0256D">
            <w:pPr>
              <w:adjustRightInd w:val="0"/>
              <w:jc w:val="center"/>
              <w:textAlignment w:val="baseline"/>
              <w:rPr>
                <w:rFonts w:ascii="宋体" w:hAnsi="Courier New"/>
                <w:color w:val="000000"/>
              </w:rPr>
            </w:pPr>
          </w:p>
        </w:tc>
      </w:tr>
      <w:tr w:rsidR="00DD22B5" w:rsidRPr="00C57E4A">
        <w:trPr>
          <w:gridAfter w:val="1"/>
          <w:wAfter w:w="89" w:type="dxa"/>
          <w:trHeight w:val="566"/>
          <w:jc w:val="center"/>
        </w:trPr>
        <w:tc>
          <w:tcPr>
            <w:tcW w:w="657" w:type="dxa"/>
            <w:gridSpan w:val="2"/>
            <w:vMerge/>
            <w:vAlign w:val="center"/>
          </w:tcPr>
          <w:p w:rsidR="00DD22B5" w:rsidRPr="00D23B35" w:rsidRDefault="00DD22B5" w:rsidP="00F0256D">
            <w:pPr>
              <w:adjustRightInd w:val="0"/>
              <w:jc w:val="center"/>
              <w:textAlignment w:val="baseline"/>
              <w:rPr>
                <w:rFonts w:ascii="宋体"/>
              </w:rPr>
            </w:pPr>
          </w:p>
        </w:tc>
        <w:tc>
          <w:tcPr>
            <w:tcW w:w="1080" w:type="dxa"/>
            <w:vMerge/>
            <w:vAlign w:val="center"/>
          </w:tcPr>
          <w:p w:rsidR="00DD22B5" w:rsidRPr="00D23B35" w:rsidRDefault="00DD22B5" w:rsidP="00F0256D">
            <w:pPr>
              <w:adjustRightInd w:val="0"/>
              <w:textAlignment w:val="baseline"/>
              <w:rPr>
                <w:rFonts w:ascii="宋体"/>
              </w:rPr>
            </w:pPr>
          </w:p>
        </w:tc>
        <w:tc>
          <w:tcPr>
            <w:tcW w:w="636" w:type="dxa"/>
            <w:vMerge/>
            <w:vAlign w:val="center"/>
          </w:tcPr>
          <w:p w:rsidR="00DD22B5" w:rsidRPr="00D23B35" w:rsidRDefault="00DD22B5" w:rsidP="00F0256D">
            <w:pPr>
              <w:adjustRightInd w:val="0"/>
              <w:textAlignment w:val="baseline"/>
              <w:rPr>
                <w:rFonts w:ascii="宋体" w:hAnsi="Courier New"/>
                <w:color w:val="000000"/>
              </w:rPr>
            </w:pPr>
          </w:p>
        </w:tc>
        <w:tc>
          <w:tcPr>
            <w:tcW w:w="1358" w:type="dxa"/>
            <w:vAlign w:val="center"/>
          </w:tcPr>
          <w:p w:rsidR="00DD22B5" w:rsidRPr="00D23B35" w:rsidRDefault="00DD22B5" w:rsidP="00F0256D">
            <w:pPr>
              <w:adjustRightInd w:val="0"/>
              <w:textAlignment w:val="baseline"/>
              <w:rPr>
                <w:rFonts w:ascii="宋体" w:hAnsi="Courier New"/>
                <w:color w:val="000000"/>
              </w:rPr>
            </w:pPr>
            <w:r w:rsidRPr="00D23B35">
              <w:rPr>
                <w:rFonts w:ascii="宋体" w:hAnsi="Courier New" w:cs="宋体" w:hint="eastAsia"/>
              </w:rPr>
              <w:t>相位噪声</w:t>
            </w:r>
          </w:p>
        </w:tc>
        <w:tc>
          <w:tcPr>
            <w:tcW w:w="1156" w:type="dxa"/>
            <w:vMerge/>
            <w:vAlign w:val="center"/>
          </w:tcPr>
          <w:p w:rsidR="00DD22B5" w:rsidRPr="00D23B35" w:rsidRDefault="00DD22B5" w:rsidP="00F0256D">
            <w:pPr>
              <w:adjustRightInd w:val="0"/>
              <w:textAlignment w:val="baseline"/>
              <w:rPr>
                <w:rFonts w:ascii="宋体" w:hAnsi="Courier New"/>
                <w:color w:val="000000"/>
              </w:rPr>
            </w:pPr>
          </w:p>
        </w:tc>
        <w:tc>
          <w:tcPr>
            <w:tcW w:w="1186" w:type="dxa"/>
            <w:vMerge/>
            <w:vAlign w:val="center"/>
          </w:tcPr>
          <w:p w:rsidR="00DD22B5" w:rsidRPr="00D23B35" w:rsidRDefault="00DD22B5" w:rsidP="00F0256D">
            <w:pPr>
              <w:adjustRightInd w:val="0"/>
              <w:jc w:val="center"/>
              <w:textAlignment w:val="baseline"/>
              <w:rPr>
                <w:rFonts w:ascii="宋体" w:hAnsi="Courier New"/>
                <w:color w:val="000000"/>
              </w:rPr>
            </w:pPr>
          </w:p>
        </w:tc>
        <w:tc>
          <w:tcPr>
            <w:tcW w:w="2946" w:type="dxa"/>
            <w:vMerge/>
            <w:vAlign w:val="center"/>
          </w:tcPr>
          <w:p w:rsidR="00DD22B5" w:rsidRPr="00D23B35" w:rsidRDefault="00DD22B5" w:rsidP="00F0256D">
            <w:pPr>
              <w:adjustRightInd w:val="0"/>
              <w:jc w:val="center"/>
              <w:textAlignment w:val="baseline"/>
              <w:rPr>
                <w:rFonts w:ascii="宋体" w:hAnsi="Courier New"/>
                <w:color w:val="000000"/>
              </w:rPr>
            </w:pPr>
          </w:p>
        </w:tc>
      </w:tr>
      <w:tr w:rsidR="00DD22B5" w:rsidRPr="00C57E4A">
        <w:trPr>
          <w:gridAfter w:val="1"/>
          <w:wAfter w:w="89" w:type="dxa"/>
          <w:trHeight w:val="464"/>
          <w:jc w:val="center"/>
        </w:trPr>
        <w:tc>
          <w:tcPr>
            <w:tcW w:w="657" w:type="dxa"/>
            <w:gridSpan w:val="2"/>
            <w:vMerge/>
            <w:vAlign w:val="center"/>
          </w:tcPr>
          <w:p w:rsidR="00DD22B5" w:rsidRPr="00D23B35" w:rsidRDefault="00DD22B5" w:rsidP="00F0256D">
            <w:pPr>
              <w:adjustRightInd w:val="0"/>
              <w:jc w:val="center"/>
              <w:textAlignment w:val="baseline"/>
              <w:rPr>
                <w:rFonts w:ascii="宋体"/>
              </w:rPr>
            </w:pPr>
          </w:p>
        </w:tc>
        <w:tc>
          <w:tcPr>
            <w:tcW w:w="1080" w:type="dxa"/>
            <w:vMerge/>
            <w:vAlign w:val="center"/>
          </w:tcPr>
          <w:p w:rsidR="00DD22B5" w:rsidRPr="00D23B35" w:rsidRDefault="00DD22B5" w:rsidP="00F0256D">
            <w:pPr>
              <w:adjustRightInd w:val="0"/>
              <w:textAlignment w:val="baseline"/>
              <w:rPr>
                <w:rFonts w:ascii="宋体"/>
              </w:rPr>
            </w:pPr>
          </w:p>
        </w:tc>
        <w:tc>
          <w:tcPr>
            <w:tcW w:w="636" w:type="dxa"/>
            <w:vMerge/>
            <w:vAlign w:val="center"/>
          </w:tcPr>
          <w:p w:rsidR="00DD22B5" w:rsidRPr="00D23B35" w:rsidRDefault="00DD22B5" w:rsidP="00F0256D">
            <w:pPr>
              <w:adjustRightInd w:val="0"/>
              <w:textAlignment w:val="baseline"/>
              <w:rPr>
                <w:rFonts w:ascii="宋体" w:hAnsi="Courier New"/>
                <w:color w:val="000000"/>
              </w:rPr>
            </w:pPr>
          </w:p>
        </w:tc>
        <w:tc>
          <w:tcPr>
            <w:tcW w:w="1358" w:type="dxa"/>
            <w:vAlign w:val="center"/>
          </w:tcPr>
          <w:p w:rsidR="00DD22B5" w:rsidRPr="00D23B35" w:rsidRDefault="00DD22B5" w:rsidP="00F0256D">
            <w:pPr>
              <w:adjustRightInd w:val="0"/>
              <w:textAlignment w:val="baseline"/>
              <w:rPr>
                <w:rFonts w:ascii="宋体" w:hAnsi="Courier New"/>
              </w:rPr>
            </w:pPr>
            <w:r w:rsidRPr="00D23B35">
              <w:rPr>
                <w:rFonts w:ascii="宋体" w:hAnsi="Courier New" w:cs="宋体" w:hint="eastAsia"/>
              </w:rPr>
              <w:t>馈源照射角</w:t>
            </w:r>
          </w:p>
        </w:tc>
        <w:tc>
          <w:tcPr>
            <w:tcW w:w="1156" w:type="dxa"/>
            <w:vMerge/>
            <w:vAlign w:val="center"/>
          </w:tcPr>
          <w:p w:rsidR="00DD22B5" w:rsidRPr="00D23B35" w:rsidRDefault="00DD22B5" w:rsidP="00F0256D">
            <w:pPr>
              <w:adjustRightInd w:val="0"/>
              <w:textAlignment w:val="baseline"/>
              <w:rPr>
                <w:rFonts w:ascii="宋体" w:hAnsi="Courier New"/>
                <w:color w:val="000000"/>
              </w:rPr>
            </w:pPr>
          </w:p>
        </w:tc>
        <w:tc>
          <w:tcPr>
            <w:tcW w:w="1186" w:type="dxa"/>
            <w:vMerge/>
            <w:vAlign w:val="center"/>
          </w:tcPr>
          <w:p w:rsidR="00DD22B5" w:rsidRPr="00D23B35" w:rsidRDefault="00DD22B5" w:rsidP="00F0256D">
            <w:pPr>
              <w:adjustRightInd w:val="0"/>
              <w:jc w:val="center"/>
              <w:textAlignment w:val="baseline"/>
              <w:rPr>
                <w:rFonts w:ascii="宋体" w:hAnsi="Courier New"/>
                <w:color w:val="000000"/>
              </w:rPr>
            </w:pPr>
          </w:p>
        </w:tc>
        <w:tc>
          <w:tcPr>
            <w:tcW w:w="2946" w:type="dxa"/>
            <w:vMerge/>
            <w:vAlign w:val="center"/>
          </w:tcPr>
          <w:p w:rsidR="00DD22B5" w:rsidRPr="00D23B35" w:rsidRDefault="00DD22B5" w:rsidP="00F0256D">
            <w:pPr>
              <w:adjustRightInd w:val="0"/>
              <w:jc w:val="center"/>
              <w:textAlignment w:val="baseline"/>
              <w:rPr>
                <w:rFonts w:ascii="宋体" w:hAnsi="Courier New"/>
                <w:color w:val="000000"/>
              </w:rPr>
            </w:pPr>
          </w:p>
        </w:tc>
      </w:tr>
      <w:tr w:rsidR="00DD22B5" w:rsidRPr="00C57E4A">
        <w:trPr>
          <w:gridAfter w:val="1"/>
          <w:wAfter w:w="89" w:type="dxa"/>
          <w:trHeight w:val="566"/>
          <w:jc w:val="center"/>
        </w:trPr>
        <w:tc>
          <w:tcPr>
            <w:tcW w:w="657" w:type="dxa"/>
            <w:gridSpan w:val="2"/>
            <w:vMerge/>
            <w:vAlign w:val="center"/>
          </w:tcPr>
          <w:p w:rsidR="00DD22B5" w:rsidRPr="00D23B35" w:rsidRDefault="00DD22B5" w:rsidP="00F0256D">
            <w:pPr>
              <w:adjustRightInd w:val="0"/>
              <w:jc w:val="center"/>
              <w:textAlignment w:val="baseline"/>
              <w:rPr>
                <w:rFonts w:ascii="宋体"/>
              </w:rPr>
            </w:pPr>
          </w:p>
        </w:tc>
        <w:tc>
          <w:tcPr>
            <w:tcW w:w="1080" w:type="dxa"/>
            <w:vMerge/>
            <w:vAlign w:val="center"/>
          </w:tcPr>
          <w:p w:rsidR="00DD22B5" w:rsidRPr="00D23B35" w:rsidRDefault="00DD22B5" w:rsidP="00F0256D">
            <w:pPr>
              <w:adjustRightInd w:val="0"/>
              <w:textAlignment w:val="baseline"/>
              <w:rPr>
                <w:rFonts w:ascii="宋体"/>
              </w:rPr>
            </w:pPr>
          </w:p>
        </w:tc>
        <w:tc>
          <w:tcPr>
            <w:tcW w:w="636" w:type="dxa"/>
            <w:vMerge/>
            <w:vAlign w:val="center"/>
          </w:tcPr>
          <w:p w:rsidR="00DD22B5" w:rsidRPr="00D23B35" w:rsidRDefault="00DD22B5" w:rsidP="00F0256D">
            <w:pPr>
              <w:adjustRightInd w:val="0"/>
              <w:textAlignment w:val="baseline"/>
              <w:rPr>
                <w:rFonts w:ascii="宋体" w:hAnsi="Courier New"/>
                <w:color w:val="000000"/>
              </w:rPr>
            </w:pPr>
          </w:p>
        </w:tc>
        <w:tc>
          <w:tcPr>
            <w:tcW w:w="1358" w:type="dxa"/>
            <w:vAlign w:val="center"/>
          </w:tcPr>
          <w:p w:rsidR="00DD22B5" w:rsidRPr="00D23B35" w:rsidRDefault="00DD22B5" w:rsidP="00F0256D">
            <w:pPr>
              <w:adjustRightInd w:val="0"/>
              <w:textAlignment w:val="baseline"/>
              <w:rPr>
                <w:rFonts w:ascii="宋体" w:hAnsi="Courier New"/>
                <w:color w:val="000000"/>
              </w:rPr>
            </w:pPr>
            <w:r w:rsidRPr="00D23B35">
              <w:rPr>
                <w:rFonts w:ascii="宋体" w:hAnsi="Courier New" w:cs="宋体" w:hint="eastAsia"/>
              </w:rPr>
              <w:t>线极化交叉极化鉴别率</w:t>
            </w:r>
          </w:p>
        </w:tc>
        <w:tc>
          <w:tcPr>
            <w:tcW w:w="1156" w:type="dxa"/>
            <w:vMerge/>
            <w:vAlign w:val="center"/>
          </w:tcPr>
          <w:p w:rsidR="00DD22B5" w:rsidRPr="00D23B35" w:rsidRDefault="00DD22B5" w:rsidP="00F0256D">
            <w:pPr>
              <w:adjustRightInd w:val="0"/>
              <w:textAlignment w:val="baseline"/>
              <w:rPr>
                <w:rFonts w:ascii="宋体" w:hAnsi="Courier New"/>
                <w:color w:val="000000"/>
              </w:rPr>
            </w:pPr>
          </w:p>
        </w:tc>
        <w:tc>
          <w:tcPr>
            <w:tcW w:w="1186" w:type="dxa"/>
            <w:vMerge/>
            <w:vAlign w:val="center"/>
          </w:tcPr>
          <w:p w:rsidR="00DD22B5" w:rsidRPr="00D23B35" w:rsidRDefault="00DD22B5" w:rsidP="00F0256D">
            <w:pPr>
              <w:adjustRightInd w:val="0"/>
              <w:jc w:val="center"/>
              <w:textAlignment w:val="baseline"/>
              <w:rPr>
                <w:rFonts w:ascii="宋体" w:hAnsi="Courier New"/>
                <w:color w:val="000000"/>
              </w:rPr>
            </w:pPr>
          </w:p>
        </w:tc>
        <w:tc>
          <w:tcPr>
            <w:tcW w:w="2946" w:type="dxa"/>
            <w:vMerge/>
            <w:vAlign w:val="center"/>
          </w:tcPr>
          <w:p w:rsidR="00DD22B5" w:rsidRPr="00D23B35" w:rsidRDefault="00DD22B5" w:rsidP="00F0256D">
            <w:pPr>
              <w:adjustRightInd w:val="0"/>
              <w:jc w:val="center"/>
              <w:textAlignment w:val="baseline"/>
              <w:rPr>
                <w:rFonts w:ascii="宋体" w:hAnsi="Courier New"/>
                <w:color w:val="000000"/>
              </w:rPr>
            </w:pPr>
          </w:p>
        </w:tc>
      </w:tr>
      <w:tr w:rsidR="00DD22B5" w:rsidRPr="00C57E4A">
        <w:trPr>
          <w:gridAfter w:val="1"/>
          <w:wAfter w:w="89" w:type="dxa"/>
          <w:trHeight w:val="408"/>
          <w:jc w:val="center"/>
        </w:trPr>
        <w:tc>
          <w:tcPr>
            <w:tcW w:w="657" w:type="dxa"/>
            <w:gridSpan w:val="2"/>
            <w:vMerge/>
            <w:vAlign w:val="center"/>
          </w:tcPr>
          <w:p w:rsidR="00DD22B5" w:rsidRPr="00D23B35" w:rsidRDefault="00DD22B5" w:rsidP="00F0256D">
            <w:pPr>
              <w:adjustRightInd w:val="0"/>
              <w:jc w:val="center"/>
              <w:textAlignment w:val="baseline"/>
              <w:rPr>
                <w:rFonts w:ascii="宋体"/>
              </w:rPr>
            </w:pPr>
          </w:p>
        </w:tc>
        <w:tc>
          <w:tcPr>
            <w:tcW w:w="1080" w:type="dxa"/>
            <w:vMerge/>
            <w:vAlign w:val="center"/>
          </w:tcPr>
          <w:p w:rsidR="00DD22B5" w:rsidRPr="00D23B35" w:rsidRDefault="00DD22B5" w:rsidP="00F0256D">
            <w:pPr>
              <w:adjustRightInd w:val="0"/>
              <w:textAlignment w:val="baseline"/>
              <w:rPr>
                <w:rFonts w:ascii="宋体"/>
              </w:rPr>
            </w:pPr>
          </w:p>
        </w:tc>
        <w:tc>
          <w:tcPr>
            <w:tcW w:w="636" w:type="dxa"/>
            <w:vMerge/>
            <w:vAlign w:val="center"/>
          </w:tcPr>
          <w:p w:rsidR="00DD22B5" w:rsidRPr="00D23B35" w:rsidRDefault="00DD22B5" w:rsidP="00F0256D">
            <w:pPr>
              <w:adjustRightInd w:val="0"/>
              <w:textAlignment w:val="baseline"/>
              <w:rPr>
                <w:rFonts w:ascii="宋体" w:hAnsi="Courier New"/>
                <w:color w:val="000000"/>
              </w:rPr>
            </w:pPr>
          </w:p>
        </w:tc>
        <w:tc>
          <w:tcPr>
            <w:tcW w:w="1358" w:type="dxa"/>
            <w:vAlign w:val="center"/>
          </w:tcPr>
          <w:p w:rsidR="00DD22B5" w:rsidRPr="00D23B35" w:rsidRDefault="00DD22B5" w:rsidP="00F0256D">
            <w:pPr>
              <w:adjustRightInd w:val="0"/>
              <w:textAlignment w:val="baseline"/>
              <w:rPr>
                <w:rFonts w:ascii="宋体" w:hAnsi="Courier New"/>
                <w:color w:val="000000"/>
              </w:rPr>
            </w:pPr>
            <w:r w:rsidRPr="00D23B35">
              <w:rPr>
                <w:rFonts w:ascii="宋体" w:hAnsi="Courier New" w:cs="宋体" w:hint="eastAsia"/>
              </w:rPr>
              <w:t>多载波互调比</w:t>
            </w:r>
          </w:p>
        </w:tc>
        <w:tc>
          <w:tcPr>
            <w:tcW w:w="1156" w:type="dxa"/>
            <w:vMerge/>
            <w:vAlign w:val="center"/>
          </w:tcPr>
          <w:p w:rsidR="00DD22B5" w:rsidRPr="00D23B35" w:rsidRDefault="00DD22B5" w:rsidP="00F0256D">
            <w:pPr>
              <w:adjustRightInd w:val="0"/>
              <w:textAlignment w:val="baseline"/>
              <w:rPr>
                <w:rFonts w:ascii="宋体" w:hAnsi="Courier New"/>
                <w:color w:val="000000"/>
              </w:rPr>
            </w:pPr>
          </w:p>
        </w:tc>
        <w:tc>
          <w:tcPr>
            <w:tcW w:w="1186" w:type="dxa"/>
            <w:vMerge/>
            <w:vAlign w:val="center"/>
          </w:tcPr>
          <w:p w:rsidR="00DD22B5" w:rsidRPr="00D23B35" w:rsidRDefault="00DD22B5" w:rsidP="00F0256D">
            <w:pPr>
              <w:adjustRightInd w:val="0"/>
              <w:jc w:val="center"/>
              <w:textAlignment w:val="baseline"/>
              <w:rPr>
                <w:rFonts w:ascii="宋体" w:hAnsi="Courier New"/>
                <w:color w:val="000000"/>
              </w:rPr>
            </w:pPr>
          </w:p>
        </w:tc>
        <w:tc>
          <w:tcPr>
            <w:tcW w:w="2946" w:type="dxa"/>
            <w:vMerge/>
            <w:vAlign w:val="center"/>
          </w:tcPr>
          <w:p w:rsidR="00DD22B5" w:rsidRPr="00D23B35" w:rsidRDefault="00DD22B5" w:rsidP="00F0256D">
            <w:pPr>
              <w:adjustRightInd w:val="0"/>
              <w:jc w:val="center"/>
              <w:textAlignment w:val="baseline"/>
              <w:rPr>
                <w:rFonts w:ascii="宋体" w:hAnsi="Courier New"/>
                <w:color w:val="000000"/>
              </w:rPr>
            </w:pPr>
          </w:p>
        </w:tc>
      </w:tr>
      <w:tr w:rsidR="00DD22B5" w:rsidRPr="00C57E4A">
        <w:trPr>
          <w:gridAfter w:val="1"/>
          <w:wAfter w:w="89" w:type="dxa"/>
          <w:trHeight w:val="415"/>
          <w:jc w:val="center"/>
        </w:trPr>
        <w:tc>
          <w:tcPr>
            <w:tcW w:w="657" w:type="dxa"/>
            <w:gridSpan w:val="2"/>
            <w:vMerge/>
            <w:vAlign w:val="center"/>
          </w:tcPr>
          <w:p w:rsidR="00DD22B5" w:rsidRPr="00D23B35" w:rsidRDefault="00DD22B5" w:rsidP="00F0256D">
            <w:pPr>
              <w:adjustRightInd w:val="0"/>
              <w:jc w:val="center"/>
              <w:textAlignment w:val="baseline"/>
              <w:rPr>
                <w:rFonts w:ascii="宋体"/>
              </w:rPr>
            </w:pPr>
          </w:p>
        </w:tc>
        <w:tc>
          <w:tcPr>
            <w:tcW w:w="1080" w:type="dxa"/>
            <w:vMerge/>
            <w:vAlign w:val="center"/>
          </w:tcPr>
          <w:p w:rsidR="00DD22B5" w:rsidRPr="00D23B35" w:rsidRDefault="00DD22B5" w:rsidP="00F0256D">
            <w:pPr>
              <w:adjustRightInd w:val="0"/>
              <w:textAlignment w:val="baseline"/>
              <w:rPr>
                <w:rFonts w:ascii="宋体"/>
              </w:rPr>
            </w:pPr>
          </w:p>
        </w:tc>
        <w:tc>
          <w:tcPr>
            <w:tcW w:w="636" w:type="dxa"/>
            <w:vMerge/>
            <w:vAlign w:val="center"/>
          </w:tcPr>
          <w:p w:rsidR="00DD22B5" w:rsidRPr="00D23B35" w:rsidRDefault="00DD22B5" w:rsidP="00F0256D">
            <w:pPr>
              <w:adjustRightInd w:val="0"/>
              <w:textAlignment w:val="baseline"/>
              <w:rPr>
                <w:rFonts w:ascii="宋体" w:hAnsi="Courier New"/>
                <w:color w:val="000000"/>
              </w:rPr>
            </w:pPr>
          </w:p>
        </w:tc>
        <w:tc>
          <w:tcPr>
            <w:tcW w:w="1358" w:type="dxa"/>
            <w:vAlign w:val="center"/>
          </w:tcPr>
          <w:p w:rsidR="00DD22B5" w:rsidRPr="00D23B35" w:rsidRDefault="00DD22B5" w:rsidP="00F0256D">
            <w:pPr>
              <w:adjustRightInd w:val="0"/>
              <w:textAlignment w:val="baseline"/>
              <w:rPr>
                <w:rFonts w:ascii="宋体" w:hAnsi="Courier New"/>
                <w:color w:val="000000"/>
              </w:rPr>
            </w:pPr>
            <w:r w:rsidRPr="00D23B35">
              <w:rPr>
                <w:rFonts w:ascii="宋体" w:hAnsi="Courier New" w:cs="宋体" w:hint="eastAsia"/>
              </w:rPr>
              <w:t>输出频率范围</w:t>
            </w:r>
          </w:p>
        </w:tc>
        <w:tc>
          <w:tcPr>
            <w:tcW w:w="1156" w:type="dxa"/>
            <w:vMerge/>
            <w:vAlign w:val="center"/>
          </w:tcPr>
          <w:p w:rsidR="00DD22B5" w:rsidRPr="00D23B35" w:rsidRDefault="00DD22B5" w:rsidP="00F0256D">
            <w:pPr>
              <w:adjustRightInd w:val="0"/>
              <w:textAlignment w:val="baseline"/>
              <w:rPr>
                <w:rFonts w:ascii="宋体" w:hAnsi="Courier New"/>
                <w:color w:val="000000"/>
              </w:rPr>
            </w:pPr>
          </w:p>
        </w:tc>
        <w:tc>
          <w:tcPr>
            <w:tcW w:w="1186" w:type="dxa"/>
            <w:vMerge/>
            <w:vAlign w:val="center"/>
          </w:tcPr>
          <w:p w:rsidR="00DD22B5" w:rsidRPr="00D23B35" w:rsidRDefault="00DD22B5" w:rsidP="00F0256D">
            <w:pPr>
              <w:adjustRightInd w:val="0"/>
              <w:jc w:val="center"/>
              <w:textAlignment w:val="baseline"/>
              <w:rPr>
                <w:rFonts w:ascii="宋体" w:hAnsi="Courier New"/>
                <w:color w:val="000000"/>
              </w:rPr>
            </w:pPr>
          </w:p>
        </w:tc>
        <w:tc>
          <w:tcPr>
            <w:tcW w:w="2946" w:type="dxa"/>
            <w:vMerge/>
            <w:vAlign w:val="center"/>
          </w:tcPr>
          <w:p w:rsidR="00DD22B5" w:rsidRPr="00D23B35" w:rsidRDefault="00DD22B5" w:rsidP="00F0256D">
            <w:pPr>
              <w:adjustRightInd w:val="0"/>
              <w:jc w:val="center"/>
              <w:textAlignment w:val="baseline"/>
              <w:rPr>
                <w:rFonts w:ascii="宋体" w:hAnsi="Courier New"/>
                <w:color w:val="000000"/>
              </w:rPr>
            </w:pPr>
          </w:p>
        </w:tc>
      </w:tr>
      <w:tr w:rsidR="00DD22B5" w:rsidRPr="00C57E4A">
        <w:trPr>
          <w:gridAfter w:val="1"/>
          <w:wAfter w:w="89" w:type="dxa"/>
          <w:trHeight w:val="566"/>
          <w:jc w:val="center"/>
        </w:trPr>
        <w:tc>
          <w:tcPr>
            <w:tcW w:w="657" w:type="dxa"/>
            <w:gridSpan w:val="2"/>
            <w:vMerge/>
            <w:vAlign w:val="center"/>
          </w:tcPr>
          <w:p w:rsidR="00DD22B5" w:rsidRPr="00D23B35" w:rsidRDefault="00DD22B5" w:rsidP="00F0256D">
            <w:pPr>
              <w:adjustRightInd w:val="0"/>
              <w:jc w:val="center"/>
              <w:textAlignment w:val="baseline"/>
              <w:rPr>
                <w:rFonts w:ascii="宋体"/>
              </w:rPr>
            </w:pPr>
          </w:p>
        </w:tc>
        <w:tc>
          <w:tcPr>
            <w:tcW w:w="1080" w:type="dxa"/>
            <w:vMerge/>
            <w:vAlign w:val="center"/>
          </w:tcPr>
          <w:p w:rsidR="00DD22B5" w:rsidRPr="00D23B35" w:rsidRDefault="00DD22B5" w:rsidP="00F0256D">
            <w:pPr>
              <w:adjustRightInd w:val="0"/>
              <w:textAlignment w:val="baseline"/>
              <w:rPr>
                <w:rFonts w:ascii="宋体"/>
              </w:rPr>
            </w:pPr>
          </w:p>
        </w:tc>
        <w:tc>
          <w:tcPr>
            <w:tcW w:w="636" w:type="dxa"/>
            <w:vMerge/>
            <w:vAlign w:val="center"/>
          </w:tcPr>
          <w:p w:rsidR="00DD22B5" w:rsidRPr="00D23B35" w:rsidRDefault="00DD22B5" w:rsidP="00F0256D">
            <w:pPr>
              <w:adjustRightInd w:val="0"/>
              <w:textAlignment w:val="baseline"/>
              <w:rPr>
                <w:rFonts w:ascii="宋体" w:hAnsi="Courier New"/>
                <w:color w:val="000000"/>
              </w:rPr>
            </w:pPr>
          </w:p>
        </w:tc>
        <w:tc>
          <w:tcPr>
            <w:tcW w:w="1358" w:type="dxa"/>
            <w:vAlign w:val="center"/>
          </w:tcPr>
          <w:p w:rsidR="00DD22B5" w:rsidRPr="00D23B35" w:rsidRDefault="00DD22B5" w:rsidP="00F0256D">
            <w:pPr>
              <w:adjustRightInd w:val="0"/>
              <w:textAlignment w:val="baseline"/>
              <w:rPr>
                <w:rFonts w:ascii="宋体" w:hAnsi="Courier New"/>
                <w:color w:val="000000"/>
              </w:rPr>
            </w:pPr>
            <w:r w:rsidRPr="00D23B35">
              <w:rPr>
                <w:rFonts w:ascii="宋体" w:hAnsi="Courier New" w:cs="宋体" w:hint="eastAsia"/>
              </w:rPr>
              <w:t>圆极化电压轴比</w:t>
            </w:r>
          </w:p>
        </w:tc>
        <w:tc>
          <w:tcPr>
            <w:tcW w:w="1156" w:type="dxa"/>
            <w:vMerge/>
            <w:vAlign w:val="center"/>
          </w:tcPr>
          <w:p w:rsidR="00DD22B5" w:rsidRPr="00D23B35" w:rsidRDefault="00DD22B5" w:rsidP="00F0256D">
            <w:pPr>
              <w:adjustRightInd w:val="0"/>
              <w:textAlignment w:val="baseline"/>
              <w:rPr>
                <w:rFonts w:ascii="宋体" w:hAnsi="Courier New"/>
                <w:color w:val="000000"/>
              </w:rPr>
            </w:pPr>
          </w:p>
        </w:tc>
        <w:tc>
          <w:tcPr>
            <w:tcW w:w="1186" w:type="dxa"/>
            <w:vMerge/>
            <w:vAlign w:val="center"/>
          </w:tcPr>
          <w:p w:rsidR="00DD22B5" w:rsidRPr="00D23B35" w:rsidRDefault="00DD22B5" w:rsidP="00F0256D">
            <w:pPr>
              <w:adjustRightInd w:val="0"/>
              <w:jc w:val="center"/>
              <w:textAlignment w:val="baseline"/>
              <w:rPr>
                <w:rFonts w:ascii="宋体" w:hAnsi="Courier New"/>
                <w:color w:val="000000"/>
              </w:rPr>
            </w:pPr>
          </w:p>
        </w:tc>
        <w:tc>
          <w:tcPr>
            <w:tcW w:w="2946" w:type="dxa"/>
            <w:vMerge/>
            <w:vAlign w:val="center"/>
          </w:tcPr>
          <w:p w:rsidR="00DD22B5" w:rsidRPr="00D23B35" w:rsidRDefault="00DD22B5" w:rsidP="00F0256D">
            <w:pPr>
              <w:adjustRightInd w:val="0"/>
              <w:jc w:val="center"/>
              <w:textAlignment w:val="baseline"/>
              <w:rPr>
                <w:rFonts w:ascii="宋体" w:hAnsi="Courier New"/>
                <w:color w:val="000000"/>
              </w:rPr>
            </w:pPr>
          </w:p>
        </w:tc>
      </w:tr>
      <w:tr w:rsidR="00DD22B5" w:rsidRPr="00C57E4A">
        <w:trPr>
          <w:gridAfter w:val="1"/>
          <w:wAfter w:w="89" w:type="dxa"/>
          <w:trHeight w:val="543"/>
          <w:jc w:val="center"/>
        </w:trPr>
        <w:tc>
          <w:tcPr>
            <w:tcW w:w="657" w:type="dxa"/>
            <w:gridSpan w:val="2"/>
            <w:vMerge/>
            <w:vAlign w:val="center"/>
          </w:tcPr>
          <w:p w:rsidR="00DD22B5" w:rsidRPr="00D23B35" w:rsidRDefault="00DD22B5" w:rsidP="00F0256D">
            <w:pPr>
              <w:adjustRightInd w:val="0"/>
              <w:jc w:val="center"/>
              <w:textAlignment w:val="baseline"/>
              <w:rPr>
                <w:rFonts w:ascii="宋体"/>
              </w:rPr>
            </w:pPr>
          </w:p>
        </w:tc>
        <w:tc>
          <w:tcPr>
            <w:tcW w:w="1080" w:type="dxa"/>
            <w:vMerge/>
            <w:vAlign w:val="center"/>
          </w:tcPr>
          <w:p w:rsidR="00DD22B5" w:rsidRPr="00D23B35" w:rsidRDefault="00DD22B5" w:rsidP="00F0256D">
            <w:pPr>
              <w:adjustRightInd w:val="0"/>
              <w:textAlignment w:val="baseline"/>
              <w:rPr>
                <w:rFonts w:ascii="宋体"/>
              </w:rPr>
            </w:pPr>
          </w:p>
        </w:tc>
        <w:tc>
          <w:tcPr>
            <w:tcW w:w="636" w:type="dxa"/>
            <w:vMerge/>
            <w:vAlign w:val="center"/>
          </w:tcPr>
          <w:p w:rsidR="00DD22B5" w:rsidRPr="00D23B35" w:rsidRDefault="00DD22B5" w:rsidP="00F0256D">
            <w:pPr>
              <w:adjustRightInd w:val="0"/>
              <w:textAlignment w:val="baseline"/>
              <w:rPr>
                <w:rFonts w:ascii="宋体" w:hAnsi="Courier New"/>
                <w:color w:val="000000"/>
              </w:rPr>
            </w:pPr>
          </w:p>
        </w:tc>
        <w:tc>
          <w:tcPr>
            <w:tcW w:w="1358" w:type="dxa"/>
            <w:vAlign w:val="center"/>
          </w:tcPr>
          <w:p w:rsidR="00DD22B5" w:rsidRPr="00D23B35" w:rsidRDefault="00DD22B5" w:rsidP="00F0256D">
            <w:pPr>
              <w:adjustRightInd w:val="0"/>
              <w:textAlignment w:val="baseline"/>
              <w:rPr>
                <w:rFonts w:ascii="宋体" w:hAnsi="Courier New"/>
                <w:color w:val="000000"/>
              </w:rPr>
            </w:pPr>
            <w:r w:rsidRPr="00D23B35">
              <w:rPr>
                <w:rFonts w:ascii="宋体" w:hAnsi="Courier New" w:cs="宋体" w:hint="eastAsia"/>
              </w:rPr>
              <w:t>圆极化交叉极化鉴别率</w:t>
            </w:r>
          </w:p>
        </w:tc>
        <w:tc>
          <w:tcPr>
            <w:tcW w:w="1156" w:type="dxa"/>
            <w:vMerge/>
            <w:vAlign w:val="center"/>
          </w:tcPr>
          <w:p w:rsidR="00DD22B5" w:rsidRPr="00D23B35" w:rsidRDefault="00DD22B5" w:rsidP="00F0256D">
            <w:pPr>
              <w:adjustRightInd w:val="0"/>
              <w:textAlignment w:val="baseline"/>
              <w:rPr>
                <w:rFonts w:ascii="宋体" w:hAnsi="Courier New"/>
                <w:color w:val="000000"/>
              </w:rPr>
            </w:pPr>
          </w:p>
        </w:tc>
        <w:tc>
          <w:tcPr>
            <w:tcW w:w="1186" w:type="dxa"/>
            <w:vMerge/>
            <w:vAlign w:val="center"/>
          </w:tcPr>
          <w:p w:rsidR="00DD22B5" w:rsidRPr="00D23B35" w:rsidRDefault="00DD22B5" w:rsidP="00F0256D">
            <w:pPr>
              <w:adjustRightInd w:val="0"/>
              <w:jc w:val="center"/>
              <w:textAlignment w:val="baseline"/>
              <w:rPr>
                <w:rFonts w:ascii="宋体" w:hAnsi="Courier New"/>
                <w:color w:val="000000"/>
              </w:rPr>
            </w:pPr>
          </w:p>
        </w:tc>
        <w:tc>
          <w:tcPr>
            <w:tcW w:w="2946" w:type="dxa"/>
            <w:vMerge/>
            <w:vAlign w:val="center"/>
          </w:tcPr>
          <w:p w:rsidR="00DD22B5" w:rsidRPr="00D23B35" w:rsidRDefault="00DD22B5" w:rsidP="00F0256D">
            <w:pPr>
              <w:adjustRightInd w:val="0"/>
              <w:jc w:val="center"/>
              <w:textAlignment w:val="baseline"/>
              <w:rPr>
                <w:rFonts w:ascii="宋体" w:hAnsi="Courier New"/>
                <w:color w:val="000000"/>
              </w:rPr>
            </w:pPr>
          </w:p>
        </w:tc>
      </w:tr>
      <w:tr w:rsidR="00DD22B5" w:rsidRPr="00C57E4A">
        <w:tblPrEx>
          <w:jc w:val="left"/>
        </w:tblPrEx>
        <w:trPr>
          <w:gridBefore w:val="1"/>
          <w:wBefore w:w="94" w:type="dxa"/>
          <w:trHeight w:val="774"/>
        </w:trPr>
        <w:tc>
          <w:tcPr>
            <w:tcW w:w="9014" w:type="dxa"/>
            <w:gridSpan w:val="8"/>
            <w:vAlign w:val="center"/>
          </w:tcPr>
          <w:p w:rsidR="00DD22B5" w:rsidRPr="00D23B35" w:rsidRDefault="00DD22B5" w:rsidP="00CC45DC">
            <w:pPr>
              <w:adjustRightInd w:val="0"/>
              <w:textAlignment w:val="baseline"/>
              <w:rPr>
                <w:rFonts w:ascii="宋体" w:hAnsi="Courier New"/>
                <w:color w:val="000000"/>
              </w:rPr>
            </w:pPr>
            <w:r w:rsidRPr="00D23B35">
              <w:rPr>
                <w:rFonts w:ascii="宋体" w:hAnsi="Courier New" w:cs="宋体" w:hint="eastAsia"/>
              </w:rPr>
              <w:t>注：</w:t>
            </w:r>
            <w:r w:rsidRPr="00D23B35">
              <w:rPr>
                <w:rFonts w:ascii="宋体" w:hAnsi="宋体" w:cs="宋体" w:hint="eastAsia"/>
                <w:kern w:val="0"/>
              </w:rPr>
              <w:t>本表为企业应具备的检验设备，可与上述设备名称不同，但应满足上述设备的功能性能精度要求。</w:t>
            </w:r>
          </w:p>
        </w:tc>
      </w:tr>
    </w:tbl>
    <w:p w:rsidR="002D5BD9" w:rsidRPr="008532C4" w:rsidRDefault="002D5BD9" w:rsidP="00CC45DC">
      <w:pPr>
        <w:spacing w:line="360" w:lineRule="auto"/>
        <w:jc w:val="center"/>
        <w:rPr>
          <w:rFonts w:ascii="宋体"/>
          <w:b/>
          <w:bCs/>
          <w:i/>
          <w:iCs/>
        </w:rPr>
      </w:pPr>
      <w:r w:rsidRPr="008532C4">
        <w:rPr>
          <w:rFonts w:ascii="宋体" w:hAnsi="宋体" w:cs="宋体" w:hint="eastAsia"/>
          <w:b/>
          <w:bCs/>
          <w:color w:val="000000"/>
        </w:rPr>
        <w:t>表</w:t>
      </w:r>
      <w:r w:rsidRPr="008532C4">
        <w:rPr>
          <w:rFonts w:ascii="宋体" w:hAnsi="宋体" w:cs="宋体"/>
          <w:b/>
          <w:bCs/>
          <w:color w:val="000000"/>
        </w:rPr>
        <w:t>3-3</w:t>
      </w:r>
      <w:r>
        <w:rPr>
          <w:rFonts w:ascii="宋体" w:hAnsi="宋体" w:cs="宋体"/>
          <w:b/>
          <w:bCs/>
          <w:color w:val="000000"/>
        </w:rPr>
        <w:t>-2</w:t>
      </w:r>
      <w:r>
        <w:rPr>
          <w:rFonts w:ascii="宋体" w:hAnsi="宋体" w:cs="宋体" w:hint="eastAsia"/>
          <w:b/>
          <w:bCs/>
          <w:color w:val="000000"/>
        </w:rPr>
        <w:t>（续）</w:t>
      </w:r>
    </w:p>
    <w:tbl>
      <w:tblPr>
        <w:tblW w:w="913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67"/>
        <w:gridCol w:w="570"/>
        <w:gridCol w:w="1066"/>
        <w:gridCol w:w="636"/>
        <w:gridCol w:w="1182"/>
        <w:gridCol w:w="1384"/>
        <w:gridCol w:w="1173"/>
        <w:gridCol w:w="2945"/>
        <w:gridCol w:w="115"/>
      </w:tblGrid>
      <w:tr w:rsidR="002D5BD9" w:rsidRPr="00840B26">
        <w:trPr>
          <w:gridAfter w:val="1"/>
          <w:wAfter w:w="115" w:type="dxa"/>
          <w:trHeight w:val="640"/>
          <w:tblHeader/>
          <w:jc w:val="center"/>
        </w:trPr>
        <w:tc>
          <w:tcPr>
            <w:tcW w:w="637" w:type="dxa"/>
            <w:gridSpan w:val="2"/>
            <w:vAlign w:val="center"/>
          </w:tcPr>
          <w:p w:rsidR="002D5BD9" w:rsidRPr="00840B26" w:rsidRDefault="002D5BD9" w:rsidP="00CC45DC">
            <w:pPr>
              <w:adjustRightInd w:val="0"/>
              <w:jc w:val="center"/>
              <w:textAlignment w:val="baseline"/>
              <w:rPr>
                <w:rFonts w:ascii="宋体"/>
                <w:b/>
                <w:bCs/>
                <w:color w:val="000000"/>
              </w:rPr>
            </w:pPr>
            <w:r w:rsidRPr="00840B26">
              <w:rPr>
                <w:rFonts w:ascii="宋体" w:hAnsi="宋体" w:cs="宋体" w:hint="eastAsia"/>
                <w:b/>
                <w:bCs/>
                <w:color w:val="000000"/>
              </w:rPr>
              <w:t>序号</w:t>
            </w:r>
          </w:p>
        </w:tc>
        <w:tc>
          <w:tcPr>
            <w:tcW w:w="1066" w:type="dxa"/>
            <w:vAlign w:val="center"/>
          </w:tcPr>
          <w:p w:rsidR="002D5BD9" w:rsidRPr="00840B26" w:rsidRDefault="002D5BD9" w:rsidP="00CC45DC">
            <w:pPr>
              <w:adjustRightInd w:val="0"/>
              <w:jc w:val="center"/>
              <w:textAlignment w:val="baseline"/>
              <w:rPr>
                <w:rFonts w:ascii="宋体"/>
                <w:b/>
                <w:bCs/>
                <w:color w:val="000000"/>
              </w:rPr>
            </w:pPr>
            <w:r w:rsidRPr="00840B26">
              <w:rPr>
                <w:rFonts w:ascii="宋体" w:hAnsi="宋体" w:cs="宋体" w:hint="eastAsia"/>
                <w:b/>
                <w:bCs/>
                <w:color w:val="000000"/>
              </w:rPr>
              <w:t>产品单元</w:t>
            </w:r>
          </w:p>
        </w:tc>
        <w:tc>
          <w:tcPr>
            <w:tcW w:w="1818" w:type="dxa"/>
            <w:gridSpan w:val="2"/>
            <w:vAlign w:val="center"/>
          </w:tcPr>
          <w:p w:rsidR="002D5BD9" w:rsidRPr="00840B26" w:rsidRDefault="002D5BD9" w:rsidP="00CC45DC">
            <w:pPr>
              <w:adjustRightInd w:val="0"/>
              <w:jc w:val="center"/>
              <w:textAlignment w:val="baseline"/>
              <w:rPr>
                <w:rFonts w:ascii="宋体"/>
                <w:b/>
                <w:bCs/>
                <w:color w:val="000000"/>
              </w:rPr>
            </w:pPr>
            <w:r w:rsidRPr="00840B26">
              <w:rPr>
                <w:rFonts w:ascii="宋体" w:hAnsi="宋体" w:cs="宋体" w:hint="eastAsia"/>
                <w:b/>
                <w:bCs/>
                <w:color w:val="000000"/>
              </w:rPr>
              <w:t>检验项目</w:t>
            </w:r>
          </w:p>
        </w:tc>
        <w:tc>
          <w:tcPr>
            <w:tcW w:w="1384" w:type="dxa"/>
            <w:vAlign w:val="center"/>
          </w:tcPr>
          <w:p w:rsidR="002D5BD9" w:rsidRPr="00840B26" w:rsidRDefault="002D5BD9" w:rsidP="00CC45DC">
            <w:pPr>
              <w:adjustRightInd w:val="0"/>
              <w:jc w:val="center"/>
              <w:textAlignment w:val="baseline"/>
              <w:rPr>
                <w:rFonts w:ascii="宋体"/>
                <w:b/>
                <w:bCs/>
                <w:color w:val="000000"/>
              </w:rPr>
            </w:pPr>
            <w:r w:rsidRPr="00840B26">
              <w:rPr>
                <w:rFonts w:ascii="宋体" w:hAnsi="宋体" w:cs="宋体" w:hint="eastAsia"/>
                <w:b/>
                <w:bCs/>
                <w:color w:val="000000"/>
              </w:rPr>
              <w:t>依据标准</w:t>
            </w:r>
          </w:p>
          <w:p w:rsidR="002D5BD9" w:rsidRPr="00840B26" w:rsidRDefault="002D5BD9" w:rsidP="00CC45DC">
            <w:pPr>
              <w:adjustRightInd w:val="0"/>
              <w:jc w:val="center"/>
              <w:textAlignment w:val="baseline"/>
              <w:rPr>
                <w:rFonts w:ascii="宋体"/>
                <w:b/>
                <w:bCs/>
                <w:color w:val="000000"/>
              </w:rPr>
            </w:pPr>
            <w:r w:rsidRPr="00840B26">
              <w:rPr>
                <w:rFonts w:ascii="宋体" w:hAnsi="宋体" w:cs="宋体" w:hint="eastAsia"/>
                <w:b/>
                <w:bCs/>
                <w:color w:val="000000"/>
              </w:rPr>
              <w:t>及条款</w:t>
            </w:r>
          </w:p>
        </w:tc>
        <w:tc>
          <w:tcPr>
            <w:tcW w:w="1173" w:type="dxa"/>
            <w:vAlign w:val="center"/>
          </w:tcPr>
          <w:p w:rsidR="002D5BD9" w:rsidRPr="00840B26" w:rsidRDefault="002D5BD9" w:rsidP="00CC45DC">
            <w:pPr>
              <w:adjustRightInd w:val="0"/>
              <w:jc w:val="center"/>
              <w:textAlignment w:val="baseline"/>
              <w:rPr>
                <w:rFonts w:ascii="宋体"/>
                <w:b/>
                <w:bCs/>
                <w:color w:val="000000"/>
              </w:rPr>
            </w:pPr>
            <w:r w:rsidRPr="00840B26">
              <w:rPr>
                <w:rFonts w:ascii="宋体" w:hAnsi="宋体" w:cs="宋体" w:hint="eastAsia"/>
                <w:b/>
                <w:bCs/>
                <w:color w:val="000000"/>
              </w:rPr>
              <w:t>检验设备</w:t>
            </w:r>
          </w:p>
        </w:tc>
        <w:tc>
          <w:tcPr>
            <w:tcW w:w="2945" w:type="dxa"/>
            <w:vAlign w:val="center"/>
          </w:tcPr>
          <w:p w:rsidR="002D5BD9" w:rsidRPr="00840B26" w:rsidRDefault="002D5BD9" w:rsidP="00CC45DC">
            <w:pPr>
              <w:adjustRightInd w:val="0"/>
              <w:jc w:val="center"/>
              <w:textAlignment w:val="baseline"/>
              <w:rPr>
                <w:rFonts w:ascii="宋体"/>
                <w:b/>
                <w:bCs/>
                <w:color w:val="000000"/>
              </w:rPr>
            </w:pPr>
            <w:r w:rsidRPr="00840B26">
              <w:rPr>
                <w:rFonts w:ascii="宋体" w:hAnsi="宋体" w:cs="宋体" w:hint="eastAsia"/>
                <w:b/>
                <w:bCs/>
                <w:color w:val="000000"/>
              </w:rPr>
              <w:t>精度或</w:t>
            </w:r>
          </w:p>
          <w:p w:rsidR="002D5BD9" w:rsidRPr="00840B26" w:rsidRDefault="002D5BD9" w:rsidP="00CC45DC">
            <w:pPr>
              <w:adjustRightInd w:val="0"/>
              <w:jc w:val="center"/>
              <w:textAlignment w:val="baseline"/>
              <w:rPr>
                <w:rFonts w:ascii="宋体"/>
                <w:b/>
                <w:bCs/>
                <w:color w:val="000000"/>
              </w:rPr>
            </w:pPr>
            <w:r w:rsidRPr="00840B26">
              <w:rPr>
                <w:rFonts w:ascii="宋体" w:hAnsi="宋体" w:cs="宋体" w:hint="eastAsia"/>
                <w:b/>
                <w:bCs/>
                <w:color w:val="000000"/>
              </w:rPr>
              <w:t>测量范围</w:t>
            </w:r>
          </w:p>
        </w:tc>
      </w:tr>
      <w:tr w:rsidR="00DD22B5" w:rsidRPr="00840B26">
        <w:trPr>
          <w:gridAfter w:val="1"/>
          <w:wAfter w:w="115" w:type="dxa"/>
          <w:trHeight w:val="640"/>
          <w:tblHeader/>
          <w:jc w:val="center"/>
        </w:trPr>
        <w:tc>
          <w:tcPr>
            <w:tcW w:w="637" w:type="dxa"/>
            <w:gridSpan w:val="2"/>
            <w:vMerge w:val="restart"/>
            <w:vAlign w:val="center"/>
          </w:tcPr>
          <w:p w:rsidR="00DD22B5" w:rsidRPr="00840B26" w:rsidRDefault="00DD22B5" w:rsidP="00CC45DC">
            <w:pPr>
              <w:adjustRightInd w:val="0"/>
              <w:jc w:val="center"/>
              <w:textAlignment w:val="baseline"/>
              <w:rPr>
                <w:rFonts w:ascii="宋体"/>
                <w:b/>
                <w:bCs/>
                <w:color w:val="000000"/>
              </w:rPr>
            </w:pPr>
            <w:r w:rsidRPr="00840B26">
              <w:rPr>
                <w:rFonts w:ascii="宋体" w:hAnsi="宋体" w:cs="宋体"/>
              </w:rPr>
              <w:t>2</w:t>
            </w:r>
          </w:p>
        </w:tc>
        <w:tc>
          <w:tcPr>
            <w:tcW w:w="1066" w:type="dxa"/>
            <w:vMerge w:val="restart"/>
            <w:vAlign w:val="center"/>
          </w:tcPr>
          <w:p w:rsidR="00DD22B5" w:rsidRPr="00840B26" w:rsidRDefault="00DD22B5" w:rsidP="00CC45DC">
            <w:pPr>
              <w:adjustRightInd w:val="0"/>
              <w:textAlignment w:val="baseline"/>
              <w:rPr>
                <w:rFonts w:ascii="宋体"/>
                <w:b/>
                <w:bCs/>
                <w:color w:val="000000"/>
              </w:rPr>
            </w:pPr>
            <w:r w:rsidRPr="00840B26">
              <w:rPr>
                <w:rFonts w:ascii="宋体" w:hAnsi="宋体" w:cs="宋体" w:hint="eastAsia"/>
              </w:rPr>
              <w:t>室外单元（</w:t>
            </w:r>
            <w:r w:rsidRPr="00840B26">
              <w:rPr>
                <w:rFonts w:ascii="宋体" w:hAnsi="宋体" w:cs="宋体"/>
              </w:rPr>
              <w:t>C</w:t>
            </w:r>
            <w:r w:rsidRPr="00840B26">
              <w:rPr>
                <w:rFonts w:ascii="宋体" w:hAnsi="宋体" w:cs="宋体" w:hint="eastAsia"/>
              </w:rPr>
              <w:t>频段一体化）</w:t>
            </w:r>
          </w:p>
        </w:tc>
        <w:tc>
          <w:tcPr>
            <w:tcW w:w="1818" w:type="dxa"/>
            <w:gridSpan w:val="2"/>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包装</w:t>
            </w:r>
          </w:p>
        </w:tc>
        <w:tc>
          <w:tcPr>
            <w:tcW w:w="1384" w:type="dxa"/>
            <w:vAlign w:val="center"/>
          </w:tcPr>
          <w:p w:rsidR="00DD22B5" w:rsidRPr="00840B26" w:rsidRDefault="00DD22B5" w:rsidP="00CC45DC">
            <w:pPr>
              <w:adjustRightInd w:val="0"/>
              <w:spacing w:line="200" w:lineRule="exact"/>
              <w:textAlignment w:val="baseline"/>
              <w:rPr>
                <w:rFonts w:ascii="宋体" w:hAnsi="Courier New" w:cs="宋体"/>
                <w:lang w:val="de-DE"/>
              </w:rPr>
            </w:pPr>
            <w:r w:rsidRPr="00840B26">
              <w:rPr>
                <w:rFonts w:ascii="宋体" w:hAnsi="Courier New" w:cs="宋体"/>
                <w:lang w:val="de-DE"/>
              </w:rPr>
              <w:t xml:space="preserve">GB/T 11442 </w:t>
            </w:r>
            <w:r w:rsidRPr="00840B26">
              <w:rPr>
                <w:rFonts w:ascii="宋体" w:hAnsi="Courier New" w:cs="Courier New"/>
                <w:lang w:val="de-DE"/>
              </w:rPr>
              <w:t>–</w:t>
            </w:r>
            <w:r w:rsidRPr="00840B26">
              <w:rPr>
                <w:rFonts w:ascii="宋体" w:hAnsi="Courier New" w:cs="宋体"/>
                <w:lang w:val="de-DE"/>
              </w:rPr>
              <w:t xml:space="preserve"> 2016</w:t>
            </w:r>
          </w:p>
          <w:p w:rsidR="00DD22B5" w:rsidRPr="00840B26" w:rsidRDefault="00DD22B5" w:rsidP="00CC45DC">
            <w:pPr>
              <w:adjustRightInd w:val="0"/>
              <w:spacing w:line="200" w:lineRule="exact"/>
              <w:textAlignment w:val="baseline"/>
              <w:rPr>
                <w:rFonts w:ascii="宋体" w:hAnsi="Courier New"/>
                <w:lang w:val="de-DE"/>
              </w:rPr>
            </w:pPr>
            <w:r w:rsidRPr="00840B26">
              <w:rPr>
                <w:rFonts w:ascii="宋体" w:hAnsi="Courier New" w:cs="宋体" w:hint="eastAsia"/>
              </w:rPr>
              <w:t>表</w:t>
            </w:r>
            <w:r w:rsidRPr="00840B26">
              <w:rPr>
                <w:rFonts w:ascii="宋体" w:hAnsi="Courier New" w:cs="宋体"/>
                <w:lang w:val="de-DE"/>
              </w:rPr>
              <w:t>19</w:t>
            </w:r>
            <w:r w:rsidRPr="00840B26">
              <w:rPr>
                <w:rFonts w:ascii="宋体" w:hAnsi="Courier New" w:cs="宋体" w:hint="eastAsia"/>
                <w:lang w:val="de-DE"/>
              </w:rPr>
              <w:t>；</w:t>
            </w:r>
          </w:p>
        </w:tc>
        <w:tc>
          <w:tcPr>
            <w:tcW w:w="1173" w:type="dxa"/>
            <w:vAlign w:val="center"/>
          </w:tcPr>
          <w:p w:rsidR="00DD22B5" w:rsidRPr="00840B26" w:rsidRDefault="00DD22B5" w:rsidP="00FC5763">
            <w:pPr>
              <w:adjustRightInd w:val="0"/>
              <w:jc w:val="center"/>
              <w:textAlignment w:val="baseline"/>
              <w:rPr>
                <w:rFonts w:ascii="宋体" w:hAnsi="Courier New"/>
                <w:color w:val="000000"/>
              </w:rPr>
            </w:pPr>
            <w:r w:rsidRPr="00840B26">
              <w:rPr>
                <w:rFonts w:ascii="宋体" w:hAnsi="Courier New" w:cs="宋体" w:hint="eastAsia"/>
                <w:color w:val="000000"/>
              </w:rPr>
              <w:t>目测</w:t>
            </w:r>
          </w:p>
        </w:tc>
        <w:tc>
          <w:tcPr>
            <w:tcW w:w="2945" w:type="dxa"/>
            <w:vAlign w:val="center"/>
          </w:tcPr>
          <w:p w:rsidR="00DD22B5" w:rsidRPr="00D23B35" w:rsidRDefault="00DD22B5" w:rsidP="00AA3EA4">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840B26">
        <w:trPr>
          <w:gridAfter w:val="1"/>
          <w:wAfter w:w="115" w:type="dxa"/>
          <w:trHeight w:val="640"/>
          <w:tblHeader/>
          <w:jc w:val="center"/>
        </w:trPr>
        <w:tc>
          <w:tcPr>
            <w:tcW w:w="637" w:type="dxa"/>
            <w:gridSpan w:val="2"/>
            <w:vMerge/>
            <w:vAlign w:val="center"/>
          </w:tcPr>
          <w:p w:rsidR="00DD22B5" w:rsidRPr="00840B26" w:rsidRDefault="00DD22B5" w:rsidP="00F0256D">
            <w:pPr>
              <w:adjustRightInd w:val="0"/>
              <w:textAlignment w:val="baseline"/>
              <w:rPr>
                <w:rFonts w:ascii="宋体"/>
                <w:b/>
                <w:bCs/>
                <w:color w:val="000000"/>
              </w:rPr>
            </w:pPr>
          </w:p>
        </w:tc>
        <w:tc>
          <w:tcPr>
            <w:tcW w:w="1066" w:type="dxa"/>
            <w:vMerge/>
            <w:vAlign w:val="center"/>
          </w:tcPr>
          <w:p w:rsidR="00DD22B5" w:rsidRPr="00840B26" w:rsidRDefault="00DD22B5" w:rsidP="00CC45DC">
            <w:pPr>
              <w:adjustRightInd w:val="0"/>
              <w:textAlignment w:val="baseline"/>
              <w:rPr>
                <w:rFonts w:ascii="宋体"/>
                <w:b/>
                <w:bCs/>
                <w:color w:val="000000"/>
              </w:rPr>
            </w:pPr>
          </w:p>
        </w:tc>
        <w:tc>
          <w:tcPr>
            <w:tcW w:w="1818" w:type="dxa"/>
            <w:gridSpan w:val="2"/>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color w:val="000000"/>
              </w:rPr>
              <w:t>说明书给出照射角值</w:t>
            </w:r>
          </w:p>
        </w:tc>
        <w:tc>
          <w:tcPr>
            <w:tcW w:w="1384" w:type="dxa"/>
            <w:vAlign w:val="center"/>
          </w:tcPr>
          <w:p w:rsidR="00DD22B5" w:rsidRPr="00840B26" w:rsidRDefault="00DD22B5" w:rsidP="00CC45DC">
            <w:pPr>
              <w:adjustRightInd w:val="0"/>
              <w:spacing w:line="200" w:lineRule="exact"/>
              <w:textAlignment w:val="baseline"/>
              <w:rPr>
                <w:rFonts w:ascii="宋体" w:hAnsi="Courier New" w:cs="宋体"/>
              </w:rPr>
            </w:pPr>
            <w:r w:rsidRPr="00840B26">
              <w:rPr>
                <w:rFonts w:ascii="宋体" w:hAnsi="Courier New" w:cs="宋体"/>
              </w:rPr>
              <w:t xml:space="preserve">GB/T 11442 </w:t>
            </w:r>
            <w:r w:rsidRPr="00840B26">
              <w:rPr>
                <w:rFonts w:ascii="宋体" w:hAnsi="Courier New" w:cs="Courier New"/>
              </w:rPr>
              <w:t>–</w:t>
            </w:r>
            <w:r w:rsidRPr="00840B26">
              <w:rPr>
                <w:rFonts w:ascii="宋体" w:hAnsi="Courier New" w:cs="宋体"/>
              </w:rPr>
              <w:t xml:space="preserve"> 2016  </w:t>
            </w:r>
          </w:p>
          <w:p w:rsidR="00DD22B5" w:rsidRPr="00840B26" w:rsidRDefault="00DD22B5" w:rsidP="00CC45DC">
            <w:pPr>
              <w:adjustRightInd w:val="0"/>
              <w:spacing w:line="200" w:lineRule="exact"/>
              <w:textAlignment w:val="baseline"/>
              <w:rPr>
                <w:rFonts w:ascii="宋体"/>
                <w:kern w:val="0"/>
              </w:rPr>
            </w:pPr>
            <w:r w:rsidRPr="00840B26">
              <w:rPr>
                <w:rFonts w:ascii="宋体" w:hAnsi="宋体" w:cs="宋体"/>
                <w:kern w:val="0"/>
              </w:rPr>
              <w:t>4.3.4</w:t>
            </w:r>
            <w:r w:rsidRPr="00840B26">
              <w:rPr>
                <w:rFonts w:ascii="宋体" w:hAnsi="宋体" w:cs="宋体" w:hint="eastAsia"/>
                <w:kern w:val="0"/>
              </w:rPr>
              <w:t>；</w:t>
            </w:r>
          </w:p>
        </w:tc>
        <w:tc>
          <w:tcPr>
            <w:tcW w:w="1173" w:type="dxa"/>
            <w:vAlign w:val="center"/>
          </w:tcPr>
          <w:p w:rsidR="00DD22B5" w:rsidRPr="00840B26" w:rsidRDefault="00DD22B5" w:rsidP="00FC5763">
            <w:pPr>
              <w:adjustRightInd w:val="0"/>
              <w:jc w:val="center"/>
              <w:textAlignment w:val="baseline"/>
              <w:rPr>
                <w:rFonts w:ascii="宋体" w:hAnsi="Courier New"/>
              </w:rPr>
            </w:pPr>
            <w:r w:rsidRPr="00840B26">
              <w:rPr>
                <w:rFonts w:ascii="宋体" w:hAnsi="Courier New" w:cs="宋体" w:hint="eastAsia"/>
                <w:color w:val="000000"/>
              </w:rPr>
              <w:t>目测</w:t>
            </w:r>
          </w:p>
        </w:tc>
        <w:tc>
          <w:tcPr>
            <w:tcW w:w="2945" w:type="dxa"/>
            <w:vAlign w:val="center"/>
          </w:tcPr>
          <w:p w:rsidR="00DD22B5" w:rsidRPr="00D23B35" w:rsidRDefault="00DD22B5" w:rsidP="00AA3EA4">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840B26">
        <w:trPr>
          <w:gridAfter w:val="1"/>
          <w:wAfter w:w="115" w:type="dxa"/>
          <w:trHeight w:val="640"/>
          <w:tblHeader/>
          <w:jc w:val="center"/>
        </w:trPr>
        <w:tc>
          <w:tcPr>
            <w:tcW w:w="637" w:type="dxa"/>
            <w:gridSpan w:val="2"/>
            <w:vMerge/>
            <w:vAlign w:val="center"/>
          </w:tcPr>
          <w:p w:rsidR="00DD22B5" w:rsidRPr="00840B26" w:rsidRDefault="00DD22B5" w:rsidP="00F0256D">
            <w:pPr>
              <w:adjustRightInd w:val="0"/>
              <w:textAlignment w:val="baseline"/>
              <w:rPr>
                <w:rFonts w:ascii="宋体"/>
                <w:b/>
                <w:bCs/>
                <w:color w:val="000000"/>
              </w:rPr>
            </w:pPr>
          </w:p>
        </w:tc>
        <w:tc>
          <w:tcPr>
            <w:tcW w:w="1066" w:type="dxa"/>
            <w:vMerge/>
            <w:vAlign w:val="center"/>
          </w:tcPr>
          <w:p w:rsidR="00DD22B5" w:rsidRPr="00840B26" w:rsidRDefault="00DD22B5" w:rsidP="00CC45DC">
            <w:pPr>
              <w:adjustRightInd w:val="0"/>
              <w:textAlignment w:val="baseline"/>
              <w:rPr>
                <w:rFonts w:ascii="宋体"/>
                <w:b/>
                <w:bCs/>
                <w:color w:val="000000"/>
              </w:rPr>
            </w:pPr>
          </w:p>
        </w:tc>
        <w:tc>
          <w:tcPr>
            <w:tcW w:w="1818" w:type="dxa"/>
            <w:gridSpan w:val="2"/>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color w:val="000000"/>
              </w:rPr>
              <w:t>外观、标识</w:t>
            </w:r>
          </w:p>
        </w:tc>
        <w:tc>
          <w:tcPr>
            <w:tcW w:w="1384" w:type="dxa"/>
            <w:vAlign w:val="center"/>
          </w:tcPr>
          <w:p w:rsidR="00DD22B5" w:rsidRPr="00840B26" w:rsidRDefault="00DD22B5" w:rsidP="00CC45DC">
            <w:pPr>
              <w:adjustRightInd w:val="0"/>
              <w:spacing w:line="200" w:lineRule="exact"/>
              <w:textAlignment w:val="baseline"/>
              <w:rPr>
                <w:rFonts w:ascii="宋体" w:hAnsi="Courier New" w:cs="宋体"/>
              </w:rPr>
            </w:pPr>
            <w:r w:rsidRPr="00840B26">
              <w:rPr>
                <w:rFonts w:ascii="宋体" w:hAnsi="Courier New" w:cs="宋体"/>
              </w:rPr>
              <w:t xml:space="preserve">GB/T 11442 </w:t>
            </w:r>
            <w:r w:rsidRPr="00840B26">
              <w:rPr>
                <w:rFonts w:ascii="宋体" w:hAnsi="Courier New" w:cs="Courier New"/>
              </w:rPr>
              <w:t>–</w:t>
            </w:r>
            <w:r w:rsidRPr="00840B26">
              <w:rPr>
                <w:rFonts w:ascii="宋体" w:hAnsi="Courier New" w:cs="宋体"/>
              </w:rPr>
              <w:t xml:space="preserve"> 2016 </w:t>
            </w:r>
          </w:p>
          <w:p w:rsidR="00DD22B5" w:rsidRPr="00840B26" w:rsidRDefault="00DD22B5" w:rsidP="00CC45DC">
            <w:pPr>
              <w:adjustRightInd w:val="0"/>
              <w:spacing w:line="200" w:lineRule="exact"/>
              <w:textAlignment w:val="baseline"/>
              <w:rPr>
                <w:rFonts w:ascii="宋体"/>
                <w:kern w:val="0"/>
              </w:rPr>
            </w:pPr>
            <w:r w:rsidRPr="00840B26">
              <w:rPr>
                <w:rFonts w:ascii="宋体" w:hAnsi="宋体" w:cs="宋体"/>
                <w:kern w:val="0"/>
              </w:rPr>
              <w:t>4.3.4</w:t>
            </w:r>
            <w:r w:rsidRPr="00840B26">
              <w:rPr>
                <w:rFonts w:ascii="宋体" w:hAnsi="宋体" w:cs="宋体" w:hint="eastAsia"/>
                <w:kern w:val="0"/>
              </w:rPr>
              <w:t>；</w:t>
            </w:r>
          </w:p>
        </w:tc>
        <w:tc>
          <w:tcPr>
            <w:tcW w:w="1173" w:type="dxa"/>
            <w:vAlign w:val="center"/>
          </w:tcPr>
          <w:p w:rsidR="00DD22B5" w:rsidRPr="00840B26" w:rsidRDefault="00DD22B5" w:rsidP="00FC5763">
            <w:pPr>
              <w:adjustRightInd w:val="0"/>
              <w:jc w:val="center"/>
              <w:textAlignment w:val="baseline"/>
              <w:rPr>
                <w:rFonts w:ascii="宋体" w:hAnsi="Courier New"/>
                <w:color w:val="000000"/>
              </w:rPr>
            </w:pPr>
            <w:r w:rsidRPr="00840B26">
              <w:rPr>
                <w:rFonts w:ascii="宋体" w:hAnsi="Courier New" w:cs="宋体" w:hint="eastAsia"/>
                <w:color w:val="000000"/>
              </w:rPr>
              <w:t>目测</w:t>
            </w:r>
          </w:p>
        </w:tc>
        <w:tc>
          <w:tcPr>
            <w:tcW w:w="2945" w:type="dxa"/>
            <w:vAlign w:val="center"/>
          </w:tcPr>
          <w:p w:rsidR="00DD22B5" w:rsidRPr="00D23B35" w:rsidRDefault="00DD22B5" w:rsidP="00AA3EA4">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840B26" w:rsidTr="003A1050">
        <w:trPr>
          <w:gridAfter w:val="1"/>
          <w:wAfter w:w="115" w:type="dxa"/>
          <w:trHeight w:val="624"/>
          <w:jc w:val="center"/>
        </w:trPr>
        <w:tc>
          <w:tcPr>
            <w:tcW w:w="637" w:type="dxa"/>
            <w:gridSpan w:val="2"/>
            <w:vMerge/>
            <w:vAlign w:val="center"/>
          </w:tcPr>
          <w:p w:rsidR="00DD22B5" w:rsidRPr="00840B26" w:rsidRDefault="00DD22B5" w:rsidP="00F0256D">
            <w:pPr>
              <w:adjustRightInd w:val="0"/>
              <w:textAlignment w:val="baseline"/>
              <w:rPr>
                <w:rFonts w:ascii="宋体"/>
              </w:rPr>
            </w:pPr>
          </w:p>
        </w:tc>
        <w:tc>
          <w:tcPr>
            <w:tcW w:w="1066" w:type="dxa"/>
            <w:vMerge/>
            <w:vAlign w:val="center"/>
          </w:tcPr>
          <w:p w:rsidR="00DD22B5" w:rsidRPr="00840B26" w:rsidRDefault="00DD22B5" w:rsidP="00CC45DC">
            <w:pPr>
              <w:adjustRightInd w:val="0"/>
              <w:textAlignment w:val="baseline"/>
              <w:rPr>
                <w:rFonts w:ascii="宋体"/>
              </w:rPr>
            </w:pPr>
          </w:p>
        </w:tc>
        <w:tc>
          <w:tcPr>
            <w:tcW w:w="636" w:type="dxa"/>
            <w:vMerge w:val="restart"/>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常温电性能（远场测试）</w:t>
            </w:r>
          </w:p>
        </w:tc>
        <w:tc>
          <w:tcPr>
            <w:tcW w:w="1182" w:type="dxa"/>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工作频段</w:t>
            </w:r>
          </w:p>
        </w:tc>
        <w:tc>
          <w:tcPr>
            <w:tcW w:w="1384" w:type="dxa"/>
            <w:vMerge w:val="restart"/>
            <w:vAlign w:val="center"/>
          </w:tcPr>
          <w:p w:rsidR="00DD22B5" w:rsidRPr="00840B26" w:rsidRDefault="00DD22B5" w:rsidP="00CC45DC">
            <w:pPr>
              <w:adjustRightInd w:val="0"/>
              <w:spacing w:line="200" w:lineRule="exact"/>
              <w:textAlignment w:val="baseline"/>
              <w:rPr>
                <w:rFonts w:ascii="宋体" w:hAnsi="Courier New" w:cs="宋体"/>
                <w:lang w:val="de-DE"/>
              </w:rPr>
            </w:pPr>
            <w:r w:rsidRPr="00840B26">
              <w:rPr>
                <w:rFonts w:ascii="宋体" w:hAnsi="Courier New" w:cs="宋体"/>
                <w:lang w:val="de-DE"/>
              </w:rPr>
              <w:t xml:space="preserve">GB/T 11442 </w:t>
            </w:r>
            <w:r w:rsidRPr="00840B26">
              <w:rPr>
                <w:rFonts w:ascii="宋体" w:hAnsi="Courier New" w:cs="Courier New"/>
                <w:lang w:val="de-DE"/>
              </w:rPr>
              <w:t>–</w:t>
            </w:r>
            <w:r w:rsidRPr="00840B26">
              <w:rPr>
                <w:rFonts w:ascii="宋体" w:hAnsi="Courier New" w:cs="宋体"/>
                <w:lang w:val="de-DE"/>
              </w:rPr>
              <w:t xml:space="preserve"> 2016  </w:t>
            </w:r>
          </w:p>
          <w:p w:rsidR="00DD22B5" w:rsidRPr="00CC45DC" w:rsidRDefault="00DD22B5" w:rsidP="00CC45DC">
            <w:pPr>
              <w:adjustRightInd w:val="0"/>
              <w:spacing w:line="200" w:lineRule="exact"/>
              <w:textAlignment w:val="baseline"/>
              <w:rPr>
                <w:rFonts w:ascii="宋体"/>
                <w:kern w:val="0"/>
                <w:lang w:val="de-DE"/>
              </w:rPr>
            </w:pPr>
            <w:r w:rsidRPr="00840B26">
              <w:rPr>
                <w:rFonts w:ascii="宋体" w:hAnsi="宋体" w:cs="宋体" w:hint="eastAsia"/>
                <w:kern w:val="0"/>
              </w:rPr>
              <w:t>表</w:t>
            </w:r>
            <w:r w:rsidRPr="00840B26">
              <w:rPr>
                <w:rFonts w:ascii="宋体" w:hAnsi="宋体" w:cs="宋体"/>
                <w:kern w:val="0"/>
                <w:lang w:val="de-DE"/>
              </w:rPr>
              <w:t>7</w:t>
            </w:r>
          </w:p>
        </w:tc>
        <w:tc>
          <w:tcPr>
            <w:tcW w:w="1173" w:type="dxa"/>
            <w:vMerge w:val="restart"/>
            <w:vAlign w:val="center"/>
          </w:tcPr>
          <w:p w:rsidR="00DD22B5" w:rsidRPr="00840B26" w:rsidRDefault="00DD22B5" w:rsidP="003A1050">
            <w:pPr>
              <w:tabs>
                <w:tab w:val="left" w:pos="0"/>
              </w:tabs>
              <w:ind w:right="73"/>
              <w:rPr>
                <w:rFonts w:ascii="宋体"/>
              </w:rPr>
            </w:pPr>
            <w:r w:rsidRPr="00840B26">
              <w:rPr>
                <w:rFonts w:ascii="宋体" w:hAnsi="宋体" w:cs="宋体" w:hint="eastAsia"/>
              </w:rPr>
              <w:t>频谱分析仪</w:t>
            </w:r>
          </w:p>
          <w:p w:rsidR="00DD22B5" w:rsidRPr="00840B26" w:rsidRDefault="00DD22B5" w:rsidP="003A1050">
            <w:pPr>
              <w:tabs>
                <w:tab w:val="left" w:pos="0"/>
              </w:tabs>
              <w:ind w:right="73"/>
              <w:rPr>
                <w:rFonts w:ascii="宋体"/>
              </w:rPr>
            </w:pPr>
          </w:p>
          <w:p w:rsidR="00DD22B5" w:rsidRPr="00840B26" w:rsidRDefault="00DD22B5" w:rsidP="003A1050">
            <w:pPr>
              <w:tabs>
                <w:tab w:val="left" w:pos="0"/>
              </w:tabs>
              <w:ind w:right="73"/>
              <w:rPr>
                <w:rFonts w:ascii="宋体"/>
              </w:rPr>
            </w:pPr>
          </w:p>
          <w:p w:rsidR="00DD22B5" w:rsidRPr="00840B26" w:rsidRDefault="00DD22B5" w:rsidP="003A1050">
            <w:pPr>
              <w:tabs>
                <w:tab w:val="left" w:pos="0"/>
              </w:tabs>
              <w:ind w:right="73"/>
              <w:rPr>
                <w:rFonts w:ascii="宋体"/>
              </w:rPr>
            </w:pPr>
          </w:p>
          <w:p w:rsidR="00DD22B5" w:rsidRPr="00840B26" w:rsidRDefault="00DD22B5" w:rsidP="003A1050">
            <w:pPr>
              <w:tabs>
                <w:tab w:val="left" w:pos="0"/>
              </w:tabs>
              <w:ind w:right="73"/>
              <w:rPr>
                <w:rFonts w:ascii="宋体"/>
              </w:rPr>
            </w:pPr>
          </w:p>
          <w:p w:rsidR="00DD22B5" w:rsidRPr="00840B26" w:rsidRDefault="00DD22B5" w:rsidP="003A1050">
            <w:pPr>
              <w:tabs>
                <w:tab w:val="left" w:pos="0"/>
              </w:tabs>
              <w:ind w:right="73"/>
              <w:rPr>
                <w:rFonts w:ascii="宋体"/>
              </w:rPr>
            </w:pPr>
          </w:p>
          <w:p w:rsidR="00DD22B5" w:rsidRDefault="00DD22B5" w:rsidP="003A1050">
            <w:pPr>
              <w:tabs>
                <w:tab w:val="left" w:pos="0"/>
              </w:tabs>
              <w:ind w:right="73"/>
              <w:rPr>
                <w:rFonts w:ascii="宋体"/>
              </w:rPr>
            </w:pPr>
          </w:p>
          <w:p w:rsidR="003A1050" w:rsidRPr="00840B26" w:rsidRDefault="003A1050" w:rsidP="003A1050">
            <w:pPr>
              <w:tabs>
                <w:tab w:val="left" w:pos="0"/>
              </w:tabs>
              <w:ind w:right="73"/>
              <w:rPr>
                <w:rFonts w:ascii="宋体"/>
              </w:rPr>
            </w:pPr>
          </w:p>
          <w:p w:rsidR="00DD22B5" w:rsidRPr="00840B26" w:rsidRDefault="00DD22B5" w:rsidP="003A1050">
            <w:pPr>
              <w:tabs>
                <w:tab w:val="left" w:pos="0"/>
              </w:tabs>
              <w:ind w:right="73"/>
              <w:rPr>
                <w:rFonts w:ascii="宋体"/>
              </w:rPr>
            </w:pPr>
            <w:r w:rsidRPr="00840B26">
              <w:rPr>
                <w:rFonts w:ascii="宋体" w:hAnsi="宋体" w:cs="宋体" w:hint="eastAsia"/>
              </w:rPr>
              <w:t>信号源</w:t>
            </w:r>
          </w:p>
          <w:p w:rsidR="00DD22B5" w:rsidRPr="00840B26" w:rsidRDefault="00DD22B5" w:rsidP="003A1050">
            <w:pPr>
              <w:tabs>
                <w:tab w:val="left" w:pos="0"/>
              </w:tabs>
              <w:ind w:right="73"/>
              <w:rPr>
                <w:rFonts w:ascii="宋体"/>
              </w:rPr>
            </w:pPr>
          </w:p>
          <w:p w:rsidR="00DD22B5" w:rsidRPr="00840B26" w:rsidRDefault="00DD22B5" w:rsidP="003A1050">
            <w:pPr>
              <w:tabs>
                <w:tab w:val="left" w:pos="0"/>
              </w:tabs>
              <w:ind w:right="73"/>
              <w:rPr>
                <w:rFonts w:ascii="宋体"/>
              </w:rPr>
            </w:pPr>
          </w:p>
          <w:p w:rsidR="00DD22B5" w:rsidRPr="00840B26" w:rsidRDefault="00DD22B5" w:rsidP="003A1050">
            <w:pPr>
              <w:tabs>
                <w:tab w:val="left" w:pos="0"/>
              </w:tabs>
              <w:ind w:right="73"/>
              <w:rPr>
                <w:rFonts w:ascii="宋体"/>
              </w:rPr>
            </w:pPr>
          </w:p>
          <w:p w:rsidR="00DD22B5" w:rsidRPr="00840B26" w:rsidRDefault="00DD22B5" w:rsidP="003A1050">
            <w:pPr>
              <w:tabs>
                <w:tab w:val="left" w:pos="0"/>
              </w:tabs>
              <w:ind w:right="73"/>
              <w:rPr>
                <w:rFonts w:ascii="宋体"/>
              </w:rPr>
            </w:pPr>
          </w:p>
          <w:p w:rsidR="00DD22B5" w:rsidRDefault="00DD22B5" w:rsidP="003A1050">
            <w:pPr>
              <w:tabs>
                <w:tab w:val="left" w:pos="0"/>
              </w:tabs>
              <w:ind w:right="73"/>
              <w:rPr>
                <w:rFonts w:ascii="宋体" w:hAnsi="Courier New"/>
                <w:color w:val="000000"/>
              </w:rPr>
            </w:pPr>
          </w:p>
          <w:p w:rsidR="00DD22B5" w:rsidRDefault="00DD22B5" w:rsidP="003A1050">
            <w:pPr>
              <w:tabs>
                <w:tab w:val="left" w:pos="0"/>
              </w:tabs>
              <w:ind w:right="73"/>
              <w:rPr>
                <w:rFonts w:ascii="宋体" w:hAnsi="Courier New"/>
                <w:color w:val="000000"/>
              </w:rPr>
            </w:pPr>
          </w:p>
          <w:p w:rsidR="003A1050" w:rsidRPr="00840B26" w:rsidRDefault="003A1050" w:rsidP="003A1050">
            <w:pPr>
              <w:tabs>
                <w:tab w:val="left" w:pos="0"/>
              </w:tabs>
              <w:ind w:right="73"/>
              <w:rPr>
                <w:rFonts w:ascii="宋体" w:hAnsi="Courier New"/>
                <w:color w:val="000000"/>
              </w:rPr>
            </w:pPr>
          </w:p>
          <w:p w:rsidR="00DD22B5" w:rsidRPr="00840B26" w:rsidRDefault="00DD22B5" w:rsidP="003A1050">
            <w:pPr>
              <w:tabs>
                <w:tab w:val="left" w:pos="0"/>
              </w:tabs>
              <w:ind w:right="73"/>
              <w:rPr>
                <w:rFonts w:ascii="宋体"/>
              </w:rPr>
            </w:pPr>
            <w:r w:rsidRPr="00840B26">
              <w:rPr>
                <w:rFonts w:ascii="宋体" w:hAnsi="宋体" w:cs="宋体" w:hint="eastAsia"/>
              </w:rPr>
              <w:t>网络分析仪</w:t>
            </w:r>
          </w:p>
          <w:p w:rsidR="00DD22B5" w:rsidRPr="00840B26" w:rsidRDefault="00DD22B5" w:rsidP="003A1050">
            <w:pPr>
              <w:tabs>
                <w:tab w:val="left" w:pos="0"/>
              </w:tabs>
              <w:ind w:right="73"/>
              <w:rPr>
                <w:rFonts w:ascii="宋体"/>
              </w:rPr>
            </w:pPr>
          </w:p>
          <w:p w:rsidR="00DD22B5" w:rsidRPr="00840B26" w:rsidRDefault="00DD22B5" w:rsidP="003A1050">
            <w:pPr>
              <w:tabs>
                <w:tab w:val="left" w:pos="0"/>
              </w:tabs>
              <w:ind w:right="73"/>
              <w:rPr>
                <w:rFonts w:ascii="宋体"/>
              </w:rPr>
            </w:pPr>
          </w:p>
          <w:p w:rsidR="00DD22B5" w:rsidRPr="00840B26" w:rsidRDefault="00DD22B5" w:rsidP="003A1050">
            <w:pPr>
              <w:tabs>
                <w:tab w:val="left" w:pos="0"/>
              </w:tabs>
              <w:ind w:right="73"/>
              <w:rPr>
                <w:rFonts w:ascii="宋体"/>
              </w:rPr>
            </w:pPr>
          </w:p>
          <w:p w:rsidR="00DD22B5" w:rsidRPr="00840B26" w:rsidRDefault="00DD22B5" w:rsidP="003A1050">
            <w:pPr>
              <w:tabs>
                <w:tab w:val="left" w:pos="0"/>
              </w:tabs>
              <w:ind w:right="73"/>
              <w:rPr>
                <w:rFonts w:ascii="宋体"/>
              </w:rPr>
            </w:pPr>
          </w:p>
          <w:p w:rsidR="00DD22B5" w:rsidRPr="00840B26" w:rsidRDefault="00DD22B5" w:rsidP="003A1050">
            <w:pPr>
              <w:tabs>
                <w:tab w:val="left" w:pos="0"/>
              </w:tabs>
              <w:ind w:right="73"/>
              <w:rPr>
                <w:rFonts w:ascii="宋体"/>
              </w:rPr>
            </w:pPr>
          </w:p>
          <w:p w:rsidR="00DD22B5" w:rsidRPr="00840B26" w:rsidRDefault="00DD22B5" w:rsidP="003A1050">
            <w:pPr>
              <w:tabs>
                <w:tab w:val="left" w:pos="0"/>
              </w:tabs>
              <w:ind w:right="73"/>
              <w:rPr>
                <w:rFonts w:ascii="宋体"/>
              </w:rPr>
            </w:pPr>
          </w:p>
          <w:p w:rsidR="00DD22B5" w:rsidRPr="00840B26" w:rsidRDefault="00DD22B5" w:rsidP="003A1050">
            <w:pPr>
              <w:tabs>
                <w:tab w:val="left" w:pos="0"/>
              </w:tabs>
              <w:ind w:right="73"/>
              <w:rPr>
                <w:rFonts w:ascii="宋体" w:hAnsi="Courier New"/>
                <w:color w:val="000000"/>
              </w:rPr>
            </w:pPr>
            <w:r w:rsidRPr="00840B26">
              <w:rPr>
                <w:rFonts w:ascii="宋体" w:hAnsi="宋体" w:cs="宋体" w:hint="eastAsia"/>
                <w:color w:val="000000"/>
              </w:rPr>
              <w:t>远场测试系统</w:t>
            </w:r>
          </w:p>
        </w:tc>
        <w:tc>
          <w:tcPr>
            <w:tcW w:w="2945" w:type="dxa"/>
            <w:vMerge w:val="restart"/>
            <w:vAlign w:val="center"/>
          </w:tcPr>
          <w:p w:rsidR="00DD22B5" w:rsidRPr="00840B26" w:rsidRDefault="00DD22B5" w:rsidP="003A1050">
            <w:pPr>
              <w:adjustRightInd w:val="0"/>
              <w:snapToGrid w:val="0"/>
              <w:rPr>
                <w:rFonts w:ascii="宋体"/>
                <w:spacing w:val="-14"/>
              </w:rPr>
            </w:pPr>
            <w:r w:rsidRPr="00840B26">
              <w:rPr>
                <w:rFonts w:ascii="宋体" w:hAnsi="宋体" w:cs="宋体" w:hint="eastAsia"/>
                <w:spacing w:val="-14"/>
              </w:rPr>
              <w:t>频率范围：</w:t>
            </w:r>
            <w:r w:rsidRPr="00840B26">
              <w:rPr>
                <w:rFonts w:ascii="宋体" w:hAnsi="宋体" w:cs="宋体"/>
                <w:spacing w:val="-14"/>
              </w:rPr>
              <w:t>9kHz</w:t>
            </w:r>
            <w:r w:rsidRPr="00840B26">
              <w:rPr>
                <w:rFonts w:ascii="宋体" w:hAnsi="宋体" w:cs="宋体" w:hint="eastAsia"/>
                <w:spacing w:val="-14"/>
              </w:rPr>
              <w:t>～</w:t>
            </w:r>
            <w:r w:rsidRPr="00840B26">
              <w:rPr>
                <w:rFonts w:ascii="宋体" w:hAnsi="宋体" w:cs="宋体"/>
                <w:spacing w:val="-14"/>
              </w:rPr>
              <w:t>26.5GHz</w:t>
            </w: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频率精度：±</w:t>
            </w:r>
            <w:r w:rsidRPr="00840B26">
              <w:rPr>
                <w:rFonts w:ascii="宋体" w:hAnsi="宋体" w:cs="宋体"/>
                <w:spacing w:val="-14"/>
              </w:rPr>
              <w:t>1</w:t>
            </w:r>
            <w:r w:rsidRPr="00840B26">
              <w:rPr>
                <w:rFonts w:ascii="宋体" w:hAnsi="宋体" w:cs="宋体" w:hint="eastAsia"/>
                <w:spacing w:val="-14"/>
              </w:rPr>
              <w:t>×</w:t>
            </w:r>
            <w:r w:rsidRPr="00840B26">
              <w:rPr>
                <w:rFonts w:ascii="宋体" w:hAnsi="宋体" w:cs="宋体"/>
                <w:spacing w:val="-14"/>
              </w:rPr>
              <w:t>10</w:t>
            </w:r>
            <w:r w:rsidRPr="003A1050">
              <w:rPr>
                <w:rFonts w:ascii="宋体" w:hAnsi="宋体" w:cs="宋体"/>
                <w:spacing w:val="-14"/>
                <w:vertAlign w:val="superscript"/>
              </w:rPr>
              <w:t>-8</w:t>
            </w:r>
            <w:r w:rsidRPr="00840B26">
              <w:rPr>
                <w:rFonts w:ascii="宋体" w:hAnsi="宋体" w:cs="宋体" w:hint="eastAsia"/>
                <w:spacing w:val="-14"/>
              </w:rPr>
              <w:t>（</w:t>
            </w:r>
            <w:r w:rsidRPr="00840B26">
              <w:rPr>
                <w:rFonts w:ascii="宋体" w:hAnsi="宋体" w:cs="宋体"/>
                <w:spacing w:val="-14"/>
              </w:rPr>
              <w:t>10MHz</w:t>
            </w:r>
            <w:r w:rsidRPr="00840B26">
              <w:rPr>
                <w:rFonts w:ascii="宋体" w:hAnsi="宋体" w:cs="宋体" w:hint="eastAsia"/>
                <w:spacing w:val="-14"/>
              </w:rPr>
              <w:t>基准频率）</w:t>
            </w: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幅度精度：±</w:t>
            </w:r>
            <w:r w:rsidRPr="00840B26">
              <w:rPr>
                <w:rFonts w:ascii="宋体" w:hAnsi="宋体" w:cs="宋体"/>
                <w:spacing w:val="-14"/>
              </w:rPr>
              <w:t>0.5dB</w:t>
            </w:r>
            <w:r w:rsidRPr="00840B26">
              <w:rPr>
                <w:rFonts w:ascii="宋体" w:hAnsi="宋体" w:cs="宋体" w:hint="eastAsia"/>
                <w:spacing w:val="-14"/>
              </w:rPr>
              <w:t>（</w:t>
            </w:r>
            <w:r w:rsidRPr="00840B26">
              <w:rPr>
                <w:rFonts w:ascii="宋体" w:hAnsi="宋体" w:cs="宋体"/>
                <w:spacing w:val="-14"/>
              </w:rPr>
              <w:t>2GHz</w:t>
            </w:r>
            <w:r w:rsidRPr="00840B26">
              <w:rPr>
                <w:rFonts w:ascii="宋体" w:hAnsi="宋体" w:cs="宋体" w:hint="eastAsia"/>
                <w:spacing w:val="-14"/>
              </w:rPr>
              <w:t>内）</w:t>
            </w: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灵敏度：</w:t>
            </w:r>
            <w:r w:rsidRPr="00840B26">
              <w:rPr>
                <w:rFonts w:ascii="宋体" w:hAnsi="宋体" w:cs="宋体"/>
                <w:spacing w:val="-14"/>
              </w:rPr>
              <w:t>&lt;-135dBm</w:t>
            </w:r>
            <w:r w:rsidRPr="00840B26">
              <w:rPr>
                <w:rFonts w:ascii="宋体" w:hAnsi="宋体" w:cs="宋体" w:hint="eastAsia"/>
                <w:spacing w:val="-14"/>
              </w:rPr>
              <w:t>（</w:t>
            </w:r>
            <w:r w:rsidRPr="00840B26">
              <w:rPr>
                <w:rFonts w:ascii="宋体" w:hAnsi="宋体" w:cs="宋体"/>
                <w:spacing w:val="-14"/>
              </w:rPr>
              <w:t>2GHz</w:t>
            </w:r>
            <w:r w:rsidRPr="00840B26">
              <w:rPr>
                <w:rFonts w:ascii="宋体" w:hAnsi="宋体" w:cs="宋体" w:hint="eastAsia"/>
                <w:spacing w:val="-14"/>
              </w:rPr>
              <w:t>内）</w:t>
            </w:r>
          </w:p>
          <w:p w:rsidR="00DD22B5" w:rsidRPr="00840B26" w:rsidRDefault="00DD22B5" w:rsidP="003A1050">
            <w:pPr>
              <w:adjustRightInd w:val="0"/>
              <w:textAlignment w:val="baseline"/>
              <w:rPr>
                <w:rFonts w:ascii="宋体"/>
                <w:spacing w:val="-14"/>
              </w:rPr>
            </w:pPr>
            <w:r w:rsidRPr="00840B26">
              <w:rPr>
                <w:rFonts w:ascii="宋体" w:hAnsi="宋体" w:cs="宋体" w:hint="eastAsia"/>
                <w:spacing w:val="-14"/>
              </w:rPr>
              <w:t>动态范围</w:t>
            </w:r>
            <w:r w:rsidRPr="00840B26">
              <w:rPr>
                <w:rFonts w:ascii="宋体" w:hAnsi="宋体" w:cs="宋体"/>
                <w:spacing w:val="-14"/>
              </w:rPr>
              <w:t>:&gt;140dB</w:t>
            </w: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频率响应：±</w:t>
            </w:r>
            <w:r w:rsidRPr="00840B26">
              <w:rPr>
                <w:rFonts w:ascii="宋体" w:hAnsi="宋体" w:cs="宋体"/>
                <w:spacing w:val="-14"/>
              </w:rPr>
              <w:t>0.5dB</w:t>
            </w:r>
            <w:r w:rsidRPr="00840B26" w:rsidDel="00155E6B">
              <w:rPr>
                <w:rFonts w:ascii="宋体" w:hAnsi="宋体" w:cs="宋体"/>
                <w:spacing w:val="-14"/>
              </w:rPr>
              <w:t xml:space="preserve"> </w:t>
            </w:r>
          </w:p>
          <w:p w:rsidR="00DD22B5" w:rsidRPr="00840B26" w:rsidRDefault="00DD22B5" w:rsidP="003A1050">
            <w:pPr>
              <w:adjustRightInd w:val="0"/>
              <w:snapToGrid w:val="0"/>
              <w:rPr>
                <w:rFonts w:ascii="宋体"/>
                <w:spacing w:val="-14"/>
              </w:rPr>
            </w:pPr>
          </w:p>
          <w:p w:rsidR="00DD22B5" w:rsidRPr="00840B26" w:rsidRDefault="00DD22B5" w:rsidP="003A1050">
            <w:pPr>
              <w:adjustRightInd w:val="0"/>
              <w:snapToGrid w:val="0"/>
              <w:rPr>
                <w:rFonts w:ascii="宋体"/>
                <w:spacing w:val="-14"/>
              </w:rPr>
            </w:pP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幅度精度：</w:t>
            </w: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w:t>
            </w:r>
            <w:r w:rsidRPr="00840B26">
              <w:rPr>
                <w:rFonts w:ascii="宋体" w:hAnsi="宋体" w:cs="宋体"/>
                <w:spacing w:val="-14"/>
              </w:rPr>
              <w:t>0.9dB</w:t>
            </w:r>
            <w:r w:rsidRPr="00840B26">
              <w:rPr>
                <w:rFonts w:ascii="宋体" w:hAnsi="宋体" w:cs="宋体" w:hint="eastAsia"/>
                <w:spacing w:val="-14"/>
              </w:rPr>
              <w:t>（</w:t>
            </w:r>
            <w:r w:rsidRPr="00840B26">
              <w:rPr>
                <w:rFonts w:ascii="宋体" w:hAnsi="宋体" w:cs="宋体"/>
                <w:spacing w:val="-14"/>
              </w:rPr>
              <w:t>2GHz</w:t>
            </w:r>
            <w:r w:rsidRPr="00840B26">
              <w:rPr>
                <w:rFonts w:ascii="宋体" w:hAnsi="宋体" w:cs="宋体" w:hint="eastAsia"/>
                <w:spacing w:val="-14"/>
              </w:rPr>
              <w:t>内）</w:t>
            </w: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频率范围：</w:t>
            </w:r>
            <w:r w:rsidRPr="00840B26">
              <w:rPr>
                <w:rFonts w:ascii="宋体" w:hAnsi="宋体" w:cs="宋体"/>
                <w:spacing w:val="-14"/>
              </w:rPr>
              <w:t>250kHz</w:t>
            </w:r>
            <w:r w:rsidRPr="00840B26">
              <w:rPr>
                <w:rFonts w:ascii="宋体" w:hAnsi="宋体" w:cs="宋体" w:hint="eastAsia"/>
                <w:spacing w:val="-14"/>
              </w:rPr>
              <w:t>～</w:t>
            </w:r>
            <w:r w:rsidRPr="00840B26">
              <w:rPr>
                <w:rFonts w:ascii="宋体" w:hAnsi="宋体" w:cs="宋体"/>
                <w:spacing w:val="-14"/>
              </w:rPr>
              <w:t>20GHz</w:t>
            </w: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相位噪声：</w:t>
            </w:r>
            <w:r w:rsidRPr="00840B26">
              <w:rPr>
                <w:rFonts w:ascii="宋体" w:hAnsi="宋体" w:cs="宋体"/>
                <w:spacing w:val="-14"/>
              </w:rPr>
              <w:t>&gt;-90dBc/Hz</w:t>
            </w:r>
            <w:r w:rsidRPr="00840B26">
              <w:rPr>
                <w:rFonts w:ascii="宋体" w:hAnsi="宋体" w:cs="宋体" w:hint="eastAsia"/>
                <w:spacing w:val="-14"/>
              </w:rPr>
              <w:t>（</w:t>
            </w:r>
            <w:r w:rsidRPr="00840B26">
              <w:rPr>
                <w:rFonts w:ascii="宋体" w:hAnsi="宋体" w:cs="宋体"/>
                <w:spacing w:val="-14"/>
              </w:rPr>
              <w:t>10kHz</w:t>
            </w:r>
            <w:r w:rsidRPr="00840B26">
              <w:rPr>
                <w:rFonts w:ascii="宋体" w:hAnsi="宋体" w:cs="宋体" w:hint="eastAsia"/>
                <w:spacing w:val="-14"/>
              </w:rPr>
              <w:t>，</w:t>
            </w:r>
            <w:r w:rsidRPr="00840B26">
              <w:rPr>
                <w:rFonts w:ascii="宋体" w:hAnsi="宋体" w:cs="宋体"/>
                <w:spacing w:val="-14"/>
              </w:rPr>
              <w:t>1GHz</w:t>
            </w:r>
            <w:r w:rsidRPr="00840B26">
              <w:rPr>
                <w:rFonts w:ascii="宋体" w:hAnsi="宋体" w:cs="宋体" w:hint="eastAsia"/>
                <w:spacing w:val="-14"/>
              </w:rPr>
              <w:t>）</w:t>
            </w: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传输幅度准确度±</w:t>
            </w:r>
            <w:r w:rsidRPr="00840B26">
              <w:rPr>
                <w:rFonts w:ascii="宋体" w:hAnsi="宋体" w:cs="宋体"/>
                <w:spacing w:val="-14"/>
              </w:rPr>
              <w:t>1.0dB</w:t>
            </w:r>
          </w:p>
          <w:p w:rsidR="00DD22B5" w:rsidRPr="00840B26" w:rsidRDefault="00DD22B5" w:rsidP="003A1050">
            <w:pPr>
              <w:adjustRightInd w:val="0"/>
              <w:snapToGrid w:val="0"/>
              <w:rPr>
                <w:rFonts w:ascii="宋体"/>
                <w:spacing w:val="-14"/>
              </w:rPr>
            </w:pPr>
          </w:p>
          <w:p w:rsidR="00DD22B5" w:rsidRPr="00840B26" w:rsidRDefault="00DD22B5" w:rsidP="003A1050">
            <w:pPr>
              <w:adjustRightInd w:val="0"/>
              <w:snapToGrid w:val="0"/>
              <w:rPr>
                <w:rFonts w:ascii="宋体" w:hAnsi="Courier New"/>
                <w:color w:val="000000"/>
              </w:rPr>
            </w:pP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频率范围：</w:t>
            </w:r>
            <w:r w:rsidRPr="00840B26">
              <w:rPr>
                <w:rFonts w:ascii="宋体" w:hAnsi="宋体" w:cs="宋体"/>
                <w:spacing w:val="-14"/>
              </w:rPr>
              <w:t>10MHz</w:t>
            </w:r>
            <w:r w:rsidRPr="00840B26">
              <w:rPr>
                <w:rFonts w:ascii="宋体" w:hAnsi="宋体" w:cs="宋体" w:hint="eastAsia"/>
                <w:spacing w:val="-14"/>
              </w:rPr>
              <w:t>～</w:t>
            </w:r>
            <w:r w:rsidRPr="00840B26">
              <w:rPr>
                <w:rFonts w:ascii="宋体" w:hAnsi="宋体" w:cs="宋体"/>
                <w:spacing w:val="-14"/>
              </w:rPr>
              <w:t>20GHz</w:t>
            </w: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频率精度：</w:t>
            </w: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w:t>
            </w:r>
            <w:r w:rsidRPr="00840B26">
              <w:rPr>
                <w:rFonts w:ascii="宋体" w:hAnsi="宋体" w:cs="宋体"/>
                <w:spacing w:val="-14"/>
              </w:rPr>
              <w:t>200kHz</w:t>
            </w: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幅度精度：</w:t>
            </w: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w:t>
            </w:r>
            <w:r w:rsidRPr="00840B26">
              <w:rPr>
                <w:rFonts w:ascii="宋体" w:hAnsi="宋体" w:cs="宋体"/>
                <w:spacing w:val="-14"/>
              </w:rPr>
              <w:t>0.38dB</w:t>
            </w: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源输出电平精度</w:t>
            </w:r>
            <w:r w:rsidRPr="00840B26">
              <w:rPr>
                <w:rFonts w:ascii="宋体" w:hAnsi="宋体" w:cs="宋体"/>
                <w:spacing w:val="-14"/>
              </w:rPr>
              <w:t>:</w:t>
            </w:r>
            <w:r w:rsidRPr="00840B26">
              <w:rPr>
                <w:rFonts w:ascii="宋体" w:hAnsi="宋体" w:cs="宋体" w:hint="eastAsia"/>
                <w:spacing w:val="-14"/>
              </w:rPr>
              <w:t>±</w:t>
            </w:r>
            <w:r w:rsidRPr="00840B26">
              <w:rPr>
                <w:rFonts w:ascii="宋体" w:hAnsi="宋体" w:cs="宋体"/>
                <w:spacing w:val="-14"/>
              </w:rPr>
              <w:t>1.0dB(</w:t>
            </w:r>
            <w:r w:rsidRPr="00840B26">
              <w:rPr>
                <w:rFonts w:ascii="宋体" w:hAnsi="宋体" w:cs="宋体" w:hint="eastAsia"/>
                <w:spacing w:val="-14"/>
              </w:rPr>
              <w:t>功率</w:t>
            </w:r>
          </w:p>
          <w:p w:rsidR="00DD22B5" w:rsidRPr="00840B26" w:rsidRDefault="00DD22B5" w:rsidP="003A1050">
            <w:pPr>
              <w:adjustRightInd w:val="0"/>
              <w:snapToGrid w:val="0"/>
              <w:rPr>
                <w:rFonts w:ascii="宋体"/>
                <w:spacing w:val="-14"/>
              </w:rPr>
            </w:pPr>
            <w:r w:rsidRPr="00840B26">
              <w:rPr>
                <w:rFonts w:ascii="宋体" w:hAnsi="宋体" w:cs="宋体" w:hint="eastAsia"/>
                <w:spacing w:val="-14"/>
              </w:rPr>
              <w:t>为</w:t>
            </w:r>
            <w:r w:rsidRPr="00840B26">
              <w:rPr>
                <w:rFonts w:ascii="宋体" w:hAnsi="宋体" w:cs="宋体"/>
                <w:spacing w:val="-14"/>
              </w:rPr>
              <w:t>0dBm</w:t>
            </w:r>
            <w:r w:rsidRPr="00840B26">
              <w:rPr>
                <w:rFonts w:ascii="宋体" w:hAnsi="宋体" w:cs="宋体" w:hint="eastAsia"/>
                <w:spacing w:val="-14"/>
              </w:rPr>
              <w:t>时</w:t>
            </w:r>
            <w:r w:rsidRPr="00840B26">
              <w:rPr>
                <w:rFonts w:ascii="宋体" w:hAnsi="宋体" w:cs="宋体"/>
                <w:spacing w:val="-14"/>
              </w:rPr>
              <w:t>)</w:t>
            </w:r>
          </w:p>
          <w:p w:rsidR="00DD22B5" w:rsidRPr="00840B26" w:rsidRDefault="00DD22B5" w:rsidP="003A1050">
            <w:pPr>
              <w:adjustRightInd w:val="0"/>
              <w:snapToGrid w:val="0"/>
              <w:rPr>
                <w:rFonts w:ascii="宋体" w:hAnsi="Courier New"/>
                <w:color w:val="000000"/>
              </w:rPr>
            </w:pPr>
          </w:p>
          <w:p w:rsidR="00DD22B5" w:rsidRPr="00840B26" w:rsidRDefault="00DD22B5" w:rsidP="003A1050">
            <w:pPr>
              <w:adjustRightInd w:val="0"/>
              <w:snapToGrid w:val="0"/>
              <w:rPr>
                <w:rFonts w:ascii="宋体" w:hAnsi="Courier New"/>
                <w:color w:val="000000"/>
              </w:rPr>
            </w:pPr>
          </w:p>
          <w:p w:rsidR="00DD22B5" w:rsidRPr="00840B26" w:rsidRDefault="00DD22B5" w:rsidP="003A1050">
            <w:pPr>
              <w:adjustRightInd w:val="0"/>
              <w:snapToGrid w:val="0"/>
              <w:rPr>
                <w:rFonts w:ascii="宋体" w:hAnsi="Courier New" w:cs="宋体"/>
                <w:color w:val="000000"/>
              </w:rPr>
            </w:pPr>
            <w:r w:rsidRPr="00840B26">
              <w:rPr>
                <w:rFonts w:ascii="宋体" w:hAnsi="Courier New" w:cs="宋体" w:hint="eastAsia"/>
                <w:color w:val="000000"/>
              </w:rPr>
              <w:t>正交极化面场强差值</w:t>
            </w:r>
            <w:r w:rsidRPr="00840B26">
              <w:rPr>
                <w:rFonts w:ascii="宋体" w:hAnsi="Courier New" w:cs="宋体"/>
                <w:color w:val="000000"/>
              </w:rPr>
              <w:t>&lt;1dB</w:t>
            </w:r>
          </w:p>
        </w:tc>
      </w:tr>
      <w:tr w:rsidR="00DD22B5" w:rsidRPr="00840B26">
        <w:trPr>
          <w:gridAfter w:val="1"/>
          <w:wAfter w:w="115" w:type="dxa"/>
          <w:trHeight w:val="624"/>
          <w:jc w:val="center"/>
        </w:trPr>
        <w:tc>
          <w:tcPr>
            <w:tcW w:w="637" w:type="dxa"/>
            <w:gridSpan w:val="2"/>
            <w:vMerge/>
            <w:vAlign w:val="center"/>
          </w:tcPr>
          <w:p w:rsidR="00DD22B5" w:rsidRPr="00840B26" w:rsidRDefault="00DD22B5" w:rsidP="00F0256D">
            <w:pPr>
              <w:adjustRightInd w:val="0"/>
              <w:textAlignment w:val="baseline"/>
              <w:rPr>
                <w:rFonts w:ascii="宋体"/>
              </w:rPr>
            </w:pPr>
          </w:p>
        </w:tc>
        <w:tc>
          <w:tcPr>
            <w:tcW w:w="1066" w:type="dxa"/>
            <w:vMerge/>
            <w:vAlign w:val="center"/>
          </w:tcPr>
          <w:p w:rsidR="00DD22B5" w:rsidRPr="00840B26" w:rsidRDefault="00DD22B5" w:rsidP="00CC45DC">
            <w:pPr>
              <w:adjustRightInd w:val="0"/>
              <w:textAlignment w:val="baseline"/>
              <w:rPr>
                <w:rFonts w:ascii="宋体"/>
              </w:rPr>
            </w:pPr>
          </w:p>
        </w:tc>
        <w:tc>
          <w:tcPr>
            <w:tcW w:w="636" w:type="dxa"/>
            <w:vMerge/>
            <w:vAlign w:val="center"/>
          </w:tcPr>
          <w:p w:rsidR="00DD22B5" w:rsidRPr="00840B26" w:rsidRDefault="00DD22B5" w:rsidP="00CC45DC">
            <w:pPr>
              <w:adjustRightInd w:val="0"/>
              <w:textAlignment w:val="baseline"/>
              <w:rPr>
                <w:rFonts w:ascii="宋体" w:hAnsi="Courier New"/>
                <w:color w:val="000000"/>
              </w:rPr>
            </w:pPr>
          </w:p>
        </w:tc>
        <w:tc>
          <w:tcPr>
            <w:tcW w:w="1182" w:type="dxa"/>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功率增益</w:t>
            </w:r>
          </w:p>
        </w:tc>
        <w:tc>
          <w:tcPr>
            <w:tcW w:w="1384" w:type="dxa"/>
            <w:vMerge/>
            <w:vAlign w:val="center"/>
          </w:tcPr>
          <w:p w:rsidR="00DD22B5" w:rsidRPr="00840B26" w:rsidRDefault="00DD22B5" w:rsidP="00F0256D">
            <w:pPr>
              <w:adjustRightInd w:val="0"/>
              <w:textAlignment w:val="baseline"/>
              <w:rPr>
                <w:rFonts w:ascii="宋体" w:hAnsi="Courier New"/>
                <w:color w:val="000000"/>
              </w:rPr>
            </w:pPr>
          </w:p>
        </w:tc>
        <w:tc>
          <w:tcPr>
            <w:tcW w:w="1173" w:type="dxa"/>
            <w:vMerge/>
            <w:vAlign w:val="center"/>
          </w:tcPr>
          <w:p w:rsidR="00DD22B5" w:rsidRPr="00840B26" w:rsidRDefault="00DD22B5" w:rsidP="00F0256D">
            <w:pPr>
              <w:adjustRightInd w:val="0"/>
              <w:jc w:val="center"/>
              <w:textAlignment w:val="baseline"/>
              <w:rPr>
                <w:rFonts w:ascii="宋体" w:hAnsi="Courier New"/>
                <w:color w:val="000000"/>
              </w:rPr>
            </w:pPr>
          </w:p>
        </w:tc>
        <w:tc>
          <w:tcPr>
            <w:tcW w:w="2945" w:type="dxa"/>
            <w:vMerge/>
            <w:vAlign w:val="center"/>
          </w:tcPr>
          <w:p w:rsidR="00DD22B5" w:rsidRPr="00840B26" w:rsidRDefault="00DD22B5" w:rsidP="00F0256D">
            <w:pPr>
              <w:adjustRightInd w:val="0"/>
              <w:jc w:val="center"/>
              <w:textAlignment w:val="baseline"/>
              <w:rPr>
                <w:rFonts w:ascii="宋体" w:hAnsi="Courier New"/>
                <w:color w:val="000000"/>
              </w:rPr>
            </w:pPr>
          </w:p>
        </w:tc>
      </w:tr>
      <w:tr w:rsidR="00DD22B5" w:rsidRPr="00840B26">
        <w:trPr>
          <w:gridAfter w:val="1"/>
          <w:wAfter w:w="115" w:type="dxa"/>
          <w:trHeight w:val="624"/>
          <w:jc w:val="center"/>
        </w:trPr>
        <w:tc>
          <w:tcPr>
            <w:tcW w:w="637" w:type="dxa"/>
            <w:gridSpan w:val="2"/>
            <w:vMerge/>
            <w:vAlign w:val="center"/>
          </w:tcPr>
          <w:p w:rsidR="00DD22B5" w:rsidRPr="00840B26" w:rsidRDefault="00DD22B5" w:rsidP="00F0256D">
            <w:pPr>
              <w:adjustRightInd w:val="0"/>
              <w:textAlignment w:val="baseline"/>
              <w:rPr>
                <w:rFonts w:ascii="宋体"/>
              </w:rPr>
            </w:pPr>
          </w:p>
        </w:tc>
        <w:tc>
          <w:tcPr>
            <w:tcW w:w="1066" w:type="dxa"/>
            <w:vMerge/>
            <w:vAlign w:val="center"/>
          </w:tcPr>
          <w:p w:rsidR="00DD22B5" w:rsidRPr="00840B26" w:rsidRDefault="00DD22B5" w:rsidP="00CC45DC">
            <w:pPr>
              <w:adjustRightInd w:val="0"/>
              <w:textAlignment w:val="baseline"/>
              <w:rPr>
                <w:rFonts w:ascii="宋体"/>
              </w:rPr>
            </w:pPr>
          </w:p>
        </w:tc>
        <w:tc>
          <w:tcPr>
            <w:tcW w:w="636" w:type="dxa"/>
            <w:vMerge/>
            <w:vAlign w:val="center"/>
          </w:tcPr>
          <w:p w:rsidR="00DD22B5" w:rsidRPr="00840B26" w:rsidRDefault="00DD22B5" w:rsidP="00CC45DC">
            <w:pPr>
              <w:adjustRightInd w:val="0"/>
              <w:textAlignment w:val="baseline"/>
              <w:rPr>
                <w:rFonts w:ascii="宋体" w:hAnsi="Courier New"/>
                <w:color w:val="000000"/>
              </w:rPr>
            </w:pPr>
          </w:p>
        </w:tc>
        <w:tc>
          <w:tcPr>
            <w:tcW w:w="1182" w:type="dxa"/>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振幅</w:t>
            </w:r>
            <w:r w:rsidRPr="00840B26">
              <w:rPr>
                <w:rFonts w:ascii="宋体" w:hAnsi="Courier New" w:cs="宋体"/>
              </w:rPr>
              <w:t>/</w:t>
            </w:r>
            <w:r w:rsidRPr="00840B26">
              <w:rPr>
                <w:rFonts w:ascii="宋体" w:hAnsi="Courier New" w:cs="宋体" w:hint="eastAsia"/>
              </w:rPr>
              <w:t>频率特性</w:t>
            </w:r>
          </w:p>
        </w:tc>
        <w:tc>
          <w:tcPr>
            <w:tcW w:w="1384" w:type="dxa"/>
            <w:vMerge/>
            <w:vAlign w:val="center"/>
          </w:tcPr>
          <w:p w:rsidR="00DD22B5" w:rsidRPr="00840B26" w:rsidRDefault="00DD22B5" w:rsidP="00F0256D">
            <w:pPr>
              <w:adjustRightInd w:val="0"/>
              <w:textAlignment w:val="baseline"/>
              <w:rPr>
                <w:rFonts w:ascii="宋体" w:hAnsi="Courier New"/>
                <w:color w:val="000000"/>
              </w:rPr>
            </w:pPr>
          </w:p>
        </w:tc>
        <w:tc>
          <w:tcPr>
            <w:tcW w:w="1173" w:type="dxa"/>
            <w:vMerge/>
            <w:vAlign w:val="center"/>
          </w:tcPr>
          <w:p w:rsidR="00DD22B5" w:rsidRPr="00840B26" w:rsidRDefault="00DD22B5" w:rsidP="00F0256D">
            <w:pPr>
              <w:adjustRightInd w:val="0"/>
              <w:jc w:val="center"/>
              <w:textAlignment w:val="baseline"/>
              <w:rPr>
                <w:rFonts w:ascii="宋体" w:hAnsi="Courier New"/>
                <w:color w:val="000000"/>
              </w:rPr>
            </w:pPr>
          </w:p>
        </w:tc>
        <w:tc>
          <w:tcPr>
            <w:tcW w:w="2945" w:type="dxa"/>
            <w:vMerge/>
            <w:vAlign w:val="center"/>
          </w:tcPr>
          <w:p w:rsidR="00DD22B5" w:rsidRPr="00840B26" w:rsidRDefault="00DD22B5" w:rsidP="00F0256D">
            <w:pPr>
              <w:adjustRightInd w:val="0"/>
              <w:jc w:val="center"/>
              <w:textAlignment w:val="baseline"/>
              <w:rPr>
                <w:rFonts w:ascii="宋体" w:hAnsi="Courier New"/>
                <w:color w:val="000000"/>
              </w:rPr>
            </w:pPr>
          </w:p>
        </w:tc>
      </w:tr>
      <w:tr w:rsidR="00DD22B5" w:rsidRPr="00840B26">
        <w:trPr>
          <w:gridAfter w:val="1"/>
          <w:wAfter w:w="115" w:type="dxa"/>
          <w:trHeight w:val="624"/>
          <w:jc w:val="center"/>
        </w:trPr>
        <w:tc>
          <w:tcPr>
            <w:tcW w:w="637" w:type="dxa"/>
            <w:gridSpan w:val="2"/>
            <w:vMerge/>
            <w:vAlign w:val="center"/>
          </w:tcPr>
          <w:p w:rsidR="00DD22B5" w:rsidRPr="00840B26" w:rsidRDefault="00DD22B5" w:rsidP="00F0256D">
            <w:pPr>
              <w:adjustRightInd w:val="0"/>
              <w:textAlignment w:val="baseline"/>
              <w:rPr>
                <w:rFonts w:ascii="宋体"/>
              </w:rPr>
            </w:pPr>
          </w:p>
        </w:tc>
        <w:tc>
          <w:tcPr>
            <w:tcW w:w="1066" w:type="dxa"/>
            <w:vMerge/>
            <w:vAlign w:val="center"/>
          </w:tcPr>
          <w:p w:rsidR="00DD22B5" w:rsidRPr="00840B26" w:rsidRDefault="00DD22B5" w:rsidP="00CC45DC">
            <w:pPr>
              <w:adjustRightInd w:val="0"/>
              <w:textAlignment w:val="baseline"/>
              <w:rPr>
                <w:rFonts w:ascii="宋体"/>
              </w:rPr>
            </w:pPr>
          </w:p>
        </w:tc>
        <w:tc>
          <w:tcPr>
            <w:tcW w:w="636" w:type="dxa"/>
            <w:vMerge/>
            <w:vAlign w:val="center"/>
          </w:tcPr>
          <w:p w:rsidR="00DD22B5" w:rsidRPr="00840B26" w:rsidRDefault="00DD22B5" w:rsidP="00CC45DC">
            <w:pPr>
              <w:adjustRightInd w:val="0"/>
              <w:textAlignment w:val="baseline"/>
              <w:rPr>
                <w:rFonts w:ascii="宋体" w:hAnsi="Courier New"/>
                <w:color w:val="000000"/>
              </w:rPr>
            </w:pPr>
          </w:p>
        </w:tc>
        <w:tc>
          <w:tcPr>
            <w:tcW w:w="1182" w:type="dxa"/>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带内任意接收频带内增益波动</w:t>
            </w:r>
          </w:p>
        </w:tc>
        <w:tc>
          <w:tcPr>
            <w:tcW w:w="1384" w:type="dxa"/>
            <w:vMerge/>
            <w:vAlign w:val="center"/>
          </w:tcPr>
          <w:p w:rsidR="00DD22B5" w:rsidRPr="00840B26" w:rsidRDefault="00DD22B5" w:rsidP="00F0256D">
            <w:pPr>
              <w:adjustRightInd w:val="0"/>
              <w:textAlignment w:val="baseline"/>
              <w:rPr>
                <w:rFonts w:ascii="宋体" w:hAnsi="Courier New"/>
                <w:color w:val="000000"/>
              </w:rPr>
            </w:pPr>
          </w:p>
        </w:tc>
        <w:tc>
          <w:tcPr>
            <w:tcW w:w="1173" w:type="dxa"/>
            <w:vMerge/>
            <w:vAlign w:val="center"/>
          </w:tcPr>
          <w:p w:rsidR="00DD22B5" w:rsidRPr="00840B26" w:rsidRDefault="00DD22B5" w:rsidP="00F0256D">
            <w:pPr>
              <w:adjustRightInd w:val="0"/>
              <w:jc w:val="center"/>
              <w:textAlignment w:val="baseline"/>
              <w:rPr>
                <w:rFonts w:ascii="宋体" w:hAnsi="Courier New"/>
                <w:color w:val="000000"/>
              </w:rPr>
            </w:pPr>
          </w:p>
        </w:tc>
        <w:tc>
          <w:tcPr>
            <w:tcW w:w="2945" w:type="dxa"/>
            <w:vMerge/>
            <w:vAlign w:val="center"/>
          </w:tcPr>
          <w:p w:rsidR="00DD22B5" w:rsidRPr="00840B26" w:rsidRDefault="00DD22B5" w:rsidP="00F0256D">
            <w:pPr>
              <w:adjustRightInd w:val="0"/>
              <w:jc w:val="center"/>
              <w:textAlignment w:val="baseline"/>
              <w:rPr>
                <w:rFonts w:ascii="宋体" w:hAnsi="Courier New"/>
                <w:color w:val="000000"/>
              </w:rPr>
            </w:pPr>
          </w:p>
        </w:tc>
      </w:tr>
      <w:tr w:rsidR="00DD22B5" w:rsidRPr="00840B26">
        <w:trPr>
          <w:gridAfter w:val="1"/>
          <w:wAfter w:w="115" w:type="dxa"/>
          <w:trHeight w:val="624"/>
          <w:jc w:val="center"/>
        </w:trPr>
        <w:tc>
          <w:tcPr>
            <w:tcW w:w="637" w:type="dxa"/>
            <w:gridSpan w:val="2"/>
            <w:vMerge/>
            <w:vAlign w:val="center"/>
          </w:tcPr>
          <w:p w:rsidR="00DD22B5" w:rsidRPr="00840B26" w:rsidRDefault="00DD22B5" w:rsidP="00F0256D">
            <w:pPr>
              <w:adjustRightInd w:val="0"/>
              <w:textAlignment w:val="baseline"/>
              <w:rPr>
                <w:rFonts w:ascii="宋体"/>
              </w:rPr>
            </w:pPr>
          </w:p>
        </w:tc>
        <w:tc>
          <w:tcPr>
            <w:tcW w:w="1066" w:type="dxa"/>
            <w:vMerge/>
            <w:vAlign w:val="center"/>
          </w:tcPr>
          <w:p w:rsidR="00DD22B5" w:rsidRPr="00840B26" w:rsidRDefault="00DD22B5" w:rsidP="00CC45DC">
            <w:pPr>
              <w:adjustRightInd w:val="0"/>
              <w:textAlignment w:val="baseline"/>
              <w:rPr>
                <w:rFonts w:ascii="宋体"/>
              </w:rPr>
            </w:pPr>
          </w:p>
        </w:tc>
        <w:tc>
          <w:tcPr>
            <w:tcW w:w="636" w:type="dxa"/>
            <w:vMerge/>
            <w:vAlign w:val="center"/>
          </w:tcPr>
          <w:p w:rsidR="00DD22B5" w:rsidRPr="00840B26" w:rsidRDefault="00DD22B5" w:rsidP="00CC45DC">
            <w:pPr>
              <w:adjustRightInd w:val="0"/>
              <w:textAlignment w:val="baseline"/>
              <w:rPr>
                <w:rFonts w:ascii="宋体" w:hAnsi="Courier New"/>
                <w:color w:val="000000"/>
              </w:rPr>
            </w:pPr>
          </w:p>
        </w:tc>
        <w:tc>
          <w:tcPr>
            <w:tcW w:w="1182" w:type="dxa"/>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一本振频率容差</w:t>
            </w:r>
          </w:p>
        </w:tc>
        <w:tc>
          <w:tcPr>
            <w:tcW w:w="1384" w:type="dxa"/>
            <w:vMerge/>
            <w:vAlign w:val="center"/>
          </w:tcPr>
          <w:p w:rsidR="00DD22B5" w:rsidRPr="00840B26" w:rsidRDefault="00DD22B5" w:rsidP="00F0256D">
            <w:pPr>
              <w:adjustRightInd w:val="0"/>
              <w:textAlignment w:val="baseline"/>
              <w:rPr>
                <w:rFonts w:ascii="宋体" w:hAnsi="Courier New"/>
                <w:color w:val="000000"/>
              </w:rPr>
            </w:pPr>
          </w:p>
        </w:tc>
        <w:tc>
          <w:tcPr>
            <w:tcW w:w="1173" w:type="dxa"/>
            <w:vMerge/>
            <w:vAlign w:val="center"/>
          </w:tcPr>
          <w:p w:rsidR="00DD22B5" w:rsidRPr="00840B26" w:rsidRDefault="00DD22B5" w:rsidP="00F0256D">
            <w:pPr>
              <w:adjustRightInd w:val="0"/>
              <w:jc w:val="center"/>
              <w:textAlignment w:val="baseline"/>
              <w:rPr>
                <w:rFonts w:ascii="宋体" w:hAnsi="Courier New"/>
                <w:color w:val="000000"/>
              </w:rPr>
            </w:pPr>
          </w:p>
        </w:tc>
        <w:tc>
          <w:tcPr>
            <w:tcW w:w="2945" w:type="dxa"/>
            <w:vMerge/>
            <w:vAlign w:val="center"/>
          </w:tcPr>
          <w:p w:rsidR="00DD22B5" w:rsidRPr="00840B26" w:rsidRDefault="00DD22B5" w:rsidP="00F0256D">
            <w:pPr>
              <w:adjustRightInd w:val="0"/>
              <w:jc w:val="center"/>
              <w:textAlignment w:val="baseline"/>
              <w:rPr>
                <w:rFonts w:ascii="宋体" w:hAnsi="Courier New"/>
                <w:color w:val="000000"/>
              </w:rPr>
            </w:pPr>
          </w:p>
        </w:tc>
      </w:tr>
      <w:tr w:rsidR="00DD22B5" w:rsidRPr="00840B26">
        <w:trPr>
          <w:gridAfter w:val="1"/>
          <w:wAfter w:w="115" w:type="dxa"/>
          <w:trHeight w:val="624"/>
          <w:jc w:val="center"/>
        </w:trPr>
        <w:tc>
          <w:tcPr>
            <w:tcW w:w="637" w:type="dxa"/>
            <w:gridSpan w:val="2"/>
            <w:vMerge/>
            <w:vAlign w:val="center"/>
          </w:tcPr>
          <w:p w:rsidR="00DD22B5" w:rsidRPr="00840B26" w:rsidRDefault="00DD22B5" w:rsidP="00F0256D">
            <w:pPr>
              <w:adjustRightInd w:val="0"/>
              <w:textAlignment w:val="baseline"/>
              <w:rPr>
                <w:rFonts w:ascii="宋体"/>
              </w:rPr>
            </w:pPr>
          </w:p>
        </w:tc>
        <w:tc>
          <w:tcPr>
            <w:tcW w:w="1066" w:type="dxa"/>
            <w:vMerge/>
            <w:vAlign w:val="center"/>
          </w:tcPr>
          <w:p w:rsidR="00DD22B5" w:rsidRPr="00840B26" w:rsidRDefault="00DD22B5" w:rsidP="00CC45DC">
            <w:pPr>
              <w:adjustRightInd w:val="0"/>
              <w:textAlignment w:val="baseline"/>
              <w:rPr>
                <w:rFonts w:ascii="宋体"/>
              </w:rPr>
            </w:pPr>
          </w:p>
        </w:tc>
        <w:tc>
          <w:tcPr>
            <w:tcW w:w="636" w:type="dxa"/>
            <w:vMerge/>
            <w:vAlign w:val="center"/>
          </w:tcPr>
          <w:p w:rsidR="00DD22B5" w:rsidRPr="00840B26" w:rsidRDefault="00DD22B5" w:rsidP="00CC45DC">
            <w:pPr>
              <w:adjustRightInd w:val="0"/>
              <w:textAlignment w:val="baseline"/>
              <w:rPr>
                <w:rFonts w:ascii="宋体" w:hAnsi="Courier New"/>
                <w:color w:val="000000"/>
              </w:rPr>
            </w:pPr>
          </w:p>
        </w:tc>
        <w:tc>
          <w:tcPr>
            <w:tcW w:w="1182" w:type="dxa"/>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输入饱和电平</w:t>
            </w:r>
          </w:p>
        </w:tc>
        <w:tc>
          <w:tcPr>
            <w:tcW w:w="1384" w:type="dxa"/>
            <w:vMerge/>
            <w:vAlign w:val="center"/>
          </w:tcPr>
          <w:p w:rsidR="00DD22B5" w:rsidRPr="00840B26" w:rsidRDefault="00DD22B5" w:rsidP="00F0256D">
            <w:pPr>
              <w:adjustRightInd w:val="0"/>
              <w:textAlignment w:val="baseline"/>
              <w:rPr>
                <w:rFonts w:ascii="宋体" w:hAnsi="Courier New"/>
                <w:color w:val="000000"/>
              </w:rPr>
            </w:pPr>
          </w:p>
        </w:tc>
        <w:tc>
          <w:tcPr>
            <w:tcW w:w="1173" w:type="dxa"/>
            <w:vMerge/>
            <w:vAlign w:val="center"/>
          </w:tcPr>
          <w:p w:rsidR="00DD22B5" w:rsidRPr="00840B26" w:rsidRDefault="00DD22B5" w:rsidP="00F0256D">
            <w:pPr>
              <w:adjustRightInd w:val="0"/>
              <w:jc w:val="center"/>
              <w:textAlignment w:val="baseline"/>
              <w:rPr>
                <w:rFonts w:ascii="宋体" w:hAnsi="Courier New"/>
                <w:color w:val="000000"/>
              </w:rPr>
            </w:pPr>
          </w:p>
        </w:tc>
        <w:tc>
          <w:tcPr>
            <w:tcW w:w="2945" w:type="dxa"/>
            <w:vMerge/>
            <w:vAlign w:val="center"/>
          </w:tcPr>
          <w:p w:rsidR="00DD22B5" w:rsidRPr="00840B26" w:rsidRDefault="00DD22B5" w:rsidP="00F0256D">
            <w:pPr>
              <w:adjustRightInd w:val="0"/>
              <w:jc w:val="center"/>
              <w:textAlignment w:val="baseline"/>
              <w:rPr>
                <w:rFonts w:ascii="宋体" w:hAnsi="Courier New"/>
                <w:color w:val="000000"/>
              </w:rPr>
            </w:pPr>
          </w:p>
        </w:tc>
      </w:tr>
      <w:tr w:rsidR="00DD22B5" w:rsidRPr="00840B26">
        <w:trPr>
          <w:gridAfter w:val="1"/>
          <w:wAfter w:w="115" w:type="dxa"/>
          <w:trHeight w:val="624"/>
          <w:jc w:val="center"/>
        </w:trPr>
        <w:tc>
          <w:tcPr>
            <w:tcW w:w="637" w:type="dxa"/>
            <w:gridSpan w:val="2"/>
            <w:vMerge/>
            <w:vAlign w:val="center"/>
          </w:tcPr>
          <w:p w:rsidR="00DD22B5" w:rsidRPr="00840B26" w:rsidRDefault="00DD22B5" w:rsidP="00F0256D">
            <w:pPr>
              <w:adjustRightInd w:val="0"/>
              <w:textAlignment w:val="baseline"/>
              <w:rPr>
                <w:rFonts w:ascii="宋体"/>
              </w:rPr>
            </w:pPr>
          </w:p>
        </w:tc>
        <w:tc>
          <w:tcPr>
            <w:tcW w:w="1066" w:type="dxa"/>
            <w:vMerge/>
            <w:vAlign w:val="center"/>
          </w:tcPr>
          <w:p w:rsidR="00DD22B5" w:rsidRPr="00840B26" w:rsidRDefault="00DD22B5" w:rsidP="00CC45DC">
            <w:pPr>
              <w:adjustRightInd w:val="0"/>
              <w:textAlignment w:val="baseline"/>
              <w:rPr>
                <w:rFonts w:ascii="宋体"/>
              </w:rPr>
            </w:pPr>
          </w:p>
        </w:tc>
        <w:tc>
          <w:tcPr>
            <w:tcW w:w="636" w:type="dxa"/>
            <w:vMerge/>
            <w:vAlign w:val="center"/>
          </w:tcPr>
          <w:p w:rsidR="00DD22B5" w:rsidRPr="00840B26" w:rsidRDefault="00DD22B5" w:rsidP="00CC45DC">
            <w:pPr>
              <w:adjustRightInd w:val="0"/>
              <w:textAlignment w:val="baseline"/>
              <w:rPr>
                <w:rFonts w:ascii="宋体" w:hAnsi="Courier New"/>
                <w:color w:val="000000"/>
              </w:rPr>
            </w:pPr>
          </w:p>
        </w:tc>
        <w:tc>
          <w:tcPr>
            <w:tcW w:w="1182" w:type="dxa"/>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镜像干扰抑制比</w:t>
            </w:r>
          </w:p>
        </w:tc>
        <w:tc>
          <w:tcPr>
            <w:tcW w:w="1384" w:type="dxa"/>
            <w:vMerge/>
            <w:vAlign w:val="center"/>
          </w:tcPr>
          <w:p w:rsidR="00DD22B5" w:rsidRPr="00840B26" w:rsidRDefault="00DD22B5" w:rsidP="00F0256D">
            <w:pPr>
              <w:adjustRightInd w:val="0"/>
              <w:textAlignment w:val="baseline"/>
              <w:rPr>
                <w:rFonts w:ascii="宋体" w:hAnsi="Courier New"/>
                <w:color w:val="000000"/>
              </w:rPr>
            </w:pPr>
          </w:p>
        </w:tc>
        <w:tc>
          <w:tcPr>
            <w:tcW w:w="1173" w:type="dxa"/>
            <w:vMerge/>
            <w:vAlign w:val="center"/>
          </w:tcPr>
          <w:p w:rsidR="00DD22B5" w:rsidRPr="00840B26" w:rsidRDefault="00DD22B5" w:rsidP="00F0256D">
            <w:pPr>
              <w:adjustRightInd w:val="0"/>
              <w:jc w:val="center"/>
              <w:textAlignment w:val="baseline"/>
              <w:rPr>
                <w:rFonts w:ascii="宋体" w:hAnsi="Courier New"/>
                <w:color w:val="000000"/>
              </w:rPr>
            </w:pPr>
          </w:p>
        </w:tc>
        <w:tc>
          <w:tcPr>
            <w:tcW w:w="2945" w:type="dxa"/>
            <w:vMerge/>
            <w:vAlign w:val="center"/>
          </w:tcPr>
          <w:p w:rsidR="00DD22B5" w:rsidRPr="00840B26" w:rsidRDefault="00DD22B5" w:rsidP="00F0256D">
            <w:pPr>
              <w:adjustRightInd w:val="0"/>
              <w:jc w:val="center"/>
              <w:textAlignment w:val="baseline"/>
              <w:rPr>
                <w:rFonts w:ascii="宋体" w:hAnsi="Courier New"/>
                <w:color w:val="000000"/>
              </w:rPr>
            </w:pPr>
          </w:p>
        </w:tc>
      </w:tr>
      <w:tr w:rsidR="00DD22B5" w:rsidRPr="00840B26">
        <w:trPr>
          <w:gridAfter w:val="1"/>
          <w:wAfter w:w="115" w:type="dxa"/>
          <w:trHeight w:val="624"/>
          <w:jc w:val="center"/>
        </w:trPr>
        <w:tc>
          <w:tcPr>
            <w:tcW w:w="637" w:type="dxa"/>
            <w:gridSpan w:val="2"/>
            <w:vMerge/>
            <w:vAlign w:val="center"/>
          </w:tcPr>
          <w:p w:rsidR="00DD22B5" w:rsidRPr="00840B26" w:rsidRDefault="00DD22B5" w:rsidP="00F0256D">
            <w:pPr>
              <w:adjustRightInd w:val="0"/>
              <w:textAlignment w:val="baseline"/>
              <w:rPr>
                <w:rFonts w:ascii="宋体"/>
              </w:rPr>
            </w:pPr>
          </w:p>
        </w:tc>
        <w:tc>
          <w:tcPr>
            <w:tcW w:w="1066" w:type="dxa"/>
            <w:vMerge/>
            <w:vAlign w:val="center"/>
          </w:tcPr>
          <w:p w:rsidR="00DD22B5" w:rsidRPr="00840B26" w:rsidRDefault="00DD22B5" w:rsidP="00CC45DC">
            <w:pPr>
              <w:adjustRightInd w:val="0"/>
              <w:textAlignment w:val="baseline"/>
              <w:rPr>
                <w:rFonts w:ascii="宋体"/>
              </w:rPr>
            </w:pPr>
          </w:p>
        </w:tc>
        <w:tc>
          <w:tcPr>
            <w:tcW w:w="636" w:type="dxa"/>
            <w:vMerge/>
            <w:vAlign w:val="center"/>
          </w:tcPr>
          <w:p w:rsidR="00DD22B5" w:rsidRPr="00840B26" w:rsidRDefault="00DD22B5" w:rsidP="00CC45DC">
            <w:pPr>
              <w:adjustRightInd w:val="0"/>
              <w:textAlignment w:val="baseline"/>
              <w:rPr>
                <w:rFonts w:ascii="宋体" w:hAnsi="Courier New"/>
                <w:color w:val="000000"/>
              </w:rPr>
            </w:pPr>
          </w:p>
        </w:tc>
        <w:tc>
          <w:tcPr>
            <w:tcW w:w="1182" w:type="dxa"/>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相位噪声</w:t>
            </w:r>
          </w:p>
        </w:tc>
        <w:tc>
          <w:tcPr>
            <w:tcW w:w="1384" w:type="dxa"/>
            <w:vMerge/>
            <w:vAlign w:val="center"/>
          </w:tcPr>
          <w:p w:rsidR="00DD22B5" w:rsidRPr="00840B26" w:rsidRDefault="00DD22B5" w:rsidP="00F0256D">
            <w:pPr>
              <w:adjustRightInd w:val="0"/>
              <w:textAlignment w:val="baseline"/>
              <w:rPr>
                <w:rFonts w:ascii="宋体" w:hAnsi="Courier New"/>
                <w:color w:val="000000"/>
              </w:rPr>
            </w:pPr>
          </w:p>
        </w:tc>
        <w:tc>
          <w:tcPr>
            <w:tcW w:w="1173" w:type="dxa"/>
            <w:vMerge/>
            <w:vAlign w:val="center"/>
          </w:tcPr>
          <w:p w:rsidR="00DD22B5" w:rsidRPr="00840B26" w:rsidRDefault="00DD22B5" w:rsidP="00F0256D">
            <w:pPr>
              <w:adjustRightInd w:val="0"/>
              <w:jc w:val="center"/>
              <w:textAlignment w:val="baseline"/>
              <w:rPr>
                <w:rFonts w:ascii="宋体" w:hAnsi="Courier New"/>
                <w:color w:val="000000"/>
              </w:rPr>
            </w:pPr>
          </w:p>
        </w:tc>
        <w:tc>
          <w:tcPr>
            <w:tcW w:w="2945" w:type="dxa"/>
            <w:vMerge/>
            <w:vAlign w:val="center"/>
          </w:tcPr>
          <w:p w:rsidR="00DD22B5" w:rsidRPr="00840B26" w:rsidRDefault="00DD22B5" w:rsidP="00F0256D">
            <w:pPr>
              <w:adjustRightInd w:val="0"/>
              <w:jc w:val="center"/>
              <w:textAlignment w:val="baseline"/>
              <w:rPr>
                <w:rFonts w:ascii="宋体" w:hAnsi="Courier New"/>
                <w:color w:val="000000"/>
              </w:rPr>
            </w:pPr>
          </w:p>
        </w:tc>
      </w:tr>
      <w:tr w:rsidR="00DD22B5" w:rsidRPr="00840B26">
        <w:trPr>
          <w:gridAfter w:val="1"/>
          <w:wAfter w:w="115" w:type="dxa"/>
          <w:trHeight w:val="624"/>
          <w:jc w:val="center"/>
        </w:trPr>
        <w:tc>
          <w:tcPr>
            <w:tcW w:w="637" w:type="dxa"/>
            <w:gridSpan w:val="2"/>
            <w:vMerge/>
            <w:vAlign w:val="center"/>
          </w:tcPr>
          <w:p w:rsidR="00DD22B5" w:rsidRPr="00840B26" w:rsidRDefault="00DD22B5" w:rsidP="00F0256D">
            <w:pPr>
              <w:adjustRightInd w:val="0"/>
              <w:textAlignment w:val="baseline"/>
              <w:rPr>
                <w:rFonts w:ascii="宋体"/>
              </w:rPr>
            </w:pPr>
          </w:p>
        </w:tc>
        <w:tc>
          <w:tcPr>
            <w:tcW w:w="1066" w:type="dxa"/>
            <w:vMerge/>
            <w:vAlign w:val="center"/>
          </w:tcPr>
          <w:p w:rsidR="00DD22B5" w:rsidRPr="00840B26" w:rsidRDefault="00DD22B5" w:rsidP="00CC45DC">
            <w:pPr>
              <w:adjustRightInd w:val="0"/>
              <w:textAlignment w:val="baseline"/>
              <w:rPr>
                <w:rFonts w:ascii="宋体"/>
              </w:rPr>
            </w:pPr>
          </w:p>
        </w:tc>
        <w:tc>
          <w:tcPr>
            <w:tcW w:w="636" w:type="dxa"/>
            <w:vMerge/>
            <w:vAlign w:val="center"/>
          </w:tcPr>
          <w:p w:rsidR="00DD22B5" w:rsidRPr="00840B26" w:rsidRDefault="00DD22B5" w:rsidP="00CC45DC">
            <w:pPr>
              <w:adjustRightInd w:val="0"/>
              <w:textAlignment w:val="baseline"/>
              <w:rPr>
                <w:rFonts w:ascii="宋体" w:hAnsi="Courier New"/>
                <w:color w:val="000000"/>
              </w:rPr>
            </w:pPr>
          </w:p>
        </w:tc>
        <w:tc>
          <w:tcPr>
            <w:tcW w:w="1182" w:type="dxa"/>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馈源照射角</w:t>
            </w:r>
          </w:p>
        </w:tc>
        <w:tc>
          <w:tcPr>
            <w:tcW w:w="1384" w:type="dxa"/>
            <w:vMerge/>
            <w:vAlign w:val="center"/>
          </w:tcPr>
          <w:p w:rsidR="00DD22B5" w:rsidRPr="00840B26" w:rsidRDefault="00DD22B5" w:rsidP="00F0256D">
            <w:pPr>
              <w:adjustRightInd w:val="0"/>
              <w:textAlignment w:val="baseline"/>
              <w:rPr>
                <w:rFonts w:ascii="宋体" w:hAnsi="Courier New"/>
                <w:color w:val="000000"/>
              </w:rPr>
            </w:pPr>
          </w:p>
        </w:tc>
        <w:tc>
          <w:tcPr>
            <w:tcW w:w="1173" w:type="dxa"/>
            <w:vMerge/>
            <w:vAlign w:val="center"/>
          </w:tcPr>
          <w:p w:rsidR="00DD22B5" w:rsidRPr="00840B26" w:rsidRDefault="00DD22B5" w:rsidP="00F0256D">
            <w:pPr>
              <w:adjustRightInd w:val="0"/>
              <w:jc w:val="center"/>
              <w:textAlignment w:val="baseline"/>
              <w:rPr>
                <w:rFonts w:ascii="宋体" w:hAnsi="Courier New"/>
                <w:color w:val="000000"/>
              </w:rPr>
            </w:pPr>
          </w:p>
        </w:tc>
        <w:tc>
          <w:tcPr>
            <w:tcW w:w="2945" w:type="dxa"/>
            <w:vMerge/>
            <w:vAlign w:val="center"/>
          </w:tcPr>
          <w:p w:rsidR="00DD22B5" w:rsidRPr="00840B26" w:rsidRDefault="00DD22B5" w:rsidP="00F0256D">
            <w:pPr>
              <w:adjustRightInd w:val="0"/>
              <w:jc w:val="center"/>
              <w:textAlignment w:val="baseline"/>
              <w:rPr>
                <w:rFonts w:ascii="宋体" w:hAnsi="Courier New"/>
                <w:color w:val="000000"/>
              </w:rPr>
            </w:pPr>
          </w:p>
        </w:tc>
      </w:tr>
      <w:tr w:rsidR="00DD22B5" w:rsidRPr="00840B26">
        <w:trPr>
          <w:gridAfter w:val="1"/>
          <w:wAfter w:w="115" w:type="dxa"/>
          <w:trHeight w:val="624"/>
          <w:jc w:val="center"/>
        </w:trPr>
        <w:tc>
          <w:tcPr>
            <w:tcW w:w="637" w:type="dxa"/>
            <w:gridSpan w:val="2"/>
            <w:vMerge/>
            <w:vAlign w:val="center"/>
          </w:tcPr>
          <w:p w:rsidR="00DD22B5" w:rsidRPr="00840B26" w:rsidRDefault="00DD22B5" w:rsidP="00F0256D">
            <w:pPr>
              <w:adjustRightInd w:val="0"/>
              <w:textAlignment w:val="baseline"/>
              <w:rPr>
                <w:rFonts w:ascii="宋体"/>
              </w:rPr>
            </w:pPr>
          </w:p>
        </w:tc>
        <w:tc>
          <w:tcPr>
            <w:tcW w:w="1066" w:type="dxa"/>
            <w:vMerge/>
            <w:vAlign w:val="center"/>
          </w:tcPr>
          <w:p w:rsidR="00DD22B5" w:rsidRPr="00840B26" w:rsidRDefault="00DD22B5" w:rsidP="00CC45DC">
            <w:pPr>
              <w:adjustRightInd w:val="0"/>
              <w:textAlignment w:val="baseline"/>
              <w:rPr>
                <w:rFonts w:ascii="宋体"/>
              </w:rPr>
            </w:pPr>
          </w:p>
        </w:tc>
        <w:tc>
          <w:tcPr>
            <w:tcW w:w="636" w:type="dxa"/>
            <w:vMerge/>
            <w:vAlign w:val="center"/>
          </w:tcPr>
          <w:p w:rsidR="00DD22B5" w:rsidRPr="00840B26" w:rsidRDefault="00DD22B5" w:rsidP="00CC45DC">
            <w:pPr>
              <w:adjustRightInd w:val="0"/>
              <w:textAlignment w:val="baseline"/>
              <w:rPr>
                <w:rFonts w:ascii="宋体" w:hAnsi="Courier New"/>
                <w:color w:val="000000"/>
              </w:rPr>
            </w:pPr>
          </w:p>
        </w:tc>
        <w:tc>
          <w:tcPr>
            <w:tcW w:w="1182" w:type="dxa"/>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线极化交叉极化鉴别率</w:t>
            </w:r>
          </w:p>
        </w:tc>
        <w:tc>
          <w:tcPr>
            <w:tcW w:w="1384" w:type="dxa"/>
            <w:vMerge/>
            <w:vAlign w:val="center"/>
          </w:tcPr>
          <w:p w:rsidR="00DD22B5" w:rsidRPr="00840B26" w:rsidRDefault="00DD22B5" w:rsidP="00F0256D">
            <w:pPr>
              <w:adjustRightInd w:val="0"/>
              <w:textAlignment w:val="baseline"/>
              <w:rPr>
                <w:rFonts w:ascii="宋体" w:hAnsi="Courier New"/>
                <w:color w:val="000000"/>
              </w:rPr>
            </w:pPr>
          </w:p>
        </w:tc>
        <w:tc>
          <w:tcPr>
            <w:tcW w:w="1173" w:type="dxa"/>
            <w:vMerge/>
            <w:vAlign w:val="center"/>
          </w:tcPr>
          <w:p w:rsidR="00DD22B5" w:rsidRPr="00840B26" w:rsidRDefault="00DD22B5" w:rsidP="00F0256D">
            <w:pPr>
              <w:adjustRightInd w:val="0"/>
              <w:jc w:val="center"/>
              <w:textAlignment w:val="baseline"/>
              <w:rPr>
                <w:rFonts w:ascii="宋体" w:hAnsi="Courier New"/>
                <w:color w:val="000000"/>
              </w:rPr>
            </w:pPr>
          </w:p>
        </w:tc>
        <w:tc>
          <w:tcPr>
            <w:tcW w:w="2945" w:type="dxa"/>
            <w:vMerge/>
            <w:vAlign w:val="center"/>
          </w:tcPr>
          <w:p w:rsidR="00DD22B5" w:rsidRPr="00840B26" w:rsidRDefault="00DD22B5" w:rsidP="00F0256D">
            <w:pPr>
              <w:adjustRightInd w:val="0"/>
              <w:jc w:val="center"/>
              <w:textAlignment w:val="baseline"/>
              <w:rPr>
                <w:rFonts w:ascii="宋体" w:hAnsi="Courier New"/>
                <w:color w:val="000000"/>
              </w:rPr>
            </w:pPr>
          </w:p>
        </w:tc>
      </w:tr>
      <w:tr w:rsidR="00DD22B5" w:rsidRPr="00840B26">
        <w:trPr>
          <w:gridAfter w:val="1"/>
          <w:wAfter w:w="115" w:type="dxa"/>
          <w:trHeight w:val="624"/>
          <w:jc w:val="center"/>
        </w:trPr>
        <w:tc>
          <w:tcPr>
            <w:tcW w:w="637" w:type="dxa"/>
            <w:gridSpan w:val="2"/>
            <w:vMerge/>
            <w:vAlign w:val="center"/>
          </w:tcPr>
          <w:p w:rsidR="00DD22B5" w:rsidRPr="00840B26" w:rsidRDefault="00DD22B5" w:rsidP="00F0256D">
            <w:pPr>
              <w:adjustRightInd w:val="0"/>
              <w:textAlignment w:val="baseline"/>
              <w:rPr>
                <w:rFonts w:ascii="宋体"/>
              </w:rPr>
            </w:pPr>
          </w:p>
        </w:tc>
        <w:tc>
          <w:tcPr>
            <w:tcW w:w="1066" w:type="dxa"/>
            <w:vMerge/>
            <w:vAlign w:val="center"/>
          </w:tcPr>
          <w:p w:rsidR="00DD22B5" w:rsidRPr="00840B26" w:rsidRDefault="00DD22B5" w:rsidP="00CC45DC">
            <w:pPr>
              <w:adjustRightInd w:val="0"/>
              <w:textAlignment w:val="baseline"/>
              <w:rPr>
                <w:rFonts w:ascii="宋体"/>
              </w:rPr>
            </w:pPr>
          </w:p>
        </w:tc>
        <w:tc>
          <w:tcPr>
            <w:tcW w:w="636" w:type="dxa"/>
            <w:vMerge/>
            <w:vAlign w:val="center"/>
          </w:tcPr>
          <w:p w:rsidR="00DD22B5" w:rsidRPr="00840B26" w:rsidRDefault="00DD22B5" w:rsidP="00CC45DC">
            <w:pPr>
              <w:adjustRightInd w:val="0"/>
              <w:textAlignment w:val="baseline"/>
              <w:rPr>
                <w:rFonts w:ascii="宋体" w:hAnsi="Courier New"/>
                <w:color w:val="000000"/>
              </w:rPr>
            </w:pPr>
          </w:p>
        </w:tc>
        <w:tc>
          <w:tcPr>
            <w:tcW w:w="1182" w:type="dxa"/>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多载波互调比</w:t>
            </w:r>
          </w:p>
        </w:tc>
        <w:tc>
          <w:tcPr>
            <w:tcW w:w="1384" w:type="dxa"/>
            <w:vMerge/>
            <w:vAlign w:val="center"/>
          </w:tcPr>
          <w:p w:rsidR="00DD22B5" w:rsidRPr="00840B26" w:rsidRDefault="00DD22B5" w:rsidP="00F0256D">
            <w:pPr>
              <w:adjustRightInd w:val="0"/>
              <w:textAlignment w:val="baseline"/>
              <w:rPr>
                <w:rFonts w:ascii="宋体" w:hAnsi="Courier New"/>
                <w:color w:val="000000"/>
              </w:rPr>
            </w:pPr>
          </w:p>
        </w:tc>
        <w:tc>
          <w:tcPr>
            <w:tcW w:w="1173" w:type="dxa"/>
            <w:vMerge/>
            <w:vAlign w:val="center"/>
          </w:tcPr>
          <w:p w:rsidR="00DD22B5" w:rsidRPr="00840B26" w:rsidRDefault="00DD22B5" w:rsidP="00F0256D">
            <w:pPr>
              <w:adjustRightInd w:val="0"/>
              <w:jc w:val="center"/>
              <w:textAlignment w:val="baseline"/>
              <w:rPr>
                <w:rFonts w:ascii="宋体" w:hAnsi="Courier New"/>
                <w:color w:val="000000"/>
              </w:rPr>
            </w:pPr>
          </w:p>
        </w:tc>
        <w:tc>
          <w:tcPr>
            <w:tcW w:w="2945" w:type="dxa"/>
            <w:vMerge/>
            <w:vAlign w:val="center"/>
          </w:tcPr>
          <w:p w:rsidR="00DD22B5" w:rsidRPr="00840B26" w:rsidRDefault="00DD22B5" w:rsidP="00F0256D">
            <w:pPr>
              <w:adjustRightInd w:val="0"/>
              <w:jc w:val="center"/>
              <w:textAlignment w:val="baseline"/>
              <w:rPr>
                <w:rFonts w:ascii="宋体" w:hAnsi="Courier New"/>
                <w:color w:val="000000"/>
              </w:rPr>
            </w:pPr>
          </w:p>
        </w:tc>
      </w:tr>
      <w:tr w:rsidR="00DD22B5" w:rsidRPr="00840B26">
        <w:trPr>
          <w:gridAfter w:val="1"/>
          <w:wAfter w:w="115" w:type="dxa"/>
          <w:trHeight w:val="624"/>
          <w:jc w:val="center"/>
        </w:trPr>
        <w:tc>
          <w:tcPr>
            <w:tcW w:w="637" w:type="dxa"/>
            <w:gridSpan w:val="2"/>
            <w:vMerge/>
            <w:vAlign w:val="center"/>
          </w:tcPr>
          <w:p w:rsidR="00DD22B5" w:rsidRPr="00840B26" w:rsidRDefault="00DD22B5" w:rsidP="00F0256D">
            <w:pPr>
              <w:adjustRightInd w:val="0"/>
              <w:textAlignment w:val="baseline"/>
              <w:rPr>
                <w:rFonts w:ascii="宋体"/>
              </w:rPr>
            </w:pPr>
          </w:p>
        </w:tc>
        <w:tc>
          <w:tcPr>
            <w:tcW w:w="1066" w:type="dxa"/>
            <w:vMerge/>
            <w:vAlign w:val="center"/>
          </w:tcPr>
          <w:p w:rsidR="00DD22B5" w:rsidRPr="00840B26" w:rsidRDefault="00DD22B5" w:rsidP="00CC45DC">
            <w:pPr>
              <w:adjustRightInd w:val="0"/>
              <w:textAlignment w:val="baseline"/>
              <w:rPr>
                <w:rFonts w:ascii="宋体"/>
              </w:rPr>
            </w:pPr>
          </w:p>
        </w:tc>
        <w:tc>
          <w:tcPr>
            <w:tcW w:w="636" w:type="dxa"/>
            <w:vMerge/>
            <w:vAlign w:val="center"/>
          </w:tcPr>
          <w:p w:rsidR="00DD22B5" w:rsidRPr="00840B26" w:rsidRDefault="00DD22B5" w:rsidP="00CC45DC">
            <w:pPr>
              <w:adjustRightInd w:val="0"/>
              <w:textAlignment w:val="baseline"/>
              <w:rPr>
                <w:rFonts w:ascii="宋体" w:hAnsi="Courier New"/>
                <w:color w:val="000000"/>
              </w:rPr>
            </w:pPr>
          </w:p>
        </w:tc>
        <w:tc>
          <w:tcPr>
            <w:tcW w:w="1182" w:type="dxa"/>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输出频率范围</w:t>
            </w:r>
          </w:p>
        </w:tc>
        <w:tc>
          <w:tcPr>
            <w:tcW w:w="1384" w:type="dxa"/>
            <w:vMerge/>
            <w:vAlign w:val="center"/>
          </w:tcPr>
          <w:p w:rsidR="00DD22B5" w:rsidRPr="00840B26" w:rsidRDefault="00DD22B5" w:rsidP="00F0256D">
            <w:pPr>
              <w:adjustRightInd w:val="0"/>
              <w:textAlignment w:val="baseline"/>
              <w:rPr>
                <w:rFonts w:ascii="宋体" w:hAnsi="Courier New"/>
                <w:color w:val="000000"/>
              </w:rPr>
            </w:pPr>
          </w:p>
        </w:tc>
        <w:tc>
          <w:tcPr>
            <w:tcW w:w="1173" w:type="dxa"/>
            <w:vMerge/>
            <w:vAlign w:val="center"/>
          </w:tcPr>
          <w:p w:rsidR="00DD22B5" w:rsidRPr="00840B26" w:rsidRDefault="00DD22B5" w:rsidP="00F0256D">
            <w:pPr>
              <w:adjustRightInd w:val="0"/>
              <w:jc w:val="center"/>
              <w:textAlignment w:val="baseline"/>
              <w:rPr>
                <w:rFonts w:ascii="宋体" w:hAnsi="Courier New"/>
                <w:color w:val="000000"/>
              </w:rPr>
            </w:pPr>
          </w:p>
        </w:tc>
        <w:tc>
          <w:tcPr>
            <w:tcW w:w="2945" w:type="dxa"/>
            <w:vMerge/>
            <w:vAlign w:val="center"/>
          </w:tcPr>
          <w:p w:rsidR="00DD22B5" w:rsidRPr="00840B26" w:rsidRDefault="00DD22B5" w:rsidP="00F0256D">
            <w:pPr>
              <w:adjustRightInd w:val="0"/>
              <w:jc w:val="center"/>
              <w:textAlignment w:val="baseline"/>
              <w:rPr>
                <w:rFonts w:ascii="宋体" w:hAnsi="Courier New"/>
                <w:color w:val="000000"/>
              </w:rPr>
            </w:pPr>
          </w:p>
        </w:tc>
      </w:tr>
      <w:tr w:rsidR="00DD22B5" w:rsidRPr="00840B26">
        <w:trPr>
          <w:gridAfter w:val="1"/>
          <w:wAfter w:w="115" w:type="dxa"/>
          <w:trHeight w:val="624"/>
          <w:jc w:val="center"/>
        </w:trPr>
        <w:tc>
          <w:tcPr>
            <w:tcW w:w="637" w:type="dxa"/>
            <w:gridSpan w:val="2"/>
            <w:vMerge/>
            <w:vAlign w:val="center"/>
          </w:tcPr>
          <w:p w:rsidR="00DD22B5" w:rsidRPr="00840B26" w:rsidRDefault="00DD22B5" w:rsidP="00F0256D">
            <w:pPr>
              <w:adjustRightInd w:val="0"/>
              <w:textAlignment w:val="baseline"/>
              <w:rPr>
                <w:rFonts w:ascii="宋体"/>
              </w:rPr>
            </w:pPr>
          </w:p>
        </w:tc>
        <w:tc>
          <w:tcPr>
            <w:tcW w:w="1066" w:type="dxa"/>
            <w:vMerge/>
            <w:vAlign w:val="center"/>
          </w:tcPr>
          <w:p w:rsidR="00DD22B5" w:rsidRPr="00840B26" w:rsidRDefault="00DD22B5" w:rsidP="00CC45DC">
            <w:pPr>
              <w:adjustRightInd w:val="0"/>
              <w:textAlignment w:val="baseline"/>
              <w:rPr>
                <w:rFonts w:ascii="宋体"/>
              </w:rPr>
            </w:pPr>
          </w:p>
        </w:tc>
        <w:tc>
          <w:tcPr>
            <w:tcW w:w="636" w:type="dxa"/>
            <w:vMerge/>
            <w:vAlign w:val="center"/>
          </w:tcPr>
          <w:p w:rsidR="00DD22B5" w:rsidRPr="00840B26" w:rsidRDefault="00DD22B5" w:rsidP="00CC45DC">
            <w:pPr>
              <w:adjustRightInd w:val="0"/>
              <w:textAlignment w:val="baseline"/>
              <w:rPr>
                <w:rFonts w:ascii="宋体" w:hAnsi="Courier New"/>
                <w:color w:val="000000"/>
              </w:rPr>
            </w:pPr>
          </w:p>
        </w:tc>
        <w:tc>
          <w:tcPr>
            <w:tcW w:w="1182" w:type="dxa"/>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圆极化电压轴比</w:t>
            </w:r>
          </w:p>
        </w:tc>
        <w:tc>
          <w:tcPr>
            <w:tcW w:w="1384" w:type="dxa"/>
            <w:vMerge/>
            <w:vAlign w:val="center"/>
          </w:tcPr>
          <w:p w:rsidR="00DD22B5" w:rsidRPr="00840B26" w:rsidRDefault="00DD22B5" w:rsidP="00F0256D">
            <w:pPr>
              <w:adjustRightInd w:val="0"/>
              <w:textAlignment w:val="baseline"/>
              <w:rPr>
                <w:rFonts w:ascii="宋体" w:hAnsi="Courier New"/>
                <w:color w:val="000000"/>
              </w:rPr>
            </w:pPr>
          </w:p>
        </w:tc>
        <w:tc>
          <w:tcPr>
            <w:tcW w:w="1173" w:type="dxa"/>
            <w:vMerge/>
            <w:vAlign w:val="center"/>
          </w:tcPr>
          <w:p w:rsidR="00DD22B5" w:rsidRPr="00840B26" w:rsidRDefault="00DD22B5" w:rsidP="00F0256D">
            <w:pPr>
              <w:adjustRightInd w:val="0"/>
              <w:jc w:val="center"/>
              <w:textAlignment w:val="baseline"/>
              <w:rPr>
                <w:rFonts w:ascii="宋体" w:hAnsi="Courier New"/>
                <w:color w:val="000000"/>
              </w:rPr>
            </w:pPr>
          </w:p>
        </w:tc>
        <w:tc>
          <w:tcPr>
            <w:tcW w:w="2945" w:type="dxa"/>
            <w:vMerge/>
            <w:vAlign w:val="center"/>
          </w:tcPr>
          <w:p w:rsidR="00DD22B5" w:rsidRPr="00840B26" w:rsidRDefault="00DD22B5" w:rsidP="00F0256D">
            <w:pPr>
              <w:adjustRightInd w:val="0"/>
              <w:jc w:val="center"/>
              <w:textAlignment w:val="baseline"/>
              <w:rPr>
                <w:rFonts w:ascii="宋体" w:hAnsi="Courier New"/>
                <w:color w:val="000000"/>
              </w:rPr>
            </w:pPr>
          </w:p>
        </w:tc>
      </w:tr>
      <w:tr w:rsidR="00DD22B5" w:rsidRPr="00840B26">
        <w:trPr>
          <w:gridAfter w:val="1"/>
          <w:wAfter w:w="115" w:type="dxa"/>
          <w:trHeight w:val="624"/>
          <w:jc w:val="center"/>
        </w:trPr>
        <w:tc>
          <w:tcPr>
            <w:tcW w:w="637" w:type="dxa"/>
            <w:gridSpan w:val="2"/>
            <w:vMerge/>
            <w:vAlign w:val="center"/>
          </w:tcPr>
          <w:p w:rsidR="00DD22B5" w:rsidRPr="00840B26" w:rsidRDefault="00DD22B5" w:rsidP="00F0256D">
            <w:pPr>
              <w:adjustRightInd w:val="0"/>
              <w:textAlignment w:val="baseline"/>
              <w:rPr>
                <w:rFonts w:ascii="宋体"/>
              </w:rPr>
            </w:pPr>
          </w:p>
        </w:tc>
        <w:tc>
          <w:tcPr>
            <w:tcW w:w="1066" w:type="dxa"/>
            <w:vMerge/>
            <w:vAlign w:val="center"/>
          </w:tcPr>
          <w:p w:rsidR="00DD22B5" w:rsidRPr="00840B26" w:rsidRDefault="00DD22B5" w:rsidP="00CC45DC">
            <w:pPr>
              <w:adjustRightInd w:val="0"/>
              <w:textAlignment w:val="baseline"/>
              <w:rPr>
                <w:rFonts w:ascii="宋体"/>
              </w:rPr>
            </w:pPr>
          </w:p>
        </w:tc>
        <w:tc>
          <w:tcPr>
            <w:tcW w:w="636" w:type="dxa"/>
            <w:vMerge/>
            <w:vAlign w:val="center"/>
          </w:tcPr>
          <w:p w:rsidR="00DD22B5" w:rsidRPr="00840B26" w:rsidRDefault="00DD22B5" w:rsidP="00CC45DC">
            <w:pPr>
              <w:adjustRightInd w:val="0"/>
              <w:textAlignment w:val="baseline"/>
              <w:rPr>
                <w:rFonts w:ascii="宋体" w:hAnsi="Courier New"/>
                <w:color w:val="000000"/>
              </w:rPr>
            </w:pPr>
          </w:p>
        </w:tc>
        <w:tc>
          <w:tcPr>
            <w:tcW w:w="1182" w:type="dxa"/>
            <w:vAlign w:val="center"/>
          </w:tcPr>
          <w:p w:rsidR="00DD22B5" w:rsidRPr="00840B26" w:rsidRDefault="00DD22B5" w:rsidP="00CC45DC">
            <w:pPr>
              <w:adjustRightInd w:val="0"/>
              <w:textAlignment w:val="baseline"/>
              <w:rPr>
                <w:rFonts w:ascii="宋体" w:hAnsi="Courier New"/>
                <w:color w:val="000000"/>
              </w:rPr>
            </w:pPr>
            <w:r w:rsidRPr="00840B26">
              <w:rPr>
                <w:rFonts w:ascii="宋体" w:hAnsi="Courier New" w:cs="宋体" w:hint="eastAsia"/>
              </w:rPr>
              <w:t>圆极化交叉极化鉴别率</w:t>
            </w:r>
          </w:p>
        </w:tc>
        <w:tc>
          <w:tcPr>
            <w:tcW w:w="1384" w:type="dxa"/>
            <w:vMerge/>
            <w:vAlign w:val="center"/>
          </w:tcPr>
          <w:p w:rsidR="00DD22B5" w:rsidRPr="00840B26" w:rsidRDefault="00DD22B5" w:rsidP="00F0256D">
            <w:pPr>
              <w:adjustRightInd w:val="0"/>
              <w:textAlignment w:val="baseline"/>
              <w:rPr>
                <w:rFonts w:ascii="宋体" w:hAnsi="Courier New"/>
                <w:color w:val="000000"/>
              </w:rPr>
            </w:pPr>
          </w:p>
        </w:tc>
        <w:tc>
          <w:tcPr>
            <w:tcW w:w="1173" w:type="dxa"/>
            <w:vMerge/>
            <w:vAlign w:val="center"/>
          </w:tcPr>
          <w:p w:rsidR="00DD22B5" w:rsidRPr="00840B26" w:rsidRDefault="00DD22B5" w:rsidP="00F0256D">
            <w:pPr>
              <w:adjustRightInd w:val="0"/>
              <w:jc w:val="center"/>
              <w:textAlignment w:val="baseline"/>
              <w:rPr>
                <w:rFonts w:ascii="宋体" w:hAnsi="Courier New"/>
                <w:color w:val="000000"/>
              </w:rPr>
            </w:pPr>
          </w:p>
        </w:tc>
        <w:tc>
          <w:tcPr>
            <w:tcW w:w="2945" w:type="dxa"/>
            <w:vMerge/>
            <w:vAlign w:val="center"/>
          </w:tcPr>
          <w:p w:rsidR="00DD22B5" w:rsidRPr="00840B26" w:rsidRDefault="00DD22B5" w:rsidP="00F0256D">
            <w:pPr>
              <w:adjustRightInd w:val="0"/>
              <w:jc w:val="center"/>
              <w:textAlignment w:val="baseline"/>
              <w:rPr>
                <w:rFonts w:ascii="宋体" w:hAnsi="Courier New"/>
                <w:color w:val="000000"/>
              </w:rPr>
            </w:pPr>
          </w:p>
        </w:tc>
      </w:tr>
      <w:tr w:rsidR="00DD22B5" w:rsidRPr="00840B26">
        <w:tblPrEx>
          <w:jc w:val="left"/>
        </w:tblPrEx>
        <w:trPr>
          <w:gridBefore w:val="1"/>
          <w:wBefore w:w="67" w:type="dxa"/>
          <w:trHeight w:val="735"/>
        </w:trPr>
        <w:tc>
          <w:tcPr>
            <w:tcW w:w="9071" w:type="dxa"/>
            <w:gridSpan w:val="8"/>
            <w:vAlign w:val="center"/>
          </w:tcPr>
          <w:p w:rsidR="00DD22B5" w:rsidRDefault="00DD22B5" w:rsidP="00CC45DC">
            <w:pPr>
              <w:adjustRightInd w:val="0"/>
              <w:textAlignment w:val="baseline"/>
              <w:rPr>
                <w:rFonts w:ascii="宋体" w:hAnsi="Courier New"/>
                <w:color w:val="000000"/>
              </w:rPr>
            </w:pPr>
            <w:r w:rsidRPr="00840B26">
              <w:rPr>
                <w:rFonts w:ascii="宋体" w:hAnsi="Courier New" w:cs="宋体" w:hint="eastAsia"/>
              </w:rPr>
              <w:t>注：</w:t>
            </w:r>
            <w:r w:rsidRPr="00840B26">
              <w:rPr>
                <w:rFonts w:ascii="宋体" w:hAnsi="宋体" w:cs="宋体" w:hint="eastAsia"/>
                <w:kern w:val="0"/>
              </w:rPr>
              <w:t>本表为企业应具备的检验设备，可与上述设备名称不同，但应满足上述设备的功能性能精度要求。</w:t>
            </w:r>
          </w:p>
        </w:tc>
      </w:tr>
    </w:tbl>
    <w:p w:rsidR="002D5BD9" w:rsidRDefault="002D5BD9">
      <w:pPr>
        <w:widowControl/>
        <w:jc w:val="left"/>
      </w:pPr>
    </w:p>
    <w:p w:rsidR="002D5BD9" w:rsidRPr="008532C4" w:rsidRDefault="002D5BD9" w:rsidP="00CC45DC">
      <w:pPr>
        <w:spacing w:line="360" w:lineRule="auto"/>
        <w:jc w:val="center"/>
        <w:rPr>
          <w:rFonts w:ascii="宋体"/>
          <w:b/>
          <w:bCs/>
          <w:i/>
          <w:iCs/>
        </w:rPr>
      </w:pPr>
      <w:r w:rsidRPr="008532C4">
        <w:rPr>
          <w:rFonts w:ascii="宋体" w:hAnsi="宋体" w:cs="宋体" w:hint="eastAsia"/>
          <w:b/>
          <w:bCs/>
          <w:color w:val="000000"/>
        </w:rPr>
        <w:t>表</w:t>
      </w:r>
      <w:r w:rsidRPr="008532C4">
        <w:rPr>
          <w:rFonts w:ascii="宋体" w:hAnsi="宋体" w:cs="宋体"/>
          <w:b/>
          <w:bCs/>
          <w:color w:val="000000"/>
        </w:rPr>
        <w:t>3-3</w:t>
      </w:r>
      <w:r>
        <w:rPr>
          <w:rFonts w:ascii="宋体" w:hAnsi="宋体" w:cs="宋体"/>
          <w:b/>
          <w:bCs/>
          <w:color w:val="000000"/>
        </w:rPr>
        <w:t>-2</w:t>
      </w:r>
      <w:r>
        <w:rPr>
          <w:rFonts w:ascii="宋体" w:hAnsi="宋体" w:cs="宋体" w:hint="eastAsia"/>
          <w:b/>
          <w:bCs/>
          <w:color w:val="000000"/>
        </w:rPr>
        <w:t>（续）</w:t>
      </w:r>
    </w:p>
    <w:tbl>
      <w:tblPr>
        <w:tblW w:w="9042" w:type="dxa"/>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668"/>
        <w:gridCol w:w="1109"/>
        <w:gridCol w:w="636"/>
        <w:gridCol w:w="1233"/>
        <w:gridCol w:w="1170"/>
        <w:gridCol w:w="1218"/>
        <w:gridCol w:w="3008"/>
      </w:tblGrid>
      <w:tr w:rsidR="002D5BD9" w:rsidRPr="004F3B88" w:rsidTr="00DD22B5">
        <w:trPr>
          <w:trHeight w:val="640"/>
        </w:trPr>
        <w:tc>
          <w:tcPr>
            <w:tcW w:w="668" w:type="dxa"/>
            <w:vAlign w:val="center"/>
          </w:tcPr>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序号</w:t>
            </w:r>
          </w:p>
        </w:tc>
        <w:tc>
          <w:tcPr>
            <w:tcW w:w="1109" w:type="dxa"/>
            <w:vAlign w:val="center"/>
          </w:tcPr>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产品单元</w:t>
            </w:r>
          </w:p>
        </w:tc>
        <w:tc>
          <w:tcPr>
            <w:tcW w:w="1869" w:type="dxa"/>
            <w:gridSpan w:val="2"/>
            <w:vAlign w:val="center"/>
          </w:tcPr>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检验项目</w:t>
            </w:r>
          </w:p>
        </w:tc>
        <w:tc>
          <w:tcPr>
            <w:tcW w:w="1170" w:type="dxa"/>
            <w:vAlign w:val="center"/>
          </w:tcPr>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依据标准</w:t>
            </w:r>
          </w:p>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及条款</w:t>
            </w:r>
          </w:p>
        </w:tc>
        <w:tc>
          <w:tcPr>
            <w:tcW w:w="1218" w:type="dxa"/>
            <w:vAlign w:val="center"/>
          </w:tcPr>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检验设备</w:t>
            </w:r>
          </w:p>
        </w:tc>
        <w:tc>
          <w:tcPr>
            <w:tcW w:w="3008" w:type="dxa"/>
            <w:vAlign w:val="center"/>
          </w:tcPr>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精度或</w:t>
            </w:r>
          </w:p>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测量范围</w:t>
            </w:r>
          </w:p>
        </w:tc>
      </w:tr>
      <w:tr w:rsidR="00DD22B5" w:rsidRPr="004F3B88" w:rsidTr="00DD22B5">
        <w:trPr>
          <w:trHeight w:val="285"/>
        </w:trPr>
        <w:tc>
          <w:tcPr>
            <w:tcW w:w="668" w:type="dxa"/>
            <w:vMerge w:val="restart"/>
            <w:vAlign w:val="center"/>
          </w:tcPr>
          <w:p w:rsidR="00DD22B5" w:rsidRPr="004F3B88" w:rsidRDefault="00DD22B5" w:rsidP="00CC45DC">
            <w:pPr>
              <w:adjustRightInd w:val="0"/>
              <w:jc w:val="center"/>
              <w:textAlignment w:val="baseline"/>
              <w:rPr>
                <w:rFonts w:ascii="宋体"/>
              </w:rPr>
            </w:pPr>
            <w:r w:rsidRPr="004F3B88">
              <w:rPr>
                <w:rFonts w:ascii="宋体" w:hAnsi="宋体" w:cs="宋体"/>
              </w:rPr>
              <w:t>2</w:t>
            </w:r>
          </w:p>
        </w:tc>
        <w:tc>
          <w:tcPr>
            <w:tcW w:w="1109" w:type="dxa"/>
            <w:vMerge w:val="restart"/>
            <w:vAlign w:val="center"/>
          </w:tcPr>
          <w:p w:rsidR="00DD22B5" w:rsidRPr="004F3B88" w:rsidRDefault="00DD22B5" w:rsidP="00CC45DC">
            <w:pPr>
              <w:adjustRightInd w:val="0"/>
              <w:textAlignment w:val="baseline"/>
              <w:rPr>
                <w:rFonts w:ascii="宋体"/>
              </w:rPr>
            </w:pPr>
            <w:r w:rsidRPr="004F3B88">
              <w:rPr>
                <w:rFonts w:ascii="宋体" w:hAnsi="宋体" w:cs="宋体" w:hint="eastAsia"/>
              </w:rPr>
              <w:t>室外单元（</w:t>
            </w:r>
            <w:r w:rsidRPr="004F3B88">
              <w:rPr>
                <w:rFonts w:ascii="宋体" w:hAnsi="宋体" w:cs="宋体"/>
              </w:rPr>
              <w:t>Ku</w:t>
            </w:r>
            <w:r w:rsidRPr="004F3B88">
              <w:rPr>
                <w:rFonts w:ascii="宋体" w:hAnsi="宋体" w:cs="宋体" w:hint="eastAsia"/>
              </w:rPr>
              <w:t>频段分体）</w:t>
            </w:r>
          </w:p>
        </w:tc>
        <w:tc>
          <w:tcPr>
            <w:tcW w:w="1869" w:type="dxa"/>
            <w:gridSpan w:val="2"/>
            <w:vAlign w:val="center"/>
          </w:tcPr>
          <w:p w:rsidR="00DD22B5" w:rsidRPr="004F3B88" w:rsidRDefault="00DD22B5" w:rsidP="00CC45DC">
            <w:pPr>
              <w:adjustRightInd w:val="0"/>
              <w:textAlignment w:val="baseline"/>
              <w:rPr>
                <w:rFonts w:ascii="宋体" w:hAnsi="Courier New"/>
              </w:rPr>
            </w:pPr>
            <w:r w:rsidRPr="004F3B88">
              <w:rPr>
                <w:rFonts w:ascii="宋体" w:hAnsi="Courier New" w:cs="宋体" w:hint="eastAsia"/>
              </w:rPr>
              <w:t>包装</w:t>
            </w:r>
          </w:p>
        </w:tc>
        <w:tc>
          <w:tcPr>
            <w:tcW w:w="1170" w:type="dxa"/>
            <w:vAlign w:val="center"/>
          </w:tcPr>
          <w:p w:rsidR="00DD22B5" w:rsidRPr="004F3B88" w:rsidRDefault="00DD22B5" w:rsidP="00CC45DC">
            <w:pPr>
              <w:adjustRightInd w:val="0"/>
              <w:textAlignment w:val="baseline"/>
              <w:rPr>
                <w:rFonts w:ascii="宋体" w:hAnsi="Courier New" w:cs="宋体"/>
                <w:lang w:val="de-DE"/>
              </w:rPr>
            </w:pPr>
            <w:r w:rsidRPr="004F3B88">
              <w:rPr>
                <w:rFonts w:ascii="宋体" w:hAnsi="Courier New" w:cs="宋体"/>
                <w:lang w:val="de-DE"/>
              </w:rPr>
              <w:t xml:space="preserve">GB/T 16954 </w:t>
            </w:r>
            <w:r w:rsidRPr="004F3B88">
              <w:rPr>
                <w:rFonts w:ascii="宋体" w:hAnsi="Courier New" w:cs="Courier New"/>
                <w:lang w:val="de-DE"/>
              </w:rPr>
              <w:t>–</w:t>
            </w:r>
            <w:r w:rsidRPr="004F3B88">
              <w:rPr>
                <w:rFonts w:ascii="宋体" w:hAnsi="Courier New" w:cs="宋体"/>
                <w:lang w:val="de-DE"/>
              </w:rPr>
              <w:t xml:space="preserve"> 2016</w:t>
            </w:r>
          </w:p>
          <w:p w:rsidR="00DD22B5" w:rsidRPr="004F3B88" w:rsidRDefault="00DD22B5" w:rsidP="00CC45DC">
            <w:pPr>
              <w:adjustRightInd w:val="0"/>
              <w:textAlignment w:val="baseline"/>
              <w:rPr>
                <w:rFonts w:ascii="宋体" w:hAnsi="Courier New"/>
                <w:lang w:val="de-DE"/>
              </w:rPr>
            </w:pPr>
            <w:r w:rsidRPr="004F3B88">
              <w:rPr>
                <w:rFonts w:ascii="宋体" w:hAnsi="Courier New" w:cs="宋体" w:hint="eastAsia"/>
              </w:rPr>
              <w:t>表</w:t>
            </w:r>
            <w:r w:rsidRPr="004F3B88">
              <w:rPr>
                <w:rFonts w:ascii="宋体" w:hAnsi="Courier New" w:cs="宋体"/>
              </w:rPr>
              <w:t>17</w:t>
            </w:r>
          </w:p>
        </w:tc>
        <w:tc>
          <w:tcPr>
            <w:tcW w:w="1218" w:type="dxa"/>
            <w:vAlign w:val="center"/>
          </w:tcPr>
          <w:p w:rsidR="00DD22B5" w:rsidRPr="004F3B88" w:rsidRDefault="00DD22B5" w:rsidP="00CC45DC">
            <w:pPr>
              <w:tabs>
                <w:tab w:val="left" w:pos="0"/>
              </w:tabs>
              <w:ind w:right="73"/>
              <w:jc w:val="center"/>
              <w:rPr>
                <w:rFonts w:ascii="宋体"/>
              </w:rPr>
            </w:pPr>
            <w:r w:rsidRPr="004F3B88">
              <w:rPr>
                <w:rFonts w:ascii="宋体" w:hAnsi="Courier New" w:cs="宋体" w:hint="eastAsia"/>
                <w:color w:val="000000"/>
              </w:rPr>
              <w:t>目测</w:t>
            </w:r>
          </w:p>
        </w:tc>
        <w:tc>
          <w:tcPr>
            <w:tcW w:w="3008" w:type="dxa"/>
            <w:vAlign w:val="center"/>
          </w:tcPr>
          <w:p w:rsidR="00DD22B5" w:rsidRPr="00D23B35" w:rsidRDefault="00DD22B5" w:rsidP="00AA3EA4">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4F3B88" w:rsidTr="00DD22B5">
        <w:trPr>
          <w:trHeight w:val="285"/>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1869" w:type="dxa"/>
            <w:gridSpan w:val="2"/>
            <w:vAlign w:val="center"/>
          </w:tcPr>
          <w:p w:rsidR="00DD22B5" w:rsidRPr="004F3B88" w:rsidRDefault="00DD22B5" w:rsidP="00CC45DC">
            <w:pPr>
              <w:adjustRightInd w:val="0"/>
              <w:textAlignment w:val="baseline"/>
              <w:rPr>
                <w:rFonts w:ascii="宋体" w:hAnsi="Courier New"/>
              </w:rPr>
            </w:pPr>
            <w:r w:rsidRPr="004F3B88">
              <w:rPr>
                <w:rFonts w:ascii="宋体" w:hAnsi="Courier New" w:cs="宋体" w:hint="eastAsia"/>
                <w:color w:val="000000"/>
              </w:rPr>
              <w:t>说明书给出照射角值</w:t>
            </w:r>
          </w:p>
        </w:tc>
        <w:tc>
          <w:tcPr>
            <w:tcW w:w="1170" w:type="dxa"/>
            <w:vAlign w:val="center"/>
          </w:tcPr>
          <w:p w:rsidR="00DD22B5" w:rsidRPr="004F3B88" w:rsidRDefault="00DD22B5" w:rsidP="00CC45DC">
            <w:pPr>
              <w:adjustRightInd w:val="0"/>
              <w:textAlignment w:val="baseline"/>
              <w:rPr>
                <w:rFonts w:ascii="宋体" w:hAnsi="Courier New"/>
                <w:lang w:val="de-DE"/>
              </w:rPr>
            </w:pPr>
            <w:r w:rsidRPr="004F3B88">
              <w:rPr>
                <w:rFonts w:ascii="宋体" w:hAnsi="Courier New" w:cs="宋体"/>
              </w:rPr>
              <w:t xml:space="preserve">GB/T 16954 </w:t>
            </w:r>
            <w:r w:rsidRPr="004F3B88">
              <w:rPr>
                <w:rFonts w:ascii="宋体" w:hAnsi="Courier New" w:cs="Courier New"/>
              </w:rPr>
              <w:t>–</w:t>
            </w:r>
            <w:r w:rsidRPr="004F3B88">
              <w:rPr>
                <w:rFonts w:ascii="宋体" w:hAnsi="Courier New" w:cs="宋体"/>
              </w:rPr>
              <w:t xml:space="preserve"> 2016  </w:t>
            </w:r>
            <w:r w:rsidRPr="004F3B88">
              <w:rPr>
                <w:rFonts w:ascii="宋体" w:hAnsi="宋体" w:cs="宋体"/>
                <w:kern w:val="0"/>
              </w:rPr>
              <w:t>4.3.4</w:t>
            </w:r>
          </w:p>
        </w:tc>
        <w:tc>
          <w:tcPr>
            <w:tcW w:w="1218" w:type="dxa"/>
            <w:vAlign w:val="center"/>
          </w:tcPr>
          <w:p w:rsidR="00DD22B5" w:rsidRPr="004F3B88" w:rsidRDefault="00DD22B5" w:rsidP="00CC45DC">
            <w:pPr>
              <w:tabs>
                <w:tab w:val="left" w:pos="0"/>
              </w:tabs>
              <w:ind w:right="73"/>
              <w:jc w:val="center"/>
              <w:rPr>
                <w:rFonts w:ascii="宋体"/>
              </w:rPr>
            </w:pPr>
            <w:r w:rsidRPr="004F3B88">
              <w:rPr>
                <w:rFonts w:ascii="宋体" w:hAnsi="Courier New" w:cs="宋体" w:hint="eastAsia"/>
                <w:color w:val="000000"/>
              </w:rPr>
              <w:t>目测</w:t>
            </w:r>
          </w:p>
        </w:tc>
        <w:tc>
          <w:tcPr>
            <w:tcW w:w="3008" w:type="dxa"/>
            <w:vAlign w:val="center"/>
          </w:tcPr>
          <w:p w:rsidR="00DD22B5" w:rsidRPr="00D23B35" w:rsidRDefault="00DD22B5" w:rsidP="00AA3EA4">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4F3B88" w:rsidTr="00DD22B5">
        <w:trPr>
          <w:trHeight w:val="285"/>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1869" w:type="dxa"/>
            <w:gridSpan w:val="2"/>
            <w:vAlign w:val="center"/>
          </w:tcPr>
          <w:p w:rsidR="00DD22B5" w:rsidRPr="004F3B88" w:rsidRDefault="00DD22B5" w:rsidP="00CC45DC">
            <w:pPr>
              <w:adjustRightInd w:val="0"/>
              <w:textAlignment w:val="baseline"/>
              <w:rPr>
                <w:rFonts w:ascii="宋体" w:hAnsi="Courier New"/>
              </w:rPr>
            </w:pPr>
            <w:r w:rsidRPr="004F3B88">
              <w:rPr>
                <w:rFonts w:ascii="宋体" w:hAnsi="Courier New" w:cs="宋体" w:hint="eastAsia"/>
                <w:color w:val="000000"/>
              </w:rPr>
              <w:t>外观、标识</w:t>
            </w:r>
          </w:p>
        </w:tc>
        <w:tc>
          <w:tcPr>
            <w:tcW w:w="1170" w:type="dxa"/>
            <w:vAlign w:val="center"/>
          </w:tcPr>
          <w:p w:rsidR="00DD22B5" w:rsidRPr="004F3B88" w:rsidRDefault="00DD22B5" w:rsidP="00CC45DC">
            <w:pPr>
              <w:adjustRightInd w:val="0"/>
              <w:textAlignment w:val="baseline"/>
              <w:rPr>
                <w:rFonts w:ascii="宋体" w:hAnsi="Courier New"/>
                <w:lang w:val="de-DE"/>
              </w:rPr>
            </w:pPr>
            <w:r w:rsidRPr="004F3B88">
              <w:rPr>
                <w:rFonts w:ascii="宋体" w:hAnsi="Courier New" w:cs="宋体"/>
              </w:rPr>
              <w:t xml:space="preserve">GB/T 16954 </w:t>
            </w:r>
            <w:r w:rsidRPr="004F3B88">
              <w:rPr>
                <w:rFonts w:ascii="宋体" w:hAnsi="Courier New" w:cs="Courier New"/>
              </w:rPr>
              <w:t>–</w:t>
            </w:r>
            <w:r w:rsidRPr="004F3B88">
              <w:rPr>
                <w:rFonts w:ascii="宋体" w:hAnsi="Courier New" w:cs="宋体"/>
              </w:rPr>
              <w:t xml:space="preserve"> 2016  </w:t>
            </w:r>
            <w:r w:rsidRPr="004F3B88">
              <w:rPr>
                <w:rFonts w:ascii="宋体" w:hAnsi="宋体" w:cs="宋体"/>
                <w:kern w:val="0"/>
              </w:rPr>
              <w:t>4.3.4</w:t>
            </w:r>
          </w:p>
        </w:tc>
        <w:tc>
          <w:tcPr>
            <w:tcW w:w="1218" w:type="dxa"/>
            <w:vAlign w:val="center"/>
          </w:tcPr>
          <w:p w:rsidR="00DD22B5" w:rsidRPr="004F3B88" w:rsidRDefault="00DD22B5" w:rsidP="00CC45DC">
            <w:pPr>
              <w:tabs>
                <w:tab w:val="left" w:pos="0"/>
              </w:tabs>
              <w:ind w:right="73"/>
              <w:jc w:val="center"/>
              <w:rPr>
                <w:rFonts w:ascii="宋体"/>
              </w:rPr>
            </w:pPr>
            <w:r w:rsidRPr="004F3B88">
              <w:rPr>
                <w:rFonts w:ascii="宋体" w:hAnsi="Courier New" w:cs="宋体" w:hint="eastAsia"/>
                <w:color w:val="000000"/>
              </w:rPr>
              <w:t>目测</w:t>
            </w:r>
          </w:p>
        </w:tc>
        <w:tc>
          <w:tcPr>
            <w:tcW w:w="3008" w:type="dxa"/>
            <w:vAlign w:val="center"/>
          </w:tcPr>
          <w:p w:rsidR="00DD22B5" w:rsidRPr="00D23B35" w:rsidRDefault="00DD22B5" w:rsidP="00AA3EA4">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4F3B88" w:rsidTr="00DD22B5">
        <w:trPr>
          <w:trHeight w:val="510"/>
        </w:trPr>
        <w:tc>
          <w:tcPr>
            <w:tcW w:w="668" w:type="dxa"/>
            <w:vMerge/>
          </w:tcPr>
          <w:p w:rsidR="00DD22B5" w:rsidRPr="004F3B88" w:rsidRDefault="00DD22B5" w:rsidP="00F0256D">
            <w:pPr>
              <w:adjustRightInd w:val="0"/>
              <w:jc w:val="center"/>
              <w:textAlignment w:val="baseline"/>
              <w:rPr>
                <w:rFonts w:ascii="宋体" w:hAnsi="Courier New"/>
                <w:color w:val="000000"/>
              </w:rPr>
            </w:pPr>
          </w:p>
        </w:tc>
        <w:tc>
          <w:tcPr>
            <w:tcW w:w="1109" w:type="dxa"/>
            <w:vMerge/>
            <w:vAlign w:val="center"/>
          </w:tcPr>
          <w:p w:rsidR="00DD22B5" w:rsidRPr="004F3B88" w:rsidRDefault="00DD22B5" w:rsidP="00CC45DC">
            <w:pPr>
              <w:adjustRightInd w:val="0"/>
              <w:textAlignment w:val="baseline"/>
              <w:rPr>
                <w:rFonts w:ascii="宋体" w:hAnsi="Courier New"/>
                <w:color w:val="000000"/>
              </w:rPr>
            </w:pPr>
          </w:p>
        </w:tc>
        <w:tc>
          <w:tcPr>
            <w:tcW w:w="636" w:type="dxa"/>
            <w:vMerge w:val="restart"/>
            <w:vAlign w:val="center"/>
          </w:tcPr>
          <w:p w:rsidR="00DD22B5" w:rsidRPr="004F3B88" w:rsidRDefault="00DD22B5" w:rsidP="00CC45DC">
            <w:pPr>
              <w:adjustRightInd w:val="0"/>
              <w:textAlignment w:val="baseline"/>
              <w:rPr>
                <w:rFonts w:ascii="宋体" w:hAnsi="Courier New"/>
                <w:color w:val="000000"/>
              </w:rPr>
            </w:pPr>
            <w:r w:rsidRPr="004F3B88">
              <w:rPr>
                <w:rFonts w:ascii="宋体" w:hAnsi="Courier New" w:cs="宋体" w:hint="eastAsia"/>
              </w:rPr>
              <w:t>常温电性能（远场测试）</w:t>
            </w:r>
          </w:p>
        </w:tc>
        <w:tc>
          <w:tcPr>
            <w:tcW w:w="1233" w:type="dxa"/>
            <w:vAlign w:val="center"/>
          </w:tcPr>
          <w:p w:rsidR="00DD22B5" w:rsidRPr="004F3B88" w:rsidRDefault="00DD22B5" w:rsidP="00CC45DC">
            <w:pPr>
              <w:adjustRightInd w:val="0"/>
              <w:spacing w:line="240" w:lineRule="exact"/>
              <w:textAlignment w:val="baseline"/>
              <w:rPr>
                <w:rFonts w:ascii="宋体" w:hAnsi="Courier New"/>
                <w:color w:val="000000"/>
              </w:rPr>
            </w:pPr>
            <w:r w:rsidRPr="004F3B88">
              <w:rPr>
                <w:rFonts w:ascii="宋体" w:hAnsi="Courier New" w:cs="宋体" w:hint="eastAsia"/>
              </w:rPr>
              <w:t>工作频段</w:t>
            </w:r>
          </w:p>
        </w:tc>
        <w:tc>
          <w:tcPr>
            <w:tcW w:w="1170" w:type="dxa"/>
            <w:vMerge w:val="restart"/>
            <w:vAlign w:val="center"/>
          </w:tcPr>
          <w:p w:rsidR="00DD22B5" w:rsidRPr="004F3B88" w:rsidRDefault="00DD22B5" w:rsidP="00CC45DC">
            <w:pPr>
              <w:adjustRightInd w:val="0"/>
              <w:textAlignment w:val="baseline"/>
              <w:rPr>
                <w:rFonts w:ascii="宋体" w:hAnsi="Courier New" w:cs="宋体"/>
                <w:lang w:val="de-DE"/>
              </w:rPr>
            </w:pPr>
            <w:r w:rsidRPr="004F3B88">
              <w:rPr>
                <w:rFonts w:ascii="宋体" w:hAnsi="Courier New" w:cs="宋体"/>
                <w:lang w:val="de-DE"/>
              </w:rPr>
              <w:t xml:space="preserve">GB/T 16954 </w:t>
            </w:r>
            <w:r w:rsidRPr="004F3B88">
              <w:rPr>
                <w:rFonts w:ascii="宋体" w:hAnsi="Courier New" w:cs="Courier New"/>
                <w:lang w:val="de-DE"/>
              </w:rPr>
              <w:t>–</w:t>
            </w:r>
            <w:r w:rsidRPr="004F3B88">
              <w:rPr>
                <w:rFonts w:ascii="宋体" w:hAnsi="Courier New" w:cs="宋体"/>
                <w:lang w:val="de-DE"/>
              </w:rPr>
              <w:t xml:space="preserve"> 2016  </w:t>
            </w:r>
          </w:p>
          <w:p w:rsidR="00DD22B5" w:rsidRPr="004F3B88" w:rsidRDefault="00DD22B5" w:rsidP="00CC45DC">
            <w:pPr>
              <w:adjustRightInd w:val="0"/>
              <w:textAlignment w:val="baseline"/>
              <w:rPr>
                <w:rFonts w:ascii="宋体" w:hAnsi="Courier New"/>
                <w:color w:val="000000"/>
              </w:rPr>
            </w:pPr>
            <w:r w:rsidRPr="004F3B88">
              <w:rPr>
                <w:rFonts w:ascii="宋体" w:hAnsi="宋体" w:cs="宋体" w:hint="eastAsia"/>
                <w:kern w:val="0"/>
              </w:rPr>
              <w:t>表</w:t>
            </w:r>
            <w:r w:rsidRPr="004F3B88">
              <w:rPr>
                <w:rFonts w:ascii="宋体" w:hAnsi="宋体" w:cs="宋体"/>
                <w:kern w:val="0"/>
              </w:rPr>
              <w:t>6</w:t>
            </w:r>
          </w:p>
        </w:tc>
        <w:tc>
          <w:tcPr>
            <w:tcW w:w="1218" w:type="dxa"/>
            <w:vMerge w:val="restart"/>
          </w:tcPr>
          <w:p w:rsidR="00DD22B5" w:rsidRPr="004F3B88" w:rsidRDefault="00DD22B5" w:rsidP="004F3B88">
            <w:pPr>
              <w:tabs>
                <w:tab w:val="left" w:pos="0"/>
              </w:tabs>
              <w:ind w:right="73"/>
              <w:rPr>
                <w:rFonts w:ascii="宋体"/>
              </w:rPr>
            </w:pPr>
          </w:p>
          <w:p w:rsidR="00DD22B5" w:rsidRPr="004F3B88" w:rsidRDefault="00DD22B5" w:rsidP="004F3B88">
            <w:pPr>
              <w:tabs>
                <w:tab w:val="left" w:pos="0"/>
              </w:tabs>
              <w:ind w:right="73"/>
              <w:rPr>
                <w:rFonts w:ascii="宋体"/>
              </w:rPr>
            </w:pPr>
            <w:r w:rsidRPr="004F3B88">
              <w:rPr>
                <w:rFonts w:ascii="宋体" w:hAnsi="宋体" w:cs="宋体" w:hint="eastAsia"/>
              </w:rPr>
              <w:t>频谱分析仪</w:t>
            </w: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tabs>
                <w:tab w:val="left" w:pos="0"/>
              </w:tabs>
              <w:ind w:right="73"/>
              <w:rPr>
                <w:rFonts w:ascii="宋体"/>
              </w:rPr>
            </w:pPr>
            <w:r w:rsidRPr="004F3B88">
              <w:rPr>
                <w:rFonts w:ascii="宋体" w:hAnsi="宋体" w:cs="宋体" w:hint="eastAsia"/>
              </w:rPr>
              <w:t>信号源</w:t>
            </w: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tabs>
                <w:tab w:val="left" w:pos="0"/>
              </w:tabs>
              <w:ind w:right="73"/>
              <w:rPr>
                <w:rFonts w:ascii="宋体"/>
              </w:rPr>
            </w:pPr>
            <w:r w:rsidRPr="004F3B88">
              <w:rPr>
                <w:rFonts w:ascii="宋体" w:hAnsi="宋体" w:cs="宋体" w:hint="eastAsia"/>
              </w:rPr>
              <w:t>网络分析仪</w:t>
            </w: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tabs>
                <w:tab w:val="left" w:pos="0"/>
              </w:tabs>
              <w:ind w:right="73"/>
              <w:rPr>
                <w:rFonts w:ascii="宋体" w:hAnsi="Courier New"/>
                <w:color w:val="000000"/>
              </w:rPr>
            </w:pPr>
            <w:r w:rsidRPr="004F3B88">
              <w:rPr>
                <w:rFonts w:ascii="宋体" w:hAnsi="Courier New" w:cs="宋体" w:hint="eastAsia"/>
                <w:color w:val="000000"/>
              </w:rPr>
              <w:t>噪声系数分析仪</w:t>
            </w: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tabs>
                <w:tab w:val="left" w:pos="0"/>
              </w:tabs>
              <w:ind w:right="73"/>
              <w:rPr>
                <w:rFonts w:ascii="宋体" w:hAnsi="Courier New"/>
                <w:color w:val="000000"/>
              </w:rPr>
            </w:pPr>
            <w:r w:rsidRPr="004F3B88">
              <w:rPr>
                <w:rFonts w:ascii="宋体" w:hAnsi="宋体" w:cs="宋体" w:hint="eastAsia"/>
                <w:color w:val="000000"/>
              </w:rPr>
              <w:t>远场测试系统</w:t>
            </w:r>
          </w:p>
        </w:tc>
        <w:tc>
          <w:tcPr>
            <w:tcW w:w="3008" w:type="dxa"/>
            <w:vMerge w:val="restart"/>
          </w:tcPr>
          <w:p w:rsidR="00DD22B5" w:rsidRPr="004F3B88" w:rsidRDefault="00DD22B5" w:rsidP="004F3B88">
            <w:pPr>
              <w:adjustRightInd w:val="0"/>
              <w:snapToGrid w:val="0"/>
              <w:rPr>
                <w:rFonts w:ascii="宋体"/>
                <w:spacing w:val="-14"/>
              </w:rPr>
            </w:pP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频率范围：</w:t>
            </w:r>
            <w:r w:rsidRPr="004F3B88">
              <w:rPr>
                <w:rFonts w:ascii="宋体" w:hAnsi="宋体" w:cs="宋体"/>
                <w:spacing w:val="-14"/>
              </w:rPr>
              <w:t>9kHz</w:t>
            </w:r>
            <w:r w:rsidRPr="004F3B88">
              <w:rPr>
                <w:rFonts w:ascii="宋体" w:hAnsi="宋体" w:cs="宋体" w:hint="eastAsia"/>
                <w:spacing w:val="-14"/>
              </w:rPr>
              <w:t>～</w:t>
            </w:r>
            <w:r w:rsidRPr="004F3B88">
              <w:rPr>
                <w:rFonts w:ascii="宋体" w:hAnsi="宋体" w:cs="宋体"/>
                <w:spacing w:val="-14"/>
              </w:rPr>
              <w:t>26.5GHz</w:t>
            </w: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频率精度：±</w:t>
            </w:r>
            <w:r w:rsidRPr="004F3B88">
              <w:rPr>
                <w:rFonts w:ascii="宋体" w:hAnsi="宋体" w:cs="宋体"/>
                <w:spacing w:val="-14"/>
              </w:rPr>
              <w:t>1</w:t>
            </w:r>
            <w:r w:rsidRPr="004F3B88">
              <w:rPr>
                <w:rFonts w:ascii="宋体" w:hAnsi="宋体" w:cs="宋体" w:hint="eastAsia"/>
                <w:spacing w:val="-14"/>
              </w:rPr>
              <w:t>×</w:t>
            </w:r>
            <w:r w:rsidRPr="004F3B88">
              <w:rPr>
                <w:rFonts w:ascii="宋体" w:hAnsi="宋体" w:cs="宋体"/>
                <w:spacing w:val="-14"/>
              </w:rPr>
              <w:t>10</w:t>
            </w:r>
            <w:r w:rsidRPr="003A1050">
              <w:rPr>
                <w:rFonts w:ascii="宋体" w:hAnsi="宋体" w:cs="宋体"/>
                <w:spacing w:val="-14"/>
                <w:vertAlign w:val="superscript"/>
              </w:rPr>
              <w:t>-8</w:t>
            </w:r>
            <w:r w:rsidRPr="004F3B88">
              <w:rPr>
                <w:rFonts w:ascii="宋体" w:hAnsi="宋体" w:cs="宋体" w:hint="eastAsia"/>
                <w:spacing w:val="-14"/>
              </w:rPr>
              <w:t>（</w:t>
            </w:r>
            <w:r w:rsidRPr="004F3B88">
              <w:rPr>
                <w:rFonts w:ascii="宋体" w:hAnsi="宋体" w:cs="宋体"/>
                <w:spacing w:val="-14"/>
              </w:rPr>
              <w:t>10MHz</w:t>
            </w:r>
            <w:r w:rsidRPr="004F3B88">
              <w:rPr>
                <w:rFonts w:ascii="宋体" w:hAnsi="宋体" w:cs="宋体" w:hint="eastAsia"/>
                <w:spacing w:val="-14"/>
              </w:rPr>
              <w:t>基准频率）</w:t>
            </w: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幅度精度：±</w:t>
            </w:r>
            <w:r w:rsidRPr="004F3B88">
              <w:rPr>
                <w:rFonts w:ascii="宋体" w:hAnsi="宋体" w:cs="宋体"/>
                <w:spacing w:val="-14"/>
              </w:rPr>
              <w:t>0.5dB</w:t>
            </w:r>
            <w:r w:rsidRPr="004F3B88">
              <w:rPr>
                <w:rFonts w:ascii="宋体" w:hAnsi="宋体" w:cs="宋体" w:hint="eastAsia"/>
                <w:spacing w:val="-14"/>
              </w:rPr>
              <w:t>（</w:t>
            </w:r>
            <w:r w:rsidRPr="004F3B88">
              <w:rPr>
                <w:rFonts w:ascii="宋体" w:hAnsi="宋体" w:cs="宋体"/>
                <w:spacing w:val="-14"/>
              </w:rPr>
              <w:t>2GHz</w:t>
            </w:r>
            <w:r w:rsidRPr="004F3B88">
              <w:rPr>
                <w:rFonts w:ascii="宋体" w:hAnsi="宋体" w:cs="宋体" w:hint="eastAsia"/>
                <w:spacing w:val="-14"/>
              </w:rPr>
              <w:t>内）</w:t>
            </w: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灵敏度：</w:t>
            </w:r>
            <w:r w:rsidRPr="004F3B88">
              <w:rPr>
                <w:rFonts w:ascii="宋体" w:hAnsi="宋体" w:cs="宋体"/>
                <w:spacing w:val="-14"/>
              </w:rPr>
              <w:t>&lt;-135dBm</w:t>
            </w:r>
            <w:r w:rsidRPr="004F3B88">
              <w:rPr>
                <w:rFonts w:ascii="宋体" w:hAnsi="宋体" w:cs="宋体" w:hint="eastAsia"/>
                <w:spacing w:val="-14"/>
              </w:rPr>
              <w:t>（</w:t>
            </w:r>
            <w:r w:rsidRPr="004F3B88">
              <w:rPr>
                <w:rFonts w:ascii="宋体" w:hAnsi="宋体" w:cs="宋体"/>
                <w:spacing w:val="-14"/>
              </w:rPr>
              <w:t>2GHz</w:t>
            </w:r>
            <w:r w:rsidRPr="004F3B88">
              <w:rPr>
                <w:rFonts w:ascii="宋体" w:hAnsi="宋体" w:cs="宋体" w:hint="eastAsia"/>
                <w:spacing w:val="-14"/>
              </w:rPr>
              <w:t>内）</w:t>
            </w:r>
          </w:p>
          <w:p w:rsidR="00DD22B5" w:rsidRPr="004F3B88" w:rsidRDefault="00DD22B5" w:rsidP="004F3B88">
            <w:pPr>
              <w:adjustRightInd w:val="0"/>
              <w:textAlignment w:val="baseline"/>
              <w:rPr>
                <w:rFonts w:ascii="宋体"/>
                <w:spacing w:val="-14"/>
              </w:rPr>
            </w:pPr>
            <w:r w:rsidRPr="004F3B88">
              <w:rPr>
                <w:rFonts w:ascii="宋体" w:hAnsi="宋体" w:cs="宋体" w:hint="eastAsia"/>
                <w:spacing w:val="-14"/>
              </w:rPr>
              <w:t>动态范围</w:t>
            </w:r>
            <w:r w:rsidRPr="004F3B88">
              <w:rPr>
                <w:rFonts w:ascii="宋体" w:hAnsi="宋体" w:cs="宋体"/>
                <w:spacing w:val="-14"/>
              </w:rPr>
              <w:t>:&gt;140dB</w:t>
            </w: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频率响应：±</w:t>
            </w:r>
            <w:r w:rsidRPr="004F3B88">
              <w:rPr>
                <w:rFonts w:ascii="宋体" w:hAnsi="宋体" w:cs="宋体"/>
                <w:spacing w:val="-14"/>
              </w:rPr>
              <w:t>0.5dB</w:t>
            </w:r>
            <w:r w:rsidRPr="004F3B88" w:rsidDel="00155E6B">
              <w:rPr>
                <w:rFonts w:ascii="宋体" w:hAnsi="宋体" w:cs="宋体"/>
                <w:spacing w:val="-14"/>
              </w:rPr>
              <w:t xml:space="preserve"> </w:t>
            </w: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幅度精度：</w:t>
            </w: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w:t>
            </w:r>
            <w:r w:rsidRPr="004F3B88">
              <w:rPr>
                <w:rFonts w:ascii="宋体" w:hAnsi="宋体" w:cs="宋体"/>
                <w:spacing w:val="-14"/>
              </w:rPr>
              <w:t>0.9dB</w:t>
            </w:r>
            <w:r w:rsidRPr="004F3B88">
              <w:rPr>
                <w:rFonts w:ascii="宋体" w:hAnsi="宋体" w:cs="宋体" w:hint="eastAsia"/>
                <w:spacing w:val="-14"/>
              </w:rPr>
              <w:t>（</w:t>
            </w:r>
            <w:r w:rsidRPr="004F3B88">
              <w:rPr>
                <w:rFonts w:ascii="宋体" w:hAnsi="宋体" w:cs="宋体"/>
                <w:spacing w:val="-14"/>
              </w:rPr>
              <w:t>2GHz</w:t>
            </w:r>
            <w:r w:rsidRPr="004F3B88">
              <w:rPr>
                <w:rFonts w:ascii="宋体" w:hAnsi="宋体" w:cs="宋体" w:hint="eastAsia"/>
                <w:spacing w:val="-14"/>
              </w:rPr>
              <w:t>内）</w:t>
            </w: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频率范围：</w:t>
            </w:r>
            <w:r w:rsidRPr="004F3B88">
              <w:rPr>
                <w:rFonts w:ascii="宋体" w:hAnsi="宋体" w:cs="宋体"/>
                <w:spacing w:val="-14"/>
              </w:rPr>
              <w:t>250kHz</w:t>
            </w:r>
            <w:r w:rsidRPr="004F3B88">
              <w:rPr>
                <w:rFonts w:ascii="宋体" w:hAnsi="宋体" w:cs="宋体" w:hint="eastAsia"/>
                <w:spacing w:val="-14"/>
              </w:rPr>
              <w:t>～</w:t>
            </w:r>
            <w:r w:rsidRPr="004F3B88">
              <w:rPr>
                <w:rFonts w:ascii="宋体" w:hAnsi="宋体" w:cs="宋体"/>
                <w:spacing w:val="-14"/>
              </w:rPr>
              <w:t>20GHz</w:t>
            </w: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相位噪声：</w:t>
            </w:r>
            <w:r w:rsidRPr="004F3B88">
              <w:rPr>
                <w:rFonts w:ascii="宋体" w:hAnsi="宋体" w:cs="宋体"/>
                <w:spacing w:val="-14"/>
              </w:rPr>
              <w:t>&gt;-90dBc/Hz</w:t>
            </w:r>
            <w:r w:rsidRPr="004F3B88">
              <w:rPr>
                <w:rFonts w:ascii="宋体" w:hAnsi="宋体" w:cs="宋体" w:hint="eastAsia"/>
                <w:spacing w:val="-14"/>
              </w:rPr>
              <w:t>（</w:t>
            </w:r>
            <w:r w:rsidRPr="004F3B88">
              <w:rPr>
                <w:rFonts w:ascii="宋体" w:hAnsi="宋体" w:cs="宋体"/>
                <w:spacing w:val="-14"/>
              </w:rPr>
              <w:t>10kHz</w:t>
            </w:r>
            <w:r w:rsidRPr="004F3B88">
              <w:rPr>
                <w:rFonts w:ascii="宋体" w:hAnsi="宋体" w:cs="宋体" w:hint="eastAsia"/>
                <w:spacing w:val="-14"/>
              </w:rPr>
              <w:t>，</w:t>
            </w:r>
            <w:r w:rsidRPr="004F3B88">
              <w:rPr>
                <w:rFonts w:ascii="宋体" w:hAnsi="宋体" w:cs="宋体"/>
                <w:spacing w:val="-14"/>
              </w:rPr>
              <w:t>1GHz</w:t>
            </w:r>
            <w:r w:rsidRPr="004F3B88">
              <w:rPr>
                <w:rFonts w:ascii="宋体" w:hAnsi="宋体" w:cs="宋体" w:hint="eastAsia"/>
                <w:spacing w:val="-14"/>
              </w:rPr>
              <w:t>）</w:t>
            </w: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传输幅度准确度±</w:t>
            </w:r>
            <w:r w:rsidRPr="004F3B88">
              <w:rPr>
                <w:rFonts w:ascii="宋体" w:hAnsi="宋体" w:cs="宋体"/>
                <w:spacing w:val="-14"/>
              </w:rPr>
              <w:t>1.0dB</w:t>
            </w: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频率范围：</w:t>
            </w:r>
            <w:r w:rsidRPr="004F3B88">
              <w:rPr>
                <w:rFonts w:ascii="宋体" w:hAnsi="宋体" w:cs="宋体"/>
                <w:spacing w:val="-14"/>
              </w:rPr>
              <w:t>10MHz</w:t>
            </w:r>
            <w:r w:rsidRPr="004F3B88">
              <w:rPr>
                <w:rFonts w:ascii="宋体" w:hAnsi="宋体" w:cs="宋体" w:hint="eastAsia"/>
                <w:spacing w:val="-14"/>
              </w:rPr>
              <w:t>～</w:t>
            </w:r>
            <w:r w:rsidRPr="004F3B88">
              <w:rPr>
                <w:rFonts w:ascii="宋体" w:hAnsi="宋体" w:cs="宋体"/>
                <w:spacing w:val="-14"/>
              </w:rPr>
              <w:t>20GHz</w:t>
            </w: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频率精度：</w:t>
            </w: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w:t>
            </w:r>
            <w:r w:rsidRPr="004F3B88">
              <w:rPr>
                <w:rFonts w:ascii="宋体" w:hAnsi="宋体" w:cs="宋体"/>
                <w:spacing w:val="-14"/>
              </w:rPr>
              <w:t>200kHz</w:t>
            </w: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幅度精度：</w:t>
            </w: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w:t>
            </w:r>
            <w:r w:rsidRPr="004F3B88">
              <w:rPr>
                <w:rFonts w:ascii="宋体" w:hAnsi="宋体" w:cs="宋体"/>
                <w:spacing w:val="-14"/>
              </w:rPr>
              <w:t>0.38dB</w:t>
            </w: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源输出电平精度</w:t>
            </w:r>
            <w:r w:rsidRPr="004F3B88">
              <w:rPr>
                <w:rFonts w:ascii="宋体" w:hAnsi="宋体" w:cs="宋体"/>
                <w:spacing w:val="-14"/>
              </w:rPr>
              <w:t>:</w:t>
            </w:r>
            <w:r w:rsidRPr="004F3B88">
              <w:rPr>
                <w:rFonts w:ascii="宋体" w:hAnsi="宋体" w:cs="宋体" w:hint="eastAsia"/>
                <w:spacing w:val="-14"/>
              </w:rPr>
              <w:t>±</w:t>
            </w:r>
            <w:r w:rsidRPr="004F3B88">
              <w:rPr>
                <w:rFonts w:ascii="宋体" w:hAnsi="宋体" w:cs="宋体"/>
                <w:spacing w:val="-14"/>
              </w:rPr>
              <w:t>1.0dB(</w:t>
            </w:r>
            <w:r w:rsidRPr="004F3B88">
              <w:rPr>
                <w:rFonts w:ascii="宋体" w:hAnsi="宋体" w:cs="宋体" w:hint="eastAsia"/>
                <w:spacing w:val="-14"/>
              </w:rPr>
              <w:t>功率</w:t>
            </w:r>
          </w:p>
          <w:p w:rsidR="00DD22B5" w:rsidRPr="004F3B88" w:rsidRDefault="00DD22B5" w:rsidP="004F3B88">
            <w:pPr>
              <w:adjustRightInd w:val="0"/>
              <w:snapToGrid w:val="0"/>
              <w:rPr>
                <w:rFonts w:ascii="宋体"/>
                <w:spacing w:val="-14"/>
              </w:rPr>
            </w:pPr>
            <w:r w:rsidRPr="004F3B88">
              <w:rPr>
                <w:rFonts w:ascii="宋体" w:hAnsi="宋体" w:cs="宋体" w:hint="eastAsia"/>
                <w:spacing w:val="-14"/>
              </w:rPr>
              <w:t>为</w:t>
            </w:r>
            <w:r w:rsidRPr="004F3B88">
              <w:rPr>
                <w:rFonts w:ascii="宋体" w:hAnsi="宋体" w:cs="宋体"/>
                <w:spacing w:val="-14"/>
              </w:rPr>
              <w:t>0dBm</w:t>
            </w:r>
            <w:r w:rsidRPr="004F3B88">
              <w:rPr>
                <w:rFonts w:ascii="宋体" w:hAnsi="宋体" w:cs="宋体" w:hint="eastAsia"/>
                <w:spacing w:val="-14"/>
              </w:rPr>
              <w:t>时</w:t>
            </w:r>
            <w:r w:rsidRPr="004F3B88">
              <w:rPr>
                <w:rFonts w:ascii="宋体" w:hAnsi="宋体" w:cs="宋体"/>
                <w:spacing w:val="-14"/>
              </w:rPr>
              <w:t>)</w:t>
            </w: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rPr>
                <w:rFonts w:ascii="宋体" w:hAnsi="Courier New" w:cs="宋体"/>
                <w:color w:val="000000"/>
              </w:rPr>
            </w:pPr>
            <w:r w:rsidRPr="004F3B88">
              <w:rPr>
                <w:rFonts w:ascii="宋体" w:hAnsi="Courier New" w:cs="宋体" w:hint="eastAsia"/>
                <w:color w:val="000000"/>
              </w:rPr>
              <w:t>±</w:t>
            </w:r>
            <w:r w:rsidRPr="004F3B88">
              <w:rPr>
                <w:rFonts w:ascii="宋体" w:hAnsi="Courier New" w:cs="宋体"/>
                <w:color w:val="000000"/>
              </w:rPr>
              <w:t>0.05dB</w:t>
            </w:r>
          </w:p>
          <w:p w:rsidR="00DD22B5" w:rsidRPr="004F3B88" w:rsidRDefault="00DD22B5" w:rsidP="004F3B88">
            <w:pPr>
              <w:adjustRightInd w:val="0"/>
              <w:snapToGrid w:val="0"/>
              <w:rPr>
                <w:rFonts w:ascii="宋体" w:hAnsi="Courier New"/>
                <w:color w:val="000000"/>
              </w:rPr>
            </w:pPr>
            <w:r w:rsidRPr="004F3B88">
              <w:rPr>
                <w:rFonts w:ascii="宋体" w:hAnsi="Courier New" w:cs="宋体" w:hint="eastAsia"/>
                <w:color w:val="000000"/>
              </w:rPr>
              <w:t>（量程范围</w:t>
            </w:r>
            <w:r w:rsidRPr="004F3B88">
              <w:rPr>
                <w:rFonts w:ascii="宋体" w:hAnsi="Courier New" w:cs="宋体"/>
                <w:color w:val="000000"/>
              </w:rPr>
              <w:t>0</w:t>
            </w:r>
            <w:r w:rsidRPr="004F3B88">
              <w:rPr>
                <w:rFonts w:ascii="宋体" w:hAnsi="Courier New" w:cs="宋体" w:hint="eastAsia"/>
                <w:color w:val="000000"/>
              </w:rPr>
              <w:t>～</w:t>
            </w:r>
            <w:r w:rsidRPr="004F3B88">
              <w:rPr>
                <w:rFonts w:ascii="宋体" w:hAnsi="Courier New" w:cs="宋体"/>
                <w:color w:val="000000"/>
              </w:rPr>
              <w:t>30dB</w:t>
            </w:r>
            <w:r w:rsidRPr="004F3B88">
              <w:rPr>
                <w:rFonts w:ascii="宋体" w:hAnsi="Courier New" w:cs="宋体" w:hint="eastAsia"/>
                <w:color w:val="000000"/>
              </w:rPr>
              <w:t>）</w:t>
            </w: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spacing w:line="180" w:lineRule="exact"/>
              <w:rPr>
                <w:rFonts w:ascii="宋体"/>
                <w:spacing w:val="-14"/>
              </w:rPr>
            </w:pPr>
          </w:p>
          <w:p w:rsidR="00DD22B5" w:rsidRPr="004F3B88" w:rsidRDefault="00DD22B5" w:rsidP="004F3B88">
            <w:pPr>
              <w:adjustRightInd w:val="0"/>
              <w:snapToGrid w:val="0"/>
              <w:rPr>
                <w:rFonts w:ascii="宋体" w:hAnsi="Courier New" w:cs="宋体"/>
                <w:color w:val="000000"/>
              </w:rPr>
            </w:pPr>
            <w:r w:rsidRPr="004F3B88">
              <w:rPr>
                <w:rFonts w:ascii="宋体" w:hAnsi="Courier New" w:cs="宋体" w:hint="eastAsia"/>
                <w:color w:val="000000"/>
              </w:rPr>
              <w:t>正交极化面场强差值</w:t>
            </w:r>
            <w:r w:rsidRPr="004F3B88">
              <w:rPr>
                <w:rFonts w:ascii="宋体" w:hAnsi="Courier New" w:cs="宋体"/>
                <w:color w:val="000000"/>
              </w:rPr>
              <w:t>&lt;1dB</w:t>
            </w:r>
          </w:p>
        </w:tc>
      </w:tr>
      <w:tr w:rsidR="00DD22B5" w:rsidRPr="004F3B88" w:rsidTr="00DD22B5">
        <w:trPr>
          <w:trHeight w:val="510"/>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636" w:type="dxa"/>
            <w:vMerge/>
            <w:vAlign w:val="center"/>
          </w:tcPr>
          <w:p w:rsidR="00DD22B5" w:rsidRPr="004F3B88" w:rsidRDefault="00DD22B5" w:rsidP="00CC45DC">
            <w:pPr>
              <w:adjustRightInd w:val="0"/>
              <w:textAlignment w:val="baseline"/>
              <w:rPr>
                <w:rFonts w:ascii="宋体" w:hAnsi="Courier New"/>
                <w:color w:val="000000"/>
              </w:rPr>
            </w:pPr>
          </w:p>
        </w:tc>
        <w:tc>
          <w:tcPr>
            <w:tcW w:w="1233" w:type="dxa"/>
            <w:vAlign w:val="center"/>
          </w:tcPr>
          <w:p w:rsidR="00DD22B5" w:rsidRPr="004F3B88" w:rsidRDefault="00DD22B5" w:rsidP="00CC45DC">
            <w:pPr>
              <w:adjustRightInd w:val="0"/>
              <w:spacing w:line="240" w:lineRule="exact"/>
              <w:textAlignment w:val="baseline"/>
              <w:rPr>
                <w:rFonts w:ascii="宋体" w:hAnsi="Courier New"/>
                <w:color w:val="000000"/>
              </w:rPr>
            </w:pPr>
            <w:r w:rsidRPr="004F3B88">
              <w:rPr>
                <w:rFonts w:ascii="宋体" w:hAnsi="Courier New" w:cs="宋体" w:hint="eastAsia"/>
              </w:rPr>
              <w:t>功率增益</w:t>
            </w:r>
          </w:p>
        </w:tc>
        <w:tc>
          <w:tcPr>
            <w:tcW w:w="1170" w:type="dxa"/>
            <w:vMerge/>
          </w:tcPr>
          <w:p w:rsidR="00DD22B5" w:rsidRPr="004F3B88" w:rsidRDefault="00DD22B5" w:rsidP="00F0256D">
            <w:pPr>
              <w:adjustRightInd w:val="0"/>
              <w:textAlignment w:val="baseline"/>
              <w:rPr>
                <w:rFonts w:ascii="宋体" w:hAnsi="Courier New"/>
                <w:color w:val="000000"/>
              </w:rPr>
            </w:pPr>
          </w:p>
        </w:tc>
        <w:tc>
          <w:tcPr>
            <w:tcW w:w="1218" w:type="dxa"/>
            <w:vMerge/>
          </w:tcPr>
          <w:p w:rsidR="00DD22B5" w:rsidRPr="004F3B88" w:rsidRDefault="00DD22B5" w:rsidP="00F0256D">
            <w:pPr>
              <w:adjustRightInd w:val="0"/>
              <w:jc w:val="center"/>
              <w:textAlignment w:val="baseline"/>
              <w:rPr>
                <w:rFonts w:ascii="宋体" w:hAnsi="Courier New"/>
                <w:color w:val="000000"/>
              </w:rPr>
            </w:pPr>
          </w:p>
        </w:tc>
        <w:tc>
          <w:tcPr>
            <w:tcW w:w="3008" w:type="dxa"/>
            <w:vMerge/>
          </w:tcPr>
          <w:p w:rsidR="00DD22B5" w:rsidRPr="004F3B88" w:rsidRDefault="00DD22B5" w:rsidP="00F0256D">
            <w:pPr>
              <w:adjustRightInd w:val="0"/>
              <w:jc w:val="center"/>
              <w:textAlignment w:val="baseline"/>
              <w:rPr>
                <w:rFonts w:ascii="宋体" w:hAnsi="Courier New"/>
                <w:color w:val="000000"/>
              </w:rPr>
            </w:pPr>
          </w:p>
        </w:tc>
      </w:tr>
      <w:tr w:rsidR="00DD22B5" w:rsidRPr="004F3B88" w:rsidTr="00DD22B5">
        <w:trPr>
          <w:trHeight w:val="510"/>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636" w:type="dxa"/>
            <w:vMerge/>
            <w:vAlign w:val="center"/>
          </w:tcPr>
          <w:p w:rsidR="00DD22B5" w:rsidRPr="004F3B88" w:rsidRDefault="00DD22B5" w:rsidP="00CC45DC">
            <w:pPr>
              <w:adjustRightInd w:val="0"/>
              <w:textAlignment w:val="baseline"/>
              <w:rPr>
                <w:rFonts w:ascii="宋体" w:hAnsi="Courier New"/>
                <w:color w:val="000000"/>
              </w:rPr>
            </w:pPr>
          </w:p>
        </w:tc>
        <w:tc>
          <w:tcPr>
            <w:tcW w:w="1233" w:type="dxa"/>
            <w:vAlign w:val="center"/>
          </w:tcPr>
          <w:p w:rsidR="00DD22B5" w:rsidRPr="004F3B88" w:rsidRDefault="00DD22B5" w:rsidP="00CC45DC">
            <w:pPr>
              <w:adjustRightInd w:val="0"/>
              <w:spacing w:line="240" w:lineRule="exact"/>
              <w:textAlignment w:val="baseline"/>
              <w:rPr>
                <w:rFonts w:ascii="宋体" w:hAnsi="Courier New"/>
                <w:color w:val="000000"/>
              </w:rPr>
            </w:pPr>
            <w:r w:rsidRPr="004F3B88">
              <w:rPr>
                <w:rFonts w:ascii="宋体" w:hAnsi="Courier New" w:cs="宋体" w:hint="eastAsia"/>
              </w:rPr>
              <w:t>振幅</w:t>
            </w:r>
            <w:r w:rsidRPr="004F3B88">
              <w:rPr>
                <w:rFonts w:ascii="宋体" w:hAnsi="Courier New" w:cs="宋体"/>
              </w:rPr>
              <w:t>/</w:t>
            </w:r>
            <w:r w:rsidRPr="004F3B88">
              <w:rPr>
                <w:rFonts w:ascii="宋体" w:hAnsi="Courier New" w:cs="宋体" w:hint="eastAsia"/>
              </w:rPr>
              <w:t>频率特性</w:t>
            </w:r>
          </w:p>
        </w:tc>
        <w:tc>
          <w:tcPr>
            <w:tcW w:w="1170" w:type="dxa"/>
            <w:vMerge/>
          </w:tcPr>
          <w:p w:rsidR="00DD22B5" w:rsidRPr="004F3B88" w:rsidRDefault="00DD22B5" w:rsidP="00F0256D">
            <w:pPr>
              <w:adjustRightInd w:val="0"/>
              <w:textAlignment w:val="baseline"/>
              <w:rPr>
                <w:rFonts w:ascii="宋体" w:hAnsi="Courier New"/>
                <w:color w:val="000000"/>
              </w:rPr>
            </w:pPr>
          </w:p>
        </w:tc>
        <w:tc>
          <w:tcPr>
            <w:tcW w:w="1218" w:type="dxa"/>
            <w:vMerge/>
          </w:tcPr>
          <w:p w:rsidR="00DD22B5" w:rsidRPr="004F3B88" w:rsidRDefault="00DD22B5" w:rsidP="00F0256D">
            <w:pPr>
              <w:adjustRightInd w:val="0"/>
              <w:jc w:val="center"/>
              <w:textAlignment w:val="baseline"/>
              <w:rPr>
                <w:rFonts w:ascii="宋体" w:hAnsi="Courier New"/>
                <w:color w:val="000000"/>
              </w:rPr>
            </w:pPr>
          </w:p>
        </w:tc>
        <w:tc>
          <w:tcPr>
            <w:tcW w:w="3008" w:type="dxa"/>
            <w:vMerge/>
          </w:tcPr>
          <w:p w:rsidR="00DD22B5" w:rsidRPr="004F3B88" w:rsidRDefault="00DD22B5" w:rsidP="00F0256D">
            <w:pPr>
              <w:adjustRightInd w:val="0"/>
              <w:jc w:val="center"/>
              <w:textAlignment w:val="baseline"/>
              <w:rPr>
                <w:rFonts w:ascii="宋体" w:hAnsi="Courier New"/>
                <w:color w:val="000000"/>
              </w:rPr>
            </w:pPr>
          </w:p>
        </w:tc>
      </w:tr>
      <w:tr w:rsidR="00DD22B5" w:rsidRPr="004F3B88" w:rsidTr="00DD22B5">
        <w:trPr>
          <w:trHeight w:val="510"/>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636" w:type="dxa"/>
            <w:vMerge/>
            <w:vAlign w:val="center"/>
          </w:tcPr>
          <w:p w:rsidR="00DD22B5" w:rsidRPr="004F3B88" w:rsidRDefault="00DD22B5" w:rsidP="00CC45DC">
            <w:pPr>
              <w:adjustRightInd w:val="0"/>
              <w:textAlignment w:val="baseline"/>
              <w:rPr>
                <w:rFonts w:ascii="宋体" w:hAnsi="Courier New"/>
                <w:color w:val="000000"/>
              </w:rPr>
            </w:pPr>
          </w:p>
        </w:tc>
        <w:tc>
          <w:tcPr>
            <w:tcW w:w="1233" w:type="dxa"/>
            <w:vAlign w:val="center"/>
          </w:tcPr>
          <w:p w:rsidR="00DD22B5" w:rsidRPr="004F3B88" w:rsidRDefault="00DD22B5" w:rsidP="00CC45DC">
            <w:pPr>
              <w:adjustRightInd w:val="0"/>
              <w:spacing w:line="240" w:lineRule="exact"/>
              <w:textAlignment w:val="baseline"/>
              <w:rPr>
                <w:rFonts w:ascii="宋体" w:hAnsi="Courier New"/>
                <w:color w:val="000000"/>
              </w:rPr>
            </w:pPr>
            <w:r w:rsidRPr="004F3B88">
              <w:rPr>
                <w:rFonts w:ascii="宋体" w:hAnsi="Courier New" w:cs="宋体" w:hint="eastAsia"/>
              </w:rPr>
              <w:t>带内任意接收频带内增益波动</w:t>
            </w:r>
          </w:p>
        </w:tc>
        <w:tc>
          <w:tcPr>
            <w:tcW w:w="1170" w:type="dxa"/>
            <w:vMerge/>
          </w:tcPr>
          <w:p w:rsidR="00DD22B5" w:rsidRPr="004F3B88" w:rsidRDefault="00DD22B5" w:rsidP="00F0256D">
            <w:pPr>
              <w:adjustRightInd w:val="0"/>
              <w:textAlignment w:val="baseline"/>
              <w:rPr>
                <w:rFonts w:ascii="宋体" w:hAnsi="Courier New"/>
                <w:color w:val="000000"/>
              </w:rPr>
            </w:pPr>
          </w:p>
        </w:tc>
        <w:tc>
          <w:tcPr>
            <w:tcW w:w="1218" w:type="dxa"/>
            <w:vMerge/>
          </w:tcPr>
          <w:p w:rsidR="00DD22B5" w:rsidRPr="004F3B88" w:rsidRDefault="00DD22B5" w:rsidP="00F0256D">
            <w:pPr>
              <w:adjustRightInd w:val="0"/>
              <w:jc w:val="center"/>
              <w:textAlignment w:val="baseline"/>
              <w:rPr>
                <w:rFonts w:ascii="宋体" w:hAnsi="Courier New"/>
                <w:color w:val="000000"/>
              </w:rPr>
            </w:pPr>
          </w:p>
        </w:tc>
        <w:tc>
          <w:tcPr>
            <w:tcW w:w="3008" w:type="dxa"/>
            <w:vMerge/>
          </w:tcPr>
          <w:p w:rsidR="00DD22B5" w:rsidRPr="004F3B88" w:rsidRDefault="00DD22B5" w:rsidP="00F0256D">
            <w:pPr>
              <w:adjustRightInd w:val="0"/>
              <w:jc w:val="center"/>
              <w:textAlignment w:val="baseline"/>
              <w:rPr>
                <w:rFonts w:ascii="宋体" w:hAnsi="Courier New"/>
                <w:color w:val="000000"/>
              </w:rPr>
            </w:pPr>
          </w:p>
        </w:tc>
      </w:tr>
      <w:tr w:rsidR="00DD22B5" w:rsidRPr="004F3B88" w:rsidTr="00DD22B5">
        <w:trPr>
          <w:trHeight w:val="510"/>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636" w:type="dxa"/>
            <w:vMerge/>
            <w:vAlign w:val="center"/>
          </w:tcPr>
          <w:p w:rsidR="00DD22B5" w:rsidRPr="004F3B88" w:rsidRDefault="00DD22B5" w:rsidP="00CC45DC">
            <w:pPr>
              <w:adjustRightInd w:val="0"/>
              <w:textAlignment w:val="baseline"/>
              <w:rPr>
                <w:rFonts w:ascii="宋体" w:hAnsi="Courier New"/>
                <w:color w:val="000000"/>
              </w:rPr>
            </w:pPr>
          </w:p>
        </w:tc>
        <w:tc>
          <w:tcPr>
            <w:tcW w:w="1233" w:type="dxa"/>
            <w:vAlign w:val="center"/>
          </w:tcPr>
          <w:p w:rsidR="00DD22B5" w:rsidRPr="004F3B88" w:rsidRDefault="00DD22B5" w:rsidP="00CC45DC">
            <w:pPr>
              <w:adjustRightInd w:val="0"/>
              <w:spacing w:line="240" w:lineRule="exact"/>
              <w:textAlignment w:val="baseline"/>
              <w:rPr>
                <w:rFonts w:ascii="宋体" w:hAnsi="Courier New"/>
                <w:color w:val="000000"/>
              </w:rPr>
            </w:pPr>
            <w:r w:rsidRPr="004F3B88">
              <w:rPr>
                <w:rFonts w:ascii="宋体" w:hAnsi="Courier New" w:cs="宋体" w:hint="eastAsia"/>
                <w:color w:val="000000"/>
              </w:rPr>
              <w:t>噪声温度</w:t>
            </w:r>
          </w:p>
        </w:tc>
        <w:tc>
          <w:tcPr>
            <w:tcW w:w="1170" w:type="dxa"/>
            <w:vMerge/>
          </w:tcPr>
          <w:p w:rsidR="00DD22B5" w:rsidRPr="004F3B88" w:rsidRDefault="00DD22B5" w:rsidP="00F0256D">
            <w:pPr>
              <w:adjustRightInd w:val="0"/>
              <w:textAlignment w:val="baseline"/>
              <w:rPr>
                <w:rFonts w:ascii="宋体" w:hAnsi="Courier New"/>
                <w:color w:val="000000"/>
              </w:rPr>
            </w:pPr>
          </w:p>
        </w:tc>
        <w:tc>
          <w:tcPr>
            <w:tcW w:w="1218" w:type="dxa"/>
            <w:vMerge/>
          </w:tcPr>
          <w:p w:rsidR="00DD22B5" w:rsidRPr="004F3B88" w:rsidRDefault="00DD22B5" w:rsidP="00F0256D">
            <w:pPr>
              <w:adjustRightInd w:val="0"/>
              <w:jc w:val="center"/>
              <w:textAlignment w:val="baseline"/>
              <w:rPr>
                <w:rFonts w:ascii="宋体" w:hAnsi="Courier New"/>
                <w:color w:val="000000"/>
              </w:rPr>
            </w:pPr>
          </w:p>
        </w:tc>
        <w:tc>
          <w:tcPr>
            <w:tcW w:w="3008" w:type="dxa"/>
            <w:vMerge/>
          </w:tcPr>
          <w:p w:rsidR="00DD22B5" w:rsidRPr="004F3B88" w:rsidRDefault="00DD22B5" w:rsidP="00F0256D">
            <w:pPr>
              <w:adjustRightInd w:val="0"/>
              <w:jc w:val="center"/>
              <w:textAlignment w:val="baseline"/>
              <w:rPr>
                <w:rFonts w:ascii="宋体" w:hAnsi="Courier New"/>
                <w:color w:val="000000"/>
              </w:rPr>
            </w:pPr>
          </w:p>
        </w:tc>
      </w:tr>
      <w:tr w:rsidR="00DD22B5" w:rsidRPr="004F3B88" w:rsidTr="00DD22B5">
        <w:trPr>
          <w:trHeight w:val="510"/>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636" w:type="dxa"/>
            <w:vMerge/>
            <w:vAlign w:val="center"/>
          </w:tcPr>
          <w:p w:rsidR="00DD22B5" w:rsidRPr="004F3B88" w:rsidRDefault="00DD22B5" w:rsidP="00CC45DC">
            <w:pPr>
              <w:adjustRightInd w:val="0"/>
              <w:textAlignment w:val="baseline"/>
              <w:rPr>
                <w:rFonts w:ascii="宋体" w:hAnsi="Courier New"/>
                <w:color w:val="000000"/>
              </w:rPr>
            </w:pPr>
          </w:p>
        </w:tc>
        <w:tc>
          <w:tcPr>
            <w:tcW w:w="1233" w:type="dxa"/>
            <w:vAlign w:val="center"/>
          </w:tcPr>
          <w:p w:rsidR="00DD22B5" w:rsidRPr="004F3B88" w:rsidRDefault="00DD22B5" w:rsidP="00CC45DC">
            <w:pPr>
              <w:adjustRightInd w:val="0"/>
              <w:spacing w:line="240" w:lineRule="exact"/>
              <w:textAlignment w:val="baseline"/>
              <w:rPr>
                <w:rFonts w:ascii="宋体" w:hAnsi="Courier New"/>
                <w:color w:val="000000"/>
              </w:rPr>
            </w:pPr>
            <w:r w:rsidRPr="004F3B88">
              <w:rPr>
                <w:rFonts w:ascii="宋体" w:hAnsi="Courier New" w:cs="宋体" w:hint="eastAsia"/>
              </w:rPr>
              <w:t>一本振频率容差</w:t>
            </w:r>
          </w:p>
        </w:tc>
        <w:tc>
          <w:tcPr>
            <w:tcW w:w="1170" w:type="dxa"/>
            <w:vMerge/>
          </w:tcPr>
          <w:p w:rsidR="00DD22B5" w:rsidRPr="004F3B88" w:rsidRDefault="00DD22B5" w:rsidP="00F0256D">
            <w:pPr>
              <w:adjustRightInd w:val="0"/>
              <w:textAlignment w:val="baseline"/>
              <w:rPr>
                <w:rFonts w:ascii="宋体" w:hAnsi="Courier New"/>
                <w:color w:val="000000"/>
              </w:rPr>
            </w:pPr>
          </w:p>
        </w:tc>
        <w:tc>
          <w:tcPr>
            <w:tcW w:w="1218" w:type="dxa"/>
            <w:vMerge/>
          </w:tcPr>
          <w:p w:rsidR="00DD22B5" w:rsidRPr="004F3B88" w:rsidRDefault="00DD22B5" w:rsidP="00F0256D">
            <w:pPr>
              <w:adjustRightInd w:val="0"/>
              <w:jc w:val="center"/>
              <w:textAlignment w:val="baseline"/>
              <w:rPr>
                <w:rFonts w:ascii="宋体" w:hAnsi="Courier New"/>
                <w:color w:val="000000"/>
              </w:rPr>
            </w:pPr>
          </w:p>
        </w:tc>
        <w:tc>
          <w:tcPr>
            <w:tcW w:w="3008" w:type="dxa"/>
            <w:vMerge/>
          </w:tcPr>
          <w:p w:rsidR="00DD22B5" w:rsidRPr="004F3B88" w:rsidRDefault="00DD22B5" w:rsidP="00F0256D">
            <w:pPr>
              <w:adjustRightInd w:val="0"/>
              <w:jc w:val="center"/>
              <w:textAlignment w:val="baseline"/>
              <w:rPr>
                <w:rFonts w:ascii="宋体" w:hAnsi="Courier New"/>
                <w:color w:val="000000"/>
              </w:rPr>
            </w:pPr>
          </w:p>
        </w:tc>
      </w:tr>
      <w:tr w:rsidR="00DD22B5" w:rsidRPr="004F3B88" w:rsidTr="00DD22B5">
        <w:trPr>
          <w:trHeight w:val="510"/>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636" w:type="dxa"/>
            <w:vMerge/>
            <w:vAlign w:val="center"/>
          </w:tcPr>
          <w:p w:rsidR="00DD22B5" w:rsidRPr="004F3B88" w:rsidRDefault="00DD22B5" w:rsidP="00CC45DC">
            <w:pPr>
              <w:adjustRightInd w:val="0"/>
              <w:textAlignment w:val="baseline"/>
              <w:rPr>
                <w:rFonts w:ascii="宋体" w:hAnsi="Courier New"/>
                <w:color w:val="000000"/>
              </w:rPr>
            </w:pPr>
          </w:p>
        </w:tc>
        <w:tc>
          <w:tcPr>
            <w:tcW w:w="1233" w:type="dxa"/>
            <w:vAlign w:val="center"/>
          </w:tcPr>
          <w:p w:rsidR="00DD22B5" w:rsidRPr="004F3B88" w:rsidRDefault="00DD22B5" w:rsidP="00CC45DC">
            <w:pPr>
              <w:adjustRightInd w:val="0"/>
              <w:spacing w:line="240" w:lineRule="exact"/>
              <w:textAlignment w:val="baseline"/>
              <w:rPr>
                <w:rFonts w:ascii="宋体" w:hAnsi="Courier New"/>
                <w:color w:val="000000"/>
              </w:rPr>
            </w:pPr>
            <w:r w:rsidRPr="004F3B88">
              <w:rPr>
                <w:rFonts w:ascii="宋体" w:hAnsi="Courier New" w:cs="宋体" w:hint="eastAsia"/>
              </w:rPr>
              <w:t>输入饱和电平</w:t>
            </w:r>
          </w:p>
        </w:tc>
        <w:tc>
          <w:tcPr>
            <w:tcW w:w="1170" w:type="dxa"/>
            <w:vMerge/>
          </w:tcPr>
          <w:p w:rsidR="00DD22B5" w:rsidRPr="004F3B88" w:rsidRDefault="00DD22B5" w:rsidP="00F0256D">
            <w:pPr>
              <w:adjustRightInd w:val="0"/>
              <w:textAlignment w:val="baseline"/>
              <w:rPr>
                <w:rFonts w:ascii="宋体" w:hAnsi="Courier New"/>
                <w:color w:val="000000"/>
              </w:rPr>
            </w:pPr>
          </w:p>
        </w:tc>
        <w:tc>
          <w:tcPr>
            <w:tcW w:w="1218" w:type="dxa"/>
            <w:vMerge/>
          </w:tcPr>
          <w:p w:rsidR="00DD22B5" w:rsidRPr="004F3B88" w:rsidRDefault="00DD22B5" w:rsidP="00F0256D">
            <w:pPr>
              <w:adjustRightInd w:val="0"/>
              <w:jc w:val="center"/>
              <w:textAlignment w:val="baseline"/>
              <w:rPr>
                <w:rFonts w:ascii="宋体" w:hAnsi="Courier New"/>
                <w:color w:val="000000"/>
              </w:rPr>
            </w:pPr>
          </w:p>
        </w:tc>
        <w:tc>
          <w:tcPr>
            <w:tcW w:w="3008" w:type="dxa"/>
            <w:vMerge/>
          </w:tcPr>
          <w:p w:rsidR="00DD22B5" w:rsidRPr="004F3B88" w:rsidRDefault="00DD22B5" w:rsidP="00F0256D">
            <w:pPr>
              <w:adjustRightInd w:val="0"/>
              <w:jc w:val="center"/>
              <w:textAlignment w:val="baseline"/>
              <w:rPr>
                <w:rFonts w:ascii="宋体" w:hAnsi="Courier New"/>
                <w:color w:val="000000"/>
              </w:rPr>
            </w:pPr>
          </w:p>
        </w:tc>
      </w:tr>
      <w:tr w:rsidR="00DD22B5" w:rsidRPr="004F3B88" w:rsidTr="00DD22B5">
        <w:trPr>
          <w:trHeight w:val="510"/>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636" w:type="dxa"/>
            <w:vMerge/>
            <w:vAlign w:val="center"/>
          </w:tcPr>
          <w:p w:rsidR="00DD22B5" w:rsidRPr="004F3B88" w:rsidRDefault="00DD22B5" w:rsidP="00CC45DC">
            <w:pPr>
              <w:adjustRightInd w:val="0"/>
              <w:textAlignment w:val="baseline"/>
              <w:rPr>
                <w:rFonts w:ascii="宋体" w:hAnsi="Courier New"/>
                <w:color w:val="000000"/>
              </w:rPr>
            </w:pPr>
          </w:p>
        </w:tc>
        <w:tc>
          <w:tcPr>
            <w:tcW w:w="1233" w:type="dxa"/>
            <w:vAlign w:val="center"/>
          </w:tcPr>
          <w:p w:rsidR="00DD22B5" w:rsidRPr="004F3B88" w:rsidRDefault="00DD22B5" w:rsidP="00CC45DC">
            <w:pPr>
              <w:adjustRightInd w:val="0"/>
              <w:spacing w:line="240" w:lineRule="exact"/>
              <w:textAlignment w:val="baseline"/>
              <w:rPr>
                <w:rFonts w:ascii="宋体" w:hAnsi="Courier New"/>
                <w:color w:val="000000"/>
              </w:rPr>
            </w:pPr>
            <w:r w:rsidRPr="004F3B88">
              <w:rPr>
                <w:rFonts w:ascii="宋体" w:hAnsi="Courier New" w:cs="宋体" w:hint="eastAsia"/>
              </w:rPr>
              <w:t>镜像干扰抑制比</w:t>
            </w:r>
          </w:p>
        </w:tc>
        <w:tc>
          <w:tcPr>
            <w:tcW w:w="1170" w:type="dxa"/>
            <w:vMerge/>
          </w:tcPr>
          <w:p w:rsidR="00DD22B5" w:rsidRPr="004F3B88" w:rsidRDefault="00DD22B5" w:rsidP="00F0256D">
            <w:pPr>
              <w:adjustRightInd w:val="0"/>
              <w:textAlignment w:val="baseline"/>
              <w:rPr>
                <w:rFonts w:ascii="宋体" w:hAnsi="Courier New"/>
                <w:color w:val="000000"/>
              </w:rPr>
            </w:pPr>
          </w:p>
        </w:tc>
        <w:tc>
          <w:tcPr>
            <w:tcW w:w="1218" w:type="dxa"/>
            <w:vMerge/>
          </w:tcPr>
          <w:p w:rsidR="00DD22B5" w:rsidRPr="004F3B88" w:rsidRDefault="00DD22B5" w:rsidP="00F0256D">
            <w:pPr>
              <w:adjustRightInd w:val="0"/>
              <w:jc w:val="center"/>
              <w:textAlignment w:val="baseline"/>
              <w:rPr>
                <w:rFonts w:ascii="宋体" w:hAnsi="Courier New"/>
                <w:color w:val="000000"/>
              </w:rPr>
            </w:pPr>
          </w:p>
        </w:tc>
        <w:tc>
          <w:tcPr>
            <w:tcW w:w="3008" w:type="dxa"/>
            <w:vMerge/>
          </w:tcPr>
          <w:p w:rsidR="00DD22B5" w:rsidRPr="004F3B88" w:rsidRDefault="00DD22B5" w:rsidP="00F0256D">
            <w:pPr>
              <w:adjustRightInd w:val="0"/>
              <w:jc w:val="center"/>
              <w:textAlignment w:val="baseline"/>
              <w:rPr>
                <w:rFonts w:ascii="宋体" w:hAnsi="Courier New"/>
                <w:color w:val="000000"/>
              </w:rPr>
            </w:pPr>
          </w:p>
        </w:tc>
      </w:tr>
      <w:tr w:rsidR="00DD22B5" w:rsidRPr="004F3B88" w:rsidTr="00DD22B5">
        <w:trPr>
          <w:trHeight w:val="510"/>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636" w:type="dxa"/>
            <w:vMerge/>
            <w:vAlign w:val="center"/>
          </w:tcPr>
          <w:p w:rsidR="00DD22B5" w:rsidRPr="004F3B88" w:rsidRDefault="00DD22B5" w:rsidP="00CC45DC">
            <w:pPr>
              <w:adjustRightInd w:val="0"/>
              <w:textAlignment w:val="baseline"/>
              <w:rPr>
                <w:rFonts w:ascii="宋体" w:hAnsi="Courier New"/>
                <w:color w:val="000000"/>
              </w:rPr>
            </w:pPr>
          </w:p>
        </w:tc>
        <w:tc>
          <w:tcPr>
            <w:tcW w:w="1233" w:type="dxa"/>
            <w:vAlign w:val="center"/>
          </w:tcPr>
          <w:p w:rsidR="00DD22B5" w:rsidRPr="004F3B88" w:rsidRDefault="00DD22B5" w:rsidP="00CC45DC">
            <w:pPr>
              <w:adjustRightInd w:val="0"/>
              <w:spacing w:line="240" w:lineRule="exact"/>
              <w:textAlignment w:val="baseline"/>
              <w:rPr>
                <w:rFonts w:ascii="宋体" w:hAnsi="Courier New"/>
                <w:color w:val="000000"/>
              </w:rPr>
            </w:pPr>
            <w:r w:rsidRPr="004F3B88">
              <w:rPr>
                <w:rFonts w:ascii="宋体" w:hAnsi="Courier New" w:cs="宋体" w:hint="eastAsia"/>
              </w:rPr>
              <w:t>相位噪声</w:t>
            </w:r>
          </w:p>
        </w:tc>
        <w:tc>
          <w:tcPr>
            <w:tcW w:w="1170" w:type="dxa"/>
            <w:vMerge/>
          </w:tcPr>
          <w:p w:rsidR="00DD22B5" w:rsidRPr="004F3B88" w:rsidRDefault="00DD22B5" w:rsidP="00F0256D">
            <w:pPr>
              <w:adjustRightInd w:val="0"/>
              <w:textAlignment w:val="baseline"/>
              <w:rPr>
                <w:rFonts w:ascii="宋体" w:hAnsi="Courier New"/>
                <w:color w:val="000000"/>
              </w:rPr>
            </w:pPr>
          </w:p>
        </w:tc>
        <w:tc>
          <w:tcPr>
            <w:tcW w:w="1218" w:type="dxa"/>
            <w:vMerge/>
          </w:tcPr>
          <w:p w:rsidR="00DD22B5" w:rsidRPr="004F3B88" w:rsidRDefault="00DD22B5" w:rsidP="00F0256D">
            <w:pPr>
              <w:adjustRightInd w:val="0"/>
              <w:jc w:val="center"/>
              <w:textAlignment w:val="baseline"/>
              <w:rPr>
                <w:rFonts w:ascii="宋体" w:hAnsi="Courier New"/>
                <w:color w:val="000000"/>
              </w:rPr>
            </w:pPr>
          </w:p>
        </w:tc>
        <w:tc>
          <w:tcPr>
            <w:tcW w:w="3008" w:type="dxa"/>
            <w:vMerge/>
          </w:tcPr>
          <w:p w:rsidR="00DD22B5" w:rsidRPr="004F3B88" w:rsidRDefault="00DD22B5" w:rsidP="00F0256D">
            <w:pPr>
              <w:adjustRightInd w:val="0"/>
              <w:jc w:val="center"/>
              <w:textAlignment w:val="baseline"/>
              <w:rPr>
                <w:rFonts w:ascii="宋体" w:hAnsi="Courier New"/>
                <w:color w:val="000000"/>
              </w:rPr>
            </w:pPr>
          </w:p>
        </w:tc>
      </w:tr>
      <w:tr w:rsidR="00DD22B5" w:rsidRPr="004F3B88" w:rsidTr="00DD22B5">
        <w:trPr>
          <w:trHeight w:val="510"/>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636" w:type="dxa"/>
            <w:vMerge/>
            <w:vAlign w:val="center"/>
          </w:tcPr>
          <w:p w:rsidR="00DD22B5" w:rsidRPr="004F3B88" w:rsidRDefault="00DD22B5" w:rsidP="00CC45DC">
            <w:pPr>
              <w:adjustRightInd w:val="0"/>
              <w:textAlignment w:val="baseline"/>
              <w:rPr>
                <w:rFonts w:ascii="宋体" w:hAnsi="Courier New"/>
                <w:color w:val="000000"/>
              </w:rPr>
            </w:pPr>
          </w:p>
        </w:tc>
        <w:tc>
          <w:tcPr>
            <w:tcW w:w="1233" w:type="dxa"/>
            <w:vAlign w:val="center"/>
          </w:tcPr>
          <w:p w:rsidR="00DD22B5" w:rsidRPr="004F3B88" w:rsidRDefault="00DD22B5" w:rsidP="00CC45DC">
            <w:pPr>
              <w:adjustRightInd w:val="0"/>
              <w:spacing w:line="240" w:lineRule="exact"/>
              <w:textAlignment w:val="baseline"/>
              <w:rPr>
                <w:rFonts w:ascii="宋体" w:hAnsi="Courier New"/>
              </w:rPr>
            </w:pPr>
            <w:r w:rsidRPr="004F3B88">
              <w:rPr>
                <w:rFonts w:ascii="宋体" w:hAnsi="Courier New" w:cs="宋体" w:hint="eastAsia"/>
              </w:rPr>
              <w:t>馈源照射角</w:t>
            </w:r>
          </w:p>
        </w:tc>
        <w:tc>
          <w:tcPr>
            <w:tcW w:w="1170" w:type="dxa"/>
            <w:vMerge/>
          </w:tcPr>
          <w:p w:rsidR="00DD22B5" w:rsidRPr="004F3B88" w:rsidRDefault="00DD22B5" w:rsidP="00F0256D">
            <w:pPr>
              <w:adjustRightInd w:val="0"/>
              <w:textAlignment w:val="baseline"/>
              <w:rPr>
                <w:rFonts w:ascii="宋体" w:hAnsi="Courier New"/>
                <w:color w:val="000000"/>
              </w:rPr>
            </w:pPr>
          </w:p>
        </w:tc>
        <w:tc>
          <w:tcPr>
            <w:tcW w:w="1218" w:type="dxa"/>
            <w:vMerge/>
          </w:tcPr>
          <w:p w:rsidR="00DD22B5" w:rsidRPr="004F3B88" w:rsidRDefault="00DD22B5" w:rsidP="00F0256D">
            <w:pPr>
              <w:adjustRightInd w:val="0"/>
              <w:jc w:val="center"/>
              <w:textAlignment w:val="baseline"/>
              <w:rPr>
                <w:rFonts w:ascii="宋体" w:hAnsi="Courier New"/>
                <w:color w:val="000000"/>
              </w:rPr>
            </w:pPr>
          </w:p>
        </w:tc>
        <w:tc>
          <w:tcPr>
            <w:tcW w:w="3008" w:type="dxa"/>
            <w:vMerge/>
          </w:tcPr>
          <w:p w:rsidR="00DD22B5" w:rsidRPr="004F3B88" w:rsidRDefault="00DD22B5" w:rsidP="00F0256D">
            <w:pPr>
              <w:adjustRightInd w:val="0"/>
              <w:jc w:val="center"/>
              <w:textAlignment w:val="baseline"/>
              <w:rPr>
                <w:rFonts w:ascii="宋体" w:hAnsi="Courier New"/>
                <w:color w:val="000000"/>
              </w:rPr>
            </w:pPr>
          </w:p>
        </w:tc>
      </w:tr>
      <w:tr w:rsidR="00DD22B5" w:rsidRPr="004F3B88" w:rsidTr="00DD22B5">
        <w:trPr>
          <w:trHeight w:val="510"/>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636" w:type="dxa"/>
            <w:vMerge/>
            <w:vAlign w:val="center"/>
          </w:tcPr>
          <w:p w:rsidR="00DD22B5" w:rsidRPr="004F3B88" w:rsidRDefault="00DD22B5" w:rsidP="00CC45DC">
            <w:pPr>
              <w:adjustRightInd w:val="0"/>
              <w:textAlignment w:val="baseline"/>
              <w:rPr>
                <w:rFonts w:ascii="宋体" w:hAnsi="Courier New"/>
                <w:color w:val="000000"/>
              </w:rPr>
            </w:pPr>
          </w:p>
        </w:tc>
        <w:tc>
          <w:tcPr>
            <w:tcW w:w="1233" w:type="dxa"/>
            <w:vAlign w:val="center"/>
          </w:tcPr>
          <w:p w:rsidR="00DD22B5" w:rsidRPr="004F3B88" w:rsidRDefault="00DD22B5" w:rsidP="00CC45DC">
            <w:pPr>
              <w:adjustRightInd w:val="0"/>
              <w:spacing w:line="240" w:lineRule="exact"/>
              <w:textAlignment w:val="baseline"/>
              <w:rPr>
                <w:rFonts w:ascii="宋体" w:hAnsi="Courier New"/>
                <w:color w:val="000000"/>
              </w:rPr>
            </w:pPr>
            <w:r w:rsidRPr="004F3B88">
              <w:rPr>
                <w:rFonts w:ascii="宋体" w:hAnsi="Courier New" w:cs="宋体" w:hint="eastAsia"/>
              </w:rPr>
              <w:t>线极化交叉极化鉴别率</w:t>
            </w:r>
          </w:p>
        </w:tc>
        <w:tc>
          <w:tcPr>
            <w:tcW w:w="1170" w:type="dxa"/>
            <w:vMerge/>
          </w:tcPr>
          <w:p w:rsidR="00DD22B5" w:rsidRPr="004F3B88" w:rsidRDefault="00DD22B5" w:rsidP="00F0256D">
            <w:pPr>
              <w:adjustRightInd w:val="0"/>
              <w:textAlignment w:val="baseline"/>
              <w:rPr>
                <w:rFonts w:ascii="宋体" w:hAnsi="Courier New"/>
                <w:color w:val="000000"/>
              </w:rPr>
            </w:pPr>
          </w:p>
        </w:tc>
        <w:tc>
          <w:tcPr>
            <w:tcW w:w="1218" w:type="dxa"/>
            <w:vMerge/>
          </w:tcPr>
          <w:p w:rsidR="00DD22B5" w:rsidRPr="004F3B88" w:rsidRDefault="00DD22B5" w:rsidP="00F0256D">
            <w:pPr>
              <w:adjustRightInd w:val="0"/>
              <w:jc w:val="center"/>
              <w:textAlignment w:val="baseline"/>
              <w:rPr>
                <w:rFonts w:ascii="宋体" w:hAnsi="Courier New"/>
                <w:color w:val="000000"/>
              </w:rPr>
            </w:pPr>
          </w:p>
        </w:tc>
        <w:tc>
          <w:tcPr>
            <w:tcW w:w="3008" w:type="dxa"/>
            <w:vMerge/>
          </w:tcPr>
          <w:p w:rsidR="00DD22B5" w:rsidRPr="004F3B88" w:rsidRDefault="00DD22B5" w:rsidP="00F0256D">
            <w:pPr>
              <w:adjustRightInd w:val="0"/>
              <w:jc w:val="center"/>
              <w:textAlignment w:val="baseline"/>
              <w:rPr>
                <w:rFonts w:ascii="宋体" w:hAnsi="Courier New"/>
                <w:color w:val="000000"/>
              </w:rPr>
            </w:pPr>
          </w:p>
        </w:tc>
      </w:tr>
      <w:tr w:rsidR="00DD22B5" w:rsidRPr="004F3B88" w:rsidTr="00DD22B5">
        <w:trPr>
          <w:trHeight w:val="510"/>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636" w:type="dxa"/>
            <w:vMerge/>
            <w:vAlign w:val="center"/>
          </w:tcPr>
          <w:p w:rsidR="00DD22B5" w:rsidRPr="004F3B88" w:rsidRDefault="00DD22B5" w:rsidP="00CC45DC">
            <w:pPr>
              <w:adjustRightInd w:val="0"/>
              <w:textAlignment w:val="baseline"/>
              <w:rPr>
                <w:rFonts w:ascii="宋体" w:hAnsi="Courier New"/>
                <w:color w:val="000000"/>
              </w:rPr>
            </w:pPr>
          </w:p>
        </w:tc>
        <w:tc>
          <w:tcPr>
            <w:tcW w:w="1233" w:type="dxa"/>
            <w:vAlign w:val="center"/>
          </w:tcPr>
          <w:p w:rsidR="00DD22B5" w:rsidRPr="004F3B88" w:rsidRDefault="00DD22B5" w:rsidP="00CC45DC">
            <w:pPr>
              <w:adjustRightInd w:val="0"/>
              <w:spacing w:line="240" w:lineRule="exact"/>
              <w:textAlignment w:val="baseline"/>
              <w:rPr>
                <w:rFonts w:ascii="宋体" w:hAnsi="Courier New"/>
                <w:color w:val="000000"/>
              </w:rPr>
            </w:pPr>
            <w:r w:rsidRPr="004F3B88">
              <w:rPr>
                <w:rFonts w:ascii="宋体" w:hAnsi="Courier New" w:cs="宋体" w:hint="eastAsia"/>
              </w:rPr>
              <w:t>多载波互调比</w:t>
            </w:r>
          </w:p>
        </w:tc>
        <w:tc>
          <w:tcPr>
            <w:tcW w:w="1170" w:type="dxa"/>
            <w:vMerge/>
          </w:tcPr>
          <w:p w:rsidR="00DD22B5" w:rsidRPr="004F3B88" w:rsidRDefault="00DD22B5" w:rsidP="00F0256D">
            <w:pPr>
              <w:adjustRightInd w:val="0"/>
              <w:textAlignment w:val="baseline"/>
              <w:rPr>
                <w:rFonts w:ascii="宋体" w:hAnsi="Courier New"/>
                <w:color w:val="000000"/>
              </w:rPr>
            </w:pPr>
          </w:p>
        </w:tc>
        <w:tc>
          <w:tcPr>
            <w:tcW w:w="1218" w:type="dxa"/>
            <w:vMerge/>
          </w:tcPr>
          <w:p w:rsidR="00DD22B5" w:rsidRPr="004F3B88" w:rsidRDefault="00DD22B5" w:rsidP="00F0256D">
            <w:pPr>
              <w:adjustRightInd w:val="0"/>
              <w:jc w:val="center"/>
              <w:textAlignment w:val="baseline"/>
              <w:rPr>
                <w:rFonts w:ascii="宋体" w:hAnsi="Courier New"/>
                <w:color w:val="000000"/>
              </w:rPr>
            </w:pPr>
          </w:p>
        </w:tc>
        <w:tc>
          <w:tcPr>
            <w:tcW w:w="3008" w:type="dxa"/>
            <w:vMerge/>
          </w:tcPr>
          <w:p w:rsidR="00DD22B5" w:rsidRPr="004F3B88" w:rsidRDefault="00DD22B5" w:rsidP="00F0256D">
            <w:pPr>
              <w:adjustRightInd w:val="0"/>
              <w:jc w:val="center"/>
              <w:textAlignment w:val="baseline"/>
              <w:rPr>
                <w:rFonts w:ascii="宋体" w:hAnsi="Courier New"/>
                <w:color w:val="000000"/>
              </w:rPr>
            </w:pPr>
          </w:p>
        </w:tc>
      </w:tr>
      <w:tr w:rsidR="00DD22B5" w:rsidRPr="004F3B88" w:rsidTr="00DD22B5">
        <w:trPr>
          <w:trHeight w:val="510"/>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636" w:type="dxa"/>
            <w:vMerge/>
            <w:vAlign w:val="center"/>
          </w:tcPr>
          <w:p w:rsidR="00DD22B5" w:rsidRPr="004F3B88" w:rsidRDefault="00DD22B5" w:rsidP="00CC45DC">
            <w:pPr>
              <w:adjustRightInd w:val="0"/>
              <w:textAlignment w:val="baseline"/>
              <w:rPr>
                <w:rFonts w:ascii="宋体" w:hAnsi="Courier New"/>
                <w:color w:val="000000"/>
              </w:rPr>
            </w:pPr>
          </w:p>
        </w:tc>
        <w:tc>
          <w:tcPr>
            <w:tcW w:w="1233" w:type="dxa"/>
            <w:vAlign w:val="center"/>
          </w:tcPr>
          <w:p w:rsidR="00DD22B5" w:rsidRPr="004F3B88" w:rsidRDefault="00DD22B5" w:rsidP="00CC45DC">
            <w:pPr>
              <w:adjustRightInd w:val="0"/>
              <w:spacing w:line="240" w:lineRule="exact"/>
              <w:textAlignment w:val="baseline"/>
              <w:rPr>
                <w:rFonts w:ascii="宋体" w:hAnsi="Courier New"/>
                <w:color w:val="000000"/>
              </w:rPr>
            </w:pPr>
            <w:r w:rsidRPr="004F3B88">
              <w:rPr>
                <w:rFonts w:ascii="宋体" w:hAnsi="Courier New" w:cs="宋体" w:hint="eastAsia"/>
              </w:rPr>
              <w:t>输出频率范围</w:t>
            </w:r>
          </w:p>
        </w:tc>
        <w:tc>
          <w:tcPr>
            <w:tcW w:w="1170" w:type="dxa"/>
            <w:vMerge/>
          </w:tcPr>
          <w:p w:rsidR="00DD22B5" w:rsidRPr="004F3B88" w:rsidRDefault="00DD22B5" w:rsidP="00F0256D">
            <w:pPr>
              <w:adjustRightInd w:val="0"/>
              <w:textAlignment w:val="baseline"/>
              <w:rPr>
                <w:rFonts w:ascii="宋体" w:hAnsi="Courier New"/>
                <w:color w:val="000000"/>
              </w:rPr>
            </w:pPr>
          </w:p>
        </w:tc>
        <w:tc>
          <w:tcPr>
            <w:tcW w:w="1218" w:type="dxa"/>
            <w:vMerge/>
          </w:tcPr>
          <w:p w:rsidR="00DD22B5" w:rsidRPr="004F3B88" w:rsidRDefault="00DD22B5" w:rsidP="00F0256D">
            <w:pPr>
              <w:adjustRightInd w:val="0"/>
              <w:jc w:val="center"/>
              <w:textAlignment w:val="baseline"/>
              <w:rPr>
                <w:rFonts w:ascii="宋体" w:hAnsi="Courier New"/>
                <w:color w:val="000000"/>
              </w:rPr>
            </w:pPr>
          </w:p>
        </w:tc>
        <w:tc>
          <w:tcPr>
            <w:tcW w:w="3008" w:type="dxa"/>
            <w:vMerge/>
          </w:tcPr>
          <w:p w:rsidR="00DD22B5" w:rsidRPr="004F3B88" w:rsidRDefault="00DD22B5" w:rsidP="00F0256D">
            <w:pPr>
              <w:adjustRightInd w:val="0"/>
              <w:jc w:val="center"/>
              <w:textAlignment w:val="baseline"/>
              <w:rPr>
                <w:rFonts w:ascii="宋体" w:hAnsi="Courier New"/>
                <w:color w:val="000000"/>
              </w:rPr>
            </w:pPr>
          </w:p>
        </w:tc>
      </w:tr>
      <w:tr w:rsidR="00DD22B5" w:rsidRPr="004F3B88" w:rsidTr="00DD22B5">
        <w:trPr>
          <w:trHeight w:val="510"/>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636" w:type="dxa"/>
            <w:vMerge/>
            <w:vAlign w:val="center"/>
          </w:tcPr>
          <w:p w:rsidR="00DD22B5" w:rsidRPr="004F3B88" w:rsidRDefault="00DD22B5" w:rsidP="00CC45DC">
            <w:pPr>
              <w:adjustRightInd w:val="0"/>
              <w:textAlignment w:val="baseline"/>
              <w:rPr>
                <w:rFonts w:ascii="宋体" w:hAnsi="Courier New"/>
                <w:color w:val="000000"/>
              </w:rPr>
            </w:pPr>
          </w:p>
        </w:tc>
        <w:tc>
          <w:tcPr>
            <w:tcW w:w="1233" w:type="dxa"/>
            <w:vAlign w:val="center"/>
          </w:tcPr>
          <w:p w:rsidR="00DD22B5" w:rsidRPr="004F3B88" w:rsidRDefault="00DD22B5" w:rsidP="00CC45DC">
            <w:pPr>
              <w:adjustRightInd w:val="0"/>
              <w:spacing w:line="240" w:lineRule="exact"/>
              <w:textAlignment w:val="baseline"/>
              <w:rPr>
                <w:rFonts w:ascii="宋体" w:hAnsi="Courier New"/>
                <w:color w:val="000000"/>
              </w:rPr>
            </w:pPr>
            <w:r w:rsidRPr="004F3B88">
              <w:rPr>
                <w:rFonts w:ascii="宋体" w:hAnsi="Courier New" w:cs="宋体" w:hint="eastAsia"/>
              </w:rPr>
              <w:t>圆极化电压轴比</w:t>
            </w:r>
          </w:p>
        </w:tc>
        <w:tc>
          <w:tcPr>
            <w:tcW w:w="1170" w:type="dxa"/>
            <w:vMerge/>
          </w:tcPr>
          <w:p w:rsidR="00DD22B5" w:rsidRPr="004F3B88" w:rsidRDefault="00DD22B5" w:rsidP="00F0256D">
            <w:pPr>
              <w:adjustRightInd w:val="0"/>
              <w:textAlignment w:val="baseline"/>
              <w:rPr>
                <w:rFonts w:ascii="宋体" w:hAnsi="Courier New"/>
                <w:color w:val="000000"/>
              </w:rPr>
            </w:pPr>
          </w:p>
        </w:tc>
        <w:tc>
          <w:tcPr>
            <w:tcW w:w="1218" w:type="dxa"/>
            <w:vMerge/>
          </w:tcPr>
          <w:p w:rsidR="00DD22B5" w:rsidRPr="004F3B88" w:rsidRDefault="00DD22B5" w:rsidP="00F0256D">
            <w:pPr>
              <w:adjustRightInd w:val="0"/>
              <w:jc w:val="center"/>
              <w:textAlignment w:val="baseline"/>
              <w:rPr>
                <w:rFonts w:ascii="宋体" w:hAnsi="Courier New"/>
                <w:color w:val="000000"/>
              </w:rPr>
            </w:pPr>
          </w:p>
        </w:tc>
        <w:tc>
          <w:tcPr>
            <w:tcW w:w="3008" w:type="dxa"/>
            <w:vMerge/>
          </w:tcPr>
          <w:p w:rsidR="00DD22B5" w:rsidRPr="004F3B88" w:rsidRDefault="00DD22B5" w:rsidP="00F0256D">
            <w:pPr>
              <w:adjustRightInd w:val="0"/>
              <w:jc w:val="center"/>
              <w:textAlignment w:val="baseline"/>
              <w:rPr>
                <w:rFonts w:ascii="宋体" w:hAnsi="Courier New"/>
                <w:color w:val="000000"/>
              </w:rPr>
            </w:pPr>
          </w:p>
        </w:tc>
      </w:tr>
      <w:tr w:rsidR="00DD22B5" w:rsidRPr="004F3B88" w:rsidTr="00DD22B5">
        <w:trPr>
          <w:trHeight w:val="510"/>
        </w:trPr>
        <w:tc>
          <w:tcPr>
            <w:tcW w:w="668" w:type="dxa"/>
            <w:vMerge/>
          </w:tcPr>
          <w:p w:rsidR="00DD22B5" w:rsidRPr="004F3B88" w:rsidRDefault="00DD22B5" w:rsidP="00F0256D">
            <w:pPr>
              <w:adjustRightInd w:val="0"/>
              <w:jc w:val="center"/>
              <w:textAlignment w:val="baseline"/>
              <w:rPr>
                <w:rFonts w:ascii="宋体"/>
              </w:rPr>
            </w:pPr>
          </w:p>
        </w:tc>
        <w:tc>
          <w:tcPr>
            <w:tcW w:w="1109" w:type="dxa"/>
            <w:vMerge/>
            <w:vAlign w:val="center"/>
          </w:tcPr>
          <w:p w:rsidR="00DD22B5" w:rsidRPr="004F3B88" w:rsidRDefault="00DD22B5" w:rsidP="00CC45DC">
            <w:pPr>
              <w:adjustRightInd w:val="0"/>
              <w:textAlignment w:val="baseline"/>
              <w:rPr>
                <w:rFonts w:ascii="宋体"/>
              </w:rPr>
            </w:pPr>
          </w:p>
        </w:tc>
        <w:tc>
          <w:tcPr>
            <w:tcW w:w="636" w:type="dxa"/>
            <w:vMerge/>
            <w:vAlign w:val="center"/>
          </w:tcPr>
          <w:p w:rsidR="00DD22B5" w:rsidRPr="004F3B88" w:rsidRDefault="00DD22B5" w:rsidP="00CC45DC">
            <w:pPr>
              <w:adjustRightInd w:val="0"/>
              <w:textAlignment w:val="baseline"/>
              <w:rPr>
                <w:rFonts w:ascii="宋体" w:hAnsi="Courier New"/>
                <w:color w:val="000000"/>
              </w:rPr>
            </w:pPr>
          </w:p>
        </w:tc>
        <w:tc>
          <w:tcPr>
            <w:tcW w:w="1233" w:type="dxa"/>
            <w:vAlign w:val="center"/>
          </w:tcPr>
          <w:p w:rsidR="00DD22B5" w:rsidRPr="004F3B88" w:rsidRDefault="00DD22B5" w:rsidP="00CC45DC">
            <w:pPr>
              <w:adjustRightInd w:val="0"/>
              <w:spacing w:line="240" w:lineRule="exact"/>
              <w:textAlignment w:val="baseline"/>
              <w:rPr>
                <w:rFonts w:ascii="宋体" w:hAnsi="Courier New"/>
                <w:color w:val="000000"/>
              </w:rPr>
            </w:pPr>
            <w:r w:rsidRPr="004F3B88">
              <w:rPr>
                <w:rFonts w:ascii="宋体" w:hAnsi="Courier New" w:cs="宋体" w:hint="eastAsia"/>
              </w:rPr>
              <w:t>圆极化交叉极化鉴别率</w:t>
            </w:r>
          </w:p>
        </w:tc>
        <w:tc>
          <w:tcPr>
            <w:tcW w:w="1170" w:type="dxa"/>
            <w:vMerge/>
          </w:tcPr>
          <w:p w:rsidR="00DD22B5" w:rsidRPr="004F3B88" w:rsidRDefault="00DD22B5" w:rsidP="00F0256D">
            <w:pPr>
              <w:adjustRightInd w:val="0"/>
              <w:textAlignment w:val="baseline"/>
              <w:rPr>
                <w:rFonts w:ascii="宋体" w:hAnsi="Courier New"/>
                <w:color w:val="000000"/>
              </w:rPr>
            </w:pPr>
          </w:p>
        </w:tc>
        <w:tc>
          <w:tcPr>
            <w:tcW w:w="1218" w:type="dxa"/>
            <w:vMerge/>
          </w:tcPr>
          <w:p w:rsidR="00DD22B5" w:rsidRPr="004F3B88" w:rsidRDefault="00DD22B5" w:rsidP="00F0256D">
            <w:pPr>
              <w:adjustRightInd w:val="0"/>
              <w:jc w:val="center"/>
              <w:textAlignment w:val="baseline"/>
              <w:rPr>
                <w:rFonts w:ascii="宋体" w:hAnsi="Courier New"/>
                <w:color w:val="000000"/>
              </w:rPr>
            </w:pPr>
          </w:p>
        </w:tc>
        <w:tc>
          <w:tcPr>
            <w:tcW w:w="3008" w:type="dxa"/>
            <w:vMerge/>
          </w:tcPr>
          <w:p w:rsidR="00DD22B5" w:rsidRPr="004F3B88" w:rsidRDefault="00DD22B5" w:rsidP="00F0256D">
            <w:pPr>
              <w:adjustRightInd w:val="0"/>
              <w:jc w:val="center"/>
              <w:textAlignment w:val="baseline"/>
              <w:rPr>
                <w:rFonts w:ascii="宋体" w:hAnsi="Courier New"/>
                <w:color w:val="000000"/>
              </w:rPr>
            </w:pPr>
          </w:p>
        </w:tc>
      </w:tr>
      <w:tr w:rsidR="00DD22B5" w:rsidRPr="004F3B88">
        <w:trPr>
          <w:trHeight w:val="286"/>
        </w:trPr>
        <w:tc>
          <w:tcPr>
            <w:tcW w:w="9042" w:type="dxa"/>
            <w:gridSpan w:val="7"/>
            <w:vAlign w:val="center"/>
          </w:tcPr>
          <w:p w:rsidR="00DD22B5" w:rsidRDefault="00DD22B5" w:rsidP="00CC45DC">
            <w:pPr>
              <w:adjustRightInd w:val="0"/>
              <w:textAlignment w:val="baseline"/>
              <w:rPr>
                <w:rFonts w:ascii="宋体" w:hAnsi="Courier New"/>
                <w:color w:val="000000"/>
              </w:rPr>
            </w:pPr>
            <w:r w:rsidRPr="004F3B88">
              <w:rPr>
                <w:rFonts w:ascii="宋体" w:hAnsi="Courier New" w:cs="宋体" w:hint="eastAsia"/>
              </w:rPr>
              <w:t>注：</w:t>
            </w:r>
            <w:r w:rsidRPr="004F3B88">
              <w:rPr>
                <w:rFonts w:ascii="宋体" w:hAnsi="宋体" w:cs="宋体" w:hint="eastAsia"/>
                <w:kern w:val="0"/>
              </w:rPr>
              <w:t>本表为企业应具备的检验设备，可与上述设备名称不同，但应满足上述设备的功能性能精度要求。</w:t>
            </w:r>
          </w:p>
        </w:tc>
      </w:tr>
    </w:tbl>
    <w:p w:rsidR="002D5BD9" w:rsidRPr="008532C4" w:rsidRDefault="002D5BD9" w:rsidP="00CC45DC">
      <w:pPr>
        <w:spacing w:line="360" w:lineRule="auto"/>
        <w:jc w:val="center"/>
        <w:rPr>
          <w:rFonts w:ascii="宋体"/>
          <w:b/>
          <w:bCs/>
          <w:i/>
          <w:iCs/>
        </w:rPr>
      </w:pPr>
      <w:r w:rsidRPr="008532C4">
        <w:rPr>
          <w:rFonts w:ascii="宋体" w:hAnsi="宋体" w:cs="宋体" w:hint="eastAsia"/>
          <w:b/>
          <w:bCs/>
          <w:color w:val="000000"/>
        </w:rPr>
        <w:t>表</w:t>
      </w:r>
      <w:r w:rsidRPr="008532C4">
        <w:rPr>
          <w:rFonts w:ascii="宋体" w:hAnsi="宋体" w:cs="宋体"/>
          <w:b/>
          <w:bCs/>
          <w:color w:val="000000"/>
        </w:rPr>
        <w:t>3-3</w:t>
      </w:r>
      <w:r>
        <w:rPr>
          <w:rFonts w:ascii="宋体" w:hAnsi="宋体" w:cs="宋体"/>
          <w:b/>
          <w:bCs/>
          <w:color w:val="000000"/>
        </w:rPr>
        <w:t>-2</w:t>
      </w:r>
      <w:r>
        <w:rPr>
          <w:rFonts w:ascii="宋体" w:hAnsi="宋体" w:cs="宋体" w:hint="eastAsia"/>
          <w:b/>
          <w:bCs/>
          <w:color w:val="000000"/>
        </w:rPr>
        <w:t>（续）</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1114"/>
        <w:gridCol w:w="716"/>
        <w:gridCol w:w="1111"/>
        <w:gridCol w:w="1217"/>
        <w:gridCol w:w="1186"/>
        <w:gridCol w:w="3071"/>
      </w:tblGrid>
      <w:tr w:rsidR="002D5BD9" w:rsidRPr="004F3B88">
        <w:trPr>
          <w:trHeight w:val="640"/>
          <w:tblHeader/>
          <w:jc w:val="center"/>
        </w:trPr>
        <w:tc>
          <w:tcPr>
            <w:tcW w:w="670" w:type="dxa"/>
            <w:vAlign w:val="center"/>
          </w:tcPr>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序号</w:t>
            </w:r>
          </w:p>
        </w:tc>
        <w:tc>
          <w:tcPr>
            <w:tcW w:w="1114" w:type="dxa"/>
            <w:vAlign w:val="center"/>
          </w:tcPr>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产品单元</w:t>
            </w:r>
          </w:p>
        </w:tc>
        <w:tc>
          <w:tcPr>
            <w:tcW w:w="1827" w:type="dxa"/>
            <w:gridSpan w:val="2"/>
            <w:vAlign w:val="center"/>
          </w:tcPr>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检验项目</w:t>
            </w:r>
          </w:p>
        </w:tc>
        <w:tc>
          <w:tcPr>
            <w:tcW w:w="1217" w:type="dxa"/>
            <w:vAlign w:val="center"/>
          </w:tcPr>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依据标准</w:t>
            </w:r>
          </w:p>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及条款</w:t>
            </w:r>
          </w:p>
        </w:tc>
        <w:tc>
          <w:tcPr>
            <w:tcW w:w="1186" w:type="dxa"/>
            <w:vAlign w:val="center"/>
          </w:tcPr>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检验设备</w:t>
            </w:r>
          </w:p>
        </w:tc>
        <w:tc>
          <w:tcPr>
            <w:tcW w:w="3071" w:type="dxa"/>
            <w:vAlign w:val="center"/>
          </w:tcPr>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精度或</w:t>
            </w:r>
          </w:p>
          <w:p w:rsidR="002D5BD9" w:rsidRPr="004F3B88" w:rsidRDefault="002D5BD9" w:rsidP="00CC45DC">
            <w:pPr>
              <w:adjustRightInd w:val="0"/>
              <w:jc w:val="center"/>
              <w:textAlignment w:val="baseline"/>
              <w:rPr>
                <w:rFonts w:ascii="宋体"/>
                <w:b/>
                <w:bCs/>
                <w:color w:val="000000"/>
              </w:rPr>
            </w:pPr>
            <w:r w:rsidRPr="004F3B88">
              <w:rPr>
                <w:rFonts w:ascii="宋体" w:hAnsi="宋体" w:cs="宋体" w:hint="eastAsia"/>
                <w:b/>
                <w:bCs/>
                <w:color w:val="000000"/>
              </w:rPr>
              <w:t>测量范围</w:t>
            </w:r>
          </w:p>
        </w:tc>
      </w:tr>
      <w:tr w:rsidR="00DD22B5" w:rsidRPr="004F3B88">
        <w:trPr>
          <w:trHeight w:val="640"/>
          <w:tblHeader/>
          <w:jc w:val="center"/>
        </w:trPr>
        <w:tc>
          <w:tcPr>
            <w:tcW w:w="670" w:type="dxa"/>
            <w:vMerge w:val="restart"/>
            <w:vAlign w:val="center"/>
          </w:tcPr>
          <w:p w:rsidR="00DD22B5" w:rsidRPr="004F3B88" w:rsidRDefault="00DD22B5" w:rsidP="00F0256D">
            <w:pPr>
              <w:adjustRightInd w:val="0"/>
              <w:jc w:val="center"/>
              <w:textAlignment w:val="baseline"/>
              <w:rPr>
                <w:rFonts w:ascii="宋体"/>
                <w:b/>
                <w:bCs/>
                <w:color w:val="000000"/>
              </w:rPr>
            </w:pPr>
            <w:r w:rsidRPr="004F3B88">
              <w:rPr>
                <w:rFonts w:ascii="宋体" w:hAnsi="宋体" w:cs="宋体"/>
              </w:rPr>
              <w:t>2</w:t>
            </w:r>
          </w:p>
        </w:tc>
        <w:tc>
          <w:tcPr>
            <w:tcW w:w="1114" w:type="dxa"/>
            <w:vMerge w:val="restart"/>
            <w:vAlign w:val="center"/>
          </w:tcPr>
          <w:p w:rsidR="00DD22B5" w:rsidRPr="004F3B88" w:rsidRDefault="00DD22B5" w:rsidP="00F0256D">
            <w:pPr>
              <w:adjustRightInd w:val="0"/>
              <w:textAlignment w:val="baseline"/>
              <w:rPr>
                <w:rFonts w:ascii="宋体"/>
                <w:b/>
                <w:bCs/>
                <w:color w:val="000000"/>
              </w:rPr>
            </w:pPr>
            <w:r w:rsidRPr="004F3B88">
              <w:rPr>
                <w:rFonts w:ascii="宋体" w:hAnsi="宋体" w:cs="宋体" w:hint="eastAsia"/>
              </w:rPr>
              <w:t>室外单元（</w:t>
            </w:r>
            <w:r w:rsidRPr="004F3B88">
              <w:rPr>
                <w:rFonts w:ascii="宋体" w:hAnsi="宋体" w:cs="宋体"/>
              </w:rPr>
              <w:t>Ku</w:t>
            </w:r>
            <w:r w:rsidRPr="004F3B88">
              <w:rPr>
                <w:rFonts w:ascii="宋体" w:hAnsi="宋体" w:cs="宋体" w:hint="eastAsia"/>
              </w:rPr>
              <w:t>频段一体化）</w:t>
            </w:r>
          </w:p>
        </w:tc>
        <w:tc>
          <w:tcPr>
            <w:tcW w:w="1827" w:type="dxa"/>
            <w:gridSpan w:val="2"/>
            <w:vAlign w:val="center"/>
          </w:tcPr>
          <w:p w:rsidR="00DD22B5" w:rsidRPr="004F3B88" w:rsidRDefault="00DD22B5" w:rsidP="00292E8F">
            <w:pPr>
              <w:adjustRightInd w:val="0"/>
              <w:textAlignment w:val="baseline"/>
              <w:rPr>
                <w:rFonts w:ascii="宋体" w:hAnsi="Courier New"/>
                <w:color w:val="000000"/>
              </w:rPr>
            </w:pPr>
            <w:r w:rsidRPr="004F3B88">
              <w:rPr>
                <w:rFonts w:ascii="宋体" w:hAnsi="Courier New" w:cs="宋体" w:hint="eastAsia"/>
              </w:rPr>
              <w:t>包装</w:t>
            </w:r>
          </w:p>
        </w:tc>
        <w:tc>
          <w:tcPr>
            <w:tcW w:w="1217" w:type="dxa"/>
            <w:vAlign w:val="center"/>
          </w:tcPr>
          <w:p w:rsidR="00DD22B5" w:rsidRPr="004F3B88" w:rsidRDefault="00DD22B5" w:rsidP="00292E8F">
            <w:pPr>
              <w:adjustRightInd w:val="0"/>
              <w:textAlignment w:val="baseline"/>
              <w:rPr>
                <w:rFonts w:ascii="宋体" w:hAnsi="Courier New" w:cs="宋体"/>
                <w:lang w:val="de-DE"/>
              </w:rPr>
            </w:pPr>
            <w:r w:rsidRPr="004F3B88">
              <w:rPr>
                <w:rFonts w:ascii="宋体" w:hAnsi="Courier New" w:cs="宋体"/>
                <w:lang w:val="de-DE"/>
              </w:rPr>
              <w:t xml:space="preserve">GB/T 16954 </w:t>
            </w:r>
            <w:r w:rsidRPr="004F3B88">
              <w:rPr>
                <w:rFonts w:ascii="宋体" w:hAnsi="Courier New" w:cs="Courier New"/>
                <w:lang w:val="de-DE"/>
              </w:rPr>
              <w:t>–</w:t>
            </w:r>
            <w:r w:rsidRPr="004F3B88">
              <w:rPr>
                <w:rFonts w:ascii="宋体" w:hAnsi="Courier New" w:cs="宋体"/>
                <w:lang w:val="de-DE"/>
              </w:rPr>
              <w:t xml:space="preserve"> 2016</w:t>
            </w:r>
          </w:p>
          <w:p w:rsidR="00DD22B5" w:rsidRPr="004F3B88" w:rsidRDefault="00DD22B5" w:rsidP="00292E8F">
            <w:pPr>
              <w:adjustRightInd w:val="0"/>
              <w:textAlignment w:val="baseline"/>
              <w:rPr>
                <w:rFonts w:ascii="宋体" w:hAnsi="Courier New"/>
                <w:color w:val="000000"/>
              </w:rPr>
            </w:pPr>
            <w:r w:rsidRPr="004F3B88">
              <w:rPr>
                <w:rFonts w:ascii="宋体" w:hAnsi="Courier New" w:cs="宋体" w:hint="eastAsia"/>
              </w:rPr>
              <w:t>表</w:t>
            </w:r>
            <w:r w:rsidRPr="004F3B88">
              <w:rPr>
                <w:rFonts w:ascii="宋体" w:hAnsi="Courier New" w:cs="宋体"/>
              </w:rPr>
              <w:t>17</w:t>
            </w:r>
          </w:p>
        </w:tc>
        <w:tc>
          <w:tcPr>
            <w:tcW w:w="1186" w:type="dxa"/>
            <w:vAlign w:val="center"/>
          </w:tcPr>
          <w:p w:rsidR="00DD22B5" w:rsidRPr="004F3B88" w:rsidRDefault="00DD22B5" w:rsidP="00292E8F">
            <w:pPr>
              <w:adjustRightInd w:val="0"/>
              <w:jc w:val="center"/>
              <w:textAlignment w:val="baseline"/>
              <w:rPr>
                <w:rFonts w:ascii="宋体" w:hAnsi="Courier New"/>
                <w:color w:val="000000"/>
              </w:rPr>
            </w:pPr>
            <w:r w:rsidRPr="004F3B88">
              <w:rPr>
                <w:rFonts w:ascii="宋体" w:hAnsi="Courier New" w:cs="宋体" w:hint="eastAsia"/>
                <w:color w:val="000000"/>
              </w:rPr>
              <w:t>目测</w:t>
            </w:r>
          </w:p>
        </w:tc>
        <w:tc>
          <w:tcPr>
            <w:tcW w:w="3071" w:type="dxa"/>
            <w:vAlign w:val="center"/>
          </w:tcPr>
          <w:p w:rsidR="00DD22B5" w:rsidRPr="00D23B35" w:rsidRDefault="00DD22B5" w:rsidP="00AA3EA4">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4F3B88">
        <w:trPr>
          <w:trHeight w:val="640"/>
          <w:tblHeader/>
          <w:jc w:val="center"/>
        </w:trPr>
        <w:tc>
          <w:tcPr>
            <w:tcW w:w="670" w:type="dxa"/>
            <w:vMerge/>
            <w:vAlign w:val="center"/>
          </w:tcPr>
          <w:p w:rsidR="00DD22B5" w:rsidRPr="004F3B88" w:rsidRDefault="00DD22B5" w:rsidP="00F0256D">
            <w:pPr>
              <w:adjustRightInd w:val="0"/>
              <w:jc w:val="center"/>
              <w:textAlignment w:val="baseline"/>
              <w:rPr>
                <w:rFonts w:ascii="宋体"/>
                <w:b/>
                <w:bCs/>
                <w:color w:val="000000"/>
              </w:rPr>
            </w:pPr>
          </w:p>
        </w:tc>
        <w:tc>
          <w:tcPr>
            <w:tcW w:w="1114" w:type="dxa"/>
            <w:vMerge/>
            <w:vAlign w:val="center"/>
          </w:tcPr>
          <w:p w:rsidR="00DD22B5" w:rsidRPr="004F3B88" w:rsidRDefault="00DD22B5" w:rsidP="00F0256D">
            <w:pPr>
              <w:adjustRightInd w:val="0"/>
              <w:textAlignment w:val="baseline"/>
              <w:rPr>
                <w:rFonts w:ascii="宋体"/>
                <w:b/>
                <w:bCs/>
                <w:color w:val="000000"/>
              </w:rPr>
            </w:pPr>
          </w:p>
        </w:tc>
        <w:tc>
          <w:tcPr>
            <w:tcW w:w="1827" w:type="dxa"/>
            <w:gridSpan w:val="2"/>
            <w:vAlign w:val="center"/>
          </w:tcPr>
          <w:p w:rsidR="00DD22B5" w:rsidRPr="004F3B88" w:rsidRDefault="00DD22B5" w:rsidP="00292E8F">
            <w:pPr>
              <w:adjustRightInd w:val="0"/>
              <w:textAlignment w:val="baseline"/>
              <w:rPr>
                <w:rFonts w:ascii="宋体" w:hAnsi="Courier New"/>
                <w:color w:val="000000"/>
              </w:rPr>
            </w:pPr>
            <w:r w:rsidRPr="004F3B88">
              <w:rPr>
                <w:rFonts w:ascii="宋体" w:hAnsi="Courier New" w:cs="宋体" w:hint="eastAsia"/>
                <w:color w:val="000000"/>
              </w:rPr>
              <w:t>说明书给出照射角值</w:t>
            </w:r>
          </w:p>
        </w:tc>
        <w:tc>
          <w:tcPr>
            <w:tcW w:w="1217" w:type="dxa"/>
            <w:vAlign w:val="center"/>
          </w:tcPr>
          <w:p w:rsidR="00DD22B5" w:rsidRPr="004F3B88" w:rsidRDefault="00DD22B5" w:rsidP="00292E8F">
            <w:pPr>
              <w:adjustRightInd w:val="0"/>
              <w:jc w:val="left"/>
              <w:textAlignment w:val="baseline"/>
              <w:rPr>
                <w:rFonts w:ascii="宋体" w:hAnsi="Courier New"/>
                <w:color w:val="000000"/>
              </w:rPr>
            </w:pPr>
            <w:r w:rsidRPr="004F3B88">
              <w:rPr>
                <w:rFonts w:ascii="宋体" w:hAnsi="Courier New" w:cs="宋体"/>
              </w:rPr>
              <w:t xml:space="preserve">GB/T 16954 </w:t>
            </w:r>
            <w:r w:rsidRPr="004F3B88">
              <w:rPr>
                <w:rFonts w:ascii="宋体" w:hAnsi="Courier New" w:cs="Courier New"/>
              </w:rPr>
              <w:t>–</w:t>
            </w:r>
            <w:r w:rsidRPr="004F3B88">
              <w:rPr>
                <w:rFonts w:ascii="宋体" w:hAnsi="Courier New" w:cs="宋体"/>
              </w:rPr>
              <w:t xml:space="preserve"> 2016  </w:t>
            </w:r>
            <w:r w:rsidRPr="004F3B88">
              <w:rPr>
                <w:rFonts w:ascii="宋体" w:hAnsi="宋体" w:cs="宋体"/>
                <w:kern w:val="0"/>
              </w:rPr>
              <w:t>4.3.4</w:t>
            </w:r>
          </w:p>
        </w:tc>
        <w:tc>
          <w:tcPr>
            <w:tcW w:w="1186" w:type="dxa"/>
            <w:vAlign w:val="center"/>
          </w:tcPr>
          <w:p w:rsidR="00DD22B5" w:rsidRPr="004F3B88" w:rsidRDefault="00DD22B5" w:rsidP="00292E8F">
            <w:pPr>
              <w:adjustRightInd w:val="0"/>
              <w:jc w:val="center"/>
              <w:textAlignment w:val="baseline"/>
              <w:rPr>
                <w:rFonts w:ascii="宋体" w:hAnsi="Courier New"/>
              </w:rPr>
            </w:pPr>
            <w:r w:rsidRPr="004F3B88">
              <w:rPr>
                <w:rFonts w:ascii="宋体" w:hAnsi="Courier New" w:cs="宋体" w:hint="eastAsia"/>
                <w:color w:val="000000"/>
              </w:rPr>
              <w:t>目测</w:t>
            </w:r>
          </w:p>
        </w:tc>
        <w:tc>
          <w:tcPr>
            <w:tcW w:w="3071" w:type="dxa"/>
            <w:vAlign w:val="center"/>
          </w:tcPr>
          <w:p w:rsidR="00DD22B5" w:rsidRPr="00D23B35" w:rsidRDefault="00DD22B5" w:rsidP="00AA3EA4">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4F3B88">
        <w:trPr>
          <w:trHeight w:val="640"/>
          <w:tblHeader/>
          <w:jc w:val="center"/>
        </w:trPr>
        <w:tc>
          <w:tcPr>
            <w:tcW w:w="670" w:type="dxa"/>
            <w:vMerge/>
            <w:vAlign w:val="center"/>
          </w:tcPr>
          <w:p w:rsidR="00DD22B5" w:rsidRPr="004F3B88" w:rsidRDefault="00DD22B5" w:rsidP="00F0256D">
            <w:pPr>
              <w:adjustRightInd w:val="0"/>
              <w:jc w:val="center"/>
              <w:textAlignment w:val="baseline"/>
              <w:rPr>
                <w:rFonts w:ascii="宋体"/>
                <w:b/>
                <w:bCs/>
                <w:color w:val="000000"/>
              </w:rPr>
            </w:pPr>
          </w:p>
        </w:tc>
        <w:tc>
          <w:tcPr>
            <w:tcW w:w="1114" w:type="dxa"/>
            <w:vMerge/>
            <w:vAlign w:val="center"/>
          </w:tcPr>
          <w:p w:rsidR="00DD22B5" w:rsidRPr="004F3B88" w:rsidRDefault="00DD22B5" w:rsidP="00F0256D">
            <w:pPr>
              <w:adjustRightInd w:val="0"/>
              <w:textAlignment w:val="baseline"/>
              <w:rPr>
                <w:rFonts w:ascii="宋体"/>
                <w:b/>
                <w:bCs/>
                <w:color w:val="000000"/>
              </w:rPr>
            </w:pPr>
          </w:p>
        </w:tc>
        <w:tc>
          <w:tcPr>
            <w:tcW w:w="1827" w:type="dxa"/>
            <w:gridSpan w:val="2"/>
            <w:vAlign w:val="center"/>
          </w:tcPr>
          <w:p w:rsidR="00DD22B5" w:rsidRPr="004F3B88" w:rsidRDefault="00DD22B5" w:rsidP="00292E8F">
            <w:pPr>
              <w:adjustRightInd w:val="0"/>
              <w:textAlignment w:val="baseline"/>
              <w:rPr>
                <w:rFonts w:ascii="宋体" w:hAnsi="Courier New"/>
                <w:color w:val="000000"/>
              </w:rPr>
            </w:pPr>
            <w:r w:rsidRPr="004F3B88">
              <w:rPr>
                <w:rFonts w:ascii="宋体" w:hAnsi="Courier New" w:cs="宋体" w:hint="eastAsia"/>
                <w:color w:val="000000"/>
              </w:rPr>
              <w:t>外观、标识</w:t>
            </w:r>
          </w:p>
        </w:tc>
        <w:tc>
          <w:tcPr>
            <w:tcW w:w="1217" w:type="dxa"/>
            <w:vAlign w:val="center"/>
          </w:tcPr>
          <w:p w:rsidR="00DD22B5" w:rsidRPr="004F3B88" w:rsidRDefault="00DD22B5" w:rsidP="00292E8F">
            <w:pPr>
              <w:adjustRightInd w:val="0"/>
              <w:spacing w:line="200" w:lineRule="exact"/>
              <w:jc w:val="left"/>
              <w:textAlignment w:val="baseline"/>
              <w:rPr>
                <w:rFonts w:ascii="宋体" w:hAnsi="Courier New"/>
              </w:rPr>
            </w:pPr>
            <w:r w:rsidRPr="004F3B88">
              <w:rPr>
                <w:rFonts w:ascii="宋体" w:hAnsi="Courier New" w:cs="宋体"/>
              </w:rPr>
              <w:t xml:space="preserve">GB/T 16954 </w:t>
            </w:r>
            <w:r w:rsidRPr="004F3B88">
              <w:rPr>
                <w:rFonts w:ascii="宋体" w:hAnsi="Courier New" w:cs="Courier New"/>
              </w:rPr>
              <w:t>–</w:t>
            </w:r>
            <w:r w:rsidRPr="004F3B88">
              <w:rPr>
                <w:rFonts w:ascii="宋体" w:hAnsi="Courier New" w:cs="宋体"/>
              </w:rPr>
              <w:t xml:space="preserve"> 2016  </w:t>
            </w:r>
            <w:r w:rsidRPr="004F3B88">
              <w:rPr>
                <w:rFonts w:ascii="宋体" w:hAnsi="宋体" w:cs="宋体"/>
                <w:kern w:val="0"/>
              </w:rPr>
              <w:t>4.3.4</w:t>
            </w:r>
          </w:p>
        </w:tc>
        <w:tc>
          <w:tcPr>
            <w:tcW w:w="1186" w:type="dxa"/>
            <w:vAlign w:val="center"/>
          </w:tcPr>
          <w:p w:rsidR="00DD22B5" w:rsidRPr="004F3B88" w:rsidRDefault="00DD22B5" w:rsidP="00292E8F">
            <w:pPr>
              <w:adjustRightInd w:val="0"/>
              <w:jc w:val="center"/>
              <w:textAlignment w:val="baseline"/>
              <w:rPr>
                <w:rFonts w:ascii="宋体" w:hAnsi="Courier New"/>
                <w:color w:val="000000"/>
              </w:rPr>
            </w:pPr>
            <w:r w:rsidRPr="004F3B88">
              <w:rPr>
                <w:rFonts w:ascii="宋体" w:hAnsi="Courier New" w:cs="宋体" w:hint="eastAsia"/>
                <w:color w:val="000000"/>
              </w:rPr>
              <w:t>目测</w:t>
            </w:r>
          </w:p>
        </w:tc>
        <w:tc>
          <w:tcPr>
            <w:tcW w:w="3071" w:type="dxa"/>
            <w:vAlign w:val="center"/>
          </w:tcPr>
          <w:p w:rsidR="00DD22B5" w:rsidRPr="00D23B35" w:rsidRDefault="00DD22B5" w:rsidP="00AA3EA4">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4F3B88">
        <w:trPr>
          <w:trHeight w:val="624"/>
          <w:jc w:val="center"/>
        </w:trPr>
        <w:tc>
          <w:tcPr>
            <w:tcW w:w="670" w:type="dxa"/>
            <w:vMerge/>
            <w:vAlign w:val="center"/>
          </w:tcPr>
          <w:p w:rsidR="00DD22B5" w:rsidRPr="004F3B88" w:rsidRDefault="00DD22B5" w:rsidP="00F0256D">
            <w:pPr>
              <w:adjustRightInd w:val="0"/>
              <w:jc w:val="center"/>
              <w:textAlignment w:val="baseline"/>
              <w:rPr>
                <w:rFonts w:ascii="宋体" w:hAnsi="Courier New"/>
                <w:color w:val="000000"/>
              </w:rPr>
            </w:pPr>
          </w:p>
        </w:tc>
        <w:tc>
          <w:tcPr>
            <w:tcW w:w="1114" w:type="dxa"/>
            <w:vMerge/>
            <w:vAlign w:val="center"/>
          </w:tcPr>
          <w:p w:rsidR="00DD22B5" w:rsidRPr="004F3B88" w:rsidRDefault="00DD22B5" w:rsidP="00F0256D">
            <w:pPr>
              <w:adjustRightInd w:val="0"/>
              <w:textAlignment w:val="baseline"/>
              <w:rPr>
                <w:rFonts w:ascii="宋体" w:hAnsi="Courier New"/>
                <w:color w:val="000000"/>
              </w:rPr>
            </w:pPr>
          </w:p>
        </w:tc>
        <w:tc>
          <w:tcPr>
            <w:tcW w:w="716" w:type="dxa"/>
            <w:vMerge w:val="restart"/>
            <w:vAlign w:val="center"/>
          </w:tcPr>
          <w:p w:rsidR="00DD22B5" w:rsidRPr="004F3B88" w:rsidRDefault="00DD22B5" w:rsidP="00F0256D">
            <w:pPr>
              <w:adjustRightInd w:val="0"/>
              <w:textAlignment w:val="baseline"/>
              <w:rPr>
                <w:rFonts w:ascii="宋体" w:hAnsi="Courier New"/>
                <w:color w:val="000000"/>
              </w:rPr>
            </w:pPr>
            <w:r w:rsidRPr="004F3B88">
              <w:rPr>
                <w:rFonts w:ascii="宋体" w:hAnsi="Courier New" w:cs="宋体" w:hint="eastAsia"/>
              </w:rPr>
              <w:t>常温电性能（远场测试）</w:t>
            </w:r>
          </w:p>
        </w:tc>
        <w:tc>
          <w:tcPr>
            <w:tcW w:w="1111" w:type="dxa"/>
            <w:vAlign w:val="center"/>
          </w:tcPr>
          <w:p w:rsidR="00DD22B5" w:rsidRPr="004F3B88" w:rsidRDefault="00DD22B5" w:rsidP="00F0256D">
            <w:pPr>
              <w:adjustRightInd w:val="0"/>
              <w:textAlignment w:val="baseline"/>
              <w:rPr>
                <w:rFonts w:ascii="宋体" w:hAnsi="Courier New"/>
                <w:color w:val="000000"/>
              </w:rPr>
            </w:pPr>
            <w:r w:rsidRPr="004F3B88">
              <w:rPr>
                <w:rFonts w:ascii="宋体" w:hAnsi="Courier New" w:cs="宋体" w:hint="eastAsia"/>
              </w:rPr>
              <w:t>工作频段</w:t>
            </w:r>
          </w:p>
        </w:tc>
        <w:tc>
          <w:tcPr>
            <w:tcW w:w="1217" w:type="dxa"/>
            <w:vMerge w:val="restart"/>
            <w:vAlign w:val="center"/>
          </w:tcPr>
          <w:p w:rsidR="00DD22B5" w:rsidRPr="004F3B88" w:rsidRDefault="00DD22B5" w:rsidP="00F0256D">
            <w:pPr>
              <w:adjustRightInd w:val="0"/>
              <w:jc w:val="left"/>
              <w:textAlignment w:val="baseline"/>
              <w:rPr>
                <w:rFonts w:ascii="宋体" w:hAnsi="Courier New" w:cs="宋体"/>
                <w:lang w:val="de-DE"/>
              </w:rPr>
            </w:pPr>
            <w:r w:rsidRPr="004F3B88">
              <w:rPr>
                <w:rFonts w:ascii="宋体" w:hAnsi="Courier New" w:cs="宋体"/>
                <w:lang w:val="de-DE"/>
              </w:rPr>
              <w:t xml:space="preserve">GB/T 16954 </w:t>
            </w:r>
            <w:r w:rsidRPr="004F3B88">
              <w:rPr>
                <w:rFonts w:ascii="宋体" w:hAnsi="Courier New" w:cs="Courier New"/>
                <w:lang w:val="de-DE"/>
              </w:rPr>
              <w:t>–</w:t>
            </w:r>
            <w:r w:rsidRPr="004F3B88">
              <w:rPr>
                <w:rFonts w:ascii="宋体" w:hAnsi="Courier New" w:cs="宋体"/>
                <w:lang w:val="de-DE"/>
              </w:rPr>
              <w:t xml:space="preserve"> 2016  </w:t>
            </w:r>
          </w:p>
          <w:p w:rsidR="00DD22B5" w:rsidRPr="004F3B88" w:rsidRDefault="00DD22B5" w:rsidP="00F0256D">
            <w:pPr>
              <w:adjustRightInd w:val="0"/>
              <w:jc w:val="left"/>
              <w:textAlignment w:val="baseline"/>
              <w:rPr>
                <w:rFonts w:ascii="宋体" w:hAnsi="Courier New"/>
                <w:color w:val="000000"/>
              </w:rPr>
            </w:pPr>
            <w:r w:rsidRPr="004F3B88">
              <w:rPr>
                <w:rFonts w:ascii="宋体" w:hAnsi="宋体" w:cs="宋体" w:hint="eastAsia"/>
                <w:kern w:val="0"/>
              </w:rPr>
              <w:t>表</w:t>
            </w:r>
            <w:r w:rsidRPr="004F3B88">
              <w:rPr>
                <w:rFonts w:ascii="宋体" w:hAnsi="宋体" w:cs="宋体"/>
                <w:kern w:val="0"/>
              </w:rPr>
              <w:t>6</w:t>
            </w:r>
          </w:p>
        </w:tc>
        <w:tc>
          <w:tcPr>
            <w:tcW w:w="1186" w:type="dxa"/>
            <w:vMerge w:val="restart"/>
          </w:tcPr>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r w:rsidRPr="004F3B88">
              <w:rPr>
                <w:rFonts w:ascii="宋体" w:hAnsi="宋体" w:cs="宋体" w:hint="eastAsia"/>
              </w:rPr>
              <w:t>频谱分析仪</w:t>
            </w: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r w:rsidRPr="004F3B88">
              <w:rPr>
                <w:rFonts w:ascii="宋体" w:hAnsi="宋体" w:cs="宋体" w:hint="eastAsia"/>
              </w:rPr>
              <w:t>信号源</w:t>
            </w: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hAnsi="Courier New"/>
                <w:color w:val="000000"/>
              </w:rPr>
            </w:pPr>
          </w:p>
          <w:p w:rsidR="00DD22B5" w:rsidRPr="004F3B88" w:rsidRDefault="00DD22B5" w:rsidP="000C55E9">
            <w:pPr>
              <w:tabs>
                <w:tab w:val="left" w:pos="0"/>
              </w:tabs>
              <w:ind w:right="73"/>
              <w:rPr>
                <w:rFonts w:ascii="宋体"/>
              </w:rPr>
            </w:pPr>
            <w:r w:rsidRPr="004F3B88">
              <w:rPr>
                <w:rFonts w:ascii="宋体" w:hAnsi="宋体" w:cs="宋体" w:hint="eastAsia"/>
              </w:rPr>
              <w:t>网络分析仪</w:t>
            </w: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rPr>
            </w:pPr>
          </w:p>
          <w:p w:rsidR="00DD22B5" w:rsidRPr="004F3B88" w:rsidRDefault="00DD22B5" w:rsidP="000C55E9">
            <w:pPr>
              <w:tabs>
                <w:tab w:val="left" w:pos="0"/>
              </w:tabs>
              <w:ind w:right="73"/>
              <w:rPr>
                <w:rFonts w:ascii="宋体" w:hAnsi="Courier New"/>
                <w:color w:val="000000"/>
              </w:rPr>
            </w:pPr>
          </w:p>
          <w:p w:rsidR="00DD22B5" w:rsidRPr="004F3B88" w:rsidRDefault="00DD22B5" w:rsidP="000C55E9">
            <w:pPr>
              <w:tabs>
                <w:tab w:val="left" w:pos="0"/>
              </w:tabs>
              <w:ind w:right="73"/>
              <w:rPr>
                <w:rFonts w:ascii="宋体" w:hAnsi="Courier New"/>
                <w:color w:val="000000"/>
              </w:rPr>
            </w:pPr>
            <w:r w:rsidRPr="004F3B88">
              <w:rPr>
                <w:rFonts w:ascii="宋体" w:hAnsi="宋体" w:cs="宋体" w:hint="eastAsia"/>
                <w:color w:val="000000"/>
              </w:rPr>
              <w:t>远场测试系统</w:t>
            </w:r>
          </w:p>
          <w:p w:rsidR="00DD22B5" w:rsidRPr="004F3B88" w:rsidRDefault="00DD22B5" w:rsidP="000C55E9">
            <w:pPr>
              <w:tabs>
                <w:tab w:val="left" w:pos="0"/>
              </w:tabs>
              <w:ind w:right="73"/>
              <w:rPr>
                <w:rFonts w:ascii="宋体" w:hAnsi="Courier New"/>
                <w:color w:val="000000"/>
              </w:rPr>
            </w:pPr>
          </w:p>
          <w:p w:rsidR="00DD22B5" w:rsidRPr="004F3B88" w:rsidRDefault="00DD22B5" w:rsidP="000C55E9">
            <w:pPr>
              <w:tabs>
                <w:tab w:val="left" w:pos="0"/>
              </w:tabs>
              <w:ind w:right="73"/>
              <w:rPr>
                <w:rFonts w:ascii="宋体" w:hAnsi="Courier New"/>
                <w:color w:val="000000"/>
              </w:rPr>
            </w:pPr>
          </w:p>
        </w:tc>
        <w:tc>
          <w:tcPr>
            <w:tcW w:w="3071" w:type="dxa"/>
            <w:vMerge w:val="restart"/>
          </w:tcPr>
          <w:p w:rsidR="00DD22B5" w:rsidRPr="004F3B88" w:rsidRDefault="00DD22B5" w:rsidP="000C55E9">
            <w:pPr>
              <w:adjustRightInd w:val="0"/>
              <w:snapToGrid w:val="0"/>
              <w:rPr>
                <w:rFonts w:ascii="宋体"/>
                <w:spacing w:val="-14"/>
              </w:rPr>
            </w:pPr>
          </w:p>
          <w:p w:rsidR="00DD22B5" w:rsidRPr="004F3B88" w:rsidRDefault="00DD22B5" w:rsidP="000C55E9">
            <w:pPr>
              <w:adjustRightInd w:val="0"/>
              <w:snapToGrid w:val="0"/>
              <w:rPr>
                <w:rFonts w:ascii="宋体"/>
                <w:spacing w:val="-14"/>
              </w:rPr>
            </w:pP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频率范围：</w:t>
            </w:r>
            <w:r w:rsidRPr="004F3B88">
              <w:rPr>
                <w:rFonts w:ascii="宋体" w:hAnsi="宋体" w:cs="宋体"/>
                <w:spacing w:val="-14"/>
              </w:rPr>
              <w:t>9kHz</w:t>
            </w:r>
            <w:r w:rsidRPr="004F3B88">
              <w:rPr>
                <w:rFonts w:ascii="宋体" w:hAnsi="宋体" w:cs="宋体" w:hint="eastAsia"/>
                <w:spacing w:val="-14"/>
              </w:rPr>
              <w:t>～</w:t>
            </w:r>
            <w:r w:rsidRPr="004F3B88">
              <w:rPr>
                <w:rFonts w:ascii="宋体" w:hAnsi="宋体" w:cs="宋体"/>
                <w:spacing w:val="-14"/>
              </w:rPr>
              <w:t>26.5GHz</w:t>
            </w: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频率精度：±</w:t>
            </w:r>
            <w:r w:rsidRPr="004F3B88">
              <w:rPr>
                <w:rFonts w:ascii="宋体" w:hAnsi="宋体" w:cs="宋体"/>
                <w:spacing w:val="-14"/>
              </w:rPr>
              <w:t>1</w:t>
            </w:r>
            <w:r w:rsidRPr="004F3B88">
              <w:rPr>
                <w:rFonts w:ascii="宋体" w:hAnsi="宋体" w:cs="宋体" w:hint="eastAsia"/>
                <w:spacing w:val="-14"/>
              </w:rPr>
              <w:t>×</w:t>
            </w:r>
            <w:r w:rsidRPr="004F3B88">
              <w:rPr>
                <w:rFonts w:ascii="宋体" w:hAnsi="宋体" w:cs="宋体"/>
                <w:spacing w:val="-14"/>
              </w:rPr>
              <w:t>10</w:t>
            </w:r>
            <w:r w:rsidRPr="003A1050">
              <w:rPr>
                <w:rFonts w:ascii="宋体" w:hAnsi="宋体" w:cs="宋体"/>
                <w:spacing w:val="-14"/>
                <w:vertAlign w:val="superscript"/>
              </w:rPr>
              <w:t>-8</w:t>
            </w:r>
            <w:r w:rsidRPr="004F3B88">
              <w:rPr>
                <w:rFonts w:ascii="宋体" w:hAnsi="宋体" w:cs="宋体" w:hint="eastAsia"/>
                <w:spacing w:val="-14"/>
              </w:rPr>
              <w:t>（</w:t>
            </w:r>
            <w:r w:rsidRPr="004F3B88">
              <w:rPr>
                <w:rFonts w:ascii="宋体" w:hAnsi="宋体" w:cs="宋体"/>
                <w:spacing w:val="-14"/>
              </w:rPr>
              <w:t>10MHz</w:t>
            </w:r>
            <w:r w:rsidRPr="004F3B88">
              <w:rPr>
                <w:rFonts w:ascii="宋体" w:hAnsi="宋体" w:cs="宋体" w:hint="eastAsia"/>
                <w:spacing w:val="-14"/>
              </w:rPr>
              <w:t>基准频率）</w:t>
            </w: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幅度精度：±</w:t>
            </w:r>
            <w:r w:rsidRPr="004F3B88">
              <w:rPr>
                <w:rFonts w:ascii="宋体" w:hAnsi="宋体" w:cs="宋体"/>
                <w:spacing w:val="-14"/>
              </w:rPr>
              <w:t>0.5dB</w:t>
            </w:r>
            <w:r w:rsidRPr="004F3B88">
              <w:rPr>
                <w:rFonts w:ascii="宋体" w:hAnsi="宋体" w:cs="宋体" w:hint="eastAsia"/>
                <w:spacing w:val="-14"/>
              </w:rPr>
              <w:t>（</w:t>
            </w:r>
            <w:r w:rsidRPr="004F3B88">
              <w:rPr>
                <w:rFonts w:ascii="宋体" w:hAnsi="宋体" w:cs="宋体"/>
                <w:spacing w:val="-14"/>
              </w:rPr>
              <w:t>2GHz</w:t>
            </w:r>
            <w:r w:rsidRPr="004F3B88">
              <w:rPr>
                <w:rFonts w:ascii="宋体" w:hAnsi="宋体" w:cs="宋体" w:hint="eastAsia"/>
                <w:spacing w:val="-14"/>
              </w:rPr>
              <w:t>内）</w:t>
            </w: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灵敏度：</w:t>
            </w:r>
            <w:r w:rsidRPr="004F3B88">
              <w:rPr>
                <w:rFonts w:ascii="宋体" w:hAnsi="宋体" w:cs="宋体"/>
                <w:spacing w:val="-14"/>
              </w:rPr>
              <w:t>&lt;-135dBm</w:t>
            </w:r>
            <w:r w:rsidRPr="004F3B88">
              <w:rPr>
                <w:rFonts w:ascii="宋体" w:hAnsi="宋体" w:cs="宋体" w:hint="eastAsia"/>
                <w:spacing w:val="-14"/>
              </w:rPr>
              <w:t>（</w:t>
            </w:r>
            <w:r w:rsidRPr="004F3B88">
              <w:rPr>
                <w:rFonts w:ascii="宋体" w:hAnsi="宋体" w:cs="宋体"/>
                <w:spacing w:val="-14"/>
              </w:rPr>
              <w:t>2GHz</w:t>
            </w:r>
            <w:r w:rsidRPr="004F3B88">
              <w:rPr>
                <w:rFonts w:ascii="宋体" w:hAnsi="宋体" w:cs="宋体" w:hint="eastAsia"/>
                <w:spacing w:val="-14"/>
              </w:rPr>
              <w:t>内）</w:t>
            </w:r>
          </w:p>
          <w:p w:rsidR="00DD22B5" w:rsidRPr="004F3B88" w:rsidRDefault="00DD22B5" w:rsidP="000C55E9">
            <w:pPr>
              <w:adjustRightInd w:val="0"/>
              <w:textAlignment w:val="baseline"/>
              <w:rPr>
                <w:rFonts w:ascii="宋体"/>
                <w:spacing w:val="-14"/>
              </w:rPr>
            </w:pPr>
            <w:r w:rsidRPr="004F3B88">
              <w:rPr>
                <w:rFonts w:ascii="宋体" w:hAnsi="宋体" w:cs="宋体" w:hint="eastAsia"/>
                <w:spacing w:val="-14"/>
              </w:rPr>
              <w:t>动态范围</w:t>
            </w:r>
            <w:r w:rsidRPr="004F3B88">
              <w:rPr>
                <w:rFonts w:ascii="宋体" w:hAnsi="宋体" w:cs="宋体"/>
                <w:spacing w:val="-14"/>
              </w:rPr>
              <w:t>:&gt;140dB</w:t>
            </w: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频率响应：±</w:t>
            </w:r>
            <w:r w:rsidRPr="004F3B88">
              <w:rPr>
                <w:rFonts w:ascii="宋体" w:hAnsi="宋体" w:cs="宋体"/>
                <w:spacing w:val="-14"/>
              </w:rPr>
              <w:t>0.5dB</w:t>
            </w:r>
            <w:r w:rsidRPr="004F3B88" w:rsidDel="00155E6B">
              <w:rPr>
                <w:rFonts w:ascii="宋体" w:hAnsi="宋体" w:cs="宋体"/>
                <w:spacing w:val="-14"/>
              </w:rPr>
              <w:t xml:space="preserve"> </w:t>
            </w:r>
          </w:p>
          <w:p w:rsidR="00DD22B5" w:rsidRPr="004F3B88" w:rsidRDefault="00DD22B5" w:rsidP="000C55E9">
            <w:pPr>
              <w:adjustRightInd w:val="0"/>
              <w:snapToGrid w:val="0"/>
              <w:rPr>
                <w:rFonts w:ascii="宋体"/>
                <w:spacing w:val="-14"/>
              </w:rPr>
            </w:pPr>
          </w:p>
          <w:p w:rsidR="00DD22B5" w:rsidRPr="004F3B88" w:rsidRDefault="00DD22B5" w:rsidP="000C55E9">
            <w:pPr>
              <w:adjustRightInd w:val="0"/>
              <w:snapToGrid w:val="0"/>
              <w:rPr>
                <w:rFonts w:ascii="宋体"/>
                <w:spacing w:val="-14"/>
              </w:rPr>
            </w:pP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幅度精度：</w:t>
            </w: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w:t>
            </w:r>
            <w:r w:rsidRPr="004F3B88">
              <w:rPr>
                <w:rFonts w:ascii="宋体" w:hAnsi="宋体" w:cs="宋体"/>
                <w:spacing w:val="-14"/>
              </w:rPr>
              <w:t>0.9dB</w:t>
            </w:r>
            <w:r w:rsidRPr="004F3B88">
              <w:rPr>
                <w:rFonts w:ascii="宋体" w:hAnsi="宋体" w:cs="宋体" w:hint="eastAsia"/>
                <w:spacing w:val="-14"/>
              </w:rPr>
              <w:t>（</w:t>
            </w:r>
            <w:r w:rsidRPr="004F3B88">
              <w:rPr>
                <w:rFonts w:ascii="宋体" w:hAnsi="宋体" w:cs="宋体"/>
                <w:spacing w:val="-14"/>
              </w:rPr>
              <w:t>2GHz</w:t>
            </w:r>
            <w:r w:rsidRPr="004F3B88">
              <w:rPr>
                <w:rFonts w:ascii="宋体" w:hAnsi="宋体" w:cs="宋体" w:hint="eastAsia"/>
                <w:spacing w:val="-14"/>
              </w:rPr>
              <w:t>内）</w:t>
            </w: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频率范围：</w:t>
            </w:r>
            <w:r w:rsidRPr="004F3B88">
              <w:rPr>
                <w:rFonts w:ascii="宋体" w:hAnsi="宋体" w:cs="宋体"/>
                <w:spacing w:val="-14"/>
              </w:rPr>
              <w:t>250kHz</w:t>
            </w:r>
            <w:r w:rsidRPr="004F3B88">
              <w:rPr>
                <w:rFonts w:ascii="宋体" w:hAnsi="宋体" w:cs="宋体" w:hint="eastAsia"/>
                <w:spacing w:val="-14"/>
              </w:rPr>
              <w:t>～</w:t>
            </w:r>
            <w:r w:rsidRPr="004F3B88">
              <w:rPr>
                <w:rFonts w:ascii="宋体" w:hAnsi="宋体" w:cs="宋体"/>
                <w:spacing w:val="-14"/>
              </w:rPr>
              <w:t>20GHz</w:t>
            </w: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相位噪声：</w:t>
            </w:r>
            <w:r w:rsidRPr="004F3B88">
              <w:rPr>
                <w:rFonts w:ascii="宋体" w:hAnsi="宋体" w:cs="宋体"/>
                <w:spacing w:val="-14"/>
              </w:rPr>
              <w:t>&gt;-90dBc/Hz</w:t>
            </w:r>
            <w:r w:rsidRPr="004F3B88">
              <w:rPr>
                <w:rFonts w:ascii="宋体" w:hAnsi="宋体" w:cs="宋体" w:hint="eastAsia"/>
                <w:spacing w:val="-14"/>
              </w:rPr>
              <w:t>（</w:t>
            </w:r>
            <w:r w:rsidRPr="004F3B88">
              <w:rPr>
                <w:rFonts w:ascii="宋体" w:hAnsi="宋体" w:cs="宋体"/>
                <w:spacing w:val="-14"/>
              </w:rPr>
              <w:t>10kHz</w:t>
            </w:r>
            <w:r w:rsidRPr="004F3B88">
              <w:rPr>
                <w:rFonts w:ascii="宋体" w:hAnsi="宋体" w:cs="宋体" w:hint="eastAsia"/>
                <w:spacing w:val="-14"/>
              </w:rPr>
              <w:t>，</w:t>
            </w:r>
            <w:r w:rsidRPr="004F3B88">
              <w:rPr>
                <w:rFonts w:ascii="宋体" w:hAnsi="宋体" w:cs="宋体"/>
                <w:spacing w:val="-14"/>
              </w:rPr>
              <w:t>1GHz</w:t>
            </w:r>
            <w:r w:rsidRPr="004F3B88">
              <w:rPr>
                <w:rFonts w:ascii="宋体" w:hAnsi="宋体" w:cs="宋体" w:hint="eastAsia"/>
                <w:spacing w:val="-14"/>
              </w:rPr>
              <w:t>）</w:t>
            </w: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传输幅度准确度±</w:t>
            </w:r>
            <w:r w:rsidRPr="004F3B88">
              <w:rPr>
                <w:rFonts w:ascii="宋体" w:hAnsi="宋体" w:cs="宋体"/>
                <w:spacing w:val="-14"/>
              </w:rPr>
              <w:t>1.0dB</w:t>
            </w:r>
          </w:p>
          <w:p w:rsidR="00DD22B5" w:rsidRPr="004F3B88" w:rsidRDefault="00DD22B5" w:rsidP="000C55E9">
            <w:pPr>
              <w:adjustRightInd w:val="0"/>
              <w:snapToGrid w:val="0"/>
              <w:rPr>
                <w:rFonts w:ascii="宋体" w:hAnsi="Courier New"/>
                <w:color w:val="000000"/>
              </w:rPr>
            </w:pPr>
          </w:p>
          <w:p w:rsidR="00DD22B5" w:rsidRPr="004F3B88" w:rsidRDefault="00DD22B5" w:rsidP="000C55E9">
            <w:pPr>
              <w:adjustRightInd w:val="0"/>
              <w:snapToGrid w:val="0"/>
              <w:rPr>
                <w:rFonts w:ascii="宋体" w:hAnsi="Courier New"/>
                <w:color w:val="000000"/>
              </w:rPr>
            </w:pP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频率范围：</w:t>
            </w:r>
            <w:r w:rsidRPr="004F3B88">
              <w:rPr>
                <w:rFonts w:ascii="宋体" w:hAnsi="宋体" w:cs="宋体"/>
                <w:spacing w:val="-14"/>
              </w:rPr>
              <w:t>10MHz</w:t>
            </w:r>
            <w:r w:rsidRPr="004F3B88">
              <w:rPr>
                <w:rFonts w:ascii="宋体" w:hAnsi="宋体" w:cs="宋体" w:hint="eastAsia"/>
                <w:spacing w:val="-14"/>
              </w:rPr>
              <w:t>～</w:t>
            </w:r>
            <w:r w:rsidRPr="004F3B88">
              <w:rPr>
                <w:rFonts w:ascii="宋体" w:hAnsi="宋体" w:cs="宋体"/>
                <w:spacing w:val="-14"/>
              </w:rPr>
              <w:t>20GHz</w:t>
            </w: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频率精度：</w:t>
            </w: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w:t>
            </w:r>
            <w:r w:rsidRPr="004F3B88">
              <w:rPr>
                <w:rFonts w:ascii="宋体" w:hAnsi="宋体" w:cs="宋体"/>
                <w:spacing w:val="-14"/>
              </w:rPr>
              <w:t>200kHz</w:t>
            </w: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幅度精度：</w:t>
            </w: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w:t>
            </w:r>
            <w:r w:rsidRPr="004F3B88">
              <w:rPr>
                <w:rFonts w:ascii="宋体" w:hAnsi="宋体" w:cs="宋体"/>
                <w:spacing w:val="-14"/>
              </w:rPr>
              <w:t>0.38dB</w:t>
            </w: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源输出电平精度</w:t>
            </w:r>
            <w:r w:rsidRPr="004F3B88">
              <w:rPr>
                <w:rFonts w:ascii="宋体" w:hAnsi="宋体" w:cs="宋体"/>
                <w:spacing w:val="-14"/>
              </w:rPr>
              <w:t>:</w:t>
            </w:r>
            <w:r w:rsidRPr="004F3B88">
              <w:rPr>
                <w:rFonts w:ascii="宋体" w:hAnsi="宋体" w:cs="宋体" w:hint="eastAsia"/>
                <w:spacing w:val="-14"/>
              </w:rPr>
              <w:t>±</w:t>
            </w:r>
            <w:r w:rsidRPr="004F3B88">
              <w:rPr>
                <w:rFonts w:ascii="宋体" w:hAnsi="宋体" w:cs="宋体"/>
                <w:spacing w:val="-14"/>
              </w:rPr>
              <w:t>1.0dB(</w:t>
            </w:r>
            <w:r w:rsidRPr="004F3B88">
              <w:rPr>
                <w:rFonts w:ascii="宋体" w:hAnsi="宋体" w:cs="宋体" w:hint="eastAsia"/>
                <w:spacing w:val="-14"/>
              </w:rPr>
              <w:t>功率</w:t>
            </w:r>
          </w:p>
          <w:p w:rsidR="00DD22B5" w:rsidRPr="004F3B88" w:rsidRDefault="00DD22B5" w:rsidP="000C55E9">
            <w:pPr>
              <w:adjustRightInd w:val="0"/>
              <w:snapToGrid w:val="0"/>
              <w:rPr>
                <w:rFonts w:ascii="宋体"/>
                <w:spacing w:val="-14"/>
              </w:rPr>
            </w:pPr>
            <w:r w:rsidRPr="004F3B88">
              <w:rPr>
                <w:rFonts w:ascii="宋体" w:hAnsi="宋体" w:cs="宋体" w:hint="eastAsia"/>
                <w:spacing w:val="-14"/>
              </w:rPr>
              <w:t>为</w:t>
            </w:r>
            <w:r w:rsidRPr="004F3B88">
              <w:rPr>
                <w:rFonts w:ascii="宋体" w:hAnsi="宋体" w:cs="宋体"/>
                <w:spacing w:val="-14"/>
              </w:rPr>
              <w:t>0dBm</w:t>
            </w:r>
            <w:r w:rsidRPr="004F3B88">
              <w:rPr>
                <w:rFonts w:ascii="宋体" w:hAnsi="宋体" w:cs="宋体" w:hint="eastAsia"/>
                <w:spacing w:val="-14"/>
              </w:rPr>
              <w:t>时</w:t>
            </w:r>
            <w:r w:rsidRPr="004F3B88">
              <w:rPr>
                <w:rFonts w:ascii="宋体" w:hAnsi="宋体" w:cs="宋体"/>
                <w:spacing w:val="-14"/>
              </w:rPr>
              <w:t>)</w:t>
            </w:r>
          </w:p>
          <w:p w:rsidR="00DD22B5" w:rsidRPr="004F3B88" w:rsidRDefault="00DD22B5" w:rsidP="000C55E9">
            <w:pPr>
              <w:adjustRightInd w:val="0"/>
              <w:snapToGrid w:val="0"/>
              <w:rPr>
                <w:rFonts w:ascii="宋体" w:hAnsi="Courier New"/>
                <w:color w:val="000000"/>
              </w:rPr>
            </w:pPr>
          </w:p>
          <w:p w:rsidR="00DD22B5" w:rsidRPr="004F3B88" w:rsidRDefault="00DD22B5" w:rsidP="000C55E9">
            <w:pPr>
              <w:adjustRightInd w:val="0"/>
              <w:snapToGrid w:val="0"/>
              <w:rPr>
                <w:rFonts w:ascii="宋体" w:hAnsi="Courier New"/>
                <w:color w:val="000000"/>
              </w:rPr>
            </w:pPr>
          </w:p>
          <w:p w:rsidR="00DD22B5" w:rsidRPr="004F3B88" w:rsidRDefault="00DD22B5" w:rsidP="000C55E9">
            <w:pPr>
              <w:adjustRightInd w:val="0"/>
              <w:snapToGrid w:val="0"/>
              <w:rPr>
                <w:rFonts w:ascii="宋体" w:hAnsi="Courier New"/>
                <w:color w:val="000000"/>
              </w:rPr>
            </w:pPr>
            <w:r w:rsidRPr="004F3B88">
              <w:rPr>
                <w:rFonts w:ascii="宋体" w:hAnsi="Courier New" w:cs="宋体" w:hint="eastAsia"/>
                <w:color w:val="000000"/>
              </w:rPr>
              <w:t>正交极化面场强差值</w:t>
            </w:r>
            <w:r w:rsidRPr="004F3B88">
              <w:rPr>
                <w:rFonts w:ascii="宋体" w:hAnsi="Courier New" w:cs="宋体"/>
                <w:color w:val="000000"/>
              </w:rPr>
              <w:t>&lt;1dB</w:t>
            </w:r>
          </w:p>
        </w:tc>
      </w:tr>
      <w:tr w:rsidR="00DD22B5" w:rsidRPr="004F3B88">
        <w:trPr>
          <w:trHeight w:val="624"/>
          <w:jc w:val="center"/>
        </w:trPr>
        <w:tc>
          <w:tcPr>
            <w:tcW w:w="670" w:type="dxa"/>
            <w:vMerge/>
            <w:vAlign w:val="center"/>
          </w:tcPr>
          <w:p w:rsidR="00DD22B5" w:rsidRPr="004F3B88" w:rsidRDefault="00DD22B5" w:rsidP="00F0256D">
            <w:pPr>
              <w:adjustRightInd w:val="0"/>
              <w:textAlignment w:val="baseline"/>
              <w:rPr>
                <w:rFonts w:ascii="宋体"/>
              </w:rPr>
            </w:pPr>
          </w:p>
        </w:tc>
        <w:tc>
          <w:tcPr>
            <w:tcW w:w="1114" w:type="dxa"/>
            <w:vMerge/>
            <w:vAlign w:val="center"/>
          </w:tcPr>
          <w:p w:rsidR="00DD22B5" w:rsidRPr="004F3B88" w:rsidRDefault="00DD22B5" w:rsidP="00F0256D">
            <w:pPr>
              <w:adjustRightInd w:val="0"/>
              <w:textAlignment w:val="baseline"/>
              <w:rPr>
                <w:rFonts w:ascii="宋体"/>
              </w:rPr>
            </w:pPr>
          </w:p>
        </w:tc>
        <w:tc>
          <w:tcPr>
            <w:tcW w:w="716" w:type="dxa"/>
            <w:vMerge/>
            <w:vAlign w:val="center"/>
          </w:tcPr>
          <w:p w:rsidR="00DD22B5" w:rsidRPr="004F3B88" w:rsidRDefault="00DD22B5" w:rsidP="00F0256D">
            <w:pPr>
              <w:adjustRightInd w:val="0"/>
              <w:textAlignment w:val="baseline"/>
              <w:rPr>
                <w:rFonts w:ascii="宋体" w:hAnsi="Courier New"/>
                <w:color w:val="000000"/>
              </w:rPr>
            </w:pPr>
          </w:p>
        </w:tc>
        <w:tc>
          <w:tcPr>
            <w:tcW w:w="1111" w:type="dxa"/>
            <w:vAlign w:val="center"/>
          </w:tcPr>
          <w:p w:rsidR="00DD22B5" w:rsidRPr="004F3B88" w:rsidRDefault="00DD22B5" w:rsidP="00F0256D">
            <w:pPr>
              <w:adjustRightInd w:val="0"/>
              <w:textAlignment w:val="baseline"/>
              <w:rPr>
                <w:rFonts w:ascii="宋体" w:hAnsi="Courier New"/>
                <w:color w:val="000000"/>
              </w:rPr>
            </w:pPr>
            <w:r w:rsidRPr="004F3B88">
              <w:rPr>
                <w:rFonts w:ascii="宋体" w:hAnsi="Courier New" w:cs="宋体" w:hint="eastAsia"/>
              </w:rPr>
              <w:t>功率增益</w:t>
            </w:r>
          </w:p>
        </w:tc>
        <w:tc>
          <w:tcPr>
            <w:tcW w:w="1217" w:type="dxa"/>
            <w:vMerge/>
            <w:vAlign w:val="center"/>
          </w:tcPr>
          <w:p w:rsidR="00DD22B5" w:rsidRPr="004F3B88" w:rsidRDefault="00DD22B5" w:rsidP="00F0256D">
            <w:pPr>
              <w:adjustRightInd w:val="0"/>
              <w:textAlignment w:val="baseline"/>
              <w:rPr>
                <w:rFonts w:ascii="宋体" w:hAnsi="Courier New"/>
                <w:color w:val="000000"/>
              </w:rPr>
            </w:pPr>
          </w:p>
        </w:tc>
        <w:tc>
          <w:tcPr>
            <w:tcW w:w="1186" w:type="dxa"/>
            <w:vMerge/>
            <w:vAlign w:val="center"/>
          </w:tcPr>
          <w:p w:rsidR="00DD22B5" w:rsidRPr="004F3B88" w:rsidRDefault="00DD22B5" w:rsidP="00F0256D">
            <w:pPr>
              <w:adjustRightInd w:val="0"/>
              <w:jc w:val="center"/>
              <w:textAlignment w:val="baseline"/>
              <w:rPr>
                <w:rFonts w:ascii="宋体" w:hAnsi="Courier New"/>
                <w:color w:val="000000"/>
              </w:rPr>
            </w:pPr>
          </w:p>
        </w:tc>
        <w:tc>
          <w:tcPr>
            <w:tcW w:w="3071" w:type="dxa"/>
            <w:vMerge/>
            <w:vAlign w:val="center"/>
          </w:tcPr>
          <w:p w:rsidR="00DD22B5" w:rsidRPr="004F3B88" w:rsidRDefault="00DD22B5" w:rsidP="00F0256D">
            <w:pPr>
              <w:adjustRightInd w:val="0"/>
              <w:jc w:val="center"/>
              <w:textAlignment w:val="baseline"/>
              <w:rPr>
                <w:rFonts w:ascii="宋体" w:hAnsi="Courier New"/>
                <w:color w:val="000000"/>
              </w:rPr>
            </w:pPr>
          </w:p>
        </w:tc>
      </w:tr>
      <w:tr w:rsidR="00DD22B5" w:rsidRPr="004F3B88">
        <w:trPr>
          <w:trHeight w:val="624"/>
          <w:jc w:val="center"/>
        </w:trPr>
        <w:tc>
          <w:tcPr>
            <w:tcW w:w="670" w:type="dxa"/>
            <w:vMerge/>
            <w:vAlign w:val="center"/>
          </w:tcPr>
          <w:p w:rsidR="00DD22B5" w:rsidRPr="004F3B88" w:rsidRDefault="00DD22B5" w:rsidP="00F0256D">
            <w:pPr>
              <w:adjustRightInd w:val="0"/>
              <w:textAlignment w:val="baseline"/>
              <w:rPr>
                <w:rFonts w:ascii="宋体"/>
              </w:rPr>
            </w:pPr>
          </w:p>
        </w:tc>
        <w:tc>
          <w:tcPr>
            <w:tcW w:w="1114" w:type="dxa"/>
            <w:vMerge/>
            <w:vAlign w:val="center"/>
          </w:tcPr>
          <w:p w:rsidR="00DD22B5" w:rsidRPr="004F3B88" w:rsidRDefault="00DD22B5" w:rsidP="00F0256D">
            <w:pPr>
              <w:adjustRightInd w:val="0"/>
              <w:textAlignment w:val="baseline"/>
              <w:rPr>
                <w:rFonts w:ascii="宋体"/>
              </w:rPr>
            </w:pPr>
          </w:p>
        </w:tc>
        <w:tc>
          <w:tcPr>
            <w:tcW w:w="716" w:type="dxa"/>
            <w:vMerge/>
            <w:vAlign w:val="center"/>
          </w:tcPr>
          <w:p w:rsidR="00DD22B5" w:rsidRPr="004F3B88" w:rsidRDefault="00DD22B5" w:rsidP="00F0256D">
            <w:pPr>
              <w:adjustRightInd w:val="0"/>
              <w:textAlignment w:val="baseline"/>
              <w:rPr>
                <w:rFonts w:ascii="宋体" w:hAnsi="Courier New"/>
                <w:color w:val="000000"/>
              </w:rPr>
            </w:pPr>
          </w:p>
        </w:tc>
        <w:tc>
          <w:tcPr>
            <w:tcW w:w="1111" w:type="dxa"/>
            <w:vAlign w:val="center"/>
          </w:tcPr>
          <w:p w:rsidR="00DD22B5" w:rsidRPr="004F3B88" w:rsidRDefault="00DD22B5" w:rsidP="00F0256D">
            <w:pPr>
              <w:adjustRightInd w:val="0"/>
              <w:textAlignment w:val="baseline"/>
              <w:rPr>
                <w:rFonts w:ascii="宋体" w:hAnsi="Courier New"/>
                <w:color w:val="000000"/>
              </w:rPr>
            </w:pPr>
            <w:r w:rsidRPr="004F3B88">
              <w:rPr>
                <w:rFonts w:ascii="宋体" w:hAnsi="Courier New" w:cs="宋体" w:hint="eastAsia"/>
              </w:rPr>
              <w:t>振幅</w:t>
            </w:r>
            <w:r w:rsidRPr="004F3B88">
              <w:rPr>
                <w:rFonts w:ascii="宋体" w:hAnsi="Courier New" w:cs="宋体"/>
              </w:rPr>
              <w:t>/</w:t>
            </w:r>
            <w:r w:rsidRPr="004F3B88">
              <w:rPr>
                <w:rFonts w:ascii="宋体" w:hAnsi="Courier New" w:cs="宋体" w:hint="eastAsia"/>
              </w:rPr>
              <w:t>频率特性</w:t>
            </w:r>
          </w:p>
        </w:tc>
        <w:tc>
          <w:tcPr>
            <w:tcW w:w="1217" w:type="dxa"/>
            <w:vMerge/>
            <w:vAlign w:val="center"/>
          </w:tcPr>
          <w:p w:rsidR="00DD22B5" w:rsidRPr="004F3B88" w:rsidRDefault="00DD22B5" w:rsidP="00F0256D">
            <w:pPr>
              <w:adjustRightInd w:val="0"/>
              <w:textAlignment w:val="baseline"/>
              <w:rPr>
                <w:rFonts w:ascii="宋体" w:hAnsi="Courier New"/>
                <w:color w:val="000000"/>
              </w:rPr>
            </w:pPr>
          </w:p>
        </w:tc>
        <w:tc>
          <w:tcPr>
            <w:tcW w:w="1186" w:type="dxa"/>
            <w:vMerge/>
            <w:vAlign w:val="center"/>
          </w:tcPr>
          <w:p w:rsidR="00DD22B5" w:rsidRPr="004F3B88" w:rsidRDefault="00DD22B5" w:rsidP="00F0256D">
            <w:pPr>
              <w:adjustRightInd w:val="0"/>
              <w:jc w:val="center"/>
              <w:textAlignment w:val="baseline"/>
              <w:rPr>
                <w:rFonts w:ascii="宋体" w:hAnsi="Courier New"/>
                <w:color w:val="000000"/>
              </w:rPr>
            </w:pPr>
          </w:p>
        </w:tc>
        <w:tc>
          <w:tcPr>
            <w:tcW w:w="3071" w:type="dxa"/>
            <w:vMerge/>
            <w:vAlign w:val="center"/>
          </w:tcPr>
          <w:p w:rsidR="00DD22B5" w:rsidRPr="004F3B88" w:rsidRDefault="00DD22B5" w:rsidP="00F0256D">
            <w:pPr>
              <w:adjustRightInd w:val="0"/>
              <w:jc w:val="center"/>
              <w:textAlignment w:val="baseline"/>
              <w:rPr>
                <w:rFonts w:ascii="宋体" w:hAnsi="Courier New"/>
                <w:color w:val="000000"/>
              </w:rPr>
            </w:pPr>
          </w:p>
        </w:tc>
      </w:tr>
      <w:tr w:rsidR="00DD22B5" w:rsidRPr="004F3B88">
        <w:trPr>
          <w:trHeight w:val="624"/>
          <w:jc w:val="center"/>
        </w:trPr>
        <w:tc>
          <w:tcPr>
            <w:tcW w:w="670" w:type="dxa"/>
            <w:vMerge/>
            <w:vAlign w:val="center"/>
          </w:tcPr>
          <w:p w:rsidR="00DD22B5" w:rsidRPr="004F3B88" w:rsidRDefault="00DD22B5" w:rsidP="00F0256D">
            <w:pPr>
              <w:adjustRightInd w:val="0"/>
              <w:textAlignment w:val="baseline"/>
              <w:rPr>
                <w:rFonts w:ascii="宋体"/>
              </w:rPr>
            </w:pPr>
          </w:p>
        </w:tc>
        <w:tc>
          <w:tcPr>
            <w:tcW w:w="1114" w:type="dxa"/>
            <w:vMerge/>
            <w:vAlign w:val="center"/>
          </w:tcPr>
          <w:p w:rsidR="00DD22B5" w:rsidRPr="004F3B88" w:rsidRDefault="00DD22B5" w:rsidP="00F0256D">
            <w:pPr>
              <w:adjustRightInd w:val="0"/>
              <w:textAlignment w:val="baseline"/>
              <w:rPr>
                <w:rFonts w:ascii="宋体"/>
              </w:rPr>
            </w:pPr>
          </w:p>
        </w:tc>
        <w:tc>
          <w:tcPr>
            <w:tcW w:w="716" w:type="dxa"/>
            <w:vMerge/>
            <w:vAlign w:val="center"/>
          </w:tcPr>
          <w:p w:rsidR="00DD22B5" w:rsidRPr="004F3B88" w:rsidRDefault="00DD22B5" w:rsidP="00F0256D">
            <w:pPr>
              <w:adjustRightInd w:val="0"/>
              <w:textAlignment w:val="baseline"/>
              <w:rPr>
                <w:rFonts w:ascii="宋体" w:hAnsi="Courier New"/>
                <w:color w:val="000000"/>
              </w:rPr>
            </w:pPr>
          </w:p>
        </w:tc>
        <w:tc>
          <w:tcPr>
            <w:tcW w:w="1111" w:type="dxa"/>
            <w:vAlign w:val="center"/>
          </w:tcPr>
          <w:p w:rsidR="00DD22B5" w:rsidRPr="004F3B88" w:rsidRDefault="00DD22B5" w:rsidP="00F0256D">
            <w:pPr>
              <w:adjustRightInd w:val="0"/>
              <w:textAlignment w:val="baseline"/>
              <w:rPr>
                <w:rFonts w:ascii="宋体" w:hAnsi="Courier New"/>
                <w:color w:val="000000"/>
              </w:rPr>
            </w:pPr>
            <w:r w:rsidRPr="004F3B88">
              <w:rPr>
                <w:rFonts w:ascii="宋体" w:hAnsi="Courier New" w:cs="宋体" w:hint="eastAsia"/>
              </w:rPr>
              <w:t>带内任意接收频带内增益波动</w:t>
            </w:r>
          </w:p>
        </w:tc>
        <w:tc>
          <w:tcPr>
            <w:tcW w:w="1217" w:type="dxa"/>
            <w:vMerge/>
            <w:vAlign w:val="center"/>
          </w:tcPr>
          <w:p w:rsidR="00DD22B5" w:rsidRPr="004F3B88" w:rsidRDefault="00DD22B5" w:rsidP="00F0256D">
            <w:pPr>
              <w:adjustRightInd w:val="0"/>
              <w:textAlignment w:val="baseline"/>
              <w:rPr>
                <w:rFonts w:ascii="宋体" w:hAnsi="Courier New"/>
                <w:color w:val="000000"/>
              </w:rPr>
            </w:pPr>
          </w:p>
        </w:tc>
        <w:tc>
          <w:tcPr>
            <w:tcW w:w="1186" w:type="dxa"/>
            <w:vMerge/>
            <w:vAlign w:val="center"/>
          </w:tcPr>
          <w:p w:rsidR="00DD22B5" w:rsidRPr="004F3B88" w:rsidRDefault="00DD22B5" w:rsidP="00F0256D">
            <w:pPr>
              <w:adjustRightInd w:val="0"/>
              <w:jc w:val="center"/>
              <w:textAlignment w:val="baseline"/>
              <w:rPr>
                <w:rFonts w:ascii="宋体" w:hAnsi="Courier New"/>
                <w:color w:val="000000"/>
              </w:rPr>
            </w:pPr>
          </w:p>
        </w:tc>
        <w:tc>
          <w:tcPr>
            <w:tcW w:w="3071" w:type="dxa"/>
            <w:vMerge/>
            <w:vAlign w:val="center"/>
          </w:tcPr>
          <w:p w:rsidR="00DD22B5" w:rsidRPr="004F3B88" w:rsidRDefault="00DD22B5" w:rsidP="00F0256D">
            <w:pPr>
              <w:adjustRightInd w:val="0"/>
              <w:jc w:val="center"/>
              <w:textAlignment w:val="baseline"/>
              <w:rPr>
                <w:rFonts w:ascii="宋体" w:hAnsi="Courier New"/>
                <w:color w:val="000000"/>
              </w:rPr>
            </w:pPr>
          </w:p>
        </w:tc>
      </w:tr>
      <w:tr w:rsidR="00DD22B5" w:rsidRPr="004F3B88">
        <w:trPr>
          <w:trHeight w:val="624"/>
          <w:jc w:val="center"/>
        </w:trPr>
        <w:tc>
          <w:tcPr>
            <w:tcW w:w="670" w:type="dxa"/>
            <w:vMerge/>
            <w:vAlign w:val="center"/>
          </w:tcPr>
          <w:p w:rsidR="00DD22B5" w:rsidRPr="004F3B88" w:rsidRDefault="00DD22B5" w:rsidP="00F0256D">
            <w:pPr>
              <w:adjustRightInd w:val="0"/>
              <w:textAlignment w:val="baseline"/>
              <w:rPr>
                <w:rFonts w:ascii="宋体"/>
              </w:rPr>
            </w:pPr>
          </w:p>
        </w:tc>
        <w:tc>
          <w:tcPr>
            <w:tcW w:w="1114" w:type="dxa"/>
            <w:vMerge/>
            <w:vAlign w:val="center"/>
          </w:tcPr>
          <w:p w:rsidR="00DD22B5" w:rsidRPr="004F3B88" w:rsidRDefault="00DD22B5" w:rsidP="00F0256D">
            <w:pPr>
              <w:adjustRightInd w:val="0"/>
              <w:textAlignment w:val="baseline"/>
              <w:rPr>
                <w:rFonts w:ascii="宋体"/>
              </w:rPr>
            </w:pPr>
          </w:p>
        </w:tc>
        <w:tc>
          <w:tcPr>
            <w:tcW w:w="716" w:type="dxa"/>
            <w:vMerge/>
            <w:vAlign w:val="center"/>
          </w:tcPr>
          <w:p w:rsidR="00DD22B5" w:rsidRPr="004F3B88" w:rsidRDefault="00DD22B5" w:rsidP="00F0256D">
            <w:pPr>
              <w:adjustRightInd w:val="0"/>
              <w:textAlignment w:val="baseline"/>
              <w:rPr>
                <w:rFonts w:ascii="宋体" w:hAnsi="Courier New"/>
                <w:color w:val="000000"/>
              </w:rPr>
            </w:pPr>
          </w:p>
        </w:tc>
        <w:tc>
          <w:tcPr>
            <w:tcW w:w="1111" w:type="dxa"/>
            <w:vAlign w:val="center"/>
          </w:tcPr>
          <w:p w:rsidR="00DD22B5" w:rsidRPr="004F3B88" w:rsidRDefault="00DD22B5" w:rsidP="00F0256D">
            <w:pPr>
              <w:adjustRightInd w:val="0"/>
              <w:textAlignment w:val="baseline"/>
              <w:rPr>
                <w:rFonts w:ascii="宋体" w:hAnsi="Courier New"/>
                <w:color w:val="000000"/>
              </w:rPr>
            </w:pPr>
            <w:r w:rsidRPr="004F3B88">
              <w:rPr>
                <w:rFonts w:ascii="宋体" w:hAnsi="Courier New" w:cs="宋体" w:hint="eastAsia"/>
              </w:rPr>
              <w:t>一本振频率容差</w:t>
            </w:r>
          </w:p>
        </w:tc>
        <w:tc>
          <w:tcPr>
            <w:tcW w:w="1217" w:type="dxa"/>
            <w:vMerge/>
            <w:vAlign w:val="center"/>
          </w:tcPr>
          <w:p w:rsidR="00DD22B5" w:rsidRPr="004F3B88" w:rsidRDefault="00DD22B5" w:rsidP="00F0256D">
            <w:pPr>
              <w:adjustRightInd w:val="0"/>
              <w:textAlignment w:val="baseline"/>
              <w:rPr>
                <w:rFonts w:ascii="宋体" w:hAnsi="Courier New"/>
                <w:color w:val="000000"/>
              </w:rPr>
            </w:pPr>
          </w:p>
        </w:tc>
        <w:tc>
          <w:tcPr>
            <w:tcW w:w="1186" w:type="dxa"/>
            <w:vMerge/>
            <w:vAlign w:val="center"/>
          </w:tcPr>
          <w:p w:rsidR="00DD22B5" w:rsidRPr="004F3B88" w:rsidRDefault="00DD22B5" w:rsidP="00F0256D">
            <w:pPr>
              <w:adjustRightInd w:val="0"/>
              <w:jc w:val="center"/>
              <w:textAlignment w:val="baseline"/>
              <w:rPr>
                <w:rFonts w:ascii="宋体" w:hAnsi="Courier New"/>
                <w:color w:val="000000"/>
              </w:rPr>
            </w:pPr>
          </w:p>
        </w:tc>
        <w:tc>
          <w:tcPr>
            <w:tcW w:w="3071" w:type="dxa"/>
            <w:vMerge/>
            <w:vAlign w:val="center"/>
          </w:tcPr>
          <w:p w:rsidR="00DD22B5" w:rsidRPr="004F3B88" w:rsidRDefault="00DD22B5" w:rsidP="00F0256D">
            <w:pPr>
              <w:adjustRightInd w:val="0"/>
              <w:jc w:val="center"/>
              <w:textAlignment w:val="baseline"/>
              <w:rPr>
                <w:rFonts w:ascii="宋体" w:hAnsi="Courier New"/>
                <w:color w:val="000000"/>
              </w:rPr>
            </w:pPr>
          </w:p>
        </w:tc>
      </w:tr>
      <w:tr w:rsidR="00DD22B5" w:rsidRPr="004F3B88">
        <w:trPr>
          <w:trHeight w:val="624"/>
          <w:jc w:val="center"/>
        </w:trPr>
        <w:tc>
          <w:tcPr>
            <w:tcW w:w="670" w:type="dxa"/>
            <w:vMerge/>
            <w:vAlign w:val="center"/>
          </w:tcPr>
          <w:p w:rsidR="00DD22B5" w:rsidRPr="004F3B88" w:rsidRDefault="00DD22B5" w:rsidP="00F0256D">
            <w:pPr>
              <w:adjustRightInd w:val="0"/>
              <w:textAlignment w:val="baseline"/>
              <w:rPr>
                <w:rFonts w:ascii="宋体"/>
              </w:rPr>
            </w:pPr>
          </w:p>
        </w:tc>
        <w:tc>
          <w:tcPr>
            <w:tcW w:w="1114" w:type="dxa"/>
            <w:vMerge/>
            <w:vAlign w:val="center"/>
          </w:tcPr>
          <w:p w:rsidR="00DD22B5" w:rsidRPr="004F3B88" w:rsidRDefault="00DD22B5" w:rsidP="00F0256D">
            <w:pPr>
              <w:adjustRightInd w:val="0"/>
              <w:textAlignment w:val="baseline"/>
              <w:rPr>
                <w:rFonts w:ascii="宋体"/>
              </w:rPr>
            </w:pPr>
          </w:p>
        </w:tc>
        <w:tc>
          <w:tcPr>
            <w:tcW w:w="716" w:type="dxa"/>
            <w:vMerge/>
            <w:vAlign w:val="center"/>
          </w:tcPr>
          <w:p w:rsidR="00DD22B5" w:rsidRPr="004F3B88" w:rsidRDefault="00DD22B5" w:rsidP="00F0256D">
            <w:pPr>
              <w:adjustRightInd w:val="0"/>
              <w:textAlignment w:val="baseline"/>
              <w:rPr>
                <w:rFonts w:ascii="宋体" w:hAnsi="Courier New"/>
                <w:color w:val="000000"/>
              </w:rPr>
            </w:pPr>
          </w:p>
        </w:tc>
        <w:tc>
          <w:tcPr>
            <w:tcW w:w="1111" w:type="dxa"/>
            <w:vAlign w:val="center"/>
          </w:tcPr>
          <w:p w:rsidR="00DD22B5" w:rsidRPr="004F3B88" w:rsidRDefault="00DD22B5" w:rsidP="00F0256D">
            <w:pPr>
              <w:adjustRightInd w:val="0"/>
              <w:textAlignment w:val="baseline"/>
              <w:rPr>
                <w:rFonts w:ascii="宋体" w:hAnsi="Courier New"/>
                <w:color w:val="000000"/>
              </w:rPr>
            </w:pPr>
            <w:r w:rsidRPr="004F3B88">
              <w:rPr>
                <w:rFonts w:ascii="宋体" w:hAnsi="Courier New" w:cs="宋体" w:hint="eastAsia"/>
              </w:rPr>
              <w:t>输入饱和电平</w:t>
            </w:r>
          </w:p>
        </w:tc>
        <w:tc>
          <w:tcPr>
            <w:tcW w:w="1217" w:type="dxa"/>
            <w:vMerge/>
            <w:vAlign w:val="center"/>
          </w:tcPr>
          <w:p w:rsidR="00DD22B5" w:rsidRPr="004F3B88" w:rsidRDefault="00DD22B5" w:rsidP="00F0256D">
            <w:pPr>
              <w:adjustRightInd w:val="0"/>
              <w:textAlignment w:val="baseline"/>
              <w:rPr>
                <w:rFonts w:ascii="宋体" w:hAnsi="Courier New"/>
                <w:color w:val="000000"/>
              </w:rPr>
            </w:pPr>
          </w:p>
        </w:tc>
        <w:tc>
          <w:tcPr>
            <w:tcW w:w="1186" w:type="dxa"/>
            <w:vMerge/>
            <w:vAlign w:val="center"/>
          </w:tcPr>
          <w:p w:rsidR="00DD22B5" w:rsidRPr="004F3B88" w:rsidRDefault="00DD22B5" w:rsidP="00F0256D">
            <w:pPr>
              <w:adjustRightInd w:val="0"/>
              <w:jc w:val="center"/>
              <w:textAlignment w:val="baseline"/>
              <w:rPr>
                <w:rFonts w:ascii="宋体" w:hAnsi="Courier New"/>
                <w:color w:val="000000"/>
              </w:rPr>
            </w:pPr>
          </w:p>
        </w:tc>
        <w:tc>
          <w:tcPr>
            <w:tcW w:w="3071" w:type="dxa"/>
            <w:vMerge/>
            <w:vAlign w:val="center"/>
          </w:tcPr>
          <w:p w:rsidR="00DD22B5" w:rsidRPr="004F3B88" w:rsidRDefault="00DD22B5" w:rsidP="00F0256D">
            <w:pPr>
              <w:adjustRightInd w:val="0"/>
              <w:jc w:val="center"/>
              <w:textAlignment w:val="baseline"/>
              <w:rPr>
                <w:rFonts w:ascii="宋体" w:hAnsi="Courier New"/>
                <w:color w:val="000000"/>
              </w:rPr>
            </w:pPr>
          </w:p>
        </w:tc>
      </w:tr>
      <w:tr w:rsidR="00DD22B5" w:rsidRPr="004F3B88">
        <w:trPr>
          <w:trHeight w:val="624"/>
          <w:jc w:val="center"/>
        </w:trPr>
        <w:tc>
          <w:tcPr>
            <w:tcW w:w="670" w:type="dxa"/>
            <w:vMerge/>
            <w:vAlign w:val="center"/>
          </w:tcPr>
          <w:p w:rsidR="00DD22B5" w:rsidRPr="004F3B88" w:rsidRDefault="00DD22B5" w:rsidP="00F0256D">
            <w:pPr>
              <w:adjustRightInd w:val="0"/>
              <w:textAlignment w:val="baseline"/>
              <w:rPr>
                <w:rFonts w:ascii="宋体"/>
              </w:rPr>
            </w:pPr>
          </w:p>
        </w:tc>
        <w:tc>
          <w:tcPr>
            <w:tcW w:w="1114" w:type="dxa"/>
            <w:vMerge/>
            <w:vAlign w:val="center"/>
          </w:tcPr>
          <w:p w:rsidR="00DD22B5" w:rsidRPr="004F3B88" w:rsidRDefault="00DD22B5" w:rsidP="00F0256D">
            <w:pPr>
              <w:adjustRightInd w:val="0"/>
              <w:textAlignment w:val="baseline"/>
              <w:rPr>
                <w:rFonts w:ascii="宋体"/>
              </w:rPr>
            </w:pPr>
          </w:p>
        </w:tc>
        <w:tc>
          <w:tcPr>
            <w:tcW w:w="716" w:type="dxa"/>
            <w:vMerge/>
            <w:vAlign w:val="center"/>
          </w:tcPr>
          <w:p w:rsidR="00DD22B5" w:rsidRPr="004F3B88" w:rsidRDefault="00DD22B5" w:rsidP="00F0256D">
            <w:pPr>
              <w:adjustRightInd w:val="0"/>
              <w:textAlignment w:val="baseline"/>
              <w:rPr>
                <w:rFonts w:ascii="宋体" w:hAnsi="Courier New"/>
                <w:color w:val="000000"/>
              </w:rPr>
            </w:pPr>
          </w:p>
        </w:tc>
        <w:tc>
          <w:tcPr>
            <w:tcW w:w="1111" w:type="dxa"/>
            <w:vAlign w:val="center"/>
          </w:tcPr>
          <w:p w:rsidR="00DD22B5" w:rsidRPr="004F3B88" w:rsidRDefault="00DD22B5" w:rsidP="00F0256D">
            <w:pPr>
              <w:adjustRightInd w:val="0"/>
              <w:textAlignment w:val="baseline"/>
              <w:rPr>
                <w:rFonts w:ascii="宋体" w:hAnsi="Courier New"/>
                <w:color w:val="000000"/>
              </w:rPr>
            </w:pPr>
            <w:r w:rsidRPr="004F3B88">
              <w:rPr>
                <w:rFonts w:ascii="宋体" w:hAnsi="Courier New" w:cs="宋体" w:hint="eastAsia"/>
              </w:rPr>
              <w:t>镜像干扰抑制比</w:t>
            </w:r>
          </w:p>
        </w:tc>
        <w:tc>
          <w:tcPr>
            <w:tcW w:w="1217" w:type="dxa"/>
            <w:vMerge/>
            <w:vAlign w:val="center"/>
          </w:tcPr>
          <w:p w:rsidR="00DD22B5" w:rsidRPr="004F3B88" w:rsidRDefault="00DD22B5" w:rsidP="00F0256D">
            <w:pPr>
              <w:adjustRightInd w:val="0"/>
              <w:textAlignment w:val="baseline"/>
              <w:rPr>
                <w:rFonts w:ascii="宋体" w:hAnsi="Courier New"/>
                <w:color w:val="000000"/>
              </w:rPr>
            </w:pPr>
          </w:p>
        </w:tc>
        <w:tc>
          <w:tcPr>
            <w:tcW w:w="1186" w:type="dxa"/>
            <w:vMerge/>
            <w:vAlign w:val="center"/>
          </w:tcPr>
          <w:p w:rsidR="00DD22B5" w:rsidRPr="004F3B88" w:rsidRDefault="00DD22B5" w:rsidP="00F0256D">
            <w:pPr>
              <w:adjustRightInd w:val="0"/>
              <w:jc w:val="center"/>
              <w:textAlignment w:val="baseline"/>
              <w:rPr>
                <w:rFonts w:ascii="宋体" w:hAnsi="Courier New"/>
                <w:color w:val="000000"/>
              </w:rPr>
            </w:pPr>
          </w:p>
        </w:tc>
        <w:tc>
          <w:tcPr>
            <w:tcW w:w="3071" w:type="dxa"/>
            <w:vMerge/>
            <w:vAlign w:val="center"/>
          </w:tcPr>
          <w:p w:rsidR="00DD22B5" w:rsidRPr="004F3B88" w:rsidRDefault="00DD22B5" w:rsidP="00F0256D">
            <w:pPr>
              <w:adjustRightInd w:val="0"/>
              <w:jc w:val="center"/>
              <w:textAlignment w:val="baseline"/>
              <w:rPr>
                <w:rFonts w:ascii="宋体" w:hAnsi="Courier New"/>
                <w:color w:val="000000"/>
              </w:rPr>
            </w:pPr>
          </w:p>
        </w:tc>
      </w:tr>
      <w:tr w:rsidR="00DD22B5" w:rsidRPr="004F3B88">
        <w:trPr>
          <w:trHeight w:val="624"/>
          <w:jc w:val="center"/>
        </w:trPr>
        <w:tc>
          <w:tcPr>
            <w:tcW w:w="670" w:type="dxa"/>
            <w:vMerge/>
            <w:vAlign w:val="center"/>
          </w:tcPr>
          <w:p w:rsidR="00DD22B5" w:rsidRPr="004F3B88" w:rsidRDefault="00DD22B5" w:rsidP="00F0256D">
            <w:pPr>
              <w:adjustRightInd w:val="0"/>
              <w:textAlignment w:val="baseline"/>
              <w:rPr>
                <w:rFonts w:ascii="宋体"/>
              </w:rPr>
            </w:pPr>
          </w:p>
        </w:tc>
        <w:tc>
          <w:tcPr>
            <w:tcW w:w="1114" w:type="dxa"/>
            <w:vMerge/>
            <w:vAlign w:val="center"/>
          </w:tcPr>
          <w:p w:rsidR="00DD22B5" w:rsidRPr="004F3B88" w:rsidRDefault="00DD22B5" w:rsidP="00F0256D">
            <w:pPr>
              <w:adjustRightInd w:val="0"/>
              <w:textAlignment w:val="baseline"/>
              <w:rPr>
                <w:rFonts w:ascii="宋体"/>
              </w:rPr>
            </w:pPr>
          </w:p>
        </w:tc>
        <w:tc>
          <w:tcPr>
            <w:tcW w:w="716" w:type="dxa"/>
            <w:vMerge/>
            <w:vAlign w:val="center"/>
          </w:tcPr>
          <w:p w:rsidR="00DD22B5" w:rsidRPr="004F3B88" w:rsidRDefault="00DD22B5" w:rsidP="00F0256D">
            <w:pPr>
              <w:adjustRightInd w:val="0"/>
              <w:textAlignment w:val="baseline"/>
              <w:rPr>
                <w:rFonts w:ascii="宋体" w:hAnsi="Courier New"/>
                <w:color w:val="000000"/>
              </w:rPr>
            </w:pPr>
          </w:p>
        </w:tc>
        <w:tc>
          <w:tcPr>
            <w:tcW w:w="1111" w:type="dxa"/>
            <w:vAlign w:val="center"/>
          </w:tcPr>
          <w:p w:rsidR="00DD22B5" w:rsidRPr="004F3B88" w:rsidRDefault="00DD22B5" w:rsidP="00F0256D">
            <w:pPr>
              <w:adjustRightInd w:val="0"/>
              <w:textAlignment w:val="baseline"/>
              <w:rPr>
                <w:rFonts w:ascii="宋体" w:hAnsi="Courier New"/>
                <w:color w:val="000000"/>
              </w:rPr>
            </w:pPr>
            <w:r w:rsidRPr="004F3B88">
              <w:rPr>
                <w:rFonts w:ascii="宋体" w:hAnsi="Courier New" w:cs="宋体" w:hint="eastAsia"/>
              </w:rPr>
              <w:t>相位噪声</w:t>
            </w:r>
          </w:p>
        </w:tc>
        <w:tc>
          <w:tcPr>
            <w:tcW w:w="1217" w:type="dxa"/>
            <w:vMerge/>
            <w:vAlign w:val="center"/>
          </w:tcPr>
          <w:p w:rsidR="00DD22B5" w:rsidRPr="004F3B88" w:rsidRDefault="00DD22B5" w:rsidP="00F0256D">
            <w:pPr>
              <w:adjustRightInd w:val="0"/>
              <w:textAlignment w:val="baseline"/>
              <w:rPr>
                <w:rFonts w:ascii="宋体" w:hAnsi="Courier New"/>
                <w:color w:val="000000"/>
              </w:rPr>
            </w:pPr>
          </w:p>
        </w:tc>
        <w:tc>
          <w:tcPr>
            <w:tcW w:w="1186" w:type="dxa"/>
            <w:vMerge/>
            <w:vAlign w:val="center"/>
          </w:tcPr>
          <w:p w:rsidR="00DD22B5" w:rsidRPr="004F3B88" w:rsidRDefault="00DD22B5" w:rsidP="00F0256D">
            <w:pPr>
              <w:adjustRightInd w:val="0"/>
              <w:jc w:val="center"/>
              <w:textAlignment w:val="baseline"/>
              <w:rPr>
                <w:rFonts w:ascii="宋体" w:hAnsi="Courier New"/>
                <w:color w:val="000000"/>
              </w:rPr>
            </w:pPr>
          </w:p>
        </w:tc>
        <w:tc>
          <w:tcPr>
            <w:tcW w:w="3071" w:type="dxa"/>
            <w:vMerge/>
            <w:vAlign w:val="center"/>
          </w:tcPr>
          <w:p w:rsidR="00DD22B5" w:rsidRPr="004F3B88" w:rsidRDefault="00DD22B5" w:rsidP="00F0256D">
            <w:pPr>
              <w:adjustRightInd w:val="0"/>
              <w:jc w:val="center"/>
              <w:textAlignment w:val="baseline"/>
              <w:rPr>
                <w:rFonts w:ascii="宋体" w:hAnsi="Courier New"/>
                <w:color w:val="000000"/>
              </w:rPr>
            </w:pPr>
          </w:p>
        </w:tc>
      </w:tr>
      <w:tr w:rsidR="00DD22B5" w:rsidRPr="004F3B88">
        <w:trPr>
          <w:trHeight w:val="624"/>
          <w:jc w:val="center"/>
        </w:trPr>
        <w:tc>
          <w:tcPr>
            <w:tcW w:w="670" w:type="dxa"/>
            <w:vMerge/>
            <w:vAlign w:val="center"/>
          </w:tcPr>
          <w:p w:rsidR="00DD22B5" w:rsidRPr="004F3B88" w:rsidRDefault="00DD22B5" w:rsidP="00F0256D">
            <w:pPr>
              <w:adjustRightInd w:val="0"/>
              <w:textAlignment w:val="baseline"/>
              <w:rPr>
                <w:rFonts w:ascii="宋体"/>
              </w:rPr>
            </w:pPr>
          </w:p>
        </w:tc>
        <w:tc>
          <w:tcPr>
            <w:tcW w:w="1114" w:type="dxa"/>
            <w:vMerge/>
            <w:vAlign w:val="center"/>
          </w:tcPr>
          <w:p w:rsidR="00DD22B5" w:rsidRPr="004F3B88" w:rsidRDefault="00DD22B5" w:rsidP="00F0256D">
            <w:pPr>
              <w:adjustRightInd w:val="0"/>
              <w:textAlignment w:val="baseline"/>
              <w:rPr>
                <w:rFonts w:ascii="宋体"/>
              </w:rPr>
            </w:pPr>
          </w:p>
        </w:tc>
        <w:tc>
          <w:tcPr>
            <w:tcW w:w="716" w:type="dxa"/>
            <w:vMerge/>
            <w:vAlign w:val="center"/>
          </w:tcPr>
          <w:p w:rsidR="00DD22B5" w:rsidRPr="004F3B88" w:rsidRDefault="00DD22B5" w:rsidP="00F0256D">
            <w:pPr>
              <w:adjustRightInd w:val="0"/>
              <w:textAlignment w:val="baseline"/>
              <w:rPr>
                <w:rFonts w:ascii="宋体" w:hAnsi="Courier New"/>
                <w:color w:val="000000"/>
              </w:rPr>
            </w:pPr>
          </w:p>
        </w:tc>
        <w:tc>
          <w:tcPr>
            <w:tcW w:w="1111" w:type="dxa"/>
            <w:vAlign w:val="center"/>
          </w:tcPr>
          <w:p w:rsidR="00DD22B5" w:rsidRPr="004F3B88" w:rsidRDefault="00DD22B5" w:rsidP="00F0256D">
            <w:pPr>
              <w:adjustRightInd w:val="0"/>
              <w:textAlignment w:val="baseline"/>
              <w:rPr>
                <w:rFonts w:ascii="宋体" w:hAnsi="Courier New"/>
                <w:color w:val="000000"/>
              </w:rPr>
            </w:pPr>
            <w:r w:rsidRPr="004F3B88">
              <w:rPr>
                <w:rFonts w:ascii="宋体" w:hAnsi="Courier New" w:cs="宋体" w:hint="eastAsia"/>
              </w:rPr>
              <w:t>馈源照射角</w:t>
            </w:r>
          </w:p>
        </w:tc>
        <w:tc>
          <w:tcPr>
            <w:tcW w:w="1217" w:type="dxa"/>
            <w:vMerge/>
            <w:vAlign w:val="center"/>
          </w:tcPr>
          <w:p w:rsidR="00DD22B5" w:rsidRPr="004F3B88" w:rsidRDefault="00DD22B5" w:rsidP="00F0256D">
            <w:pPr>
              <w:adjustRightInd w:val="0"/>
              <w:textAlignment w:val="baseline"/>
              <w:rPr>
                <w:rFonts w:ascii="宋体" w:hAnsi="Courier New"/>
                <w:color w:val="000000"/>
              </w:rPr>
            </w:pPr>
          </w:p>
        </w:tc>
        <w:tc>
          <w:tcPr>
            <w:tcW w:w="1186" w:type="dxa"/>
            <w:vMerge/>
            <w:vAlign w:val="center"/>
          </w:tcPr>
          <w:p w:rsidR="00DD22B5" w:rsidRPr="004F3B88" w:rsidRDefault="00DD22B5" w:rsidP="00F0256D">
            <w:pPr>
              <w:adjustRightInd w:val="0"/>
              <w:jc w:val="center"/>
              <w:textAlignment w:val="baseline"/>
              <w:rPr>
                <w:rFonts w:ascii="宋体" w:hAnsi="Courier New"/>
                <w:color w:val="000000"/>
              </w:rPr>
            </w:pPr>
          </w:p>
        </w:tc>
        <w:tc>
          <w:tcPr>
            <w:tcW w:w="3071" w:type="dxa"/>
            <w:vMerge/>
            <w:vAlign w:val="center"/>
          </w:tcPr>
          <w:p w:rsidR="00DD22B5" w:rsidRPr="004F3B88" w:rsidRDefault="00DD22B5" w:rsidP="00F0256D">
            <w:pPr>
              <w:adjustRightInd w:val="0"/>
              <w:jc w:val="center"/>
              <w:textAlignment w:val="baseline"/>
              <w:rPr>
                <w:rFonts w:ascii="宋体" w:hAnsi="Courier New"/>
                <w:color w:val="000000"/>
              </w:rPr>
            </w:pPr>
          </w:p>
        </w:tc>
      </w:tr>
      <w:tr w:rsidR="00DD22B5" w:rsidRPr="004F3B88">
        <w:trPr>
          <w:trHeight w:val="624"/>
          <w:jc w:val="center"/>
        </w:trPr>
        <w:tc>
          <w:tcPr>
            <w:tcW w:w="670" w:type="dxa"/>
            <w:vMerge/>
            <w:vAlign w:val="center"/>
          </w:tcPr>
          <w:p w:rsidR="00DD22B5" w:rsidRPr="004F3B88" w:rsidRDefault="00DD22B5" w:rsidP="00F0256D">
            <w:pPr>
              <w:adjustRightInd w:val="0"/>
              <w:textAlignment w:val="baseline"/>
              <w:rPr>
                <w:rFonts w:ascii="宋体"/>
              </w:rPr>
            </w:pPr>
          </w:p>
        </w:tc>
        <w:tc>
          <w:tcPr>
            <w:tcW w:w="1114" w:type="dxa"/>
            <w:vMerge/>
            <w:vAlign w:val="center"/>
          </w:tcPr>
          <w:p w:rsidR="00DD22B5" w:rsidRPr="004F3B88" w:rsidRDefault="00DD22B5" w:rsidP="00F0256D">
            <w:pPr>
              <w:adjustRightInd w:val="0"/>
              <w:textAlignment w:val="baseline"/>
              <w:rPr>
                <w:rFonts w:ascii="宋体"/>
              </w:rPr>
            </w:pPr>
          </w:p>
        </w:tc>
        <w:tc>
          <w:tcPr>
            <w:tcW w:w="716" w:type="dxa"/>
            <w:vMerge/>
            <w:vAlign w:val="center"/>
          </w:tcPr>
          <w:p w:rsidR="00DD22B5" w:rsidRPr="004F3B88" w:rsidRDefault="00DD22B5" w:rsidP="00F0256D">
            <w:pPr>
              <w:adjustRightInd w:val="0"/>
              <w:textAlignment w:val="baseline"/>
              <w:rPr>
                <w:rFonts w:ascii="宋体" w:hAnsi="Courier New"/>
                <w:color w:val="000000"/>
              </w:rPr>
            </w:pPr>
          </w:p>
        </w:tc>
        <w:tc>
          <w:tcPr>
            <w:tcW w:w="1111" w:type="dxa"/>
            <w:vAlign w:val="center"/>
          </w:tcPr>
          <w:p w:rsidR="00DD22B5" w:rsidRPr="004F3B88" w:rsidRDefault="00DD22B5" w:rsidP="00F0256D">
            <w:pPr>
              <w:adjustRightInd w:val="0"/>
              <w:textAlignment w:val="baseline"/>
              <w:rPr>
                <w:rFonts w:ascii="宋体" w:hAnsi="Courier New"/>
                <w:color w:val="000000"/>
              </w:rPr>
            </w:pPr>
            <w:r w:rsidRPr="004F3B88">
              <w:rPr>
                <w:rFonts w:ascii="宋体" w:hAnsi="Courier New" w:cs="宋体" w:hint="eastAsia"/>
              </w:rPr>
              <w:t>线极化交叉极化鉴别率</w:t>
            </w:r>
          </w:p>
        </w:tc>
        <w:tc>
          <w:tcPr>
            <w:tcW w:w="1217" w:type="dxa"/>
            <w:vMerge/>
            <w:vAlign w:val="center"/>
          </w:tcPr>
          <w:p w:rsidR="00DD22B5" w:rsidRPr="004F3B88" w:rsidRDefault="00DD22B5" w:rsidP="00F0256D">
            <w:pPr>
              <w:adjustRightInd w:val="0"/>
              <w:textAlignment w:val="baseline"/>
              <w:rPr>
                <w:rFonts w:ascii="宋体" w:hAnsi="Courier New"/>
                <w:color w:val="000000"/>
              </w:rPr>
            </w:pPr>
          </w:p>
        </w:tc>
        <w:tc>
          <w:tcPr>
            <w:tcW w:w="1186" w:type="dxa"/>
            <w:vMerge/>
            <w:vAlign w:val="center"/>
          </w:tcPr>
          <w:p w:rsidR="00DD22B5" w:rsidRPr="004F3B88" w:rsidRDefault="00DD22B5" w:rsidP="00F0256D">
            <w:pPr>
              <w:adjustRightInd w:val="0"/>
              <w:jc w:val="center"/>
              <w:textAlignment w:val="baseline"/>
              <w:rPr>
                <w:rFonts w:ascii="宋体" w:hAnsi="Courier New"/>
                <w:color w:val="000000"/>
              </w:rPr>
            </w:pPr>
          </w:p>
        </w:tc>
        <w:tc>
          <w:tcPr>
            <w:tcW w:w="3071" w:type="dxa"/>
            <w:vMerge/>
            <w:vAlign w:val="center"/>
          </w:tcPr>
          <w:p w:rsidR="00DD22B5" w:rsidRPr="004F3B88" w:rsidRDefault="00DD22B5" w:rsidP="00F0256D">
            <w:pPr>
              <w:adjustRightInd w:val="0"/>
              <w:jc w:val="center"/>
              <w:textAlignment w:val="baseline"/>
              <w:rPr>
                <w:rFonts w:ascii="宋体" w:hAnsi="Courier New"/>
                <w:color w:val="000000"/>
              </w:rPr>
            </w:pPr>
          </w:p>
        </w:tc>
      </w:tr>
      <w:tr w:rsidR="00DD22B5" w:rsidRPr="004F3B88">
        <w:trPr>
          <w:trHeight w:val="624"/>
          <w:jc w:val="center"/>
        </w:trPr>
        <w:tc>
          <w:tcPr>
            <w:tcW w:w="670" w:type="dxa"/>
            <w:vMerge/>
            <w:vAlign w:val="center"/>
          </w:tcPr>
          <w:p w:rsidR="00DD22B5" w:rsidRPr="004F3B88" w:rsidRDefault="00DD22B5" w:rsidP="00F0256D">
            <w:pPr>
              <w:adjustRightInd w:val="0"/>
              <w:textAlignment w:val="baseline"/>
              <w:rPr>
                <w:rFonts w:ascii="宋体"/>
              </w:rPr>
            </w:pPr>
          </w:p>
        </w:tc>
        <w:tc>
          <w:tcPr>
            <w:tcW w:w="1114" w:type="dxa"/>
            <w:vMerge/>
            <w:vAlign w:val="center"/>
          </w:tcPr>
          <w:p w:rsidR="00DD22B5" w:rsidRPr="004F3B88" w:rsidRDefault="00DD22B5" w:rsidP="00F0256D">
            <w:pPr>
              <w:adjustRightInd w:val="0"/>
              <w:textAlignment w:val="baseline"/>
              <w:rPr>
                <w:rFonts w:ascii="宋体"/>
              </w:rPr>
            </w:pPr>
          </w:p>
        </w:tc>
        <w:tc>
          <w:tcPr>
            <w:tcW w:w="716" w:type="dxa"/>
            <w:vMerge/>
            <w:vAlign w:val="center"/>
          </w:tcPr>
          <w:p w:rsidR="00DD22B5" w:rsidRPr="004F3B88" w:rsidRDefault="00DD22B5" w:rsidP="00F0256D">
            <w:pPr>
              <w:adjustRightInd w:val="0"/>
              <w:textAlignment w:val="baseline"/>
              <w:rPr>
                <w:rFonts w:ascii="宋体" w:hAnsi="Courier New"/>
                <w:color w:val="000000"/>
              </w:rPr>
            </w:pPr>
          </w:p>
        </w:tc>
        <w:tc>
          <w:tcPr>
            <w:tcW w:w="1111" w:type="dxa"/>
            <w:vAlign w:val="center"/>
          </w:tcPr>
          <w:p w:rsidR="00DD22B5" w:rsidRPr="004F3B88" w:rsidRDefault="00DD22B5" w:rsidP="00F0256D">
            <w:pPr>
              <w:adjustRightInd w:val="0"/>
              <w:textAlignment w:val="baseline"/>
              <w:rPr>
                <w:rFonts w:ascii="宋体" w:hAnsi="Courier New"/>
                <w:color w:val="000000"/>
              </w:rPr>
            </w:pPr>
            <w:r w:rsidRPr="004F3B88">
              <w:rPr>
                <w:rFonts w:ascii="宋体" w:hAnsi="Courier New" w:cs="宋体" w:hint="eastAsia"/>
              </w:rPr>
              <w:t>多载波互调比</w:t>
            </w:r>
          </w:p>
        </w:tc>
        <w:tc>
          <w:tcPr>
            <w:tcW w:w="1217" w:type="dxa"/>
            <w:vMerge/>
            <w:vAlign w:val="center"/>
          </w:tcPr>
          <w:p w:rsidR="00DD22B5" w:rsidRPr="004F3B88" w:rsidRDefault="00DD22B5" w:rsidP="00F0256D">
            <w:pPr>
              <w:adjustRightInd w:val="0"/>
              <w:textAlignment w:val="baseline"/>
              <w:rPr>
                <w:rFonts w:ascii="宋体" w:hAnsi="Courier New"/>
                <w:color w:val="000000"/>
              </w:rPr>
            </w:pPr>
          </w:p>
        </w:tc>
        <w:tc>
          <w:tcPr>
            <w:tcW w:w="1186" w:type="dxa"/>
            <w:vMerge/>
            <w:vAlign w:val="center"/>
          </w:tcPr>
          <w:p w:rsidR="00DD22B5" w:rsidRPr="004F3B88" w:rsidRDefault="00DD22B5" w:rsidP="00F0256D">
            <w:pPr>
              <w:adjustRightInd w:val="0"/>
              <w:jc w:val="center"/>
              <w:textAlignment w:val="baseline"/>
              <w:rPr>
                <w:rFonts w:ascii="宋体" w:hAnsi="Courier New"/>
                <w:color w:val="000000"/>
              </w:rPr>
            </w:pPr>
          </w:p>
        </w:tc>
        <w:tc>
          <w:tcPr>
            <w:tcW w:w="3071" w:type="dxa"/>
            <w:vMerge/>
            <w:vAlign w:val="center"/>
          </w:tcPr>
          <w:p w:rsidR="00DD22B5" w:rsidRPr="004F3B88" w:rsidRDefault="00DD22B5" w:rsidP="00F0256D">
            <w:pPr>
              <w:adjustRightInd w:val="0"/>
              <w:jc w:val="center"/>
              <w:textAlignment w:val="baseline"/>
              <w:rPr>
                <w:rFonts w:ascii="宋体" w:hAnsi="Courier New"/>
                <w:color w:val="000000"/>
              </w:rPr>
            </w:pPr>
          </w:p>
        </w:tc>
      </w:tr>
      <w:tr w:rsidR="00DD22B5" w:rsidRPr="004F3B88">
        <w:trPr>
          <w:trHeight w:val="624"/>
          <w:jc w:val="center"/>
        </w:trPr>
        <w:tc>
          <w:tcPr>
            <w:tcW w:w="670" w:type="dxa"/>
            <w:vMerge/>
            <w:vAlign w:val="center"/>
          </w:tcPr>
          <w:p w:rsidR="00DD22B5" w:rsidRPr="004F3B88" w:rsidRDefault="00DD22B5" w:rsidP="00F0256D">
            <w:pPr>
              <w:adjustRightInd w:val="0"/>
              <w:textAlignment w:val="baseline"/>
              <w:rPr>
                <w:rFonts w:ascii="宋体"/>
              </w:rPr>
            </w:pPr>
          </w:p>
        </w:tc>
        <w:tc>
          <w:tcPr>
            <w:tcW w:w="1114" w:type="dxa"/>
            <w:vMerge/>
            <w:vAlign w:val="center"/>
          </w:tcPr>
          <w:p w:rsidR="00DD22B5" w:rsidRPr="004F3B88" w:rsidRDefault="00DD22B5" w:rsidP="00F0256D">
            <w:pPr>
              <w:adjustRightInd w:val="0"/>
              <w:textAlignment w:val="baseline"/>
              <w:rPr>
                <w:rFonts w:ascii="宋体"/>
              </w:rPr>
            </w:pPr>
          </w:p>
        </w:tc>
        <w:tc>
          <w:tcPr>
            <w:tcW w:w="716" w:type="dxa"/>
            <w:vMerge/>
            <w:vAlign w:val="center"/>
          </w:tcPr>
          <w:p w:rsidR="00DD22B5" w:rsidRPr="004F3B88" w:rsidRDefault="00DD22B5" w:rsidP="00F0256D">
            <w:pPr>
              <w:adjustRightInd w:val="0"/>
              <w:textAlignment w:val="baseline"/>
              <w:rPr>
                <w:rFonts w:ascii="宋体" w:hAnsi="Courier New"/>
                <w:color w:val="000000"/>
              </w:rPr>
            </w:pPr>
          </w:p>
        </w:tc>
        <w:tc>
          <w:tcPr>
            <w:tcW w:w="1111" w:type="dxa"/>
            <w:vAlign w:val="center"/>
          </w:tcPr>
          <w:p w:rsidR="00DD22B5" w:rsidRPr="004F3B88" w:rsidRDefault="00DD22B5" w:rsidP="00F0256D">
            <w:pPr>
              <w:adjustRightInd w:val="0"/>
              <w:textAlignment w:val="baseline"/>
              <w:rPr>
                <w:rFonts w:ascii="宋体" w:hAnsi="Courier New"/>
                <w:color w:val="000000"/>
              </w:rPr>
            </w:pPr>
            <w:r w:rsidRPr="004F3B88">
              <w:rPr>
                <w:rFonts w:ascii="宋体" w:hAnsi="Courier New" w:cs="宋体" w:hint="eastAsia"/>
              </w:rPr>
              <w:t>输出频率范围</w:t>
            </w:r>
          </w:p>
        </w:tc>
        <w:tc>
          <w:tcPr>
            <w:tcW w:w="1217" w:type="dxa"/>
            <w:vMerge/>
            <w:vAlign w:val="center"/>
          </w:tcPr>
          <w:p w:rsidR="00DD22B5" w:rsidRPr="004F3B88" w:rsidRDefault="00DD22B5" w:rsidP="00F0256D">
            <w:pPr>
              <w:adjustRightInd w:val="0"/>
              <w:textAlignment w:val="baseline"/>
              <w:rPr>
                <w:rFonts w:ascii="宋体" w:hAnsi="Courier New"/>
                <w:color w:val="000000"/>
              </w:rPr>
            </w:pPr>
          </w:p>
        </w:tc>
        <w:tc>
          <w:tcPr>
            <w:tcW w:w="1186" w:type="dxa"/>
            <w:vMerge/>
            <w:vAlign w:val="center"/>
          </w:tcPr>
          <w:p w:rsidR="00DD22B5" w:rsidRPr="004F3B88" w:rsidRDefault="00DD22B5" w:rsidP="00F0256D">
            <w:pPr>
              <w:adjustRightInd w:val="0"/>
              <w:jc w:val="center"/>
              <w:textAlignment w:val="baseline"/>
              <w:rPr>
                <w:rFonts w:ascii="宋体" w:hAnsi="Courier New"/>
                <w:color w:val="000000"/>
              </w:rPr>
            </w:pPr>
          </w:p>
        </w:tc>
        <w:tc>
          <w:tcPr>
            <w:tcW w:w="3071" w:type="dxa"/>
            <w:vMerge/>
            <w:vAlign w:val="center"/>
          </w:tcPr>
          <w:p w:rsidR="00DD22B5" w:rsidRPr="004F3B88" w:rsidRDefault="00DD22B5" w:rsidP="00F0256D">
            <w:pPr>
              <w:adjustRightInd w:val="0"/>
              <w:jc w:val="center"/>
              <w:textAlignment w:val="baseline"/>
              <w:rPr>
                <w:rFonts w:ascii="宋体" w:hAnsi="Courier New"/>
                <w:color w:val="000000"/>
              </w:rPr>
            </w:pPr>
          </w:p>
        </w:tc>
      </w:tr>
      <w:tr w:rsidR="00DD22B5" w:rsidRPr="004F3B88">
        <w:trPr>
          <w:trHeight w:val="624"/>
          <w:jc w:val="center"/>
        </w:trPr>
        <w:tc>
          <w:tcPr>
            <w:tcW w:w="670" w:type="dxa"/>
            <w:vMerge/>
            <w:vAlign w:val="center"/>
          </w:tcPr>
          <w:p w:rsidR="00DD22B5" w:rsidRPr="004F3B88" w:rsidRDefault="00DD22B5" w:rsidP="00F0256D">
            <w:pPr>
              <w:adjustRightInd w:val="0"/>
              <w:textAlignment w:val="baseline"/>
              <w:rPr>
                <w:rFonts w:ascii="宋体"/>
              </w:rPr>
            </w:pPr>
          </w:p>
        </w:tc>
        <w:tc>
          <w:tcPr>
            <w:tcW w:w="1114" w:type="dxa"/>
            <w:vMerge/>
            <w:vAlign w:val="center"/>
          </w:tcPr>
          <w:p w:rsidR="00DD22B5" w:rsidRPr="004F3B88" w:rsidRDefault="00DD22B5" w:rsidP="00F0256D">
            <w:pPr>
              <w:adjustRightInd w:val="0"/>
              <w:textAlignment w:val="baseline"/>
              <w:rPr>
                <w:rFonts w:ascii="宋体"/>
              </w:rPr>
            </w:pPr>
          </w:p>
        </w:tc>
        <w:tc>
          <w:tcPr>
            <w:tcW w:w="716" w:type="dxa"/>
            <w:vMerge/>
            <w:vAlign w:val="center"/>
          </w:tcPr>
          <w:p w:rsidR="00DD22B5" w:rsidRPr="004F3B88" w:rsidRDefault="00DD22B5" w:rsidP="00F0256D">
            <w:pPr>
              <w:adjustRightInd w:val="0"/>
              <w:textAlignment w:val="baseline"/>
              <w:rPr>
                <w:rFonts w:ascii="宋体" w:hAnsi="Courier New"/>
                <w:color w:val="000000"/>
              </w:rPr>
            </w:pPr>
          </w:p>
        </w:tc>
        <w:tc>
          <w:tcPr>
            <w:tcW w:w="1111" w:type="dxa"/>
            <w:vAlign w:val="center"/>
          </w:tcPr>
          <w:p w:rsidR="00DD22B5" w:rsidRPr="004F3B88" w:rsidRDefault="00DD22B5" w:rsidP="00F0256D">
            <w:pPr>
              <w:adjustRightInd w:val="0"/>
              <w:textAlignment w:val="baseline"/>
              <w:rPr>
                <w:rFonts w:ascii="宋体" w:hAnsi="Courier New"/>
                <w:color w:val="000000"/>
              </w:rPr>
            </w:pPr>
            <w:r w:rsidRPr="004F3B88">
              <w:rPr>
                <w:rFonts w:ascii="宋体" w:hAnsi="Courier New" w:cs="宋体" w:hint="eastAsia"/>
              </w:rPr>
              <w:t>圆极化电压轴比</w:t>
            </w:r>
          </w:p>
        </w:tc>
        <w:tc>
          <w:tcPr>
            <w:tcW w:w="1217" w:type="dxa"/>
            <w:vMerge/>
            <w:vAlign w:val="center"/>
          </w:tcPr>
          <w:p w:rsidR="00DD22B5" w:rsidRPr="004F3B88" w:rsidRDefault="00DD22B5" w:rsidP="00F0256D">
            <w:pPr>
              <w:adjustRightInd w:val="0"/>
              <w:textAlignment w:val="baseline"/>
              <w:rPr>
                <w:rFonts w:ascii="宋体" w:hAnsi="Courier New"/>
                <w:color w:val="000000"/>
              </w:rPr>
            </w:pPr>
          </w:p>
        </w:tc>
        <w:tc>
          <w:tcPr>
            <w:tcW w:w="1186" w:type="dxa"/>
            <w:vMerge/>
            <w:vAlign w:val="center"/>
          </w:tcPr>
          <w:p w:rsidR="00DD22B5" w:rsidRPr="004F3B88" w:rsidRDefault="00DD22B5" w:rsidP="00F0256D">
            <w:pPr>
              <w:adjustRightInd w:val="0"/>
              <w:jc w:val="center"/>
              <w:textAlignment w:val="baseline"/>
              <w:rPr>
                <w:rFonts w:ascii="宋体" w:hAnsi="Courier New"/>
                <w:color w:val="000000"/>
              </w:rPr>
            </w:pPr>
          </w:p>
        </w:tc>
        <w:tc>
          <w:tcPr>
            <w:tcW w:w="3071" w:type="dxa"/>
            <w:vMerge/>
            <w:vAlign w:val="center"/>
          </w:tcPr>
          <w:p w:rsidR="00DD22B5" w:rsidRPr="004F3B88" w:rsidRDefault="00DD22B5" w:rsidP="00F0256D">
            <w:pPr>
              <w:adjustRightInd w:val="0"/>
              <w:jc w:val="center"/>
              <w:textAlignment w:val="baseline"/>
              <w:rPr>
                <w:rFonts w:ascii="宋体" w:hAnsi="Courier New"/>
                <w:color w:val="000000"/>
              </w:rPr>
            </w:pPr>
          </w:p>
        </w:tc>
      </w:tr>
      <w:tr w:rsidR="00DD22B5" w:rsidRPr="004F3B88">
        <w:trPr>
          <w:trHeight w:val="624"/>
          <w:jc w:val="center"/>
        </w:trPr>
        <w:tc>
          <w:tcPr>
            <w:tcW w:w="670" w:type="dxa"/>
            <w:vMerge/>
            <w:vAlign w:val="center"/>
          </w:tcPr>
          <w:p w:rsidR="00DD22B5" w:rsidRPr="004F3B88" w:rsidRDefault="00DD22B5" w:rsidP="00F0256D">
            <w:pPr>
              <w:adjustRightInd w:val="0"/>
              <w:textAlignment w:val="baseline"/>
              <w:rPr>
                <w:rFonts w:ascii="宋体"/>
              </w:rPr>
            </w:pPr>
          </w:p>
        </w:tc>
        <w:tc>
          <w:tcPr>
            <w:tcW w:w="1114" w:type="dxa"/>
            <w:vMerge/>
            <w:vAlign w:val="center"/>
          </w:tcPr>
          <w:p w:rsidR="00DD22B5" w:rsidRPr="004F3B88" w:rsidRDefault="00DD22B5" w:rsidP="00F0256D">
            <w:pPr>
              <w:adjustRightInd w:val="0"/>
              <w:textAlignment w:val="baseline"/>
              <w:rPr>
                <w:rFonts w:ascii="宋体"/>
              </w:rPr>
            </w:pPr>
          </w:p>
        </w:tc>
        <w:tc>
          <w:tcPr>
            <w:tcW w:w="716" w:type="dxa"/>
            <w:vMerge/>
            <w:vAlign w:val="center"/>
          </w:tcPr>
          <w:p w:rsidR="00DD22B5" w:rsidRPr="004F3B88" w:rsidRDefault="00DD22B5" w:rsidP="00F0256D">
            <w:pPr>
              <w:adjustRightInd w:val="0"/>
              <w:textAlignment w:val="baseline"/>
              <w:rPr>
                <w:rFonts w:ascii="宋体" w:hAnsi="Courier New"/>
                <w:color w:val="000000"/>
              </w:rPr>
            </w:pPr>
          </w:p>
        </w:tc>
        <w:tc>
          <w:tcPr>
            <w:tcW w:w="1111" w:type="dxa"/>
            <w:vAlign w:val="center"/>
          </w:tcPr>
          <w:p w:rsidR="00DD22B5" w:rsidRPr="004F3B88" w:rsidRDefault="00DD22B5" w:rsidP="00F0256D">
            <w:pPr>
              <w:adjustRightInd w:val="0"/>
              <w:textAlignment w:val="baseline"/>
              <w:rPr>
                <w:rFonts w:ascii="宋体" w:hAnsi="Courier New"/>
                <w:color w:val="000000"/>
              </w:rPr>
            </w:pPr>
            <w:r w:rsidRPr="004F3B88">
              <w:rPr>
                <w:rFonts w:ascii="宋体" w:hAnsi="Courier New" w:cs="宋体" w:hint="eastAsia"/>
              </w:rPr>
              <w:t>圆极化交叉极化鉴别率</w:t>
            </w:r>
          </w:p>
        </w:tc>
        <w:tc>
          <w:tcPr>
            <w:tcW w:w="1217" w:type="dxa"/>
            <w:vMerge/>
            <w:vAlign w:val="center"/>
          </w:tcPr>
          <w:p w:rsidR="00DD22B5" w:rsidRPr="004F3B88" w:rsidRDefault="00DD22B5" w:rsidP="00F0256D">
            <w:pPr>
              <w:adjustRightInd w:val="0"/>
              <w:textAlignment w:val="baseline"/>
              <w:rPr>
                <w:rFonts w:ascii="宋体" w:hAnsi="Courier New"/>
                <w:color w:val="000000"/>
              </w:rPr>
            </w:pPr>
          </w:p>
        </w:tc>
        <w:tc>
          <w:tcPr>
            <w:tcW w:w="1186" w:type="dxa"/>
            <w:vMerge/>
            <w:vAlign w:val="center"/>
          </w:tcPr>
          <w:p w:rsidR="00DD22B5" w:rsidRPr="004F3B88" w:rsidRDefault="00DD22B5" w:rsidP="00F0256D">
            <w:pPr>
              <w:adjustRightInd w:val="0"/>
              <w:jc w:val="center"/>
              <w:textAlignment w:val="baseline"/>
              <w:rPr>
                <w:rFonts w:ascii="宋体" w:hAnsi="Courier New"/>
                <w:color w:val="000000"/>
              </w:rPr>
            </w:pPr>
          </w:p>
        </w:tc>
        <w:tc>
          <w:tcPr>
            <w:tcW w:w="3071" w:type="dxa"/>
            <w:vMerge/>
            <w:vAlign w:val="center"/>
          </w:tcPr>
          <w:p w:rsidR="00DD22B5" w:rsidRPr="004F3B88" w:rsidRDefault="00DD22B5" w:rsidP="00F0256D">
            <w:pPr>
              <w:adjustRightInd w:val="0"/>
              <w:jc w:val="center"/>
              <w:textAlignment w:val="baseline"/>
              <w:rPr>
                <w:rFonts w:ascii="宋体" w:hAnsi="Courier New"/>
                <w:color w:val="000000"/>
              </w:rPr>
            </w:pPr>
          </w:p>
        </w:tc>
      </w:tr>
      <w:tr w:rsidR="00DD22B5" w:rsidRPr="004F3B88">
        <w:trPr>
          <w:trHeight w:val="624"/>
          <w:jc w:val="center"/>
        </w:trPr>
        <w:tc>
          <w:tcPr>
            <w:tcW w:w="9085" w:type="dxa"/>
            <w:gridSpan w:val="7"/>
            <w:vAlign w:val="center"/>
          </w:tcPr>
          <w:p w:rsidR="00DD22B5" w:rsidRDefault="00DD22B5" w:rsidP="00CC45DC">
            <w:pPr>
              <w:adjustRightInd w:val="0"/>
              <w:textAlignment w:val="baseline"/>
              <w:rPr>
                <w:rFonts w:ascii="宋体" w:hAnsi="Courier New"/>
                <w:color w:val="000000"/>
              </w:rPr>
            </w:pPr>
            <w:r w:rsidRPr="004F3B88">
              <w:rPr>
                <w:rFonts w:ascii="宋体" w:hAnsi="Courier New" w:cs="宋体" w:hint="eastAsia"/>
              </w:rPr>
              <w:t>注：</w:t>
            </w:r>
            <w:r w:rsidRPr="004F3B88">
              <w:rPr>
                <w:rFonts w:ascii="宋体" w:hAnsi="宋体" w:cs="宋体" w:hint="eastAsia"/>
                <w:kern w:val="0"/>
              </w:rPr>
              <w:t>本表为企业应具备的检验设备，可与上述设备名称不同，但应满足上述设备的功能性能精度要求。</w:t>
            </w:r>
          </w:p>
        </w:tc>
      </w:tr>
    </w:tbl>
    <w:p w:rsidR="002D5BD9" w:rsidRPr="008532C4" w:rsidRDefault="002D5BD9" w:rsidP="00CC45DC">
      <w:pPr>
        <w:spacing w:line="360" w:lineRule="auto"/>
        <w:jc w:val="center"/>
        <w:rPr>
          <w:rFonts w:ascii="宋体"/>
          <w:b/>
          <w:bCs/>
          <w:i/>
          <w:iCs/>
        </w:rPr>
      </w:pPr>
      <w:r w:rsidRPr="008532C4">
        <w:rPr>
          <w:rFonts w:ascii="宋体" w:hAnsi="宋体" w:cs="宋体" w:hint="eastAsia"/>
          <w:b/>
          <w:bCs/>
          <w:color w:val="000000"/>
        </w:rPr>
        <w:t>表</w:t>
      </w:r>
      <w:r w:rsidRPr="008532C4">
        <w:rPr>
          <w:rFonts w:ascii="宋体" w:hAnsi="宋体" w:cs="宋体"/>
          <w:b/>
          <w:bCs/>
          <w:color w:val="000000"/>
        </w:rPr>
        <w:t>3-3</w:t>
      </w:r>
      <w:r>
        <w:rPr>
          <w:rFonts w:ascii="宋体" w:hAnsi="宋体" w:cs="宋体"/>
          <w:b/>
          <w:bCs/>
          <w:color w:val="000000"/>
        </w:rPr>
        <w:t>-2</w:t>
      </w:r>
      <w:r>
        <w:rPr>
          <w:rFonts w:ascii="宋体" w:hAnsi="宋体" w:cs="宋体" w:hint="eastAsia"/>
          <w:b/>
          <w:bCs/>
          <w:color w:val="000000"/>
        </w:rPr>
        <w:t>（续）</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1111"/>
        <w:gridCol w:w="636"/>
        <w:gridCol w:w="1114"/>
        <w:gridCol w:w="1293"/>
        <w:gridCol w:w="1217"/>
        <w:gridCol w:w="3048"/>
      </w:tblGrid>
      <w:tr w:rsidR="002D5BD9" w:rsidRPr="000C55E9">
        <w:trPr>
          <w:trHeight w:val="567"/>
          <w:tblHeader/>
          <w:jc w:val="center"/>
        </w:trPr>
        <w:tc>
          <w:tcPr>
            <w:tcW w:w="666" w:type="dxa"/>
            <w:vAlign w:val="center"/>
          </w:tcPr>
          <w:p w:rsidR="002D5BD9" w:rsidRPr="000C55E9" w:rsidRDefault="002D5BD9" w:rsidP="00CC45DC">
            <w:pPr>
              <w:adjustRightInd w:val="0"/>
              <w:jc w:val="center"/>
              <w:textAlignment w:val="baseline"/>
              <w:rPr>
                <w:rFonts w:ascii="宋体"/>
                <w:b/>
                <w:bCs/>
                <w:color w:val="000000"/>
              </w:rPr>
            </w:pPr>
            <w:r w:rsidRPr="000C55E9">
              <w:rPr>
                <w:rFonts w:ascii="宋体" w:hAnsi="宋体" w:cs="宋体" w:hint="eastAsia"/>
                <w:b/>
                <w:bCs/>
                <w:color w:val="000000"/>
              </w:rPr>
              <w:t>序号</w:t>
            </w:r>
          </w:p>
        </w:tc>
        <w:tc>
          <w:tcPr>
            <w:tcW w:w="1111" w:type="dxa"/>
            <w:vAlign w:val="center"/>
          </w:tcPr>
          <w:p w:rsidR="002D5BD9" w:rsidRPr="000C55E9" w:rsidRDefault="002D5BD9" w:rsidP="00CC45DC">
            <w:pPr>
              <w:adjustRightInd w:val="0"/>
              <w:jc w:val="center"/>
              <w:textAlignment w:val="baseline"/>
              <w:rPr>
                <w:rFonts w:ascii="宋体"/>
                <w:b/>
                <w:bCs/>
                <w:color w:val="000000"/>
              </w:rPr>
            </w:pPr>
            <w:r w:rsidRPr="000C55E9">
              <w:rPr>
                <w:rFonts w:ascii="宋体" w:hAnsi="宋体" w:cs="宋体" w:hint="eastAsia"/>
                <w:b/>
                <w:bCs/>
                <w:color w:val="000000"/>
              </w:rPr>
              <w:t>产品单元</w:t>
            </w:r>
          </w:p>
        </w:tc>
        <w:tc>
          <w:tcPr>
            <w:tcW w:w="1750" w:type="dxa"/>
            <w:gridSpan w:val="2"/>
            <w:vAlign w:val="center"/>
          </w:tcPr>
          <w:p w:rsidR="002D5BD9" w:rsidRPr="000C55E9" w:rsidRDefault="002D5BD9" w:rsidP="00CC45DC">
            <w:pPr>
              <w:adjustRightInd w:val="0"/>
              <w:jc w:val="center"/>
              <w:textAlignment w:val="baseline"/>
              <w:rPr>
                <w:rFonts w:ascii="宋体"/>
                <w:b/>
                <w:bCs/>
                <w:color w:val="000000"/>
              </w:rPr>
            </w:pPr>
            <w:r w:rsidRPr="000C55E9">
              <w:rPr>
                <w:rFonts w:ascii="宋体" w:hAnsi="宋体" w:cs="宋体" w:hint="eastAsia"/>
                <w:b/>
                <w:bCs/>
                <w:color w:val="000000"/>
              </w:rPr>
              <w:t>检验项目</w:t>
            </w:r>
          </w:p>
        </w:tc>
        <w:tc>
          <w:tcPr>
            <w:tcW w:w="1293" w:type="dxa"/>
            <w:vAlign w:val="center"/>
          </w:tcPr>
          <w:p w:rsidR="002D5BD9" w:rsidRPr="000C55E9" w:rsidRDefault="002D5BD9" w:rsidP="00CC45DC">
            <w:pPr>
              <w:adjustRightInd w:val="0"/>
              <w:jc w:val="center"/>
              <w:textAlignment w:val="baseline"/>
              <w:rPr>
                <w:rFonts w:ascii="宋体"/>
                <w:b/>
                <w:bCs/>
                <w:color w:val="000000"/>
              </w:rPr>
            </w:pPr>
            <w:r w:rsidRPr="000C55E9">
              <w:rPr>
                <w:rFonts w:ascii="宋体" w:hAnsi="宋体" w:cs="宋体" w:hint="eastAsia"/>
                <w:b/>
                <w:bCs/>
                <w:color w:val="000000"/>
              </w:rPr>
              <w:t>依据标准</w:t>
            </w:r>
          </w:p>
          <w:p w:rsidR="002D5BD9" w:rsidRPr="000C55E9" w:rsidRDefault="002D5BD9" w:rsidP="00CC45DC">
            <w:pPr>
              <w:adjustRightInd w:val="0"/>
              <w:jc w:val="center"/>
              <w:textAlignment w:val="baseline"/>
              <w:rPr>
                <w:rFonts w:ascii="宋体"/>
                <w:b/>
                <w:bCs/>
                <w:color w:val="000000"/>
              </w:rPr>
            </w:pPr>
            <w:r w:rsidRPr="000C55E9">
              <w:rPr>
                <w:rFonts w:ascii="宋体" w:hAnsi="宋体" w:cs="宋体" w:hint="eastAsia"/>
                <w:b/>
                <w:bCs/>
                <w:color w:val="000000"/>
              </w:rPr>
              <w:t>及条款</w:t>
            </w:r>
          </w:p>
        </w:tc>
        <w:tc>
          <w:tcPr>
            <w:tcW w:w="1217" w:type="dxa"/>
            <w:vAlign w:val="center"/>
          </w:tcPr>
          <w:p w:rsidR="002D5BD9" w:rsidRPr="000C55E9" w:rsidRDefault="002D5BD9" w:rsidP="00CC45DC">
            <w:pPr>
              <w:adjustRightInd w:val="0"/>
              <w:jc w:val="center"/>
              <w:textAlignment w:val="baseline"/>
              <w:rPr>
                <w:rFonts w:ascii="宋体"/>
                <w:b/>
                <w:bCs/>
                <w:color w:val="000000"/>
              </w:rPr>
            </w:pPr>
            <w:r w:rsidRPr="000C55E9">
              <w:rPr>
                <w:rFonts w:ascii="宋体" w:hAnsi="宋体" w:cs="宋体" w:hint="eastAsia"/>
                <w:b/>
                <w:bCs/>
                <w:color w:val="000000"/>
              </w:rPr>
              <w:t>检验设备</w:t>
            </w:r>
          </w:p>
        </w:tc>
        <w:tc>
          <w:tcPr>
            <w:tcW w:w="3048" w:type="dxa"/>
            <w:vAlign w:val="center"/>
          </w:tcPr>
          <w:p w:rsidR="002D5BD9" w:rsidRPr="000C55E9" w:rsidRDefault="002D5BD9" w:rsidP="00CC45DC">
            <w:pPr>
              <w:adjustRightInd w:val="0"/>
              <w:jc w:val="center"/>
              <w:textAlignment w:val="baseline"/>
              <w:rPr>
                <w:rFonts w:ascii="宋体"/>
                <w:b/>
                <w:bCs/>
                <w:color w:val="000000"/>
              </w:rPr>
            </w:pPr>
            <w:r w:rsidRPr="000C55E9">
              <w:rPr>
                <w:rFonts w:ascii="宋体" w:hAnsi="宋体" w:cs="宋体" w:hint="eastAsia"/>
                <w:b/>
                <w:bCs/>
                <w:color w:val="000000"/>
              </w:rPr>
              <w:t>精度或</w:t>
            </w:r>
          </w:p>
          <w:p w:rsidR="002D5BD9" w:rsidRPr="000C55E9" w:rsidRDefault="002D5BD9" w:rsidP="00CC45DC">
            <w:pPr>
              <w:adjustRightInd w:val="0"/>
              <w:jc w:val="center"/>
              <w:textAlignment w:val="baseline"/>
              <w:rPr>
                <w:rFonts w:ascii="宋体"/>
                <w:b/>
                <w:bCs/>
                <w:color w:val="000000"/>
              </w:rPr>
            </w:pPr>
            <w:r w:rsidRPr="000C55E9">
              <w:rPr>
                <w:rFonts w:ascii="宋体" w:hAnsi="宋体" w:cs="宋体" w:hint="eastAsia"/>
                <w:b/>
                <w:bCs/>
                <w:color w:val="000000"/>
              </w:rPr>
              <w:t>测量范围</w:t>
            </w:r>
          </w:p>
        </w:tc>
      </w:tr>
      <w:tr w:rsidR="00DD22B5" w:rsidRPr="000C55E9">
        <w:trPr>
          <w:trHeight w:val="567"/>
          <w:tblHeader/>
          <w:jc w:val="center"/>
        </w:trPr>
        <w:tc>
          <w:tcPr>
            <w:tcW w:w="666" w:type="dxa"/>
            <w:vMerge w:val="restart"/>
            <w:vAlign w:val="center"/>
          </w:tcPr>
          <w:p w:rsidR="00DD22B5" w:rsidRPr="000C55E9" w:rsidRDefault="00DD22B5" w:rsidP="00F0256D">
            <w:pPr>
              <w:adjustRightInd w:val="0"/>
              <w:jc w:val="center"/>
              <w:textAlignment w:val="baseline"/>
              <w:rPr>
                <w:rFonts w:ascii="宋体"/>
                <w:b/>
                <w:bCs/>
                <w:color w:val="000000"/>
              </w:rPr>
            </w:pPr>
            <w:r w:rsidRPr="000C55E9">
              <w:rPr>
                <w:rFonts w:ascii="宋体" w:hAnsi="宋体" w:cs="宋体"/>
              </w:rPr>
              <w:t>2</w:t>
            </w:r>
          </w:p>
        </w:tc>
        <w:tc>
          <w:tcPr>
            <w:tcW w:w="1111" w:type="dxa"/>
            <w:vMerge w:val="restart"/>
            <w:vAlign w:val="center"/>
          </w:tcPr>
          <w:p w:rsidR="00DD22B5" w:rsidRPr="000C55E9" w:rsidRDefault="00DD22B5" w:rsidP="00F0256D">
            <w:pPr>
              <w:adjustRightInd w:val="0"/>
              <w:textAlignment w:val="baseline"/>
              <w:rPr>
                <w:rFonts w:ascii="宋体"/>
                <w:b/>
                <w:bCs/>
                <w:color w:val="000000"/>
              </w:rPr>
            </w:pPr>
            <w:r w:rsidRPr="000C55E9">
              <w:rPr>
                <w:rFonts w:ascii="宋体" w:hAnsi="宋体" w:cs="宋体" w:hint="eastAsia"/>
              </w:rPr>
              <w:t>室外单元（</w:t>
            </w:r>
            <w:r w:rsidRPr="000C55E9">
              <w:rPr>
                <w:rFonts w:ascii="宋体" w:hAnsi="宋体" w:cs="宋体"/>
              </w:rPr>
              <w:t>C/Ku</w:t>
            </w:r>
            <w:r w:rsidRPr="000C55E9">
              <w:rPr>
                <w:rFonts w:ascii="宋体" w:hAnsi="宋体" w:cs="宋体" w:hint="eastAsia"/>
              </w:rPr>
              <w:t>频段一体化）</w:t>
            </w:r>
          </w:p>
        </w:tc>
        <w:tc>
          <w:tcPr>
            <w:tcW w:w="1750" w:type="dxa"/>
            <w:gridSpan w:val="2"/>
            <w:vAlign w:val="center"/>
          </w:tcPr>
          <w:p w:rsidR="00DD22B5" w:rsidRPr="000C55E9" w:rsidRDefault="00DD22B5" w:rsidP="00292E8F">
            <w:pPr>
              <w:adjustRightInd w:val="0"/>
              <w:spacing w:line="220" w:lineRule="exact"/>
              <w:textAlignment w:val="baseline"/>
              <w:rPr>
                <w:rFonts w:ascii="宋体" w:hAnsi="Courier New"/>
                <w:color w:val="000000"/>
              </w:rPr>
            </w:pPr>
            <w:r w:rsidRPr="000C55E9">
              <w:rPr>
                <w:rFonts w:ascii="宋体" w:hAnsi="Courier New" w:cs="宋体" w:hint="eastAsia"/>
              </w:rPr>
              <w:t>包装</w:t>
            </w:r>
          </w:p>
        </w:tc>
        <w:tc>
          <w:tcPr>
            <w:tcW w:w="1293" w:type="dxa"/>
            <w:vAlign w:val="center"/>
          </w:tcPr>
          <w:p w:rsidR="00DD22B5" w:rsidRPr="000C55E9" w:rsidRDefault="00DD22B5" w:rsidP="00107AF2">
            <w:pPr>
              <w:adjustRightInd w:val="0"/>
              <w:spacing w:line="200" w:lineRule="exact"/>
              <w:textAlignment w:val="baseline"/>
              <w:rPr>
                <w:rFonts w:ascii="宋体" w:hAnsi="Courier New" w:cs="宋体"/>
                <w:lang w:val="de-DE"/>
              </w:rPr>
            </w:pPr>
            <w:r w:rsidRPr="000C55E9">
              <w:rPr>
                <w:rFonts w:ascii="宋体" w:hAnsi="Courier New" w:cs="宋体"/>
                <w:lang w:val="de-DE"/>
              </w:rPr>
              <w:t xml:space="preserve">GB/T 11442 </w:t>
            </w:r>
            <w:r w:rsidRPr="000C55E9">
              <w:rPr>
                <w:rFonts w:ascii="宋体" w:hAnsi="Courier New" w:cs="Courier New"/>
                <w:lang w:val="de-DE"/>
              </w:rPr>
              <w:t>–</w:t>
            </w:r>
            <w:r w:rsidRPr="000C55E9">
              <w:rPr>
                <w:rFonts w:ascii="宋体" w:hAnsi="Courier New" w:cs="宋体"/>
                <w:lang w:val="de-DE"/>
              </w:rPr>
              <w:t xml:space="preserve"> 2016</w:t>
            </w:r>
          </w:p>
          <w:p w:rsidR="00DD22B5" w:rsidRPr="000C55E9" w:rsidRDefault="00DD22B5" w:rsidP="00107AF2">
            <w:pPr>
              <w:adjustRightInd w:val="0"/>
              <w:spacing w:line="200" w:lineRule="exact"/>
              <w:textAlignment w:val="baseline"/>
              <w:rPr>
                <w:rFonts w:ascii="宋体" w:hAnsi="Courier New"/>
                <w:lang w:val="de-DE"/>
              </w:rPr>
            </w:pPr>
            <w:r w:rsidRPr="000C55E9">
              <w:rPr>
                <w:rFonts w:ascii="宋体" w:hAnsi="Courier New" w:cs="宋体" w:hint="eastAsia"/>
              </w:rPr>
              <w:t>表</w:t>
            </w:r>
            <w:r w:rsidRPr="000C55E9">
              <w:rPr>
                <w:rFonts w:ascii="宋体" w:hAnsi="Courier New" w:cs="宋体"/>
                <w:lang w:val="de-DE"/>
              </w:rPr>
              <w:t>19</w:t>
            </w:r>
            <w:r w:rsidRPr="000C55E9">
              <w:rPr>
                <w:rFonts w:ascii="宋体" w:hAnsi="Courier New" w:cs="宋体" w:hint="eastAsia"/>
                <w:lang w:val="de-DE"/>
              </w:rPr>
              <w:t>；</w:t>
            </w:r>
          </w:p>
          <w:p w:rsidR="00DD22B5" w:rsidRPr="000C55E9" w:rsidRDefault="00DD22B5" w:rsidP="00107AF2">
            <w:pPr>
              <w:adjustRightInd w:val="0"/>
              <w:spacing w:line="200" w:lineRule="exact"/>
              <w:textAlignment w:val="baseline"/>
              <w:rPr>
                <w:rFonts w:ascii="宋体" w:hAnsi="Courier New" w:cs="宋体"/>
                <w:lang w:val="de-DE"/>
              </w:rPr>
            </w:pPr>
            <w:r w:rsidRPr="000C55E9">
              <w:rPr>
                <w:rFonts w:ascii="宋体" w:hAnsi="Courier New" w:cs="宋体"/>
                <w:lang w:val="de-DE"/>
              </w:rPr>
              <w:t xml:space="preserve">GB/T 16954 </w:t>
            </w:r>
            <w:r w:rsidRPr="000C55E9">
              <w:rPr>
                <w:rFonts w:ascii="宋体" w:hAnsi="Courier New" w:cs="Courier New"/>
                <w:lang w:val="de-DE"/>
              </w:rPr>
              <w:t>–</w:t>
            </w:r>
            <w:r w:rsidRPr="000C55E9">
              <w:rPr>
                <w:rFonts w:ascii="宋体" w:hAnsi="Courier New" w:cs="宋体"/>
                <w:lang w:val="de-DE"/>
              </w:rPr>
              <w:t xml:space="preserve"> 2016</w:t>
            </w:r>
          </w:p>
          <w:p w:rsidR="00DD22B5" w:rsidRPr="000C55E9" w:rsidRDefault="00DD22B5" w:rsidP="00107AF2">
            <w:pPr>
              <w:adjustRightInd w:val="0"/>
              <w:spacing w:line="200" w:lineRule="exact"/>
              <w:textAlignment w:val="baseline"/>
              <w:rPr>
                <w:rFonts w:ascii="宋体" w:hAnsi="Courier New"/>
                <w:color w:val="000000"/>
              </w:rPr>
            </w:pPr>
            <w:r w:rsidRPr="000C55E9">
              <w:rPr>
                <w:rFonts w:ascii="宋体" w:hAnsi="Courier New" w:cs="宋体" w:hint="eastAsia"/>
              </w:rPr>
              <w:t>表</w:t>
            </w:r>
            <w:r w:rsidRPr="000C55E9">
              <w:rPr>
                <w:rFonts w:ascii="宋体" w:hAnsi="Courier New" w:cs="宋体"/>
              </w:rPr>
              <w:t>17</w:t>
            </w:r>
          </w:p>
        </w:tc>
        <w:tc>
          <w:tcPr>
            <w:tcW w:w="1217" w:type="dxa"/>
            <w:vAlign w:val="center"/>
          </w:tcPr>
          <w:p w:rsidR="00DD22B5" w:rsidRPr="000C55E9" w:rsidRDefault="00DD22B5" w:rsidP="00292E8F">
            <w:pPr>
              <w:adjustRightInd w:val="0"/>
              <w:spacing w:line="220" w:lineRule="exact"/>
              <w:jc w:val="center"/>
              <w:textAlignment w:val="baseline"/>
              <w:rPr>
                <w:rFonts w:ascii="宋体" w:hAnsi="Courier New"/>
                <w:color w:val="000000"/>
              </w:rPr>
            </w:pPr>
            <w:r w:rsidRPr="000C55E9">
              <w:rPr>
                <w:rFonts w:ascii="宋体" w:hAnsi="Courier New" w:cs="宋体" w:hint="eastAsia"/>
                <w:color w:val="000000"/>
              </w:rPr>
              <w:t>目测</w:t>
            </w:r>
          </w:p>
        </w:tc>
        <w:tc>
          <w:tcPr>
            <w:tcW w:w="3048" w:type="dxa"/>
            <w:vAlign w:val="center"/>
          </w:tcPr>
          <w:p w:rsidR="00DD22B5" w:rsidRPr="00D23B35" w:rsidRDefault="00DD22B5" w:rsidP="00AA3EA4">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0C55E9">
        <w:trPr>
          <w:trHeight w:val="567"/>
          <w:tblHeader/>
          <w:jc w:val="center"/>
        </w:trPr>
        <w:tc>
          <w:tcPr>
            <w:tcW w:w="666" w:type="dxa"/>
            <w:vMerge/>
            <w:vAlign w:val="center"/>
          </w:tcPr>
          <w:p w:rsidR="00DD22B5" w:rsidRPr="000C55E9" w:rsidRDefault="00DD22B5" w:rsidP="00F0256D">
            <w:pPr>
              <w:adjustRightInd w:val="0"/>
              <w:jc w:val="center"/>
              <w:textAlignment w:val="baseline"/>
              <w:rPr>
                <w:rFonts w:ascii="宋体"/>
                <w:b/>
                <w:bCs/>
                <w:color w:val="000000"/>
              </w:rPr>
            </w:pPr>
          </w:p>
        </w:tc>
        <w:tc>
          <w:tcPr>
            <w:tcW w:w="1111" w:type="dxa"/>
            <w:vMerge/>
            <w:vAlign w:val="center"/>
          </w:tcPr>
          <w:p w:rsidR="00DD22B5" w:rsidRPr="000C55E9" w:rsidRDefault="00DD22B5" w:rsidP="00F0256D">
            <w:pPr>
              <w:adjustRightInd w:val="0"/>
              <w:textAlignment w:val="baseline"/>
              <w:rPr>
                <w:rFonts w:ascii="宋体"/>
                <w:b/>
                <w:bCs/>
                <w:color w:val="000000"/>
              </w:rPr>
            </w:pPr>
          </w:p>
        </w:tc>
        <w:tc>
          <w:tcPr>
            <w:tcW w:w="1750" w:type="dxa"/>
            <w:gridSpan w:val="2"/>
            <w:vAlign w:val="center"/>
          </w:tcPr>
          <w:p w:rsidR="00DD22B5" w:rsidRPr="000C55E9" w:rsidRDefault="00DD22B5" w:rsidP="00292E8F">
            <w:pPr>
              <w:adjustRightInd w:val="0"/>
              <w:textAlignment w:val="baseline"/>
              <w:rPr>
                <w:rFonts w:ascii="宋体" w:hAnsi="Courier New"/>
                <w:color w:val="000000"/>
              </w:rPr>
            </w:pPr>
            <w:r w:rsidRPr="000C55E9">
              <w:rPr>
                <w:rFonts w:ascii="宋体" w:hAnsi="Courier New" w:cs="宋体" w:hint="eastAsia"/>
                <w:color w:val="000000"/>
              </w:rPr>
              <w:t>说明书给出照射角值</w:t>
            </w:r>
          </w:p>
        </w:tc>
        <w:tc>
          <w:tcPr>
            <w:tcW w:w="1293" w:type="dxa"/>
            <w:vAlign w:val="center"/>
          </w:tcPr>
          <w:p w:rsidR="00DD22B5" w:rsidRPr="000C55E9" w:rsidRDefault="00DD22B5" w:rsidP="00107AF2">
            <w:pPr>
              <w:adjustRightInd w:val="0"/>
              <w:spacing w:line="200" w:lineRule="exact"/>
              <w:jc w:val="left"/>
              <w:textAlignment w:val="baseline"/>
              <w:rPr>
                <w:rFonts w:ascii="宋体"/>
                <w:kern w:val="0"/>
              </w:rPr>
            </w:pPr>
            <w:r w:rsidRPr="000C55E9">
              <w:rPr>
                <w:rFonts w:ascii="宋体" w:hAnsi="Courier New" w:cs="宋体"/>
              </w:rPr>
              <w:t xml:space="preserve">GB/T 11442 </w:t>
            </w:r>
            <w:r w:rsidRPr="000C55E9">
              <w:rPr>
                <w:rFonts w:ascii="宋体" w:hAnsi="Courier New" w:cs="Courier New"/>
              </w:rPr>
              <w:t>–</w:t>
            </w:r>
            <w:r w:rsidRPr="000C55E9">
              <w:rPr>
                <w:rFonts w:ascii="宋体" w:hAnsi="Courier New" w:cs="宋体"/>
              </w:rPr>
              <w:t xml:space="preserve"> 2016  </w:t>
            </w:r>
            <w:r w:rsidRPr="000C55E9">
              <w:rPr>
                <w:rFonts w:ascii="宋体" w:hAnsi="宋体" w:cs="宋体"/>
                <w:kern w:val="0"/>
              </w:rPr>
              <w:t>4.3.4</w:t>
            </w:r>
            <w:r w:rsidRPr="000C55E9">
              <w:rPr>
                <w:rFonts w:ascii="宋体" w:hAnsi="宋体" w:cs="宋体" w:hint="eastAsia"/>
                <w:kern w:val="0"/>
              </w:rPr>
              <w:t>；</w:t>
            </w:r>
          </w:p>
          <w:p w:rsidR="00DD22B5" w:rsidRPr="000C55E9" w:rsidRDefault="00DD22B5" w:rsidP="00107AF2">
            <w:pPr>
              <w:adjustRightInd w:val="0"/>
              <w:spacing w:line="200" w:lineRule="exact"/>
              <w:jc w:val="left"/>
              <w:textAlignment w:val="baseline"/>
              <w:rPr>
                <w:rFonts w:ascii="宋体" w:hAnsi="Courier New"/>
                <w:color w:val="000000"/>
              </w:rPr>
            </w:pPr>
            <w:r w:rsidRPr="000C55E9">
              <w:rPr>
                <w:rFonts w:ascii="宋体" w:hAnsi="Courier New" w:cs="宋体"/>
              </w:rPr>
              <w:t xml:space="preserve">GB/T 16954 </w:t>
            </w:r>
            <w:r w:rsidRPr="000C55E9">
              <w:rPr>
                <w:rFonts w:ascii="宋体" w:hAnsi="Courier New" w:cs="Courier New"/>
              </w:rPr>
              <w:t>–</w:t>
            </w:r>
            <w:r w:rsidRPr="000C55E9">
              <w:rPr>
                <w:rFonts w:ascii="宋体" w:hAnsi="Courier New" w:cs="宋体"/>
              </w:rPr>
              <w:t xml:space="preserve"> 2016  </w:t>
            </w:r>
            <w:r w:rsidRPr="000C55E9">
              <w:rPr>
                <w:rFonts w:ascii="宋体" w:hAnsi="宋体" w:cs="宋体"/>
                <w:kern w:val="0"/>
              </w:rPr>
              <w:t>4.3.4</w:t>
            </w:r>
          </w:p>
        </w:tc>
        <w:tc>
          <w:tcPr>
            <w:tcW w:w="1217" w:type="dxa"/>
            <w:vAlign w:val="center"/>
          </w:tcPr>
          <w:p w:rsidR="00DD22B5" w:rsidRPr="000C55E9" w:rsidRDefault="00DD22B5" w:rsidP="00292E8F">
            <w:pPr>
              <w:adjustRightInd w:val="0"/>
              <w:jc w:val="center"/>
              <w:textAlignment w:val="baseline"/>
              <w:rPr>
                <w:rFonts w:ascii="宋体" w:hAnsi="Courier New"/>
              </w:rPr>
            </w:pPr>
            <w:r w:rsidRPr="000C55E9">
              <w:rPr>
                <w:rFonts w:ascii="宋体" w:hAnsi="Courier New" w:cs="宋体" w:hint="eastAsia"/>
                <w:color w:val="000000"/>
              </w:rPr>
              <w:t>目测</w:t>
            </w:r>
          </w:p>
        </w:tc>
        <w:tc>
          <w:tcPr>
            <w:tcW w:w="3048" w:type="dxa"/>
            <w:vAlign w:val="center"/>
          </w:tcPr>
          <w:p w:rsidR="00DD22B5" w:rsidRPr="00D23B35" w:rsidRDefault="00DD22B5" w:rsidP="00AA3EA4">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0C55E9">
        <w:trPr>
          <w:trHeight w:val="567"/>
          <w:tblHeader/>
          <w:jc w:val="center"/>
        </w:trPr>
        <w:tc>
          <w:tcPr>
            <w:tcW w:w="666" w:type="dxa"/>
            <w:vMerge/>
            <w:vAlign w:val="center"/>
          </w:tcPr>
          <w:p w:rsidR="00DD22B5" w:rsidRPr="000C55E9" w:rsidRDefault="00DD22B5" w:rsidP="00F0256D">
            <w:pPr>
              <w:adjustRightInd w:val="0"/>
              <w:jc w:val="center"/>
              <w:textAlignment w:val="baseline"/>
              <w:rPr>
                <w:rFonts w:ascii="宋体"/>
                <w:b/>
                <w:bCs/>
                <w:color w:val="000000"/>
              </w:rPr>
            </w:pPr>
          </w:p>
        </w:tc>
        <w:tc>
          <w:tcPr>
            <w:tcW w:w="1111" w:type="dxa"/>
            <w:vMerge/>
            <w:vAlign w:val="center"/>
          </w:tcPr>
          <w:p w:rsidR="00DD22B5" w:rsidRPr="000C55E9" w:rsidRDefault="00DD22B5" w:rsidP="00F0256D">
            <w:pPr>
              <w:adjustRightInd w:val="0"/>
              <w:textAlignment w:val="baseline"/>
              <w:rPr>
                <w:rFonts w:ascii="宋体"/>
                <w:b/>
                <w:bCs/>
                <w:color w:val="000000"/>
              </w:rPr>
            </w:pPr>
          </w:p>
        </w:tc>
        <w:tc>
          <w:tcPr>
            <w:tcW w:w="1750" w:type="dxa"/>
            <w:gridSpan w:val="2"/>
            <w:vAlign w:val="center"/>
          </w:tcPr>
          <w:p w:rsidR="00DD22B5" w:rsidRPr="000C55E9" w:rsidRDefault="00DD22B5" w:rsidP="00292E8F">
            <w:pPr>
              <w:adjustRightInd w:val="0"/>
              <w:textAlignment w:val="baseline"/>
              <w:rPr>
                <w:rFonts w:ascii="宋体" w:hAnsi="Courier New"/>
                <w:color w:val="000000"/>
              </w:rPr>
            </w:pPr>
            <w:r w:rsidRPr="000C55E9">
              <w:rPr>
                <w:rFonts w:ascii="宋体" w:hAnsi="Courier New" w:cs="宋体" w:hint="eastAsia"/>
                <w:color w:val="000000"/>
              </w:rPr>
              <w:t>外观、标识</w:t>
            </w:r>
          </w:p>
        </w:tc>
        <w:tc>
          <w:tcPr>
            <w:tcW w:w="1293" w:type="dxa"/>
            <w:vAlign w:val="center"/>
          </w:tcPr>
          <w:p w:rsidR="00DD22B5" w:rsidRPr="000C55E9" w:rsidRDefault="00DD22B5" w:rsidP="00107AF2">
            <w:pPr>
              <w:adjustRightInd w:val="0"/>
              <w:spacing w:line="200" w:lineRule="exact"/>
              <w:jc w:val="left"/>
              <w:textAlignment w:val="baseline"/>
              <w:rPr>
                <w:rFonts w:ascii="宋体"/>
                <w:kern w:val="0"/>
              </w:rPr>
            </w:pPr>
            <w:r w:rsidRPr="000C55E9">
              <w:rPr>
                <w:rFonts w:ascii="宋体" w:hAnsi="Courier New" w:cs="宋体"/>
              </w:rPr>
              <w:t xml:space="preserve">GB/T 11442 </w:t>
            </w:r>
            <w:r w:rsidRPr="000C55E9">
              <w:rPr>
                <w:rFonts w:ascii="宋体" w:hAnsi="Courier New" w:cs="Courier New"/>
              </w:rPr>
              <w:t>–</w:t>
            </w:r>
            <w:r w:rsidRPr="000C55E9">
              <w:rPr>
                <w:rFonts w:ascii="宋体" w:hAnsi="Courier New" w:cs="宋体"/>
              </w:rPr>
              <w:t xml:space="preserve"> 2016  </w:t>
            </w:r>
            <w:r w:rsidRPr="000C55E9">
              <w:rPr>
                <w:rFonts w:ascii="宋体" w:hAnsi="宋体" w:cs="宋体"/>
                <w:kern w:val="0"/>
              </w:rPr>
              <w:t>4.3.4</w:t>
            </w:r>
            <w:r w:rsidRPr="000C55E9">
              <w:rPr>
                <w:rFonts w:ascii="宋体" w:hAnsi="宋体" w:cs="宋体" w:hint="eastAsia"/>
                <w:kern w:val="0"/>
              </w:rPr>
              <w:t>；</w:t>
            </w:r>
          </w:p>
          <w:p w:rsidR="00DD22B5" w:rsidRPr="000C55E9" w:rsidRDefault="00DD22B5" w:rsidP="00107AF2">
            <w:pPr>
              <w:adjustRightInd w:val="0"/>
              <w:spacing w:line="200" w:lineRule="exact"/>
              <w:jc w:val="left"/>
              <w:textAlignment w:val="baseline"/>
              <w:rPr>
                <w:rFonts w:ascii="宋体" w:hAnsi="Courier New"/>
              </w:rPr>
            </w:pPr>
            <w:r w:rsidRPr="000C55E9">
              <w:rPr>
                <w:rFonts w:ascii="宋体" w:hAnsi="Courier New" w:cs="宋体"/>
              </w:rPr>
              <w:t xml:space="preserve">GB/T 16954 </w:t>
            </w:r>
            <w:r w:rsidRPr="000C55E9">
              <w:rPr>
                <w:rFonts w:ascii="宋体" w:hAnsi="Courier New" w:cs="Courier New"/>
              </w:rPr>
              <w:t>–</w:t>
            </w:r>
            <w:r w:rsidRPr="000C55E9">
              <w:rPr>
                <w:rFonts w:ascii="宋体" w:hAnsi="Courier New" w:cs="宋体"/>
              </w:rPr>
              <w:t xml:space="preserve"> 2016  </w:t>
            </w:r>
            <w:r w:rsidRPr="000C55E9">
              <w:rPr>
                <w:rFonts w:ascii="宋体" w:hAnsi="宋体" w:cs="宋体"/>
                <w:kern w:val="0"/>
              </w:rPr>
              <w:t>4.3.4</w:t>
            </w:r>
          </w:p>
        </w:tc>
        <w:tc>
          <w:tcPr>
            <w:tcW w:w="1217" w:type="dxa"/>
            <w:vAlign w:val="center"/>
          </w:tcPr>
          <w:p w:rsidR="00DD22B5" w:rsidRPr="000C55E9" w:rsidRDefault="00DD22B5" w:rsidP="00292E8F">
            <w:pPr>
              <w:adjustRightInd w:val="0"/>
              <w:jc w:val="center"/>
              <w:textAlignment w:val="baseline"/>
              <w:rPr>
                <w:rFonts w:ascii="宋体" w:hAnsi="Courier New"/>
                <w:color w:val="000000"/>
              </w:rPr>
            </w:pPr>
            <w:r w:rsidRPr="000C55E9">
              <w:rPr>
                <w:rFonts w:ascii="宋体" w:hAnsi="Courier New" w:cs="宋体" w:hint="eastAsia"/>
                <w:color w:val="000000"/>
              </w:rPr>
              <w:t>目测</w:t>
            </w:r>
          </w:p>
        </w:tc>
        <w:tc>
          <w:tcPr>
            <w:tcW w:w="3048" w:type="dxa"/>
            <w:vAlign w:val="center"/>
          </w:tcPr>
          <w:p w:rsidR="00DD22B5" w:rsidRPr="00D23B35" w:rsidRDefault="00DD22B5" w:rsidP="00AA3EA4">
            <w:pPr>
              <w:adjustRightInd w:val="0"/>
              <w:spacing w:line="260" w:lineRule="exact"/>
              <w:jc w:val="center"/>
              <w:textAlignment w:val="baseline"/>
              <w:rPr>
                <w:rFonts w:ascii="宋体" w:hAnsi="Courier New"/>
                <w:color w:val="000000"/>
              </w:rPr>
            </w:pPr>
            <w:r w:rsidRPr="003A4A92">
              <w:rPr>
                <w:rFonts w:ascii="宋体" w:hAnsi="宋体" w:cs="宋体"/>
              </w:rPr>
              <w:t>——</w:t>
            </w:r>
          </w:p>
        </w:tc>
      </w:tr>
      <w:tr w:rsidR="00DD22B5" w:rsidRPr="000C55E9">
        <w:trPr>
          <w:trHeight w:val="397"/>
          <w:jc w:val="center"/>
        </w:trPr>
        <w:tc>
          <w:tcPr>
            <w:tcW w:w="666" w:type="dxa"/>
            <w:vMerge/>
            <w:vAlign w:val="center"/>
          </w:tcPr>
          <w:p w:rsidR="00DD22B5" w:rsidRPr="000C55E9" w:rsidRDefault="00DD22B5" w:rsidP="00F0256D">
            <w:pPr>
              <w:adjustRightInd w:val="0"/>
              <w:jc w:val="center"/>
              <w:textAlignment w:val="baseline"/>
              <w:rPr>
                <w:rFonts w:ascii="宋体" w:hAnsi="Courier New"/>
                <w:color w:val="000000"/>
              </w:rPr>
            </w:pPr>
          </w:p>
        </w:tc>
        <w:tc>
          <w:tcPr>
            <w:tcW w:w="1111" w:type="dxa"/>
            <w:vMerge/>
            <w:vAlign w:val="center"/>
          </w:tcPr>
          <w:p w:rsidR="00DD22B5" w:rsidRPr="000C55E9" w:rsidRDefault="00DD22B5" w:rsidP="00F0256D">
            <w:pPr>
              <w:adjustRightInd w:val="0"/>
              <w:textAlignment w:val="baseline"/>
              <w:rPr>
                <w:rFonts w:ascii="宋体" w:hAnsi="Courier New"/>
                <w:color w:val="000000"/>
              </w:rPr>
            </w:pPr>
          </w:p>
        </w:tc>
        <w:tc>
          <w:tcPr>
            <w:tcW w:w="636" w:type="dxa"/>
            <w:vMerge w:val="restart"/>
            <w:vAlign w:val="center"/>
          </w:tcPr>
          <w:p w:rsidR="00DD22B5" w:rsidRPr="000C55E9" w:rsidRDefault="00DD22B5" w:rsidP="00F0256D">
            <w:pPr>
              <w:adjustRightInd w:val="0"/>
              <w:textAlignment w:val="baseline"/>
              <w:rPr>
                <w:rFonts w:ascii="宋体" w:hAnsi="Courier New"/>
                <w:color w:val="000000"/>
              </w:rPr>
            </w:pPr>
            <w:r w:rsidRPr="000C55E9">
              <w:rPr>
                <w:rFonts w:ascii="宋体" w:hAnsi="Courier New" w:cs="宋体" w:hint="eastAsia"/>
              </w:rPr>
              <w:t>常温电性能（远场测试）</w:t>
            </w:r>
          </w:p>
        </w:tc>
        <w:tc>
          <w:tcPr>
            <w:tcW w:w="1114" w:type="dxa"/>
            <w:vAlign w:val="center"/>
          </w:tcPr>
          <w:p w:rsidR="00DD22B5" w:rsidRPr="000C55E9" w:rsidRDefault="00DD22B5" w:rsidP="00F0256D">
            <w:pPr>
              <w:adjustRightInd w:val="0"/>
              <w:textAlignment w:val="baseline"/>
              <w:rPr>
                <w:rFonts w:ascii="宋体" w:hAnsi="Courier New"/>
                <w:color w:val="000000"/>
              </w:rPr>
            </w:pPr>
            <w:r w:rsidRPr="000C55E9">
              <w:rPr>
                <w:rFonts w:ascii="宋体" w:hAnsi="Courier New" w:cs="宋体" w:hint="eastAsia"/>
              </w:rPr>
              <w:t>工作频段</w:t>
            </w:r>
          </w:p>
        </w:tc>
        <w:tc>
          <w:tcPr>
            <w:tcW w:w="1293" w:type="dxa"/>
            <w:vMerge w:val="restart"/>
            <w:vAlign w:val="center"/>
          </w:tcPr>
          <w:p w:rsidR="00DD22B5" w:rsidRPr="000C55E9" w:rsidRDefault="00DD22B5" w:rsidP="00F0256D">
            <w:pPr>
              <w:adjustRightInd w:val="0"/>
              <w:spacing w:line="200" w:lineRule="exact"/>
              <w:jc w:val="left"/>
              <w:textAlignment w:val="baseline"/>
              <w:rPr>
                <w:rFonts w:ascii="宋体" w:hAnsi="Courier New" w:cs="宋体"/>
                <w:lang w:val="de-DE"/>
              </w:rPr>
            </w:pPr>
            <w:r w:rsidRPr="000C55E9">
              <w:rPr>
                <w:rFonts w:ascii="宋体" w:hAnsi="Courier New" w:cs="宋体"/>
                <w:lang w:val="de-DE"/>
              </w:rPr>
              <w:t xml:space="preserve">GB/T 11442 </w:t>
            </w:r>
            <w:r w:rsidRPr="000C55E9">
              <w:rPr>
                <w:rFonts w:ascii="宋体" w:hAnsi="Courier New" w:cs="Courier New"/>
                <w:lang w:val="de-DE"/>
              </w:rPr>
              <w:t>–</w:t>
            </w:r>
            <w:r w:rsidRPr="000C55E9">
              <w:rPr>
                <w:rFonts w:ascii="宋体" w:hAnsi="Courier New" w:cs="宋体"/>
                <w:lang w:val="de-DE"/>
              </w:rPr>
              <w:t xml:space="preserve"> 2016  </w:t>
            </w:r>
          </w:p>
          <w:p w:rsidR="00DD22B5" w:rsidRPr="000C55E9" w:rsidRDefault="00DD22B5" w:rsidP="00F0256D">
            <w:pPr>
              <w:adjustRightInd w:val="0"/>
              <w:spacing w:line="200" w:lineRule="exact"/>
              <w:jc w:val="left"/>
              <w:textAlignment w:val="baseline"/>
              <w:rPr>
                <w:rFonts w:ascii="宋体"/>
                <w:kern w:val="0"/>
                <w:lang w:val="de-DE"/>
              </w:rPr>
            </w:pPr>
            <w:r w:rsidRPr="000C55E9">
              <w:rPr>
                <w:rFonts w:ascii="宋体" w:hAnsi="宋体" w:cs="宋体" w:hint="eastAsia"/>
                <w:kern w:val="0"/>
              </w:rPr>
              <w:t>表</w:t>
            </w:r>
            <w:r w:rsidRPr="000C55E9">
              <w:rPr>
                <w:rFonts w:ascii="宋体" w:hAnsi="宋体" w:cs="宋体"/>
                <w:kern w:val="0"/>
                <w:lang w:val="de-DE"/>
              </w:rPr>
              <w:t>7</w:t>
            </w:r>
          </w:p>
          <w:p w:rsidR="00DD22B5" w:rsidRPr="000C55E9" w:rsidRDefault="00DD22B5" w:rsidP="00F0256D">
            <w:pPr>
              <w:adjustRightInd w:val="0"/>
              <w:jc w:val="left"/>
              <w:textAlignment w:val="baseline"/>
              <w:rPr>
                <w:rFonts w:ascii="宋体" w:hAnsi="Courier New" w:cs="宋体"/>
                <w:lang w:val="de-DE"/>
              </w:rPr>
            </w:pPr>
            <w:r w:rsidRPr="000C55E9">
              <w:rPr>
                <w:rFonts w:ascii="宋体" w:hAnsi="Courier New" w:cs="宋体"/>
                <w:lang w:val="de-DE"/>
              </w:rPr>
              <w:t xml:space="preserve">GB/T 16954 </w:t>
            </w:r>
            <w:r w:rsidRPr="000C55E9">
              <w:rPr>
                <w:rFonts w:ascii="宋体" w:hAnsi="Courier New" w:cs="Courier New"/>
                <w:lang w:val="de-DE"/>
              </w:rPr>
              <w:t>–</w:t>
            </w:r>
            <w:r w:rsidRPr="000C55E9">
              <w:rPr>
                <w:rFonts w:ascii="宋体" w:hAnsi="Courier New" w:cs="宋体"/>
                <w:lang w:val="de-DE"/>
              </w:rPr>
              <w:t xml:space="preserve"> 2016  </w:t>
            </w:r>
          </w:p>
          <w:p w:rsidR="00DD22B5" w:rsidRPr="000C55E9" w:rsidRDefault="00DD22B5" w:rsidP="00F0256D">
            <w:pPr>
              <w:adjustRightInd w:val="0"/>
              <w:jc w:val="left"/>
              <w:textAlignment w:val="baseline"/>
              <w:rPr>
                <w:rFonts w:ascii="宋体" w:hAnsi="Courier New"/>
                <w:color w:val="000000"/>
              </w:rPr>
            </w:pPr>
            <w:r w:rsidRPr="000C55E9">
              <w:rPr>
                <w:rFonts w:ascii="宋体" w:hAnsi="宋体" w:cs="宋体" w:hint="eastAsia"/>
                <w:kern w:val="0"/>
              </w:rPr>
              <w:t>表</w:t>
            </w:r>
            <w:r w:rsidRPr="000C55E9">
              <w:rPr>
                <w:rFonts w:ascii="宋体" w:hAnsi="宋体" w:cs="宋体"/>
                <w:kern w:val="0"/>
              </w:rPr>
              <w:t>6</w:t>
            </w:r>
          </w:p>
        </w:tc>
        <w:tc>
          <w:tcPr>
            <w:tcW w:w="1217" w:type="dxa"/>
            <w:vMerge w:val="restart"/>
          </w:tcPr>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r w:rsidRPr="000C55E9">
              <w:rPr>
                <w:rFonts w:ascii="宋体" w:hAnsi="宋体" w:cs="宋体" w:hint="eastAsia"/>
              </w:rPr>
              <w:t>频谱分析仪</w:t>
            </w: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r w:rsidRPr="000C55E9">
              <w:rPr>
                <w:rFonts w:ascii="宋体" w:hAnsi="宋体" w:cs="宋体" w:hint="eastAsia"/>
              </w:rPr>
              <w:t>信号源</w:t>
            </w: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hAnsi="Courier New"/>
                <w:color w:val="000000"/>
              </w:rPr>
            </w:pPr>
          </w:p>
          <w:p w:rsidR="00DD22B5" w:rsidRPr="000C55E9" w:rsidRDefault="00DD22B5" w:rsidP="00A66E48">
            <w:pPr>
              <w:tabs>
                <w:tab w:val="left" w:pos="0"/>
              </w:tabs>
              <w:ind w:right="73"/>
              <w:rPr>
                <w:rFonts w:ascii="宋体"/>
              </w:rPr>
            </w:pPr>
            <w:r w:rsidRPr="000C55E9">
              <w:rPr>
                <w:rFonts w:ascii="宋体" w:hAnsi="宋体" w:cs="宋体" w:hint="eastAsia"/>
              </w:rPr>
              <w:t>网络分析仪</w:t>
            </w: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rPr>
            </w:pPr>
          </w:p>
          <w:p w:rsidR="00DD22B5" w:rsidRPr="000C55E9" w:rsidRDefault="00DD22B5" w:rsidP="00A66E48">
            <w:pPr>
              <w:tabs>
                <w:tab w:val="left" w:pos="0"/>
              </w:tabs>
              <w:ind w:right="73"/>
              <w:rPr>
                <w:rFonts w:ascii="宋体" w:hAnsi="Courier New"/>
                <w:color w:val="000000"/>
              </w:rPr>
            </w:pPr>
            <w:r w:rsidRPr="000C55E9">
              <w:rPr>
                <w:rFonts w:ascii="宋体" w:hAnsi="宋体" w:cs="宋体" w:hint="eastAsia"/>
                <w:color w:val="000000"/>
              </w:rPr>
              <w:t>远场测试系统</w:t>
            </w:r>
          </w:p>
          <w:p w:rsidR="00DD22B5" w:rsidRPr="000C55E9" w:rsidRDefault="00DD22B5" w:rsidP="00A66E48">
            <w:pPr>
              <w:tabs>
                <w:tab w:val="left" w:pos="0"/>
              </w:tabs>
              <w:ind w:right="73"/>
              <w:rPr>
                <w:rFonts w:ascii="宋体" w:hAnsi="Courier New"/>
                <w:color w:val="000000"/>
              </w:rPr>
            </w:pPr>
          </w:p>
        </w:tc>
        <w:tc>
          <w:tcPr>
            <w:tcW w:w="3048" w:type="dxa"/>
            <w:vMerge w:val="restart"/>
          </w:tcPr>
          <w:p w:rsidR="00DD22B5" w:rsidRPr="000C55E9" w:rsidRDefault="00DD22B5" w:rsidP="00A66E48">
            <w:pPr>
              <w:adjustRightInd w:val="0"/>
              <w:snapToGrid w:val="0"/>
              <w:rPr>
                <w:rFonts w:ascii="宋体"/>
                <w:spacing w:val="-14"/>
              </w:rPr>
            </w:pPr>
          </w:p>
          <w:p w:rsidR="00DD22B5" w:rsidRPr="000C55E9" w:rsidRDefault="00DD22B5" w:rsidP="00A66E48">
            <w:pPr>
              <w:adjustRightInd w:val="0"/>
              <w:snapToGrid w:val="0"/>
              <w:rPr>
                <w:rFonts w:ascii="宋体"/>
                <w:spacing w:val="-14"/>
              </w:rPr>
            </w:pP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频率范围：</w:t>
            </w:r>
            <w:r w:rsidRPr="000C55E9">
              <w:rPr>
                <w:rFonts w:ascii="宋体" w:hAnsi="宋体" w:cs="宋体"/>
                <w:spacing w:val="-14"/>
              </w:rPr>
              <w:t>9kHz</w:t>
            </w:r>
            <w:r w:rsidRPr="000C55E9">
              <w:rPr>
                <w:rFonts w:ascii="宋体" w:hAnsi="宋体" w:cs="宋体" w:hint="eastAsia"/>
                <w:spacing w:val="-14"/>
              </w:rPr>
              <w:t>～</w:t>
            </w:r>
            <w:r w:rsidRPr="000C55E9">
              <w:rPr>
                <w:rFonts w:ascii="宋体" w:hAnsi="宋体" w:cs="宋体"/>
                <w:spacing w:val="-14"/>
              </w:rPr>
              <w:t>26.5GHz</w:t>
            </w: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频率精度：±</w:t>
            </w:r>
            <w:r w:rsidRPr="000C55E9">
              <w:rPr>
                <w:rFonts w:ascii="宋体" w:hAnsi="宋体" w:cs="宋体"/>
                <w:spacing w:val="-14"/>
              </w:rPr>
              <w:t>1</w:t>
            </w:r>
            <w:r w:rsidRPr="000C55E9">
              <w:rPr>
                <w:rFonts w:ascii="宋体" w:hAnsi="宋体" w:cs="宋体" w:hint="eastAsia"/>
                <w:spacing w:val="-14"/>
              </w:rPr>
              <w:t>×</w:t>
            </w:r>
            <w:r w:rsidRPr="000C55E9">
              <w:rPr>
                <w:rFonts w:ascii="宋体" w:hAnsi="宋体" w:cs="宋体"/>
                <w:spacing w:val="-14"/>
              </w:rPr>
              <w:t>10</w:t>
            </w:r>
            <w:r w:rsidRPr="003A1050">
              <w:rPr>
                <w:rFonts w:ascii="宋体" w:hAnsi="宋体" w:cs="宋体"/>
                <w:spacing w:val="-14"/>
                <w:vertAlign w:val="superscript"/>
              </w:rPr>
              <w:t>-8</w:t>
            </w:r>
            <w:r w:rsidRPr="000C55E9">
              <w:rPr>
                <w:rFonts w:ascii="宋体" w:hAnsi="宋体" w:cs="宋体" w:hint="eastAsia"/>
                <w:spacing w:val="-14"/>
              </w:rPr>
              <w:t>（</w:t>
            </w:r>
            <w:r w:rsidRPr="000C55E9">
              <w:rPr>
                <w:rFonts w:ascii="宋体" w:hAnsi="宋体" w:cs="宋体"/>
                <w:spacing w:val="-14"/>
              </w:rPr>
              <w:t>10MHz</w:t>
            </w:r>
            <w:r w:rsidRPr="000C55E9">
              <w:rPr>
                <w:rFonts w:ascii="宋体" w:hAnsi="宋体" w:cs="宋体" w:hint="eastAsia"/>
                <w:spacing w:val="-14"/>
              </w:rPr>
              <w:t>基准频率）</w:t>
            </w: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幅度精度：±</w:t>
            </w:r>
            <w:r w:rsidRPr="000C55E9">
              <w:rPr>
                <w:rFonts w:ascii="宋体" w:hAnsi="宋体" w:cs="宋体"/>
                <w:spacing w:val="-14"/>
              </w:rPr>
              <w:t>0.5dB</w:t>
            </w:r>
            <w:r w:rsidRPr="000C55E9">
              <w:rPr>
                <w:rFonts w:ascii="宋体" w:hAnsi="宋体" w:cs="宋体" w:hint="eastAsia"/>
                <w:spacing w:val="-14"/>
              </w:rPr>
              <w:t>（</w:t>
            </w:r>
            <w:r w:rsidRPr="000C55E9">
              <w:rPr>
                <w:rFonts w:ascii="宋体" w:hAnsi="宋体" w:cs="宋体"/>
                <w:spacing w:val="-14"/>
              </w:rPr>
              <w:t>2GHz</w:t>
            </w:r>
            <w:r w:rsidRPr="000C55E9">
              <w:rPr>
                <w:rFonts w:ascii="宋体" w:hAnsi="宋体" w:cs="宋体" w:hint="eastAsia"/>
                <w:spacing w:val="-14"/>
              </w:rPr>
              <w:t>内）</w:t>
            </w: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灵敏度：</w:t>
            </w:r>
            <w:r w:rsidRPr="000C55E9">
              <w:rPr>
                <w:rFonts w:ascii="宋体" w:hAnsi="宋体" w:cs="宋体"/>
                <w:spacing w:val="-14"/>
              </w:rPr>
              <w:t>&lt;-135dBm</w:t>
            </w:r>
            <w:r w:rsidRPr="000C55E9">
              <w:rPr>
                <w:rFonts w:ascii="宋体" w:hAnsi="宋体" w:cs="宋体" w:hint="eastAsia"/>
                <w:spacing w:val="-14"/>
              </w:rPr>
              <w:t>（</w:t>
            </w:r>
            <w:r w:rsidRPr="000C55E9">
              <w:rPr>
                <w:rFonts w:ascii="宋体" w:hAnsi="宋体" w:cs="宋体"/>
                <w:spacing w:val="-14"/>
              </w:rPr>
              <w:t>2GHz</w:t>
            </w:r>
            <w:r w:rsidRPr="000C55E9">
              <w:rPr>
                <w:rFonts w:ascii="宋体" w:hAnsi="宋体" w:cs="宋体" w:hint="eastAsia"/>
                <w:spacing w:val="-14"/>
              </w:rPr>
              <w:t>内）</w:t>
            </w:r>
          </w:p>
          <w:p w:rsidR="00DD22B5" w:rsidRPr="000C55E9" w:rsidRDefault="00DD22B5" w:rsidP="00A66E48">
            <w:pPr>
              <w:adjustRightInd w:val="0"/>
              <w:textAlignment w:val="baseline"/>
              <w:rPr>
                <w:rFonts w:ascii="宋体"/>
                <w:spacing w:val="-14"/>
              </w:rPr>
            </w:pPr>
            <w:r w:rsidRPr="000C55E9">
              <w:rPr>
                <w:rFonts w:ascii="宋体" w:hAnsi="宋体" w:cs="宋体" w:hint="eastAsia"/>
                <w:spacing w:val="-14"/>
              </w:rPr>
              <w:t>动态范围</w:t>
            </w:r>
            <w:r w:rsidRPr="000C55E9">
              <w:rPr>
                <w:rFonts w:ascii="宋体" w:hAnsi="宋体" w:cs="宋体"/>
                <w:spacing w:val="-14"/>
              </w:rPr>
              <w:t>:&gt;140dB</w:t>
            </w: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频率响应：±</w:t>
            </w:r>
            <w:r w:rsidRPr="000C55E9">
              <w:rPr>
                <w:rFonts w:ascii="宋体" w:hAnsi="宋体" w:cs="宋体"/>
                <w:spacing w:val="-14"/>
              </w:rPr>
              <w:t>0.5dB</w:t>
            </w:r>
            <w:r w:rsidRPr="000C55E9" w:rsidDel="00155E6B">
              <w:rPr>
                <w:rFonts w:ascii="宋体" w:hAnsi="宋体" w:cs="宋体"/>
                <w:spacing w:val="-14"/>
              </w:rPr>
              <w:t xml:space="preserve"> </w:t>
            </w:r>
          </w:p>
          <w:p w:rsidR="00DD22B5" w:rsidRPr="000C55E9" w:rsidRDefault="00DD22B5" w:rsidP="00A66E48">
            <w:pPr>
              <w:adjustRightInd w:val="0"/>
              <w:snapToGrid w:val="0"/>
              <w:rPr>
                <w:rFonts w:ascii="宋体"/>
                <w:spacing w:val="-14"/>
              </w:rPr>
            </w:pPr>
          </w:p>
          <w:p w:rsidR="00DD22B5" w:rsidRPr="000C55E9" w:rsidRDefault="00DD22B5" w:rsidP="00A66E48">
            <w:pPr>
              <w:adjustRightInd w:val="0"/>
              <w:snapToGrid w:val="0"/>
              <w:rPr>
                <w:rFonts w:ascii="宋体"/>
                <w:spacing w:val="-14"/>
              </w:rPr>
            </w:pP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幅度精度：</w:t>
            </w: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w:t>
            </w:r>
            <w:r w:rsidRPr="000C55E9">
              <w:rPr>
                <w:rFonts w:ascii="宋体" w:hAnsi="宋体" w:cs="宋体"/>
                <w:spacing w:val="-14"/>
              </w:rPr>
              <w:t>0.9dB</w:t>
            </w:r>
            <w:r w:rsidRPr="000C55E9">
              <w:rPr>
                <w:rFonts w:ascii="宋体" w:hAnsi="宋体" w:cs="宋体" w:hint="eastAsia"/>
                <w:spacing w:val="-14"/>
              </w:rPr>
              <w:t>（</w:t>
            </w:r>
            <w:r w:rsidRPr="000C55E9">
              <w:rPr>
                <w:rFonts w:ascii="宋体" w:hAnsi="宋体" w:cs="宋体"/>
                <w:spacing w:val="-14"/>
              </w:rPr>
              <w:t>2GHz</w:t>
            </w:r>
            <w:r w:rsidRPr="000C55E9">
              <w:rPr>
                <w:rFonts w:ascii="宋体" w:hAnsi="宋体" w:cs="宋体" w:hint="eastAsia"/>
                <w:spacing w:val="-14"/>
              </w:rPr>
              <w:t>内）</w:t>
            </w: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频率范围：</w:t>
            </w:r>
            <w:r w:rsidRPr="000C55E9">
              <w:rPr>
                <w:rFonts w:ascii="宋体" w:hAnsi="宋体" w:cs="宋体"/>
                <w:spacing w:val="-14"/>
              </w:rPr>
              <w:t>250kHz</w:t>
            </w:r>
            <w:r w:rsidRPr="000C55E9">
              <w:rPr>
                <w:rFonts w:ascii="宋体" w:hAnsi="宋体" w:cs="宋体" w:hint="eastAsia"/>
                <w:spacing w:val="-14"/>
              </w:rPr>
              <w:t>～</w:t>
            </w:r>
            <w:r w:rsidRPr="000C55E9">
              <w:rPr>
                <w:rFonts w:ascii="宋体" w:hAnsi="宋体" w:cs="宋体"/>
                <w:spacing w:val="-14"/>
              </w:rPr>
              <w:t>20GHz</w:t>
            </w: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相位噪声：</w:t>
            </w:r>
            <w:r w:rsidRPr="000C55E9">
              <w:rPr>
                <w:rFonts w:ascii="宋体" w:hAnsi="宋体" w:cs="宋体"/>
                <w:spacing w:val="-14"/>
              </w:rPr>
              <w:t>&gt;-90dBc/Hz</w:t>
            </w:r>
            <w:r w:rsidRPr="000C55E9">
              <w:rPr>
                <w:rFonts w:ascii="宋体" w:hAnsi="宋体" w:cs="宋体" w:hint="eastAsia"/>
                <w:spacing w:val="-14"/>
              </w:rPr>
              <w:t>（</w:t>
            </w:r>
            <w:r w:rsidRPr="000C55E9">
              <w:rPr>
                <w:rFonts w:ascii="宋体" w:hAnsi="宋体" w:cs="宋体"/>
                <w:spacing w:val="-14"/>
              </w:rPr>
              <w:t>10kHz</w:t>
            </w:r>
            <w:r w:rsidRPr="000C55E9">
              <w:rPr>
                <w:rFonts w:ascii="宋体" w:hAnsi="宋体" w:cs="宋体" w:hint="eastAsia"/>
                <w:spacing w:val="-14"/>
              </w:rPr>
              <w:t>，</w:t>
            </w:r>
            <w:r w:rsidRPr="000C55E9">
              <w:rPr>
                <w:rFonts w:ascii="宋体" w:hAnsi="宋体" w:cs="宋体"/>
                <w:spacing w:val="-14"/>
              </w:rPr>
              <w:t>1GHz</w:t>
            </w:r>
            <w:r w:rsidRPr="000C55E9">
              <w:rPr>
                <w:rFonts w:ascii="宋体" w:hAnsi="宋体" w:cs="宋体" w:hint="eastAsia"/>
                <w:spacing w:val="-14"/>
              </w:rPr>
              <w:t>）</w:t>
            </w: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传输幅度准确度±</w:t>
            </w:r>
            <w:r w:rsidRPr="000C55E9">
              <w:rPr>
                <w:rFonts w:ascii="宋体" w:hAnsi="宋体" w:cs="宋体"/>
                <w:spacing w:val="-14"/>
              </w:rPr>
              <w:t>1.0dB</w:t>
            </w:r>
          </w:p>
          <w:p w:rsidR="00DD22B5" w:rsidRPr="000C55E9" w:rsidRDefault="00DD22B5" w:rsidP="00A66E48">
            <w:pPr>
              <w:adjustRightInd w:val="0"/>
              <w:snapToGrid w:val="0"/>
              <w:rPr>
                <w:rFonts w:ascii="宋体" w:hAnsi="Courier New"/>
                <w:color w:val="000000"/>
              </w:rPr>
            </w:pPr>
          </w:p>
          <w:p w:rsidR="00DD22B5" w:rsidRPr="000C55E9" w:rsidRDefault="00DD22B5" w:rsidP="00A66E48">
            <w:pPr>
              <w:adjustRightInd w:val="0"/>
              <w:snapToGrid w:val="0"/>
              <w:rPr>
                <w:rFonts w:ascii="宋体" w:hAnsi="Courier New"/>
                <w:color w:val="000000"/>
              </w:rPr>
            </w:pP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频率范围：</w:t>
            </w:r>
            <w:r w:rsidRPr="000C55E9">
              <w:rPr>
                <w:rFonts w:ascii="宋体" w:hAnsi="宋体" w:cs="宋体"/>
                <w:spacing w:val="-14"/>
              </w:rPr>
              <w:t>10MHz</w:t>
            </w:r>
            <w:r w:rsidRPr="000C55E9">
              <w:rPr>
                <w:rFonts w:ascii="宋体" w:hAnsi="宋体" w:cs="宋体" w:hint="eastAsia"/>
                <w:spacing w:val="-14"/>
              </w:rPr>
              <w:t>～</w:t>
            </w:r>
            <w:r w:rsidRPr="000C55E9">
              <w:rPr>
                <w:rFonts w:ascii="宋体" w:hAnsi="宋体" w:cs="宋体"/>
                <w:spacing w:val="-14"/>
              </w:rPr>
              <w:t>20GHz</w:t>
            </w: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频率精度：</w:t>
            </w: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w:t>
            </w:r>
            <w:r w:rsidRPr="000C55E9">
              <w:rPr>
                <w:rFonts w:ascii="宋体" w:hAnsi="宋体" w:cs="宋体"/>
                <w:spacing w:val="-14"/>
              </w:rPr>
              <w:t>200kHz</w:t>
            </w: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幅度精度：</w:t>
            </w: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w:t>
            </w:r>
            <w:r w:rsidRPr="000C55E9">
              <w:rPr>
                <w:rFonts w:ascii="宋体" w:hAnsi="宋体" w:cs="宋体"/>
                <w:spacing w:val="-14"/>
              </w:rPr>
              <w:t>0.38dB</w:t>
            </w: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源输出电平精度</w:t>
            </w:r>
            <w:r w:rsidRPr="000C55E9">
              <w:rPr>
                <w:rFonts w:ascii="宋体" w:hAnsi="宋体" w:cs="宋体"/>
                <w:spacing w:val="-14"/>
              </w:rPr>
              <w:t>:</w:t>
            </w:r>
            <w:r w:rsidRPr="000C55E9">
              <w:rPr>
                <w:rFonts w:ascii="宋体" w:hAnsi="宋体" w:cs="宋体" w:hint="eastAsia"/>
                <w:spacing w:val="-14"/>
              </w:rPr>
              <w:t>±</w:t>
            </w:r>
            <w:r w:rsidRPr="000C55E9">
              <w:rPr>
                <w:rFonts w:ascii="宋体" w:hAnsi="宋体" w:cs="宋体"/>
                <w:spacing w:val="-14"/>
              </w:rPr>
              <w:t>1.0dB(</w:t>
            </w:r>
            <w:r w:rsidRPr="000C55E9">
              <w:rPr>
                <w:rFonts w:ascii="宋体" w:hAnsi="宋体" w:cs="宋体" w:hint="eastAsia"/>
                <w:spacing w:val="-14"/>
              </w:rPr>
              <w:t>功率</w:t>
            </w:r>
          </w:p>
          <w:p w:rsidR="00DD22B5" w:rsidRPr="000C55E9" w:rsidRDefault="00DD22B5" w:rsidP="00A66E48">
            <w:pPr>
              <w:adjustRightInd w:val="0"/>
              <w:snapToGrid w:val="0"/>
              <w:rPr>
                <w:rFonts w:ascii="宋体"/>
                <w:spacing w:val="-14"/>
              </w:rPr>
            </w:pPr>
            <w:r w:rsidRPr="000C55E9">
              <w:rPr>
                <w:rFonts w:ascii="宋体" w:hAnsi="宋体" w:cs="宋体" w:hint="eastAsia"/>
                <w:spacing w:val="-14"/>
              </w:rPr>
              <w:t>为</w:t>
            </w:r>
            <w:r w:rsidRPr="000C55E9">
              <w:rPr>
                <w:rFonts w:ascii="宋体" w:hAnsi="宋体" w:cs="宋体"/>
                <w:spacing w:val="-14"/>
              </w:rPr>
              <w:t>0dBm</w:t>
            </w:r>
            <w:r w:rsidRPr="000C55E9">
              <w:rPr>
                <w:rFonts w:ascii="宋体" w:hAnsi="宋体" w:cs="宋体" w:hint="eastAsia"/>
                <w:spacing w:val="-14"/>
              </w:rPr>
              <w:t>时</w:t>
            </w:r>
            <w:r w:rsidRPr="000C55E9">
              <w:rPr>
                <w:rFonts w:ascii="宋体" w:hAnsi="宋体" w:cs="宋体"/>
                <w:spacing w:val="-14"/>
              </w:rPr>
              <w:t>)</w:t>
            </w:r>
          </w:p>
          <w:p w:rsidR="00DD22B5" w:rsidRPr="000C55E9" w:rsidRDefault="00DD22B5" w:rsidP="00A66E48">
            <w:pPr>
              <w:adjustRightInd w:val="0"/>
              <w:snapToGrid w:val="0"/>
              <w:rPr>
                <w:rFonts w:ascii="宋体"/>
                <w:spacing w:val="-14"/>
              </w:rPr>
            </w:pPr>
          </w:p>
          <w:p w:rsidR="00DD22B5" w:rsidRPr="000C55E9" w:rsidRDefault="00DD22B5" w:rsidP="00A66E48">
            <w:pPr>
              <w:adjustRightInd w:val="0"/>
              <w:snapToGrid w:val="0"/>
              <w:rPr>
                <w:rFonts w:ascii="宋体"/>
                <w:spacing w:val="-14"/>
              </w:rPr>
            </w:pPr>
          </w:p>
          <w:p w:rsidR="00DD22B5" w:rsidRPr="000C55E9" w:rsidRDefault="00DD22B5" w:rsidP="00A66E48">
            <w:pPr>
              <w:adjustRightInd w:val="0"/>
              <w:snapToGrid w:val="0"/>
              <w:rPr>
                <w:rFonts w:ascii="宋体" w:hAnsi="Courier New"/>
                <w:color w:val="000000"/>
              </w:rPr>
            </w:pPr>
            <w:r w:rsidRPr="000C55E9">
              <w:rPr>
                <w:rFonts w:ascii="宋体" w:hAnsi="Courier New" w:cs="宋体" w:hint="eastAsia"/>
                <w:color w:val="000000"/>
              </w:rPr>
              <w:t>正交极化面场强差值</w:t>
            </w:r>
            <w:r w:rsidRPr="000C55E9">
              <w:rPr>
                <w:rFonts w:ascii="宋体" w:hAnsi="Courier New" w:cs="宋体"/>
                <w:color w:val="000000"/>
              </w:rPr>
              <w:t>&lt;1dB</w:t>
            </w:r>
          </w:p>
        </w:tc>
      </w:tr>
      <w:tr w:rsidR="00DD22B5" w:rsidRPr="000C55E9">
        <w:trPr>
          <w:trHeight w:val="397"/>
          <w:jc w:val="center"/>
        </w:trPr>
        <w:tc>
          <w:tcPr>
            <w:tcW w:w="666" w:type="dxa"/>
            <w:vMerge/>
            <w:vAlign w:val="center"/>
          </w:tcPr>
          <w:p w:rsidR="00DD22B5" w:rsidRPr="000C55E9" w:rsidRDefault="00DD22B5" w:rsidP="00F0256D">
            <w:pPr>
              <w:adjustRightInd w:val="0"/>
              <w:textAlignment w:val="baseline"/>
              <w:rPr>
                <w:rFonts w:ascii="宋体"/>
              </w:rPr>
            </w:pPr>
          </w:p>
        </w:tc>
        <w:tc>
          <w:tcPr>
            <w:tcW w:w="1111" w:type="dxa"/>
            <w:vMerge/>
            <w:vAlign w:val="center"/>
          </w:tcPr>
          <w:p w:rsidR="00DD22B5" w:rsidRPr="000C55E9" w:rsidRDefault="00DD22B5" w:rsidP="00F0256D">
            <w:pPr>
              <w:adjustRightInd w:val="0"/>
              <w:textAlignment w:val="baseline"/>
              <w:rPr>
                <w:rFonts w:ascii="宋体"/>
              </w:rPr>
            </w:pPr>
          </w:p>
        </w:tc>
        <w:tc>
          <w:tcPr>
            <w:tcW w:w="636" w:type="dxa"/>
            <w:vMerge/>
            <w:vAlign w:val="center"/>
          </w:tcPr>
          <w:p w:rsidR="00DD22B5" w:rsidRPr="000C55E9" w:rsidRDefault="00DD22B5" w:rsidP="00F0256D">
            <w:pPr>
              <w:adjustRightInd w:val="0"/>
              <w:textAlignment w:val="baseline"/>
              <w:rPr>
                <w:rFonts w:ascii="宋体" w:hAnsi="Courier New"/>
                <w:color w:val="000000"/>
              </w:rPr>
            </w:pPr>
          </w:p>
        </w:tc>
        <w:tc>
          <w:tcPr>
            <w:tcW w:w="1114" w:type="dxa"/>
            <w:vAlign w:val="center"/>
          </w:tcPr>
          <w:p w:rsidR="00DD22B5" w:rsidRPr="000C55E9" w:rsidRDefault="00DD22B5" w:rsidP="00F0256D">
            <w:pPr>
              <w:adjustRightInd w:val="0"/>
              <w:textAlignment w:val="baseline"/>
              <w:rPr>
                <w:rFonts w:ascii="宋体" w:hAnsi="Courier New"/>
                <w:color w:val="000000"/>
              </w:rPr>
            </w:pPr>
            <w:r w:rsidRPr="000C55E9">
              <w:rPr>
                <w:rFonts w:ascii="宋体" w:hAnsi="Courier New" w:cs="宋体" w:hint="eastAsia"/>
              </w:rPr>
              <w:t>功率增益</w:t>
            </w:r>
          </w:p>
        </w:tc>
        <w:tc>
          <w:tcPr>
            <w:tcW w:w="1293" w:type="dxa"/>
            <w:vMerge/>
            <w:vAlign w:val="center"/>
          </w:tcPr>
          <w:p w:rsidR="00DD22B5" w:rsidRPr="000C55E9" w:rsidRDefault="00DD22B5" w:rsidP="00F0256D">
            <w:pPr>
              <w:adjustRightInd w:val="0"/>
              <w:textAlignment w:val="baseline"/>
              <w:rPr>
                <w:rFonts w:ascii="宋体" w:hAnsi="Courier New"/>
                <w:color w:val="000000"/>
              </w:rPr>
            </w:pPr>
          </w:p>
        </w:tc>
        <w:tc>
          <w:tcPr>
            <w:tcW w:w="1217" w:type="dxa"/>
            <w:vMerge/>
            <w:vAlign w:val="center"/>
          </w:tcPr>
          <w:p w:rsidR="00DD22B5" w:rsidRPr="000C55E9" w:rsidRDefault="00DD22B5" w:rsidP="00F0256D">
            <w:pPr>
              <w:adjustRightInd w:val="0"/>
              <w:jc w:val="center"/>
              <w:textAlignment w:val="baseline"/>
              <w:rPr>
                <w:rFonts w:ascii="宋体" w:hAnsi="Courier New"/>
                <w:color w:val="000000"/>
              </w:rPr>
            </w:pPr>
          </w:p>
        </w:tc>
        <w:tc>
          <w:tcPr>
            <w:tcW w:w="3048" w:type="dxa"/>
            <w:vMerge/>
            <w:vAlign w:val="center"/>
          </w:tcPr>
          <w:p w:rsidR="00DD22B5" w:rsidRPr="000C55E9" w:rsidRDefault="00DD22B5" w:rsidP="00F0256D">
            <w:pPr>
              <w:adjustRightInd w:val="0"/>
              <w:jc w:val="center"/>
              <w:textAlignment w:val="baseline"/>
              <w:rPr>
                <w:rFonts w:ascii="宋体" w:hAnsi="Courier New"/>
                <w:color w:val="000000"/>
              </w:rPr>
            </w:pPr>
          </w:p>
        </w:tc>
      </w:tr>
      <w:tr w:rsidR="00DD22B5" w:rsidRPr="000C55E9">
        <w:trPr>
          <w:trHeight w:val="397"/>
          <w:jc w:val="center"/>
        </w:trPr>
        <w:tc>
          <w:tcPr>
            <w:tcW w:w="666" w:type="dxa"/>
            <w:vMerge/>
            <w:vAlign w:val="center"/>
          </w:tcPr>
          <w:p w:rsidR="00DD22B5" w:rsidRPr="000C55E9" w:rsidRDefault="00DD22B5" w:rsidP="00F0256D">
            <w:pPr>
              <w:adjustRightInd w:val="0"/>
              <w:textAlignment w:val="baseline"/>
              <w:rPr>
                <w:rFonts w:ascii="宋体"/>
              </w:rPr>
            </w:pPr>
          </w:p>
        </w:tc>
        <w:tc>
          <w:tcPr>
            <w:tcW w:w="1111" w:type="dxa"/>
            <w:vMerge/>
            <w:vAlign w:val="center"/>
          </w:tcPr>
          <w:p w:rsidR="00DD22B5" w:rsidRPr="000C55E9" w:rsidRDefault="00DD22B5" w:rsidP="00F0256D">
            <w:pPr>
              <w:adjustRightInd w:val="0"/>
              <w:textAlignment w:val="baseline"/>
              <w:rPr>
                <w:rFonts w:ascii="宋体"/>
              </w:rPr>
            </w:pPr>
          </w:p>
        </w:tc>
        <w:tc>
          <w:tcPr>
            <w:tcW w:w="636" w:type="dxa"/>
            <w:vMerge/>
            <w:vAlign w:val="center"/>
          </w:tcPr>
          <w:p w:rsidR="00DD22B5" w:rsidRPr="000C55E9" w:rsidRDefault="00DD22B5" w:rsidP="00F0256D">
            <w:pPr>
              <w:adjustRightInd w:val="0"/>
              <w:textAlignment w:val="baseline"/>
              <w:rPr>
                <w:rFonts w:ascii="宋体" w:hAnsi="Courier New"/>
                <w:color w:val="000000"/>
              </w:rPr>
            </w:pPr>
          </w:p>
        </w:tc>
        <w:tc>
          <w:tcPr>
            <w:tcW w:w="1114" w:type="dxa"/>
            <w:vAlign w:val="center"/>
          </w:tcPr>
          <w:p w:rsidR="00DD22B5" w:rsidRPr="000C55E9" w:rsidRDefault="00DD22B5" w:rsidP="00F0256D">
            <w:pPr>
              <w:adjustRightInd w:val="0"/>
              <w:textAlignment w:val="baseline"/>
              <w:rPr>
                <w:rFonts w:ascii="宋体" w:hAnsi="Courier New"/>
                <w:color w:val="000000"/>
              </w:rPr>
            </w:pPr>
            <w:r w:rsidRPr="000C55E9">
              <w:rPr>
                <w:rFonts w:ascii="宋体" w:hAnsi="Courier New" w:cs="宋体" w:hint="eastAsia"/>
              </w:rPr>
              <w:t>振幅</w:t>
            </w:r>
            <w:r w:rsidRPr="000C55E9">
              <w:rPr>
                <w:rFonts w:ascii="宋体" w:hAnsi="Courier New" w:cs="宋体"/>
              </w:rPr>
              <w:t>/</w:t>
            </w:r>
            <w:r w:rsidRPr="000C55E9">
              <w:rPr>
                <w:rFonts w:ascii="宋体" w:hAnsi="Courier New" w:cs="宋体" w:hint="eastAsia"/>
              </w:rPr>
              <w:t>频率特性</w:t>
            </w:r>
          </w:p>
        </w:tc>
        <w:tc>
          <w:tcPr>
            <w:tcW w:w="1293" w:type="dxa"/>
            <w:vMerge/>
            <w:vAlign w:val="center"/>
          </w:tcPr>
          <w:p w:rsidR="00DD22B5" w:rsidRPr="000C55E9" w:rsidRDefault="00DD22B5" w:rsidP="00F0256D">
            <w:pPr>
              <w:adjustRightInd w:val="0"/>
              <w:textAlignment w:val="baseline"/>
              <w:rPr>
                <w:rFonts w:ascii="宋体" w:hAnsi="Courier New"/>
                <w:color w:val="000000"/>
              </w:rPr>
            </w:pPr>
          </w:p>
        </w:tc>
        <w:tc>
          <w:tcPr>
            <w:tcW w:w="1217" w:type="dxa"/>
            <w:vMerge/>
            <w:vAlign w:val="center"/>
          </w:tcPr>
          <w:p w:rsidR="00DD22B5" w:rsidRPr="000C55E9" w:rsidRDefault="00DD22B5" w:rsidP="00F0256D">
            <w:pPr>
              <w:adjustRightInd w:val="0"/>
              <w:jc w:val="center"/>
              <w:textAlignment w:val="baseline"/>
              <w:rPr>
                <w:rFonts w:ascii="宋体" w:hAnsi="Courier New"/>
                <w:color w:val="000000"/>
              </w:rPr>
            </w:pPr>
          </w:p>
        </w:tc>
        <w:tc>
          <w:tcPr>
            <w:tcW w:w="3048" w:type="dxa"/>
            <w:vMerge/>
            <w:vAlign w:val="center"/>
          </w:tcPr>
          <w:p w:rsidR="00DD22B5" w:rsidRPr="000C55E9" w:rsidRDefault="00DD22B5" w:rsidP="00F0256D">
            <w:pPr>
              <w:adjustRightInd w:val="0"/>
              <w:jc w:val="center"/>
              <w:textAlignment w:val="baseline"/>
              <w:rPr>
                <w:rFonts w:ascii="宋体" w:hAnsi="Courier New"/>
                <w:color w:val="000000"/>
              </w:rPr>
            </w:pPr>
          </w:p>
        </w:tc>
      </w:tr>
      <w:tr w:rsidR="00DD22B5" w:rsidRPr="000C55E9">
        <w:trPr>
          <w:trHeight w:val="397"/>
          <w:jc w:val="center"/>
        </w:trPr>
        <w:tc>
          <w:tcPr>
            <w:tcW w:w="666" w:type="dxa"/>
            <w:vMerge/>
            <w:vAlign w:val="center"/>
          </w:tcPr>
          <w:p w:rsidR="00DD22B5" w:rsidRPr="000C55E9" w:rsidRDefault="00DD22B5" w:rsidP="00F0256D">
            <w:pPr>
              <w:adjustRightInd w:val="0"/>
              <w:textAlignment w:val="baseline"/>
              <w:rPr>
                <w:rFonts w:ascii="宋体"/>
              </w:rPr>
            </w:pPr>
          </w:p>
        </w:tc>
        <w:tc>
          <w:tcPr>
            <w:tcW w:w="1111" w:type="dxa"/>
            <w:vMerge/>
            <w:vAlign w:val="center"/>
          </w:tcPr>
          <w:p w:rsidR="00DD22B5" w:rsidRPr="000C55E9" w:rsidRDefault="00DD22B5" w:rsidP="00F0256D">
            <w:pPr>
              <w:adjustRightInd w:val="0"/>
              <w:textAlignment w:val="baseline"/>
              <w:rPr>
                <w:rFonts w:ascii="宋体"/>
              </w:rPr>
            </w:pPr>
          </w:p>
        </w:tc>
        <w:tc>
          <w:tcPr>
            <w:tcW w:w="636" w:type="dxa"/>
            <w:vMerge/>
            <w:vAlign w:val="center"/>
          </w:tcPr>
          <w:p w:rsidR="00DD22B5" w:rsidRPr="000C55E9" w:rsidRDefault="00DD22B5" w:rsidP="00F0256D">
            <w:pPr>
              <w:adjustRightInd w:val="0"/>
              <w:textAlignment w:val="baseline"/>
              <w:rPr>
                <w:rFonts w:ascii="宋体" w:hAnsi="Courier New"/>
                <w:color w:val="000000"/>
              </w:rPr>
            </w:pPr>
          </w:p>
        </w:tc>
        <w:tc>
          <w:tcPr>
            <w:tcW w:w="1114" w:type="dxa"/>
            <w:vAlign w:val="center"/>
          </w:tcPr>
          <w:p w:rsidR="00DD22B5" w:rsidRPr="000C55E9" w:rsidRDefault="00DD22B5" w:rsidP="00F0256D">
            <w:pPr>
              <w:adjustRightInd w:val="0"/>
              <w:textAlignment w:val="baseline"/>
              <w:rPr>
                <w:rFonts w:ascii="宋体" w:hAnsi="Courier New"/>
                <w:color w:val="000000"/>
              </w:rPr>
            </w:pPr>
            <w:r w:rsidRPr="000C55E9">
              <w:rPr>
                <w:rFonts w:ascii="宋体" w:hAnsi="Courier New" w:cs="宋体" w:hint="eastAsia"/>
              </w:rPr>
              <w:t>带内任意接收频带内增益波动</w:t>
            </w:r>
          </w:p>
        </w:tc>
        <w:tc>
          <w:tcPr>
            <w:tcW w:w="1293" w:type="dxa"/>
            <w:vMerge/>
            <w:vAlign w:val="center"/>
          </w:tcPr>
          <w:p w:rsidR="00DD22B5" w:rsidRPr="000C55E9" w:rsidRDefault="00DD22B5" w:rsidP="00F0256D">
            <w:pPr>
              <w:adjustRightInd w:val="0"/>
              <w:textAlignment w:val="baseline"/>
              <w:rPr>
                <w:rFonts w:ascii="宋体" w:hAnsi="Courier New"/>
                <w:color w:val="000000"/>
              </w:rPr>
            </w:pPr>
          </w:p>
        </w:tc>
        <w:tc>
          <w:tcPr>
            <w:tcW w:w="1217" w:type="dxa"/>
            <w:vMerge/>
            <w:vAlign w:val="center"/>
          </w:tcPr>
          <w:p w:rsidR="00DD22B5" w:rsidRPr="000C55E9" w:rsidRDefault="00DD22B5" w:rsidP="00F0256D">
            <w:pPr>
              <w:adjustRightInd w:val="0"/>
              <w:jc w:val="center"/>
              <w:textAlignment w:val="baseline"/>
              <w:rPr>
                <w:rFonts w:ascii="宋体" w:hAnsi="Courier New"/>
                <w:color w:val="000000"/>
              </w:rPr>
            </w:pPr>
          </w:p>
        </w:tc>
        <w:tc>
          <w:tcPr>
            <w:tcW w:w="3048" w:type="dxa"/>
            <w:vMerge/>
            <w:vAlign w:val="center"/>
          </w:tcPr>
          <w:p w:rsidR="00DD22B5" w:rsidRPr="000C55E9" w:rsidRDefault="00DD22B5" w:rsidP="00F0256D">
            <w:pPr>
              <w:adjustRightInd w:val="0"/>
              <w:jc w:val="center"/>
              <w:textAlignment w:val="baseline"/>
              <w:rPr>
                <w:rFonts w:ascii="宋体" w:hAnsi="Courier New"/>
                <w:color w:val="000000"/>
              </w:rPr>
            </w:pPr>
          </w:p>
        </w:tc>
      </w:tr>
      <w:tr w:rsidR="00DD22B5" w:rsidRPr="000C55E9">
        <w:trPr>
          <w:trHeight w:val="397"/>
          <w:jc w:val="center"/>
        </w:trPr>
        <w:tc>
          <w:tcPr>
            <w:tcW w:w="666" w:type="dxa"/>
            <w:vMerge/>
            <w:vAlign w:val="center"/>
          </w:tcPr>
          <w:p w:rsidR="00DD22B5" w:rsidRPr="000C55E9" w:rsidRDefault="00DD22B5" w:rsidP="00F0256D">
            <w:pPr>
              <w:adjustRightInd w:val="0"/>
              <w:textAlignment w:val="baseline"/>
              <w:rPr>
                <w:rFonts w:ascii="宋体"/>
              </w:rPr>
            </w:pPr>
          </w:p>
        </w:tc>
        <w:tc>
          <w:tcPr>
            <w:tcW w:w="1111" w:type="dxa"/>
            <w:vMerge/>
            <w:vAlign w:val="center"/>
          </w:tcPr>
          <w:p w:rsidR="00DD22B5" w:rsidRPr="000C55E9" w:rsidRDefault="00DD22B5" w:rsidP="00F0256D">
            <w:pPr>
              <w:adjustRightInd w:val="0"/>
              <w:textAlignment w:val="baseline"/>
              <w:rPr>
                <w:rFonts w:ascii="宋体"/>
              </w:rPr>
            </w:pPr>
          </w:p>
        </w:tc>
        <w:tc>
          <w:tcPr>
            <w:tcW w:w="636" w:type="dxa"/>
            <w:vMerge/>
            <w:vAlign w:val="center"/>
          </w:tcPr>
          <w:p w:rsidR="00DD22B5" w:rsidRPr="000C55E9" w:rsidRDefault="00DD22B5" w:rsidP="00F0256D">
            <w:pPr>
              <w:adjustRightInd w:val="0"/>
              <w:textAlignment w:val="baseline"/>
              <w:rPr>
                <w:rFonts w:ascii="宋体" w:hAnsi="Courier New"/>
                <w:color w:val="000000"/>
              </w:rPr>
            </w:pPr>
          </w:p>
        </w:tc>
        <w:tc>
          <w:tcPr>
            <w:tcW w:w="1114" w:type="dxa"/>
            <w:vAlign w:val="center"/>
          </w:tcPr>
          <w:p w:rsidR="00DD22B5" w:rsidRPr="000C55E9" w:rsidRDefault="00DD22B5" w:rsidP="00F0256D">
            <w:pPr>
              <w:adjustRightInd w:val="0"/>
              <w:textAlignment w:val="baseline"/>
              <w:rPr>
                <w:rFonts w:ascii="宋体" w:hAnsi="Courier New"/>
                <w:color w:val="000000"/>
              </w:rPr>
            </w:pPr>
            <w:r w:rsidRPr="000C55E9">
              <w:rPr>
                <w:rFonts w:ascii="宋体" w:hAnsi="Courier New" w:cs="宋体" w:hint="eastAsia"/>
              </w:rPr>
              <w:t>一本振频率容差</w:t>
            </w:r>
          </w:p>
        </w:tc>
        <w:tc>
          <w:tcPr>
            <w:tcW w:w="1293" w:type="dxa"/>
            <w:vMerge/>
            <w:vAlign w:val="center"/>
          </w:tcPr>
          <w:p w:rsidR="00DD22B5" w:rsidRPr="000C55E9" w:rsidRDefault="00DD22B5" w:rsidP="00F0256D">
            <w:pPr>
              <w:adjustRightInd w:val="0"/>
              <w:textAlignment w:val="baseline"/>
              <w:rPr>
                <w:rFonts w:ascii="宋体" w:hAnsi="Courier New"/>
                <w:color w:val="000000"/>
              </w:rPr>
            </w:pPr>
          </w:p>
        </w:tc>
        <w:tc>
          <w:tcPr>
            <w:tcW w:w="1217" w:type="dxa"/>
            <w:vMerge/>
            <w:vAlign w:val="center"/>
          </w:tcPr>
          <w:p w:rsidR="00DD22B5" w:rsidRPr="000C55E9" w:rsidRDefault="00DD22B5" w:rsidP="00F0256D">
            <w:pPr>
              <w:adjustRightInd w:val="0"/>
              <w:jc w:val="center"/>
              <w:textAlignment w:val="baseline"/>
              <w:rPr>
                <w:rFonts w:ascii="宋体" w:hAnsi="Courier New"/>
                <w:color w:val="000000"/>
              </w:rPr>
            </w:pPr>
          </w:p>
        </w:tc>
        <w:tc>
          <w:tcPr>
            <w:tcW w:w="3048" w:type="dxa"/>
            <w:vMerge/>
            <w:vAlign w:val="center"/>
          </w:tcPr>
          <w:p w:rsidR="00DD22B5" w:rsidRPr="000C55E9" w:rsidRDefault="00DD22B5" w:rsidP="00F0256D">
            <w:pPr>
              <w:adjustRightInd w:val="0"/>
              <w:jc w:val="center"/>
              <w:textAlignment w:val="baseline"/>
              <w:rPr>
                <w:rFonts w:ascii="宋体" w:hAnsi="Courier New"/>
                <w:color w:val="000000"/>
              </w:rPr>
            </w:pPr>
          </w:p>
        </w:tc>
      </w:tr>
      <w:tr w:rsidR="00DD22B5" w:rsidRPr="000C55E9">
        <w:trPr>
          <w:trHeight w:val="397"/>
          <w:jc w:val="center"/>
        </w:trPr>
        <w:tc>
          <w:tcPr>
            <w:tcW w:w="666" w:type="dxa"/>
            <w:vMerge/>
            <w:vAlign w:val="center"/>
          </w:tcPr>
          <w:p w:rsidR="00DD22B5" w:rsidRPr="000C55E9" w:rsidRDefault="00DD22B5" w:rsidP="00F0256D">
            <w:pPr>
              <w:adjustRightInd w:val="0"/>
              <w:textAlignment w:val="baseline"/>
              <w:rPr>
                <w:rFonts w:ascii="宋体"/>
              </w:rPr>
            </w:pPr>
          </w:p>
        </w:tc>
        <w:tc>
          <w:tcPr>
            <w:tcW w:w="1111" w:type="dxa"/>
            <w:vMerge/>
            <w:vAlign w:val="center"/>
          </w:tcPr>
          <w:p w:rsidR="00DD22B5" w:rsidRPr="000C55E9" w:rsidRDefault="00DD22B5" w:rsidP="00F0256D">
            <w:pPr>
              <w:adjustRightInd w:val="0"/>
              <w:textAlignment w:val="baseline"/>
              <w:rPr>
                <w:rFonts w:ascii="宋体"/>
              </w:rPr>
            </w:pPr>
          </w:p>
        </w:tc>
        <w:tc>
          <w:tcPr>
            <w:tcW w:w="636" w:type="dxa"/>
            <w:vMerge/>
            <w:vAlign w:val="center"/>
          </w:tcPr>
          <w:p w:rsidR="00DD22B5" w:rsidRPr="000C55E9" w:rsidRDefault="00DD22B5" w:rsidP="00F0256D">
            <w:pPr>
              <w:adjustRightInd w:val="0"/>
              <w:textAlignment w:val="baseline"/>
              <w:rPr>
                <w:rFonts w:ascii="宋体" w:hAnsi="Courier New"/>
                <w:color w:val="000000"/>
              </w:rPr>
            </w:pPr>
          </w:p>
        </w:tc>
        <w:tc>
          <w:tcPr>
            <w:tcW w:w="1114" w:type="dxa"/>
            <w:vAlign w:val="center"/>
          </w:tcPr>
          <w:p w:rsidR="00DD22B5" w:rsidRPr="000C55E9" w:rsidRDefault="00DD22B5" w:rsidP="00F0256D">
            <w:pPr>
              <w:adjustRightInd w:val="0"/>
              <w:textAlignment w:val="baseline"/>
              <w:rPr>
                <w:rFonts w:ascii="宋体" w:hAnsi="Courier New"/>
                <w:color w:val="000000"/>
              </w:rPr>
            </w:pPr>
            <w:r w:rsidRPr="000C55E9">
              <w:rPr>
                <w:rFonts w:ascii="宋体" w:hAnsi="Courier New" w:cs="宋体" w:hint="eastAsia"/>
              </w:rPr>
              <w:t>输入饱和电平</w:t>
            </w:r>
          </w:p>
        </w:tc>
        <w:tc>
          <w:tcPr>
            <w:tcW w:w="1293" w:type="dxa"/>
            <w:vMerge/>
            <w:vAlign w:val="center"/>
          </w:tcPr>
          <w:p w:rsidR="00DD22B5" w:rsidRPr="000C55E9" w:rsidRDefault="00DD22B5" w:rsidP="00F0256D">
            <w:pPr>
              <w:adjustRightInd w:val="0"/>
              <w:textAlignment w:val="baseline"/>
              <w:rPr>
                <w:rFonts w:ascii="宋体" w:hAnsi="Courier New"/>
                <w:color w:val="000000"/>
              </w:rPr>
            </w:pPr>
          </w:p>
        </w:tc>
        <w:tc>
          <w:tcPr>
            <w:tcW w:w="1217" w:type="dxa"/>
            <w:vMerge/>
            <w:vAlign w:val="center"/>
          </w:tcPr>
          <w:p w:rsidR="00DD22B5" w:rsidRPr="000C55E9" w:rsidRDefault="00DD22B5" w:rsidP="00F0256D">
            <w:pPr>
              <w:adjustRightInd w:val="0"/>
              <w:jc w:val="center"/>
              <w:textAlignment w:val="baseline"/>
              <w:rPr>
                <w:rFonts w:ascii="宋体" w:hAnsi="Courier New"/>
                <w:color w:val="000000"/>
              </w:rPr>
            </w:pPr>
          </w:p>
        </w:tc>
        <w:tc>
          <w:tcPr>
            <w:tcW w:w="3048" w:type="dxa"/>
            <w:vMerge/>
            <w:vAlign w:val="center"/>
          </w:tcPr>
          <w:p w:rsidR="00DD22B5" w:rsidRPr="000C55E9" w:rsidRDefault="00DD22B5" w:rsidP="00F0256D">
            <w:pPr>
              <w:adjustRightInd w:val="0"/>
              <w:jc w:val="center"/>
              <w:textAlignment w:val="baseline"/>
              <w:rPr>
                <w:rFonts w:ascii="宋体" w:hAnsi="Courier New"/>
                <w:color w:val="000000"/>
              </w:rPr>
            </w:pPr>
          </w:p>
        </w:tc>
      </w:tr>
      <w:tr w:rsidR="00DD22B5" w:rsidRPr="000C55E9">
        <w:trPr>
          <w:trHeight w:val="397"/>
          <w:jc w:val="center"/>
        </w:trPr>
        <w:tc>
          <w:tcPr>
            <w:tcW w:w="666" w:type="dxa"/>
            <w:vMerge/>
            <w:vAlign w:val="center"/>
          </w:tcPr>
          <w:p w:rsidR="00DD22B5" w:rsidRPr="000C55E9" w:rsidRDefault="00DD22B5" w:rsidP="00F0256D">
            <w:pPr>
              <w:adjustRightInd w:val="0"/>
              <w:textAlignment w:val="baseline"/>
              <w:rPr>
                <w:rFonts w:ascii="宋体"/>
              </w:rPr>
            </w:pPr>
          </w:p>
        </w:tc>
        <w:tc>
          <w:tcPr>
            <w:tcW w:w="1111" w:type="dxa"/>
            <w:vMerge/>
            <w:vAlign w:val="center"/>
          </w:tcPr>
          <w:p w:rsidR="00DD22B5" w:rsidRPr="000C55E9" w:rsidRDefault="00DD22B5" w:rsidP="00F0256D">
            <w:pPr>
              <w:adjustRightInd w:val="0"/>
              <w:textAlignment w:val="baseline"/>
              <w:rPr>
                <w:rFonts w:ascii="宋体"/>
              </w:rPr>
            </w:pPr>
          </w:p>
        </w:tc>
        <w:tc>
          <w:tcPr>
            <w:tcW w:w="636" w:type="dxa"/>
            <w:vMerge/>
            <w:vAlign w:val="center"/>
          </w:tcPr>
          <w:p w:rsidR="00DD22B5" w:rsidRPr="000C55E9" w:rsidRDefault="00DD22B5" w:rsidP="00F0256D">
            <w:pPr>
              <w:adjustRightInd w:val="0"/>
              <w:textAlignment w:val="baseline"/>
              <w:rPr>
                <w:rFonts w:ascii="宋体" w:hAnsi="Courier New"/>
                <w:color w:val="000000"/>
              </w:rPr>
            </w:pPr>
          </w:p>
        </w:tc>
        <w:tc>
          <w:tcPr>
            <w:tcW w:w="1114" w:type="dxa"/>
            <w:vAlign w:val="center"/>
          </w:tcPr>
          <w:p w:rsidR="00DD22B5" w:rsidRPr="000C55E9" w:rsidRDefault="00DD22B5" w:rsidP="00F0256D">
            <w:pPr>
              <w:adjustRightInd w:val="0"/>
              <w:textAlignment w:val="baseline"/>
              <w:rPr>
                <w:rFonts w:ascii="宋体" w:hAnsi="Courier New"/>
                <w:color w:val="000000"/>
              </w:rPr>
            </w:pPr>
            <w:r w:rsidRPr="000C55E9">
              <w:rPr>
                <w:rFonts w:ascii="宋体" w:hAnsi="Courier New" w:cs="宋体" w:hint="eastAsia"/>
              </w:rPr>
              <w:t>镜像干扰抑制比</w:t>
            </w:r>
          </w:p>
        </w:tc>
        <w:tc>
          <w:tcPr>
            <w:tcW w:w="1293" w:type="dxa"/>
            <w:vMerge/>
            <w:vAlign w:val="center"/>
          </w:tcPr>
          <w:p w:rsidR="00DD22B5" w:rsidRPr="000C55E9" w:rsidRDefault="00DD22B5" w:rsidP="00F0256D">
            <w:pPr>
              <w:adjustRightInd w:val="0"/>
              <w:textAlignment w:val="baseline"/>
              <w:rPr>
                <w:rFonts w:ascii="宋体" w:hAnsi="Courier New"/>
                <w:color w:val="000000"/>
              </w:rPr>
            </w:pPr>
          </w:p>
        </w:tc>
        <w:tc>
          <w:tcPr>
            <w:tcW w:w="1217" w:type="dxa"/>
            <w:vMerge/>
            <w:vAlign w:val="center"/>
          </w:tcPr>
          <w:p w:rsidR="00DD22B5" w:rsidRPr="000C55E9" w:rsidRDefault="00DD22B5" w:rsidP="00F0256D">
            <w:pPr>
              <w:adjustRightInd w:val="0"/>
              <w:jc w:val="center"/>
              <w:textAlignment w:val="baseline"/>
              <w:rPr>
                <w:rFonts w:ascii="宋体" w:hAnsi="Courier New"/>
                <w:color w:val="000000"/>
              </w:rPr>
            </w:pPr>
          </w:p>
        </w:tc>
        <w:tc>
          <w:tcPr>
            <w:tcW w:w="3048" w:type="dxa"/>
            <w:vMerge/>
            <w:vAlign w:val="center"/>
          </w:tcPr>
          <w:p w:rsidR="00DD22B5" w:rsidRPr="000C55E9" w:rsidRDefault="00DD22B5" w:rsidP="00F0256D">
            <w:pPr>
              <w:adjustRightInd w:val="0"/>
              <w:jc w:val="center"/>
              <w:textAlignment w:val="baseline"/>
              <w:rPr>
                <w:rFonts w:ascii="宋体" w:hAnsi="Courier New"/>
                <w:color w:val="000000"/>
              </w:rPr>
            </w:pPr>
          </w:p>
        </w:tc>
      </w:tr>
      <w:tr w:rsidR="00DD22B5" w:rsidRPr="000C55E9">
        <w:trPr>
          <w:trHeight w:val="397"/>
          <w:jc w:val="center"/>
        </w:trPr>
        <w:tc>
          <w:tcPr>
            <w:tcW w:w="666" w:type="dxa"/>
            <w:vMerge/>
            <w:vAlign w:val="center"/>
          </w:tcPr>
          <w:p w:rsidR="00DD22B5" w:rsidRPr="000C55E9" w:rsidRDefault="00DD22B5" w:rsidP="00F0256D">
            <w:pPr>
              <w:adjustRightInd w:val="0"/>
              <w:textAlignment w:val="baseline"/>
              <w:rPr>
                <w:rFonts w:ascii="宋体"/>
              </w:rPr>
            </w:pPr>
          </w:p>
        </w:tc>
        <w:tc>
          <w:tcPr>
            <w:tcW w:w="1111" w:type="dxa"/>
            <w:vMerge/>
            <w:vAlign w:val="center"/>
          </w:tcPr>
          <w:p w:rsidR="00DD22B5" w:rsidRPr="000C55E9" w:rsidRDefault="00DD22B5" w:rsidP="00F0256D">
            <w:pPr>
              <w:adjustRightInd w:val="0"/>
              <w:textAlignment w:val="baseline"/>
              <w:rPr>
                <w:rFonts w:ascii="宋体"/>
              </w:rPr>
            </w:pPr>
          </w:p>
        </w:tc>
        <w:tc>
          <w:tcPr>
            <w:tcW w:w="636" w:type="dxa"/>
            <w:vMerge/>
            <w:vAlign w:val="center"/>
          </w:tcPr>
          <w:p w:rsidR="00DD22B5" w:rsidRPr="000C55E9" w:rsidRDefault="00DD22B5" w:rsidP="00F0256D">
            <w:pPr>
              <w:adjustRightInd w:val="0"/>
              <w:textAlignment w:val="baseline"/>
              <w:rPr>
                <w:rFonts w:ascii="宋体" w:hAnsi="Courier New"/>
                <w:color w:val="000000"/>
              </w:rPr>
            </w:pPr>
          </w:p>
        </w:tc>
        <w:tc>
          <w:tcPr>
            <w:tcW w:w="1114" w:type="dxa"/>
            <w:vAlign w:val="center"/>
          </w:tcPr>
          <w:p w:rsidR="00DD22B5" w:rsidRPr="000C55E9" w:rsidRDefault="00DD22B5" w:rsidP="00F0256D">
            <w:pPr>
              <w:adjustRightInd w:val="0"/>
              <w:textAlignment w:val="baseline"/>
              <w:rPr>
                <w:rFonts w:ascii="宋体" w:hAnsi="Courier New"/>
                <w:color w:val="000000"/>
              </w:rPr>
            </w:pPr>
            <w:r w:rsidRPr="000C55E9">
              <w:rPr>
                <w:rFonts w:ascii="宋体" w:hAnsi="Courier New" w:cs="宋体" w:hint="eastAsia"/>
              </w:rPr>
              <w:t>相位噪声</w:t>
            </w:r>
          </w:p>
        </w:tc>
        <w:tc>
          <w:tcPr>
            <w:tcW w:w="1293" w:type="dxa"/>
            <w:vMerge/>
            <w:vAlign w:val="center"/>
          </w:tcPr>
          <w:p w:rsidR="00DD22B5" w:rsidRPr="000C55E9" w:rsidRDefault="00DD22B5" w:rsidP="00F0256D">
            <w:pPr>
              <w:adjustRightInd w:val="0"/>
              <w:textAlignment w:val="baseline"/>
              <w:rPr>
                <w:rFonts w:ascii="宋体" w:hAnsi="Courier New"/>
                <w:color w:val="000000"/>
              </w:rPr>
            </w:pPr>
          </w:p>
        </w:tc>
        <w:tc>
          <w:tcPr>
            <w:tcW w:w="1217" w:type="dxa"/>
            <w:vMerge/>
            <w:vAlign w:val="center"/>
          </w:tcPr>
          <w:p w:rsidR="00DD22B5" w:rsidRPr="000C55E9" w:rsidRDefault="00DD22B5" w:rsidP="00F0256D">
            <w:pPr>
              <w:adjustRightInd w:val="0"/>
              <w:jc w:val="center"/>
              <w:textAlignment w:val="baseline"/>
              <w:rPr>
                <w:rFonts w:ascii="宋体" w:hAnsi="Courier New"/>
                <w:color w:val="000000"/>
              </w:rPr>
            </w:pPr>
          </w:p>
        </w:tc>
        <w:tc>
          <w:tcPr>
            <w:tcW w:w="3048" w:type="dxa"/>
            <w:vMerge/>
            <w:vAlign w:val="center"/>
          </w:tcPr>
          <w:p w:rsidR="00DD22B5" w:rsidRPr="000C55E9" w:rsidRDefault="00DD22B5" w:rsidP="00F0256D">
            <w:pPr>
              <w:adjustRightInd w:val="0"/>
              <w:jc w:val="center"/>
              <w:textAlignment w:val="baseline"/>
              <w:rPr>
                <w:rFonts w:ascii="宋体" w:hAnsi="Courier New"/>
                <w:color w:val="000000"/>
              </w:rPr>
            </w:pPr>
          </w:p>
        </w:tc>
      </w:tr>
      <w:tr w:rsidR="00DD22B5" w:rsidRPr="000C55E9">
        <w:trPr>
          <w:trHeight w:val="397"/>
          <w:jc w:val="center"/>
        </w:trPr>
        <w:tc>
          <w:tcPr>
            <w:tcW w:w="666" w:type="dxa"/>
            <w:vMerge/>
            <w:vAlign w:val="center"/>
          </w:tcPr>
          <w:p w:rsidR="00DD22B5" w:rsidRPr="000C55E9" w:rsidRDefault="00DD22B5" w:rsidP="00F0256D">
            <w:pPr>
              <w:adjustRightInd w:val="0"/>
              <w:textAlignment w:val="baseline"/>
              <w:rPr>
                <w:rFonts w:ascii="宋体"/>
              </w:rPr>
            </w:pPr>
          </w:p>
        </w:tc>
        <w:tc>
          <w:tcPr>
            <w:tcW w:w="1111" w:type="dxa"/>
            <w:vMerge/>
            <w:vAlign w:val="center"/>
          </w:tcPr>
          <w:p w:rsidR="00DD22B5" w:rsidRPr="000C55E9" w:rsidRDefault="00DD22B5" w:rsidP="00F0256D">
            <w:pPr>
              <w:adjustRightInd w:val="0"/>
              <w:textAlignment w:val="baseline"/>
              <w:rPr>
                <w:rFonts w:ascii="宋体"/>
              </w:rPr>
            </w:pPr>
          </w:p>
        </w:tc>
        <w:tc>
          <w:tcPr>
            <w:tcW w:w="636" w:type="dxa"/>
            <w:vMerge/>
            <w:vAlign w:val="center"/>
          </w:tcPr>
          <w:p w:rsidR="00DD22B5" w:rsidRPr="000C55E9" w:rsidRDefault="00DD22B5" w:rsidP="00F0256D">
            <w:pPr>
              <w:adjustRightInd w:val="0"/>
              <w:textAlignment w:val="baseline"/>
              <w:rPr>
                <w:rFonts w:ascii="宋体" w:hAnsi="Courier New"/>
                <w:color w:val="000000"/>
              </w:rPr>
            </w:pPr>
          </w:p>
        </w:tc>
        <w:tc>
          <w:tcPr>
            <w:tcW w:w="1114" w:type="dxa"/>
            <w:vAlign w:val="center"/>
          </w:tcPr>
          <w:p w:rsidR="00DD22B5" w:rsidRPr="000C55E9" w:rsidRDefault="00DD22B5" w:rsidP="00F0256D">
            <w:pPr>
              <w:adjustRightInd w:val="0"/>
              <w:textAlignment w:val="baseline"/>
              <w:rPr>
                <w:rFonts w:ascii="宋体" w:hAnsi="Courier New"/>
                <w:color w:val="000000"/>
              </w:rPr>
            </w:pPr>
            <w:r w:rsidRPr="000C55E9">
              <w:rPr>
                <w:rFonts w:ascii="宋体" w:hAnsi="Courier New" w:cs="宋体" w:hint="eastAsia"/>
              </w:rPr>
              <w:t>馈源照射角</w:t>
            </w:r>
          </w:p>
        </w:tc>
        <w:tc>
          <w:tcPr>
            <w:tcW w:w="1293" w:type="dxa"/>
            <w:vMerge/>
            <w:vAlign w:val="center"/>
          </w:tcPr>
          <w:p w:rsidR="00DD22B5" w:rsidRPr="000C55E9" w:rsidRDefault="00DD22B5" w:rsidP="00F0256D">
            <w:pPr>
              <w:adjustRightInd w:val="0"/>
              <w:textAlignment w:val="baseline"/>
              <w:rPr>
                <w:rFonts w:ascii="宋体" w:hAnsi="Courier New"/>
                <w:color w:val="000000"/>
              </w:rPr>
            </w:pPr>
          </w:p>
        </w:tc>
        <w:tc>
          <w:tcPr>
            <w:tcW w:w="1217" w:type="dxa"/>
            <w:vMerge/>
            <w:vAlign w:val="center"/>
          </w:tcPr>
          <w:p w:rsidR="00DD22B5" w:rsidRPr="000C55E9" w:rsidRDefault="00DD22B5" w:rsidP="00F0256D">
            <w:pPr>
              <w:adjustRightInd w:val="0"/>
              <w:jc w:val="center"/>
              <w:textAlignment w:val="baseline"/>
              <w:rPr>
                <w:rFonts w:ascii="宋体" w:hAnsi="Courier New"/>
                <w:color w:val="000000"/>
              </w:rPr>
            </w:pPr>
          </w:p>
        </w:tc>
        <w:tc>
          <w:tcPr>
            <w:tcW w:w="3048" w:type="dxa"/>
            <w:vMerge/>
            <w:vAlign w:val="center"/>
          </w:tcPr>
          <w:p w:rsidR="00DD22B5" w:rsidRPr="000C55E9" w:rsidRDefault="00DD22B5" w:rsidP="00F0256D">
            <w:pPr>
              <w:adjustRightInd w:val="0"/>
              <w:jc w:val="center"/>
              <w:textAlignment w:val="baseline"/>
              <w:rPr>
                <w:rFonts w:ascii="宋体" w:hAnsi="Courier New"/>
                <w:color w:val="000000"/>
              </w:rPr>
            </w:pPr>
          </w:p>
        </w:tc>
      </w:tr>
      <w:tr w:rsidR="00DD22B5" w:rsidRPr="000C55E9">
        <w:trPr>
          <w:trHeight w:val="397"/>
          <w:jc w:val="center"/>
        </w:trPr>
        <w:tc>
          <w:tcPr>
            <w:tcW w:w="666" w:type="dxa"/>
            <w:vMerge/>
            <w:vAlign w:val="center"/>
          </w:tcPr>
          <w:p w:rsidR="00DD22B5" w:rsidRPr="000C55E9" w:rsidRDefault="00DD22B5" w:rsidP="00F0256D">
            <w:pPr>
              <w:adjustRightInd w:val="0"/>
              <w:textAlignment w:val="baseline"/>
              <w:rPr>
                <w:rFonts w:ascii="宋体"/>
              </w:rPr>
            </w:pPr>
          </w:p>
        </w:tc>
        <w:tc>
          <w:tcPr>
            <w:tcW w:w="1111" w:type="dxa"/>
            <w:vMerge/>
            <w:vAlign w:val="center"/>
          </w:tcPr>
          <w:p w:rsidR="00DD22B5" w:rsidRPr="000C55E9" w:rsidRDefault="00DD22B5" w:rsidP="00F0256D">
            <w:pPr>
              <w:adjustRightInd w:val="0"/>
              <w:textAlignment w:val="baseline"/>
              <w:rPr>
                <w:rFonts w:ascii="宋体"/>
              </w:rPr>
            </w:pPr>
          </w:p>
        </w:tc>
        <w:tc>
          <w:tcPr>
            <w:tcW w:w="636" w:type="dxa"/>
            <w:vMerge/>
            <w:vAlign w:val="center"/>
          </w:tcPr>
          <w:p w:rsidR="00DD22B5" w:rsidRPr="000C55E9" w:rsidRDefault="00DD22B5" w:rsidP="00F0256D">
            <w:pPr>
              <w:adjustRightInd w:val="0"/>
              <w:textAlignment w:val="baseline"/>
              <w:rPr>
                <w:rFonts w:ascii="宋体" w:hAnsi="Courier New"/>
                <w:color w:val="000000"/>
              </w:rPr>
            </w:pPr>
          </w:p>
        </w:tc>
        <w:tc>
          <w:tcPr>
            <w:tcW w:w="1114" w:type="dxa"/>
            <w:vAlign w:val="center"/>
          </w:tcPr>
          <w:p w:rsidR="00DD22B5" w:rsidRPr="000C55E9" w:rsidRDefault="00DD22B5" w:rsidP="00F0256D">
            <w:pPr>
              <w:adjustRightInd w:val="0"/>
              <w:textAlignment w:val="baseline"/>
              <w:rPr>
                <w:rFonts w:ascii="宋体" w:hAnsi="Courier New"/>
                <w:color w:val="000000"/>
              </w:rPr>
            </w:pPr>
            <w:r w:rsidRPr="000C55E9">
              <w:rPr>
                <w:rFonts w:ascii="宋体" w:hAnsi="Courier New" w:cs="宋体" w:hint="eastAsia"/>
              </w:rPr>
              <w:t>线极化交叉极化鉴别率</w:t>
            </w:r>
          </w:p>
        </w:tc>
        <w:tc>
          <w:tcPr>
            <w:tcW w:w="1293" w:type="dxa"/>
            <w:vMerge/>
            <w:vAlign w:val="center"/>
          </w:tcPr>
          <w:p w:rsidR="00DD22B5" w:rsidRPr="000C55E9" w:rsidRDefault="00DD22B5" w:rsidP="00F0256D">
            <w:pPr>
              <w:adjustRightInd w:val="0"/>
              <w:textAlignment w:val="baseline"/>
              <w:rPr>
                <w:rFonts w:ascii="宋体" w:hAnsi="Courier New"/>
                <w:color w:val="000000"/>
              </w:rPr>
            </w:pPr>
          </w:p>
        </w:tc>
        <w:tc>
          <w:tcPr>
            <w:tcW w:w="1217" w:type="dxa"/>
            <w:vMerge/>
            <w:vAlign w:val="center"/>
          </w:tcPr>
          <w:p w:rsidR="00DD22B5" w:rsidRPr="000C55E9" w:rsidRDefault="00DD22B5" w:rsidP="00F0256D">
            <w:pPr>
              <w:adjustRightInd w:val="0"/>
              <w:jc w:val="center"/>
              <w:textAlignment w:val="baseline"/>
              <w:rPr>
                <w:rFonts w:ascii="宋体" w:hAnsi="Courier New"/>
                <w:color w:val="000000"/>
              </w:rPr>
            </w:pPr>
          </w:p>
        </w:tc>
        <w:tc>
          <w:tcPr>
            <w:tcW w:w="3048" w:type="dxa"/>
            <w:vMerge/>
            <w:vAlign w:val="center"/>
          </w:tcPr>
          <w:p w:rsidR="00DD22B5" w:rsidRPr="000C55E9" w:rsidRDefault="00DD22B5" w:rsidP="00F0256D">
            <w:pPr>
              <w:adjustRightInd w:val="0"/>
              <w:jc w:val="center"/>
              <w:textAlignment w:val="baseline"/>
              <w:rPr>
                <w:rFonts w:ascii="宋体" w:hAnsi="Courier New"/>
                <w:color w:val="000000"/>
              </w:rPr>
            </w:pPr>
          </w:p>
        </w:tc>
      </w:tr>
      <w:tr w:rsidR="00DD22B5" w:rsidRPr="000C55E9">
        <w:trPr>
          <w:trHeight w:val="397"/>
          <w:jc w:val="center"/>
        </w:trPr>
        <w:tc>
          <w:tcPr>
            <w:tcW w:w="666" w:type="dxa"/>
            <w:vMerge/>
            <w:vAlign w:val="center"/>
          </w:tcPr>
          <w:p w:rsidR="00DD22B5" w:rsidRPr="000C55E9" w:rsidRDefault="00DD22B5" w:rsidP="00F0256D">
            <w:pPr>
              <w:adjustRightInd w:val="0"/>
              <w:textAlignment w:val="baseline"/>
              <w:rPr>
                <w:rFonts w:ascii="宋体"/>
              </w:rPr>
            </w:pPr>
          </w:p>
        </w:tc>
        <w:tc>
          <w:tcPr>
            <w:tcW w:w="1111" w:type="dxa"/>
            <w:vMerge/>
            <w:vAlign w:val="center"/>
          </w:tcPr>
          <w:p w:rsidR="00DD22B5" w:rsidRPr="000C55E9" w:rsidRDefault="00DD22B5" w:rsidP="00F0256D">
            <w:pPr>
              <w:adjustRightInd w:val="0"/>
              <w:textAlignment w:val="baseline"/>
              <w:rPr>
                <w:rFonts w:ascii="宋体"/>
              </w:rPr>
            </w:pPr>
          </w:p>
        </w:tc>
        <w:tc>
          <w:tcPr>
            <w:tcW w:w="636" w:type="dxa"/>
            <w:vMerge/>
            <w:vAlign w:val="center"/>
          </w:tcPr>
          <w:p w:rsidR="00DD22B5" w:rsidRPr="000C55E9" w:rsidRDefault="00DD22B5" w:rsidP="00F0256D">
            <w:pPr>
              <w:adjustRightInd w:val="0"/>
              <w:textAlignment w:val="baseline"/>
              <w:rPr>
                <w:rFonts w:ascii="宋体" w:hAnsi="Courier New"/>
                <w:color w:val="000000"/>
              </w:rPr>
            </w:pPr>
          </w:p>
        </w:tc>
        <w:tc>
          <w:tcPr>
            <w:tcW w:w="1114" w:type="dxa"/>
            <w:vAlign w:val="center"/>
          </w:tcPr>
          <w:p w:rsidR="00DD22B5" w:rsidRPr="000C55E9" w:rsidRDefault="00DD22B5" w:rsidP="00F0256D">
            <w:pPr>
              <w:adjustRightInd w:val="0"/>
              <w:textAlignment w:val="baseline"/>
              <w:rPr>
                <w:rFonts w:ascii="宋体" w:hAnsi="Courier New"/>
                <w:color w:val="000000"/>
              </w:rPr>
            </w:pPr>
            <w:r w:rsidRPr="000C55E9">
              <w:rPr>
                <w:rFonts w:ascii="宋体" w:hAnsi="Courier New" w:cs="宋体" w:hint="eastAsia"/>
              </w:rPr>
              <w:t>多载波互调比</w:t>
            </w:r>
          </w:p>
        </w:tc>
        <w:tc>
          <w:tcPr>
            <w:tcW w:w="1293" w:type="dxa"/>
            <w:vMerge/>
            <w:vAlign w:val="center"/>
          </w:tcPr>
          <w:p w:rsidR="00DD22B5" w:rsidRPr="000C55E9" w:rsidRDefault="00DD22B5" w:rsidP="00F0256D">
            <w:pPr>
              <w:adjustRightInd w:val="0"/>
              <w:textAlignment w:val="baseline"/>
              <w:rPr>
                <w:rFonts w:ascii="宋体" w:hAnsi="Courier New"/>
                <w:color w:val="000000"/>
              </w:rPr>
            </w:pPr>
          </w:p>
        </w:tc>
        <w:tc>
          <w:tcPr>
            <w:tcW w:w="1217" w:type="dxa"/>
            <w:vMerge/>
            <w:vAlign w:val="center"/>
          </w:tcPr>
          <w:p w:rsidR="00DD22B5" w:rsidRPr="000C55E9" w:rsidRDefault="00DD22B5" w:rsidP="00F0256D">
            <w:pPr>
              <w:adjustRightInd w:val="0"/>
              <w:jc w:val="center"/>
              <w:textAlignment w:val="baseline"/>
              <w:rPr>
                <w:rFonts w:ascii="宋体" w:hAnsi="Courier New"/>
                <w:color w:val="000000"/>
              </w:rPr>
            </w:pPr>
          </w:p>
        </w:tc>
        <w:tc>
          <w:tcPr>
            <w:tcW w:w="3048" w:type="dxa"/>
            <w:vMerge/>
            <w:vAlign w:val="center"/>
          </w:tcPr>
          <w:p w:rsidR="00DD22B5" w:rsidRPr="000C55E9" w:rsidRDefault="00DD22B5" w:rsidP="00F0256D">
            <w:pPr>
              <w:adjustRightInd w:val="0"/>
              <w:jc w:val="center"/>
              <w:textAlignment w:val="baseline"/>
              <w:rPr>
                <w:rFonts w:ascii="宋体" w:hAnsi="Courier New"/>
                <w:color w:val="000000"/>
              </w:rPr>
            </w:pPr>
          </w:p>
        </w:tc>
      </w:tr>
      <w:tr w:rsidR="00DD22B5" w:rsidRPr="000C55E9">
        <w:trPr>
          <w:trHeight w:val="397"/>
          <w:jc w:val="center"/>
        </w:trPr>
        <w:tc>
          <w:tcPr>
            <w:tcW w:w="666" w:type="dxa"/>
            <w:vMerge/>
            <w:vAlign w:val="center"/>
          </w:tcPr>
          <w:p w:rsidR="00DD22B5" w:rsidRPr="000C55E9" w:rsidRDefault="00DD22B5" w:rsidP="00F0256D">
            <w:pPr>
              <w:adjustRightInd w:val="0"/>
              <w:textAlignment w:val="baseline"/>
              <w:rPr>
                <w:rFonts w:ascii="宋体"/>
              </w:rPr>
            </w:pPr>
          </w:p>
        </w:tc>
        <w:tc>
          <w:tcPr>
            <w:tcW w:w="1111" w:type="dxa"/>
            <w:vMerge/>
            <w:vAlign w:val="center"/>
          </w:tcPr>
          <w:p w:rsidR="00DD22B5" w:rsidRPr="000C55E9" w:rsidRDefault="00DD22B5" w:rsidP="00F0256D">
            <w:pPr>
              <w:adjustRightInd w:val="0"/>
              <w:textAlignment w:val="baseline"/>
              <w:rPr>
                <w:rFonts w:ascii="宋体"/>
              </w:rPr>
            </w:pPr>
          </w:p>
        </w:tc>
        <w:tc>
          <w:tcPr>
            <w:tcW w:w="636" w:type="dxa"/>
            <w:vMerge/>
            <w:vAlign w:val="center"/>
          </w:tcPr>
          <w:p w:rsidR="00DD22B5" w:rsidRPr="000C55E9" w:rsidRDefault="00DD22B5" w:rsidP="00F0256D">
            <w:pPr>
              <w:adjustRightInd w:val="0"/>
              <w:textAlignment w:val="baseline"/>
              <w:rPr>
                <w:rFonts w:ascii="宋体" w:hAnsi="Courier New"/>
                <w:color w:val="000000"/>
              </w:rPr>
            </w:pPr>
          </w:p>
        </w:tc>
        <w:tc>
          <w:tcPr>
            <w:tcW w:w="1114" w:type="dxa"/>
            <w:vAlign w:val="center"/>
          </w:tcPr>
          <w:p w:rsidR="00DD22B5" w:rsidRPr="000C55E9" w:rsidRDefault="00DD22B5" w:rsidP="00F0256D">
            <w:pPr>
              <w:adjustRightInd w:val="0"/>
              <w:textAlignment w:val="baseline"/>
              <w:rPr>
                <w:rFonts w:ascii="宋体" w:hAnsi="Courier New"/>
                <w:color w:val="000000"/>
              </w:rPr>
            </w:pPr>
            <w:r w:rsidRPr="000C55E9">
              <w:rPr>
                <w:rFonts w:ascii="宋体" w:hAnsi="Courier New" w:cs="宋体" w:hint="eastAsia"/>
              </w:rPr>
              <w:t>输出频率范围</w:t>
            </w:r>
          </w:p>
        </w:tc>
        <w:tc>
          <w:tcPr>
            <w:tcW w:w="1293" w:type="dxa"/>
            <w:vMerge/>
            <w:vAlign w:val="center"/>
          </w:tcPr>
          <w:p w:rsidR="00DD22B5" w:rsidRPr="000C55E9" w:rsidRDefault="00DD22B5" w:rsidP="00F0256D">
            <w:pPr>
              <w:adjustRightInd w:val="0"/>
              <w:textAlignment w:val="baseline"/>
              <w:rPr>
                <w:rFonts w:ascii="宋体" w:hAnsi="Courier New"/>
                <w:color w:val="000000"/>
              </w:rPr>
            </w:pPr>
          </w:p>
        </w:tc>
        <w:tc>
          <w:tcPr>
            <w:tcW w:w="1217" w:type="dxa"/>
            <w:vMerge/>
            <w:vAlign w:val="center"/>
          </w:tcPr>
          <w:p w:rsidR="00DD22B5" w:rsidRPr="000C55E9" w:rsidRDefault="00DD22B5" w:rsidP="00F0256D">
            <w:pPr>
              <w:adjustRightInd w:val="0"/>
              <w:jc w:val="center"/>
              <w:textAlignment w:val="baseline"/>
              <w:rPr>
                <w:rFonts w:ascii="宋体" w:hAnsi="Courier New"/>
                <w:color w:val="000000"/>
              </w:rPr>
            </w:pPr>
          </w:p>
        </w:tc>
        <w:tc>
          <w:tcPr>
            <w:tcW w:w="3048" w:type="dxa"/>
            <w:vMerge/>
            <w:vAlign w:val="center"/>
          </w:tcPr>
          <w:p w:rsidR="00DD22B5" w:rsidRPr="000C55E9" w:rsidRDefault="00DD22B5" w:rsidP="00F0256D">
            <w:pPr>
              <w:adjustRightInd w:val="0"/>
              <w:jc w:val="center"/>
              <w:textAlignment w:val="baseline"/>
              <w:rPr>
                <w:rFonts w:ascii="宋体" w:hAnsi="Courier New"/>
                <w:color w:val="000000"/>
              </w:rPr>
            </w:pPr>
          </w:p>
        </w:tc>
      </w:tr>
      <w:tr w:rsidR="00DD22B5" w:rsidRPr="000C55E9">
        <w:trPr>
          <w:trHeight w:val="397"/>
          <w:jc w:val="center"/>
        </w:trPr>
        <w:tc>
          <w:tcPr>
            <w:tcW w:w="666" w:type="dxa"/>
            <w:vMerge/>
            <w:vAlign w:val="center"/>
          </w:tcPr>
          <w:p w:rsidR="00DD22B5" w:rsidRPr="000C55E9" w:rsidRDefault="00DD22B5" w:rsidP="00F0256D">
            <w:pPr>
              <w:adjustRightInd w:val="0"/>
              <w:textAlignment w:val="baseline"/>
              <w:rPr>
                <w:rFonts w:ascii="宋体"/>
              </w:rPr>
            </w:pPr>
          </w:p>
        </w:tc>
        <w:tc>
          <w:tcPr>
            <w:tcW w:w="1111" w:type="dxa"/>
            <w:vMerge/>
            <w:vAlign w:val="center"/>
          </w:tcPr>
          <w:p w:rsidR="00DD22B5" w:rsidRPr="000C55E9" w:rsidRDefault="00DD22B5" w:rsidP="00F0256D">
            <w:pPr>
              <w:adjustRightInd w:val="0"/>
              <w:textAlignment w:val="baseline"/>
              <w:rPr>
                <w:rFonts w:ascii="宋体"/>
              </w:rPr>
            </w:pPr>
          </w:p>
        </w:tc>
        <w:tc>
          <w:tcPr>
            <w:tcW w:w="636" w:type="dxa"/>
            <w:vMerge/>
            <w:vAlign w:val="center"/>
          </w:tcPr>
          <w:p w:rsidR="00DD22B5" w:rsidRPr="000C55E9" w:rsidRDefault="00DD22B5" w:rsidP="00F0256D">
            <w:pPr>
              <w:adjustRightInd w:val="0"/>
              <w:textAlignment w:val="baseline"/>
              <w:rPr>
                <w:rFonts w:ascii="宋体" w:hAnsi="Courier New"/>
                <w:color w:val="000000"/>
              </w:rPr>
            </w:pPr>
          </w:p>
        </w:tc>
        <w:tc>
          <w:tcPr>
            <w:tcW w:w="1114" w:type="dxa"/>
            <w:vAlign w:val="center"/>
          </w:tcPr>
          <w:p w:rsidR="00DD22B5" w:rsidRPr="000C55E9" w:rsidRDefault="00DD22B5" w:rsidP="00F0256D">
            <w:pPr>
              <w:adjustRightInd w:val="0"/>
              <w:textAlignment w:val="baseline"/>
              <w:rPr>
                <w:rFonts w:ascii="宋体" w:hAnsi="Courier New"/>
                <w:color w:val="000000"/>
              </w:rPr>
            </w:pPr>
            <w:r w:rsidRPr="000C55E9">
              <w:rPr>
                <w:rFonts w:ascii="宋体" w:hAnsi="Courier New" w:cs="宋体" w:hint="eastAsia"/>
              </w:rPr>
              <w:t>圆极化电压轴比</w:t>
            </w:r>
          </w:p>
        </w:tc>
        <w:tc>
          <w:tcPr>
            <w:tcW w:w="1293" w:type="dxa"/>
            <w:vMerge/>
            <w:vAlign w:val="center"/>
          </w:tcPr>
          <w:p w:rsidR="00DD22B5" w:rsidRPr="000C55E9" w:rsidRDefault="00DD22B5" w:rsidP="00F0256D">
            <w:pPr>
              <w:adjustRightInd w:val="0"/>
              <w:textAlignment w:val="baseline"/>
              <w:rPr>
                <w:rFonts w:ascii="宋体" w:hAnsi="Courier New"/>
                <w:color w:val="000000"/>
              </w:rPr>
            </w:pPr>
          </w:p>
        </w:tc>
        <w:tc>
          <w:tcPr>
            <w:tcW w:w="1217" w:type="dxa"/>
            <w:vMerge/>
            <w:vAlign w:val="center"/>
          </w:tcPr>
          <w:p w:rsidR="00DD22B5" w:rsidRPr="000C55E9" w:rsidRDefault="00DD22B5" w:rsidP="00F0256D">
            <w:pPr>
              <w:adjustRightInd w:val="0"/>
              <w:jc w:val="center"/>
              <w:textAlignment w:val="baseline"/>
              <w:rPr>
                <w:rFonts w:ascii="宋体" w:hAnsi="Courier New"/>
                <w:color w:val="000000"/>
              </w:rPr>
            </w:pPr>
          </w:p>
        </w:tc>
        <w:tc>
          <w:tcPr>
            <w:tcW w:w="3048" w:type="dxa"/>
            <w:vMerge/>
            <w:vAlign w:val="center"/>
          </w:tcPr>
          <w:p w:rsidR="00DD22B5" w:rsidRPr="000C55E9" w:rsidRDefault="00DD22B5" w:rsidP="00F0256D">
            <w:pPr>
              <w:adjustRightInd w:val="0"/>
              <w:jc w:val="center"/>
              <w:textAlignment w:val="baseline"/>
              <w:rPr>
                <w:rFonts w:ascii="宋体" w:hAnsi="Courier New"/>
                <w:color w:val="000000"/>
              </w:rPr>
            </w:pPr>
          </w:p>
        </w:tc>
      </w:tr>
      <w:tr w:rsidR="00DD22B5" w:rsidRPr="000C55E9">
        <w:trPr>
          <w:trHeight w:val="397"/>
          <w:jc w:val="center"/>
        </w:trPr>
        <w:tc>
          <w:tcPr>
            <w:tcW w:w="666" w:type="dxa"/>
            <w:vMerge/>
            <w:vAlign w:val="center"/>
          </w:tcPr>
          <w:p w:rsidR="00DD22B5" w:rsidRPr="000C55E9" w:rsidRDefault="00DD22B5" w:rsidP="00F0256D">
            <w:pPr>
              <w:adjustRightInd w:val="0"/>
              <w:textAlignment w:val="baseline"/>
              <w:rPr>
                <w:rFonts w:ascii="宋体"/>
              </w:rPr>
            </w:pPr>
          </w:p>
        </w:tc>
        <w:tc>
          <w:tcPr>
            <w:tcW w:w="1111" w:type="dxa"/>
            <w:vMerge/>
            <w:vAlign w:val="center"/>
          </w:tcPr>
          <w:p w:rsidR="00DD22B5" w:rsidRPr="000C55E9" w:rsidRDefault="00DD22B5" w:rsidP="00F0256D">
            <w:pPr>
              <w:adjustRightInd w:val="0"/>
              <w:textAlignment w:val="baseline"/>
              <w:rPr>
                <w:rFonts w:ascii="宋体"/>
              </w:rPr>
            </w:pPr>
          </w:p>
        </w:tc>
        <w:tc>
          <w:tcPr>
            <w:tcW w:w="636" w:type="dxa"/>
            <w:vMerge/>
            <w:vAlign w:val="center"/>
          </w:tcPr>
          <w:p w:rsidR="00DD22B5" w:rsidRPr="000C55E9" w:rsidRDefault="00DD22B5" w:rsidP="00F0256D">
            <w:pPr>
              <w:adjustRightInd w:val="0"/>
              <w:textAlignment w:val="baseline"/>
              <w:rPr>
                <w:rFonts w:ascii="宋体" w:hAnsi="Courier New"/>
                <w:color w:val="000000"/>
              </w:rPr>
            </w:pPr>
          </w:p>
        </w:tc>
        <w:tc>
          <w:tcPr>
            <w:tcW w:w="1114" w:type="dxa"/>
            <w:vAlign w:val="center"/>
          </w:tcPr>
          <w:p w:rsidR="00DD22B5" w:rsidRPr="000C55E9" w:rsidRDefault="00DD22B5" w:rsidP="00F0256D">
            <w:pPr>
              <w:adjustRightInd w:val="0"/>
              <w:textAlignment w:val="baseline"/>
              <w:rPr>
                <w:rFonts w:ascii="宋体" w:hAnsi="Courier New"/>
                <w:color w:val="000000"/>
              </w:rPr>
            </w:pPr>
            <w:r w:rsidRPr="000C55E9">
              <w:rPr>
                <w:rFonts w:ascii="宋体" w:hAnsi="Courier New" w:cs="宋体" w:hint="eastAsia"/>
              </w:rPr>
              <w:t>圆极化交叉极化鉴别率</w:t>
            </w:r>
          </w:p>
        </w:tc>
        <w:tc>
          <w:tcPr>
            <w:tcW w:w="1293" w:type="dxa"/>
            <w:vMerge/>
            <w:vAlign w:val="center"/>
          </w:tcPr>
          <w:p w:rsidR="00DD22B5" w:rsidRPr="000C55E9" w:rsidRDefault="00DD22B5" w:rsidP="00F0256D">
            <w:pPr>
              <w:adjustRightInd w:val="0"/>
              <w:textAlignment w:val="baseline"/>
              <w:rPr>
                <w:rFonts w:ascii="宋体" w:hAnsi="Courier New"/>
                <w:color w:val="000000"/>
              </w:rPr>
            </w:pPr>
          </w:p>
        </w:tc>
        <w:tc>
          <w:tcPr>
            <w:tcW w:w="1217" w:type="dxa"/>
            <w:vMerge/>
            <w:vAlign w:val="center"/>
          </w:tcPr>
          <w:p w:rsidR="00DD22B5" w:rsidRPr="000C55E9" w:rsidRDefault="00DD22B5" w:rsidP="00F0256D">
            <w:pPr>
              <w:adjustRightInd w:val="0"/>
              <w:jc w:val="center"/>
              <w:textAlignment w:val="baseline"/>
              <w:rPr>
                <w:rFonts w:ascii="宋体" w:hAnsi="Courier New"/>
                <w:color w:val="000000"/>
              </w:rPr>
            </w:pPr>
          </w:p>
        </w:tc>
        <w:tc>
          <w:tcPr>
            <w:tcW w:w="3048" w:type="dxa"/>
            <w:vMerge/>
            <w:vAlign w:val="center"/>
          </w:tcPr>
          <w:p w:rsidR="00DD22B5" w:rsidRPr="000C55E9" w:rsidRDefault="00DD22B5" w:rsidP="00F0256D">
            <w:pPr>
              <w:adjustRightInd w:val="0"/>
              <w:jc w:val="center"/>
              <w:textAlignment w:val="baseline"/>
              <w:rPr>
                <w:rFonts w:ascii="宋体" w:hAnsi="Courier New"/>
                <w:color w:val="000000"/>
              </w:rPr>
            </w:pPr>
          </w:p>
        </w:tc>
      </w:tr>
      <w:tr w:rsidR="00DD22B5" w:rsidRPr="000C55E9">
        <w:trPr>
          <w:trHeight w:val="397"/>
          <w:jc w:val="center"/>
        </w:trPr>
        <w:tc>
          <w:tcPr>
            <w:tcW w:w="9085" w:type="dxa"/>
            <w:gridSpan w:val="7"/>
          </w:tcPr>
          <w:p w:rsidR="00DD22B5" w:rsidRDefault="00DD22B5" w:rsidP="008C57BE">
            <w:pPr>
              <w:adjustRightInd w:val="0"/>
              <w:jc w:val="left"/>
              <w:textAlignment w:val="baseline"/>
              <w:rPr>
                <w:rFonts w:ascii="宋体" w:hAnsi="Courier New"/>
                <w:color w:val="000000"/>
              </w:rPr>
            </w:pPr>
            <w:r w:rsidRPr="000C55E9">
              <w:rPr>
                <w:rFonts w:ascii="宋体" w:hAnsi="Courier New" w:cs="宋体" w:hint="eastAsia"/>
              </w:rPr>
              <w:t>注：</w:t>
            </w:r>
            <w:r w:rsidRPr="000C55E9">
              <w:rPr>
                <w:rFonts w:ascii="宋体" w:hAnsi="宋体" w:cs="宋体" w:hint="eastAsia"/>
                <w:kern w:val="0"/>
              </w:rPr>
              <w:t>本表为企业应具备的检验设备，可与上述设备名称不同，但应满足上述设备的功能性能精度要求。</w:t>
            </w:r>
          </w:p>
        </w:tc>
      </w:tr>
    </w:tbl>
    <w:p w:rsidR="002D5BD9" w:rsidRDefault="002D5BD9" w:rsidP="00261B91">
      <w:pPr>
        <w:jc w:val="center"/>
        <w:rPr>
          <w:rFonts w:ascii="宋体"/>
          <w:b/>
          <w:bCs/>
        </w:rPr>
      </w:pPr>
    </w:p>
    <w:p w:rsidR="002D5BD9" w:rsidRPr="00D52AD6" w:rsidRDefault="002D5BD9" w:rsidP="001E1B68">
      <w:pPr>
        <w:spacing w:line="360" w:lineRule="auto"/>
        <w:jc w:val="center"/>
        <w:rPr>
          <w:rFonts w:ascii="宋体"/>
          <w:b/>
          <w:bCs/>
          <w:i/>
          <w:iCs/>
        </w:rPr>
      </w:pPr>
      <w:r w:rsidRPr="00AA1ED9">
        <w:rPr>
          <w:rFonts w:ascii="宋体" w:hAnsi="宋体" w:cs="宋体" w:hint="eastAsia"/>
          <w:b/>
          <w:bCs/>
        </w:rPr>
        <w:t>表</w:t>
      </w:r>
      <w:r w:rsidRPr="00AA1ED9">
        <w:rPr>
          <w:rFonts w:ascii="宋体" w:hAnsi="宋体" w:cs="宋体"/>
          <w:b/>
          <w:bCs/>
        </w:rPr>
        <w:t>3-3</w:t>
      </w:r>
      <w:r>
        <w:rPr>
          <w:rFonts w:ascii="宋体" w:hAnsi="宋体" w:cs="宋体"/>
          <w:b/>
          <w:bCs/>
        </w:rPr>
        <w:t xml:space="preserve">-3  </w:t>
      </w:r>
      <w:r w:rsidRPr="00AA1ED9">
        <w:rPr>
          <w:rFonts w:ascii="宋体" w:hAnsi="宋体" w:cs="宋体" w:hint="eastAsia"/>
          <w:b/>
          <w:bCs/>
        </w:rPr>
        <w:t>企业生产卫星数字电视接收机</w:t>
      </w:r>
      <w:r w:rsidRPr="00050AF1">
        <w:rPr>
          <w:rFonts w:ascii="宋体" w:hAnsi="宋体" w:cs="宋体" w:hint="eastAsia"/>
          <w:b/>
          <w:bCs/>
        </w:rPr>
        <w:t>产品应具备的检验设备及</w:t>
      </w:r>
      <w:r>
        <w:rPr>
          <w:rFonts w:ascii="宋体" w:hAnsi="宋体" w:cs="宋体" w:hint="eastAsia"/>
          <w:b/>
          <w:bCs/>
        </w:rPr>
        <w:t>出厂检验项目</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1104"/>
        <w:gridCol w:w="425"/>
        <w:gridCol w:w="1134"/>
        <w:gridCol w:w="1843"/>
        <w:gridCol w:w="1134"/>
        <w:gridCol w:w="3118"/>
      </w:tblGrid>
      <w:tr w:rsidR="002D5BD9" w:rsidRPr="00280811">
        <w:trPr>
          <w:trHeight w:val="567"/>
        </w:trPr>
        <w:tc>
          <w:tcPr>
            <w:tcW w:w="422" w:type="dxa"/>
            <w:vAlign w:val="center"/>
          </w:tcPr>
          <w:p w:rsidR="002D5BD9" w:rsidRPr="00280811" w:rsidRDefault="002D5BD9" w:rsidP="001E1B68">
            <w:pPr>
              <w:adjustRightInd w:val="0"/>
              <w:jc w:val="center"/>
              <w:textAlignment w:val="baseline"/>
              <w:rPr>
                <w:rFonts w:ascii="宋体" w:hAnsi="Courier New"/>
                <w:b/>
                <w:bCs/>
              </w:rPr>
            </w:pPr>
            <w:r w:rsidRPr="00280811">
              <w:rPr>
                <w:rFonts w:ascii="宋体" w:hAnsi="Courier New" w:cs="宋体" w:hint="eastAsia"/>
                <w:b/>
                <w:bCs/>
              </w:rPr>
              <w:t>序号</w:t>
            </w:r>
          </w:p>
        </w:tc>
        <w:tc>
          <w:tcPr>
            <w:tcW w:w="1104" w:type="dxa"/>
            <w:vAlign w:val="center"/>
          </w:tcPr>
          <w:p w:rsidR="002D5BD9" w:rsidRPr="00280811" w:rsidRDefault="002D5BD9" w:rsidP="001E1B68">
            <w:pPr>
              <w:adjustRightInd w:val="0"/>
              <w:jc w:val="center"/>
              <w:textAlignment w:val="baseline"/>
              <w:rPr>
                <w:rFonts w:ascii="宋体" w:hAnsi="Courier New"/>
                <w:b/>
                <w:bCs/>
              </w:rPr>
            </w:pPr>
            <w:r w:rsidRPr="00280811">
              <w:rPr>
                <w:rFonts w:ascii="宋体" w:hAnsi="Courier New" w:cs="宋体" w:hint="eastAsia"/>
                <w:b/>
                <w:bCs/>
              </w:rPr>
              <w:t>产品</w:t>
            </w:r>
          </w:p>
          <w:p w:rsidR="002D5BD9" w:rsidRPr="00280811" w:rsidRDefault="002D5BD9" w:rsidP="001E1B68">
            <w:pPr>
              <w:adjustRightInd w:val="0"/>
              <w:jc w:val="center"/>
              <w:textAlignment w:val="baseline"/>
              <w:rPr>
                <w:rFonts w:ascii="宋体" w:hAnsi="Courier New"/>
                <w:b/>
                <w:bCs/>
              </w:rPr>
            </w:pPr>
            <w:r w:rsidRPr="00280811">
              <w:rPr>
                <w:rFonts w:ascii="宋体" w:hAnsi="Courier New" w:cs="宋体" w:hint="eastAsia"/>
                <w:b/>
                <w:bCs/>
              </w:rPr>
              <w:t>单元</w:t>
            </w:r>
          </w:p>
        </w:tc>
        <w:tc>
          <w:tcPr>
            <w:tcW w:w="1559" w:type="dxa"/>
            <w:gridSpan w:val="2"/>
            <w:vAlign w:val="center"/>
          </w:tcPr>
          <w:p w:rsidR="002D5BD9" w:rsidRPr="00280811" w:rsidRDefault="002D5BD9" w:rsidP="001E1B68">
            <w:pPr>
              <w:adjustRightInd w:val="0"/>
              <w:jc w:val="center"/>
              <w:textAlignment w:val="baseline"/>
              <w:rPr>
                <w:rFonts w:ascii="宋体" w:hAnsi="Courier New"/>
                <w:b/>
                <w:bCs/>
              </w:rPr>
            </w:pPr>
            <w:r w:rsidRPr="00280811">
              <w:rPr>
                <w:rFonts w:ascii="宋体" w:hAnsi="Courier New" w:cs="宋体" w:hint="eastAsia"/>
                <w:b/>
                <w:bCs/>
              </w:rPr>
              <w:t>检验项目</w:t>
            </w:r>
          </w:p>
        </w:tc>
        <w:tc>
          <w:tcPr>
            <w:tcW w:w="1843" w:type="dxa"/>
            <w:vAlign w:val="center"/>
          </w:tcPr>
          <w:p w:rsidR="002D5BD9" w:rsidRPr="00280811" w:rsidRDefault="002D5BD9" w:rsidP="001E1B68">
            <w:pPr>
              <w:adjustRightInd w:val="0"/>
              <w:jc w:val="center"/>
              <w:textAlignment w:val="baseline"/>
              <w:rPr>
                <w:rFonts w:ascii="宋体" w:hAnsi="Courier New"/>
                <w:b/>
                <w:bCs/>
              </w:rPr>
            </w:pPr>
            <w:r w:rsidRPr="00280811">
              <w:rPr>
                <w:rFonts w:ascii="宋体" w:hAnsi="Courier New" w:cs="宋体" w:hint="eastAsia"/>
                <w:b/>
                <w:bCs/>
              </w:rPr>
              <w:t>依据标准</w:t>
            </w:r>
          </w:p>
          <w:p w:rsidR="002D5BD9" w:rsidRPr="00280811" w:rsidRDefault="002D5BD9" w:rsidP="001E1B68">
            <w:pPr>
              <w:adjustRightInd w:val="0"/>
              <w:jc w:val="center"/>
              <w:textAlignment w:val="baseline"/>
              <w:rPr>
                <w:rFonts w:ascii="宋体" w:hAnsi="Courier New"/>
                <w:b/>
                <w:bCs/>
              </w:rPr>
            </w:pPr>
            <w:r w:rsidRPr="00280811">
              <w:rPr>
                <w:rFonts w:ascii="宋体" w:hAnsi="Courier New" w:cs="宋体" w:hint="eastAsia"/>
                <w:b/>
                <w:bCs/>
              </w:rPr>
              <w:t>及条款</w:t>
            </w:r>
          </w:p>
        </w:tc>
        <w:tc>
          <w:tcPr>
            <w:tcW w:w="1134" w:type="dxa"/>
            <w:vAlign w:val="center"/>
          </w:tcPr>
          <w:p w:rsidR="002D5BD9" w:rsidRPr="00280811" w:rsidRDefault="002D5BD9" w:rsidP="001E1B68">
            <w:pPr>
              <w:adjustRightInd w:val="0"/>
              <w:jc w:val="center"/>
              <w:textAlignment w:val="baseline"/>
              <w:rPr>
                <w:rFonts w:ascii="宋体" w:hAnsi="Courier New"/>
                <w:b/>
                <w:bCs/>
              </w:rPr>
            </w:pPr>
            <w:r w:rsidRPr="00280811">
              <w:rPr>
                <w:rFonts w:ascii="宋体" w:hAnsi="Courier New" w:cs="宋体" w:hint="eastAsia"/>
                <w:b/>
                <w:bCs/>
              </w:rPr>
              <w:t>检验设备</w:t>
            </w:r>
          </w:p>
          <w:p w:rsidR="002D5BD9" w:rsidRPr="00280811" w:rsidRDefault="002D5BD9" w:rsidP="001E1B68">
            <w:pPr>
              <w:adjustRightInd w:val="0"/>
              <w:jc w:val="center"/>
              <w:textAlignment w:val="baseline"/>
            </w:pPr>
            <w:r w:rsidRPr="00280811">
              <w:rPr>
                <w:rFonts w:ascii="宋体" w:hAnsi="Courier New" w:cs="宋体" w:hint="eastAsia"/>
                <w:b/>
                <w:bCs/>
              </w:rPr>
              <w:t>名称</w:t>
            </w:r>
          </w:p>
        </w:tc>
        <w:tc>
          <w:tcPr>
            <w:tcW w:w="3118" w:type="dxa"/>
            <w:vAlign w:val="center"/>
          </w:tcPr>
          <w:p w:rsidR="002D5BD9" w:rsidRPr="00280811" w:rsidRDefault="002D5BD9" w:rsidP="001E1B68">
            <w:pPr>
              <w:adjustRightInd w:val="0"/>
              <w:jc w:val="center"/>
              <w:textAlignment w:val="baseline"/>
              <w:rPr>
                <w:rFonts w:ascii="宋体" w:hAnsi="Courier New"/>
                <w:b/>
                <w:bCs/>
              </w:rPr>
            </w:pPr>
            <w:r w:rsidRPr="00280811">
              <w:rPr>
                <w:rFonts w:ascii="宋体" w:hAnsi="Courier New" w:cs="宋体" w:hint="eastAsia"/>
                <w:b/>
                <w:bCs/>
              </w:rPr>
              <w:t>精度或测量</w:t>
            </w:r>
          </w:p>
          <w:p w:rsidR="002D5BD9" w:rsidRPr="00280811" w:rsidRDefault="002D5BD9" w:rsidP="001E1B68">
            <w:pPr>
              <w:adjustRightInd w:val="0"/>
              <w:jc w:val="center"/>
              <w:textAlignment w:val="baseline"/>
            </w:pPr>
            <w:r w:rsidRPr="00280811">
              <w:rPr>
                <w:rFonts w:ascii="宋体" w:hAnsi="Courier New" w:cs="宋体" w:hint="eastAsia"/>
                <w:b/>
                <w:bCs/>
              </w:rPr>
              <w:t>范围</w:t>
            </w:r>
          </w:p>
        </w:tc>
      </w:tr>
      <w:tr w:rsidR="002D5BD9" w:rsidRPr="00280811">
        <w:trPr>
          <w:trHeight w:val="1304"/>
        </w:trPr>
        <w:tc>
          <w:tcPr>
            <w:tcW w:w="422" w:type="dxa"/>
            <w:vMerge w:val="restart"/>
            <w:vAlign w:val="center"/>
          </w:tcPr>
          <w:p w:rsidR="002D5BD9" w:rsidRPr="00280811" w:rsidRDefault="002D5BD9" w:rsidP="001E1B68">
            <w:pPr>
              <w:adjustRightInd w:val="0"/>
              <w:jc w:val="center"/>
              <w:textAlignment w:val="baseline"/>
              <w:rPr>
                <w:rFonts w:ascii="宋体" w:hAnsi="Courier New" w:cs="宋体"/>
              </w:rPr>
            </w:pPr>
            <w:r w:rsidRPr="00280811">
              <w:rPr>
                <w:rFonts w:ascii="宋体" w:hAnsi="Courier New" w:cs="宋体"/>
              </w:rPr>
              <w:t>3</w:t>
            </w:r>
          </w:p>
        </w:tc>
        <w:tc>
          <w:tcPr>
            <w:tcW w:w="1104" w:type="dxa"/>
            <w:vMerge w:val="restart"/>
            <w:vAlign w:val="center"/>
          </w:tcPr>
          <w:p w:rsidR="002D5BD9" w:rsidRPr="00280811" w:rsidRDefault="002D5BD9" w:rsidP="001E1B68">
            <w:pPr>
              <w:adjustRightInd w:val="0"/>
              <w:snapToGrid w:val="0"/>
              <w:jc w:val="center"/>
              <w:textAlignment w:val="baseline"/>
              <w:rPr>
                <w:rFonts w:ascii="宋体" w:hAnsi="Courier New" w:cs="宋体"/>
              </w:rPr>
            </w:pPr>
            <w:r w:rsidRPr="00280811">
              <w:rPr>
                <w:rFonts w:ascii="宋体" w:hAnsi="宋体" w:cs="宋体" w:hint="eastAsia"/>
              </w:rPr>
              <w:t>卫星数字电视接收机</w:t>
            </w:r>
            <w:r w:rsidRPr="00280811">
              <w:rPr>
                <w:rFonts w:ascii="宋体" w:hAnsi="宋体" w:cs="宋体"/>
              </w:rPr>
              <w:t>(</w:t>
            </w:r>
            <w:r w:rsidRPr="00280811">
              <w:rPr>
                <w:rFonts w:ascii="宋体" w:hAnsi="宋体" w:cs="宋体" w:hint="eastAsia"/>
              </w:rPr>
              <w:t>标清工程型</w:t>
            </w:r>
            <w:r w:rsidRPr="00280811">
              <w:rPr>
                <w:rFonts w:ascii="宋体" w:hAnsi="宋体" w:cs="宋体"/>
              </w:rPr>
              <w:t>)</w:t>
            </w:r>
            <w:r w:rsidRPr="00280811">
              <w:rPr>
                <w:rFonts w:ascii="宋体" w:hAnsi="Courier New" w:cs="宋体"/>
              </w:rPr>
              <w:t xml:space="preserve"> </w:t>
            </w:r>
          </w:p>
        </w:tc>
        <w:tc>
          <w:tcPr>
            <w:tcW w:w="1559" w:type="dxa"/>
            <w:gridSpan w:val="2"/>
            <w:vAlign w:val="center"/>
          </w:tcPr>
          <w:p w:rsidR="002D5BD9" w:rsidRPr="00280811" w:rsidRDefault="002D5BD9" w:rsidP="001E1B68">
            <w:pPr>
              <w:adjustRightInd w:val="0"/>
              <w:snapToGrid w:val="0"/>
              <w:textAlignment w:val="baseline"/>
              <w:rPr>
                <w:rFonts w:ascii="宋体"/>
              </w:rPr>
            </w:pPr>
            <w:r w:rsidRPr="00280811">
              <w:rPr>
                <w:rFonts w:ascii="宋体" w:hAnsi="宋体" w:cs="宋体" w:hint="eastAsia"/>
              </w:rPr>
              <w:t>包装</w:t>
            </w:r>
          </w:p>
        </w:tc>
        <w:tc>
          <w:tcPr>
            <w:tcW w:w="1843" w:type="dxa"/>
            <w:vAlign w:val="center"/>
          </w:tcPr>
          <w:p w:rsidR="002D5BD9" w:rsidRDefault="002D5BD9" w:rsidP="001E1B68">
            <w:pPr>
              <w:adjustRightInd w:val="0"/>
              <w:snapToGrid w:val="0"/>
              <w:rPr>
                <w:rFonts w:ascii="宋体"/>
              </w:rPr>
            </w:pPr>
            <w:r w:rsidRPr="00280811">
              <w:rPr>
                <w:rFonts w:ascii="宋体" w:hAnsi="宋体" w:cs="宋体"/>
              </w:rPr>
              <w:t xml:space="preserve">GB/T 11442-2016 </w:t>
            </w:r>
          </w:p>
          <w:p w:rsidR="002D5BD9" w:rsidRPr="00280811" w:rsidRDefault="002D5BD9" w:rsidP="001E1B68">
            <w:pPr>
              <w:adjustRightInd w:val="0"/>
              <w:snapToGrid w:val="0"/>
              <w:rPr>
                <w:rFonts w:ascii="宋体"/>
              </w:rPr>
            </w:pPr>
            <w:r w:rsidRPr="00280811">
              <w:rPr>
                <w:rFonts w:ascii="宋体" w:hAnsi="宋体" w:cs="宋体" w:hint="eastAsia"/>
              </w:rPr>
              <w:t>表</w:t>
            </w:r>
            <w:r w:rsidRPr="00280811">
              <w:rPr>
                <w:rFonts w:ascii="宋体" w:hAnsi="宋体" w:cs="宋体"/>
              </w:rPr>
              <w:t>23</w:t>
            </w:r>
          </w:p>
          <w:p w:rsidR="002D5BD9" w:rsidRDefault="002D5BD9" w:rsidP="001E1B68">
            <w:pPr>
              <w:adjustRightInd w:val="0"/>
              <w:textAlignment w:val="baseline"/>
              <w:rPr>
                <w:rFonts w:ascii="宋体"/>
              </w:rPr>
            </w:pPr>
            <w:r w:rsidRPr="00280811">
              <w:rPr>
                <w:rFonts w:ascii="宋体" w:hAnsi="宋体" w:cs="宋体"/>
              </w:rPr>
              <w:t xml:space="preserve">GB/T 16954-2016 </w:t>
            </w:r>
          </w:p>
          <w:p w:rsidR="002D5BD9" w:rsidRPr="00610ECC" w:rsidRDefault="002D5BD9" w:rsidP="001E1B68">
            <w:pPr>
              <w:adjustRightInd w:val="0"/>
              <w:textAlignment w:val="baseline"/>
              <w:rPr>
                <w:rFonts w:ascii="宋体"/>
              </w:rPr>
            </w:pPr>
            <w:r w:rsidRPr="00280811">
              <w:rPr>
                <w:rFonts w:ascii="宋体" w:hAnsi="宋体" w:cs="宋体" w:hint="eastAsia"/>
              </w:rPr>
              <w:t>表</w:t>
            </w:r>
            <w:r w:rsidRPr="00280811">
              <w:rPr>
                <w:rFonts w:ascii="宋体" w:hAnsi="宋体" w:cs="宋体"/>
              </w:rPr>
              <w:t>21</w:t>
            </w:r>
          </w:p>
        </w:tc>
        <w:tc>
          <w:tcPr>
            <w:tcW w:w="1134" w:type="dxa"/>
            <w:vAlign w:val="center"/>
          </w:tcPr>
          <w:p w:rsidR="002D5BD9" w:rsidRPr="00280811" w:rsidRDefault="002D5BD9" w:rsidP="001E1B68">
            <w:pPr>
              <w:adjustRightInd w:val="0"/>
              <w:jc w:val="center"/>
              <w:textAlignment w:val="baseline"/>
              <w:rPr>
                <w:rFonts w:ascii="宋体" w:hAnsi="Courier New"/>
              </w:rPr>
            </w:pPr>
            <w:r w:rsidRPr="00280811">
              <w:rPr>
                <w:rFonts w:ascii="宋体" w:hAnsi="Courier New" w:cs="宋体" w:hint="eastAsia"/>
              </w:rPr>
              <w:t>目视</w:t>
            </w:r>
          </w:p>
        </w:tc>
        <w:tc>
          <w:tcPr>
            <w:tcW w:w="3118" w:type="dxa"/>
            <w:vAlign w:val="center"/>
          </w:tcPr>
          <w:p w:rsidR="002D5BD9" w:rsidRPr="00280811" w:rsidRDefault="002D5BD9" w:rsidP="001E1B68">
            <w:pPr>
              <w:tabs>
                <w:tab w:val="left" w:pos="0"/>
              </w:tabs>
              <w:snapToGrid w:val="0"/>
              <w:ind w:right="74"/>
              <w:jc w:val="center"/>
              <w:rPr>
                <w:rFonts w:ascii="宋体"/>
              </w:rPr>
            </w:pPr>
            <w:r w:rsidRPr="00280811">
              <w:rPr>
                <w:rFonts w:ascii="宋体" w:hAnsi="宋体" w:cs="宋体"/>
              </w:rPr>
              <w:t>——</w:t>
            </w:r>
          </w:p>
        </w:tc>
      </w:tr>
      <w:tr w:rsidR="002D5BD9" w:rsidRPr="00280811">
        <w:trPr>
          <w:trHeight w:val="1304"/>
        </w:trPr>
        <w:tc>
          <w:tcPr>
            <w:tcW w:w="422" w:type="dxa"/>
            <w:vMerge/>
            <w:vAlign w:val="center"/>
          </w:tcPr>
          <w:p w:rsidR="002D5BD9" w:rsidRPr="00280811" w:rsidRDefault="002D5BD9" w:rsidP="001E1B68">
            <w:pPr>
              <w:adjustRightInd w:val="0"/>
              <w:jc w:val="center"/>
              <w:textAlignment w:val="baseline"/>
              <w:rPr>
                <w:rFonts w:ascii="宋体" w:hAnsi="Courier New"/>
              </w:rPr>
            </w:pPr>
          </w:p>
        </w:tc>
        <w:tc>
          <w:tcPr>
            <w:tcW w:w="1104" w:type="dxa"/>
            <w:vMerge/>
            <w:vAlign w:val="center"/>
          </w:tcPr>
          <w:p w:rsidR="002D5BD9" w:rsidRPr="00280811" w:rsidRDefault="002D5BD9" w:rsidP="001E1B68">
            <w:pPr>
              <w:rPr>
                <w:rFonts w:ascii="宋体"/>
                <w:kern w:val="0"/>
              </w:rPr>
            </w:pPr>
          </w:p>
        </w:tc>
        <w:tc>
          <w:tcPr>
            <w:tcW w:w="1559" w:type="dxa"/>
            <w:gridSpan w:val="2"/>
            <w:vAlign w:val="center"/>
          </w:tcPr>
          <w:p w:rsidR="002D5BD9" w:rsidRPr="00280811" w:rsidRDefault="002D5BD9" w:rsidP="001E1B68">
            <w:pPr>
              <w:adjustRightInd w:val="0"/>
              <w:snapToGrid w:val="0"/>
              <w:textAlignment w:val="baseline"/>
              <w:rPr>
                <w:rFonts w:ascii="宋体"/>
              </w:rPr>
            </w:pPr>
            <w:r w:rsidRPr="00280811">
              <w:rPr>
                <w:rFonts w:ascii="宋体" w:hAnsi="宋体" w:cs="宋体" w:hint="eastAsia"/>
              </w:rPr>
              <w:t>外观、标识</w:t>
            </w:r>
          </w:p>
        </w:tc>
        <w:tc>
          <w:tcPr>
            <w:tcW w:w="1843" w:type="dxa"/>
            <w:vAlign w:val="center"/>
          </w:tcPr>
          <w:p w:rsidR="002D5BD9" w:rsidRPr="00280811" w:rsidRDefault="002D5BD9" w:rsidP="001E1B68">
            <w:pPr>
              <w:adjustRightInd w:val="0"/>
              <w:snapToGrid w:val="0"/>
              <w:rPr>
                <w:rFonts w:ascii="宋体"/>
              </w:rPr>
            </w:pPr>
            <w:r w:rsidRPr="00280811">
              <w:rPr>
                <w:rFonts w:ascii="宋体" w:hAnsi="宋体" w:cs="宋体"/>
              </w:rPr>
              <w:t>GB/T 11442-2016 4.4.2.2</w:t>
            </w:r>
          </w:p>
          <w:p w:rsidR="002D5BD9" w:rsidRPr="00610ECC" w:rsidRDefault="002D5BD9" w:rsidP="001E1B68">
            <w:pPr>
              <w:adjustRightInd w:val="0"/>
              <w:textAlignment w:val="baseline"/>
              <w:rPr>
                <w:rFonts w:ascii="宋体"/>
              </w:rPr>
            </w:pPr>
            <w:r w:rsidRPr="00280811">
              <w:rPr>
                <w:rFonts w:ascii="宋体" w:hAnsi="宋体" w:cs="宋体"/>
              </w:rPr>
              <w:t>GB/T 16954-2016 4.4.1.2</w:t>
            </w:r>
          </w:p>
        </w:tc>
        <w:tc>
          <w:tcPr>
            <w:tcW w:w="1134" w:type="dxa"/>
            <w:vAlign w:val="center"/>
          </w:tcPr>
          <w:p w:rsidR="002D5BD9" w:rsidRPr="00280811" w:rsidRDefault="002D5BD9" w:rsidP="001E1B68">
            <w:pPr>
              <w:adjustRightInd w:val="0"/>
              <w:jc w:val="center"/>
              <w:textAlignment w:val="baseline"/>
              <w:rPr>
                <w:rFonts w:ascii="宋体" w:hAnsi="Courier New"/>
              </w:rPr>
            </w:pPr>
            <w:r w:rsidRPr="00280811">
              <w:rPr>
                <w:rFonts w:ascii="宋体" w:hAnsi="Courier New" w:cs="宋体" w:hint="eastAsia"/>
              </w:rPr>
              <w:t>目视</w:t>
            </w:r>
          </w:p>
        </w:tc>
        <w:tc>
          <w:tcPr>
            <w:tcW w:w="3118" w:type="dxa"/>
            <w:vAlign w:val="center"/>
          </w:tcPr>
          <w:p w:rsidR="002D5BD9" w:rsidRPr="00280811" w:rsidRDefault="002D5BD9" w:rsidP="001E1B68">
            <w:pPr>
              <w:tabs>
                <w:tab w:val="left" w:pos="0"/>
              </w:tabs>
              <w:snapToGrid w:val="0"/>
              <w:ind w:right="74"/>
              <w:jc w:val="center"/>
              <w:rPr>
                <w:rFonts w:ascii="宋体"/>
              </w:rPr>
            </w:pPr>
            <w:r w:rsidRPr="00280811">
              <w:rPr>
                <w:rFonts w:ascii="宋体" w:hAnsi="宋体" w:cs="宋体"/>
              </w:rPr>
              <w:t>——</w:t>
            </w:r>
          </w:p>
        </w:tc>
      </w:tr>
      <w:tr w:rsidR="002D5BD9" w:rsidRPr="00280811">
        <w:trPr>
          <w:trHeight w:val="783"/>
        </w:trPr>
        <w:tc>
          <w:tcPr>
            <w:tcW w:w="422" w:type="dxa"/>
            <w:vMerge/>
          </w:tcPr>
          <w:p w:rsidR="002D5BD9" w:rsidRPr="00280811" w:rsidRDefault="002D5BD9" w:rsidP="001E1B68">
            <w:pPr>
              <w:adjustRightInd w:val="0"/>
              <w:jc w:val="center"/>
              <w:textAlignment w:val="baseline"/>
              <w:rPr>
                <w:rFonts w:ascii="宋体" w:hAnsi="Courier New"/>
              </w:rPr>
            </w:pPr>
          </w:p>
        </w:tc>
        <w:tc>
          <w:tcPr>
            <w:tcW w:w="1104" w:type="dxa"/>
            <w:vMerge/>
            <w:vAlign w:val="center"/>
          </w:tcPr>
          <w:p w:rsidR="002D5BD9" w:rsidRPr="00280811" w:rsidRDefault="002D5BD9" w:rsidP="001E1B68">
            <w:pPr>
              <w:adjustRightInd w:val="0"/>
              <w:snapToGrid w:val="0"/>
              <w:jc w:val="center"/>
              <w:textAlignment w:val="baseline"/>
              <w:rPr>
                <w:rFonts w:ascii="宋体" w:hAnsi="Courier New"/>
              </w:rPr>
            </w:pPr>
          </w:p>
        </w:tc>
        <w:tc>
          <w:tcPr>
            <w:tcW w:w="425" w:type="dxa"/>
            <w:vMerge w:val="restart"/>
            <w:vAlign w:val="center"/>
          </w:tcPr>
          <w:p w:rsidR="002D5BD9" w:rsidRPr="00280811" w:rsidRDefault="002D5BD9" w:rsidP="001E1B68">
            <w:pPr>
              <w:adjustRightInd w:val="0"/>
              <w:snapToGrid w:val="0"/>
              <w:jc w:val="center"/>
              <w:textAlignment w:val="baseline"/>
              <w:rPr>
                <w:rFonts w:ascii="宋体"/>
              </w:rPr>
            </w:pPr>
            <w:r w:rsidRPr="00280811">
              <w:rPr>
                <w:rFonts w:ascii="宋体" w:hAnsi="宋体" w:cs="宋体" w:hint="eastAsia"/>
              </w:rPr>
              <w:t>功能</w:t>
            </w:r>
          </w:p>
        </w:tc>
        <w:tc>
          <w:tcPr>
            <w:tcW w:w="1134" w:type="dxa"/>
            <w:vAlign w:val="center"/>
          </w:tcPr>
          <w:p w:rsidR="002D5BD9" w:rsidRPr="00280811" w:rsidRDefault="002D5BD9" w:rsidP="001E1B68">
            <w:pPr>
              <w:adjustRightInd w:val="0"/>
              <w:snapToGrid w:val="0"/>
              <w:textAlignment w:val="baseline"/>
              <w:rPr>
                <w:rFonts w:ascii="宋体"/>
              </w:rPr>
            </w:pPr>
            <w:r w:rsidRPr="00280811">
              <w:rPr>
                <w:rFonts w:ascii="宋体" w:hAnsi="宋体" w:cs="宋体" w:hint="eastAsia"/>
              </w:rPr>
              <w:t>应安装使用专用芯片，能自动识别所接收的电视节目并能有效过滤或屏蔽</w:t>
            </w:r>
          </w:p>
        </w:tc>
        <w:tc>
          <w:tcPr>
            <w:tcW w:w="1843" w:type="dxa"/>
          </w:tcPr>
          <w:p w:rsidR="002D5BD9" w:rsidRPr="00280811" w:rsidRDefault="002D5BD9" w:rsidP="001E1B68">
            <w:pPr>
              <w:adjustRightInd w:val="0"/>
              <w:snapToGrid w:val="0"/>
              <w:rPr>
                <w:rFonts w:ascii="宋体"/>
              </w:rPr>
            </w:pPr>
            <w:r w:rsidRPr="00280811">
              <w:rPr>
                <w:rFonts w:ascii="宋体" w:hAnsi="宋体" w:cs="宋体"/>
              </w:rPr>
              <w:t>GB/T 11442-2016 4.4.2.7 a)</w:t>
            </w:r>
          </w:p>
          <w:p w:rsidR="002D5BD9" w:rsidRPr="00280811" w:rsidRDefault="002D5BD9" w:rsidP="001E1B68">
            <w:pPr>
              <w:adjustRightInd w:val="0"/>
              <w:snapToGrid w:val="0"/>
              <w:textAlignment w:val="baseline"/>
              <w:rPr>
                <w:rFonts w:ascii="宋体"/>
              </w:rPr>
            </w:pPr>
            <w:r w:rsidRPr="00280811">
              <w:rPr>
                <w:rFonts w:ascii="宋体" w:hAnsi="宋体" w:cs="宋体"/>
              </w:rPr>
              <w:t>GB/T 16954-2016 4.4.1.7 a)</w:t>
            </w:r>
          </w:p>
        </w:tc>
        <w:tc>
          <w:tcPr>
            <w:tcW w:w="1134" w:type="dxa"/>
            <w:vMerge w:val="restart"/>
            <w:vAlign w:val="center"/>
          </w:tcPr>
          <w:p w:rsidR="002D5BD9" w:rsidRPr="00280811" w:rsidRDefault="002D5BD9" w:rsidP="001E1B68">
            <w:pPr>
              <w:adjustRightInd w:val="0"/>
              <w:snapToGrid w:val="0"/>
              <w:jc w:val="center"/>
              <w:textAlignment w:val="baseline"/>
              <w:rPr>
                <w:rFonts w:ascii="宋体"/>
              </w:rPr>
            </w:pPr>
            <w:r w:rsidRPr="00280811">
              <w:rPr>
                <w:rFonts w:ascii="宋体" w:hAnsi="宋体" w:cs="宋体" w:hint="eastAsia"/>
              </w:rPr>
              <w:t>实际接收验证</w:t>
            </w:r>
          </w:p>
        </w:tc>
        <w:tc>
          <w:tcPr>
            <w:tcW w:w="3118" w:type="dxa"/>
            <w:vMerge w:val="restart"/>
            <w:vAlign w:val="center"/>
          </w:tcPr>
          <w:p w:rsidR="002D5BD9" w:rsidRDefault="002D5BD9" w:rsidP="001E1B68">
            <w:pPr>
              <w:tabs>
                <w:tab w:val="left" w:pos="0"/>
              </w:tabs>
              <w:snapToGrid w:val="0"/>
              <w:ind w:right="74"/>
              <w:jc w:val="center"/>
              <w:rPr>
                <w:rFonts w:ascii="宋体"/>
              </w:rPr>
            </w:pPr>
            <w:r w:rsidRPr="00280811">
              <w:rPr>
                <w:rFonts w:ascii="宋体" w:hAnsi="宋体" w:cs="宋体"/>
              </w:rPr>
              <w:t>——</w:t>
            </w:r>
          </w:p>
        </w:tc>
      </w:tr>
      <w:tr w:rsidR="002D5BD9" w:rsidRPr="00280811">
        <w:trPr>
          <w:trHeight w:val="1304"/>
        </w:trPr>
        <w:tc>
          <w:tcPr>
            <w:tcW w:w="422" w:type="dxa"/>
            <w:vMerge/>
          </w:tcPr>
          <w:p w:rsidR="002D5BD9" w:rsidRPr="00280811" w:rsidRDefault="002D5BD9" w:rsidP="001E1B68">
            <w:pPr>
              <w:adjustRightInd w:val="0"/>
              <w:jc w:val="center"/>
              <w:textAlignment w:val="baseline"/>
              <w:rPr>
                <w:rFonts w:ascii="宋体" w:hAnsi="Courier New"/>
              </w:rPr>
            </w:pPr>
          </w:p>
        </w:tc>
        <w:tc>
          <w:tcPr>
            <w:tcW w:w="1104" w:type="dxa"/>
            <w:vMerge/>
            <w:vAlign w:val="center"/>
          </w:tcPr>
          <w:p w:rsidR="002D5BD9" w:rsidRPr="00280811" w:rsidRDefault="002D5BD9" w:rsidP="001E1B68">
            <w:pPr>
              <w:adjustRightInd w:val="0"/>
              <w:snapToGrid w:val="0"/>
              <w:jc w:val="center"/>
              <w:textAlignment w:val="baseline"/>
              <w:rPr>
                <w:rFonts w:ascii="宋体" w:hAnsi="Courier New"/>
              </w:rPr>
            </w:pPr>
          </w:p>
        </w:tc>
        <w:tc>
          <w:tcPr>
            <w:tcW w:w="425" w:type="dxa"/>
            <w:vMerge/>
            <w:vAlign w:val="center"/>
          </w:tcPr>
          <w:p w:rsidR="002D5BD9" w:rsidRPr="00280811" w:rsidRDefault="002D5BD9" w:rsidP="001E1B68">
            <w:pPr>
              <w:adjustRightInd w:val="0"/>
              <w:snapToGrid w:val="0"/>
              <w:jc w:val="center"/>
              <w:textAlignment w:val="baseline"/>
              <w:rPr>
                <w:rFonts w:ascii="宋体"/>
              </w:rPr>
            </w:pPr>
          </w:p>
        </w:tc>
        <w:tc>
          <w:tcPr>
            <w:tcW w:w="1134" w:type="dxa"/>
            <w:vAlign w:val="center"/>
          </w:tcPr>
          <w:p w:rsidR="002D5BD9" w:rsidRPr="00280811" w:rsidRDefault="002D5BD9" w:rsidP="001E1B68">
            <w:pPr>
              <w:adjustRightInd w:val="0"/>
              <w:snapToGrid w:val="0"/>
              <w:textAlignment w:val="baseline"/>
              <w:rPr>
                <w:rFonts w:ascii="宋体"/>
              </w:rPr>
            </w:pPr>
            <w:r w:rsidRPr="00280811">
              <w:rPr>
                <w:rFonts w:ascii="宋体" w:hAnsi="宋体" w:cs="宋体"/>
              </w:rPr>
              <w:t>C/Ku</w:t>
            </w:r>
            <w:r w:rsidRPr="00280811">
              <w:rPr>
                <w:rFonts w:ascii="宋体" w:hAnsi="宋体" w:cs="宋体" w:hint="eastAsia"/>
              </w:rPr>
              <w:t>兼容及</w:t>
            </w:r>
            <w:r w:rsidRPr="00280811">
              <w:rPr>
                <w:rFonts w:ascii="宋体" w:hAnsi="宋体" w:cs="宋体"/>
              </w:rPr>
              <w:t>SCPC/MCPC</w:t>
            </w:r>
            <w:r w:rsidRPr="00280811">
              <w:rPr>
                <w:rFonts w:ascii="宋体" w:hAnsi="宋体" w:cs="宋体" w:hint="eastAsia"/>
              </w:rPr>
              <w:t>兼容</w:t>
            </w:r>
          </w:p>
        </w:tc>
        <w:tc>
          <w:tcPr>
            <w:tcW w:w="1843" w:type="dxa"/>
            <w:vAlign w:val="center"/>
          </w:tcPr>
          <w:p w:rsidR="002D5BD9" w:rsidRPr="00280811" w:rsidRDefault="002D5BD9" w:rsidP="001E1B68">
            <w:pPr>
              <w:adjustRightInd w:val="0"/>
              <w:snapToGrid w:val="0"/>
              <w:jc w:val="center"/>
              <w:rPr>
                <w:rFonts w:ascii="宋体"/>
              </w:rPr>
            </w:pPr>
            <w:r w:rsidRPr="00280811">
              <w:rPr>
                <w:rFonts w:ascii="宋体" w:hAnsi="宋体" w:cs="宋体"/>
              </w:rPr>
              <w:t>GB/T 11442-2016 4.4.2.7 b)</w:t>
            </w:r>
          </w:p>
          <w:p w:rsidR="002D5BD9" w:rsidRPr="00280811" w:rsidRDefault="002D5BD9" w:rsidP="001E1B68">
            <w:pPr>
              <w:adjustRightInd w:val="0"/>
              <w:snapToGrid w:val="0"/>
              <w:jc w:val="center"/>
              <w:rPr>
                <w:rFonts w:ascii="宋体"/>
              </w:rPr>
            </w:pPr>
            <w:r w:rsidRPr="00280811">
              <w:rPr>
                <w:rFonts w:ascii="宋体" w:hAnsi="宋体" w:cs="宋体"/>
              </w:rPr>
              <w:t>GB/T 16954-2016 4.4.1.7 b)</w:t>
            </w:r>
          </w:p>
        </w:tc>
        <w:tc>
          <w:tcPr>
            <w:tcW w:w="1134" w:type="dxa"/>
            <w:vMerge/>
          </w:tcPr>
          <w:p w:rsidR="002D5BD9" w:rsidRPr="00280811" w:rsidRDefault="002D5BD9" w:rsidP="001E1B68">
            <w:pPr>
              <w:adjustRightInd w:val="0"/>
              <w:snapToGrid w:val="0"/>
              <w:textAlignment w:val="baseline"/>
              <w:rPr>
                <w:rFonts w:ascii="宋体"/>
              </w:rPr>
            </w:pPr>
          </w:p>
        </w:tc>
        <w:tc>
          <w:tcPr>
            <w:tcW w:w="3118" w:type="dxa"/>
            <w:vMerge/>
          </w:tcPr>
          <w:p w:rsidR="002D5BD9" w:rsidRPr="00280811" w:rsidRDefault="002D5BD9" w:rsidP="001E1B68">
            <w:pPr>
              <w:tabs>
                <w:tab w:val="left" w:pos="0"/>
              </w:tabs>
              <w:snapToGrid w:val="0"/>
              <w:ind w:right="74"/>
              <w:rPr>
                <w:rFonts w:ascii="宋体"/>
              </w:rPr>
            </w:pPr>
          </w:p>
        </w:tc>
      </w:tr>
      <w:tr w:rsidR="002D5BD9" w:rsidRPr="00280811">
        <w:trPr>
          <w:trHeight w:val="1304"/>
        </w:trPr>
        <w:tc>
          <w:tcPr>
            <w:tcW w:w="422" w:type="dxa"/>
            <w:vMerge/>
            <w:vAlign w:val="center"/>
          </w:tcPr>
          <w:p w:rsidR="002D5BD9" w:rsidRPr="00280811" w:rsidRDefault="002D5BD9" w:rsidP="001E1B68">
            <w:pPr>
              <w:adjustRightInd w:val="0"/>
              <w:jc w:val="center"/>
              <w:textAlignment w:val="baseline"/>
              <w:rPr>
                <w:rFonts w:ascii="宋体" w:hAnsi="Courier New"/>
              </w:rPr>
            </w:pPr>
          </w:p>
        </w:tc>
        <w:tc>
          <w:tcPr>
            <w:tcW w:w="1104" w:type="dxa"/>
            <w:vMerge/>
            <w:vAlign w:val="center"/>
          </w:tcPr>
          <w:p w:rsidR="002D5BD9" w:rsidRPr="00280811" w:rsidRDefault="002D5BD9" w:rsidP="001E1B68">
            <w:pPr>
              <w:adjustRightInd w:val="0"/>
              <w:snapToGrid w:val="0"/>
              <w:jc w:val="center"/>
              <w:textAlignment w:val="baseline"/>
              <w:rPr>
                <w:rFonts w:ascii="宋体" w:hAnsi="Courier New"/>
              </w:rPr>
            </w:pPr>
          </w:p>
        </w:tc>
        <w:tc>
          <w:tcPr>
            <w:tcW w:w="425" w:type="dxa"/>
            <w:vMerge w:val="restart"/>
            <w:vAlign w:val="center"/>
          </w:tcPr>
          <w:p w:rsidR="002D5BD9" w:rsidRPr="00280811" w:rsidRDefault="002D5BD9" w:rsidP="001E1B68">
            <w:pPr>
              <w:adjustRightInd w:val="0"/>
              <w:snapToGrid w:val="0"/>
              <w:jc w:val="center"/>
              <w:textAlignment w:val="baseline"/>
              <w:rPr>
                <w:rFonts w:ascii="宋体"/>
              </w:rPr>
            </w:pPr>
            <w:r w:rsidRPr="00280811">
              <w:rPr>
                <w:rFonts w:ascii="宋体" w:hAnsi="Courier New" w:cs="宋体" w:hint="eastAsia"/>
              </w:rPr>
              <w:t>常温电性能（信道性能）</w:t>
            </w:r>
          </w:p>
        </w:tc>
        <w:tc>
          <w:tcPr>
            <w:tcW w:w="1134" w:type="dxa"/>
            <w:vAlign w:val="center"/>
          </w:tcPr>
          <w:p w:rsidR="002D5BD9" w:rsidRPr="00280811" w:rsidRDefault="002D5BD9" w:rsidP="001E1B68">
            <w:pPr>
              <w:adjustRightInd w:val="0"/>
              <w:snapToGrid w:val="0"/>
              <w:textAlignment w:val="baseline"/>
              <w:rPr>
                <w:rFonts w:ascii="宋体" w:hAnsi="Courier New"/>
              </w:rPr>
            </w:pPr>
            <w:r w:rsidRPr="00280811">
              <w:rPr>
                <w:rFonts w:ascii="宋体" w:hAnsi="宋体" w:cs="宋体" w:hint="eastAsia"/>
              </w:rPr>
              <w:t>输入频率范围</w:t>
            </w:r>
          </w:p>
        </w:tc>
        <w:tc>
          <w:tcPr>
            <w:tcW w:w="1843" w:type="dxa"/>
            <w:vAlign w:val="center"/>
          </w:tcPr>
          <w:p w:rsidR="002D5BD9" w:rsidRPr="00280811" w:rsidRDefault="002D5BD9" w:rsidP="001E1B68">
            <w:pPr>
              <w:adjustRightInd w:val="0"/>
              <w:snapToGrid w:val="0"/>
              <w:rPr>
                <w:rFonts w:ascii="宋体"/>
              </w:rPr>
            </w:pPr>
            <w:r w:rsidRPr="00280811">
              <w:rPr>
                <w:rFonts w:ascii="宋体" w:hAnsi="宋体" w:cs="宋体"/>
              </w:rPr>
              <w:t xml:space="preserve">GB/T 11442-2016 </w:t>
            </w:r>
            <w:r w:rsidRPr="00280811">
              <w:rPr>
                <w:rFonts w:ascii="宋体" w:hAnsi="宋体" w:cs="宋体" w:hint="eastAsia"/>
              </w:rPr>
              <w:t>表</w:t>
            </w:r>
            <w:r w:rsidRPr="00280811">
              <w:rPr>
                <w:rFonts w:ascii="宋体" w:hAnsi="宋体" w:cs="宋体"/>
              </w:rPr>
              <w:t xml:space="preserve">11 </w:t>
            </w:r>
            <w:r w:rsidRPr="00280811">
              <w:rPr>
                <w:rFonts w:ascii="宋体" w:hAnsi="宋体" w:cs="宋体" w:hint="eastAsia"/>
              </w:rPr>
              <w:t>序号</w:t>
            </w:r>
            <w:r w:rsidRPr="00280811">
              <w:rPr>
                <w:rFonts w:ascii="宋体" w:hAnsi="宋体" w:cs="宋体"/>
              </w:rPr>
              <w:t>1</w:t>
            </w:r>
          </w:p>
          <w:p w:rsidR="002D5BD9" w:rsidRPr="00280811" w:rsidRDefault="002D5BD9" w:rsidP="001E1B68">
            <w:pPr>
              <w:adjustRightInd w:val="0"/>
              <w:snapToGrid w:val="0"/>
              <w:textAlignment w:val="baseline"/>
              <w:rPr>
                <w:rFonts w:ascii="宋体"/>
              </w:rPr>
            </w:pPr>
            <w:r w:rsidRPr="00280811">
              <w:rPr>
                <w:rFonts w:ascii="宋体" w:hAnsi="宋体" w:cs="宋体"/>
              </w:rPr>
              <w:t xml:space="preserve">GB/T 16954-2016 </w:t>
            </w:r>
            <w:r w:rsidRPr="00280811">
              <w:rPr>
                <w:rFonts w:ascii="宋体" w:hAnsi="宋体" w:cs="宋体" w:hint="eastAsia"/>
              </w:rPr>
              <w:t>表</w:t>
            </w:r>
            <w:r w:rsidRPr="00280811">
              <w:rPr>
                <w:rFonts w:ascii="宋体" w:hAnsi="宋体" w:cs="宋体"/>
              </w:rPr>
              <w:t xml:space="preserve">9 </w:t>
            </w:r>
            <w:r w:rsidRPr="00280811">
              <w:rPr>
                <w:rFonts w:ascii="宋体" w:hAnsi="宋体" w:cs="宋体" w:hint="eastAsia"/>
              </w:rPr>
              <w:t>序号</w:t>
            </w:r>
            <w:r w:rsidRPr="00280811">
              <w:rPr>
                <w:rFonts w:ascii="宋体" w:hAnsi="宋体" w:cs="宋体"/>
              </w:rPr>
              <w:t>1</w:t>
            </w:r>
          </w:p>
        </w:tc>
        <w:tc>
          <w:tcPr>
            <w:tcW w:w="1134" w:type="dxa"/>
            <w:vMerge w:val="restart"/>
          </w:tcPr>
          <w:p w:rsidR="002D5BD9" w:rsidRPr="00280811" w:rsidRDefault="002D5BD9" w:rsidP="001E1B68">
            <w:pPr>
              <w:adjustRightInd w:val="0"/>
              <w:snapToGrid w:val="0"/>
              <w:textAlignment w:val="baseline"/>
              <w:rPr>
                <w:rFonts w:ascii="宋体"/>
              </w:rPr>
            </w:pPr>
          </w:p>
          <w:p w:rsidR="002D5BD9" w:rsidRPr="00280811" w:rsidRDefault="002D5BD9" w:rsidP="001E1B68">
            <w:pPr>
              <w:adjustRightInd w:val="0"/>
              <w:snapToGrid w:val="0"/>
              <w:textAlignment w:val="baseline"/>
              <w:rPr>
                <w:rFonts w:ascii="宋体"/>
              </w:rPr>
            </w:pPr>
          </w:p>
          <w:p w:rsidR="002D5BD9" w:rsidRDefault="002D5BD9" w:rsidP="001E1B68">
            <w:pPr>
              <w:adjustRightInd w:val="0"/>
              <w:snapToGrid w:val="0"/>
              <w:textAlignment w:val="baseline"/>
              <w:rPr>
                <w:rFonts w:ascii="宋体"/>
              </w:rPr>
            </w:pPr>
          </w:p>
          <w:p w:rsidR="002D5BD9" w:rsidRPr="00280811" w:rsidRDefault="002D5BD9" w:rsidP="001E1B68">
            <w:pPr>
              <w:adjustRightInd w:val="0"/>
              <w:snapToGrid w:val="0"/>
              <w:textAlignment w:val="baseline"/>
              <w:rPr>
                <w:rFonts w:ascii="宋体"/>
              </w:rPr>
            </w:pPr>
          </w:p>
          <w:p w:rsidR="002D5BD9" w:rsidRPr="00280811" w:rsidRDefault="002D5BD9" w:rsidP="001E1B68">
            <w:pPr>
              <w:adjustRightInd w:val="0"/>
              <w:snapToGrid w:val="0"/>
              <w:textAlignment w:val="baseline"/>
              <w:rPr>
                <w:rFonts w:ascii="宋体"/>
              </w:rPr>
            </w:pPr>
            <w:r w:rsidRPr="00280811">
              <w:rPr>
                <w:rFonts w:ascii="宋体" w:hAnsi="宋体" w:cs="宋体" w:hint="eastAsia"/>
              </w:rPr>
              <w:t>码流发生器</w:t>
            </w:r>
          </w:p>
          <w:p w:rsidR="002D5BD9" w:rsidRDefault="002D5BD9" w:rsidP="001E1B68">
            <w:pPr>
              <w:adjustRightInd w:val="0"/>
              <w:snapToGrid w:val="0"/>
              <w:textAlignment w:val="baseline"/>
              <w:rPr>
                <w:rFonts w:ascii="宋体"/>
              </w:rPr>
            </w:pPr>
          </w:p>
          <w:p w:rsidR="002D5BD9" w:rsidRPr="00280811" w:rsidRDefault="002D5BD9" w:rsidP="001E1B68">
            <w:pPr>
              <w:adjustRightInd w:val="0"/>
              <w:snapToGrid w:val="0"/>
              <w:textAlignment w:val="baseline"/>
              <w:rPr>
                <w:rFonts w:ascii="宋体"/>
              </w:rPr>
            </w:pPr>
          </w:p>
          <w:p w:rsidR="002D5BD9" w:rsidRPr="00280811" w:rsidRDefault="002D5BD9" w:rsidP="001E1B68">
            <w:pPr>
              <w:adjustRightInd w:val="0"/>
              <w:snapToGrid w:val="0"/>
              <w:textAlignment w:val="baseline"/>
              <w:rPr>
                <w:rFonts w:ascii="宋体"/>
              </w:rPr>
            </w:pPr>
            <w:r w:rsidRPr="00280811">
              <w:rPr>
                <w:rFonts w:ascii="宋体" w:hAnsi="宋体" w:cs="宋体" w:hint="eastAsia"/>
              </w:rPr>
              <w:t>电视测试发射机</w:t>
            </w:r>
          </w:p>
          <w:p w:rsidR="002D5BD9" w:rsidRPr="00280811" w:rsidRDefault="002D5BD9" w:rsidP="001E1B68">
            <w:pPr>
              <w:adjustRightInd w:val="0"/>
              <w:snapToGrid w:val="0"/>
              <w:textAlignment w:val="baseline"/>
              <w:rPr>
                <w:rFonts w:ascii="宋体"/>
              </w:rPr>
            </w:pPr>
          </w:p>
          <w:p w:rsidR="002D5BD9" w:rsidRPr="00280811" w:rsidRDefault="002D5BD9" w:rsidP="001E1B68">
            <w:pPr>
              <w:adjustRightInd w:val="0"/>
              <w:snapToGrid w:val="0"/>
              <w:textAlignment w:val="baseline"/>
              <w:rPr>
                <w:rFonts w:ascii="宋体"/>
              </w:rPr>
            </w:pPr>
          </w:p>
          <w:p w:rsidR="002D5BD9" w:rsidRPr="00280811" w:rsidRDefault="002D5BD9" w:rsidP="001E1B68">
            <w:pPr>
              <w:adjustRightInd w:val="0"/>
              <w:snapToGrid w:val="0"/>
              <w:textAlignment w:val="baseline"/>
              <w:rPr>
                <w:rFonts w:ascii="宋体"/>
              </w:rPr>
            </w:pPr>
          </w:p>
          <w:p w:rsidR="002D5BD9" w:rsidRPr="00280811" w:rsidRDefault="002D5BD9" w:rsidP="001E1B68">
            <w:pPr>
              <w:adjustRightInd w:val="0"/>
              <w:snapToGrid w:val="0"/>
              <w:textAlignment w:val="baseline"/>
              <w:rPr>
                <w:rFonts w:ascii="宋体"/>
              </w:rPr>
            </w:pPr>
          </w:p>
          <w:p w:rsidR="002D5BD9" w:rsidRPr="00280811" w:rsidRDefault="002D5BD9" w:rsidP="001E1B68">
            <w:pPr>
              <w:adjustRightInd w:val="0"/>
              <w:snapToGrid w:val="0"/>
              <w:textAlignment w:val="baseline"/>
              <w:rPr>
                <w:rFonts w:ascii="宋体"/>
              </w:rPr>
            </w:pPr>
          </w:p>
          <w:p w:rsidR="002D5BD9" w:rsidRPr="00280811" w:rsidRDefault="002D5BD9" w:rsidP="001E1B68">
            <w:pPr>
              <w:adjustRightInd w:val="0"/>
              <w:snapToGrid w:val="0"/>
              <w:textAlignment w:val="baseline"/>
              <w:rPr>
                <w:rFonts w:ascii="宋体"/>
              </w:rPr>
            </w:pPr>
          </w:p>
          <w:p w:rsidR="002D5BD9" w:rsidRPr="00280811" w:rsidRDefault="002D5BD9" w:rsidP="001E1B68">
            <w:pPr>
              <w:adjustRightInd w:val="0"/>
              <w:snapToGrid w:val="0"/>
              <w:textAlignment w:val="baseline"/>
              <w:rPr>
                <w:rFonts w:ascii="宋体"/>
              </w:rPr>
            </w:pPr>
          </w:p>
          <w:p w:rsidR="002D5BD9" w:rsidRPr="00280811" w:rsidRDefault="002D5BD9" w:rsidP="001E1B68">
            <w:pPr>
              <w:adjustRightInd w:val="0"/>
              <w:snapToGrid w:val="0"/>
              <w:textAlignment w:val="baseline"/>
              <w:rPr>
                <w:rFonts w:ascii="宋体"/>
              </w:rPr>
            </w:pPr>
          </w:p>
        </w:tc>
        <w:tc>
          <w:tcPr>
            <w:tcW w:w="3118" w:type="dxa"/>
            <w:vMerge w:val="restart"/>
          </w:tcPr>
          <w:p w:rsidR="002D5BD9" w:rsidRPr="00280811" w:rsidRDefault="002D5BD9" w:rsidP="001E1B68">
            <w:pPr>
              <w:tabs>
                <w:tab w:val="left" w:pos="0"/>
              </w:tabs>
              <w:snapToGrid w:val="0"/>
              <w:rPr>
                <w:rFonts w:ascii="宋体"/>
              </w:rPr>
            </w:pPr>
          </w:p>
          <w:p w:rsidR="002D5BD9" w:rsidRPr="00280811" w:rsidRDefault="002D5BD9" w:rsidP="001E1B68">
            <w:pPr>
              <w:tabs>
                <w:tab w:val="left" w:pos="0"/>
              </w:tabs>
              <w:snapToGrid w:val="0"/>
              <w:rPr>
                <w:rFonts w:ascii="宋体"/>
              </w:rPr>
            </w:pPr>
          </w:p>
          <w:p w:rsidR="002D5BD9" w:rsidRDefault="002D5BD9" w:rsidP="001E1B68">
            <w:pPr>
              <w:tabs>
                <w:tab w:val="left" w:pos="0"/>
              </w:tabs>
              <w:snapToGrid w:val="0"/>
              <w:rPr>
                <w:rFonts w:ascii="宋体"/>
              </w:rPr>
            </w:pPr>
          </w:p>
          <w:p w:rsidR="002D5BD9" w:rsidRPr="00280811" w:rsidRDefault="002D5BD9" w:rsidP="001E1B68">
            <w:pPr>
              <w:tabs>
                <w:tab w:val="left" w:pos="0"/>
              </w:tabs>
              <w:snapToGrid w:val="0"/>
              <w:rPr>
                <w:rFonts w:ascii="宋体"/>
              </w:rPr>
            </w:pPr>
          </w:p>
          <w:p w:rsidR="002D5BD9" w:rsidRPr="00280811" w:rsidRDefault="002D5BD9" w:rsidP="001E1B68">
            <w:pPr>
              <w:tabs>
                <w:tab w:val="left" w:pos="0"/>
              </w:tabs>
              <w:snapToGrid w:val="0"/>
              <w:rPr>
                <w:rFonts w:ascii="宋体"/>
              </w:rPr>
            </w:pPr>
            <w:r w:rsidRPr="00280811">
              <w:rPr>
                <w:rFonts w:ascii="宋体" w:hAnsi="宋体" w:cs="宋体" w:hint="eastAsia"/>
              </w:rPr>
              <w:t>符号率</w:t>
            </w:r>
            <w:r w:rsidRPr="00280811">
              <w:rPr>
                <w:rFonts w:ascii="宋体" w:hAnsi="宋体" w:cs="宋体"/>
              </w:rPr>
              <w:t>:2MS/s</w:t>
            </w:r>
            <w:r w:rsidRPr="00280811">
              <w:t>~</w:t>
            </w:r>
            <w:r w:rsidRPr="00280811">
              <w:rPr>
                <w:rFonts w:ascii="宋体" w:hAnsi="宋体" w:cs="宋体"/>
              </w:rPr>
              <w:t>40MS/s</w:t>
            </w:r>
          </w:p>
          <w:p w:rsidR="002D5BD9" w:rsidRDefault="002D5BD9" w:rsidP="001E1B68">
            <w:pPr>
              <w:tabs>
                <w:tab w:val="left" w:pos="0"/>
              </w:tabs>
              <w:snapToGrid w:val="0"/>
              <w:rPr>
                <w:rFonts w:ascii="宋体"/>
              </w:rPr>
            </w:pPr>
          </w:p>
          <w:p w:rsidR="002D5BD9" w:rsidRPr="00280811" w:rsidRDefault="002D5BD9" w:rsidP="001E1B68">
            <w:pPr>
              <w:tabs>
                <w:tab w:val="left" w:pos="0"/>
              </w:tabs>
              <w:snapToGrid w:val="0"/>
              <w:rPr>
                <w:rFonts w:ascii="宋体"/>
              </w:rPr>
            </w:pPr>
          </w:p>
          <w:p w:rsidR="002D5BD9" w:rsidRPr="00280811" w:rsidRDefault="002D5BD9" w:rsidP="001E1B68">
            <w:pPr>
              <w:tabs>
                <w:tab w:val="left" w:pos="0"/>
              </w:tabs>
              <w:snapToGrid w:val="0"/>
              <w:rPr>
                <w:rFonts w:ascii="宋体"/>
              </w:rPr>
            </w:pPr>
            <w:r w:rsidRPr="00280811">
              <w:rPr>
                <w:rFonts w:ascii="宋体" w:hAnsi="宋体" w:cs="宋体" w:hint="eastAsia"/>
              </w:rPr>
              <w:t>频率范围：</w:t>
            </w:r>
            <w:r w:rsidRPr="00280811">
              <w:rPr>
                <w:rFonts w:ascii="宋体" w:hAnsi="宋体" w:cs="宋体"/>
              </w:rPr>
              <w:t>950MHz</w:t>
            </w:r>
            <w:r w:rsidRPr="00280811">
              <w:t>~</w:t>
            </w:r>
            <w:r w:rsidRPr="00280811">
              <w:rPr>
                <w:rFonts w:ascii="宋体" w:hAnsi="宋体" w:cs="宋体"/>
              </w:rPr>
              <w:t>2150MHz</w:t>
            </w:r>
          </w:p>
          <w:p w:rsidR="002D5BD9" w:rsidRPr="00280811" w:rsidRDefault="002D5BD9" w:rsidP="001E1B68">
            <w:pPr>
              <w:tabs>
                <w:tab w:val="left" w:pos="0"/>
              </w:tabs>
              <w:snapToGrid w:val="0"/>
              <w:rPr>
                <w:rFonts w:ascii="宋体"/>
              </w:rPr>
            </w:pPr>
            <w:r w:rsidRPr="00280811">
              <w:rPr>
                <w:rFonts w:ascii="宋体" w:hAnsi="宋体" w:cs="宋体" w:hint="eastAsia"/>
              </w:rPr>
              <w:t>频率精度：</w:t>
            </w:r>
            <w:r w:rsidRPr="00280811">
              <w:rPr>
                <w:rFonts w:ascii="宋体" w:hAnsi="宋体" w:cs="宋体"/>
              </w:rPr>
              <w:t>1</w:t>
            </w:r>
            <w:r w:rsidRPr="00280811">
              <w:rPr>
                <w:rFonts w:ascii="宋体" w:hAnsi="宋体" w:cs="宋体" w:hint="eastAsia"/>
              </w:rPr>
              <w:t>×</w:t>
            </w:r>
            <w:r w:rsidRPr="00280811">
              <w:rPr>
                <w:rFonts w:ascii="宋体" w:hAnsi="宋体" w:cs="宋体"/>
              </w:rPr>
              <w:t>10</w:t>
            </w:r>
            <w:r w:rsidRPr="00280811">
              <w:rPr>
                <w:rFonts w:ascii="宋体" w:hAnsi="宋体" w:cs="宋体"/>
                <w:vertAlign w:val="superscript"/>
              </w:rPr>
              <w:t>-6</w:t>
            </w:r>
          </w:p>
          <w:p w:rsidR="002D5BD9" w:rsidRPr="00280811" w:rsidRDefault="002D5BD9" w:rsidP="001E1B68">
            <w:pPr>
              <w:tabs>
                <w:tab w:val="left" w:pos="0"/>
              </w:tabs>
              <w:snapToGrid w:val="0"/>
              <w:rPr>
                <w:rFonts w:ascii="宋体"/>
              </w:rPr>
            </w:pPr>
            <w:r w:rsidRPr="00280811">
              <w:rPr>
                <w:rFonts w:ascii="宋体" w:hAnsi="宋体" w:cs="宋体" w:hint="eastAsia"/>
              </w:rPr>
              <w:t>功率范围：</w:t>
            </w:r>
            <w:r w:rsidRPr="00280811">
              <w:rPr>
                <w:rFonts w:ascii="宋体" w:hAnsi="宋体" w:cs="宋体"/>
              </w:rPr>
              <w:t>-65dBm</w:t>
            </w:r>
            <w:r w:rsidRPr="00280811">
              <w:t>~</w:t>
            </w:r>
            <w:r w:rsidRPr="00280811">
              <w:rPr>
                <w:rFonts w:ascii="宋体" w:hAnsi="宋体" w:cs="宋体"/>
              </w:rPr>
              <w:t>-25dBm</w:t>
            </w:r>
          </w:p>
          <w:p w:rsidR="002D5BD9" w:rsidRPr="00280811" w:rsidRDefault="002D5BD9" w:rsidP="001E1B68">
            <w:pPr>
              <w:tabs>
                <w:tab w:val="left" w:pos="0"/>
              </w:tabs>
              <w:snapToGrid w:val="0"/>
              <w:rPr>
                <w:rFonts w:ascii="宋体"/>
              </w:rPr>
            </w:pPr>
            <w:r w:rsidRPr="00280811">
              <w:rPr>
                <w:rFonts w:ascii="宋体" w:hAnsi="宋体" w:cs="宋体" w:hint="eastAsia"/>
              </w:rPr>
              <w:t>功率精度：±</w:t>
            </w:r>
            <w:r w:rsidRPr="00280811">
              <w:rPr>
                <w:rFonts w:ascii="宋体" w:hAnsi="宋体" w:cs="宋体"/>
              </w:rPr>
              <w:t xml:space="preserve">0.5dB </w:t>
            </w:r>
          </w:p>
        </w:tc>
      </w:tr>
      <w:tr w:rsidR="002D5BD9" w:rsidRPr="00280811">
        <w:trPr>
          <w:trHeight w:val="1304"/>
        </w:trPr>
        <w:tc>
          <w:tcPr>
            <w:tcW w:w="422" w:type="dxa"/>
            <w:vMerge/>
          </w:tcPr>
          <w:p w:rsidR="002D5BD9" w:rsidRPr="00280811" w:rsidRDefault="002D5BD9" w:rsidP="001E1B68">
            <w:pPr>
              <w:adjustRightInd w:val="0"/>
              <w:jc w:val="center"/>
              <w:textAlignment w:val="baseline"/>
              <w:rPr>
                <w:rFonts w:ascii="宋体" w:hAnsi="Courier New"/>
              </w:rPr>
            </w:pPr>
          </w:p>
        </w:tc>
        <w:tc>
          <w:tcPr>
            <w:tcW w:w="1104" w:type="dxa"/>
            <w:vMerge/>
            <w:vAlign w:val="center"/>
          </w:tcPr>
          <w:p w:rsidR="002D5BD9" w:rsidRPr="00280811" w:rsidRDefault="002D5BD9" w:rsidP="001E1B68">
            <w:pPr>
              <w:adjustRightInd w:val="0"/>
              <w:snapToGrid w:val="0"/>
              <w:jc w:val="center"/>
              <w:textAlignment w:val="baseline"/>
              <w:rPr>
                <w:rFonts w:ascii="宋体" w:hAnsi="Courier New"/>
              </w:rPr>
            </w:pPr>
          </w:p>
        </w:tc>
        <w:tc>
          <w:tcPr>
            <w:tcW w:w="425" w:type="dxa"/>
            <w:vMerge/>
            <w:vAlign w:val="center"/>
          </w:tcPr>
          <w:p w:rsidR="002D5BD9" w:rsidRPr="00280811" w:rsidRDefault="002D5BD9" w:rsidP="001E1B68">
            <w:pPr>
              <w:adjustRightInd w:val="0"/>
              <w:snapToGrid w:val="0"/>
              <w:jc w:val="center"/>
              <w:textAlignment w:val="baseline"/>
              <w:rPr>
                <w:rFonts w:ascii="宋体"/>
              </w:rPr>
            </w:pPr>
          </w:p>
        </w:tc>
        <w:tc>
          <w:tcPr>
            <w:tcW w:w="1134" w:type="dxa"/>
            <w:vAlign w:val="center"/>
          </w:tcPr>
          <w:p w:rsidR="002D5BD9" w:rsidRPr="0091582C" w:rsidRDefault="002D5BD9" w:rsidP="001E1B68">
            <w:pPr>
              <w:adjustRightInd w:val="0"/>
              <w:snapToGrid w:val="0"/>
              <w:textAlignment w:val="baseline"/>
              <w:rPr>
                <w:rFonts w:ascii="宋体"/>
              </w:rPr>
            </w:pPr>
            <w:r w:rsidRPr="00280811">
              <w:rPr>
                <w:rFonts w:ascii="宋体" w:hAnsi="宋体" w:cs="宋体" w:hint="eastAsia"/>
              </w:rPr>
              <w:t>输入电平范围</w:t>
            </w:r>
          </w:p>
        </w:tc>
        <w:tc>
          <w:tcPr>
            <w:tcW w:w="1843" w:type="dxa"/>
            <w:vAlign w:val="center"/>
          </w:tcPr>
          <w:p w:rsidR="002D5BD9" w:rsidRPr="00280811" w:rsidRDefault="002D5BD9" w:rsidP="001E1B68">
            <w:pPr>
              <w:adjustRightInd w:val="0"/>
              <w:snapToGrid w:val="0"/>
              <w:rPr>
                <w:rFonts w:ascii="宋体"/>
              </w:rPr>
            </w:pPr>
            <w:r w:rsidRPr="00280811">
              <w:rPr>
                <w:rFonts w:ascii="宋体" w:hAnsi="宋体" w:cs="宋体"/>
              </w:rPr>
              <w:t xml:space="preserve">GB/T 11442-2016 </w:t>
            </w:r>
            <w:r w:rsidRPr="00280811">
              <w:rPr>
                <w:rFonts w:ascii="宋体" w:hAnsi="宋体" w:cs="宋体" w:hint="eastAsia"/>
              </w:rPr>
              <w:t>表</w:t>
            </w:r>
            <w:r w:rsidRPr="00280811">
              <w:rPr>
                <w:rFonts w:ascii="宋体" w:hAnsi="宋体" w:cs="宋体"/>
              </w:rPr>
              <w:t xml:space="preserve">11 </w:t>
            </w:r>
            <w:r w:rsidRPr="00280811">
              <w:rPr>
                <w:rFonts w:ascii="宋体" w:hAnsi="宋体" w:cs="宋体" w:hint="eastAsia"/>
              </w:rPr>
              <w:t>序号</w:t>
            </w:r>
            <w:r w:rsidRPr="00280811">
              <w:rPr>
                <w:rFonts w:ascii="宋体" w:hAnsi="宋体" w:cs="宋体"/>
              </w:rPr>
              <w:t>2</w:t>
            </w:r>
          </w:p>
          <w:p w:rsidR="002D5BD9" w:rsidRPr="00280811" w:rsidRDefault="002D5BD9" w:rsidP="001E1B68">
            <w:pPr>
              <w:adjustRightInd w:val="0"/>
              <w:snapToGrid w:val="0"/>
              <w:textAlignment w:val="baseline"/>
              <w:rPr>
                <w:rFonts w:ascii="宋体"/>
              </w:rPr>
            </w:pPr>
            <w:r w:rsidRPr="00280811">
              <w:rPr>
                <w:rFonts w:ascii="宋体" w:hAnsi="宋体" w:cs="宋体"/>
              </w:rPr>
              <w:t xml:space="preserve">GB/T 16954-2016 </w:t>
            </w:r>
            <w:r w:rsidRPr="00280811">
              <w:rPr>
                <w:rFonts w:ascii="宋体" w:hAnsi="宋体" w:cs="宋体" w:hint="eastAsia"/>
              </w:rPr>
              <w:t>表</w:t>
            </w:r>
            <w:r w:rsidRPr="00280811">
              <w:rPr>
                <w:rFonts w:ascii="宋体" w:hAnsi="宋体" w:cs="宋体"/>
              </w:rPr>
              <w:t xml:space="preserve">9 </w:t>
            </w:r>
            <w:r w:rsidRPr="00280811">
              <w:rPr>
                <w:rFonts w:ascii="宋体" w:hAnsi="宋体" w:cs="宋体" w:hint="eastAsia"/>
              </w:rPr>
              <w:t>序号</w:t>
            </w:r>
            <w:r w:rsidRPr="00280811">
              <w:rPr>
                <w:rFonts w:ascii="宋体" w:hAnsi="宋体" w:cs="宋体"/>
              </w:rPr>
              <w:t>2</w:t>
            </w:r>
          </w:p>
        </w:tc>
        <w:tc>
          <w:tcPr>
            <w:tcW w:w="1134" w:type="dxa"/>
            <w:vMerge/>
          </w:tcPr>
          <w:p w:rsidR="002D5BD9" w:rsidRPr="00280811" w:rsidRDefault="002D5BD9" w:rsidP="001E1B68">
            <w:pPr>
              <w:adjustRightInd w:val="0"/>
              <w:snapToGrid w:val="0"/>
              <w:textAlignment w:val="baseline"/>
              <w:rPr>
                <w:rFonts w:ascii="宋体"/>
              </w:rPr>
            </w:pPr>
          </w:p>
        </w:tc>
        <w:tc>
          <w:tcPr>
            <w:tcW w:w="3118" w:type="dxa"/>
            <w:vMerge/>
          </w:tcPr>
          <w:p w:rsidR="002D5BD9" w:rsidRPr="00280811" w:rsidRDefault="002D5BD9" w:rsidP="001E1B68">
            <w:pPr>
              <w:tabs>
                <w:tab w:val="left" w:pos="0"/>
              </w:tabs>
              <w:snapToGrid w:val="0"/>
              <w:ind w:right="74"/>
              <w:rPr>
                <w:rFonts w:ascii="宋体"/>
              </w:rPr>
            </w:pPr>
          </w:p>
        </w:tc>
      </w:tr>
      <w:tr w:rsidR="002D5BD9" w:rsidRPr="00280811">
        <w:trPr>
          <w:trHeight w:val="1304"/>
        </w:trPr>
        <w:tc>
          <w:tcPr>
            <w:tcW w:w="422" w:type="dxa"/>
            <w:vMerge/>
          </w:tcPr>
          <w:p w:rsidR="002D5BD9" w:rsidRPr="00280811" w:rsidRDefault="002D5BD9" w:rsidP="001E1B68">
            <w:pPr>
              <w:adjustRightInd w:val="0"/>
              <w:jc w:val="center"/>
              <w:textAlignment w:val="baseline"/>
              <w:rPr>
                <w:rFonts w:ascii="宋体" w:hAnsi="Courier New"/>
              </w:rPr>
            </w:pPr>
          </w:p>
        </w:tc>
        <w:tc>
          <w:tcPr>
            <w:tcW w:w="1104" w:type="dxa"/>
            <w:vMerge/>
            <w:vAlign w:val="center"/>
          </w:tcPr>
          <w:p w:rsidR="002D5BD9" w:rsidRPr="00280811" w:rsidRDefault="002D5BD9" w:rsidP="001E1B68">
            <w:pPr>
              <w:adjustRightInd w:val="0"/>
              <w:snapToGrid w:val="0"/>
              <w:jc w:val="center"/>
              <w:textAlignment w:val="baseline"/>
              <w:rPr>
                <w:rFonts w:ascii="宋体" w:hAnsi="Courier New"/>
              </w:rPr>
            </w:pPr>
          </w:p>
        </w:tc>
        <w:tc>
          <w:tcPr>
            <w:tcW w:w="425" w:type="dxa"/>
            <w:vMerge/>
            <w:vAlign w:val="center"/>
          </w:tcPr>
          <w:p w:rsidR="002D5BD9" w:rsidRPr="00280811" w:rsidRDefault="002D5BD9" w:rsidP="001E1B68">
            <w:pPr>
              <w:adjustRightInd w:val="0"/>
              <w:snapToGrid w:val="0"/>
              <w:jc w:val="center"/>
              <w:textAlignment w:val="baseline"/>
              <w:rPr>
                <w:rFonts w:ascii="宋体"/>
              </w:rPr>
            </w:pPr>
          </w:p>
        </w:tc>
        <w:tc>
          <w:tcPr>
            <w:tcW w:w="1134" w:type="dxa"/>
            <w:vAlign w:val="center"/>
          </w:tcPr>
          <w:p w:rsidR="002D5BD9" w:rsidRPr="0091582C" w:rsidRDefault="002D5BD9" w:rsidP="001E1B68">
            <w:pPr>
              <w:adjustRightInd w:val="0"/>
              <w:snapToGrid w:val="0"/>
              <w:textAlignment w:val="baseline"/>
              <w:rPr>
                <w:rFonts w:ascii="宋体"/>
              </w:rPr>
            </w:pPr>
            <w:r w:rsidRPr="00280811">
              <w:rPr>
                <w:rFonts w:ascii="宋体" w:hAnsi="宋体" w:cs="宋体" w:hint="eastAsia"/>
              </w:rPr>
              <w:t>符号率范围</w:t>
            </w:r>
          </w:p>
        </w:tc>
        <w:tc>
          <w:tcPr>
            <w:tcW w:w="1843" w:type="dxa"/>
            <w:vAlign w:val="center"/>
          </w:tcPr>
          <w:p w:rsidR="002D5BD9" w:rsidRPr="00280811" w:rsidRDefault="002D5BD9" w:rsidP="001E1B68">
            <w:pPr>
              <w:adjustRightInd w:val="0"/>
              <w:snapToGrid w:val="0"/>
              <w:rPr>
                <w:rFonts w:ascii="宋体"/>
              </w:rPr>
            </w:pPr>
            <w:r w:rsidRPr="00280811">
              <w:rPr>
                <w:rFonts w:ascii="宋体" w:hAnsi="宋体" w:cs="宋体"/>
              </w:rPr>
              <w:t xml:space="preserve">GB/T 11442-2016 </w:t>
            </w:r>
            <w:r w:rsidRPr="00280811">
              <w:rPr>
                <w:rFonts w:ascii="宋体" w:hAnsi="宋体" w:cs="宋体" w:hint="eastAsia"/>
              </w:rPr>
              <w:t>表</w:t>
            </w:r>
            <w:r w:rsidRPr="00280811">
              <w:rPr>
                <w:rFonts w:ascii="宋体" w:hAnsi="宋体" w:cs="宋体"/>
              </w:rPr>
              <w:t xml:space="preserve">11 </w:t>
            </w:r>
            <w:r w:rsidRPr="00280811">
              <w:rPr>
                <w:rFonts w:ascii="宋体" w:hAnsi="宋体" w:cs="宋体" w:hint="eastAsia"/>
              </w:rPr>
              <w:t>序号</w:t>
            </w:r>
            <w:r w:rsidRPr="00280811">
              <w:rPr>
                <w:rFonts w:ascii="宋体" w:hAnsi="宋体" w:cs="宋体"/>
              </w:rPr>
              <w:t>3</w:t>
            </w:r>
          </w:p>
          <w:p w:rsidR="002D5BD9" w:rsidRPr="00280811" w:rsidRDefault="002D5BD9" w:rsidP="001E1B68">
            <w:pPr>
              <w:tabs>
                <w:tab w:val="left" w:pos="0"/>
              </w:tabs>
              <w:snapToGrid w:val="0"/>
              <w:rPr>
                <w:rFonts w:ascii="宋体"/>
              </w:rPr>
            </w:pPr>
            <w:r w:rsidRPr="00280811">
              <w:rPr>
                <w:rFonts w:ascii="宋体" w:hAnsi="宋体" w:cs="宋体"/>
              </w:rPr>
              <w:t xml:space="preserve">GB/T 16954-2016 </w:t>
            </w:r>
            <w:r w:rsidRPr="00280811">
              <w:rPr>
                <w:rFonts w:ascii="宋体" w:hAnsi="宋体" w:cs="宋体" w:hint="eastAsia"/>
              </w:rPr>
              <w:t>表</w:t>
            </w:r>
            <w:r w:rsidRPr="00280811">
              <w:rPr>
                <w:rFonts w:ascii="宋体" w:hAnsi="宋体" w:cs="宋体"/>
              </w:rPr>
              <w:t xml:space="preserve">9 </w:t>
            </w:r>
            <w:r w:rsidRPr="00280811">
              <w:rPr>
                <w:rFonts w:ascii="宋体" w:hAnsi="宋体" w:cs="宋体" w:hint="eastAsia"/>
              </w:rPr>
              <w:t>序号</w:t>
            </w:r>
            <w:r w:rsidRPr="00280811">
              <w:rPr>
                <w:rFonts w:ascii="宋体" w:hAnsi="宋体" w:cs="宋体"/>
              </w:rPr>
              <w:t>3</w:t>
            </w:r>
          </w:p>
        </w:tc>
        <w:tc>
          <w:tcPr>
            <w:tcW w:w="1134" w:type="dxa"/>
            <w:vMerge/>
          </w:tcPr>
          <w:p w:rsidR="002D5BD9" w:rsidRPr="00280811" w:rsidRDefault="002D5BD9" w:rsidP="001E1B68">
            <w:pPr>
              <w:adjustRightInd w:val="0"/>
              <w:snapToGrid w:val="0"/>
              <w:textAlignment w:val="baseline"/>
              <w:rPr>
                <w:rFonts w:ascii="宋体"/>
              </w:rPr>
            </w:pPr>
          </w:p>
        </w:tc>
        <w:tc>
          <w:tcPr>
            <w:tcW w:w="3118" w:type="dxa"/>
            <w:vMerge/>
          </w:tcPr>
          <w:p w:rsidR="002D5BD9" w:rsidRPr="00280811" w:rsidRDefault="002D5BD9" w:rsidP="001E1B68">
            <w:pPr>
              <w:tabs>
                <w:tab w:val="left" w:pos="0"/>
              </w:tabs>
              <w:snapToGrid w:val="0"/>
              <w:ind w:right="74"/>
              <w:rPr>
                <w:rFonts w:ascii="宋体"/>
              </w:rPr>
            </w:pPr>
          </w:p>
        </w:tc>
      </w:tr>
      <w:tr w:rsidR="002D5BD9" w:rsidRPr="00280811">
        <w:trPr>
          <w:trHeight w:val="1304"/>
        </w:trPr>
        <w:tc>
          <w:tcPr>
            <w:tcW w:w="422" w:type="dxa"/>
            <w:vMerge/>
          </w:tcPr>
          <w:p w:rsidR="002D5BD9" w:rsidRPr="00280811" w:rsidRDefault="002D5BD9" w:rsidP="001E1B68">
            <w:pPr>
              <w:adjustRightInd w:val="0"/>
              <w:jc w:val="center"/>
              <w:textAlignment w:val="baseline"/>
              <w:rPr>
                <w:rFonts w:ascii="宋体" w:hAnsi="Courier New"/>
              </w:rPr>
            </w:pPr>
          </w:p>
        </w:tc>
        <w:tc>
          <w:tcPr>
            <w:tcW w:w="1104" w:type="dxa"/>
            <w:vMerge/>
            <w:vAlign w:val="center"/>
          </w:tcPr>
          <w:p w:rsidR="002D5BD9" w:rsidRPr="00280811" w:rsidRDefault="002D5BD9" w:rsidP="001E1B68">
            <w:pPr>
              <w:adjustRightInd w:val="0"/>
              <w:snapToGrid w:val="0"/>
              <w:jc w:val="center"/>
              <w:textAlignment w:val="baseline"/>
              <w:rPr>
                <w:rFonts w:ascii="宋体" w:hAnsi="Courier New"/>
              </w:rPr>
            </w:pPr>
          </w:p>
        </w:tc>
        <w:tc>
          <w:tcPr>
            <w:tcW w:w="425" w:type="dxa"/>
            <w:vMerge/>
            <w:vAlign w:val="center"/>
          </w:tcPr>
          <w:p w:rsidR="002D5BD9" w:rsidRPr="00280811" w:rsidRDefault="002D5BD9" w:rsidP="001E1B68">
            <w:pPr>
              <w:adjustRightInd w:val="0"/>
              <w:snapToGrid w:val="0"/>
              <w:jc w:val="center"/>
              <w:textAlignment w:val="baseline"/>
              <w:rPr>
                <w:rFonts w:ascii="宋体"/>
              </w:rPr>
            </w:pPr>
          </w:p>
        </w:tc>
        <w:tc>
          <w:tcPr>
            <w:tcW w:w="1134" w:type="dxa"/>
            <w:vAlign w:val="center"/>
          </w:tcPr>
          <w:p w:rsidR="002D5BD9" w:rsidRPr="00280811" w:rsidRDefault="002D5BD9" w:rsidP="001E1B68">
            <w:pPr>
              <w:adjustRightInd w:val="0"/>
              <w:snapToGrid w:val="0"/>
              <w:textAlignment w:val="baseline"/>
              <w:rPr>
                <w:rFonts w:ascii="宋体"/>
              </w:rPr>
            </w:pPr>
            <w:r w:rsidRPr="00280811">
              <w:rPr>
                <w:rFonts w:ascii="宋体" w:hAnsi="宋体" w:cs="宋体" w:hint="eastAsia"/>
              </w:rPr>
              <w:t>解调门限</w:t>
            </w:r>
          </w:p>
          <w:p w:rsidR="002D5BD9" w:rsidRPr="0091582C" w:rsidRDefault="002D5BD9" w:rsidP="001E1B68">
            <w:pPr>
              <w:adjustRightInd w:val="0"/>
              <w:snapToGrid w:val="0"/>
              <w:textAlignment w:val="baseline"/>
              <w:rPr>
                <w:rFonts w:ascii="宋体"/>
              </w:rPr>
            </w:pPr>
            <w:r w:rsidRPr="00280811">
              <w:rPr>
                <w:rFonts w:ascii="宋体" w:hAnsi="宋体" w:cs="宋体" w:hint="eastAsia"/>
              </w:rPr>
              <w:t>（</w:t>
            </w:r>
            <w:r w:rsidRPr="00280811">
              <w:rPr>
                <w:rFonts w:ascii="宋体" w:hAnsi="宋体" w:cs="宋体"/>
              </w:rPr>
              <w:t>E</w:t>
            </w:r>
            <w:r w:rsidRPr="0091582C">
              <w:rPr>
                <w:rFonts w:ascii="宋体" w:hAnsi="宋体" w:cs="宋体"/>
              </w:rPr>
              <w:t>b</w:t>
            </w:r>
            <w:r w:rsidRPr="00280811">
              <w:rPr>
                <w:rFonts w:ascii="宋体" w:hAnsi="宋体" w:cs="宋体"/>
              </w:rPr>
              <w:t>/N</w:t>
            </w:r>
            <w:r w:rsidRPr="0091582C">
              <w:rPr>
                <w:rFonts w:ascii="宋体" w:cs="宋体"/>
              </w:rPr>
              <w:t>0</w:t>
            </w:r>
            <w:r w:rsidRPr="00280811">
              <w:rPr>
                <w:rFonts w:ascii="宋体" w:hAnsi="宋体" w:cs="宋体" w:hint="eastAsia"/>
              </w:rPr>
              <w:t>）</w:t>
            </w:r>
          </w:p>
        </w:tc>
        <w:tc>
          <w:tcPr>
            <w:tcW w:w="1843" w:type="dxa"/>
            <w:vAlign w:val="center"/>
          </w:tcPr>
          <w:p w:rsidR="002D5BD9" w:rsidRPr="00280811" w:rsidRDefault="002D5BD9" w:rsidP="001E1B68">
            <w:pPr>
              <w:adjustRightInd w:val="0"/>
              <w:snapToGrid w:val="0"/>
              <w:rPr>
                <w:rFonts w:ascii="宋体"/>
              </w:rPr>
            </w:pPr>
            <w:r w:rsidRPr="00280811">
              <w:rPr>
                <w:rFonts w:ascii="宋体" w:hAnsi="宋体" w:cs="宋体"/>
              </w:rPr>
              <w:t xml:space="preserve">GB/T 11442-2016 </w:t>
            </w:r>
            <w:r w:rsidRPr="00280811">
              <w:rPr>
                <w:rFonts w:ascii="宋体" w:hAnsi="宋体" w:cs="宋体" w:hint="eastAsia"/>
              </w:rPr>
              <w:t>表</w:t>
            </w:r>
            <w:r w:rsidRPr="00280811">
              <w:rPr>
                <w:rFonts w:ascii="宋体" w:hAnsi="宋体" w:cs="宋体"/>
              </w:rPr>
              <w:t xml:space="preserve">11 </w:t>
            </w:r>
            <w:r w:rsidRPr="00280811">
              <w:rPr>
                <w:rFonts w:ascii="宋体" w:hAnsi="宋体" w:cs="宋体" w:hint="eastAsia"/>
              </w:rPr>
              <w:t>序号</w:t>
            </w:r>
            <w:r w:rsidRPr="00280811">
              <w:rPr>
                <w:rFonts w:ascii="宋体" w:hAnsi="宋体" w:cs="宋体"/>
              </w:rPr>
              <w:t>4</w:t>
            </w:r>
          </w:p>
          <w:p w:rsidR="002D5BD9" w:rsidRPr="00280811" w:rsidRDefault="002D5BD9" w:rsidP="001E1B68">
            <w:pPr>
              <w:tabs>
                <w:tab w:val="left" w:pos="0"/>
              </w:tabs>
              <w:snapToGrid w:val="0"/>
              <w:rPr>
                <w:rFonts w:ascii="宋体"/>
              </w:rPr>
            </w:pPr>
            <w:r w:rsidRPr="00280811">
              <w:rPr>
                <w:rFonts w:ascii="宋体" w:hAnsi="宋体" w:cs="宋体"/>
              </w:rPr>
              <w:t xml:space="preserve">GB/T 16954-2016 </w:t>
            </w:r>
            <w:r w:rsidRPr="00280811">
              <w:rPr>
                <w:rFonts w:ascii="宋体" w:hAnsi="宋体" w:cs="宋体" w:hint="eastAsia"/>
              </w:rPr>
              <w:t>表</w:t>
            </w:r>
            <w:r w:rsidRPr="00280811">
              <w:rPr>
                <w:rFonts w:ascii="宋体" w:hAnsi="宋体" w:cs="宋体"/>
              </w:rPr>
              <w:t xml:space="preserve">9 </w:t>
            </w:r>
            <w:r w:rsidRPr="00280811">
              <w:rPr>
                <w:rFonts w:ascii="宋体" w:hAnsi="宋体" w:cs="宋体" w:hint="eastAsia"/>
              </w:rPr>
              <w:t>序号</w:t>
            </w:r>
            <w:r w:rsidRPr="00280811">
              <w:rPr>
                <w:rFonts w:ascii="宋体" w:hAnsi="宋体" w:cs="宋体"/>
              </w:rPr>
              <w:t>4</w:t>
            </w:r>
          </w:p>
        </w:tc>
        <w:tc>
          <w:tcPr>
            <w:tcW w:w="1134" w:type="dxa"/>
            <w:vMerge/>
          </w:tcPr>
          <w:p w:rsidR="002D5BD9" w:rsidRPr="00280811" w:rsidRDefault="002D5BD9" w:rsidP="001E1B68">
            <w:pPr>
              <w:adjustRightInd w:val="0"/>
              <w:snapToGrid w:val="0"/>
              <w:textAlignment w:val="baseline"/>
              <w:rPr>
                <w:rFonts w:ascii="宋体"/>
              </w:rPr>
            </w:pPr>
          </w:p>
        </w:tc>
        <w:tc>
          <w:tcPr>
            <w:tcW w:w="3118" w:type="dxa"/>
            <w:vMerge/>
          </w:tcPr>
          <w:p w:rsidR="002D5BD9" w:rsidRPr="00280811" w:rsidRDefault="002D5BD9" w:rsidP="001E1B68">
            <w:pPr>
              <w:tabs>
                <w:tab w:val="left" w:pos="0"/>
              </w:tabs>
              <w:snapToGrid w:val="0"/>
              <w:ind w:right="74"/>
              <w:rPr>
                <w:rFonts w:ascii="宋体"/>
              </w:rPr>
            </w:pPr>
          </w:p>
        </w:tc>
      </w:tr>
      <w:tr w:rsidR="002D5BD9" w:rsidRPr="00280811">
        <w:trPr>
          <w:trHeight w:val="1304"/>
        </w:trPr>
        <w:tc>
          <w:tcPr>
            <w:tcW w:w="422" w:type="dxa"/>
            <w:vMerge/>
          </w:tcPr>
          <w:p w:rsidR="002D5BD9" w:rsidRPr="00280811" w:rsidRDefault="002D5BD9" w:rsidP="001E1B68">
            <w:pPr>
              <w:adjustRightInd w:val="0"/>
              <w:jc w:val="center"/>
              <w:textAlignment w:val="baseline"/>
              <w:rPr>
                <w:rFonts w:ascii="宋体" w:hAnsi="Courier New"/>
              </w:rPr>
            </w:pPr>
          </w:p>
        </w:tc>
        <w:tc>
          <w:tcPr>
            <w:tcW w:w="1104" w:type="dxa"/>
            <w:vMerge/>
            <w:vAlign w:val="center"/>
          </w:tcPr>
          <w:p w:rsidR="002D5BD9" w:rsidRPr="00280811" w:rsidRDefault="002D5BD9" w:rsidP="001E1B68">
            <w:pPr>
              <w:adjustRightInd w:val="0"/>
              <w:snapToGrid w:val="0"/>
              <w:jc w:val="center"/>
              <w:textAlignment w:val="baseline"/>
              <w:rPr>
                <w:rFonts w:ascii="宋体" w:hAnsi="Courier New"/>
              </w:rPr>
            </w:pPr>
          </w:p>
        </w:tc>
        <w:tc>
          <w:tcPr>
            <w:tcW w:w="425" w:type="dxa"/>
            <w:vMerge/>
            <w:vAlign w:val="center"/>
          </w:tcPr>
          <w:p w:rsidR="002D5BD9" w:rsidRPr="00280811" w:rsidRDefault="002D5BD9" w:rsidP="001E1B68">
            <w:pPr>
              <w:adjustRightInd w:val="0"/>
              <w:snapToGrid w:val="0"/>
              <w:jc w:val="center"/>
              <w:textAlignment w:val="baseline"/>
              <w:rPr>
                <w:rFonts w:ascii="宋体"/>
              </w:rPr>
            </w:pPr>
          </w:p>
        </w:tc>
        <w:tc>
          <w:tcPr>
            <w:tcW w:w="1134" w:type="dxa"/>
            <w:vAlign w:val="center"/>
          </w:tcPr>
          <w:p w:rsidR="002D5BD9" w:rsidRPr="0091582C" w:rsidRDefault="002D5BD9" w:rsidP="001E1B68">
            <w:pPr>
              <w:adjustRightInd w:val="0"/>
              <w:snapToGrid w:val="0"/>
              <w:textAlignment w:val="baseline"/>
              <w:rPr>
                <w:rFonts w:ascii="宋体"/>
              </w:rPr>
            </w:pPr>
            <w:r w:rsidRPr="00280811">
              <w:rPr>
                <w:rFonts w:ascii="宋体" w:hAnsi="宋体" w:cs="宋体" w:hint="eastAsia"/>
              </w:rPr>
              <w:t>输入信号捕捉范围</w:t>
            </w:r>
          </w:p>
        </w:tc>
        <w:tc>
          <w:tcPr>
            <w:tcW w:w="1843" w:type="dxa"/>
            <w:vAlign w:val="center"/>
          </w:tcPr>
          <w:p w:rsidR="002D5BD9" w:rsidRPr="00280811" w:rsidRDefault="002D5BD9" w:rsidP="001E1B68">
            <w:pPr>
              <w:adjustRightInd w:val="0"/>
              <w:snapToGrid w:val="0"/>
              <w:rPr>
                <w:rFonts w:ascii="宋体"/>
              </w:rPr>
            </w:pPr>
            <w:r w:rsidRPr="00280811">
              <w:rPr>
                <w:rFonts w:ascii="宋体" w:hAnsi="宋体" w:cs="宋体"/>
              </w:rPr>
              <w:t xml:space="preserve">GB/T 11442-2016 </w:t>
            </w:r>
            <w:r w:rsidRPr="00280811">
              <w:rPr>
                <w:rFonts w:ascii="宋体" w:hAnsi="宋体" w:cs="宋体" w:hint="eastAsia"/>
              </w:rPr>
              <w:t>表</w:t>
            </w:r>
            <w:r w:rsidRPr="00280811">
              <w:rPr>
                <w:rFonts w:ascii="宋体" w:hAnsi="宋体" w:cs="宋体"/>
              </w:rPr>
              <w:t xml:space="preserve">11 </w:t>
            </w:r>
            <w:r w:rsidRPr="00280811">
              <w:rPr>
                <w:rFonts w:ascii="宋体" w:hAnsi="宋体" w:cs="宋体" w:hint="eastAsia"/>
              </w:rPr>
              <w:t>序号</w:t>
            </w:r>
            <w:r w:rsidRPr="00280811">
              <w:rPr>
                <w:rFonts w:ascii="宋体" w:hAnsi="宋体" w:cs="宋体"/>
              </w:rPr>
              <w:t>5</w:t>
            </w:r>
          </w:p>
          <w:p w:rsidR="002D5BD9" w:rsidRPr="00280811" w:rsidRDefault="002D5BD9" w:rsidP="001E1B68">
            <w:pPr>
              <w:tabs>
                <w:tab w:val="left" w:pos="0"/>
              </w:tabs>
              <w:snapToGrid w:val="0"/>
              <w:rPr>
                <w:rFonts w:ascii="宋体"/>
              </w:rPr>
            </w:pPr>
            <w:r w:rsidRPr="00280811">
              <w:rPr>
                <w:rFonts w:ascii="宋体" w:hAnsi="宋体" w:cs="宋体"/>
              </w:rPr>
              <w:t xml:space="preserve">GB/T 16954-2016 </w:t>
            </w:r>
            <w:r w:rsidRPr="00280811">
              <w:rPr>
                <w:rFonts w:ascii="宋体" w:hAnsi="宋体" w:cs="宋体" w:hint="eastAsia"/>
              </w:rPr>
              <w:t>表</w:t>
            </w:r>
            <w:r w:rsidRPr="00280811">
              <w:rPr>
                <w:rFonts w:ascii="宋体" w:hAnsi="宋体" w:cs="宋体"/>
              </w:rPr>
              <w:t xml:space="preserve">9 </w:t>
            </w:r>
            <w:r w:rsidRPr="00280811">
              <w:rPr>
                <w:rFonts w:ascii="宋体" w:hAnsi="宋体" w:cs="宋体" w:hint="eastAsia"/>
              </w:rPr>
              <w:t>序号</w:t>
            </w:r>
            <w:r w:rsidRPr="00280811">
              <w:rPr>
                <w:rFonts w:ascii="宋体" w:hAnsi="宋体" w:cs="宋体"/>
              </w:rPr>
              <w:t>5</w:t>
            </w:r>
          </w:p>
        </w:tc>
        <w:tc>
          <w:tcPr>
            <w:tcW w:w="1134" w:type="dxa"/>
            <w:vMerge/>
          </w:tcPr>
          <w:p w:rsidR="002D5BD9" w:rsidRPr="00280811" w:rsidRDefault="002D5BD9" w:rsidP="001E1B68">
            <w:pPr>
              <w:adjustRightInd w:val="0"/>
              <w:snapToGrid w:val="0"/>
              <w:textAlignment w:val="baseline"/>
              <w:rPr>
                <w:rFonts w:ascii="宋体"/>
              </w:rPr>
            </w:pPr>
          </w:p>
        </w:tc>
        <w:tc>
          <w:tcPr>
            <w:tcW w:w="3118" w:type="dxa"/>
            <w:vMerge/>
          </w:tcPr>
          <w:p w:rsidR="002D5BD9" w:rsidRPr="00280811" w:rsidRDefault="002D5BD9" w:rsidP="001E1B68">
            <w:pPr>
              <w:tabs>
                <w:tab w:val="left" w:pos="0"/>
              </w:tabs>
              <w:snapToGrid w:val="0"/>
              <w:ind w:right="74"/>
              <w:rPr>
                <w:rFonts w:ascii="宋体"/>
              </w:rPr>
            </w:pPr>
          </w:p>
        </w:tc>
      </w:tr>
    </w:tbl>
    <w:p w:rsidR="002D5BD9" w:rsidRDefault="002D5BD9" w:rsidP="00261B91">
      <w:pPr>
        <w:jc w:val="center"/>
        <w:rPr>
          <w:rFonts w:ascii="宋体"/>
          <w:b/>
          <w:bCs/>
        </w:rPr>
      </w:pPr>
    </w:p>
    <w:p w:rsidR="002D5BD9" w:rsidRPr="00AA1ED9" w:rsidRDefault="002D5BD9" w:rsidP="001E1B68">
      <w:pPr>
        <w:spacing w:line="360" w:lineRule="auto"/>
        <w:jc w:val="center"/>
        <w:rPr>
          <w:rFonts w:ascii="宋体"/>
          <w:b/>
          <w:bCs/>
        </w:rPr>
      </w:pPr>
      <w:r w:rsidRPr="00AA1ED9">
        <w:rPr>
          <w:rFonts w:ascii="宋体" w:hAnsi="宋体" w:cs="宋体" w:hint="eastAsia"/>
          <w:b/>
          <w:bCs/>
        </w:rPr>
        <w:t>表</w:t>
      </w:r>
      <w:r w:rsidRPr="00AA1ED9">
        <w:rPr>
          <w:rFonts w:ascii="宋体" w:hAnsi="宋体" w:cs="宋体"/>
          <w:b/>
          <w:bCs/>
        </w:rPr>
        <w:t>3-3</w:t>
      </w:r>
      <w:r>
        <w:rPr>
          <w:rFonts w:ascii="宋体" w:hAnsi="宋体" w:cs="宋体"/>
          <w:b/>
          <w:bCs/>
        </w:rPr>
        <w:t>-3</w:t>
      </w:r>
      <w:r w:rsidRPr="00050AF1">
        <w:rPr>
          <w:rFonts w:ascii="宋体" w:hAnsi="宋体" w:cs="宋体" w:hint="eastAsia"/>
          <w:b/>
          <w:bCs/>
        </w:rPr>
        <w:t>（续）</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
        <w:gridCol w:w="1103"/>
        <w:gridCol w:w="425"/>
        <w:gridCol w:w="1134"/>
        <w:gridCol w:w="1843"/>
        <w:gridCol w:w="1276"/>
        <w:gridCol w:w="2976"/>
      </w:tblGrid>
      <w:tr w:rsidR="002D5BD9" w:rsidRPr="00C94DA8">
        <w:trPr>
          <w:trHeight w:val="567"/>
        </w:trPr>
        <w:tc>
          <w:tcPr>
            <w:tcW w:w="423" w:type="dxa"/>
            <w:vAlign w:val="center"/>
          </w:tcPr>
          <w:p w:rsidR="002D5BD9" w:rsidRPr="00C94DA8" w:rsidRDefault="002D5BD9" w:rsidP="001E1B68">
            <w:pPr>
              <w:adjustRightInd w:val="0"/>
              <w:snapToGrid w:val="0"/>
              <w:jc w:val="center"/>
              <w:textAlignment w:val="baseline"/>
              <w:rPr>
                <w:rFonts w:ascii="宋体" w:hAnsi="Courier New"/>
                <w:b/>
                <w:bCs/>
              </w:rPr>
            </w:pPr>
            <w:r w:rsidRPr="00C94DA8">
              <w:rPr>
                <w:rFonts w:ascii="宋体" w:hAnsi="Courier New" w:cs="宋体" w:hint="eastAsia"/>
                <w:b/>
                <w:bCs/>
              </w:rPr>
              <w:t>序号</w:t>
            </w:r>
          </w:p>
        </w:tc>
        <w:tc>
          <w:tcPr>
            <w:tcW w:w="1103" w:type="dxa"/>
            <w:vAlign w:val="center"/>
          </w:tcPr>
          <w:p w:rsidR="002D5BD9" w:rsidRPr="00C94DA8" w:rsidRDefault="002D5BD9" w:rsidP="001E1B68">
            <w:pPr>
              <w:adjustRightInd w:val="0"/>
              <w:snapToGrid w:val="0"/>
              <w:jc w:val="center"/>
              <w:textAlignment w:val="baseline"/>
              <w:rPr>
                <w:rFonts w:ascii="宋体" w:hAnsi="Courier New"/>
                <w:b/>
                <w:bCs/>
              </w:rPr>
            </w:pPr>
            <w:r w:rsidRPr="00C94DA8">
              <w:rPr>
                <w:rFonts w:ascii="宋体" w:hAnsi="Courier New" w:cs="宋体" w:hint="eastAsia"/>
                <w:b/>
                <w:bCs/>
              </w:rPr>
              <w:t>产品</w:t>
            </w:r>
          </w:p>
          <w:p w:rsidR="002D5BD9" w:rsidRPr="00C94DA8" w:rsidRDefault="002D5BD9" w:rsidP="001E1B68">
            <w:pPr>
              <w:adjustRightInd w:val="0"/>
              <w:snapToGrid w:val="0"/>
              <w:jc w:val="center"/>
              <w:textAlignment w:val="baseline"/>
              <w:rPr>
                <w:rFonts w:ascii="宋体" w:hAnsi="Courier New"/>
                <w:b/>
                <w:bCs/>
              </w:rPr>
            </w:pPr>
            <w:r w:rsidRPr="00C94DA8">
              <w:rPr>
                <w:rFonts w:ascii="宋体" w:hAnsi="Courier New" w:cs="宋体" w:hint="eastAsia"/>
                <w:b/>
                <w:bCs/>
              </w:rPr>
              <w:t>单元</w:t>
            </w:r>
          </w:p>
        </w:tc>
        <w:tc>
          <w:tcPr>
            <w:tcW w:w="1559" w:type="dxa"/>
            <w:gridSpan w:val="2"/>
            <w:vAlign w:val="center"/>
          </w:tcPr>
          <w:p w:rsidR="002D5BD9" w:rsidRPr="00C94DA8" w:rsidRDefault="002D5BD9" w:rsidP="001E1B68">
            <w:pPr>
              <w:tabs>
                <w:tab w:val="left" w:pos="0"/>
              </w:tabs>
              <w:snapToGrid w:val="0"/>
              <w:ind w:right="74"/>
              <w:jc w:val="center"/>
              <w:rPr>
                <w:rFonts w:ascii="宋体"/>
              </w:rPr>
            </w:pPr>
            <w:r w:rsidRPr="00C94DA8">
              <w:rPr>
                <w:rFonts w:ascii="宋体" w:hAnsi="Courier New" w:cs="宋体" w:hint="eastAsia"/>
                <w:b/>
                <w:bCs/>
              </w:rPr>
              <w:t>检验项目</w:t>
            </w:r>
          </w:p>
        </w:tc>
        <w:tc>
          <w:tcPr>
            <w:tcW w:w="1843" w:type="dxa"/>
            <w:vAlign w:val="center"/>
          </w:tcPr>
          <w:p w:rsidR="002D5BD9" w:rsidRPr="00C94DA8" w:rsidRDefault="002D5BD9" w:rsidP="001E1B68">
            <w:pPr>
              <w:adjustRightInd w:val="0"/>
              <w:snapToGrid w:val="0"/>
              <w:jc w:val="center"/>
              <w:textAlignment w:val="baseline"/>
              <w:rPr>
                <w:rFonts w:ascii="宋体" w:hAnsi="Courier New"/>
                <w:b/>
                <w:bCs/>
              </w:rPr>
            </w:pPr>
            <w:r w:rsidRPr="00C94DA8">
              <w:rPr>
                <w:rFonts w:ascii="宋体" w:hAnsi="Courier New" w:cs="宋体" w:hint="eastAsia"/>
                <w:b/>
                <w:bCs/>
              </w:rPr>
              <w:t>依据标准</w:t>
            </w:r>
          </w:p>
          <w:p w:rsidR="002D5BD9" w:rsidRPr="00C94DA8" w:rsidRDefault="002D5BD9" w:rsidP="001E1B68">
            <w:pPr>
              <w:tabs>
                <w:tab w:val="left" w:pos="0"/>
              </w:tabs>
              <w:snapToGrid w:val="0"/>
              <w:ind w:right="74"/>
              <w:jc w:val="center"/>
              <w:rPr>
                <w:rFonts w:ascii="宋体" w:hAnsi="Courier New"/>
                <w:b/>
                <w:bCs/>
              </w:rPr>
            </w:pPr>
            <w:r w:rsidRPr="00C94DA8">
              <w:rPr>
                <w:rFonts w:ascii="宋体" w:hAnsi="Courier New" w:cs="宋体" w:hint="eastAsia"/>
                <w:b/>
                <w:bCs/>
              </w:rPr>
              <w:t>及条款</w:t>
            </w:r>
          </w:p>
        </w:tc>
        <w:tc>
          <w:tcPr>
            <w:tcW w:w="1276" w:type="dxa"/>
            <w:vAlign w:val="center"/>
          </w:tcPr>
          <w:p w:rsidR="002D5BD9" w:rsidRPr="00C94DA8" w:rsidRDefault="002D5BD9" w:rsidP="001E1B68">
            <w:pPr>
              <w:adjustRightInd w:val="0"/>
              <w:snapToGrid w:val="0"/>
              <w:jc w:val="center"/>
              <w:textAlignment w:val="baseline"/>
              <w:rPr>
                <w:rFonts w:ascii="宋体" w:hAnsi="Courier New"/>
                <w:b/>
                <w:bCs/>
              </w:rPr>
            </w:pPr>
            <w:r w:rsidRPr="00C94DA8">
              <w:rPr>
                <w:rFonts w:ascii="宋体" w:hAnsi="Courier New" w:cs="宋体" w:hint="eastAsia"/>
                <w:b/>
                <w:bCs/>
              </w:rPr>
              <w:t>检验设备</w:t>
            </w:r>
          </w:p>
          <w:p w:rsidR="002D5BD9" w:rsidRPr="00C94DA8" w:rsidRDefault="002D5BD9" w:rsidP="001E1B68">
            <w:pPr>
              <w:adjustRightInd w:val="0"/>
              <w:snapToGrid w:val="0"/>
              <w:jc w:val="center"/>
              <w:textAlignment w:val="baseline"/>
              <w:rPr>
                <w:rFonts w:ascii="宋体"/>
              </w:rPr>
            </w:pPr>
            <w:r w:rsidRPr="00C94DA8">
              <w:rPr>
                <w:rFonts w:ascii="宋体" w:hAnsi="Courier New" w:cs="宋体" w:hint="eastAsia"/>
                <w:b/>
                <w:bCs/>
              </w:rPr>
              <w:t>名称</w:t>
            </w:r>
          </w:p>
        </w:tc>
        <w:tc>
          <w:tcPr>
            <w:tcW w:w="2976" w:type="dxa"/>
            <w:vAlign w:val="center"/>
          </w:tcPr>
          <w:p w:rsidR="002D5BD9" w:rsidRPr="00C94DA8" w:rsidRDefault="002D5BD9" w:rsidP="001E1B68">
            <w:pPr>
              <w:adjustRightInd w:val="0"/>
              <w:snapToGrid w:val="0"/>
              <w:jc w:val="center"/>
              <w:textAlignment w:val="baseline"/>
              <w:rPr>
                <w:rFonts w:ascii="宋体" w:hAnsi="Courier New"/>
                <w:b/>
                <w:bCs/>
              </w:rPr>
            </w:pPr>
            <w:r w:rsidRPr="00C94DA8">
              <w:rPr>
                <w:rFonts w:ascii="宋体" w:hAnsi="Courier New" w:cs="宋体" w:hint="eastAsia"/>
                <w:b/>
                <w:bCs/>
              </w:rPr>
              <w:t>精度或测量</w:t>
            </w:r>
          </w:p>
          <w:p w:rsidR="002D5BD9" w:rsidRPr="00C94DA8" w:rsidRDefault="002D5BD9" w:rsidP="001E1B68">
            <w:pPr>
              <w:adjustRightInd w:val="0"/>
              <w:snapToGrid w:val="0"/>
              <w:jc w:val="center"/>
              <w:textAlignment w:val="baseline"/>
              <w:rPr>
                <w:rFonts w:ascii="宋体"/>
              </w:rPr>
            </w:pPr>
            <w:r w:rsidRPr="00C94DA8">
              <w:rPr>
                <w:rFonts w:ascii="宋体" w:hAnsi="Courier New" w:cs="宋体" w:hint="eastAsia"/>
                <w:b/>
                <w:bCs/>
              </w:rPr>
              <w:t>范围</w:t>
            </w:r>
          </w:p>
        </w:tc>
      </w:tr>
      <w:tr w:rsidR="002D5BD9" w:rsidRPr="00C94DA8">
        <w:trPr>
          <w:trHeight w:val="1304"/>
        </w:trPr>
        <w:tc>
          <w:tcPr>
            <w:tcW w:w="423" w:type="dxa"/>
            <w:vMerge w:val="restart"/>
            <w:vAlign w:val="center"/>
          </w:tcPr>
          <w:p w:rsidR="002D5BD9" w:rsidRPr="00C94DA8" w:rsidRDefault="002D5BD9" w:rsidP="001E1B68">
            <w:pPr>
              <w:adjustRightInd w:val="0"/>
              <w:jc w:val="center"/>
              <w:textAlignment w:val="baseline"/>
              <w:rPr>
                <w:rFonts w:ascii="宋体" w:hAnsi="Courier New" w:cs="宋体"/>
              </w:rPr>
            </w:pPr>
            <w:r w:rsidRPr="00C94DA8">
              <w:rPr>
                <w:rFonts w:ascii="宋体" w:hAnsi="Courier New" w:cs="宋体"/>
              </w:rPr>
              <w:t>3</w:t>
            </w:r>
          </w:p>
        </w:tc>
        <w:tc>
          <w:tcPr>
            <w:tcW w:w="1103" w:type="dxa"/>
            <w:vMerge w:val="restart"/>
            <w:vAlign w:val="center"/>
          </w:tcPr>
          <w:p w:rsidR="002D5BD9" w:rsidRPr="00C94DA8" w:rsidRDefault="002D5BD9" w:rsidP="001E1B68">
            <w:pPr>
              <w:adjustRightInd w:val="0"/>
              <w:snapToGrid w:val="0"/>
              <w:jc w:val="center"/>
              <w:textAlignment w:val="baseline"/>
              <w:rPr>
                <w:rFonts w:ascii="宋体" w:hAnsi="Courier New" w:cs="宋体"/>
              </w:rPr>
            </w:pPr>
            <w:r w:rsidRPr="00C94DA8">
              <w:rPr>
                <w:rFonts w:ascii="宋体" w:hAnsi="宋体" w:cs="宋体" w:hint="eastAsia"/>
              </w:rPr>
              <w:t>卫星数字电视接收机</w:t>
            </w:r>
            <w:r w:rsidRPr="00C94DA8">
              <w:rPr>
                <w:rFonts w:ascii="宋体" w:hAnsi="宋体" w:cs="宋体"/>
              </w:rPr>
              <w:t>(</w:t>
            </w:r>
            <w:r w:rsidRPr="00C94DA8">
              <w:rPr>
                <w:rFonts w:ascii="宋体" w:hAnsi="宋体" w:cs="宋体" w:hint="eastAsia"/>
              </w:rPr>
              <w:t>标清工程型</w:t>
            </w:r>
            <w:r w:rsidRPr="00C94DA8">
              <w:rPr>
                <w:rFonts w:ascii="宋体" w:hAnsi="宋体" w:cs="宋体"/>
              </w:rPr>
              <w:t>)</w:t>
            </w:r>
            <w:r w:rsidRPr="00C94DA8">
              <w:rPr>
                <w:rFonts w:ascii="宋体" w:hAnsi="Courier New" w:cs="宋体"/>
              </w:rPr>
              <w:t xml:space="preserve"> </w:t>
            </w:r>
          </w:p>
        </w:tc>
        <w:tc>
          <w:tcPr>
            <w:tcW w:w="425" w:type="dxa"/>
            <w:vMerge w:val="restart"/>
            <w:vAlign w:val="center"/>
          </w:tcPr>
          <w:p w:rsidR="002D5BD9" w:rsidRPr="00C94DA8" w:rsidRDefault="002D5BD9" w:rsidP="001E1B68">
            <w:pPr>
              <w:adjustRightInd w:val="0"/>
              <w:snapToGrid w:val="0"/>
              <w:jc w:val="center"/>
              <w:textAlignment w:val="baseline"/>
              <w:rPr>
                <w:rFonts w:ascii="宋体"/>
              </w:rPr>
            </w:pPr>
            <w:r w:rsidRPr="00C94DA8">
              <w:rPr>
                <w:rFonts w:ascii="宋体" w:hAnsi="Courier New" w:cs="宋体" w:hint="eastAsia"/>
              </w:rPr>
              <w:t>常温电性能</w:t>
            </w:r>
            <w:r w:rsidRPr="00C94DA8">
              <w:rPr>
                <w:rFonts w:ascii="宋体" w:hAnsi="Courier New" w:cs="宋体"/>
              </w:rPr>
              <w:t>(</w:t>
            </w:r>
            <w:r w:rsidRPr="00C94DA8">
              <w:rPr>
                <w:rFonts w:ascii="宋体" w:hAnsi="Courier New" w:cs="宋体" w:hint="eastAsia"/>
              </w:rPr>
              <w:t>复合视频输出</w:t>
            </w:r>
            <w:r w:rsidRPr="00C94DA8">
              <w:rPr>
                <w:rFonts w:ascii="宋体" w:hAnsi="Courier New" w:cs="宋体"/>
              </w:rPr>
              <w:t>)</w:t>
            </w:r>
          </w:p>
        </w:tc>
        <w:tc>
          <w:tcPr>
            <w:tcW w:w="1134" w:type="dxa"/>
            <w:vAlign w:val="center"/>
          </w:tcPr>
          <w:p w:rsidR="002D5BD9" w:rsidRPr="00C94DA8" w:rsidRDefault="002D5BD9" w:rsidP="001E1B68">
            <w:pPr>
              <w:adjustRightInd w:val="0"/>
              <w:snapToGrid w:val="0"/>
              <w:textAlignment w:val="baseline"/>
              <w:rPr>
                <w:rFonts w:ascii="宋体" w:hAnsi="Courier New"/>
              </w:rPr>
            </w:pPr>
            <w:r w:rsidRPr="00C94DA8">
              <w:rPr>
                <w:rFonts w:ascii="宋体" w:hAnsi="宋体" w:cs="宋体" w:hint="eastAsia"/>
              </w:rPr>
              <w:t>亮度信号电平</w:t>
            </w:r>
          </w:p>
        </w:tc>
        <w:tc>
          <w:tcPr>
            <w:tcW w:w="1843" w:type="dxa"/>
            <w:vAlign w:val="center"/>
          </w:tcPr>
          <w:p w:rsidR="002D5BD9" w:rsidRPr="00C94DA8" w:rsidRDefault="002D5BD9" w:rsidP="001E1B68">
            <w:pPr>
              <w:adjustRightInd w:val="0"/>
              <w:snapToGrid w:val="0"/>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8</w:t>
            </w:r>
          </w:p>
          <w:p w:rsidR="002D5BD9" w:rsidRPr="00C94DA8" w:rsidRDefault="002D5BD9" w:rsidP="001E1B68">
            <w:pPr>
              <w:adjustRightInd w:val="0"/>
              <w:snapToGrid w:val="0"/>
              <w:textAlignment w:val="baseline"/>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8</w:t>
            </w:r>
          </w:p>
        </w:tc>
        <w:tc>
          <w:tcPr>
            <w:tcW w:w="1276" w:type="dxa"/>
            <w:vMerge w:val="restart"/>
          </w:tcPr>
          <w:p w:rsidR="002D5BD9" w:rsidRDefault="002D5BD9" w:rsidP="001E1B68">
            <w:pPr>
              <w:adjustRightInd w:val="0"/>
              <w:snapToGrid w:val="0"/>
              <w:textAlignment w:val="baseline"/>
              <w:rPr>
                <w:rFonts w:ascii="宋体"/>
              </w:rPr>
            </w:pPr>
          </w:p>
          <w:p w:rsidR="002D5BD9" w:rsidRDefault="002D5BD9" w:rsidP="001E1B68">
            <w:pPr>
              <w:adjustRightInd w:val="0"/>
              <w:snapToGrid w:val="0"/>
              <w:textAlignment w:val="baseline"/>
              <w:rPr>
                <w:rFonts w:ascii="宋体"/>
              </w:rPr>
            </w:pPr>
          </w:p>
          <w:p w:rsidR="002D5BD9" w:rsidRDefault="002D5BD9" w:rsidP="001E1B68">
            <w:pPr>
              <w:adjustRightInd w:val="0"/>
              <w:snapToGrid w:val="0"/>
              <w:textAlignment w:val="baseline"/>
              <w:rPr>
                <w:rFonts w:ascii="宋体"/>
              </w:rPr>
            </w:pPr>
          </w:p>
          <w:p w:rsidR="002D5BD9" w:rsidRDefault="002D5BD9" w:rsidP="001E1B68">
            <w:pPr>
              <w:adjustRightInd w:val="0"/>
              <w:snapToGrid w:val="0"/>
              <w:textAlignment w:val="baseline"/>
              <w:rPr>
                <w:rFonts w:ascii="宋体"/>
              </w:rPr>
            </w:pPr>
          </w:p>
          <w:p w:rsidR="002D5BD9" w:rsidRPr="00C94DA8" w:rsidRDefault="002D5BD9" w:rsidP="001E1B68">
            <w:pPr>
              <w:adjustRightInd w:val="0"/>
              <w:snapToGrid w:val="0"/>
              <w:textAlignment w:val="baseline"/>
              <w:rPr>
                <w:rFonts w:ascii="宋体"/>
              </w:rPr>
            </w:pPr>
          </w:p>
          <w:p w:rsidR="002D5BD9" w:rsidRPr="00C94DA8" w:rsidRDefault="002D5BD9" w:rsidP="001E1B68">
            <w:pPr>
              <w:adjustRightInd w:val="0"/>
              <w:snapToGrid w:val="0"/>
              <w:textAlignment w:val="baseline"/>
              <w:rPr>
                <w:rFonts w:ascii="宋体"/>
              </w:rPr>
            </w:pPr>
          </w:p>
          <w:p w:rsidR="002D5BD9" w:rsidRPr="00C94DA8" w:rsidRDefault="002D5BD9" w:rsidP="001E1B68">
            <w:pPr>
              <w:adjustRightInd w:val="0"/>
              <w:snapToGrid w:val="0"/>
              <w:textAlignment w:val="baseline"/>
              <w:rPr>
                <w:rFonts w:ascii="宋体"/>
              </w:rPr>
            </w:pPr>
            <w:r w:rsidRPr="00C94DA8">
              <w:rPr>
                <w:rFonts w:ascii="宋体" w:hAnsi="宋体" w:cs="宋体" w:hint="eastAsia"/>
              </w:rPr>
              <w:t>码流发生器</w:t>
            </w:r>
          </w:p>
          <w:p w:rsidR="002D5BD9" w:rsidRPr="00C94DA8" w:rsidRDefault="002D5BD9" w:rsidP="001E1B68">
            <w:pPr>
              <w:adjustRightInd w:val="0"/>
              <w:snapToGrid w:val="0"/>
              <w:textAlignment w:val="baseline"/>
              <w:rPr>
                <w:rFonts w:ascii="宋体"/>
              </w:rPr>
            </w:pPr>
          </w:p>
          <w:p w:rsidR="002D5BD9" w:rsidRPr="00C94DA8" w:rsidRDefault="002D5BD9" w:rsidP="001E1B68">
            <w:pPr>
              <w:adjustRightInd w:val="0"/>
              <w:snapToGrid w:val="0"/>
              <w:textAlignment w:val="baseline"/>
              <w:rPr>
                <w:rFonts w:ascii="宋体"/>
              </w:rPr>
            </w:pPr>
          </w:p>
          <w:p w:rsidR="002D5BD9" w:rsidRPr="00C94DA8" w:rsidRDefault="002D5BD9" w:rsidP="001E1B68">
            <w:pPr>
              <w:adjustRightInd w:val="0"/>
              <w:snapToGrid w:val="0"/>
              <w:textAlignment w:val="baseline"/>
              <w:rPr>
                <w:rFonts w:ascii="宋体"/>
              </w:rPr>
            </w:pPr>
            <w:r w:rsidRPr="00C94DA8">
              <w:rPr>
                <w:rFonts w:ascii="宋体" w:hAnsi="宋体" w:cs="宋体" w:hint="eastAsia"/>
              </w:rPr>
              <w:t>电视测试发射机</w:t>
            </w:r>
          </w:p>
          <w:p w:rsidR="002D5BD9" w:rsidRPr="00C94DA8" w:rsidRDefault="002D5BD9" w:rsidP="001E1B68">
            <w:pPr>
              <w:adjustRightInd w:val="0"/>
              <w:snapToGrid w:val="0"/>
              <w:textAlignment w:val="baseline"/>
              <w:rPr>
                <w:rFonts w:ascii="宋体"/>
              </w:rPr>
            </w:pPr>
          </w:p>
          <w:p w:rsidR="002D5BD9" w:rsidRPr="00C94DA8" w:rsidRDefault="002D5BD9" w:rsidP="001E1B68">
            <w:pPr>
              <w:adjustRightInd w:val="0"/>
              <w:snapToGrid w:val="0"/>
              <w:textAlignment w:val="baseline"/>
              <w:rPr>
                <w:rFonts w:ascii="宋体"/>
              </w:rPr>
            </w:pPr>
          </w:p>
          <w:p w:rsidR="002D5BD9" w:rsidRPr="00C94DA8" w:rsidRDefault="002D5BD9" w:rsidP="001E1B68">
            <w:pPr>
              <w:adjustRightInd w:val="0"/>
              <w:snapToGrid w:val="0"/>
              <w:textAlignment w:val="baseline"/>
              <w:rPr>
                <w:rFonts w:ascii="宋体"/>
              </w:rPr>
            </w:pPr>
          </w:p>
          <w:p w:rsidR="002D5BD9" w:rsidRPr="00C94DA8" w:rsidRDefault="002D5BD9" w:rsidP="001E1B68">
            <w:pPr>
              <w:adjustRightInd w:val="0"/>
              <w:snapToGrid w:val="0"/>
              <w:textAlignment w:val="baseline"/>
              <w:rPr>
                <w:rFonts w:ascii="宋体"/>
              </w:rPr>
            </w:pPr>
          </w:p>
          <w:p w:rsidR="002D5BD9" w:rsidRPr="00C94DA8" w:rsidRDefault="002D5BD9" w:rsidP="001E1B68">
            <w:pPr>
              <w:adjustRightInd w:val="0"/>
              <w:snapToGrid w:val="0"/>
              <w:textAlignment w:val="baseline"/>
              <w:rPr>
                <w:rFonts w:ascii="宋体"/>
              </w:rPr>
            </w:pPr>
            <w:r w:rsidRPr="00C94DA8">
              <w:rPr>
                <w:rFonts w:ascii="宋体" w:hAnsi="宋体" w:cs="宋体" w:hint="eastAsia"/>
              </w:rPr>
              <w:t>音视频分析仪</w:t>
            </w:r>
          </w:p>
        </w:tc>
        <w:tc>
          <w:tcPr>
            <w:tcW w:w="2976" w:type="dxa"/>
            <w:vMerge w:val="restart"/>
          </w:tcPr>
          <w:p w:rsidR="002D5BD9" w:rsidRPr="00C94DA8" w:rsidRDefault="002D5BD9" w:rsidP="001E1B68">
            <w:pPr>
              <w:tabs>
                <w:tab w:val="left" w:pos="0"/>
              </w:tabs>
              <w:snapToGrid w:val="0"/>
              <w:ind w:right="73"/>
              <w:rPr>
                <w:rFonts w:ascii="宋体"/>
              </w:rPr>
            </w:pPr>
          </w:p>
          <w:p w:rsidR="002D5BD9" w:rsidRDefault="002D5BD9" w:rsidP="001E1B68">
            <w:pPr>
              <w:tabs>
                <w:tab w:val="left" w:pos="0"/>
              </w:tabs>
              <w:snapToGrid w:val="0"/>
              <w:ind w:right="73"/>
              <w:rPr>
                <w:rFonts w:ascii="宋体"/>
              </w:rPr>
            </w:pPr>
          </w:p>
          <w:p w:rsidR="002D5BD9" w:rsidRDefault="002D5BD9" w:rsidP="001E1B68">
            <w:pPr>
              <w:tabs>
                <w:tab w:val="left" w:pos="0"/>
              </w:tabs>
              <w:snapToGrid w:val="0"/>
              <w:ind w:right="73"/>
              <w:rPr>
                <w:rFonts w:ascii="宋体"/>
              </w:rPr>
            </w:pPr>
          </w:p>
          <w:p w:rsidR="002D5BD9" w:rsidRDefault="002D5BD9" w:rsidP="001E1B68">
            <w:pPr>
              <w:tabs>
                <w:tab w:val="left" w:pos="0"/>
              </w:tabs>
              <w:snapToGrid w:val="0"/>
              <w:ind w:right="73"/>
              <w:rPr>
                <w:rFonts w:ascii="宋体"/>
              </w:rPr>
            </w:pPr>
          </w:p>
          <w:p w:rsidR="002D5BD9" w:rsidRDefault="002D5BD9" w:rsidP="001E1B68">
            <w:pPr>
              <w:tabs>
                <w:tab w:val="left" w:pos="0"/>
              </w:tabs>
              <w:snapToGrid w:val="0"/>
              <w:ind w:right="73"/>
              <w:rPr>
                <w:rFonts w:ascii="宋体"/>
              </w:rPr>
            </w:pPr>
          </w:p>
          <w:p w:rsidR="002D5BD9" w:rsidRPr="00C94DA8" w:rsidRDefault="002D5BD9" w:rsidP="001E1B68">
            <w:pPr>
              <w:tabs>
                <w:tab w:val="left" w:pos="0"/>
              </w:tabs>
              <w:snapToGrid w:val="0"/>
              <w:ind w:right="73"/>
              <w:rPr>
                <w:rFonts w:ascii="宋体"/>
              </w:rPr>
            </w:pPr>
          </w:p>
          <w:p w:rsidR="002D5BD9" w:rsidRPr="00C94DA8" w:rsidRDefault="002D5BD9" w:rsidP="001E1B68">
            <w:pPr>
              <w:tabs>
                <w:tab w:val="left" w:pos="0"/>
              </w:tabs>
              <w:snapToGrid w:val="0"/>
              <w:ind w:right="73"/>
              <w:rPr>
                <w:rFonts w:ascii="宋体"/>
              </w:rPr>
            </w:pPr>
            <w:r w:rsidRPr="00C94DA8">
              <w:rPr>
                <w:rFonts w:ascii="宋体" w:hAnsi="宋体" w:cs="宋体" w:hint="eastAsia"/>
              </w:rPr>
              <w:t>符号率</w:t>
            </w:r>
            <w:r w:rsidRPr="00C94DA8">
              <w:rPr>
                <w:rFonts w:ascii="宋体" w:hAnsi="宋体" w:cs="宋体"/>
              </w:rPr>
              <w:t>:2MS/s</w:t>
            </w:r>
            <w:r w:rsidRPr="00C94DA8">
              <w:t>~</w:t>
            </w:r>
            <w:r w:rsidRPr="00C94DA8">
              <w:rPr>
                <w:rFonts w:ascii="宋体" w:hAnsi="宋体" w:cs="宋体"/>
              </w:rPr>
              <w:t>40MS/s</w:t>
            </w:r>
          </w:p>
          <w:p w:rsidR="002D5BD9" w:rsidRPr="00C94DA8" w:rsidRDefault="002D5BD9" w:rsidP="001E1B68">
            <w:pPr>
              <w:tabs>
                <w:tab w:val="left" w:pos="0"/>
              </w:tabs>
              <w:snapToGrid w:val="0"/>
              <w:ind w:right="73"/>
              <w:rPr>
                <w:rFonts w:ascii="宋体"/>
              </w:rPr>
            </w:pPr>
          </w:p>
          <w:p w:rsidR="002D5BD9" w:rsidRPr="00C94DA8" w:rsidRDefault="002D5BD9" w:rsidP="001E1B68">
            <w:pPr>
              <w:tabs>
                <w:tab w:val="left" w:pos="0"/>
              </w:tabs>
              <w:snapToGrid w:val="0"/>
              <w:ind w:right="73"/>
              <w:rPr>
                <w:rFonts w:ascii="宋体"/>
              </w:rPr>
            </w:pPr>
          </w:p>
          <w:p w:rsidR="002D5BD9" w:rsidRPr="00C94DA8" w:rsidRDefault="002D5BD9" w:rsidP="001E1B68">
            <w:pPr>
              <w:tabs>
                <w:tab w:val="left" w:pos="0"/>
              </w:tabs>
              <w:snapToGrid w:val="0"/>
              <w:ind w:right="73"/>
              <w:rPr>
                <w:rFonts w:ascii="宋体"/>
              </w:rPr>
            </w:pPr>
            <w:r w:rsidRPr="00C94DA8">
              <w:rPr>
                <w:rFonts w:ascii="宋体" w:hAnsi="宋体" w:cs="宋体" w:hint="eastAsia"/>
              </w:rPr>
              <w:t>频率范围：</w:t>
            </w:r>
            <w:r w:rsidRPr="00C94DA8">
              <w:rPr>
                <w:rFonts w:ascii="宋体" w:hAnsi="宋体" w:cs="宋体"/>
              </w:rPr>
              <w:t>950MHz</w:t>
            </w:r>
            <w:r w:rsidRPr="00C94DA8">
              <w:t>~</w:t>
            </w:r>
            <w:r w:rsidRPr="00C94DA8">
              <w:rPr>
                <w:rFonts w:ascii="宋体" w:hAnsi="宋体" w:cs="宋体"/>
              </w:rPr>
              <w:t>2150MHz</w:t>
            </w:r>
          </w:p>
          <w:p w:rsidR="002D5BD9" w:rsidRPr="00C94DA8" w:rsidRDefault="002D5BD9" w:rsidP="001E1B68">
            <w:pPr>
              <w:tabs>
                <w:tab w:val="left" w:pos="0"/>
              </w:tabs>
              <w:snapToGrid w:val="0"/>
              <w:ind w:right="73"/>
              <w:rPr>
                <w:rFonts w:ascii="宋体"/>
              </w:rPr>
            </w:pPr>
            <w:r w:rsidRPr="00C94DA8">
              <w:rPr>
                <w:rFonts w:ascii="宋体" w:hAnsi="宋体" w:cs="宋体" w:hint="eastAsia"/>
              </w:rPr>
              <w:t>频率精度：</w:t>
            </w:r>
            <w:r w:rsidRPr="00C94DA8">
              <w:rPr>
                <w:rFonts w:ascii="宋体" w:hAnsi="宋体" w:cs="宋体"/>
              </w:rPr>
              <w:t>1</w:t>
            </w:r>
            <w:r w:rsidRPr="00C94DA8">
              <w:rPr>
                <w:rFonts w:ascii="宋体" w:hAnsi="宋体" w:cs="宋体" w:hint="eastAsia"/>
              </w:rPr>
              <w:t>×</w:t>
            </w:r>
            <w:r w:rsidRPr="00C94DA8">
              <w:rPr>
                <w:rFonts w:ascii="宋体" w:hAnsi="宋体" w:cs="宋体"/>
              </w:rPr>
              <w:t>10</w:t>
            </w:r>
            <w:r w:rsidRPr="00C94DA8">
              <w:rPr>
                <w:rFonts w:ascii="宋体" w:hAnsi="宋体" w:cs="宋体"/>
                <w:vertAlign w:val="superscript"/>
              </w:rPr>
              <w:t>-6</w:t>
            </w:r>
          </w:p>
          <w:p w:rsidR="002D5BD9" w:rsidRPr="00C94DA8" w:rsidRDefault="002D5BD9" w:rsidP="001E1B68">
            <w:pPr>
              <w:tabs>
                <w:tab w:val="left" w:pos="0"/>
              </w:tabs>
              <w:snapToGrid w:val="0"/>
              <w:ind w:right="73"/>
              <w:rPr>
                <w:rFonts w:ascii="宋体"/>
              </w:rPr>
            </w:pPr>
            <w:r w:rsidRPr="00C94DA8">
              <w:rPr>
                <w:rFonts w:ascii="宋体" w:hAnsi="宋体" w:cs="宋体" w:hint="eastAsia"/>
              </w:rPr>
              <w:t>功率范围：</w:t>
            </w:r>
            <w:r w:rsidRPr="00C94DA8">
              <w:rPr>
                <w:rFonts w:ascii="宋体" w:hAnsi="宋体" w:cs="宋体"/>
              </w:rPr>
              <w:t>-65dBm</w:t>
            </w:r>
            <w:r w:rsidRPr="00C94DA8">
              <w:t>~</w:t>
            </w:r>
            <w:r w:rsidRPr="00C94DA8">
              <w:rPr>
                <w:rFonts w:ascii="宋体" w:hAnsi="宋体" w:cs="宋体"/>
              </w:rPr>
              <w:t>-25dBm</w:t>
            </w:r>
          </w:p>
          <w:p w:rsidR="002D5BD9" w:rsidRPr="00C94DA8" w:rsidRDefault="002D5BD9" w:rsidP="001E1B68">
            <w:pPr>
              <w:tabs>
                <w:tab w:val="left" w:pos="0"/>
              </w:tabs>
              <w:snapToGrid w:val="0"/>
              <w:ind w:right="73"/>
              <w:rPr>
                <w:rFonts w:ascii="宋体"/>
              </w:rPr>
            </w:pPr>
            <w:r w:rsidRPr="00C94DA8">
              <w:rPr>
                <w:rFonts w:ascii="宋体" w:hAnsi="宋体" w:cs="宋体" w:hint="eastAsia"/>
              </w:rPr>
              <w:t>功率精度：±</w:t>
            </w:r>
            <w:r w:rsidRPr="00C94DA8">
              <w:rPr>
                <w:rFonts w:ascii="宋体" w:hAnsi="宋体" w:cs="宋体"/>
              </w:rPr>
              <w:t xml:space="preserve">0.5dB </w:t>
            </w:r>
          </w:p>
          <w:p w:rsidR="002D5BD9" w:rsidRPr="00C94DA8" w:rsidRDefault="002D5BD9" w:rsidP="001E1B68">
            <w:pPr>
              <w:tabs>
                <w:tab w:val="left" w:pos="0"/>
              </w:tabs>
              <w:snapToGrid w:val="0"/>
              <w:ind w:right="73"/>
              <w:rPr>
                <w:rFonts w:ascii="宋体"/>
              </w:rPr>
            </w:pPr>
          </w:p>
          <w:p w:rsidR="002D5BD9" w:rsidRPr="00C94DA8" w:rsidRDefault="002D5BD9" w:rsidP="001E1B68">
            <w:pPr>
              <w:tabs>
                <w:tab w:val="left" w:pos="0"/>
              </w:tabs>
              <w:snapToGrid w:val="0"/>
              <w:ind w:right="73"/>
              <w:rPr>
                <w:rFonts w:ascii="宋体"/>
              </w:rPr>
            </w:pPr>
          </w:p>
          <w:p w:rsidR="002D5BD9" w:rsidRPr="00C94DA8" w:rsidRDefault="002D5BD9" w:rsidP="001E1B68">
            <w:pPr>
              <w:tabs>
                <w:tab w:val="left" w:pos="0"/>
              </w:tabs>
              <w:snapToGrid w:val="0"/>
              <w:ind w:right="73"/>
              <w:rPr>
                <w:rFonts w:ascii="宋体"/>
              </w:rPr>
            </w:pPr>
            <w:r w:rsidRPr="00C94DA8">
              <w:rPr>
                <w:rFonts w:ascii="宋体" w:hAnsi="宋体" w:cs="宋体" w:hint="eastAsia"/>
              </w:rPr>
              <w:t>音频电平测量精度：±</w:t>
            </w:r>
            <w:r w:rsidRPr="00C94DA8">
              <w:rPr>
                <w:rFonts w:ascii="宋体" w:hAnsi="宋体" w:cs="宋体"/>
              </w:rPr>
              <w:t>3.0%</w:t>
            </w:r>
          </w:p>
          <w:p w:rsidR="002D5BD9" w:rsidRPr="00C94DA8" w:rsidRDefault="002D5BD9" w:rsidP="001E1B68">
            <w:pPr>
              <w:tabs>
                <w:tab w:val="left" w:pos="0"/>
              </w:tabs>
              <w:snapToGrid w:val="0"/>
              <w:ind w:right="73"/>
              <w:rPr>
                <w:rFonts w:ascii="宋体"/>
              </w:rPr>
            </w:pPr>
            <w:r w:rsidRPr="00C94DA8">
              <w:rPr>
                <w:rFonts w:ascii="宋体" w:hAnsi="宋体" w:cs="宋体" w:hint="eastAsia"/>
              </w:rPr>
              <w:t>衰减器：±</w:t>
            </w:r>
            <w:r w:rsidRPr="00C94DA8">
              <w:rPr>
                <w:rFonts w:ascii="宋体" w:hAnsi="宋体" w:cs="宋体"/>
              </w:rPr>
              <w:t>1dB</w:t>
            </w:r>
          </w:p>
          <w:p w:rsidR="002D5BD9" w:rsidRPr="00C94DA8" w:rsidRDefault="002D5BD9" w:rsidP="001E1B68">
            <w:pPr>
              <w:tabs>
                <w:tab w:val="left" w:pos="0"/>
              </w:tabs>
              <w:snapToGrid w:val="0"/>
              <w:ind w:right="73"/>
              <w:rPr>
                <w:rFonts w:ascii="宋体"/>
              </w:rPr>
            </w:pPr>
            <w:r w:rsidRPr="00C94DA8">
              <w:rPr>
                <w:rFonts w:ascii="宋体" w:hAnsi="宋体" w:cs="宋体" w:hint="eastAsia"/>
              </w:rPr>
              <w:t>视频幅度测量精度：±</w:t>
            </w:r>
            <w:r w:rsidRPr="00C94DA8">
              <w:rPr>
                <w:rFonts w:ascii="宋体" w:hAnsi="宋体" w:cs="宋体"/>
              </w:rPr>
              <w:t>5 mV</w:t>
            </w:r>
          </w:p>
          <w:p w:rsidR="002D5BD9" w:rsidRPr="00C94DA8" w:rsidRDefault="002D5BD9" w:rsidP="001E1B68">
            <w:pPr>
              <w:tabs>
                <w:tab w:val="left" w:pos="0"/>
              </w:tabs>
              <w:snapToGrid w:val="0"/>
              <w:ind w:right="73"/>
              <w:rPr>
                <w:rFonts w:ascii="宋体"/>
              </w:rPr>
            </w:pPr>
            <w:r w:rsidRPr="00C94DA8">
              <w:rPr>
                <w:rFonts w:ascii="宋体" w:hAnsi="宋体" w:cs="宋体" w:hint="eastAsia"/>
              </w:rPr>
              <w:t>频率输出±</w:t>
            </w:r>
            <w:r w:rsidRPr="00C94DA8">
              <w:rPr>
                <w:rFonts w:ascii="宋体" w:hAnsi="宋体" w:cs="宋体"/>
              </w:rPr>
              <w:t>3.0%</w:t>
            </w:r>
          </w:p>
        </w:tc>
      </w:tr>
      <w:tr w:rsidR="002D5BD9" w:rsidRPr="00C94DA8">
        <w:trPr>
          <w:trHeight w:val="1304"/>
        </w:trPr>
        <w:tc>
          <w:tcPr>
            <w:tcW w:w="423" w:type="dxa"/>
            <w:vMerge/>
          </w:tcPr>
          <w:p w:rsidR="002D5BD9" w:rsidRPr="00C94DA8" w:rsidRDefault="002D5BD9" w:rsidP="001E1B68">
            <w:pPr>
              <w:adjustRightInd w:val="0"/>
              <w:snapToGrid w:val="0"/>
              <w:textAlignment w:val="baseline"/>
              <w:rPr>
                <w:rFonts w:ascii="宋体" w:hAnsi="Courier New"/>
                <w:color w:val="FF00FF"/>
              </w:rPr>
            </w:pPr>
          </w:p>
        </w:tc>
        <w:tc>
          <w:tcPr>
            <w:tcW w:w="1103"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425"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1134" w:type="dxa"/>
            <w:vAlign w:val="center"/>
          </w:tcPr>
          <w:p w:rsidR="002D5BD9" w:rsidRPr="00C94DA8" w:rsidRDefault="002D5BD9" w:rsidP="001E1B68">
            <w:pPr>
              <w:adjustRightInd w:val="0"/>
              <w:snapToGrid w:val="0"/>
              <w:textAlignment w:val="baseline"/>
              <w:rPr>
                <w:rFonts w:ascii="宋体" w:hAnsi="Courier New"/>
              </w:rPr>
            </w:pPr>
            <w:r w:rsidRPr="00C94DA8">
              <w:rPr>
                <w:rFonts w:ascii="宋体" w:hAnsi="宋体" w:cs="宋体" w:hint="eastAsia"/>
              </w:rPr>
              <w:t>行同步电平</w:t>
            </w:r>
          </w:p>
        </w:tc>
        <w:tc>
          <w:tcPr>
            <w:tcW w:w="1843" w:type="dxa"/>
            <w:vAlign w:val="center"/>
          </w:tcPr>
          <w:p w:rsidR="002D5BD9" w:rsidRPr="00C94DA8" w:rsidRDefault="002D5BD9" w:rsidP="001E1B68">
            <w:pPr>
              <w:adjustRightInd w:val="0"/>
              <w:snapToGrid w:val="0"/>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9</w:t>
            </w:r>
          </w:p>
          <w:p w:rsidR="002D5BD9" w:rsidRPr="00C94DA8" w:rsidRDefault="002D5BD9" w:rsidP="001E1B68">
            <w:pPr>
              <w:tabs>
                <w:tab w:val="left" w:pos="0"/>
              </w:tabs>
              <w:snapToGrid w:val="0"/>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9</w:t>
            </w:r>
          </w:p>
        </w:tc>
        <w:tc>
          <w:tcPr>
            <w:tcW w:w="1276" w:type="dxa"/>
            <w:vMerge/>
            <w:vAlign w:val="center"/>
          </w:tcPr>
          <w:p w:rsidR="002D5BD9" w:rsidRPr="00C94DA8" w:rsidRDefault="002D5BD9" w:rsidP="001E1B68">
            <w:pPr>
              <w:tabs>
                <w:tab w:val="left" w:pos="0"/>
              </w:tabs>
              <w:snapToGrid w:val="0"/>
              <w:rPr>
                <w:rFonts w:ascii="宋体"/>
              </w:rPr>
            </w:pPr>
          </w:p>
        </w:tc>
        <w:tc>
          <w:tcPr>
            <w:tcW w:w="2976" w:type="dxa"/>
            <w:vMerge/>
            <w:vAlign w:val="center"/>
          </w:tcPr>
          <w:p w:rsidR="002D5BD9" w:rsidRPr="00C94DA8" w:rsidRDefault="002D5BD9" w:rsidP="001E1B68">
            <w:pPr>
              <w:tabs>
                <w:tab w:val="left" w:pos="0"/>
              </w:tabs>
              <w:snapToGrid w:val="0"/>
              <w:ind w:right="73"/>
              <w:rPr>
                <w:rFonts w:ascii="宋体"/>
              </w:rPr>
            </w:pPr>
          </w:p>
        </w:tc>
      </w:tr>
      <w:tr w:rsidR="002D5BD9" w:rsidRPr="00C94DA8">
        <w:trPr>
          <w:trHeight w:val="1304"/>
        </w:trPr>
        <w:tc>
          <w:tcPr>
            <w:tcW w:w="423" w:type="dxa"/>
            <w:vMerge/>
          </w:tcPr>
          <w:p w:rsidR="002D5BD9" w:rsidRPr="00C94DA8" w:rsidRDefault="002D5BD9" w:rsidP="001E1B68">
            <w:pPr>
              <w:adjustRightInd w:val="0"/>
              <w:snapToGrid w:val="0"/>
              <w:textAlignment w:val="baseline"/>
              <w:rPr>
                <w:rFonts w:ascii="宋体" w:hAnsi="Courier New"/>
                <w:color w:val="FF00FF"/>
              </w:rPr>
            </w:pPr>
          </w:p>
        </w:tc>
        <w:tc>
          <w:tcPr>
            <w:tcW w:w="1103"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425"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1134" w:type="dxa"/>
            <w:vAlign w:val="center"/>
          </w:tcPr>
          <w:p w:rsidR="002D5BD9" w:rsidRPr="00C94DA8" w:rsidRDefault="002D5BD9" w:rsidP="001E1B68">
            <w:pPr>
              <w:adjustRightInd w:val="0"/>
              <w:snapToGrid w:val="0"/>
              <w:textAlignment w:val="baseline"/>
              <w:rPr>
                <w:rFonts w:ascii="宋体" w:hAnsi="Courier New"/>
              </w:rPr>
            </w:pPr>
            <w:r w:rsidRPr="00C94DA8">
              <w:rPr>
                <w:rFonts w:ascii="宋体" w:hAnsi="宋体" w:cs="宋体" w:hint="eastAsia"/>
              </w:rPr>
              <w:t>微分增益失真</w:t>
            </w:r>
          </w:p>
        </w:tc>
        <w:tc>
          <w:tcPr>
            <w:tcW w:w="1843" w:type="dxa"/>
            <w:vAlign w:val="center"/>
          </w:tcPr>
          <w:p w:rsidR="002D5BD9" w:rsidRPr="00C94DA8" w:rsidRDefault="002D5BD9" w:rsidP="001E1B68">
            <w:pPr>
              <w:adjustRightInd w:val="0"/>
              <w:snapToGrid w:val="0"/>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10</w:t>
            </w:r>
          </w:p>
          <w:p w:rsidR="002D5BD9" w:rsidRPr="00C94DA8" w:rsidRDefault="002D5BD9" w:rsidP="001E1B68">
            <w:pPr>
              <w:tabs>
                <w:tab w:val="left" w:pos="0"/>
              </w:tabs>
              <w:snapToGrid w:val="0"/>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10</w:t>
            </w:r>
          </w:p>
        </w:tc>
        <w:tc>
          <w:tcPr>
            <w:tcW w:w="1276" w:type="dxa"/>
            <w:vMerge/>
            <w:vAlign w:val="center"/>
          </w:tcPr>
          <w:p w:rsidR="002D5BD9" w:rsidRPr="00C94DA8" w:rsidRDefault="002D5BD9" w:rsidP="001E1B68">
            <w:pPr>
              <w:tabs>
                <w:tab w:val="left" w:pos="0"/>
              </w:tabs>
              <w:snapToGrid w:val="0"/>
              <w:rPr>
                <w:rFonts w:ascii="宋体"/>
              </w:rPr>
            </w:pPr>
          </w:p>
        </w:tc>
        <w:tc>
          <w:tcPr>
            <w:tcW w:w="2976" w:type="dxa"/>
            <w:vMerge/>
            <w:vAlign w:val="center"/>
          </w:tcPr>
          <w:p w:rsidR="002D5BD9" w:rsidRPr="00C94DA8" w:rsidRDefault="002D5BD9" w:rsidP="001E1B68">
            <w:pPr>
              <w:tabs>
                <w:tab w:val="left" w:pos="0"/>
              </w:tabs>
              <w:snapToGrid w:val="0"/>
              <w:ind w:right="73"/>
              <w:rPr>
                <w:rFonts w:ascii="宋体"/>
              </w:rPr>
            </w:pPr>
          </w:p>
        </w:tc>
      </w:tr>
      <w:tr w:rsidR="002D5BD9" w:rsidRPr="00C94DA8">
        <w:trPr>
          <w:trHeight w:val="1304"/>
        </w:trPr>
        <w:tc>
          <w:tcPr>
            <w:tcW w:w="423" w:type="dxa"/>
            <w:vMerge/>
          </w:tcPr>
          <w:p w:rsidR="002D5BD9" w:rsidRPr="00C94DA8" w:rsidRDefault="002D5BD9" w:rsidP="001E1B68">
            <w:pPr>
              <w:adjustRightInd w:val="0"/>
              <w:snapToGrid w:val="0"/>
              <w:textAlignment w:val="baseline"/>
              <w:rPr>
                <w:rFonts w:ascii="宋体" w:hAnsi="Courier New"/>
                <w:color w:val="FF00FF"/>
              </w:rPr>
            </w:pPr>
          </w:p>
        </w:tc>
        <w:tc>
          <w:tcPr>
            <w:tcW w:w="1103"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425"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1134" w:type="dxa"/>
            <w:vAlign w:val="center"/>
          </w:tcPr>
          <w:p w:rsidR="002D5BD9" w:rsidRPr="00C94DA8" w:rsidRDefault="002D5BD9" w:rsidP="001E1B68">
            <w:pPr>
              <w:adjustRightInd w:val="0"/>
              <w:snapToGrid w:val="0"/>
              <w:textAlignment w:val="baseline"/>
              <w:rPr>
                <w:rFonts w:ascii="宋体" w:hAnsi="Courier New"/>
              </w:rPr>
            </w:pPr>
            <w:r w:rsidRPr="00C94DA8">
              <w:rPr>
                <w:rFonts w:ascii="宋体" w:hAnsi="宋体" w:cs="宋体" w:hint="eastAsia"/>
              </w:rPr>
              <w:t>微分相位失真</w:t>
            </w:r>
          </w:p>
        </w:tc>
        <w:tc>
          <w:tcPr>
            <w:tcW w:w="1843" w:type="dxa"/>
            <w:vAlign w:val="center"/>
          </w:tcPr>
          <w:p w:rsidR="002D5BD9" w:rsidRPr="00C94DA8" w:rsidRDefault="002D5BD9" w:rsidP="001E1B68">
            <w:pPr>
              <w:adjustRightInd w:val="0"/>
              <w:snapToGrid w:val="0"/>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11</w:t>
            </w:r>
          </w:p>
          <w:p w:rsidR="002D5BD9" w:rsidRPr="00C94DA8" w:rsidRDefault="002D5BD9" w:rsidP="001E1B68">
            <w:pPr>
              <w:tabs>
                <w:tab w:val="left" w:pos="0"/>
              </w:tabs>
              <w:snapToGrid w:val="0"/>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11</w:t>
            </w:r>
          </w:p>
        </w:tc>
        <w:tc>
          <w:tcPr>
            <w:tcW w:w="1276" w:type="dxa"/>
            <w:vMerge/>
            <w:vAlign w:val="center"/>
          </w:tcPr>
          <w:p w:rsidR="002D5BD9" w:rsidRPr="00C94DA8" w:rsidRDefault="002D5BD9" w:rsidP="001E1B68">
            <w:pPr>
              <w:tabs>
                <w:tab w:val="left" w:pos="0"/>
              </w:tabs>
              <w:snapToGrid w:val="0"/>
              <w:rPr>
                <w:rFonts w:ascii="宋体"/>
              </w:rPr>
            </w:pPr>
          </w:p>
        </w:tc>
        <w:tc>
          <w:tcPr>
            <w:tcW w:w="2976" w:type="dxa"/>
            <w:vMerge/>
            <w:vAlign w:val="center"/>
          </w:tcPr>
          <w:p w:rsidR="002D5BD9" w:rsidRPr="00C94DA8" w:rsidRDefault="002D5BD9" w:rsidP="001E1B68">
            <w:pPr>
              <w:tabs>
                <w:tab w:val="left" w:pos="0"/>
              </w:tabs>
              <w:snapToGrid w:val="0"/>
              <w:ind w:right="73"/>
              <w:rPr>
                <w:rFonts w:ascii="宋体"/>
              </w:rPr>
            </w:pPr>
          </w:p>
        </w:tc>
      </w:tr>
      <w:tr w:rsidR="002D5BD9" w:rsidRPr="00C94DA8">
        <w:trPr>
          <w:trHeight w:val="1304"/>
        </w:trPr>
        <w:tc>
          <w:tcPr>
            <w:tcW w:w="423" w:type="dxa"/>
            <w:vMerge/>
          </w:tcPr>
          <w:p w:rsidR="002D5BD9" w:rsidRPr="00C94DA8" w:rsidRDefault="002D5BD9" w:rsidP="001E1B68">
            <w:pPr>
              <w:adjustRightInd w:val="0"/>
              <w:snapToGrid w:val="0"/>
              <w:textAlignment w:val="baseline"/>
              <w:rPr>
                <w:rFonts w:ascii="宋体" w:hAnsi="Courier New"/>
                <w:color w:val="FF00FF"/>
              </w:rPr>
            </w:pPr>
          </w:p>
        </w:tc>
        <w:tc>
          <w:tcPr>
            <w:tcW w:w="1103"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425"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1134" w:type="dxa"/>
            <w:vAlign w:val="center"/>
          </w:tcPr>
          <w:p w:rsidR="002D5BD9" w:rsidRPr="00C94DA8" w:rsidRDefault="002D5BD9" w:rsidP="001E1B68">
            <w:pPr>
              <w:adjustRightInd w:val="0"/>
              <w:snapToGrid w:val="0"/>
              <w:textAlignment w:val="baseline"/>
              <w:rPr>
                <w:rFonts w:ascii="宋体" w:hAnsi="Courier New"/>
              </w:rPr>
            </w:pPr>
            <w:r w:rsidRPr="00C94DA8">
              <w:rPr>
                <w:rFonts w:ascii="宋体" w:hAnsi="宋体" w:cs="宋体" w:hint="eastAsia"/>
              </w:rPr>
              <w:t>亮度</w:t>
            </w:r>
            <w:r w:rsidRPr="00C94DA8">
              <w:rPr>
                <w:rFonts w:ascii="宋体" w:hAnsi="宋体" w:cs="宋体"/>
              </w:rPr>
              <w:t>/</w:t>
            </w:r>
            <w:r w:rsidRPr="00C94DA8">
              <w:rPr>
                <w:rFonts w:ascii="宋体" w:hAnsi="宋体" w:cs="宋体" w:hint="eastAsia"/>
              </w:rPr>
              <w:t>色度增益不等</w:t>
            </w:r>
          </w:p>
        </w:tc>
        <w:tc>
          <w:tcPr>
            <w:tcW w:w="1843" w:type="dxa"/>
            <w:vAlign w:val="center"/>
          </w:tcPr>
          <w:p w:rsidR="002D5BD9" w:rsidRPr="00C94DA8" w:rsidRDefault="002D5BD9" w:rsidP="001E1B68">
            <w:pPr>
              <w:adjustRightInd w:val="0"/>
              <w:snapToGrid w:val="0"/>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12</w:t>
            </w:r>
          </w:p>
          <w:p w:rsidR="002D5BD9" w:rsidRPr="00C94DA8" w:rsidRDefault="002D5BD9" w:rsidP="001E1B68">
            <w:pPr>
              <w:tabs>
                <w:tab w:val="left" w:pos="0"/>
              </w:tabs>
              <w:snapToGrid w:val="0"/>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12</w:t>
            </w:r>
          </w:p>
        </w:tc>
        <w:tc>
          <w:tcPr>
            <w:tcW w:w="1276" w:type="dxa"/>
            <w:vMerge/>
            <w:vAlign w:val="center"/>
          </w:tcPr>
          <w:p w:rsidR="002D5BD9" w:rsidRPr="00C94DA8" w:rsidRDefault="002D5BD9" w:rsidP="001E1B68">
            <w:pPr>
              <w:tabs>
                <w:tab w:val="left" w:pos="0"/>
              </w:tabs>
              <w:snapToGrid w:val="0"/>
              <w:rPr>
                <w:rFonts w:ascii="宋体"/>
              </w:rPr>
            </w:pPr>
          </w:p>
        </w:tc>
        <w:tc>
          <w:tcPr>
            <w:tcW w:w="2976" w:type="dxa"/>
            <w:vMerge/>
            <w:vAlign w:val="center"/>
          </w:tcPr>
          <w:p w:rsidR="002D5BD9" w:rsidRPr="00C94DA8" w:rsidRDefault="002D5BD9" w:rsidP="001E1B68">
            <w:pPr>
              <w:tabs>
                <w:tab w:val="left" w:pos="0"/>
              </w:tabs>
              <w:snapToGrid w:val="0"/>
              <w:ind w:right="73"/>
              <w:rPr>
                <w:rFonts w:ascii="宋体"/>
              </w:rPr>
            </w:pPr>
          </w:p>
        </w:tc>
      </w:tr>
      <w:tr w:rsidR="002D5BD9" w:rsidRPr="00C94DA8">
        <w:trPr>
          <w:trHeight w:val="1304"/>
        </w:trPr>
        <w:tc>
          <w:tcPr>
            <w:tcW w:w="423" w:type="dxa"/>
            <w:vMerge/>
          </w:tcPr>
          <w:p w:rsidR="002D5BD9" w:rsidRPr="00C94DA8" w:rsidRDefault="002D5BD9" w:rsidP="001E1B68">
            <w:pPr>
              <w:adjustRightInd w:val="0"/>
              <w:snapToGrid w:val="0"/>
              <w:textAlignment w:val="baseline"/>
              <w:rPr>
                <w:rFonts w:ascii="宋体" w:hAnsi="Courier New"/>
                <w:color w:val="FF00FF"/>
              </w:rPr>
            </w:pPr>
          </w:p>
        </w:tc>
        <w:tc>
          <w:tcPr>
            <w:tcW w:w="1103" w:type="dxa"/>
            <w:vMerge/>
            <w:vAlign w:val="center"/>
          </w:tcPr>
          <w:p w:rsidR="002D5BD9" w:rsidRPr="00C94DA8" w:rsidRDefault="002D5BD9" w:rsidP="001E1B68">
            <w:pPr>
              <w:adjustRightInd w:val="0"/>
              <w:snapToGrid w:val="0"/>
              <w:textAlignment w:val="baseline"/>
              <w:rPr>
                <w:rFonts w:ascii="宋体" w:hAnsi="Courier New"/>
                <w:color w:val="FF00FF"/>
              </w:rPr>
            </w:pPr>
          </w:p>
        </w:tc>
        <w:tc>
          <w:tcPr>
            <w:tcW w:w="425"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1134" w:type="dxa"/>
            <w:vAlign w:val="center"/>
          </w:tcPr>
          <w:p w:rsidR="002D5BD9" w:rsidRPr="00C94DA8" w:rsidRDefault="002D5BD9" w:rsidP="001E1B68">
            <w:pPr>
              <w:adjustRightInd w:val="0"/>
              <w:snapToGrid w:val="0"/>
              <w:textAlignment w:val="baseline"/>
              <w:rPr>
                <w:rFonts w:ascii="宋体"/>
              </w:rPr>
            </w:pPr>
            <w:r w:rsidRPr="00C94DA8">
              <w:rPr>
                <w:rFonts w:ascii="宋体" w:hAnsi="宋体" w:cs="宋体" w:hint="eastAsia"/>
              </w:rPr>
              <w:t>亮度</w:t>
            </w:r>
            <w:r w:rsidRPr="00C94DA8">
              <w:rPr>
                <w:rFonts w:ascii="宋体" w:hAnsi="宋体" w:cs="宋体"/>
              </w:rPr>
              <w:t>/</w:t>
            </w:r>
            <w:r w:rsidRPr="00C94DA8">
              <w:rPr>
                <w:rFonts w:ascii="宋体" w:hAnsi="宋体" w:cs="宋体" w:hint="eastAsia"/>
              </w:rPr>
              <w:t>色度时延不等</w:t>
            </w:r>
          </w:p>
        </w:tc>
        <w:tc>
          <w:tcPr>
            <w:tcW w:w="1843" w:type="dxa"/>
            <w:vAlign w:val="center"/>
          </w:tcPr>
          <w:p w:rsidR="002D5BD9" w:rsidRPr="00C94DA8" w:rsidRDefault="002D5BD9" w:rsidP="001E1B68">
            <w:pPr>
              <w:adjustRightInd w:val="0"/>
              <w:snapToGrid w:val="0"/>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13</w:t>
            </w:r>
          </w:p>
          <w:p w:rsidR="002D5BD9" w:rsidRPr="00C94DA8" w:rsidRDefault="002D5BD9" w:rsidP="001E1B68">
            <w:pPr>
              <w:tabs>
                <w:tab w:val="left" w:pos="0"/>
              </w:tabs>
              <w:snapToGrid w:val="0"/>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13</w:t>
            </w:r>
          </w:p>
        </w:tc>
        <w:tc>
          <w:tcPr>
            <w:tcW w:w="1276" w:type="dxa"/>
            <w:vMerge/>
            <w:vAlign w:val="center"/>
          </w:tcPr>
          <w:p w:rsidR="002D5BD9" w:rsidRPr="00C94DA8" w:rsidRDefault="002D5BD9" w:rsidP="001E1B68">
            <w:pPr>
              <w:tabs>
                <w:tab w:val="left" w:pos="0"/>
              </w:tabs>
              <w:snapToGrid w:val="0"/>
              <w:rPr>
                <w:rFonts w:ascii="宋体"/>
              </w:rPr>
            </w:pPr>
          </w:p>
        </w:tc>
        <w:tc>
          <w:tcPr>
            <w:tcW w:w="2976" w:type="dxa"/>
            <w:vMerge/>
            <w:vAlign w:val="center"/>
          </w:tcPr>
          <w:p w:rsidR="002D5BD9" w:rsidRPr="00C94DA8" w:rsidRDefault="002D5BD9" w:rsidP="001E1B68">
            <w:pPr>
              <w:tabs>
                <w:tab w:val="left" w:pos="0"/>
              </w:tabs>
              <w:snapToGrid w:val="0"/>
              <w:ind w:right="73"/>
              <w:rPr>
                <w:rFonts w:ascii="宋体"/>
              </w:rPr>
            </w:pPr>
          </w:p>
        </w:tc>
      </w:tr>
      <w:tr w:rsidR="002D5BD9" w:rsidRPr="00C94DA8">
        <w:trPr>
          <w:trHeight w:val="1304"/>
        </w:trPr>
        <w:tc>
          <w:tcPr>
            <w:tcW w:w="423" w:type="dxa"/>
            <w:vMerge/>
          </w:tcPr>
          <w:p w:rsidR="002D5BD9" w:rsidRPr="00C94DA8" w:rsidRDefault="002D5BD9" w:rsidP="001E1B68">
            <w:pPr>
              <w:adjustRightInd w:val="0"/>
              <w:snapToGrid w:val="0"/>
              <w:textAlignment w:val="baseline"/>
              <w:rPr>
                <w:rFonts w:ascii="宋体" w:hAnsi="Courier New"/>
                <w:color w:val="FF00FF"/>
              </w:rPr>
            </w:pPr>
          </w:p>
        </w:tc>
        <w:tc>
          <w:tcPr>
            <w:tcW w:w="1103" w:type="dxa"/>
            <w:vMerge/>
            <w:vAlign w:val="center"/>
          </w:tcPr>
          <w:p w:rsidR="002D5BD9" w:rsidRPr="00C94DA8" w:rsidRDefault="002D5BD9" w:rsidP="001E1B68">
            <w:pPr>
              <w:adjustRightInd w:val="0"/>
              <w:snapToGrid w:val="0"/>
              <w:textAlignment w:val="baseline"/>
              <w:rPr>
                <w:rFonts w:ascii="宋体" w:hAnsi="Courier New"/>
                <w:color w:val="FF00FF"/>
              </w:rPr>
            </w:pPr>
          </w:p>
        </w:tc>
        <w:tc>
          <w:tcPr>
            <w:tcW w:w="425"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1134" w:type="dxa"/>
            <w:vAlign w:val="center"/>
          </w:tcPr>
          <w:p w:rsidR="002D5BD9" w:rsidRPr="00C94DA8" w:rsidRDefault="002D5BD9" w:rsidP="001E1B68">
            <w:pPr>
              <w:adjustRightInd w:val="0"/>
              <w:snapToGrid w:val="0"/>
              <w:textAlignment w:val="baseline"/>
              <w:rPr>
                <w:rFonts w:ascii="宋体"/>
              </w:rPr>
            </w:pPr>
            <w:r w:rsidRPr="00C94DA8">
              <w:rPr>
                <w:rFonts w:ascii="宋体" w:hAnsi="宋体" w:cs="宋体"/>
              </w:rPr>
              <w:t>K</w:t>
            </w:r>
            <w:r w:rsidRPr="00C94DA8">
              <w:rPr>
                <w:rFonts w:ascii="宋体" w:hAnsi="宋体" w:cs="宋体" w:hint="eastAsia"/>
              </w:rPr>
              <w:t>系数</w:t>
            </w:r>
          </w:p>
        </w:tc>
        <w:tc>
          <w:tcPr>
            <w:tcW w:w="1843" w:type="dxa"/>
            <w:vAlign w:val="center"/>
          </w:tcPr>
          <w:p w:rsidR="002D5BD9" w:rsidRPr="00C94DA8" w:rsidRDefault="002D5BD9" w:rsidP="001E1B68">
            <w:pPr>
              <w:adjustRightInd w:val="0"/>
              <w:snapToGrid w:val="0"/>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14</w:t>
            </w:r>
          </w:p>
          <w:p w:rsidR="002D5BD9" w:rsidRPr="00C94DA8" w:rsidRDefault="002D5BD9" w:rsidP="001E1B68">
            <w:pPr>
              <w:adjustRightInd w:val="0"/>
              <w:snapToGrid w:val="0"/>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14</w:t>
            </w:r>
          </w:p>
        </w:tc>
        <w:tc>
          <w:tcPr>
            <w:tcW w:w="1276" w:type="dxa"/>
            <w:vMerge/>
            <w:vAlign w:val="center"/>
          </w:tcPr>
          <w:p w:rsidR="002D5BD9" w:rsidRPr="00C94DA8" w:rsidRDefault="002D5BD9" w:rsidP="001E1B68">
            <w:pPr>
              <w:tabs>
                <w:tab w:val="left" w:pos="0"/>
              </w:tabs>
              <w:snapToGrid w:val="0"/>
              <w:rPr>
                <w:rFonts w:ascii="宋体"/>
              </w:rPr>
            </w:pPr>
          </w:p>
        </w:tc>
        <w:tc>
          <w:tcPr>
            <w:tcW w:w="2976" w:type="dxa"/>
            <w:vMerge/>
            <w:vAlign w:val="center"/>
          </w:tcPr>
          <w:p w:rsidR="002D5BD9" w:rsidRPr="00C94DA8" w:rsidRDefault="002D5BD9" w:rsidP="001E1B68">
            <w:pPr>
              <w:tabs>
                <w:tab w:val="left" w:pos="0"/>
              </w:tabs>
              <w:snapToGrid w:val="0"/>
              <w:ind w:right="73"/>
              <w:rPr>
                <w:rFonts w:ascii="宋体"/>
              </w:rPr>
            </w:pPr>
          </w:p>
        </w:tc>
      </w:tr>
      <w:tr w:rsidR="002D5BD9" w:rsidRPr="00C94DA8">
        <w:trPr>
          <w:trHeight w:val="1304"/>
        </w:trPr>
        <w:tc>
          <w:tcPr>
            <w:tcW w:w="423" w:type="dxa"/>
            <w:vMerge w:val="restart"/>
            <w:vAlign w:val="center"/>
          </w:tcPr>
          <w:p w:rsidR="002D5BD9" w:rsidRPr="00C94DA8" w:rsidRDefault="002D5BD9" w:rsidP="001E1B68">
            <w:pPr>
              <w:adjustRightInd w:val="0"/>
              <w:snapToGrid w:val="0"/>
              <w:textAlignment w:val="baseline"/>
              <w:rPr>
                <w:rFonts w:ascii="宋体" w:hAnsi="Courier New"/>
                <w:color w:val="FF00FF"/>
              </w:rPr>
            </w:pPr>
            <w:r w:rsidRPr="00C94DA8">
              <w:rPr>
                <w:rFonts w:ascii="宋体" w:hAnsi="Courier New" w:cs="宋体"/>
              </w:rPr>
              <w:t>3</w:t>
            </w:r>
          </w:p>
        </w:tc>
        <w:tc>
          <w:tcPr>
            <w:tcW w:w="1103" w:type="dxa"/>
            <w:vMerge w:val="restart"/>
            <w:vAlign w:val="center"/>
          </w:tcPr>
          <w:p w:rsidR="002D5BD9" w:rsidRPr="00C94DA8" w:rsidRDefault="002D5BD9" w:rsidP="001E1B68">
            <w:pPr>
              <w:adjustRightInd w:val="0"/>
              <w:snapToGrid w:val="0"/>
              <w:jc w:val="center"/>
              <w:textAlignment w:val="baseline"/>
              <w:rPr>
                <w:rFonts w:ascii="宋体" w:hAnsi="Courier New"/>
              </w:rPr>
            </w:pPr>
            <w:r w:rsidRPr="00C94DA8">
              <w:rPr>
                <w:rFonts w:ascii="宋体" w:hAnsi="宋体" w:cs="宋体" w:hint="eastAsia"/>
              </w:rPr>
              <w:t>卫星数字电视接收机</w:t>
            </w:r>
            <w:r w:rsidRPr="00C94DA8">
              <w:rPr>
                <w:rFonts w:ascii="宋体" w:hAnsi="宋体" w:cs="宋体"/>
              </w:rPr>
              <w:t>(</w:t>
            </w:r>
            <w:r w:rsidRPr="00C94DA8">
              <w:rPr>
                <w:rFonts w:ascii="宋体" w:hAnsi="宋体" w:cs="宋体" w:hint="eastAsia"/>
              </w:rPr>
              <w:t>标清工程型</w:t>
            </w:r>
            <w:r w:rsidRPr="00C94DA8">
              <w:rPr>
                <w:rFonts w:ascii="宋体" w:hAnsi="宋体" w:cs="宋体"/>
              </w:rPr>
              <w:t>)</w:t>
            </w:r>
            <w:r w:rsidRPr="00C94DA8">
              <w:rPr>
                <w:rFonts w:ascii="宋体" w:hAnsi="Courier New" w:cs="宋体"/>
              </w:rPr>
              <w:t xml:space="preserve"> </w:t>
            </w:r>
          </w:p>
        </w:tc>
        <w:tc>
          <w:tcPr>
            <w:tcW w:w="425" w:type="dxa"/>
            <w:vMerge w:val="restart"/>
            <w:vAlign w:val="center"/>
          </w:tcPr>
          <w:p w:rsidR="002D5BD9" w:rsidRPr="00C94DA8" w:rsidRDefault="002D5BD9" w:rsidP="001E1B68">
            <w:pPr>
              <w:adjustRightInd w:val="0"/>
              <w:snapToGrid w:val="0"/>
              <w:jc w:val="center"/>
              <w:textAlignment w:val="baseline"/>
              <w:rPr>
                <w:rFonts w:ascii="宋体" w:hAnsi="Courier New"/>
              </w:rPr>
            </w:pPr>
            <w:r w:rsidRPr="00C94DA8">
              <w:rPr>
                <w:rFonts w:ascii="宋体" w:hAnsi="Courier New" w:cs="宋体" w:hint="eastAsia"/>
              </w:rPr>
              <w:t>安全性</w:t>
            </w:r>
          </w:p>
        </w:tc>
        <w:tc>
          <w:tcPr>
            <w:tcW w:w="1134" w:type="dxa"/>
            <w:vAlign w:val="center"/>
          </w:tcPr>
          <w:p w:rsidR="002D5BD9" w:rsidRPr="00C94DA8" w:rsidRDefault="002D5BD9" w:rsidP="001E1B68">
            <w:pPr>
              <w:adjustRightInd w:val="0"/>
              <w:snapToGrid w:val="0"/>
              <w:textAlignment w:val="baseline"/>
              <w:rPr>
                <w:rFonts w:ascii="宋体"/>
                <w:spacing w:val="-8"/>
              </w:rPr>
            </w:pPr>
            <w:r w:rsidRPr="00C94DA8">
              <w:rPr>
                <w:rFonts w:ascii="宋体" w:hAnsi="宋体" w:cs="宋体" w:hint="eastAsia"/>
              </w:rPr>
              <w:t>绝缘电阻</w:t>
            </w:r>
          </w:p>
        </w:tc>
        <w:tc>
          <w:tcPr>
            <w:tcW w:w="1843" w:type="dxa"/>
            <w:vAlign w:val="center"/>
          </w:tcPr>
          <w:p w:rsidR="002D5BD9" w:rsidRPr="00C94DA8" w:rsidRDefault="002D5BD9" w:rsidP="001E1B68">
            <w:pPr>
              <w:adjustRightInd w:val="0"/>
              <w:snapToGrid w:val="0"/>
              <w:rPr>
                <w:rFonts w:ascii="宋体"/>
              </w:rPr>
            </w:pPr>
            <w:r w:rsidRPr="00C94DA8">
              <w:rPr>
                <w:rFonts w:ascii="宋体" w:hAnsi="Courier New" w:cs="宋体"/>
                <w:lang w:val="de-DE"/>
              </w:rPr>
              <w:t>GB8898-2011 10.3</w:t>
            </w:r>
          </w:p>
        </w:tc>
        <w:tc>
          <w:tcPr>
            <w:tcW w:w="1276" w:type="dxa"/>
            <w:vAlign w:val="center"/>
          </w:tcPr>
          <w:p w:rsidR="002D5BD9" w:rsidRPr="00C94DA8" w:rsidRDefault="002D5BD9" w:rsidP="001E1B68">
            <w:pPr>
              <w:adjustRightInd w:val="0"/>
              <w:snapToGrid w:val="0"/>
              <w:textAlignment w:val="baseline"/>
              <w:rPr>
                <w:rFonts w:ascii="宋体" w:hAnsi="Courier New"/>
              </w:rPr>
            </w:pPr>
            <w:r w:rsidRPr="00C94DA8">
              <w:rPr>
                <w:rFonts w:ascii="宋体" w:hAnsi="Courier New" w:cs="宋体" w:hint="eastAsia"/>
              </w:rPr>
              <w:t>绝缘电阻测试仪</w:t>
            </w:r>
          </w:p>
          <w:p w:rsidR="002D5BD9" w:rsidRPr="00C94DA8" w:rsidRDefault="002D5BD9" w:rsidP="001E1B68">
            <w:pPr>
              <w:adjustRightInd w:val="0"/>
              <w:snapToGrid w:val="0"/>
              <w:textAlignment w:val="baseline"/>
              <w:rPr>
                <w:rFonts w:ascii="宋体" w:hAnsi="Courier New"/>
              </w:rPr>
            </w:pPr>
          </w:p>
          <w:p w:rsidR="002D5BD9" w:rsidRPr="00C94DA8" w:rsidRDefault="002D5BD9" w:rsidP="001E1B68">
            <w:pPr>
              <w:tabs>
                <w:tab w:val="left" w:pos="0"/>
              </w:tabs>
              <w:snapToGrid w:val="0"/>
              <w:rPr>
                <w:rFonts w:ascii="宋体"/>
              </w:rPr>
            </w:pPr>
            <w:r w:rsidRPr="00C94DA8">
              <w:rPr>
                <w:rFonts w:ascii="宋体" w:hAnsi="宋体" w:cs="宋体" w:hint="eastAsia"/>
              </w:rPr>
              <w:t>湿热试验箱</w:t>
            </w:r>
          </w:p>
        </w:tc>
        <w:tc>
          <w:tcPr>
            <w:tcW w:w="2976" w:type="dxa"/>
            <w:vAlign w:val="center"/>
          </w:tcPr>
          <w:p w:rsidR="002D5BD9" w:rsidRPr="00C94DA8" w:rsidRDefault="002D5BD9" w:rsidP="001E1B68">
            <w:pPr>
              <w:adjustRightInd w:val="0"/>
              <w:snapToGrid w:val="0"/>
              <w:textAlignment w:val="baseline"/>
              <w:rPr>
                <w:rFonts w:ascii="宋体" w:hAnsi="Courier New"/>
              </w:rPr>
            </w:pPr>
            <w:r w:rsidRPr="00C94DA8">
              <w:rPr>
                <w:rFonts w:ascii="宋体" w:hAnsi="Courier New" w:cs="宋体" w:hint="eastAsia"/>
              </w:rPr>
              <w:t>电压输出±（</w:t>
            </w:r>
            <w:r w:rsidRPr="00C94DA8">
              <w:rPr>
                <w:rFonts w:ascii="宋体" w:hAnsi="Courier New" w:cs="宋体"/>
              </w:rPr>
              <w:t>2%</w:t>
            </w:r>
            <w:r w:rsidRPr="00C94DA8">
              <w:rPr>
                <w:rFonts w:ascii="宋体" w:hAnsi="Courier New" w:cs="宋体" w:hint="eastAsia"/>
              </w:rPr>
              <w:t>设定值</w:t>
            </w:r>
            <w:r w:rsidRPr="00C94DA8">
              <w:rPr>
                <w:rFonts w:ascii="宋体" w:hAnsi="Courier New" w:cs="宋体"/>
              </w:rPr>
              <w:t>+3V</w:t>
            </w:r>
            <w:r w:rsidRPr="00C94DA8">
              <w:rPr>
                <w:rFonts w:ascii="宋体" w:hAnsi="Courier New" w:cs="宋体" w:hint="eastAsia"/>
              </w:rPr>
              <w:t>）</w:t>
            </w:r>
          </w:p>
          <w:p w:rsidR="002D5BD9" w:rsidRPr="00C94DA8" w:rsidRDefault="002D5BD9" w:rsidP="001E1B68">
            <w:pPr>
              <w:adjustRightInd w:val="0"/>
              <w:snapToGrid w:val="0"/>
              <w:textAlignment w:val="baseline"/>
              <w:rPr>
                <w:rFonts w:ascii="宋体" w:hAnsi="Courier New"/>
              </w:rPr>
            </w:pPr>
          </w:p>
          <w:p w:rsidR="002D5BD9" w:rsidRPr="00C94DA8" w:rsidRDefault="002D5BD9" w:rsidP="001E1B68">
            <w:pPr>
              <w:adjustRightInd w:val="0"/>
              <w:snapToGrid w:val="0"/>
              <w:textAlignment w:val="baseline"/>
              <w:rPr>
                <w:rFonts w:ascii="宋体" w:hAnsi="Courier New"/>
              </w:rPr>
            </w:pPr>
          </w:p>
          <w:p w:rsidR="002D5BD9" w:rsidRPr="00C94DA8" w:rsidRDefault="002D5BD9" w:rsidP="001E1B68">
            <w:pPr>
              <w:tabs>
                <w:tab w:val="left" w:pos="0"/>
              </w:tabs>
              <w:snapToGrid w:val="0"/>
              <w:rPr>
                <w:rFonts w:ascii="宋体"/>
              </w:rPr>
            </w:pPr>
            <w:r w:rsidRPr="00C94DA8">
              <w:rPr>
                <w:rFonts w:ascii="宋体" w:hAnsi="宋体" w:cs="宋体" w:hint="eastAsia"/>
              </w:rPr>
              <w:t>相对湿度：≥</w:t>
            </w:r>
            <w:r w:rsidRPr="00C94DA8">
              <w:rPr>
                <w:rFonts w:ascii="宋体" w:hAnsi="宋体" w:cs="宋体"/>
              </w:rPr>
              <w:t>95%</w:t>
            </w:r>
          </w:p>
        </w:tc>
      </w:tr>
      <w:tr w:rsidR="002D5BD9" w:rsidRPr="00C94DA8">
        <w:trPr>
          <w:trHeight w:val="1304"/>
        </w:trPr>
        <w:tc>
          <w:tcPr>
            <w:tcW w:w="423" w:type="dxa"/>
            <w:vMerge/>
          </w:tcPr>
          <w:p w:rsidR="002D5BD9" w:rsidRPr="00C94DA8" w:rsidRDefault="002D5BD9" w:rsidP="001E1B68">
            <w:pPr>
              <w:adjustRightInd w:val="0"/>
              <w:snapToGrid w:val="0"/>
              <w:textAlignment w:val="baseline"/>
              <w:rPr>
                <w:rFonts w:ascii="宋体" w:hAnsi="Courier New"/>
                <w:color w:val="FF00FF"/>
              </w:rPr>
            </w:pPr>
          </w:p>
        </w:tc>
        <w:tc>
          <w:tcPr>
            <w:tcW w:w="1103" w:type="dxa"/>
            <w:vMerge/>
            <w:vAlign w:val="center"/>
          </w:tcPr>
          <w:p w:rsidR="002D5BD9" w:rsidRPr="00C94DA8" w:rsidRDefault="002D5BD9" w:rsidP="001E1B68">
            <w:pPr>
              <w:adjustRightInd w:val="0"/>
              <w:snapToGrid w:val="0"/>
              <w:textAlignment w:val="baseline"/>
              <w:rPr>
                <w:rFonts w:ascii="宋体" w:hAnsi="Courier New"/>
                <w:color w:val="FF00FF"/>
              </w:rPr>
            </w:pPr>
          </w:p>
        </w:tc>
        <w:tc>
          <w:tcPr>
            <w:tcW w:w="425"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1134" w:type="dxa"/>
            <w:vAlign w:val="center"/>
          </w:tcPr>
          <w:p w:rsidR="002D5BD9" w:rsidRPr="00C94DA8" w:rsidRDefault="002D5BD9" w:rsidP="001E1B68">
            <w:pPr>
              <w:adjustRightInd w:val="0"/>
              <w:snapToGrid w:val="0"/>
              <w:textAlignment w:val="baseline"/>
              <w:rPr>
                <w:rFonts w:ascii="宋体"/>
                <w:spacing w:val="-8"/>
              </w:rPr>
            </w:pPr>
            <w:r w:rsidRPr="00C94DA8">
              <w:rPr>
                <w:rFonts w:ascii="宋体" w:hAnsi="宋体" w:cs="宋体" w:hint="eastAsia"/>
              </w:rPr>
              <w:t>抗电强度</w:t>
            </w:r>
          </w:p>
        </w:tc>
        <w:tc>
          <w:tcPr>
            <w:tcW w:w="1843" w:type="dxa"/>
            <w:vAlign w:val="center"/>
          </w:tcPr>
          <w:p w:rsidR="002D5BD9" w:rsidRPr="00C94DA8" w:rsidRDefault="002D5BD9" w:rsidP="001E1B68">
            <w:pPr>
              <w:adjustRightInd w:val="0"/>
              <w:snapToGrid w:val="0"/>
              <w:rPr>
                <w:rFonts w:ascii="宋体"/>
              </w:rPr>
            </w:pPr>
            <w:r w:rsidRPr="00C94DA8">
              <w:rPr>
                <w:rFonts w:ascii="宋体" w:hAnsi="Courier New" w:cs="宋体"/>
                <w:lang w:val="de-DE"/>
              </w:rPr>
              <w:t>GB8898-2011 10.3</w:t>
            </w:r>
          </w:p>
        </w:tc>
        <w:tc>
          <w:tcPr>
            <w:tcW w:w="1276" w:type="dxa"/>
            <w:vAlign w:val="center"/>
          </w:tcPr>
          <w:p w:rsidR="002D5BD9" w:rsidRPr="00C94DA8" w:rsidRDefault="002D5BD9" w:rsidP="001E1B68">
            <w:pPr>
              <w:adjustRightInd w:val="0"/>
              <w:snapToGrid w:val="0"/>
              <w:textAlignment w:val="baseline"/>
              <w:rPr>
                <w:rFonts w:ascii="宋体" w:hAnsi="Courier New"/>
              </w:rPr>
            </w:pPr>
            <w:r w:rsidRPr="00C94DA8">
              <w:rPr>
                <w:rFonts w:ascii="宋体" w:hAnsi="Courier New" w:cs="宋体" w:hint="eastAsia"/>
              </w:rPr>
              <w:t>抗电强度测试仪</w:t>
            </w:r>
          </w:p>
          <w:p w:rsidR="002D5BD9" w:rsidRPr="00C94DA8" w:rsidRDefault="002D5BD9" w:rsidP="001E1B68">
            <w:pPr>
              <w:tabs>
                <w:tab w:val="left" w:pos="0"/>
              </w:tabs>
              <w:snapToGrid w:val="0"/>
              <w:rPr>
                <w:rFonts w:ascii="宋体"/>
              </w:rPr>
            </w:pPr>
          </w:p>
          <w:p w:rsidR="002D5BD9" w:rsidRPr="00C94DA8" w:rsidRDefault="002D5BD9" w:rsidP="001E1B68">
            <w:pPr>
              <w:tabs>
                <w:tab w:val="left" w:pos="0"/>
              </w:tabs>
              <w:snapToGrid w:val="0"/>
              <w:rPr>
                <w:rFonts w:ascii="宋体"/>
              </w:rPr>
            </w:pPr>
            <w:r w:rsidRPr="00C94DA8">
              <w:rPr>
                <w:rFonts w:ascii="宋体" w:hAnsi="宋体" w:cs="宋体" w:hint="eastAsia"/>
              </w:rPr>
              <w:t>湿热试验箱</w:t>
            </w:r>
          </w:p>
        </w:tc>
        <w:tc>
          <w:tcPr>
            <w:tcW w:w="2976" w:type="dxa"/>
            <w:vAlign w:val="center"/>
          </w:tcPr>
          <w:p w:rsidR="002D5BD9" w:rsidRPr="00C94DA8" w:rsidRDefault="002D5BD9" w:rsidP="001E1B68">
            <w:pPr>
              <w:adjustRightInd w:val="0"/>
              <w:snapToGrid w:val="0"/>
              <w:textAlignment w:val="baseline"/>
              <w:rPr>
                <w:rFonts w:ascii="宋体" w:hAnsi="Courier New"/>
              </w:rPr>
            </w:pPr>
            <w:r w:rsidRPr="00C94DA8">
              <w:rPr>
                <w:rFonts w:ascii="宋体" w:hAnsi="Courier New" w:cs="宋体" w:hint="eastAsia"/>
              </w:rPr>
              <w:t>电压输出±（</w:t>
            </w:r>
            <w:r w:rsidRPr="00C94DA8">
              <w:rPr>
                <w:rFonts w:ascii="宋体" w:hAnsi="Courier New" w:cs="宋体"/>
              </w:rPr>
              <w:t>2%</w:t>
            </w:r>
            <w:r w:rsidRPr="00C94DA8">
              <w:rPr>
                <w:rFonts w:ascii="宋体" w:hAnsi="Courier New" w:cs="宋体" w:hint="eastAsia"/>
              </w:rPr>
              <w:t>设定值</w:t>
            </w:r>
            <w:r w:rsidRPr="00C94DA8">
              <w:rPr>
                <w:rFonts w:ascii="宋体" w:hAnsi="Courier New" w:cs="宋体"/>
              </w:rPr>
              <w:t>+5V</w:t>
            </w:r>
            <w:r w:rsidRPr="00C94DA8">
              <w:rPr>
                <w:rFonts w:ascii="宋体" w:hAnsi="Courier New" w:cs="宋体" w:hint="eastAsia"/>
              </w:rPr>
              <w:t>）</w:t>
            </w:r>
          </w:p>
          <w:p w:rsidR="002D5BD9" w:rsidRPr="00C94DA8" w:rsidRDefault="002D5BD9" w:rsidP="001E1B68">
            <w:pPr>
              <w:tabs>
                <w:tab w:val="left" w:pos="0"/>
              </w:tabs>
              <w:snapToGrid w:val="0"/>
              <w:rPr>
                <w:rFonts w:ascii="宋体"/>
              </w:rPr>
            </w:pPr>
          </w:p>
          <w:p w:rsidR="002D5BD9" w:rsidRPr="00C94DA8" w:rsidRDefault="002D5BD9" w:rsidP="001E1B68">
            <w:pPr>
              <w:tabs>
                <w:tab w:val="left" w:pos="0"/>
              </w:tabs>
              <w:snapToGrid w:val="0"/>
              <w:rPr>
                <w:rFonts w:ascii="宋体"/>
              </w:rPr>
            </w:pPr>
          </w:p>
          <w:p w:rsidR="002D5BD9" w:rsidRPr="00C94DA8" w:rsidRDefault="002D5BD9" w:rsidP="001E1B68">
            <w:pPr>
              <w:tabs>
                <w:tab w:val="left" w:pos="0"/>
              </w:tabs>
              <w:snapToGrid w:val="0"/>
              <w:rPr>
                <w:rFonts w:ascii="宋体"/>
              </w:rPr>
            </w:pPr>
            <w:r w:rsidRPr="00C94DA8">
              <w:rPr>
                <w:rFonts w:ascii="宋体" w:hAnsi="宋体" w:cs="宋体" w:hint="eastAsia"/>
              </w:rPr>
              <w:t>相对湿度：≥</w:t>
            </w:r>
            <w:r w:rsidRPr="00C94DA8">
              <w:rPr>
                <w:rFonts w:ascii="宋体" w:hAnsi="宋体" w:cs="宋体"/>
              </w:rPr>
              <w:t>95%</w:t>
            </w:r>
          </w:p>
        </w:tc>
      </w:tr>
      <w:tr w:rsidR="002D5BD9" w:rsidRPr="00C94DA8">
        <w:trPr>
          <w:trHeight w:val="567"/>
        </w:trPr>
        <w:tc>
          <w:tcPr>
            <w:tcW w:w="9180" w:type="dxa"/>
            <w:gridSpan w:val="7"/>
            <w:vAlign w:val="center"/>
          </w:tcPr>
          <w:p w:rsidR="002D5BD9" w:rsidRPr="00C94DA8" w:rsidRDefault="002D5BD9" w:rsidP="001E1B68">
            <w:pPr>
              <w:adjustRightInd w:val="0"/>
              <w:textAlignment w:val="baseline"/>
              <w:rPr>
                <w:rFonts w:ascii="宋体" w:hAnsi="Courier New"/>
              </w:rPr>
            </w:pPr>
            <w:r w:rsidRPr="00C94DA8">
              <w:rPr>
                <w:rFonts w:ascii="宋体" w:hAnsi="宋体" w:cs="宋体" w:hint="eastAsia"/>
                <w:kern w:val="0"/>
              </w:rPr>
              <w:t>注：本表为企业应具备的检验设备，可与上述设备名称不同，但应满足上述设备的功能性能精度要求。</w:t>
            </w:r>
          </w:p>
        </w:tc>
      </w:tr>
    </w:tbl>
    <w:p w:rsidR="002D5BD9" w:rsidRDefault="002D5BD9">
      <w:pPr>
        <w:widowControl/>
        <w:jc w:val="left"/>
        <w:rPr>
          <w:rFonts w:ascii="宋体"/>
          <w:b/>
          <w:bCs/>
          <w:color w:val="000000"/>
        </w:rPr>
      </w:pPr>
    </w:p>
    <w:p w:rsidR="002D5BD9" w:rsidRDefault="002D5BD9">
      <w:pPr>
        <w:widowControl/>
        <w:jc w:val="left"/>
        <w:rPr>
          <w:rFonts w:ascii="宋体"/>
          <w:b/>
          <w:bCs/>
          <w:color w:val="000000"/>
        </w:rPr>
      </w:pPr>
    </w:p>
    <w:p w:rsidR="002D5BD9" w:rsidRPr="00AA1ED9" w:rsidRDefault="002D5BD9" w:rsidP="001E1B68">
      <w:pPr>
        <w:spacing w:line="360" w:lineRule="auto"/>
        <w:jc w:val="center"/>
        <w:rPr>
          <w:rFonts w:ascii="宋体"/>
          <w:b/>
          <w:bCs/>
        </w:rPr>
      </w:pPr>
      <w:r w:rsidRPr="00AA1ED9">
        <w:rPr>
          <w:rFonts w:ascii="宋体" w:hAnsi="宋体" w:cs="宋体" w:hint="eastAsia"/>
          <w:b/>
          <w:bCs/>
        </w:rPr>
        <w:t>表</w:t>
      </w:r>
      <w:r w:rsidRPr="00AA1ED9">
        <w:rPr>
          <w:rFonts w:ascii="宋体" w:hAnsi="宋体" w:cs="宋体"/>
          <w:b/>
          <w:bCs/>
        </w:rPr>
        <w:t>3-3</w:t>
      </w:r>
      <w:r>
        <w:rPr>
          <w:rFonts w:ascii="宋体" w:hAnsi="宋体" w:cs="宋体"/>
          <w:b/>
          <w:bCs/>
        </w:rPr>
        <w:t>-3</w:t>
      </w:r>
      <w:r w:rsidRPr="00050AF1">
        <w:rPr>
          <w:rFonts w:ascii="宋体" w:hAnsi="宋体" w:cs="宋体" w:hint="eastAsia"/>
          <w:b/>
          <w:bCs/>
        </w:rPr>
        <w:t>（续）</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1104"/>
        <w:gridCol w:w="425"/>
        <w:gridCol w:w="1134"/>
        <w:gridCol w:w="1843"/>
        <w:gridCol w:w="1134"/>
        <w:gridCol w:w="3118"/>
      </w:tblGrid>
      <w:tr w:rsidR="002D5BD9" w:rsidRPr="00C94DA8">
        <w:trPr>
          <w:trHeight w:val="567"/>
        </w:trPr>
        <w:tc>
          <w:tcPr>
            <w:tcW w:w="422" w:type="dxa"/>
            <w:vAlign w:val="center"/>
          </w:tcPr>
          <w:p w:rsidR="002D5BD9" w:rsidRPr="00C94DA8" w:rsidRDefault="002D5BD9" w:rsidP="001E1B68">
            <w:pPr>
              <w:adjustRightInd w:val="0"/>
              <w:jc w:val="center"/>
              <w:textAlignment w:val="baseline"/>
              <w:rPr>
                <w:rFonts w:ascii="宋体" w:hAnsi="Courier New"/>
                <w:b/>
                <w:bCs/>
              </w:rPr>
            </w:pPr>
            <w:r w:rsidRPr="00C94DA8">
              <w:rPr>
                <w:rFonts w:ascii="宋体" w:hAnsi="Courier New" w:cs="宋体" w:hint="eastAsia"/>
                <w:b/>
                <w:bCs/>
              </w:rPr>
              <w:t>序号</w:t>
            </w:r>
          </w:p>
        </w:tc>
        <w:tc>
          <w:tcPr>
            <w:tcW w:w="1104" w:type="dxa"/>
            <w:vAlign w:val="center"/>
          </w:tcPr>
          <w:p w:rsidR="002D5BD9" w:rsidRPr="00C94DA8" w:rsidRDefault="002D5BD9" w:rsidP="001E1B68">
            <w:pPr>
              <w:adjustRightInd w:val="0"/>
              <w:jc w:val="center"/>
              <w:textAlignment w:val="baseline"/>
              <w:rPr>
                <w:rFonts w:ascii="宋体" w:hAnsi="Courier New"/>
                <w:b/>
                <w:bCs/>
              </w:rPr>
            </w:pPr>
            <w:r w:rsidRPr="00C94DA8">
              <w:rPr>
                <w:rFonts w:ascii="宋体" w:hAnsi="Courier New" w:cs="宋体" w:hint="eastAsia"/>
                <w:b/>
                <w:bCs/>
              </w:rPr>
              <w:t>产品</w:t>
            </w:r>
          </w:p>
          <w:p w:rsidR="002D5BD9" w:rsidRPr="00C94DA8" w:rsidRDefault="002D5BD9" w:rsidP="001E1B68">
            <w:pPr>
              <w:adjustRightInd w:val="0"/>
              <w:jc w:val="center"/>
              <w:textAlignment w:val="baseline"/>
              <w:rPr>
                <w:rFonts w:ascii="宋体" w:hAnsi="Courier New"/>
                <w:b/>
                <w:bCs/>
              </w:rPr>
            </w:pPr>
            <w:r w:rsidRPr="00C94DA8">
              <w:rPr>
                <w:rFonts w:ascii="宋体" w:hAnsi="Courier New" w:cs="宋体" w:hint="eastAsia"/>
                <w:b/>
                <w:bCs/>
              </w:rPr>
              <w:t>单元</w:t>
            </w:r>
          </w:p>
        </w:tc>
        <w:tc>
          <w:tcPr>
            <w:tcW w:w="1559" w:type="dxa"/>
            <w:gridSpan w:val="2"/>
            <w:vAlign w:val="center"/>
          </w:tcPr>
          <w:p w:rsidR="002D5BD9" w:rsidRPr="00C94DA8" w:rsidRDefault="002D5BD9" w:rsidP="001E1B68">
            <w:pPr>
              <w:adjustRightInd w:val="0"/>
              <w:jc w:val="center"/>
              <w:textAlignment w:val="baseline"/>
              <w:rPr>
                <w:rFonts w:ascii="宋体" w:hAnsi="Courier New"/>
                <w:b/>
                <w:bCs/>
              </w:rPr>
            </w:pPr>
            <w:r w:rsidRPr="00C94DA8">
              <w:rPr>
                <w:rFonts w:ascii="宋体" w:hAnsi="Courier New" w:cs="宋体" w:hint="eastAsia"/>
                <w:b/>
                <w:bCs/>
              </w:rPr>
              <w:t>检验项目</w:t>
            </w:r>
          </w:p>
        </w:tc>
        <w:tc>
          <w:tcPr>
            <w:tcW w:w="1843" w:type="dxa"/>
            <w:vAlign w:val="center"/>
          </w:tcPr>
          <w:p w:rsidR="002D5BD9" w:rsidRPr="00C94DA8" w:rsidRDefault="002D5BD9" w:rsidP="001E1B68">
            <w:pPr>
              <w:adjustRightInd w:val="0"/>
              <w:jc w:val="center"/>
              <w:textAlignment w:val="baseline"/>
              <w:rPr>
                <w:rFonts w:ascii="宋体" w:hAnsi="Courier New"/>
                <w:b/>
                <w:bCs/>
              </w:rPr>
            </w:pPr>
            <w:r w:rsidRPr="00C94DA8">
              <w:rPr>
                <w:rFonts w:ascii="宋体" w:hAnsi="Courier New" w:cs="宋体" w:hint="eastAsia"/>
                <w:b/>
                <w:bCs/>
              </w:rPr>
              <w:t>依据标准</w:t>
            </w:r>
          </w:p>
          <w:p w:rsidR="002D5BD9" w:rsidRPr="00C94DA8" w:rsidRDefault="002D5BD9" w:rsidP="001E1B68">
            <w:pPr>
              <w:adjustRightInd w:val="0"/>
              <w:jc w:val="center"/>
              <w:textAlignment w:val="baseline"/>
              <w:rPr>
                <w:rFonts w:ascii="宋体" w:hAnsi="Courier New"/>
                <w:b/>
                <w:bCs/>
              </w:rPr>
            </w:pPr>
            <w:r w:rsidRPr="00C94DA8">
              <w:rPr>
                <w:rFonts w:ascii="宋体" w:hAnsi="Courier New" w:cs="宋体" w:hint="eastAsia"/>
                <w:b/>
                <w:bCs/>
              </w:rPr>
              <w:t>及条款</w:t>
            </w:r>
          </w:p>
        </w:tc>
        <w:tc>
          <w:tcPr>
            <w:tcW w:w="1134" w:type="dxa"/>
            <w:vAlign w:val="center"/>
          </w:tcPr>
          <w:p w:rsidR="002D5BD9" w:rsidRPr="00C94DA8" w:rsidRDefault="002D5BD9" w:rsidP="001E1B68">
            <w:pPr>
              <w:adjustRightInd w:val="0"/>
              <w:jc w:val="center"/>
              <w:textAlignment w:val="baseline"/>
              <w:rPr>
                <w:rFonts w:ascii="宋体" w:hAnsi="Courier New"/>
                <w:b/>
                <w:bCs/>
              </w:rPr>
            </w:pPr>
            <w:r w:rsidRPr="00C94DA8">
              <w:rPr>
                <w:rFonts w:ascii="宋体" w:hAnsi="Courier New" w:cs="宋体" w:hint="eastAsia"/>
                <w:b/>
                <w:bCs/>
              </w:rPr>
              <w:t>检验设备</w:t>
            </w:r>
          </w:p>
          <w:p w:rsidR="002D5BD9" w:rsidRPr="00C94DA8" w:rsidRDefault="002D5BD9" w:rsidP="001E1B68">
            <w:pPr>
              <w:adjustRightInd w:val="0"/>
              <w:jc w:val="center"/>
              <w:textAlignment w:val="baseline"/>
            </w:pPr>
            <w:r w:rsidRPr="00C94DA8">
              <w:rPr>
                <w:rFonts w:ascii="宋体" w:hAnsi="Courier New" w:cs="宋体" w:hint="eastAsia"/>
                <w:b/>
                <w:bCs/>
              </w:rPr>
              <w:t>名称</w:t>
            </w:r>
          </w:p>
        </w:tc>
        <w:tc>
          <w:tcPr>
            <w:tcW w:w="3118" w:type="dxa"/>
            <w:vAlign w:val="center"/>
          </w:tcPr>
          <w:p w:rsidR="002D5BD9" w:rsidRPr="00C94DA8" w:rsidRDefault="002D5BD9" w:rsidP="001E1B68">
            <w:pPr>
              <w:adjustRightInd w:val="0"/>
              <w:jc w:val="center"/>
              <w:textAlignment w:val="baseline"/>
              <w:rPr>
                <w:rFonts w:ascii="宋体" w:hAnsi="Courier New"/>
                <w:b/>
                <w:bCs/>
              </w:rPr>
            </w:pPr>
            <w:r w:rsidRPr="00C94DA8">
              <w:rPr>
                <w:rFonts w:ascii="宋体" w:hAnsi="Courier New" w:cs="宋体" w:hint="eastAsia"/>
                <w:b/>
                <w:bCs/>
              </w:rPr>
              <w:t>精度或测量</w:t>
            </w:r>
          </w:p>
          <w:p w:rsidR="002D5BD9" w:rsidRPr="00C94DA8" w:rsidRDefault="002D5BD9" w:rsidP="001E1B68">
            <w:pPr>
              <w:adjustRightInd w:val="0"/>
              <w:jc w:val="center"/>
              <w:textAlignment w:val="baseline"/>
            </w:pPr>
            <w:r w:rsidRPr="00C94DA8">
              <w:rPr>
                <w:rFonts w:ascii="宋体" w:hAnsi="Courier New" w:cs="宋体" w:hint="eastAsia"/>
                <w:b/>
                <w:bCs/>
              </w:rPr>
              <w:t>范围</w:t>
            </w:r>
          </w:p>
        </w:tc>
      </w:tr>
      <w:tr w:rsidR="002D5BD9" w:rsidRPr="00C94DA8">
        <w:trPr>
          <w:trHeight w:val="1247"/>
        </w:trPr>
        <w:tc>
          <w:tcPr>
            <w:tcW w:w="422" w:type="dxa"/>
            <w:vMerge w:val="restart"/>
            <w:vAlign w:val="center"/>
          </w:tcPr>
          <w:p w:rsidR="002D5BD9" w:rsidRPr="00C94DA8" w:rsidRDefault="002D5BD9" w:rsidP="001E1B68">
            <w:pPr>
              <w:adjustRightInd w:val="0"/>
              <w:jc w:val="center"/>
              <w:textAlignment w:val="baseline"/>
              <w:rPr>
                <w:rFonts w:ascii="宋体" w:hAnsi="Courier New" w:cs="宋体"/>
              </w:rPr>
            </w:pPr>
            <w:r w:rsidRPr="00C94DA8">
              <w:rPr>
                <w:rFonts w:ascii="宋体" w:hAnsi="Courier New" w:cs="宋体"/>
              </w:rPr>
              <w:t>3</w:t>
            </w:r>
          </w:p>
        </w:tc>
        <w:tc>
          <w:tcPr>
            <w:tcW w:w="1104" w:type="dxa"/>
            <w:vMerge w:val="restart"/>
            <w:vAlign w:val="center"/>
          </w:tcPr>
          <w:p w:rsidR="002D5BD9" w:rsidRPr="00C94DA8" w:rsidRDefault="002D5BD9" w:rsidP="001E1B68">
            <w:pPr>
              <w:rPr>
                <w:rFonts w:ascii="宋体" w:hAnsi="Courier New"/>
              </w:rPr>
            </w:pPr>
            <w:r w:rsidRPr="00C94DA8">
              <w:rPr>
                <w:rFonts w:ascii="宋体" w:hAnsi="宋体" w:cs="宋体" w:hint="eastAsia"/>
              </w:rPr>
              <w:t>卫星数字电视接收机</w:t>
            </w:r>
            <w:r w:rsidRPr="00C94DA8">
              <w:rPr>
                <w:rFonts w:ascii="宋体" w:hAnsi="宋体" w:cs="宋体" w:hint="eastAsia"/>
                <w:w w:val="90"/>
              </w:rPr>
              <w:t>（</w:t>
            </w:r>
            <w:r w:rsidRPr="00C94DA8">
              <w:rPr>
                <w:rFonts w:ascii="宋体" w:hAnsi="宋体" w:cs="宋体" w:hint="eastAsia"/>
              </w:rPr>
              <w:t>高清工程型</w:t>
            </w:r>
            <w:r w:rsidRPr="00C94DA8">
              <w:rPr>
                <w:rFonts w:ascii="宋体" w:hAnsi="宋体" w:cs="宋体" w:hint="eastAsia"/>
                <w:w w:val="90"/>
              </w:rPr>
              <w:t>）</w:t>
            </w:r>
          </w:p>
        </w:tc>
        <w:tc>
          <w:tcPr>
            <w:tcW w:w="1559" w:type="dxa"/>
            <w:gridSpan w:val="2"/>
            <w:vAlign w:val="center"/>
          </w:tcPr>
          <w:p w:rsidR="002D5BD9" w:rsidRPr="00C94DA8" w:rsidRDefault="002D5BD9" w:rsidP="001E1B68">
            <w:pPr>
              <w:adjustRightInd w:val="0"/>
              <w:snapToGrid w:val="0"/>
              <w:textAlignment w:val="baseline"/>
              <w:rPr>
                <w:rFonts w:ascii="宋体"/>
              </w:rPr>
            </w:pPr>
            <w:r w:rsidRPr="00C94DA8">
              <w:rPr>
                <w:rFonts w:ascii="宋体" w:hAnsi="宋体" w:cs="宋体" w:hint="eastAsia"/>
              </w:rPr>
              <w:t>包装</w:t>
            </w:r>
          </w:p>
        </w:tc>
        <w:tc>
          <w:tcPr>
            <w:tcW w:w="1843" w:type="dxa"/>
            <w:vAlign w:val="center"/>
          </w:tcPr>
          <w:p w:rsidR="002D5BD9" w:rsidRPr="00C94DA8" w:rsidRDefault="002D5BD9" w:rsidP="001E1B68">
            <w:pPr>
              <w:adjustRightInd w:val="0"/>
              <w:snapToGrid w:val="0"/>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23</w:t>
            </w:r>
          </w:p>
          <w:p w:rsidR="002D5BD9" w:rsidRPr="00C94DA8" w:rsidRDefault="002D5BD9" w:rsidP="001E1B68">
            <w:pPr>
              <w:adjustRightInd w:val="0"/>
              <w:textAlignment w:val="baseline"/>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21</w:t>
            </w:r>
          </w:p>
        </w:tc>
        <w:tc>
          <w:tcPr>
            <w:tcW w:w="1134" w:type="dxa"/>
            <w:vAlign w:val="center"/>
          </w:tcPr>
          <w:p w:rsidR="002D5BD9" w:rsidRPr="00C94DA8" w:rsidRDefault="002D5BD9" w:rsidP="001E1B68">
            <w:pPr>
              <w:adjustRightInd w:val="0"/>
              <w:jc w:val="center"/>
              <w:textAlignment w:val="baseline"/>
              <w:rPr>
                <w:rFonts w:ascii="宋体" w:hAnsi="Courier New"/>
              </w:rPr>
            </w:pPr>
            <w:r w:rsidRPr="00C94DA8">
              <w:rPr>
                <w:rFonts w:ascii="宋体" w:hAnsi="Courier New" w:cs="宋体" w:hint="eastAsia"/>
              </w:rPr>
              <w:t>目视</w:t>
            </w:r>
          </w:p>
        </w:tc>
        <w:tc>
          <w:tcPr>
            <w:tcW w:w="3118" w:type="dxa"/>
            <w:vAlign w:val="center"/>
          </w:tcPr>
          <w:p w:rsidR="002D5BD9" w:rsidRPr="00C94DA8" w:rsidRDefault="002D5BD9" w:rsidP="001E1B68">
            <w:pPr>
              <w:tabs>
                <w:tab w:val="left" w:pos="0"/>
              </w:tabs>
              <w:snapToGrid w:val="0"/>
              <w:ind w:right="74"/>
              <w:jc w:val="center"/>
              <w:rPr>
                <w:rFonts w:ascii="宋体"/>
              </w:rPr>
            </w:pPr>
            <w:r w:rsidRPr="00C94DA8">
              <w:rPr>
                <w:rFonts w:ascii="宋体" w:hAnsi="宋体" w:cs="宋体"/>
              </w:rPr>
              <w:t>——</w:t>
            </w:r>
          </w:p>
        </w:tc>
      </w:tr>
      <w:tr w:rsidR="002D5BD9" w:rsidRPr="00C94DA8">
        <w:trPr>
          <w:trHeight w:val="1247"/>
        </w:trPr>
        <w:tc>
          <w:tcPr>
            <w:tcW w:w="422" w:type="dxa"/>
            <w:vMerge/>
            <w:vAlign w:val="center"/>
          </w:tcPr>
          <w:p w:rsidR="002D5BD9" w:rsidRPr="00C94DA8" w:rsidRDefault="002D5BD9" w:rsidP="001E1B68">
            <w:pPr>
              <w:adjustRightInd w:val="0"/>
              <w:jc w:val="center"/>
              <w:textAlignment w:val="baseline"/>
              <w:rPr>
                <w:rFonts w:ascii="宋体" w:hAnsi="Courier New"/>
              </w:rPr>
            </w:pPr>
          </w:p>
        </w:tc>
        <w:tc>
          <w:tcPr>
            <w:tcW w:w="1104" w:type="dxa"/>
            <w:vMerge/>
            <w:vAlign w:val="center"/>
          </w:tcPr>
          <w:p w:rsidR="002D5BD9" w:rsidRPr="00C94DA8" w:rsidRDefault="002D5BD9" w:rsidP="001E1B68">
            <w:pPr>
              <w:adjustRightInd w:val="0"/>
              <w:snapToGrid w:val="0"/>
              <w:jc w:val="center"/>
              <w:textAlignment w:val="baseline"/>
              <w:rPr>
                <w:rFonts w:ascii="宋体"/>
                <w:kern w:val="0"/>
              </w:rPr>
            </w:pPr>
          </w:p>
        </w:tc>
        <w:tc>
          <w:tcPr>
            <w:tcW w:w="1559" w:type="dxa"/>
            <w:gridSpan w:val="2"/>
            <w:vAlign w:val="center"/>
          </w:tcPr>
          <w:p w:rsidR="002D5BD9" w:rsidRPr="00C94DA8" w:rsidRDefault="002D5BD9" w:rsidP="001E1B68">
            <w:pPr>
              <w:adjustRightInd w:val="0"/>
              <w:snapToGrid w:val="0"/>
              <w:textAlignment w:val="baseline"/>
              <w:rPr>
                <w:rFonts w:ascii="宋体"/>
              </w:rPr>
            </w:pPr>
            <w:r w:rsidRPr="00C94DA8">
              <w:rPr>
                <w:rFonts w:ascii="宋体" w:hAnsi="宋体" w:cs="宋体" w:hint="eastAsia"/>
              </w:rPr>
              <w:t>外观、标识</w:t>
            </w:r>
          </w:p>
        </w:tc>
        <w:tc>
          <w:tcPr>
            <w:tcW w:w="1843" w:type="dxa"/>
            <w:vAlign w:val="center"/>
          </w:tcPr>
          <w:p w:rsidR="002D5BD9" w:rsidRPr="00C94DA8" w:rsidRDefault="002D5BD9" w:rsidP="001E1B68">
            <w:pPr>
              <w:adjustRightInd w:val="0"/>
              <w:snapToGrid w:val="0"/>
              <w:rPr>
                <w:rFonts w:ascii="宋体"/>
              </w:rPr>
            </w:pPr>
            <w:r w:rsidRPr="00C94DA8">
              <w:rPr>
                <w:rFonts w:ascii="宋体" w:hAnsi="宋体" w:cs="宋体"/>
              </w:rPr>
              <w:t>GB/T 11442-2016 4.4.2.2</w:t>
            </w:r>
          </w:p>
          <w:p w:rsidR="002D5BD9" w:rsidRPr="00C94DA8" w:rsidRDefault="002D5BD9" w:rsidP="001E1B68">
            <w:pPr>
              <w:adjustRightInd w:val="0"/>
              <w:textAlignment w:val="baseline"/>
              <w:rPr>
                <w:rFonts w:ascii="宋体"/>
              </w:rPr>
            </w:pPr>
            <w:r w:rsidRPr="00C94DA8">
              <w:rPr>
                <w:rFonts w:ascii="宋体" w:hAnsi="宋体" w:cs="宋体"/>
              </w:rPr>
              <w:t>GB/T 16954-2016 4.4.1.2</w:t>
            </w:r>
          </w:p>
        </w:tc>
        <w:tc>
          <w:tcPr>
            <w:tcW w:w="1134" w:type="dxa"/>
            <w:vAlign w:val="center"/>
          </w:tcPr>
          <w:p w:rsidR="002D5BD9" w:rsidRPr="00C94DA8" w:rsidRDefault="002D5BD9" w:rsidP="001E1B68">
            <w:pPr>
              <w:adjustRightInd w:val="0"/>
              <w:jc w:val="center"/>
              <w:textAlignment w:val="baseline"/>
              <w:rPr>
                <w:rFonts w:ascii="宋体" w:hAnsi="Courier New"/>
              </w:rPr>
            </w:pPr>
            <w:r w:rsidRPr="00C94DA8">
              <w:rPr>
                <w:rFonts w:ascii="宋体" w:hAnsi="Courier New" w:cs="宋体" w:hint="eastAsia"/>
              </w:rPr>
              <w:t>目视</w:t>
            </w:r>
          </w:p>
        </w:tc>
        <w:tc>
          <w:tcPr>
            <w:tcW w:w="3118" w:type="dxa"/>
            <w:vAlign w:val="center"/>
          </w:tcPr>
          <w:p w:rsidR="002D5BD9" w:rsidRPr="00C94DA8" w:rsidRDefault="002D5BD9" w:rsidP="001E1B68">
            <w:pPr>
              <w:tabs>
                <w:tab w:val="left" w:pos="0"/>
              </w:tabs>
              <w:snapToGrid w:val="0"/>
              <w:ind w:right="74"/>
              <w:jc w:val="center"/>
              <w:rPr>
                <w:rFonts w:ascii="宋体"/>
              </w:rPr>
            </w:pPr>
            <w:r w:rsidRPr="00C94DA8">
              <w:rPr>
                <w:rFonts w:ascii="宋体" w:hAnsi="宋体" w:cs="宋体"/>
              </w:rPr>
              <w:t>——</w:t>
            </w:r>
          </w:p>
        </w:tc>
      </w:tr>
      <w:tr w:rsidR="002D5BD9" w:rsidRPr="00C94DA8">
        <w:trPr>
          <w:trHeight w:val="2324"/>
        </w:trPr>
        <w:tc>
          <w:tcPr>
            <w:tcW w:w="422" w:type="dxa"/>
            <w:vMerge/>
          </w:tcPr>
          <w:p w:rsidR="002D5BD9" w:rsidRPr="00C94DA8" w:rsidRDefault="002D5BD9" w:rsidP="001E1B68">
            <w:pPr>
              <w:adjustRightInd w:val="0"/>
              <w:jc w:val="center"/>
              <w:textAlignment w:val="baseline"/>
              <w:rPr>
                <w:rFonts w:ascii="宋体" w:hAnsi="Courier New"/>
              </w:rPr>
            </w:pPr>
          </w:p>
        </w:tc>
        <w:tc>
          <w:tcPr>
            <w:tcW w:w="1104"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425" w:type="dxa"/>
            <w:vMerge w:val="restart"/>
            <w:vAlign w:val="center"/>
          </w:tcPr>
          <w:p w:rsidR="002D5BD9" w:rsidRPr="00C94DA8" w:rsidRDefault="002D5BD9" w:rsidP="001E1B68">
            <w:pPr>
              <w:adjustRightInd w:val="0"/>
              <w:snapToGrid w:val="0"/>
              <w:jc w:val="center"/>
              <w:textAlignment w:val="baseline"/>
              <w:rPr>
                <w:rFonts w:ascii="宋体"/>
              </w:rPr>
            </w:pPr>
            <w:r w:rsidRPr="00C94DA8">
              <w:rPr>
                <w:rFonts w:ascii="宋体" w:hAnsi="宋体" w:cs="宋体" w:hint="eastAsia"/>
              </w:rPr>
              <w:t>功能</w:t>
            </w:r>
          </w:p>
        </w:tc>
        <w:tc>
          <w:tcPr>
            <w:tcW w:w="1134" w:type="dxa"/>
            <w:vAlign w:val="center"/>
          </w:tcPr>
          <w:p w:rsidR="002D5BD9" w:rsidRPr="00C94DA8" w:rsidRDefault="002D5BD9" w:rsidP="001E1B68">
            <w:pPr>
              <w:adjustRightInd w:val="0"/>
              <w:snapToGrid w:val="0"/>
              <w:textAlignment w:val="baseline"/>
              <w:rPr>
                <w:rFonts w:ascii="宋体"/>
              </w:rPr>
            </w:pPr>
            <w:r w:rsidRPr="00C94DA8">
              <w:rPr>
                <w:rFonts w:ascii="宋体" w:hAnsi="宋体" w:cs="宋体" w:hint="eastAsia"/>
              </w:rPr>
              <w:t>应安装使用专用芯片，能自动识别所接收的电视节目并能有效过滤或屏蔽</w:t>
            </w:r>
          </w:p>
        </w:tc>
        <w:tc>
          <w:tcPr>
            <w:tcW w:w="1843" w:type="dxa"/>
            <w:vAlign w:val="center"/>
          </w:tcPr>
          <w:p w:rsidR="002D5BD9" w:rsidRPr="00C94DA8" w:rsidRDefault="002D5BD9" w:rsidP="001E1B68">
            <w:pPr>
              <w:adjustRightInd w:val="0"/>
              <w:snapToGrid w:val="0"/>
              <w:jc w:val="center"/>
              <w:rPr>
                <w:rFonts w:ascii="宋体"/>
              </w:rPr>
            </w:pPr>
            <w:r w:rsidRPr="00C94DA8">
              <w:rPr>
                <w:rFonts w:ascii="宋体" w:hAnsi="宋体" w:cs="宋体"/>
              </w:rPr>
              <w:t>GB/T 11442-2016 4.4.2.7 a)</w:t>
            </w:r>
          </w:p>
          <w:p w:rsidR="002D5BD9" w:rsidRPr="00C94DA8" w:rsidRDefault="002D5BD9" w:rsidP="001E1B68">
            <w:pPr>
              <w:adjustRightInd w:val="0"/>
              <w:snapToGrid w:val="0"/>
              <w:jc w:val="center"/>
              <w:textAlignment w:val="baseline"/>
              <w:rPr>
                <w:rFonts w:ascii="宋体"/>
              </w:rPr>
            </w:pPr>
            <w:r w:rsidRPr="00C94DA8">
              <w:rPr>
                <w:rFonts w:ascii="宋体" w:hAnsi="宋体" w:cs="宋体"/>
              </w:rPr>
              <w:t>GB/T 16954-2016 4.4.1.7 a)</w:t>
            </w:r>
          </w:p>
        </w:tc>
        <w:tc>
          <w:tcPr>
            <w:tcW w:w="1134" w:type="dxa"/>
            <w:vMerge w:val="restart"/>
            <w:vAlign w:val="center"/>
          </w:tcPr>
          <w:p w:rsidR="002D5BD9" w:rsidRPr="00C94DA8" w:rsidRDefault="002D5BD9" w:rsidP="001E1B68">
            <w:pPr>
              <w:adjustRightInd w:val="0"/>
              <w:snapToGrid w:val="0"/>
              <w:jc w:val="center"/>
              <w:textAlignment w:val="baseline"/>
              <w:rPr>
                <w:rFonts w:ascii="宋体"/>
              </w:rPr>
            </w:pPr>
            <w:r w:rsidRPr="00C94DA8">
              <w:rPr>
                <w:rFonts w:ascii="宋体" w:hAnsi="宋体" w:cs="宋体" w:hint="eastAsia"/>
              </w:rPr>
              <w:t>实际接收验证</w:t>
            </w:r>
          </w:p>
        </w:tc>
        <w:tc>
          <w:tcPr>
            <w:tcW w:w="3118" w:type="dxa"/>
            <w:vMerge w:val="restart"/>
            <w:vAlign w:val="center"/>
          </w:tcPr>
          <w:p w:rsidR="002D5BD9" w:rsidRDefault="002D5BD9" w:rsidP="001E1B68">
            <w:pPr>
              <w:tabs>
                <w:tab w:val="left" w:pos="0"/>
              </w:tabs>
              <w:snapToGrid w:val="0"/>
              <w:ind w:right="74"/>
              <w:jc w:val="center"/>
              <w:rPr>
                <w:rFonts w:ascii="宋体"/>
              </w:rPr>
            </w:pPr>
            <w:r w:rsidRPr="00C94DA8">
              <w:rPr>
                <w:rFonts w:ascii="宋体" w:hAnsi="宋体" w:cs="宋体"/>
              </w:rPr>
              <w:t>——</w:t>
            </w:r>
          </w:p>
        </w:tc>
      </w:tr>
      <w:tr w:rsidR="002D5BD9" w:rsidRPr="00C94DA8">
        <w:trPr>
          <w:trHeight w:val="1247"/>
        </w:trPr>
        <w:tc>
          <w:tcPr>
            <w:tcW w:w="422" w:type="dxa"/>
            <w:vMerge/>
          </w:tcPr>
          <w:p w:rsidR="002D5BD9" w:rsidRPr="00C94DA8" w:rsidRDefault="002D5BD9" w:rsidP="001E1B68">
            <w:pPr>
              <w:adjustRightInd w:val="0"/>
              <w:jc w:val="center"/>
              <w:textAlignment w:val="baseline"/>
              <w:rPr>
                <w:rFonts w:ascii="宋体" w:hAnsi="Courier New"/>
              </w:rPr>
            </w:pPr>
          </w:p>
        </w:tc>
        <w:tc>
          <w:tcPr>
            <w:tcW w:w="1104"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425" w:type="dxa"/>
            <w:vMerge/>
            <w:vAlign w:val="center"/>
          </w:tcPr>
          <w:p w:rsidR="002D5BD9" w:rsidRPr="00C94DA8" w:rsidRDefault="002D5BD9" w:rsidP="001E1B68">
            <w:pPr>
              <w:adjustRightInd w:val="0"/>
              <w:snapToGrid w:val="0"/>
              <w:jc w:val="center"/>
              <w:textAlignment w:val="baseline"/>
              <w:rPr>
                <w:rFonts w:ascii="宋体"/>
              </w:rPr>
            </w:pPr>
          </w:p>
        </w:tc>
        <w:tc>
          <w:tcPr>
            <w:tcW w:w="1134" w:type="dxa"/>
            <w:vAlign w:val="center"/>
          </w:tcPr>
          <w:p w:rsidR="002D5BD9" w:rsidRPr="00C94DA8" w:rsidRDefault="002D5BD9" w:rsidP="001E1B68">
            <w:pPr>
              <w:adjustRightInd w:val="0"/>
              <w:snapToGrid w:val="0"/>
              <w:textAlignment w:val="baseline"/>
              <w:rPr>
                <w:rFonts w:ascii="宋体"/>
              </w:rPr>
            </w:pPr>
            <w:r w:rsidRPr="00C94DA8">
              <w:rPr>
                <w:rFonts w:ascii="宋体" w:hAnsi="宋体" w:cs="宋体"/>
              </w:rPr>
              <w:t>C/Ku</w:t>
            </w:r>
            <w:r w:rsidRPr="00C94DA8">
              <w:rPr>
                <w:rFonts w:ascii="宋体" w:hAnsi="宋体" w:cs="宋体" w:hint="eastAsia"/>
              </w:rPr>
              <w:t>兼容及</w:t>
            </w:r>
            <w:r w:rsidRPr="00C94DA8">
              <w:rPr>
                <w:rFonts w:ascii="宋体" w:hAnsi="宋体" w:cs="宋体"/>
              </w:rPr>
              <w:t>SCPC/MCPC</w:t>
            </w:r>
            <w:r w:rsidRPr="00C94DA8">
              <w:rPr>
                <w:rFonts w:ascii="宋体" w:hAnsi="宋体" w:cs="宋体" w:hint="eastAsia"/>
              </w:rPr>
              <w:t>兼容</w:t>
            </w:r>
          </w:p>
        </w:tc>
        <w:tc>
          <w:tcPr>
            <w:tcW w:w="1843" w:type="dxa"/>
          </w:tcPr>
          <w:p w:rsidR="002D5BD9" w:rsidRPr="00C94DA8" w:rsidRDefault="002D5BD9" w:rsidP="001E1B68">
            <w:pPr>
              <w:adjustRightInd w:val="0"/>
              <w:snapToGrid w:val="0"/>
              <w:rPr>
                <w:rFonts w:ascii="宋体"/>
              </w:rPr>
            </w:pPr>
            <w:r w:rsidRPr="00C94DA8">
              <w:rPr>
                <w:rFonts w:ascii="宋体" w:hAnsi="宋体" w:cs="宋体"/>
              </w:rPr>
              <w:t>GB/T 11442-2016 4.4.2.7 b)</w:t>
            </w:r>
          </w:p>
          <w:p w:rsidR="002D5BD9" w:rsidRPr="00C94DA8" w:rsidRDefault="002D5BD9" w:rsidP="001E1B68">
            <w:pPr>
              <w:adjustRightInd w:val="0"/>
              <w:snapToGrid w:val="0"/>
              <w:rPr>
                <w:rFonts w:ascii="宋体"/>
              </w:rPr>
            </w:pPr>
            <w:r w:rsidRPr="00C94DA8">
              <w:rPr>
                <w:rFonts w:ascii="宋体" w:hAnsi="宋体" w:cs="宋体"/>
              </w:rPr>
              <w:t>GB/T 16954-2016 4.4.1.7 b)</w:t>
            </w:r>
          </w:p>
        </w:tc>
        <w:tc>
          <w:tcPr>
            <w:tcW w:w="1134" w:type="dxa"/>
            <w:vMerge/>
          </w:tcPr>
          <w:p w:rsidR="002D5BD9" w:rsidRPr="00C94DA8" w:rsidRDefault="002D5BD9" w:rsidP="001E1B68">
            <w:pPr>
              <w:adjustRightInd w:val="0"/>
              <w:snapToGrid w:val="0"/>
              <w:textAlignment w:val="baseline"/>
              <w:rPr>
                <w:rFonts w:ascii="宋体"/>
              </w:rPr>
            </w:pPr>
          </w:p>
        </w:tc>
        <w:tc>
          <w:tcPr>
            <w:tcW w:w="3118" w:type="dxa"/>
            <w:vMerge/>
          </w:tcPr>
          <w:p w:rsidR="002D5BD9" w:rsidRPr="00C94DA8" w:rsidRDefault="002D5BD9" w:rsidP="001E1B68">
            <w:pPr>
              <w:tabs>
                <w:tab w:val="left" w:pos="0"/>
              </w:tabs>
              <w:snapToGrid w:val="0"/>
              <w:ind w:right="74"/>
              <w:rPr>
                <w:rFonts w:ascii="宋体"/>
              </w:rPr>
            </w:pPr>
          </w:p>
        </w:tc>
      </w:tr>
      <w:tr w:rsidR="002D5BD9" w:rsidRPr="00C94DA8">
        <w:trPr>
          <w:trHeight w:val="1247"/>
        </w:trPr>
        <w:tc>
          <w:tcPr>
            <w:tcW w:w="422" w:type="dxa"/>
            <w:vMerge/>
          </w:tcPr>
          <w:p w:rsidR="002D5BD9" w:rsidRPr="00C94DA8" w:rsidRDefault="002D5BD9" w:rsidP="001E1B68">
            <w:pPr>
              <w:adjustRightInd w:val="0"/>
              <w:jc w:val="center"/>
              <w:textAlignment w:val="baseline"/>
              <w:rPr>
                <w:rFonts w:ascii="宋体" w:hAnsi="Courier New"/>
              </w:rPr>
            </w:pPr>
          </w:p>
        </w:tc>
        <w:tc>
          <w:tcPr>
            <w:tcW w:w="1104"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425" w:type="dxa"/>
            <w:vMerge w:val="restart"/>
            <w:vAlign w:val="center"/>
          </w:tcPr>
          <w:p w:rsidR="002D5BD9" w:rsidRPr="00C94DA8" w:rsidRDefault="002D5BD9" w:rsidP="001E1B68">
            <w:pPr>
              <w:adjustRightInd w:val="0"/>
              <w:snapToGrid w:val="0"/>
              <w:jc w:val="center"/>
              <w:textAlignment w:val="baseline"/>
              <w:rPr>
                <w:rFonts w:ascii="宋体"/>
              </w:rPr>
            </w:pPr>
            <w:r w:rsidRPr="00C94DA8">
              <w:rPr>
                <w:rFonts w:ascii="宋体" w:hAnsi="Courier New" w:cs="宋体" w:hint="eastAsia"/>
              </w:rPr>
              <w:t>常温电性能（信道性能）</w:t>
            </w:r>
          </w:p>
        </w:tc>
        <w:tc>
          <w:tcPr>
            <w:tcW w:w="1134" w:type="dxa"/>
            <w:vAlign w:val="center"/>
          </w:tcPr>
          <w:p w:rsidR="002D5BD9" w:rsidRPr="00C94DA8" w:rsidRDefault="002D5BD9" w:rsidP="001E1B68">
            <w:pPr>
              <w:adjustRightInd w:val="0"/>
              <w:snapToGrid w:val="0"/>
              <w:textAlignment w:val="baseline"/>
              <w:rPr>
                <w:rFonts w:ascii="宋体" w:hAnsi="Courier New"/>
              </w:rPr>
            </w:pPr>
            <w:r w:rsidRPr="00C94DA8">
              <w:rPr>
                <w:rFonts w:ascii="宋体" w:hAnsi="宋体" w:cs="宋体" w:hint="eastAsia"/>
              </w:rPr>
              <w:t>输入频率范围</w:t>
            </w:r>
          </w:p>
        </w:tc>
        <w:tc>
          <w:tcPr>
            <w:tcW w:w="1843" w:type="dxa"/>
            <w:vAlign w:val="center"/>
          </w:tcPr>
          <w:p w:rsidR="002D5BD9" w:rsidRPr="00C94DA8" w:rsidRDefault="002D5BD9" w:rsidP="001E1B68">
            <w:pPr>
              <w:adjustRightInd w:val="0"/>
              <w:snapToGrid w:val="0"/>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1</w:t>
            </w:r>
          </w:p>
          <w:p w:rsidR="002D5BD9" w:rsidRPr="00C94DA8" w:rsidRDefault="002D5BD9" w:rsidP="001E1B68">
            <w:pPr>
              <w:adjustRightInd w:val="0"/>
              <w:snapToGrid w:val="0"/>
              <w:textAlignment w:val="baseline"/>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1</w:t>
            </w:r>
          </w:p>
        </w:tc>
        <w:tc>
          <w:tcPr>
            <w:tcW w:w="1134" w:type="dxa"/>
            <w:vMerge w:val="restart"/>
            <w:vAlign w:val="center"/>
          </w:tcPr>
          <w:p w:rsidR="002D5BD9" w:rsidRPr="00C94DA8" w:rsidRDefault="002D5BD9" w:rsidP="006F35C0">
            <w:pPr>
              <w:adjustRightInd w:val="0"/>
              <w:textAlignment w:val="baseline"/>
              <w:rPr>
                <w:rFonts w:ascii="宋体"/>
              </w:rPr>
            </w:pPr>
            <w:r w:rsidRPr="00C94DA8">
              <w:rPr>
                <w:rFonts w:ascii="宋体" w:hAnsi="宋体" w:cs="宋体" w:hint="eastAsia"/>
              </w:rPr>
              <w:t>码流发生器</w:t>
            </w:r>
          </w:p>
          <w:p w:rsidR="002D5BD9" w:rsidRPr="00C94DA8" w:rsidRDefault="002D5BD9" w:rsidP="006F35C0">
            <w:pPr>
              <w:adjustRightInd w:val="0"/>
              <w:textAlignment w:val="baseline"/>
              <w:rPr>
                <w:rFonts w:ascii="宋体"/>
              </w:rPr>
            </w:pPr>
          </w:p>
          <w:p w:rsidR="002D5BD9" w:rsidRPr="00C94DA8" w:rsidRDefault="002D5BD9" w:rsidP="006F35C0">
            <w:pPr>
              <w:adjustRightInd w:val="0"/>
              <w:textAlignment w:val="baseline"/>
              <w:rPr>
                <w:rFonts w:ascii="宋体"/>
              </w:rPr>
            </w:pPr>
          </w:p>
          <w:p w:rsidR="002D5BD9" w:rsidRDefault="002D5BD9" w:rsidP="006F35C0">
            <w:pPr>
              <w:adjustRightInd w:val="0"/>
              <w:textAlignment w:val="baseline"/>
              <w:rPr>
                <w:rFonts w:ascii="宋体"/>
              </w:rPr>
            </w:pPr>
            <w:r w:rsidRPr="00C94DA8">
              <w:rPr>
                <w:rFonts w:ascii="宋体" w:hAnsi="宋体" w:cs="宋体" w:hint="eastAsia"/>
              </w:rPr>
              <w:t>电视测试发射机</w:t>
            </w:r>
          </w:p>
          <w:p w:rsidR="002D5BD9" w:rsidRPr="00C94DA8" w:rsidRDefault="002D5BD9" w:rsidP="006F35C0">
            <w:pPr>
              <w:adjustRightInd w:val="0"/>
              <w:textAlignment w:val="baseline"/>
              <w:rPr>
                <w:rFonts w:ascii="宋体"/>
              </w:rPr>
            </w:pPr>
          </w:p>
        </w:tc>
        <w:tc>
          <w:tcPr>
            <w:tcW w:w="3118" w:type="dxa"/>
            <w:vMerge w:val="restart"/>
            <w:vAlign w:val="center"/>
          </w:tcPr>
          <w:p w:rsidR="002D5BD9" w:rsidRPr="00C94DA8" w:rsidRDefault="002D5BD9" w:rsidP="006F35C0">
            <w:pPr>
              <w:tabs>
                <w:tab w:val="left" w:pos="0"/>
              </w:tabs>
              <w:rPr>
                <w:rFonts w:ascii="宋体"/>
              </w:rPr>
            </w:pPr>
            <w:r w:rsidRPr="00C94DA8">
              <w:rPr>
                <w:rFonts w:ascii="宋体" w:hAnsi="宋体" w:cs="宋体" w:hint="eastAsia"/>
              </w:rPr>
              <w:t>符号率</w:t>
            </w:r>
            <w:r w:rsidRPr="00C94DA8">
              <w:rPr>
                <w:rFonts w:ascii="宋体" w:hAnsi="宋体" w:cs="宋体"/>
              </w:rPr>
              <w:t>:2MS/s</w:t>
            </w:r>
            <w:r w:rsidRPr="00C94DA8">
              <w:t>~</w:t>
            </w:r>
            <w:r w:rsidRPr="00C94DA8">
              <w:rPr>
                <w:rFonts w:ascii="宋体" w:hAnsi="宋体" w:cs="宋体"/>
              </w:rPr>
              <w:t>40MS/s</w:t>
            </w:r>
          </w:p>
          <w:p w:rsidR="002D5BD9" w:rsidRPr="00C94DA8" w:rsidRDefault="002D5BD9" w:rsidP="006F35C0">
            <w:pPr>
              <w:tabs>
                <w:tab w:val="left" w:pos="0"/>
              </w:tabs>
              <w:rPr>
                <w:rFonts w:ascii="宋体"/>
              </w:rPr>
            </w:pPr>
          </w:p>
          <w:p w:rsidR="002D5BD9" w:rsidRPr="00C94DA8" w:rsidRDefault="002D5BD9" w:rsidP="006F35C0">
            <w:pPr>
              <w:tabs>
                <w:tab w:val="left" w:pos="0"/>
              </w:tabs>
              <w:rPr>
                <w:rFonts w:ascii="宋体"/>
              </w:rPr>
            </w:pPr>
          </w:p>
          <w:p w:rsidR="002D5BD9" w:rsidRPr="00C94DA8" w:rsidRDefault="002D5BD9" w:rsidP="006F35C0">
            <w:pPr>
              <w:tabs>
                <w:tab w:val="left" w:pos="0"/>
              </w:tabs>
              <w:rPr>
                <w:rFonts w:ascii="宋体"/>
              </w:rPr>
            </w:pPr>
            <w:r w:rsidRPr="00C94DA8">
              <w:rPr>
                <w:rFonts w:ascii="宋体" w:hAnsi="宋体" w:cs="宋体" w:hint="eastAsia"/>
              </w:rPr>
              <w:t>频率范围：</w:t>
            </w:r>
            <w:r w:rsidRPr="00C94DA8">
              <w:rPr>
                <w:rFonts w:ascii="宋体" w:hAnsi="宋体" w:cs="宋体"/>
              </w:rPr>
              <w:t>950MHz</w:t>
            </w:r>
            <w:r w:rsidRPr="00C94DA8">
              <w:t>~</w:t>
            </w:r>
            <w:r w:rsidRPr="00C94DA8">
              <w:rPr>
                <w:rFonts w:ascii="宋体" w:hAnsi="宋体" w:cs="宋体"/>
              </w:rPr>
              <w:t>2150MHz</w:t>
            </w:r>
          </w:p>
          <w:p w:rsidR="002D5BD9" w:rsidRPr="00C94DA8" w:rsidRDefault="002D5BD9" w:rsidP="006F35C0">
            <w:pPr>
              <w:tabs>
                <w:tab w:val="left" w:pos="0"/>
              </w:tabs>
              <w:rPr>
                <w:rFonts w:ascii="宋体"/>
              </w:rPr>
            </w:pPr>
            <w:r w:rsidRPr="00C94DA8">
              <w:rPr>
                <w:rFonts w:ascii="宋体" w:hAnsi="宋体" w:cs="宋体" w:hint="eastAsia"/>
              </w:rPr>
              <w:t>频率精度：</w:t>
            </w:r>
            <w:r w:rsidRPr="00C94DA8">
              <w:rPr>
                <w:rFonts w:ascii="宋体" w:hAnsi="宋体" w:cs="宋体"/>
              </w:rPr>
              <w:t>1</w:t>
            </w:r>
            <w:r w:rsidRPr="00C94DA8">
              <w:rPr>
                <w:rFonts w:ascii="宋体" w:hAnsi="宋体" w:cs="宋体" w:hint="eastAsia"/>
              </w:rPr>
              <w:t>×</w:t>
            </w:r>
            <w:r w:rsidRPr="00C94DA8">
              <w:rPr>
                <w:rFonts w:ascii="宋体" w:hAnsi="宋体" w:cs="宋体"/>
              </w:rPr>
              <w:t>10</w:t>
            </w:r>
            <w:r w:rsidRPr="00C94DA8">
              <w:rPr>
                <w:rFonts w:ascii="宋体" w:hAnsi="宋体" w:cs="宋体"/>
                <w:vertAlign w:val="superscript"/>
              </w:rPr>
              <w:t>-6</w:t>
            </w:r>
          </w:p>
          <w:p w:rsidR="002D5BD9" w:rsidRPr="00C94DA8" w:rsidRDefault="002D5BD9" w:rsidP="006F35C0">
            <w:pPr>
              <w:tabs>
                <w:tab w:val="left" w:pos="0"/>
              </w:tabs>
              <w:rPr>
                <w:rFonts w:ascii="宋体"/>
              </w:rPr>
            </w:pPr>
            <w:r w:rsidRPr="00C94DA8">
              <w:rPr>
                <w:rFonts w:ascii="宋体" w:hAnsi="宋体" w:cs="宋体" w:hint="eastAsia"/>
              </w:rPr>
              <w:t>功率范围：</w:t>
            </w:r>
            <w:r w:rsidRPr="00C94DA8">
              <w:rPr>
                <w:rFonts w:ascii="宋体" w:hAnsi="宋体" w:cs="宋体"/>
              </w:rPr>
              <w:t>-65dBm</w:t>
            </w:r>
            <w:r w:rsidRPr="00C94DA8">
              <w:t>~</w:t>
            </w:r>
            <w:r w:rsidRPr="00C94DA8">
              <w:rPr>
                <w:rFonts w:ascii="宋体" w:hAnsi="宋体" w:cs="宋体"/>
              </w:rPr>
              <w:t>-25dBm</w:t>
            </w:r>
          </w:p>
          <w:p w:rsidR="002D5BD9" w:rsidRPr="00C94DA8" w:rsidRDefault="002D5BD9" w:rsidP="006F35C0">
            <w:pPr>
              <w:tabs>
                <w:tab w:val="left" w:pos="0"/>
              </w:tabs>
              <w:rPr>
                <w:rFonts w:ascii="宋体"/>
              </w:rPr>
            </w:pPr>
            <w:r w:rsidRPr="00C94DA8">
              <w:rPr>
                <w:rFonts w:ascii="宋体" w:hAnsi="宋体" w:cs="宋体" w:hint="eastAsia"/>
              </w:rPr>
              <w:t>功率精度：±</w:t>
            </w:r>
            <w:r w:rsidRPr="00C94DA8">
              <w:rPr>
                <w:rFonts w:ascii="宋体" w:hAnsi="宋体" w:cs="宋体"/>
              </w:rPr>
              <w:t xml:space="preserve">0.5dB </w:t>
            </w:r>
          </w:p>
        </w:tc>
      </w:tr>
      <w:tr w:rsidR="002D5BD9" w:rsidRPr="00C94DA8">
        <w:trPr>
          <w:trHeight w:val="1247"/>
        </w:trPr>
        <w:tc>
          <w:tcPr>
            <w:tcW w:w="422" w:type="dxa"/>
            <w:vMerge/>
          </w:tcPr>
          <w:p w:rsidR="002D5BD9" w:rsidRPr="00C94DA8" w:rsidRDefault="002D5BD9" w:rsidP="001E1B68">
            <w:pPr>
              <w:adjustRightInd w:val="0"/>
              <w:jc w:val="center"/>
              <w:textAlignment w:val="baseline"/>
              <w:rPr>
                <w:rFonts w:ascii="宋体" w:hAnsi="Courier New"/>
              </w:rPr>
            </w:pPr>
          </w:p>
        </w:tc>
        <w:tc>
          <w:tcPr>
            <w:tcW w:w="1104"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425" w:type="dxa"/>
            <w:vMerge/>
            <w:vAlign w:val="center"/>
          </w:tcPr>
          <w:p w:rsidR="002D5BD9" w:rsidRPr="00C94DA8" w:rsidRDefault="002D5BD9" w:rsidP="001E1B68">
            <w:pPr>
              <w:adjustRightInd w:val="0"/>
              <w:snapToGrid w:val="0"/>
              <w:jc w:val="center"/>
              <w:textAlignment w:val="baseline"/>
              <w:rPr>
                <w:rFonts w:ascii="宋体"/>
              </w:rPr>
            </w:pPr>
          </w:p>
        </w:tc>
        <w:tc>
          <w:tcPr>
            <w:tcW w:w="1134" w:type="dxa"/>
            <w:vAlign w:val="center"/>
          </w:tcPr>
          <w:p w:rsidR="002D5BD9" w:rsidRPr="00C94DA8" w:rsidRDefault="002D5BD9" w:rsidP="001E1B68">
            <w:pPr>
              <w:adjustRightInd w:val="0"/>
              <w:snapToGrid w:val="0"/>
              <w:textAlignment w:val="baseline"/>
              <w:rPr>
                <w:rFonts w:ascii="宋体"/>
              </w:rPr>
            </w:pPr>
            <w:r w:rsidRPr="00C94DA8">
              <w:rPr>
                <w:rFonts w:ascii="宋体" w:hAnsi="宋体" w:cs="宋体" w:hint="eastAsia"/>
              </w:rPr>
              <w:t>输入电平范围</w:t>
            </w:r>
          </w:p>
        </w:tc>
        <w:tc>
          <w:tcPr>
            <w:tcW w:w="1843" w:type="dxa"/>
            <w:vAlign w:val="center"/>
          </w:tcPr>
          <w:p w:rsidR="002D5BD9" w:rsidRPr="00C94DA8" w:rsidRDefault="002D5BD9" w:rsidP="001E1B68">
            <w:pPr>
              <w:adjustRightInd w:val="0"/>
              <w:snapToGrid w:val="0"/>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2</w:t>
            </w:r>
          </w:p>
          <w:p w:rsidR="002D5BD9" w:rsidRPr="00C94DA8" w:rsidRDefault="002D5BD9" w:rsidP="001E1B68">
            <w:pPr>
              <w:adjustRightInd w:val="0"/>
              <w:snapToGrid w:val="0"/>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2</w:t>
            </w:r>
          </w:p>
        </w:tc>
        <w:tc>
          <w:tcPr>
            <w:tcW w:w="1134" w:type="dxa"/>
            <w:vMerge/>
          </w:tcPr>
          <w:p w:rsidR="002D5BD9" w:rsidRPr="00C94DA8" w:rsidRDefault="002D5BD9" w:rsidP="001E1B68">
            <w:pPr>
              <w:adjustRightInd w:val="0"/>
              <w:snapToGrid w:val="0"/>
              <w:textAlignment w:val="baseline"/>
              <w:rPr>
                <w:rFonts w:ascii="宋体"/>
              </w:rPr>
            </w:pPr>
          </w:p>
        </w:tc>
        <w:tc>
          <w:tcPr>
            <w:tcW w:w="3118" w:type="dxa"/>
            <w:vMerge/>
          </w:tcPr>
          <w:p w:rsidR="002D5BD9" w:rsidRPr="00C94DA8" w:rsidRDefault="002D5BD9" w:rsidP="001E1B68">
            <w:pPr>
              <w:tabs>
                <w:tab w:val="left" w:pos="0"/>
              </w:tabs>
              <w:snapToGrid w:val="0"/>
              <w:ind w:right="74"/>
              <w:rPr>
                <w:rFonts w:ascii="宋体"/>
              </w:rPr>
            </w:pPr>
          </w:p>
        </w:tc>
      </w:tr>
      <w:tr w:rsidR="002D5BD9" w:rsidRPr="00C94DA8">
        <w:trPr>
          <w:trHeight w:val="1247"/>
        </w:trPr>
        <w:tc>
          <w:tcPr>
            <w:tcW w:w="422" w:type="dxa"/>
            <w:vMerge/>
          </w:tcPr>
          <w:p w:rsidR="002D5BD9" w:rsidRPr="00C94DA8" w:rsidRDefault="002D5BD9" w:rsidP="001E1B68">
            <w:pPr>
              <w:adjustRightInd w:val="0"/>
              <w:jc w:val="center"/>
              <w:textAlignment w:val="baseline"/>
              <w:rPr>
                <w:rFonts w:ascii="宋体" w:hAnsi="Courier New"/>
              </w:rPr>
            </w:pPr>
          </w:p>
        </w:tc>
        <w:tc>
          <w:tcPr>
            <w:tcW w:w="1104"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425" w:type="dxa"/>
            <w:vMerge/>
            <w:vAlign w:val="center"/>
          </w:tcPr>
          <w:p w:rsidR="002D5BD9" w:rsidRPr="00C94DA8" w:rsidRDefault="002D5BD9" w:rsidP="001E1B68">
            <w:pPr>
              <w:adjustRightInd w:val="0"/>
              <w:snapToGrid w:val="0"/>
              <w:jc w:val="center"/>
              <w:textAlignment w:val="baseline"/>
              <w:rPr>
                <w:rFonts w:ascii="宋体"/>
              </w:rPr>
            </w:pPr>
          </w:p>
        </w:tc>
        <w:tc>
          <w:tcPr>
            <w:tcW w:w="1134" w:type="dxa"/>
            <w:vAlign w:val="center"/>
          </w:tcPr>
          <w:p w:rsidR="002D5BD9" w:rsidRPr="00C94DA8" w:rsidRDefault="002D5BD9" w:rsidP="001E1B68">
            <w:pPr>
              <w:adjustRightInd w:val="0"/>
              <w:snapToGrid w:val="0"/>
              <w:textAlignment w:val="baseline"/>
              <w:rPr>
                <w:rFonts w:ascii="宋体"/>
              </w:rPr>
            </w:pPr>
            <w:r w:rsidRPr="00C94DA8">
              <w:rPr>
                <w:rFonts w:ascii="宋体" w:hAnsi="宋体" w:cs="宋体" w:hint="eastAsia"/>
              </w:rPr>
              <w:t>符号率范围</w:t>
            </w:r>
          </w:p>
        </w:tc>
        <w:tc>
          <w:tcPr>
            <w:tcW w:w="1843" w:type="dxa"/>
            <w:vAlign w:val="center"/>
          </w:tcPr>
          <w:p w:rsidR="002D5BD9" w:rsidRPr="00C94DA8" w:rsidRDefault="002D5BD9" w:rsidP="001E1B68">
            <w:pPr>
              <w:adjustRightInd w:val="0"/>
              <w:snapToGrid w:val="0"/>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3</w:t>
            </w:r>
          </w:p>
          <w:p w:rsidR="002D5BD9" w:rsidRPr="00C94DA8" w:rsidRDefault="002D5BD9" w:rsidP="001E1B68">
            <w:pPr>
              <w:adjustRightInd w:val="0"/>
              <w:snapToGrid w:val="0"/>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3</w:t>
            </w:r>
          </w:p>
        </w:tc>
        <w:tc>
          <w:tcPr>
            <w:tcW w:w="1134" w:type="dxa"/>
            <w:vMerge/>
          </w:tcPr>
          <w:p w:rsidR="002D5BD9" w:rsidRPr="00C94DA8" w:rsidRDefault="002D5BD9" w:rsidP="001E1B68">
            <w:pPr>
              <w:adjustRightInd w:val="0"/>
              <w:snapToGrid w:val="0"/>
              <w:textAlignment w:val="baseline"/>
              <w:rPr>
                <w:rFonts w:ascii="宋体"/>
              </w:rPr>
            </w:pPr>
          </w:p>
        </w:tc>
        <w:tc>
          <w:tcPr>
            <w:tcW w:w="3118" w:type="dxa"/>
            <w:vMerge/>
          </w:tcPr>
          <w:p w:rsidR="002D5BD9" w:rsidRPr="00C94DA8" w:rsidRDefault="002D5BD9" w:rsidP="001E1B68">
            <w:pPr>
              <w:tabs>
                <w:tab w:val="left" w:pos="0"/>
              </w:tabs>
              <w:snapToGrid w:val="0"/>
              <w:ind w:right="74"/>
              <w:rPr>
                <w:rFonts w:ascii="宋体"/>
              </w:rPr>
            </w:pPr>
          </w:p>
        </w:tc>
      </w:tr>
      <w:tr w:rsidR="002D5BD9" w:rsidRPr="00C94DA8">
        <w:trPr>
          <w:trHeight w:val="1247"/>
        </w:trPr>
        <w:tc>
          <w:tcPr>
            <w:tcW w:w="422" w:type="dxa"/>
            <w:vMerge/>
          </w:tcPr>
          <w:p w:rsidR="002D5BD9" w:rsidRPr="00C94DA8" w:rsidRDefault="002D5BD9" w:rsidP="001E1B68">
            <w:pPr>
              <w:adjustRightInd w:val="0"/>
              <w:jc w:val="center"/>
              <w:textAlignment w:val="baseline"/>
              <w:rPr>
                <w:rFonts w:ascii="宋体" w:hAnsi="Courier New"/>
              </w:rPr>
            </w:pPr>
          </w:p>
        </w:tc>
        <w:tc>
          <w:tcPr>
            <w:tcW w:w="1104"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425" w:type="dxa"/>
            <w:vMerge/>
            <w:vAlign w:val="center"/>
          </w:tcPr>
          <w:p w:rsidR="002D5BD9" w:rsidRPr="00C94DA8" w:rsidRDefault="002D5BD9" w:rsidP="001E1B68">
            <w:pPr>
              <w:adjustRightInd w:val="0"/>
              <w:snapToGrid w:val="0"/>
              <w:jc w:val="center"/>
              <w:textAlignment w:val="baseline"/>
              <w:rPr>
                <w:rFonts w:ascii="宋体"/>
              </w:rPr>
            </w:pPr>
          </w:p>
        </w:tc>
        <w:tc>
          <w:tcPr>
            <w:tcW w:w="1134" w:type="dxa"/>
            <w:vAlign w:val="center"/>
          </w:tcPr>
          <w:p w:rsidR="002D5BD9" w:rsidRPr="00C94DA8" w:rsidRDefault="002D5BD9" w:rsidP="001E1B68">
            <w:pPr>
              <w:adjustRightInd w:val="0"/>
              <w:snapToGrid w:val="0"/>
              <w:textAlignment w:val="baseline"/>
              <w:rPr>
                <w:rFonts w:ascii="宋体"/>
              </w:rPr>
            </w:pPr>
            <w:r w:rsidRPr="00C94DA8">
              <w:rPr>
                <w:rFonts w:ascii="宋体" w:hAnsi="宋体" w:cs="宋体" w:hint="eastAsia"/>
              </w:rPr>
              <w:t>解调门限</w:t>
            </w:r>
          </w:p>
          <w:p w:rsidR="002D5BD9" w:rsidRPr="00C94DA8" w:rsidRDefault="002D5BD9" w:rsidP="001E1B68">
            <w:pPr>
              <w:adjustRightInd w:val="0"/>
              <w:snapToGrid w:val="0"/>
              <w:textAlignment w:val="baseline"/>
              <w:rPr>
                <w:rFonts w:ascii="宋体"/>
              </w:rPr>
            </w:pPr>
            <w:r w:rsidRPr="00C94DA8">
              <w:rPr>
                <w:rFonts w:ascii="宋体" w:hAnsi="宋体" w:cs="宋体" w:hint="eastAsia"/>
              </w:rPr>
              <w:t>（</w:t>
            </w:r>
            <w:r w:rsidRPr="00C94DA8">
              <w:rPr>
                <w:rFonts w:ascii="宋体" w:hAnsi="宋体" w:cs="宋体"/>
              </w:rPr>
              <w:t>E</w:t>
            </w:r>
            <w:r w:rsidRPr="00C94DA8">
              <w:rPr>
                <w:rFonts w:ascii="宋体" w:hAnsi="宋体" w:cs="宋体"/>
                <w:vertAlign w:val="subscript"/>
              </w:rPr>
              <w:t>b</w:t>
            </w:r>
            <w:r w:rsidRPr="00C94DA8">
              <w:rPr>
                <w:rFonts w:ascii="宋体" w:hAnsi="宋体" w:cs="宋体"/>
              </w:rPr>
              <w:t>/N</w:t>
            </w:r>
            <w:r w:rsidRPr="00C94DA8">
              <w:rPr>
                <w:rFonts w:ascii="宋体" w:cs="宋体"/>
                <w:vertAlign w:val="subscript"/>
              </w:rPr>
              <w:t>0</w:t>
            </w:r>
            <w:r w:rsidRPr="00C94DA8">
              <w:rPr>
                <w:rFonts w:ascii="宋体" w:hAnsi="宋体" w:cs="宋体" w:hint="eastAsia"/>
              </w:rPr>
              <w:t>）</w:t>
            </w:r>
          </w:p>
        </w:tc>
        <w:tc>
          <w:tcPr>
            <w:tcW w:w="1843" w:type="dxa"/>
            <w:vAlign w:val="center"/>
          </w:tcPr>
          <w:p w:rsidR="002D5BD9" w:rsidRPr="00C94DA8" w:rsidRDefault="002D5BD9" w:rsidP="001E1B68">
            <w:pPr>
              <w:adjustRightInd w:val="0"/>
              <w:snapToGrid w:val="0"/>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4</w:t>
            </w:r>
          </w:p>
          <w:p w:rsidR="002D5BD9" w:rsidRPr="00C94DA8" w:rsidRDefault="002D5BD9" w:rsidP="001E1B68">
            <w:pPr>
              <w:adjustRightInd w:val="0"/>
              <w:snapToGrid w:val="0"/>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4</w:t>
            </w:r>
          </w:p>
        </w:tc>
        <w:tc>
          <w:tcPr>
            <w:tcW w:w="1134" w:type="dxa"/>
            <w:vMerge/>
          </w:tcPr>
          <w:p w:rsidR="002D5BD9" w:rsidRPr="00C94DA8" w:rsidRDefault="002D5BD9" w:rsidP="001E1B68">
            <w:pPr>
              <w:adjustRightInd w:val="0"/>
              <w:snapToGrid w:val="0"/>
              <w:textAlignment w:val="baseline"/>
              <w:rPr>
                <w:rFonts w:ascii="宋体"/>
              </w:rPr>
            </w:pPr>
          </w:p>
        </w:tc>
        <w:tc>
          <w:tcPr>
            <w:tcW w:w="3118" w:type="dxa"/>
            <w:vMerge/>
          </w:tcPr>
          <w:p w:rsidR="002D5BD9" w:rsidRPr="00C94DA8" w:rsidRDefault="002D5BD9" w:rsidP="001E1B68">
            <w:pPr>
              <w:tabs>
                <w:tab w:val="left" w:pos="0"/>
              </w:tabs>
              <w:snapToGrid w:val="0"/>
              <w:ind w:right="74"/>
              <w:rPr>
                <w:rFonts w:ascii="宋体"/>
              </w:rPr>
            </w:pPr>
          </w:p>
        </w:tc>
      </w:tr>
      <w:tr w:rsidR="002D5BD9" w:rsidRPr="00C94DA8">
        <w:trPr>
          <w:trHeight w:val="1247"/>
        </w:trPr>
        <w:tc>
          <w:tcPr>
            <w:tcW w:w="422" w:type="dxa"/>
            <w:vMerge/>
          </w:tcPr>
          <w:p w:rsidR="002D5BD9" w:rsidRPr="00C94DA8" w:rsidRDefault="002D5BD9" w:rsidP="001E1B68">
            <w:pPr>
              <w:adjustRightInd w:val="0"/>
              <w:jc w:val="center"/>
              <w:textAlignment w:val="baseline"/>
              <w:rPr>
                <w:rFonts w:ascii="宋体" w:hAnsi="Courier New"/>
              </w:rPr>
            </w:pPr>
          </w:p>
        </w:tc>
        <w:tc>
          <w:tcPr>
            <w:tcW w:w="1104" w:type="dxa"/>
            <w:vMerge/>
            <w:vAlign w:val="center"/>
          </w:tcPr>
          <w:p w:rsidR="002D5BD9" w:rsidRPr="00C94DA8" w:rsidRDefault="002D5BD9" w:rsidP="001E1B68">
            <w:pPr>
              <w:adjustRightInd w:val="0"/>
              <w:snapToGrid w:val="0"/>
              <w:jc w:val="center"/>
              <w:textAlignment w:val="baseline"/>
              <w:rPr>
                <w:rFonts w:ascii="宋体" w:hAnsi="Courier New"/>
              </w:rPr>
            </w:pPr>
          </w:p>
        </w:tc>
        <w:tc>
          <w:tcPr>
            <w:tcW w:w="425" w:type="dxa"/>
            <w:vMerge/>
            <w:vAlign w:val="center"/>
          </w:tcPr>
          <w:p w:rsidR="002D5BD9" w:rsidRPr="00C94DA8" w:rsidRDefault="002D5BD9" w:rsidP="001E1B68">
            <w:pPr>
              <w:adjustRightInd w:val="0"/>
              <w:snapToGrid w:val="0"/>
              <w:jc w:val="center"/>
              <w:textAlignment w:val="baseline"/>
              <w:rPr>
                <w:rFonts w:ascii="宋体"/>
              </w:rPr>
            </w:pPr>
          </w:p>
        </w:tc>
        <w:tc>
          <w:tcPr>
            <w:tcW w:w="1134" w:type="dxa"/>
            <w:vAlign w:val="center"/>
          </w:tcPr>
          <w:p w:rsidR="002D5BD9" w:rsidRPr="00C94DA8" w:rsidRDefault="002D5BD9" w:rsidP="001E1B68">
            <w:pPr>
              <w:adjustRightInd w:val="0"/>
              <w:snapToGrid w:val="0"/>
              <w:textAlignment w:val="baseline"/>
              <w:rPr>
                <w:rFonts w:ascii="宋体"/>
              </w:rPr>
            </w:pPr>
            <w:r w:rsidRPr="00C94DA8">
              <w:rPr>
                <w:rFonts w:ascii="宋体" w:hAnsi="宋体" w:cs="宋体" w:hint="eastAsia"/>
              </w:rPr>
              <w:t>输入信号捕捉范围</w:t>
            </w:r>
          </w:p>
        </w:tc>
        <w:tc>
          <w:tcPr>
            <w:tcW w:w="1843" w:type="dxa"/>
            <w:vAlign w:val="center"/>
          </w:tcPr>
          <w:p w:rsidR="002D5BD9" w:rsidRPr="00C94DA8" w:rsidRDefault="002D5BD9" w:rsidP="001E1B68">
            <w:pPr>
              <w:adjustRightInd w:val="0"/>
              <w:snapToGrid w:val="0"/>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5</w:t>
            </w:r>
          </w:p>
          <w:p w:rsidR="002D5BD9" w:rsidRPr="00C94DA8" w:rsidRDefault="002D5BD9" w:rsidP="001E1B68">
            <w:pPr>
              <w:adjustRightInd w:val="0"/>
              <w:snapToGrid w:val="0"/>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5</w:t>
            </w:r>
          </w:p>
        </w:tc>
        <w:tc>
          <w:tcPr>
            <w:tcW w:w="1134" w:type="dxa"/>
            <w:vMerge/>
          </w:tcPr>
          <w:p w:rsidR="002D5BD9" w:rsidRPr="00C94DA8" w:rsidRDefault="002D5BD9" w:rsidP="001E1B68">
            <w:pPr>
              <w:adjustRightInd w:val="0"/>
              <w:snapToGrid w:val="0"/>
              <w:textAlignment w:val="baseline"/>
              <w:rPr>
                <w:rFonts w:ascii="宋体"/>
              </w:rPr>
            </w:pPr>
          </w:p>
        </w:tc>
        <w:tc>
          <w:tcPr>
            <w:tcW w:w="3118" w:type="dxa"/>
            <w:vMerge/>
          </w:tcPr>
          <w:p w:rsidR="002D5BD9" w:rsidRPr="00C94DA8" w:rsidRDefault="002D5BD9" w:rsidP="001E1B68">
            <w:pPr>
              <w:tabs>
                <w:tab w:val="left" w:pos="0"/>
              </w:tabs>
              <w:snapToGrid w:val="0"/>
              <w:ind w:right="74"/>
              <w:rPr>
                <w:rFonts w:ascii="宋体"/>
              </w:rPr>
            </w:pPr>
          </w:p>
        </w:tc>
      </w:tr>
    </w:tbl>
    <w:p w:rsidR="002D5BD9" w:rsidRDefault="002D5BD9" w:rsidP="00261B91">
      <w:pPr>
        <w:jc w:val="center"/>
        <w:rPr>
          <w:rFonts w:ascii="宋体"/>
          <w:b/>
          <w:bCs/>
        </w:rPr>
      </w:pPr>
    </w:p>
    <w:p w:rsidR="002D5BD9" w:rsidRDefault="002D5BD9" w:rsidP="00261B91">
      <w:pPr>
        <w:jc w:val="center"/>
        <w:rPr>
          <w:rFonts w:ascii="宋体"/>
          <w:b/>
          <w:bCs/>
        </w:rPr>
      </w:pPr>
    </w:p>
    <w:p w:rsidR="002D5BD9" w:rsidRPr="00AA1ED9" w:rsidRDefault="00CF207C" w:rsidP="001E1B68">
      <w:pPr>
        <w:spacing w:line="360" w:lineRule="auto"/>
        <w:jc w:val="center"/>
        <w:rPr>
          <w:rFonts w:ascii="宋体"/>
          <w:b/>
          <w:bCs/>
        </w:rPr>
      </w:pPr>
      <w:r>
        <w:rPr>
          <w:rFonts w:ascii="宋体" w:hAnsi="宋体" w:cs="宋体"/>
          <w:b/>
          <w:bCs/>
        </w:rPr>
        <w:br w:type="page"/>
      </w:r>
      <w:r w:rsidR="002D5BD9" w:rsidRPr="00AA1ED9">
        <w:rPr>
          <w:rFonts w:ascii="宋体" w:hAnsi="宋体" w:cs="宋体" w:hint="eastAsia"/>
          <w:b/>
          <w:bCs/>
        </w:rPr>
        <w:t>表</w:t>
      </w:r>
      <w:r w:rsidR="002D5BD9" w:rsidRPr="00AA1ED9">
        <w:rPr>
          <w:rFonts w:ascii="宋体" w:hAnsi="宋体" w:cs="宋体"/>
          <w:b/>
          <w:bCs/>
        </w:rPr>
        <w:t>3-3</w:t>
      </w:r>
      <w:r w:rsidR="002D5BD9">
        <w:rPr>
          <w:rFonts w:ascii="宋体" w:hAnsi="宋体" w:cs="宋体"/>
          <w:b/>
          <w:bCs/>
        </w:rPr>
        <w:t>-3</w:t>
      </w:r>
      <w:r w:rsidR="002D5BD9" w:rsidRPr="00050AF1">
        <w:rPr>
          <w:rFonts w:ascii="宋体" w:hAnsi="宋体" w:cs="宋体" w:hint="eastAsia"/>
          <w:b/>
          <w:bCs/>
        </w:rPr>
        <w:t>（续）</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
        <w:gridCol w:w="1103"/>
        <w:gridCol w:w="425"/>
        <w:gridCol w:w="1134"/>
        <w:gridCol w:w="1843"/>
        <w:gridCol w:w="1134"/>
        <w:gridCol w:w="3118"/>
      </w:tblGrid>
      <w:tr w:rsidR="002D5BD9" w:rsidRPr="00C94DA8">
        <w:trPr>
          <w:trHeight w:val="567"/>
        </w:trPr>
        <w:tc>
          <w:tcPr>
            <w:tcW w:w="423" w:type="dxa"/>
            <w:vAlign w:val="center"/>
          </w:tcPr>
          <w:p w:rsidR="002D5BD9" w:rsidRPr="00C94DA8" w:rsidRDefault="002D5BD9" w:rsidP="006F35C0">
            <w:pPr>
              <w:adjustRightInd w:val="0"/>
              <w:snapToGrid w:val="0"/>
              <w:jc w:val="center"/>
              <w:textAlignment w:val="baseline"/>
              <w:rPr>
                <w:rFonts w:ascii="宋体" w:hAnsi="Courier New"/>
                <w:b/>
                <w:bCs/>
              </w:rPr>
            </w:pPr>
            <w:r w:rsidRPr="00C94DA8">
              <w:rPr>
                <w:rFonts w:ascii="宋体" w:hAnsi="Courier New" w:cs="宋体" w:hint="eastAsia"/>
                <w:b/>
                <w:bCs/>
              </w:rPr>
              <w:t>序号</w:t>
            </w:r>
          </w:p>
        </w:tc>
        <w:tc>
          <w:tcPr>
            <w:tcW w:w="1103" w:type="dxa"/>
            <w:vAlign w:val="center"/>
          </w:tcPr>
          <w:p w:rsidR="002D5BD9" w:rsidRPr="00C94DA8" w:rsidRDefault="002D5BD9" w:rsidP="006F35C0">
            <w:pPr>
              <w:adjustRightInd w:val="0"/>
              <w:snapToGrid w:val="0"/>
              <w:jc w:val="center"/>
              <w:textAlignment w:val="baseline"/>
              <w:rPr>
                <w:rFonts w:ascii="宋体" w:hAnsi="Courier New"/>
                <w:b/>
                <w:bCs/>
              </w:rPr>
            </w:pPr>
            <w:r w:rsidRPr="00C94DA8">
              <w:rPr>
                <w:rFonts w:ascii="宋体" w:hAnsi="Courier New" w:cs="宋体" w:hint="eastAsia"/>
                <w:b/>
                <w:bCs/>
              </w:rPr>
              <w:t>产品</w:t>
            </w:r>
          </w:p>
          <w:p w:rsidR="002D5BD9" w:rsidRPr="00C94DA8" w:rsidRDefault="002D5BD9" w:rsidP="006F35C0">
            <w:pPr>
              <w:adjustRightInd w:val="0"/>
              <w:snapToGrid w:val="0"/>
              <w:jc w:val="center"/>
              <w:textAlignment w:val="baseline"/>
              <w:rPr>
                <w:rFonts w:ascii="宋体" w:hAnsi="Courier New"/>
                <w:b/>
                <w:bCs/>
              </w:rPr>
            </w:pPr>
            <w:r w:rsidRPr="00C94DA8">
              <w:rPr>
                <w:rFonts w:ascii="宋体" w:hAnsi="Courier New" w:cs="宋体" w:hint="eastAsia"/>
                <w:b/>
                <w:bCs/>
              </w:rPr>
              <w:t>单元</w:t>
            </w:r>
          </w:p>
        </w:tc>
        <w:tc>
          <w:tcPr>
            <w:tcW w:w="1559" w:type="dxa"/>
            <w:gridSpan w:val="2"/>
            <w:vAlign w:val="center"/>
          </w:tcPr>
          <w:p w:rsidR="002D5BD9" w:rsidRPr="00C94DA8" w:rsidRDefault="002D5BD9" w:rsidP="006F35C0">
            <w:pPr>
              <w:tabs>
                <w:tab w:val="left" w:pos="0"/>
              </w:tabs>
              <w:snapToGrid w:val="0"/>
              <w:ind w:right="74"/>
              <w:jc w:val="center"/>
              <w:rPr>
                <w:rFonts w:ascii="宋体"/>
              </w:rPr>
            </w:pPr>
            <w:r w:rsidRPr="00C94DA8">
              <w:rPr>
                <w:rFonts w:ascii="宋体" w:hAnsi="Courier New" w:cs="宋体" w:hint="eastAsia"/>
                <w:b/>
                <w:bCs/>
              </w:rPr>
              <w:t>检验项目</w:t>
            </w:r>
          </w:p>
        </w:tc>
        <w:tc>
          <w:tcPr>
            <w:tcW w:w="1843" w:type="dxa"/>
            <w:vAlign w:val="center"/>
          </w:tcPr>
          <w:p w:rsidR="002D5BD9" w:rsidRPr="00C94DA8" w:rsidRDefault="002D5BD9" w:rsidP="006F35C0">
            <w:pPr>
              <w:adjustRightInd w:val="0"/>
              <w:snapToGrid w:val="0"/>
              <w:jc w:val="center"/>
              <w:textAlignment w:val="baseline"/>
              <w:rPr>
                <w:rFonts w:ascii="宋体" w:hAnsi="Courier New"/>
                <w:b/>
                <w:bCs/>
              </w:rPr>
            </w:pPr>
            <w:r w:rsidRPr="00C94DA8">
              <w:rPr>
                <w:rFonts w:ascii="宋体" w:hAnsi="Courier New" w:cs="宋体" w:hint="eastAsia"/>
                <w:b/>
                <w:bCs/>
              </w:rPr>
              <w:t>依据标准</w:t>
            </w:r>
          </w:p>
          <w:p w:rsidR="002D5BD9" w:rsidRPr="00C94DA8" w:rsidRDefault="002D5BD9" w:rsidP="006F35C0">
            <w:pPr>
              <w:tabs>
                <w:tab w:val="left" w:pos="0"/>
              </w:tabs>
              <w:snapToGrid w:val="0"/>
              <w:ind w:right="74"/>
              <w:jc w:val="center"/>
              <w:rPr>
                <w:rFonts w:ascii="宋体" w:hAnsi="Courier New"/>
                <w:b/>
                <w:bCs/>
              </w:rPr>
            </w:pPr>
            <w:r w:rsidRPr="00C94DA8">
              <w:rPr>
                <w:rFonts w:ascii="宋体" w:hAnsi="Courier New" w:cs="宋体" w:hint="eastAsia"/>
                <w:b/>
                <w:bCs/>
              </w:rPr>
              <w:t>及条款</w:t>
            </w:r>
          </w:p>
        </w:tc>
        <w:tc>
          <w:tcPr>
            <w:tcW w:w="1134" w:type="dxa"/>
            <w:vAlign w:val="center"/>
          </w:tcPr>
          <w:p w:rsidR="002D5BD9" w:rsidRPr="00C94DA8" w:rsidRDefault="002D5BD9" w:rsidP="006F35C0">
            <w:pPr>
              <w:adjustRightInd w:val="0"/>
              <w:snapToGrid w:val="0"/>
              <w:jc w:val="center"/>
              <w:textAlignment w:val="baseline"/>
              <w:rPr>
                <w:rFonts w:ascii="宋体" w:hAnsi="Courier New"/>
                <w:b/>
                <w:bCs/>
              </w:rPr>
            </w:pPr>
            <w:r w:rsidRPr="00C94DA8">
              <w:rPr>
                <w:rFonts w:ascii="宋体" w:hAnsi="Courier New" w:cs="宋体" w:hint="eastAsia"/>
                <w:b/>
                <w:bCs/>
              </w:rPr>
              <w:t>检验设备</w:t>
            </w:r>
          </w:p>
          <w:p w:rsidR="002D5BD9" w:rsidRPr="00C94DA8" w:rsidRDefault="002D5BD9" w:rsidP="006F35C0">
            <w:pPr>
              <w:adjustRightInd w:val="0"/>
              <w:snapToGrid w:val="0"/>
              <w:jc w:val="center"/>
              <w:textAlignment w:val="baseline"/>
              <w:rPr>
                <w:rFonts w:ascii="宋体"/>
              </w:rPr>
            </w:pPr>
            <w:r w:rsidRPr="00C94DA8">
              <w:rPr>
                <w:rFonts w:ascii="宋体" w:hAnsi="Courier New" w:cs="宋体" w:hint="eastAsia"/>
                <w:b/>
                <w:bCs/>
              </w:rPr>
              <w:t>名称</w:t>
            </w:r>
          </w:p>
        </w:tc>
        <w:tc>
          <w:tcPr>
            <w:tcW w:w="3118" w:type="dxa"/>
            <w:vAlign w:val="center"/>
          </w:tcPr>
          <w:p w:rsidR="002D5BD9" w:rsidRPr="00C94DA8" w:rsidRDefault="002D5BD9" w:rsidP="006F35C0">
            <w:pPr>
              <w:adjustRightInd w:val="0"/>
              <w:snapToGrid w:val="0"/>
              <w:jc w:val="center"/>
              <w:textAlignment w:val="baseline"/>
              <w:rPr>
                <w:rFonts w:ascii="宋体" w:hAnsi="Courier New"/>
                <w:b/>
                <w:bCs/>
              </w:rPr>
            </w:pPr>
            <w:r w:rsidRPr="00C94DA8">
              <w:rPr>
                <w:rFonts w:ascii="宋体" w:hAnsi="Courier New" w:cs="宋体" w:hint="eastAsia"/>
                <w:b/>
                <w:bCs/>
              </w:rPr>
              <w:t>精度或测量</w:t>
            </w:r>
          </w:p>
          <w:p w:rsidR="002D5BD9" w:rsidRPr="00C94DA8" w:rsidRDefault="002D5BD9" w:rsidP="006F35C0">
            <w:pPr>
              <w:adjustRightInd w:val="0"/>
              <w:snapToGrid w:val="0"/>
              <w:jc w:val="center"/>
              <w:textAlignment w:val="baseline"/>
              <w:rPr>
                <w:rFonts w:ascii="宋体"/>
              </w:rPr>
            </w:pPr>
            <w:r w:rsidRPr="00C94DA8">
              <w:rPr>
                <w:rFonts w:ascii="宋体" w:hAnsi="Courier New" w:cs="宋体" w:hint="eastAsia"/>
                <w:b/>
                <w:bCs/>
              </w:rPr>
              <w:t>范围</w:t>
            </w:r>
          </w:p>
        </w:tc>
      </w:tr>
      <w:tr w:rsidR="002D5BD9" w:rsidRPr="00C94DA8">
        <w:trPr>
          <w:trHeight w:val="1700"/>
        </w:trPr>
        <w:tc>
          <w:tcPr>
            <w:tcW w:w="423" w:type="dxa"/>
            <w:vMerge w:val="restart"/>
            <w:vAlign w:val="center"/>
          </w:tcPr>
          <w:p w:rsidR="002D5BD9" w:rsidRPr="00C94DA8" w:rsidRDefault="002D5BD9" w:rsidP="00F0256D">
            <w:pPr>
              <w:adjustRightInd w:val="0"/>
              <w:jc w:val="center"/>
              <w:textAlignment w:val="baseline"/>
              <w:rPr>
                <w:rFonts w:ascii="宋体" w:hAnsi="Courier New" w:cs="宋体"/>
              </w:rPr>
            </w:pPr>
            <w:r w:rsidRPr="00C94DA8">
              <w:rPr>
                <w:rFonts w:ascii="宋体" w:hAnsi="Courier New" w:cs="宋体"/>
              </w:rPr>
              <w:t>3</w:t>
            </w:r>
          </w:p>
        </w:tc>
        <w:tc>
          <w:tcPr>
            <w:tcW w:w="1103" w:type="dxa"/>
            <w:vMerge w:val="restart"/>
            <w:vAlign w:val="center"/>
          </w:tcPr>
          <w:p w:rsidR="002D5BD9" w:rsidRPr="00C94DA8" w:rsidRDefault="002D5BD9" w:rsidP="00F0256D">
            <w:pPr>
              <w:spacing w:line="240" w:lineRule="exact"/>
              <w:rPr>
                <w:rFonts w:ascii="宋体" w:hAnsi="Courier New"/>
              </w:rPr>
            </w:pPr>
            <w:r w:rsidRPr="00C94DA8">
              <w:rPr>
                <w:rFonts w:ascii="宋体" w:hAnsi="宋体" w:cs="宋体" w:hint="eastAsia"/>
              </w:rPr>
              <w:t>卫星数字电视接收机</w:t>
            </w:r>
            <w:r w:rsidRPr="00C94DA8">
              <w:rPr>
                <w:rFonts w:ascii="宋体" w:hAnsi="宋体" w:cs="宋体" w:hint="eastAsia"/>
                <w:w w:val="90"/>
              </w:rPr>
              <w:t>（</w:t>
            </w:r>
            <w:r w:rsidRPr="00C94DA8">
              <w:rPr>
                <w:rFonts w:ascii="宋体" w:hAnsi="宋体" w:cs="宋体" w:hint="eastAsia"/>
              </w:rPr>
              <w:t>高清工程型</w:t>
            </w:r>
            <w:r w:rsidRPr="00C94DA8">
              <w:rPr>
                <w:rFonts w:ascii="宋体" w:hAnsi="宋体" w:cs="宋体" w:hint="eastAsia"/>
                <w:w w:val="90"/>
              </w:rPr>
              <w:t>）</w:t>
            </w:r>
          </w:p>
        </w:tc>
        <w:tc>
          <w:tcPr>
            <w:tcW w:w="425" w:type="dxa"/>
            <w:vMerge w:val="restart"/>
            <w:vAlign w:val="center"/>
          </w:tcPr>
          <w:p w:rsidR="002D5BD9" w:rsidRPr="00C94DA8" w:rsidRDefault="002D5BD9" w:rsidP="006F35C0">
            <w:pPr>
              <w:adjustRightInd w:val="0"/>
              <w:snapToGrid w:val="0"/>
              <w:jc w:val="center"/>
              <w:textAlignment w:val="baseline"/>
              <w:rPr>
                <w:rFonts w:ascii="宋体"/>
              </w:rPr>
            </w:pPr>
            <w:r w:rsidRPr="00C94DA8">
              <w:rPr>
                <w:rFonts w:ascii="宋体" w:hAnsi="Courier New" w:cs="宋体" w:hint="eastAsia"/>
              </w:rPr>
              <w:t>常温电性能</w:t>
            </w:r>
            <w:r w:rsidRPr="00C94DA8">
              <w:rPr>
                <w:rFonts w:ascii="宋体" w:hAnsi="宋体" w:cs="宋体" w:hint="eastAsia"/>
              </w:rPr>
              <w:t>（复合视频输出）</w:t>
            </w:r>
          </w:p>
        </w:tc>
        <w:tc>
          <w:tcPr>
            <w:tcW w:w="1134" w:type="dxa"/>
            <w:vAlign w:val="center"/>
          </w:tcPr>
          <w:p w:rsidR="002D5BD9" w:rsidRPr="00C94DA8" w:rsidRDefault="002D5BD9" w:rsidP="008966C5">
            <w:pPr>
              <w:adjustRightInd w:val="0"/>
              <w:snapToGrid w:val="0"/>
              <w:textAlignment w:val="baseline"/>
              <w:rPr>
                <w:rFonts w:ascii="宋体" w:hAnsi="Courier New"/>
              </w:rPr>
            </w:pPr>
            <w:r w:rsidRPr="00C94DA8">
              <w:rPr>
                <w:rFonts w:ascii="宋体" w:hAnsi="宋体" w:cs="宋体" w:hint="eastAsia"/>
              </w:rPr>
              <w:t>亮度信号电平</w:t>
            </w:r>
          </w:p>
        </w:tc>
        <w:tc>
          <w:tcPr>
            <w:tcW w:w="1843" w:type="dxa"/>
            <w:vAlign w:val="center"/>
          </w:tcPr>
          <w:p w:rsidR="002D5BD9" w:rsidRPr="00C94DA8" w:rsidRDefault="002D5BD9" w:rsidP="00176886">
            <w:pPr>
              <w:adjustRightInd w:val="0"/>
              <w:snapToGrid w:val="0"/>
              <w:spacing w:line="240" w:lineRule="exact"/>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8</w:t>
            </w:r>
          </w:p>
          <w:p w:rsidR="002D5BD9" w:rsidRPr="00C94DA8" w:rsidRDefault="002D5BD9" w:rsidP="00176886">
            <w:pPr>
              <w:adjustRightInd w:val="0"/>
              <w:snapToGrid w:val="0"/>
              <w:spacing w:line="240" w:lineRule="exact"/>
              <w:textAlignment w:val="baseline"/>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8</w:t>
            </w:r>
          </w:p>
        </w:tc>
        <w:tc>
          <w:tcPr>
            <w:tcW w:w="1134" w:type="dxa"/>
            <w:vMerge w:val="restart"/>
            <w:vAlign w:val="center"/>
          </w:tcPr>
          <w:p w:rsidR="002D5BD9" w:rsidRPr="00C94DA8" w:rsidRDefault="002D5BD9" w:rsidP="001E1B68">
            <w:pPr>
              <w:adjustRightInd w:val="0"/>
              <w:snapToGrid w:val="0"/>
              <w:textAlignment w:val="baseline"/>
              <w:rPr>
                <w:rFonts w:ascii="宋体"/>
              </w:rPr>
            </w:pPr>
            <w:r w:rsidRPr="00C94DA8">
              <w:rPr>
                <w:rFonts w:ascii="宋体" w:hAnsi="宋体" w:cs="宋体" w:hint="eastAsia"/>
              </w:rPr>
              <w:t>码流发生器</w:t>
            </w:r>
          </w:p>
          <w:p w:rsidR="002D5BD9" w:rsidRPr="00C94DA8" w:rsidRDefault="002D5BD9" w:rsidP="001E1B68">
            <w:pPr>
              <w:adjustRightInd w:val="0"/>
              <w:snapToGrid w:val="0"/>
              <w:textAlignment w:val="baseline"/>
              <w:rPr>
                <w:rFonts w:ascii="宋体"/>
              </w:rPr>
            </w:pPr>
          </w:p>
          <w:p w:rsidR="002D5BD9" w:rsidRPr="00C94DA8" w:rsidRDefault="002D5BD9" w:rsidP="001E1B68">
            <w:pPr>
              <w:adjustRightInd w:val="0"/>
              <w:snapToGrid w:val="0"/>
              <w:textAlignment w:val="baseline"/>
              <w:rPr>
                <w:rFonts w:ascii="宋体"/>
              </w:rPr>
            </w:pPr>
          </w:p>
          <w:p w:rsidR="002D5BD9" w:rsidRPr="00C94DA8" w:rsidRDefault="002D5BD9" w:rsidP="001E1B68">
            <w:pPr>
              <w:adjustRightInd w:val="0"/>
              <w:snapToGrid w:val="0"/>
              <w:textAlignment w:val="baseline"/>
              <w:rPr>
                <w:rFonts w:ascii="宋体"/>
              </w:rPr>
            </w:pPr>
            <w:r w:rsidRPr="00C94DA8">
              <w:rPr>
                <w:rFonts w:ascii="宋体" w:hAnsi="宋体" w:cs="宋体" w:hint="eastAsia"/>
              </w:rPr>
              <w:t>电视测试发射机</w:t>
            </w:r>
          </w:p>
          <w:p w:rsidR="002D5BD9" w:rsidRPr="00C94DA8" w:rsidRDefault="002D5BD9" w:rsidP="001E1B68">
            <w:pPr>
              <w:adjustRightInd w:val="0"/>
              <w:snapToGrid w:val="0"/>
              <w:textAlignment w:val="baseline"/>
              <w:rPr>
                <w:rFonts w:ascii="宋体"/>
              </w:rPr>
            </w:pPr>
          </w:p>
          <w:p w:rsidR="002D5BD9" w:rsidRPr="00C94DA8" w:rsidRDefault="002D5BD9" w:rsidP="001E1B68">
            <w:pPr>
              <w:adjustRightInd w:val="0"/>
              <w:snapToGrid w:val="0"/>
              <w:textAlignment w:val="baseline"/>
              <w:rPr>
                <w:rFonts w:ascii="宋体"/>
              </w:rPr>
            </w:pPr>
          </w:p>
          <w:p w:rsidR="002D5BD9" w:rsidRPr="00C94DA8" w:rsidRDefault="002D5BD9" w:rsidP="001E1B68">
            <w:pPr>
              <w:adjustRightInd w:val="0"/>
              <w:snapToGrid w:val="0"/>
              <w:textAlignment w:val="baseline"/>
              <w:rPr>
                <w:rFonts w:ascii="宋体"/>
              </w:rPr>
            </w:pPr>
          </w:p>
          <w:p w:rsidR="002D5BD9" w:rsidRPr="00C94DA8" w:rsidRDefault="002D5BD9" w:rsidP="001E1B68">
            <w:pPr>
              <w:adjustRightInd w:val="0"/>
              <w:snapToGrid w:val="0"/>
              <w:textAlignment w:val="baseline"/>
              <w:rPr>
                <w:rFonts w:ascii="宋体"/>
              </w:rPr>
            </w:pPr>
          </w:p>
          <w:p w:rsidR="002D5BD9" w:rsidRPr="00C94DA8" w:rsidRDefault="002D5BD9" w:rsidP="001E1B68">
            <w:pPr>
              <w:adjustRightInd w:val="0"/>
              <w:snapToGrid w:val="0"/>
              <w:textAlignment w:val="baseline"/>
              <w:rPr>
                <w:rFonts w:ascii="宋体"/>
              </w:rPr>
            </w:pPr>
            <w:r w:rsidRPr="00C94DA8">
              <w:rPr>
                <w:rFonts w:ascii="宋体" w:hAnsi="宋体" w:cs="宋体" w:hint="eastAsia"/>
              </w:rPr>
              <w:t>音视频分析仪</w:t>
            </w:r>
          </w:p>
        </w:tc>
        <w:tc>
          <w:tcPr>
            <w:tcW w:w="3118" w:type="dxa"/>
            <w:vMerge w:val="restart"/>
            <w:vAlign w:val="center"/>
          </w:tcPr>
          <w:p w:rsidR="002D5BD9" w:rsidRPr="00C94DA8" w:rsidRDefault="002D5BD9" w:rsidP="001E1B68">
            <w:pPr>
              <w:tabs>
                <w:tab w:val="left" w:pos="0"/>
              </w:tabs>
              <w:snapToGrid w:val="0"/>
              <w:ind w:right="73"/>
              <w:rPr>
                <w:rFonts w:ascii="宋体"/>
              </w:rPr>
            </w:pPr>
            <w:r w:rsidRPr="00C94DA8">
              <w:rPr>
                <w:rFonts w:ascii="宋体" w:hAnsi="宋体" w:cs="宋体" w:hint="eastAsia"/>
              </w:rPr>
              <w:t>符号率</w:t>
            </w:r>
            <w:r w:rsidRPr="00C94DA8">
              <w:rPr>
                <w:rFonts w:ascii="宋体" w:hAnsi="宋体" w:cs="宋体"/>
              </w:rPr>
              <w:t>:2MS/s</w:t>
            </w:r>
            <w:r w:rsidRPr="00C94DA8">
              <w:t>~</w:t>
            </w:r>
            <w:r w:rsidRPr="00C94DA8">
              <w:rPr>
                <w:rFonts w:ascii="宋体" w:hAnsi="宋体" w:cs="宋体"/>
              </w:rPr>
              <w:t>40MS/s</w:t>
            </w:r>
          </w:p>
          <w:p w:rsidR="002D5BD9" w:rsidRPr="00C94DA8" w:rsidRDefault="002D5BD9" w:rsidP="001E1B68">
            <w:pPr>
              <w:tabs>
                <w:tab w:val="left" w:pos="0"/>
              </w:tabs>
              <w:snapToGrid w:val="0"/>
              <w:ind w:right="73"/>
              <w:rPr>
                <w:rFonts w:ascii="宋体"/>
              </w:rPr>
            </w:pPr>
          </w:p>
          <w:p w:rsidR="002D5BD9" w:rsidRPr="00C94DA8" w:rsidRDefault="002D5BD9" w:rsidP="001E1B68">
            <w:pPr>
              <w:tabs>
                <w:tab w:val="left" w:pos="0"/>
              </w:tabs>
              <w:snapToGrid w:val="0"/>
              <w:ind w:right="73"/>
              <w:rPr>
                <w:rFonts w:ascii="宋体"/>
              </w:rPr>
            </w:pPr>
          </w:p>
          <w:p w:rsidR="002D5BD9" w:rsidRPr="00C94DA8" w:rsidRDefault="002D5BD9" w:rsidP="001E1B68">
            <w:pPr>
              <w:tabs>
                <w:tab w:val="left" w:pos="0"/>
              </w:tabs>
              <w:snapToGrid w:val="0"/>
              <w:ind w:right="73"/>
              <w:rPr>
                <w:rFonts w:ascii="宋体"/>
              </w:rPr>
            </w:pPr>
            <w:r w:rsidRPr="00C94DA8">
              <w:rPr>
                <w:rFonts w:ascii="宋体" w:hAnsi="宋体" w:cs="宋体" w:hint="eastAsia"/>
              </w:rPr>
              <w:t>频率范围：</w:t>
            </w:r>
            <w:r w:rsidRPr="00C94DA8">
              <w:rPr>
                <w:rFonts w:ascii="宋体" w:hAnsi="宋体" w:cs="宋体"/>
              </w:rPr>
              <w:t>950MHz</w:t>
            </w:r>
            <w:r w:rsidRPr="00C94DA8">
              <w:t>~</w:t>
            </w:r>
            <w:r w:rsidRPr="00C94DA8">
              <w:rPr>
                <w:rFonts w:ascii="宋体" w:hAnsi="宋体" w:cs="宋体"/>
              </w:rPr>
              <w:t>2150MHz</w:t>
            </w:r>
          </w:p>
          <w:p w:rsidR="002D5BD9" w:rsidRPr="00C94DA8" w:rsidRDefault="002D5BD9" w:rsidP="001E1B68">
            <w:pPr>
              <w:tabs>
                <w:tab w:val="left" w:pos="0"/>
              </w:tabs>
              <w:snapToGrid w:val="0"/>
              <w:ind w:right="73"/>
              <w:rPr>
                <w:rFonts w:ascii="宋体"/>
              </w:rPr>
            </w:pPr>
            <w:r w:rsidRPr="00C94DA8">
              <w:rPr>
                <w:rFonts w:ascii="宋体" w:hAnsi="宋体" w:cs="宋体" w:hint="eastAsia"/>
              </w:rPr>
              <w:t>频率精度：</w:t>
            </w:r>
            <w:r w:rsidRPr="00C94DA8">
              <w:rPr>
                <w:rFonts w:ascii="宋体" w:hAnsi="宋体" w:cs="宋体"/>
              </w:rPr>
              <w:t>1</w:t>
            </w:r>
            <w:r w:rsidRPr="00C94DA8">
              <w:rPr>
                <w:rFonts w:ascii="宋体" w:hAnsi="宋体" w:cs="宋体" w:hint="eastAsia"/>
              </w:rPr>
              <w:t>×</w:t>
            </w:r>
            <w:r w:rsidRPr="00C94DA8">
              <w:rPr>
                <w:rFonts w:ascii="宋体" w:hAnsi="宋体" w:cs="宋体"/>
              </w:rPr>
              <w:t>10</w:t>
            </w:r>
            <w:r w:rsidRPr="00C94DA8">
              <w:rPr>
                <w:rFonts w:ascii="宋体" w:hAnsi="宋体" w:cs="宋体"/>
                <w:vertAlign w:val="superscript"/>
              </w:rPr>
              <w:t>-6</w:t>
            </w:r>
          </w:p>
          <w:p w:rsidR="002D5BD9" w:rsidRPr="00C94DA8" w:rsidRDefault="002D5BD9" w:rsidP="001E1B68">
            <w:pPr>
              <w:tabs>
                <w:tab w:val="left" w:pos="0"/>
              </w:tabs>
              <w:snapToGrid w:val="0"/>
              <w:ind w:right="73"/>
              <w:rPr>
                <w:rFonts w:ascii="宋体"/>
              </w:rPr>
            </w:pPr>
            <w:r w:rsidRPr="00C94DA8">
              <w:rPr>
                <w:rFonts w:ascii="宋体" w:hAnsi="宋体" w:cs="宋体" w:hint="eastAsia"/>
              </w:rPr>
              <w:t>功率范围：</w:t>
            </w:r>
            <w:r w:rsidRPr="00C94DA8">
              <w:rPr>
                <w:rFonts w:ascii="宋体" w:hAnsi="宋体" w:cs="宋体"/>
              </w:rPr>
              <w:t>-65dBm</w:t>
            </w:r>
            <w:r w:rsidRPr="00C94DA8">
              <w:t>~</w:t>
            </w:r>
            <w:r w:rsidRPr="00C94DA8">
              <w:rPr>
                <w:rFonts w:ascii="宋体" w:hAnsi="宋体" w:cs="宋体"/>
              </w:rPr>
              <w:t>-25dBm</w:t>
            </w:r>
          </w:p>
          <w:p w:rsidR="002D5BD9" w:rsidRPr="00C94DA8" w:rsidRDefault="002D5BD9" w:rsidP="001E1B68">
            <w:pPr>
              <w:tabs>
                <w:tab w:val="left" w:pos="0"/>
              </w:tabs>
              <w:snapToGrid w:val="0"/>
              <w:ind w:right="73"/>
              <w:rPr>
                <w:rFonts w:ascii="宋体"/>
              </w:rPr>
            </w:pPr>
            <w:r w:rsidRPr="00C94DA8">
              <w:rPr>
                <w:rFonts w:ascii="宋体" w:hAnsi="宋体" w:cs="宋体" w:hint="eastAsia"/>
              </w:rPr>
              <w:t>功率精度：±</w:t>
            </w:r>
            <w:r w:rsidRPr="00C94DA8">
              <w:rPr>
                <w:rFonts w:ascii="宋体" w:hAnsi="宋体" w:cs="宋体"/>
              </w:rPr>
              <w:t xml:space="preserve">0.5dB </w:t>
            </w:r>
          </w:p>
          <w:p w:rsidR="002D5BD9" w:rsidRPr="00C94DA8" w:rsidRDefault="002D5BD9" w:rsidP="001E1B68">
            <w:pPr>
              <w:tabs>
                <w:tab w:val="left" w:pos="0"/>
              </w:tabs>
              <w:snapToGrid w:val="0"/>
              <w:ind w:right="73"/>
              <w:rPr>
                <w:rFonts w:ascii="宋体"/>
              </w:rPr>
            </w:pPr>
          </w:p>
          <w:p w:rsidR="002D5BD9" w:rsidRPr="00C94DA8" w:rsidRDefault="002D5BD9" w:rsidP="001E1B68">
            <w:pPr>
              <w:tabs>
                <w:tab w:val="left" w:pos="0"/>
              </w:tabs>
              <w:snapToGrid w:val="0"/>
              <w:ind w:right="73"/>
              <w:rPr>
                <w:rFonts w:ascii="宋体"/>
              </w:rPr>
            </w:pPr>
          </w:p>
          <w:p w:rsidR="002D5BD9" w:rsidRPr="00C94DA8" w:rsidRDefault="002D5BD9" w:rsidP="001E1B68">
            <w:pPr>
              <w:tabs>
                <w:tab w:val="left" w:pos="0"/>
              </w:tabs>
              <w:snapToGrid w:val="0"/>
              <w:ind w:right="73"/>
              <w:rPr>
                <w:rFonts w:ascii="宋体"/>
              </w:rPr>
            </w:pPr>
            <w:r w:rsidRPr="00C94DA8">
              <w:rPr>
                <w:rFonts w:ascii="宋体" w:hAnsi="宋体" w:cs="宋体" w:hint="eastAsia"/>
              </w:rPr>
              <w:t>音频电平测量精度：±</w:t>
            </w:r>
            <w:r w:rsidRPr="00C94DA8">
              <w:rPr>
                <w:rFonts w:ascii="宋体" w:hAnsi="宋体" w:cs="宋体"/>
              </w:rPr>
              <w:t>3.0%</w:t>
            </w:r>
          </w:p>
          <w:p w:rsidR="002D5BD9" w:rsidRPr="00C94DA8" w:rsidRDefault="002D5BD9" w:rsidP="001E1B68">
            <w:pPr>
              <w:tabs>
                <w:tab w:val="left" w:pos="0"/>
              </w:tabs>
              <w:snapToGrid w:val="0"/>
              <w:ind w:right="73"/>
              <w:rPr>
                <w:rFonts w:ascii="宋体"/>
              </w:rPr>
            </w:pPr>
            <w:r w:rsidRPr="00C94DA8">
              <w:rPr>
                <w:rFonts w:ascii="宋体" w:hAnsi="宋体" w:cs="宋体" w:hint="eastAsia"/>
              </w:rPr>
              <w:t>衰减器：±</w:t>
            </w:r>
            <w:r w:rsidRPr="00C94DA8">
              <w:rPr>
                <w:rFonts w:ascii="宋体" w:hAnsi="宋体" w:cs="宋体"/>
              </w:rPr>
              <w:t>1dB</w:t>
            </w:r>
          </w:p>
          <w:p w:rsidR="002D5BD9" w:rsidRPr="00C94DA8" w:rsidRDefault="002D5BD9" w:rsidP="001E1B68">
            <w:pPr>
              <w:tabs>
                <w:tab w:val="left" w:pos="0"/>
              </w:tabs>
              <w:snapToGrid w:val="0"/>
              <w:ind w:right="73"/>
              <w:rPr>
                <w:rFonts w:ascii="宋体"/>
              </w:rPr>
            </w:pPr>
            <w:r w:rsidRPr="00C94DA8">
              <w:rPr>
                <w:rFonts w:ascii="宋体" w:hAnsi="宋体" w:cs="宋体" w:hint="eastAsia"/>
              </w:rPr>
              <w:t>视频幅度测量精度：±</w:t>
            </w:r>
            <w:r w:rsidRPr="00C94DA8">
              <w:rPr>
                <w:rFonts w:ascii="宋体" w:hAnsi="宋体" w:cs="宋体"/>
              </w:rPr>
              <w:t>5 mV</w:t>
            </w:r>
          </w:p>
          <w:p w:rsidR="002D5BD9" w:rsidRPr="00C94DA8" w:rsidRDefault="002D5BD9" w:rsidP="001E1B68">
            <w:pPr>
              <w:tabs>
                <w:tab w:val="left" w:pos="0"/>
              </w:tabs>
              <w:snapToGrid w:val="0"/>
              <w:ind w:right="73"/>
              <w:rPr>
                <w:rFonts w:ascii="宋体"/>
              </w:rPr>
            </w:pPr>
            <w:r w:rsidRPr="00C94DA8">
              <w:rPr>
                <w:rFonts w:ascii="宋体" w:hAnsi="宋体" w:cs="宋体" w:hint="eastAsia"/>
              </w:rPr>
              <w:t>频率输出±</w:t>
            </w:r>
            <w:r w:rsidRPr="00C94DA8">
              <w:rPr>
                <w:rFonts w:ascii="宋体" w:hAnsi="宋体" w:cs="宋体"/>
              </w:rPr>
              <w:t>3.0%</w:t>
            </w:r>
          </w:p>
        </w:tc>
      </w:tr>
      <w:tr w:rsidR="002D5BD9" w:rsidRPr="00C94DA8">
        <w:trPr>
          <w:trHeight w:val="1720"/>
        </w:trPr>
        <w:tc>
          <w:tcPr>
            <w:tcW w:w="423" w:type="dxa"/>
            <w:vMerge/>
          </w:tcPr>
          <w:p w:rsidR="002D5BD9" w:rsidRPr="00C94DA8" w:rsidRDefault="002D5BD9" w:rsidP="00F0256D">
            <w:pPr>
              <w:adjustRightInd w:val="0"/>
              <w:snapToGrid w:val="0"/>
              <w:spacing w:line="200" w:lineRule="exact"/>
              <w:textAlignment w:val="baseline"/>
              <w:rPr>
                <w:rFonts w:ascii="宋体" w:hAnsi="Courier New"/>
                <w:color w:val="FF00FF"/>
              </w:rPr>
            </w:pPr>
          </w:p>
        </w:tc>
        <w:tc>
          <w:tcPr>
            <w:tcW w:w="1103" w:type="dxa"/>
            <w:vMerge/>
            <w:vAlign w:val="center"/>
          </w:tcPr>
          <w:p w:rsidR="002D5BD9" w:rsidRPr="00C94DA8" w:rsidRDefault="002D5BD9" w:rsidP="00F0256D">
            <w:pPr>
              <w:adjustRightInd w:val="0"/>
              <w:snapToGrid w:val="0"/>
              <w:spacing w:line="200" w:lineRule="exact"/>
              <w:jc w:val="center"/>
              <w:textAlignment w:val="baseline"/>
              <w:rPr>
                <w:rFonts w:ascii="宋体" w:hAnsi="Courier New"/>
              </w:rPr>
            </w:pPr>
          </w:p>
        </w:tc>
        <w:tc>
          <w:tcPr>
            <w:tcW w:w="425" w:type="dxa"/>
            <w:vMerge/>
            <w:vAlign w:val="center"/>
          </w:tcPr>
          <w:p w:rsidR="002D5BD9" w:rsidRPr="00C94DA8" w:rsidRDefault="002D5BD9" w:rsidP="00F0256D">
            <w:pPr>
              <w:adjustRightInd w:val="0"/>
              <w:snapToGrid w:val="0"/>
              <w:spacing w:line="200" w:lineRule="exact"/>
              <w:jc w:val="center"/>
              <w:textAlignment w:val="baseline"/>
              <w:rPr>
                <w:rFonts w:ascii="宋体" w:hAnsi="Courier New"/>
              </w:rPr>
            </w:pPr>
          </w:p>
        </w:tc>
        <w:tc>
          <w:tcPr>
            <w:tcW w:w="1134" w:type="dxa"/>
            <w:vAlign w:val="center"/>
          </w:tcPr>
          <w:p w:rsidR="002D5BD9" w:rsidRPr="00C94DA8" w:rsidRDefault="002D5BD9" w:rsidP="008966C5">
            <w:pPr>
              <w:adjustRightInd w:val="0"/>
              <w:snapToGrid w:val="0"/>
              <w:textAlignment w:val="baseline"/>
              <w:rPr>
                <w:rFonts w:ascii="宋体" w:hAnsi="Courier New"/>
              </w:rPr>
            </w:pPr>
            <w:r w:rsidRPr="00C94DA8">
              <w:rPr>
                <w:rFonts w:ascii="宋体" w:hAnsi="宋体" w:cs="宋体" w:hint="eastAsia"/>
              </w:rPr>
              <w:t>行同步电平</w:t>
            </w:r>
          </w:p>
        </w:tc>
        <w:tc>
          <w:tcPr>
            <w:tcW w:w="1843" w:type="dxa"/>
            <w:vAlign w:val="center"/>
          </w:tcPr>
          <w:p w:rsidR="002D5BD9" w:rsidRPr="00C94DA8" w:rsidRDefault="002D5BD9" w:rsidP="00176886">
            <w:pPr>
              <w:adjustRightInd w:val="0"/>
              <w:snapToGrid w:val="0"/>
              <w:spacing w:line="240" w:lineRule="exact"/>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9</w:t>
            </w:r>
          </w:p>
          <w:p w:rsidR="002D5BD9" w:rsidRPr="00C94DA8" w:rsidRDefault="002D5BD9" w:rsidP="00176886">
            <w:pPr>
              <w:tabs>
                <w:tab w:val="left" w:pos="0"/>
              </w:tabs>
              <w:snapToGrid w:val="0"/>
              <w:spacing w:line="240" w:lineRule="exact"/>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9</w:t>
            </w:r>
          </w:p>
        </w:tc>
        <w:tc>
          <w:tcPr>
            <w:tcW w:w="1134" w:type="dxa"/>
            <w:vMerge/>
            <w:vAlign w:val="center"/>
          </w:tcPr>
          <w:p w:rsidR="002D5BD9" w:rsidRPr="00C94DA8" w:rsidRDefault="002D5BD9" w:rsidP="00F0256D">
            <w:pPr>
              <w:tabs>
                <w:tab w:val="left" w:pos="0"/>
              </w:tabs>
              <w:snapToGrid w:val="0"/>
              <w:spacing w:line="200" w:lineRule="exact"/>
              <w:rPr>
                <w:rFonts w:ascii="宋体"/>
              </w:rPr>
            </w:pPr>
          </w:p>
        </w:tc>
        <w:tc>
          <w:tcPr>
            <w:tcW w:w="3118" w:type="dxa"/>
            <w:vMerge/>
            <w:vAlign w:val="center"/>
          </w:tcPr>
          <w:p w:rsidR="002D5BD9" w:rsidRPr="00C94DA8" w:rsidRDefault="002D5BD9" w:rsidP="00F0256D">
            <w:pPr>
              <w:tabs>
                <w:tab w:val="left" w:pos="0"/>
              </w:tabs>
              <w:snapToGrid w:val="0"/>
              <w:spacing w:line="200" w:lineRule="exact"/>
              <w:ind w:right="73"/>
              <w:rPr>
                <w:rFonts w:ascii="宋体"/>
              </w:rPr>
            </w:pPr>
          </w:p>
        </w:tc>
      </w:tr>
      <w:tr w:rsidR="002D5BD9" w:rsidRPr="00C94DA8">
        <w:trPr>
          <w:trHeight w:val="1600"/>
        </w:trPr>
        <w:tc>
          <w:tcPr>
            <w:tcW w:w="423" w:type="dxa"/>
            <w:vMerge/>
          </w:tcPr>
          <w:p w:rsidR="002D5BD9" w:rsidRPr="00C94DA8" w:rsidRDefault="002D5BD9" w:rsidP="00F0256D">
            <w:pPr>
              <w:adjustRightInd w:val="0"/>
              <w:snapToGrid w:val="0"/>
              <w:spacing w:line="200" w:lineRule="exact"/>
              <w:textAlignment w:val="baseline"/>
              <w:rPr>
                <w:rFonts w:ascii="宋体" w:hAnsi="Courier New"/>
                <w:color w:val="FF00FF"/>
              </w:rPr>
            </w:pPr>
          </w:p>
        </w:tc>
        <w:tc>
          <w:tcPr>
            <w:tcW w:w="1103" w:type="dxa"/>
            <w:vMerge/>
            <w:vAlign w:val="center"/>
          </w:tcPr>
          <w:p w:rsidR="002D5BD9" w:rsidRPr="00C94DA8" w:rsidRDefault="002D5BD9" w:rsidP="00F0256D">
            <w:pPr>
              <w:adjustRightInd w:val="0"/>
              <w:snapToGrid w:val="0"/>
              <w:spacing w:line="200" w:lineRule="exact"/>
              <w:jc w:val="center"/>
              <w:textAlignment w:val="baseline"/>
              <w:rPr>
                <w:rFonts w:ascii="宋体" w:hAnsi="Courier New"/>
              </w:rPr>
            </w:pPr>
          </w:p>
        </w:tc>
        <w:tc>
          <w:tcPr>
            <w:tcW w:w="425" w:type="dxa"/>
            <w:vMerge/>
            <w:vAlign w:val="center"/>
          </w:tcPr>
          <w:p w:rsidR="002D5BD9" w:rsidRPr="00C94DA8" w:rsidRDefault="002D5BD9" w:rsidP="00F0256D">
            <w:pPr>
              <w:adjustRightInd w:val="0"/>
              <w:snapToGrid w:val="0"/>
              <w:spacing w:line="200" w:lineRule="exact"/>
              <w:jc w:val="center"/>
              <w:textAlignment w:val="baseline"/>
              <w:rPr>
                <w:rFonts w:ascii="宋体" w:hAnsi="Courier New"/>
              </w:rPr>
            </w:pPr>
          </w:p>
        </w:tc>
        <w:tc>
          <w:tcPr>
            <w:tcW w:w="1134" w:type="dxa"/>
            <w:vAlign w:val="center"/>
          </w:tcPr>
          <w:p w:rsidR="002D5BD9" w:rsidRPr="00C94DA8" w:rsidRDefault="002D5BD9" w:rsidP="008966C5">
            <w:pPr>
              <w:adjustRightInd w:val="0"/>
              <w:snapToGrid w:val="0"/>
              <w:textAlignment w:val="baseline"/>
              <w:rPr>
                <w:rFonts w:ascii="宋体" w:hAnsi="Courier New"/>
              </w:rPr>
            </w:pPr>
            <w:r w:rsidRPr="00C94DA8">
              <w:rPr>
                <w:rFonts w:ascii="宋体" w:hAnsi="宋体" w:cs="宋体" w:hint="eastAsia"/>
              </w:rPr>
              <w:t>微分增益失真</w:t>
            </w:r>
          </w:p>
        </w:tc>
        <w:tc>
          <w:tcPr>
            <w:tcW w:w="1843" w:type="dxa"/>
            <w:vAlign w:val="center"/>
          </w:tcPr>
          <w:p w:rsidR="002D5BD9" w:rsidRPr="00C94DA8" w:rsidRDefault="002D5BD9" w:rsidP="00176886">
            <w:pPr>
              <w:adjustRightInd w:val="0"/>
              <w:snapToGrid w:val="0"/>
              <w:spacing w:line="240" w:lineRule="exact"/>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10</w:t>
            </w:r>
          </w:p>
          <w:p w:rsidR="002D5BD9" w:rsidRPr="00C94DA8" w:rsidRDefault="002D5BD9" w:rsidP="00176886">
            <w:pPr>
              <w:tabs>
                <w:tab w:val="left" w:pos="0"/>
              </w:tabs>
              <w:snapToGrid w:val="0"/>
              <w:spacing w:line="240" w:lineRule="exact"/>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10</w:t>
            </w:r>
          </w:p>
        </w:tc>
        <w:tc>
          <w:tcPr>
            <w:tcW w:w="1134" w:type="dxa"/>
            <w:vMerge/>
            <w:vAlign w:val="center"/>
          </w:tcPr>
          <w:p w:rsidR="002D5BD9" w:rsidRPr="00C94DA8" w:rsidRDefault="002D5BD9" w:rsidP="00F0256D">
            <w:pPr>
              <w:tabs>
                <w:tab w:val="left" w:pos="0"/>
              </w:tabs>
              <w:snapToGrid w:val="0"/>
              <w:spacing w:line="200" w:lineRule="exact"/>
              <w:rPr>
                <w:rFonts w:ascii="宋体"/>
              </w:rPr>
            </w:pPr>
          </w:p>
        </w:tc>
        <w:tc>
          <w:tcPr>
            <w:tcW w:w="3118" w:type="dxa"/>
            <w:vMerge/>
            <w:vAlign w:val="center"/>
          </w:tcPr>
          <w:p w:rsidR="002D5BD9" w:rsidRPr="00C94DA8" w:rsidRDefault="002D5BD9" w:rsidP="00F0256D">
            <w:pPr>
              <w:tabs>
                <w:tab w:val="left" w:pos="0"/>
              </w:tabs>
              <w:snapToGrid w:val="0"/>
              <w:spacing w:line="200" w:lineRule="exact"/>
              <w:ind w:right="73"/>
              <w:rPr>
                <w:rFonts w:ascii="宋体"/>
              </w:rPr>
            </w:pPr>
          </w:p>
        </w:tc>
      </w:tr>
      <w:tr w:rsidR="002D5BD9" w:rsidRPr="00C94DA8">
        <w:trPr>
          <w:trHeight w:val="1906"/>
        </w:trPr>
        <w:tc>
          <w:tcPr>
            <w:tcW w:w="423" w:type="dxa"/>
            <w:vMerge/>
          </w:tcPr>
          <w:p w:rsidR="002D5BD9" w:rsidRPr="00C94DA8" w:rsidRDefault="002D5BD9" w:rsidP="00F0256D">
            <w:pPr>
              <w:adjustRightInd w:val="0"/>
              <w:snapToGrid w:val="0"/>
              <w:spacing w:line="200" w:lineRule="exact"/>
              <w:textAlignment w:val="baseline"/>
              <w:rPr>
                <w:rFonts w:ascii="宋体" w:hAnsi="Courier New"/>
                <w:color w:val="FF00FF"/>
              </w:rPr>
            </w:pPr>
          </w:p>
        </w:tc>
        <w:tc>
          <w:tcPr>
            <w:tcW w:w="1103" w:type="dxa"/>
            <w:vMerge/>
            <w:vAlign w:val="center"/>
          </w:tcPr>
          <w:p w:rsidR="002D5BD9" w:rsidRPr="00C94DA8" w:rsidRDefault="002D5BD9" w:rsidP="00F0256D">
            <w:pPr>
              <w:adjustRightInd w:val="0"/>
              <w:snapToGrid w:val="0"/>
              <w:spacing w:line="200" w:lineRule="exact"/>
              <w:jc w:val="center"/>
              <w:textAlignment w:val="baseline"/>
              <w:rPr>
                <w:rFonts w:ascii="宋体" w:hAnsi="Courier New"/>
              </w:rPr>
            </w:pPr>
          </w:p>
        </w:tc>
        <w:tc>
          <w:tcPr>
            <w:tcW w:w="425" w:type="dxa"/>
            <w:vMerge/>
            <w:vAlign w:val="center"/>
          </w:tcPr>
          <w:p w:rsidR="002D5BD9" w:rsidRPr="00C94DA8" w:rsidRDefault="002D5BD9" w:rsidP="00F0256D">
            <w:pPr>
              <w:adjustRightInd w:val="0"/>
              <w:snapToGrid w:val="0"/>
              <w:spacing w:line="200" w:lineRule="exact"/>
              <w:jc w:val="center"/>
              <w:textAlignment w:val="baseline"/>
              <w:rPr>
                <w:rFonts w:ascii="宋体" w:hAnsi="Courier New"/>
              </w:rPr>
            </w:pPr>
          </w:p>
        </w:tc>
        <w:tc>
          <w:tcPr>
            <w:tcW w:w="1134" w:type="dxa"/>
            <w:vAlign w:val="center"/>
          </w:tcPr>
          <w:p w:rsidR="002D5BD9" w:rsidRPr="00C94DA8" w:rsidRDefault="002D5BD9" w:rsidP="008966C5">
            <w:pPr>
              <w:adjustRightInd w:val="0"/>
              <w:snapToGrid w:val="0"/>
              <w:textAlignment w:val="baseline"/>
              <w:rPr>
                <w:rFonts w:ascii="宋体" w:hAnsi="Courier New"/>
              </w:rPr>
            </w:pPr>
            <w:r w:rsidRPr="00C94DA8">
              <w:rPr>
                <w:rFonts w:ascii="宋体" w:hAnsi="宋体" w:cs="宋体" w:hint="eastAsia"/>
              </w:rPr>
              <w:t>微分相位失真</w:t>
            </w:r>
          </w:p>
        </w:tc>
        <w:tc>
          <w:tcPr>
            <w:tcW w:w="1843" w:type="dxa"/>
            <w:vAlign w:val="center"/>
          </w:tcPr>
          <w:p w:rsidR="002D5BD9" w:rsidRPr="00C94DA8" w:rsidRDefault="002D5BD9" w:rsidP="00176886">
            <w:pPr>
              <w:adjustRightInd w:val="0"/>
              <w:snapToGrid w:val="0"/>
              <w:spacing w:line="240" w:lineRule="exact"/>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11</w:t>
            </w:r>
          </w:p>
          <w:p w:rsidR="002D5BD9" w:rsidRPr="00C94DA8" w:rsidRDefault="002D5BD9" w:rsidP="00176886">
            <w:pPr>
              <w:tabs>
                <w:tab w:val="left" w:pos="0"/>
              </w:tabs>
              <w:snapToGrid w:val="0"/>
              <w:spacing w:line="240" w:lineRule="exact"/>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11</w:t>
            </w:r>
          </w:p>
        </w:tc>
        <w:tc>
          <w:tcPr>
            <w:tcW w:w="1134" w:type="dxa"/>
            <w:vMerge/>
            <w:vAlign w:val="center"/>
          </w:tcPr>
          <w:p w:rsidR="002D5BD9" w:rsidRPr="00C94DA8" w:rsidRDefault="002D5BD9" w:rsidP="00F0256D">
            <w:pPr>
              <w:tabs>
                <w:tab w:val="left" w:pos="0"/>
              </w:tabs>
              <w:snapToGrid w:val="0"/>
              <w:spacing w:line="200" w:lineRule="exact"/>
              <w:rPr>
                <w:rFonts w:ascii="宋体"/>
              </w:rPr>
            </w:pPr>
          </w:p>
        </w:tc>
        <w:tc>
          <w:tcPr>
            <w:tcW w:w="3118" w:type="dxa"/>
            <w:vMerge/>
            <w:vAlign w:val="center"/>
          </w:tcPr>
          <w:p w:rsidR="002D5BD9" w:rsidRPr="00C94DA8" w:rsidRDefault="002D5BD9" w:rsidP="00F0256D">
            <w:pPr>
              <w:tabs>
                <w:tab w:val="left" w:pos="0"/>
              </w:tabs>
              <w:snapToGrid w:val="0"/>
              <w:spacing w:line="200" w:lineRule="exact"/>
              <w:ind w:right="73"/>
              <w:rPr>
                <w:rFonts w:ascii="宋体"/>
              </w:rPr>
            </w:pPr>
          </w:p>
        </w:tc>
      </w:tr>
      <w:tr w:rsidR="002D5BD9" w:rsidRPr="00C94DA8">
        <w:trPr>
          <w:trHeight w:val="1773"/>
        </w:trPr>
        <w:tc>
          <w:tcPr>
            <w:tcW w:w="423" w:type="dxa"/>
            <w:vMerge/>
          </w:tcPr>
          <w:p w:rsidR="002D5BD9" w:rsidRPr="00C94DA8" w:rsidRDefault="002D5BD9" w:rsidP="00F0256D">
            <w:pPr>
              <w:adjustRightInd w:val="0"/>
              <w:snapToGrid w:val="0"/>
              <w:spacing w:line="200" w:lineRule="exact"/>
              <w:textAlignment w:val="baseline"/>
              <w:rPr>
                <w:rFonts w:ascii="宋体" w:hAnsi="Courier New"/>
                <w:color w:val="FF00FF"/>
              </w:rPr>
            </w:pPr>
          </w:p>
        </w:tc>
        <w:tc>
          <w:tcPr>
            <w:tcW w:w="1103" w:type="dxa"/>
            <w:vMerge/>
            <w:vAlign w:val="center"/>
          </w:tcPr>
          <w:p w:rsidR="002D5BD9" w:rsidRPr="00C94DA8" w:rsidRDefault="002D5BD9" w:rsidP="00F0256D">
            <w:pPr>
              <w:adjustRightInd w:val="0"/>
              <w:snapToGrid w:val="0"/>
              <w:spacing w:line="200" w:lineRule="exact"/>
              <w:jc w:val="center"/>
              <w:textAlignment w:val="baseline"/>
              <w:rPr>
                <w:rFonts w:ascii="宋体" w:hAnsi="Courier New"/>
              </w:rPr>
            </w:pPr>
          </w:p>
        </w:tc>
        <w:tc>
          <w:tcPr>
            <w:tcW w:w="425" w:type="dxa"/>
            <w:vMerge/>
            <w:vAlign w:val="center"/>
          </w:tcPr>
          <w:p w:rsidR="002D5BD9" w:rsidRPr="00C94DA8" w:rsidRDefault="002D5BD9" w:rsidP="00F0256D">
            <w:pPr>
              <w:adjustRightInd w:val="0"/>
              <w:snapToGrid w:val="0"/>
              <w:spacing w:line="200" w:lineRule="exact"/>
              <w:jc w:val="center"/>
              <w:textAlignment w:val="baseline"/>
              <w:rPr>
                <w:rFonts w:ascii="宋体" w:hAnsi="Courier New"/>
              </w:rPr>
            </w:pPr>
          </w:p>
        </w:tc>
        <w:tc>
          <w:tcPr>
            <w:tcW w:w="1134" w:type="dxa"/>
            <w:vAlign w:val="center"/>
          </w:tcPr>
          <w:p w:rsidR="002D5BD9" w:rsidRPr="00C94DA8" w:rsidRDefault="002D5BD9" w:rsidP="008966C5">
            <w:pPr>
              <w:adjustRightInd w:val="0"/>
              <w:snapToGrid w:val="0"/>
              <w:textAlignment w:val="baseline"/>
              <w:rPr>
                <w:rFonts w:ascii="宋体" w:hAnsi="Courier New"/>
              </w:rPr>
            </w:pPr>
            <w:r w:rsidRPr="00C94DA8">
              <w:rPr>
                <w:rFonts w:ascii="宋体" w:hAnsi="宋体" w:cs="宋体" w:hint="eastAsia"/>
              </w:rPr>
              <w:t>亮度</w:t>
            </w:r>
            <w:r w:rsidRPr="00C94DA8">
              <w:rPr>
                <w:rFonts w:ascii="宋体" w:hAnsi="宋体" w:cs="宋体"/>
              </w:rPr>
              <w:t>/</w:t>
            </w:r>
            <w:r w:rsidRPr="00C94DA8">
              <w:rPr>
                <w:rFonts w:ascii="宋体" w:hAnsi="宋体" w:cs="宋体" w:hint="eastAsia"/>
              </w:rPr>
              <w:t>色度增益不等</w:t>
            </w:r>
          </w:p>
        </w:tc>
        <w:tc>
          <w:tcPr>
            <w:tcW w:w="1843" w:type="dxa"/>
            <w:vAlign w:val="center"/>
          </w:tcPr>
          <w:p w:rsidR="002D5BD9" w:rsidRPr="00C94DA8" w:rsidRDefault="002D5BD9" w:rsidP="00176886">
            <w:pPr>
              <w:adjustRightInd w:val="0"/>
              <w:snapToGrid w:val="0"/>
              <w:spacing w:line="240" w:lineRule="exact"/>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12</w:t>
            </w:r>
          </w:p>
          <w:p w:rsidR="002D5BD9" w:rsidRPr="00C94DA8" w:rsidRDefault="002D5BD9" w:rsidP="00176886">
            <w:pPr>
              <w:tabs>
                <w:tab w:val="left" w:pos="0"/>
              </w:tabs>
              <w:snapToGrid w:val="0"/>
              <w:spacing w:line="240" w:lineRule="exact"/>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12</w:t>
            </w:r>
          </w:p>
        </w:tc>
        <w:tc>
          <w:tcPr>
            <w:tcW w:w="1134" w:type="dxa"/>
            <w:vMerge/>
            <w:vAlign w:val="center"/>
          </w:tcPr>
          <w:p w:rsidR="002D5BD9" w:rsidRPr="00C94DA8" w:rsidRDefault="002D5BD9" w:rsidP="00F0256D">
            <w:pPr>
              <w:tabs>
                <w:tab w:val="left" w:pos="0"/>
              </w:tabs>
              <w:snapToGrid w:val="0"/>
              <w:spacing w:line="200" w:lineRule="exact"/>
              <w:rPr>
                <w:rFonts w:ascii="宋体"/>
              </w:rPr>
            </w:pPr>
          </w:p>
        </w:tc>
        <w:tc>
          <w:tcPr>
            <w:tcW w:w="3118" w:type="dxa"/>
            <w:vMerge/>
            <w:vAlign w:val="center"/>
          </w:tcPr>
          <w:p w:rsidR="002D5BD9" w:rsidRPr="00C94DA8" w:rsidRDefault="002D5BD9" w:rsidP="00F0256D">
            <w:pPr>
              <w:tabs>
                <w:tab w:val="left" w:pos="0"/>
              </w:tabs>
              <w:snapToGrid w:val="0"/>
              <w:spacing w:line="200" w:lineRule="exact"/>
              <w:ind w:right="73"/>
              <w:rPr>
                <w:rFonts w:ascii="宋体"/>
              </w:rPr>
            </w:pPr>
          </w:p>
        </w:tc>
      </w:tr>
      <w:tr w:rsidR="002D5BD9" w:rsidRPr="00C94DA8">
        <w:trPr>
          <w:trHeight w:val="1936"/>
        </w:trPr>
        <w:tc>
          <w:tcPr>
            <w:tcW w:w="423" w:type="dxa"/>
            <w:vMerge/>
          </w:tcPr>
          <w:p w:rsidR="002D5BD9" w:rsidRPr="00C94DA8" w:rsidRDefault="002D5BD9" w:rsidP="00F0256D">
            <w:pPr>
              <w:adjustRightInd w:val="0"/>
              <w:snapToGrid w:val="0"/>
              <w:spacing w:line="200" w:lineRule="exact"/>
              <w:textAlignment w:val="baseline"/>
              <w:rPr>
                <w:rFonts w:ascii="宋体" w:hAnsi="Courier New"/>
                <w:color w:val="FF00FF"/>
              </w:rPr>
            </w:pPr>
          </w:p>
        </w:tc>
        <w:tc>
          <w:tcPr>
            <w:tcW w:w="1103" w:type="dxa"/>
            <w:vMerge/>
            <w:vAlign w:val="center"/>
          </w:tcPr>
          <w:p w:rsidR="002D5BD9" w:rsidRPr="00C94DA8" w:rsidRDefault="002D5BD9" w:rsidP="00F0256D">
            <w:pPr>
              <w:adjustRightInd w:val="0"/>
              <w:snapToGrid w:val="0"/>
              <w:spacing w:line="200" w:lineRule="exact"/>
              <w:textAlignment w:val="baseline"/>
              <w:rPr>
                <w:rFonts w:ascii="宋体" w:hAnsi="Courier New"/>
                <w:color w:val="FF00FF"/>
              </w:rPr>
            </w:pPr>
          </w:p>
        </w:tc>
        <w:tc>
          <w:tcPr>
            <w:tcW w:w="425" w:type="dxa"/>
            <w:vMerge/>
            <w:vAlign w:val="center"/>
          </w:tcPr>
          <w:p w:rsidR="002D5BD9" w:rsidRPr="00C94DA8" w:rsidRDefault="002D5BD9" w:rsidP="00F0256D">
            <w:pPr>
              <w:adjustRightInd w:val="0"/>
              <w:snapToGrid w:val="0"/>
              <w:spacing w:line="200" w:lineRule="exact"/>
              <w:jc w:val="center"/>
              <w:textAlignment w:val="baseline"/>
              <w:rPr>
                <w:rFonts w:ascii="宋体" w:hAnsi="Courier New"/>
              </w:rPr>
            </w:pPr>
          </w:p>
        </w:tc>
        <w:tc>
          <w:tcPr>
            <w:tcW w:w="1134" w:type="dxa"/>
            <w:vAlign w:val="center"/>
          </w:tcPr>
          <w:p w:rsidR="002D5BD9" w:rsidRPr="00C94DA8" w:rsidRDefault="002D5BD9" w:rsidP="008966C5">
            <w:pPr>
              <w:adjustRightInd w:val="0"/>
              <w:snapToGrid w:val="0"/>
              <w:textAlignment w:val="baseline"/>
              <w:rPr>
                <w:rFonts w:ascii="宋体"/>
              </w:rPr>
            </w:pPr>
            <w:r w:rsidRPr="00C94DA8">
              <w:rPr>
                <w:rFonts w:ascii="宋体" w:hAnsi="宋体" w:cs="宋体" w:hint="eastAsia"/>
              </w:rPr>
              <w:t>亮度</w:t>
            </w:r>
            <w:r w:rsidRPr="00C94DA8">
              <w:rPr>
                <w:rFonts w:ascii="宋体" w:hAnsi="宋体" w:cs="宋体"/>
              </w:rPr>
              <w:t>/</w:t>
            </w:r>
            <w:r w:rsidRPr="00C94DA8">
              <w:rPr>
                <w:rFonts w:ascii="宋体" w:hAnsi="宋体" w:cs="宋体" w:hint="eastAsia"/>
              </w:rPr>
              <w:t>色度时延不等</w:t>
            </w:r>
          </w:p>
        </w:tc>
        <w:tc>
          <w:tcPr>
            <w:tcW w:w="1843" w:type="dxa"/>
            <w:vAlign w:val="center"/>
          </w:tcPr>
          <w:p w:rsidR="002D5BD9" w:rsidRPr="00C94DA8" w:rsidRDefault="002D5BD9" w:rsidP="00176886">
            <w:pPr>
              <w:adjustRightInd w:val="0"/>
              <w:snapToGrid w:val="0"/>
              <w:spacing w:line="240" w:lineRule="exact"/>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13</w:t>
            </w:r>
          </w:p>
          <w:p w:rsidR="002D5BD9" w:rsidRPr="00C94DA8" w:rsidRDefault="002D5BD9" w:rsidP="00176886">
            <w:pPr>
              <w:tabs>
                <w:tab w:val="left" w:pos="0"/>
              </w:tabs>
              <w:snapToGrid w:val="0"/>
              <w:spacing w:line="240" w:lineRule="exact"/>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13</w:t>
            </w:r>
          </w:p>
        </w:tc>
        <w:tc>
          <w:tcPr>
            <w:tcW w:w="1134" w:type="dxa"/>
            <w:vMerge/>
            <w:vAlign w:val="center"/>
          </w:tcPr>
          <w:p w:rsidR="002D5BD9" w:rsidRPr="00C94DA8" w:rsidRDefault="002D5BD9" w:rsidP="00F0256D">
            <w:pPr>
              <w:tabs>
                <w:tab w:val="left" w:pos="0"/>
              </w:tabs>
              <w:snapToGrid w:val="0"/>
              <w:spacing w:line="200" w:lineRule="exact"/>
              <w:rPr>
                <w:rFonts w:ascii="宋体"/>
              </w:rPr>
            </w:pPr>
          </w:p>
        </w:tc>
        <w:tc>
          <w:tcPr>
            <w:tcW w:w="3118" w:type="dxa"/>
            <w:vMerge/>
            <w:vAlign w:val="center"/>
          </w:tcPr>
          <w:p w:rsidR="002D5BD9" w:rsidRPr="00C94DA8" w:rsidRDefault="002D5BD9" w:rsidP="00F0256D">
            <w:pPr>
              <w:tabs>
                <w:tab w:val="left" w:pos="0"/>
              </w:tabs>
              <w:snapToGrid w:val="0"/>
              <w:spacing w:line="200" w:lineRule="exact"/>
              <w:ind w:right="73"/>
              <w:rPr>
                <w:rFonts w:ascii="宋体"/>
              </w:rPr>
            </w:pPr>
          </w:p>
        </w:tc>
      </w:tr>
      <w:tr w:rsidR="002D5BD9" w:rsidRPr="00C94DA8">
        <w:trPr>
          <w:trHeight w:val="1958"/>
        </w:trPr>
        <w:tc>
          <w:tcPr>
            <w:tcW w:w="423" w:type="dxa"/>
            <w:vMerge/>
          </w:tcPr>
          <w:p w:rsidR="002D5BD9" w:rsidRPr="00C94DA8" w:rsidRDefault="002D5BD9" w:rsidP="00F0256D">
            <w:pPr>
              <w:adjustRightInd w:val="0"/>
              <w:snapToGrid w:val="0"/>
              <w:spacing w:line="200" w:lineRule="exact"/>
              <w:textAlignment w:val="baseline"/>
              <w:rPr>
                <w:rFonts w:ascii="宋体" w:hAnsi="Courier New"/>
                <w:color w:val="FF00FF"/>
              </w:rPr>
            </w:pPr>
          </w:p>
        </w:tc>
        <w:tc>
          <w:tcPr>
            <w:tcW w:w="1103" w:type="dxa"/>
            <w:vMerge/>
            <w:vAlign w:val="center"/>
          </w:tcPr>
          <w:p w:rsidR="002D5BD9" w:rsidRPr="00C94DA8" w:rsidRDefault="002D5BD9" w:rsidP="00F0256D">
            <w:pPr>
              <w:adjustRightInd w:val="0"/>
              <w:snapToGrid w:val="0"/>
              <w:spacing w:line="200" w:lineRule="exact"/>
              <w:textAlignment w:val="baseline"/>
              <w:rPr>
                <w:rFonts w:ascii="宋体" w:hAnsi="Courier New"/>
                <w:color w:val="FF00FF"/>
              </w:rPr>
            </w:pPr>
          </w:p>
        </w:tc>
        <w:tc>
          <w:tcPr>
            <w:tcW w:w="425" w:type="dxa"/>
            <w:vMerge/>
            <w:vAlign w:val="center"/>
          </w:tcPr>
          <w:p w:rsidR="002D5BD9" w:rsidRPr="00C94DA8" w:rsidRDefault="002D5BD9" w:rsidP="00F0256D">
            <w:pPr>
              <w:adjustRightInd w:val="0"/>
              <w:snapToGrid w:val="0"/>
              <w:spacing w:line="200" w:lineRule="exact"/>
              <w:jc w:val="center"/>
              <w:textAlignment w:val="baseline"/>
              <w:rPr>
                <w:rFonts w:ascii="宋体" w:hAnsi="Courier New"/>
              </w:rPr>
            </w:pPr>
          </w:p>
        </w:tc>
        <w:tc>
          <w:tcPr>
            <w:tcW w:w="1134" w:type="dxa"/>
            <w:vAlign w:val="center"/>
          </w:tcPr>
          <w:p w:rsidR="002D5BD9" w:rsidRPr="00C94DA8" w:rsidRDefault="002D5BD9" w:rsidP="008966C5">
            <w:pPr>
              <w:adjustRightInd w:val="0"/>
              <w:snapToGrid w:val="0"/>
              <w:textAlignment w:val="baseline"/>
              <w:rPr>
                <w:rFonts w:ascii="宋体"/>
              </w:rPr>
            </w:pPr>
            <w:r w:rsidRPr="00C94DA8">
              <w:rPr>
                <w:rFonts w:ascii="宋体" w:hAnsi="宋体" w:cs="宋体"/>
              </w:rPr>
              <w:t>K</w:t>
            </w:r>
            <w:r w:rsidRPr="00C94DA8">
              <w:rPr>
                <w:rFonts w:ascii="宋体" w:hAnsi="宋体" w:cs="宋体" w:hint="eastAsia"/>
              </w:rPr>
              <w:t>系数</w:t>
            </w:r>
          </w:p>
        </w:tc>
        <w:tc>
          <w:tcPr>
            <w:tcW w:w="1843" w:type="dxa"/>
            <w:vAlign w:val="center"/>
          </w:tcPr>
          <w:p w:rsidR="002D5BD9" w:rsidRPr="00C94DA8" w:rsidRDefault="002D5BD9" w:rsidP="00176886">
            <w:pPr>
              <w:adjustRightInd w:val="0"/>
              <w:snapToGrid w:val="0"/>
              <w:spacing w:line="240" w:lineRule="exact"/>
              <w:rPr>
                <w:rFonts w:ascii="宋体"/>
              </w:rPr>
            </w:pPr>
            <w:r w:rsidRPr="00C94DA8">
              <w:rPr>
                <w:rFonts w:ascii="宋体" w:hAnsi="宋体" w:cs="宋体"/>
              </w:rPr>
              <w:t xml:space="preserve">GB/T 11442-2016 </w:t>
            </w:r>
            <w:r w:rsidRPr="00C94DA8">
              <w:rPr>
                <w:rFonts w:ascii="宋体" w:hAnsi="宋体" w:cs="宋体" w:hint="eastAsia"/>
              </w:rPr>
              <w:t>表</w:t>
            </w:r>
            <w:r w:rsidRPr="00C94DA8">
              <w:rPr>
                <w:rFonts w:ascii="宋体" w:hAnsi="宋体" w:cs="宋体"/>
              </w:rPr>
              <w:t xml:space="preserve">11 </w:t>
            </w:r>
            <w:r w:rsidRPr="00C94DA8">
              <w:rPr>
                <w:rFonts w:ascii="宋体" w:hAnsi="宋体" w:cs="宋体" w:hint="eastAsia"/>
              </w:rPr>
              <w:t>序号</w:t>
            </w:r>
            <w:r w:rsidRPr="00C94DA8">
              <w:rPr>
                <w:rFonts w:ascii="宋体" w:hAnsi="宋体" w:cs="宋体"/>
              </w:rPr>
              <w:t>14</w:t>
            </w:r>
          </w:p>
          <w:p w:rsidR="002D5BD9" w:rsidRPr="00C94DA8" w:rsidRDefault="002D5BD9" w:rsidP="00176886">
            <w:pPr>
              <w:adjustRightInd w:val="0"/>
              <w:snapToGrid w:val="0"/>
              <w:spacing w:line="240" w:lineRule="exact"/>
              <w:rPr>
                <w:rFonts w:ascii="宋体"/>
              </w:rPr>
            </w:pPr>
            <w:r w:rsidRPr="00C94DA8">
              <w:rPr>
                <w:rFonts w:ascii="宋体" w:hAnsi="宋体" w:cs="宋体"/>
              </w:rPr>
              <w:t xml:space="preserve">GB/T 16954-2016 </w:t>
            </w:r>
            <w:r w:rsidRPr="00C94DA8">
              <w:rPr>
                <w:rFonts w:ascii="宋体" w:hAnsi="宋体" w:cs="宋体" w:hint="eastAsia"/>
              </w:rPr>
              <w:t>表</w:t>
            </w:r>
            <w:r w:rsidRPr="00C94DA8">
              <w:rPr>
                <w:rFonts w:ascii="宋体" w:hAnsi="宋体" w:cs="宋体"/>
              </w:rPr>
              <w:t xml:space="preserve">9 </w:t>
            </w:r>
            <w:r w:rsidRPr="00C94DA8">
              <w:rPr>
                <w:rFonts w:ascii="宋体" w:hAnsi="宋体" w:cs="宋体" w:hint="eastAsia"/>
              </w:rPr>
              <w:t>序号</w:t>
            </w:r>
            <w:r w:rsidRPr="00C94DA8">
              <w:rPr>
                <w:rFonts w:ascii="宋体" w:hAnsi="宋体" w:cs="宋体"/>
              </w:rPr>
              <w:t>14</w:t>
            </w:r>
          </w:p>
        </w:tc>
        <w:tc>
          <w:tcPr>
            <w:tcW w:w="1134" w:type="dxa"/>
            <w:vMerge/>
            <w:vAlign w:val="center"/>
          </w:tcPr>
          <w:p w:rsidR="002D5BD9" w:rsidRPr="00C94DA8" w:rsidRDefault="002D5BD9" w:rsidP="00F0256D">
            <w:pPr>
              <w:tabs>
                <w:tab w:val="left" w:pos="0"/>
              </w:tabs>
              <w:snapToGrid w:val="0"/>
              <w:spacing w:line="200" w:lineRule="exact"/>
              <w:rPr>
                <w:rFonts w:ascii="宋体"/>
              </w:rPr>
            </w:pPr>
          </w:p>
        </w:tc>
        <w:tc>
          <w:tcPr>
            <w:tcW w:w="3118" w:type="dxa"/>
            <w:vMerge/>
            <w:vAlign w:val="center"/>
          </w:tcPr>
          <w:p w:rsidR="002D5BD9" w:rsidRPr="00C94DA8" w:rsidRDefault="002D5BD9" w:rsidP="00F0256D">
            <w:pPr>
              <w:tabs>
                <w:tab w:val="left" w:pos="0"/>
              </w:tabs>
              <w:snapToGrid w:val="0"/>
              <w:spacing w:line="200" w:lineRule="exact"/>
              <w:ind w:right="73"/>
              <w:rPr>
                <w:rFonts w:ascii="宋体"/>
              </w:rPr>
            </w:pPr>
          </w:p>
        </w:tc>
      </w:tr>
    </w:tbl>
    <w:p w:rsidR="002D5BD9" w:rsidRPr="00AA1ED9" w:rsidRDefault="002D5BD9" w:rsidP="006F35C0">
      <w:pPr>
        <w:widowControl/>
        <w:spacing w:line="360" w:lineRule="auto"/>
        <w:jc w:val="center"/>
        <w:rPr>
          <w:rFonts w:ascii="宋体"/>
          <w:b/>
          <w:bCs/>
        </w:rPr>
      </w:pPr>
      <w:r>
        <w:rPr>
          <w:rFonts w:ascii="宋体"/>
          <w:b/>
          <w:bCs/>
        </w:rPr>
        <w:br w:type="page"/>
      </w:r>
      <w:r w:rsidRPr="00AA1ED9">
        <w:rPr>
          <w:rFonts w:ascii="宋体" w:hAnsi="宋体" w:cs="宋体" w:hint="eastAsia"/>
          <w:b/>
          <w:bCs/>
        </w:rPr>
        <w:t>表</w:t>
      </w:r>
      <w:r w:rsidRPr="00AA1ED9">
        <w:rPr>
          <w:rFonts w:ascii="宋体" w:hAnsi="宋体" w:cs="宋体"/>
          <w:b/>
          <w:bCs/>
        </w:rPr>
        <w:t>3-3</w:t>
      </w:r>
      <w:r>
        <w:rPr>
          <w:rFonts w:ascii="宋体" w:hAnsi="宋体" w:cs="宋体"/>
          <w:b/>
          <w:bCs/>
        </w:rPr>
        <w:t>-3</w:t>
      </w:r>
      <w:r w:rsidRPr="00050AF1">
        <w:rPr>
          <w:rFonts w:ascii="宋体" w:hAnsi="宋体" w:cs="宋体" w:hint="eastAsia"/>
          <w:b/>
          <w:bCs/>
        </w:rPr>
        <w:t>（续）</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
        <w:gridCol w:w="1103"/>
        <w:gridCol w:w="425"/>
        <w:gridCol w:w="1134"/>
        <w:gridCol w:w="1843"/>
        <w:gridCol w:w="1134"/>
        <w:gridCol w:w="3118"/>
      </w:tblGrid>
      <w:tr w:rsidR="002D5BD9" w:rsidRPr="008966C5">
        <w:trPr>
          <w:trHeight w:val="567"/>
        </w:trPr>
        <w:tc>
          <w:tcPr>
            <w:tcW w:w="423" w:type="dxa"/>
            <w:vAlign w:val="center"/>
          </w:tcPr>
          <w:p w:rsidR="002D5BD9" w:rsidRPr="008966C5" w:rsidRDefault="002D5BD9" w:rsidP="006F35C0">
            <w:pPr>
              <w:adjustRightInd w:val="0"/>
              <w:snapToGrid w:val="0"/>
              <w:jc w:val="center"/>
              <w:textAlignment w:val="baseline"/>
              <w:rPr>
                <w:rFonts w:ascii="宋体" w:hAnsi="Courier New"/>
                <w:b/>
                <w:bCs/>
              </w:rPr>
            </w:pPr>
            <w:r w:rsidRPr="008966C5">
              <w:rPr>
                <w:rFonts w:ascii="宋体" w:hAnsi="Courier New" w:cs="宋体" w:hint="eastAsia"/>
                <w:b/>
                <w:bCs/>
              </w:rPr>
              <w:t>序号</w:t>
            </w:r>
          </w:p>
        </w:tc>
        <w:tc>
          <w:tcPr>
            <w:tcW w:w="1103" w:type="dxa"/>
            <w:vAlign w:val="center"/>
          </w:tcPr>
          <w:p w:rsidR="002D5BD9" w:rsidRPr="008966C5" w:rsidRDefault="002D5BD9" w:rsidP="006F35C0">
            <w:pPr>
              <w:adjustRightInd w:val="0"/>
              <w:snapToGrid w:val="0"/>
              <w:jc w:val="center"/>
              <w:textAlignment w:val="baseline"/>
              <w:rPr>
                <w:rFonts w:ascii="宋体" w:hAnsi="Courier New"/>
                <w:b/>
                <w:bCs/>
              </w:rPr>
            </w:pPr>
            <w:r w:rsidRPr="008966C5">
              <w:rPr>
                <w:rFonts w:ascii="宋体" w:hAnsi="Courier New" w:cs="宋体" w:hint="eastAsia"/>
                <w:b/>
                <w:bCs/>
              </w:rPr>
              <w:t>产品</w:t>
            </w:r>
          </w:p>
          <w:p w:rsidR="002D5BD9" w:rsidRPr="008966C5" w:rsidRDefault="002D5BD9" w:rsidP="006F35C0">
            <w:pPr>
              <w:adjustRightInd w:val="0"/>
              <w:snapToGrid w:val="0"/>
              <w:jc w:val="center"/>
              <w:textAlignment w:val="baseline"/>
              <w:rPr>
                <w:rFonts w:ascii="宋体" w:hAnsi="Courier New"/>
                <w:b/>
                <w:bCs/>
              </w:rPr>
            </w:pPr>
            <w:r w:rsidRPr="008966C5">
              <w:rPr>
                <w:rFonts w:ascii="宋体" w:hAnsi="Courier New" w:cs="宋体" w:hint="eastAsia"/>
                <w:b/>
                <w:bCs/>
              </w:rPr>
              <w:t>单元</w:t>
            </w:r>
          </w:p>
        </w:tc>
        <w:tc>
          <w:tcPr>
            <w:tcW w:w="1559" w:type="dxa"/>
            <w:gridSpan w:val="2"/>
            <w:vAlign w:val="center"/>
          </w:tcPr>
          <w:p w:rsidR="002D5BD9" w:rsidRPr="008966C5" w:rsidRDefault="002D5BD9" w:rsidP="006F35C0">
            <w:pPr>
              <w:tabs>
                <w:tab w:val="left" w:pos="0"/>
              </w:tabs>
              <w:snapToGrid w:val="0"/>
              <w:ind w:right="74"/>
              <w:jc w:val="center"/>
              <w:rPr>
                <w:rFonts w:ascii="宋体"/>
              </w:rPr>
            </w:pPr>
            <w:r w:rsidRPr="008966C5">
              <w:rPr>
                <w:rFonts w:ascii="宋体" w:hAnsi="Courier New" w:cs="宋体" w:hint="eastAsia"/>
                <w:b/>
                <w:bCs/>
              </w:rPr>
              <w:t>检验项目</w:t>
            </w:r>
          </w:p>
        </w:tc>
        <w:tc>
          <w:tcPr>
            <w:tcW w:w="1843" w:type="dxa"/>
            <w:vAlign w:val="center"/>
          </w:tcPr>
          <w:p w:rsidR="002D5BD9" w:rsidRPr="008966C5" w:rsidRDefault="002D5BD9" w:rsidP="006F35C0">
            <w:pPr>
              <w:adjustRightInd w:val="0"/>
              <w:snapToGrid w:val="0"/>
              <w:jc w:val="center"/>
              <w:textAlignment w:val="baseline"/>
              <w:rPr>
                <w:rFonts w:ascii="宋体" w:hAnsi="Courier New"/>
                <w:b/>
                <w:bCs/>
              </w:rPr>
            </w:pPr>
            <w:r w:rsidRPr="008966C5">
              <w:rPr>
                <w:rFonts w:ascii="宋体" w:hAnsi="Courier New" w:cs="宋体" w:hint="eastAsia"/>
                <w:b/>
                <w:bCs/>
              </w:rPr>
              <w:t>依据标准</w:t>
            </w:r>
          </w:p>
          <w:p w:rsidR="002D5BD9" w:rsidRPr="008966C5" w:rsidRDefault="002D5BD9" w:rsidP="006F35C0">
            <w:pPr>
              <w:tabs>
                <w:tab w:val="left" w:pos="0"/>
              </w:tabs>
              <w:snapToGrid w:val="0"/>
              <w:ind w:right="74"/>
              <w:jc w:val="center"/>
              <w:rPr>
                <w:rFonts w:ascii="宋体" w:hAnsi="Courier New"/>
                <w:b/>
                <w:bCs/>
              </w:rPr>
            </w:pPr>
            <w:r w:rsidRPr="008966C5">
              <w:rPr>
                <w:rFonts w:ascii="宋体" w:hAnsi="Courier New" w:cs="宋体" w:hint="eastAsia"/>
                <w:b/>
                <w:bCs/>
              </w:rPr>
              <w:t>及条款</w:t>
            </w:r>
          </w:p>
        </w:tc>
        <w:tc>
          <w:tcPr>
            <w:tcW w:w="1134" w:type="dxa"/>
            <w:vAlign w:val="center"/>
          </w:tcPr>
          <w:p w:rsidR="002D5BD9" w:rsidRPr="008966C5" w:rsidRDefault="002D5BD9" w:rsidP="006F35C0">
            <w:pPr>
              <w:adjustRightInd w:val="0"/>
              <w:snapToGrid w:val="0"/>
              <w:jc w:val="center"/>
              <w:textAlignment w:val="baseline"/>
              <w:rPr>
                <w:rFonts w:ascii="宋体" w:hAnsi="Courier New"/>
                <w:b/>
                <w:bCs/>
              </w:rPr>
            </w:pPr>
            <w:r w:rsidRPr="008966C5">
              <w:rPr>
                <w:rFonts w:ascii="宋体" w:hAnsi="Courier New" w:cs="宋体" w:hint="eastAsia"/>
                <w:b/>
                <w:bCs/>
              </w:rPr>
              <w:t>检验设备</w:t>
            </w:r>
          </w:p>
          <w:p w:rsidR="002D5BD9" w:rsidRPr="008966C5" w:rsidRDefault="002D5BD9" w:rsidP="006F35C0">
            <w:pPr>
              <w:adjustRightInd w:val="0"/>
              <w:snapToGrid w:val="0"/>
              <w:jc w:val="center"/>
              <w:textAlignment w:val="baseline"/>
              <w:rPr>
                <w:rFonts w:ascii="宋体"/>
              </w:rPr>
            </w:pPr>
            <w:r w:rsidRPr="008966C5">
              <w:rPr>
                <w:rFonts w:ascii="宋体" w:hAnsi="Courier New" w:cs="宋体" w:hint="eastAsia"/>
                <w:b/>
                <w:bCs/>
              </w:rPr>
              <w:t>名称</w:t>
            </w:r>
          </w:p>
        </w:tc>
        <w:tc>
          <w:tcPr>
            <w:tcW w:w="3118" w:type="dxa"/>
            <w:vAlign w:val="center"/>
          </w:tcPr>
          <w:p w:rsidR="002D5BD9" w:rsidRPr="008966C5" w:rsidRDefault="002D5BD9" w:rsidP="006F35C0">
            <w:pPr>
              <w:adjustRightInd w:val="0"/>
              <w:snapToGrid w:val="0"/>
              <w:jc w:val="center"/>
              <w:textAlignment w:val="baseline"/>
              <w:rPr>
                <w:rFonts w:ascii="宋体"/>
              </w:rPr>
            </w:pPr>
            <w:r w:rsidRPr="008966C5">
              <w:rPr>
                <w:rFonts w:ascii="宋体" w:hAnsi="Courier New" w:cs="宋体" w:hint="eastAsia"/>
                <w:b/>
                <w:bCs/>
              </w:rPr>
              <w:t>精度或测量范围</w:t>
            </w:r>
          </w:p>
        </w:tc>
      </w:tr>
      <w:tr w:rsidR="002D5BD9" w:rsidRPr="008966C5">
        <w:trPr>
          <w:trHeight w:val="964"/>
        </w:trPr>
        <w:tc>
          <w:tcPr>
            <w:tcW w:w="423" w:type="dxa"/>
            <w:vMerge w:val="restart"/>
            <w:vAlign w:val="center"/>
          </w:tcPr>
          <w:p w:rsidR="002D5BD9" w:rsidRPr="008966C5" w:rsidRDefault="002D5BD9" w:rsidP="00164B57">
            <w:pPr>
              <w:adjustRightInd w:val="0"/>
              <w:snapToGrid w:val="0"/>
              <w:jc w:val="center"/>
              <w:textAlignment w:val="baseline"/>
              <w:rPr>
                <w:rFonts w:ascii="宋体" w:hAnsi="Courier New"/>
              </w:rPr>
            </w:pPr>
            <w:r w:rsidRPr="008966C5">
              <w:rPr>
                <w:rFonts w:ascii="宋体" w:hAnsi="Courier New" w:cs="宋体"/>
              </w:rPr>
              <w:t>3</w:t>
            </w:r>
          </w:p>
        </w:tc>
        <w:tc>
          <w:tcPr>
            <w:tcW w:w="1103" w:type="dxa"/>
            <w:vMerge w:val="restart"/>
            <w:vAlign w:val="center"/>
          </w:tcPr>
          <w:p w:rsidR="002D5BD9" w:rsidRPr="008966C5" w:rsidRDefault="002D5BD9" w:rsidP="00164B57">
            <w:pPr>
              <w:adjustRightInd w:val="0"/>
              <w:snapToGrid w:val="0"/>
              <w:jc w:val="center"/>
              <w:textAlignment w:val="baseline"/>
              <w:rPr>
                <w:rFonts w:ascii="宋体"/>
              </w:rPr>
            </w:pPr>
            <w:r w:rsidRPr="008966C5">
              <w:rPr>
                <w:rFonts w:ascii="宋体" w:hAnsi="宋体" w:cs="宋体" w:hint="eastAsia"/>
              </w:rPr>
              <w:t>卫星数字电视接收机</w:t>
            </w:r>
            <w:r w:rsidRPr="008966C5">
              <w:rPr>
                <w:rFonts w:ascii="宋体" w:hAnsi="宋体" w:cs="宋体" w:hint="eastAsia"/>
                <w:w w:val="90"/>
              </w:rPr>
              <w:t>（</w:t>
            </w:r>
            <w:r w:rsidRPr="008966C5">
              <w:rPr>
                <w:rFonts w:ascii="宋体" w:hAnsi="宋体" w:cs="宋体" w:hint="eastAsia"/>
              </w:rPr>
              <w:t>高清工程型</w:t>
            </w:r>
            <w:r w:rsidRPr="008966C5">
              <w:rPr>
                <w:rFonts w:ascii="宋体" w:hAnsi="宋体" w:cs="宋体" w:hint="eastAsia"/>
                <w:w w:val="90"/>
              </w:rPr>
              <w:t>）</w:t>
            </w:r>
          </w:p>
        </w:tc>
        <w:tc>
          <w:tcPr>
            <w:tcW w:w="425" w:type="dxa"/>
            <w:vMerge w:val="restart"/>
            <w:vAlign w:val="center"/>
          </w:tcPr>
          <w:p w:rsidR="002D5BD9" w:rsidRPr="008966C5" w:rsidRDefault="002D5BD9" w:rsidP="00F0256D">
            <w:pPr>
              <w:adjustRightInd w:val="0"/>
              <w:snapToGrid w:val="0"/>
              <w:jc w:val="center"/>
              <w:textAlignment w:val="baseline"/>
              <w:rPr>
                <w:rFonts w:ascii="宋体" w:hAnsi="Courier New"/>
              </w:rPr>
            </w:pPr>
            <w:r w:rsidRPr="008966C5">
              <w:rPr>
                <w:rFonts w:ascii="宋体" w:hAnsi="Courier New" w:cs="宋体" w:hint="eastAsia"/>
              </w:rPr>
              <w:t>常温电性能</w:t>
            </w:r>
            <w:r w:rsidRPr="008966C5">
              <w:rPr>
                <w:rFonts w:ascii="宋体" w:hAnsi="宋体" w:cs="宋体" w:hint="eastAsia"/>
              </w:rPr>
              <w:t>（</w:t>
            </w:r>
            <w:r w:rsidRPr="008966C5">
              <w:rPr>
                <w:rFonts w:ascii="宋体" w:hAnsi="宋体" w:cs="宋体"/>
              </w:rPr>
              <w:t>Y/C</w:t>
            </w:r>
            <w:r w:rsidRPr="008966C5">
              <w:rPr>
                <w:rFonts w:ascii="宋体" w:hAnsi="宋体" w:cs="宋体" w:hint="eastAsia"/>
              </w:rPr>
              <w:t>信号输出）</w:t>
            </w:r>
          </w:p>
        </w:tc>
        <w:tc>
          <w:tcPr>
            <w:tcW w:w="1134" w:type="dxa"/>
            <w:vAlign w:val="center"/>
          </w:tcPr>
          <w:p w:rsidR="002D5BD9" w:rsidRPr="008966C5" w:rsidRDefault="002D5BD9" w:rsidP="006F35C0">
            <w:pPr>
              <w:adjustRightInd w:val="0"/>
              <w:snapToGrid w:val="0"/>
              <w:spacing w:line="280" w:lineRule="exact"/>
              <w:textAlignment w:val="baseline"/>
              <w:rPr>
                <w:rFonts w:ascii="宋体"/>
              </w:rPr>
            </w:pPr>
            <w:r w:rsidRPr="008966C5">
              <w:rPr>
                <w:rFonts w:ascii="宋体" w:hAnsi="宋体" w:cs="宋体"/>
              </w:rPr>
              <w:t>Y</w:t>
            </w:r>
            <w:r w:rsidRPr="008966C5">
              <w:rPr>
                <w:rFonts w:ascii="宋体" w:hAnsi="宋体" w:cs="宋体" w:hint="eastAsia"/>
              </w:rPr>
              <w:t>信号输出电平</w:t>
            </w:r>
          </w:p>
        </w:tc>
        <w:tc>
          <w:tcPr>
            <w:tcW w:w="1843" w:type="dxa"/>
            <w:vAlign w:val="center"/>
          </w:tcPr>
          <w:p w:rsidR="002D5BD9" w:rsidRPr="008966C5" w:rsidRDefault="002D5BD9" w:rsidP="006F35C0">
            <w:pPr>
              <w:adjustRightInd w:val="0"/>
              <w:snapToGrid w:val="0"/>
              <w:spacing w:line="200" w:lineRule="exact"/>
              <w:rPr>
                <w:rFonts w:ascii="宋体"/>
              </w:rPr>
            </w:pPr>
            <w:r>
              <w:rPr>
                <w:rFonts w:ascii="宋体" w:hAnsi="宋体" w:cs="宋体"/>
              </w:rPr>
              <w:t xml:space="preserve">GB/T </w:t>
            </w:r>
            <w:r w:rsidRPr="008966C5">
              <w:rPr>
                <w:rFonts w:ascii="宋体" w:hAnsi="宋体" w:cs="宋体"/>
              </w:rPr>
              <w:t xml:space="preserve">11442-2016 </w:t>
            </w:r>
            <w:r w:rsidRPr="008966C5">
              <w:rPr>
                <w:rFonts w:ascii="宋体" w:hAnsi="宋体" w:cs="宋体" w:hint="eastAsia"/>
              </w:rPr>
              <w:t>表</w:t>
            </w:r>
            <w:r w:rsidRPr="008966C5">
              <w:rPr>
                <w:rFonts w:ascii="宋体" w:hAnsi="宋体" w:cs="宋体"/>
              </w:rPr>
              <w:t xml:space="preserve">11 </w:t>
            </w:r>
            <w:r w:rsidRPr="008966C5">
              <w:rPr>
                <w:rFonts w:ascii="宋体" w:hAnsi="宋体" w:cs="宋体" w:hint="eastAsia"/>
              </w:rPr>
              <w:t>序号</w:t>
            </w:r>
            <w:r w:rsidRPr="008966C5">
              <w:rPr>
                <w:rFonts w:ascii="宋体" w:hAnsi="宋体" w:cs="宋体"/>
              </w:rPr>
              <w:t>26</w:t>
            </w:r>
          </w:p>
          <w:p w:rsidR="002D5BD9" w:rsidRPr="008966C5" w:rsidRDefault="002D5BD9" w:rsidP="006F35C0">
            <w:pPr>
              <w:adjustRightInd w:val="0"/>
              <w:snapToGrid w:val="0"/>
              <w:spacing w:line="200" w:lineRule="exact"/>
              <w:textAlignment w:val="baseline"/>
              <w:rPr>
                <w:rFonts w:ascii="宋体"/>
              </w:rPr>
            </w:pPr>
            <w:r w:rsidRPr="008966C5">
              <w:rPr>
                <w:rFonts w:ascii="宋体" w:hAnsi="宋体" w:cs="宋体"/>
              </w:rPr>
              <w:t xml:space="preserve">GB/T 16954-2016 </w:t>
            </w:r>
            <w:r w:rsidRPr="008966C5">
              <w:rPr>
                <w:rFonts w:ascii="宋体" w:hAnsi="宋体" w:cs="宋体" w:hint="eastAsia"/>
              </w:rPr>
              <w:t>表</w:t>
            </w:r>
            <w:r w:rsidRPr="008966C5">
              <w:rPr>
                <w:rFonts w:ascii="宋体" w:hAnsi="宋体" w:cs="宋体"/>
              </w:rPr>
              <w:t xml:space="preserve">9 </w:t>
            </w:r>
            <w:r w:rsidRPr="008966C5">
              <w:rPr>
                <w:rFonts w:ascii="宋体" w:hAnsi="宋体" w:cs="宋体" w:hint="eastAsia"/>
              </w:rPr>
              <w:t>序号</w:t>
            </w:r>
            <w:r w:rsidRPr="008966C5">
              <w:rPr>
                <w:rFonts w:ascii="宋体" w:hAnsi="宋体" w:cs="宋体"/>
              </w:rPr>
              <w:t>26</w:t>
            </w:r>
          </w:p>
        </w:tc>
        <w:tc>
          <w:tcPr>
            <w:tcW w:w="1134" w:type="dxa"/>
            <w:vMerge w:val="restart"/>
            <w:vAlign w:val="center"/>
          </w:tcPr>
          <w:p w:rsidR="002D5BD9" w:rsidRPr="008966C5" w:rsidRDefault="002D5BD9" w:rsidP="006F35C0">
            <w:pPr>
              <w:adjustRightInd w:val="0"/>
              <w:snapToGrid w:val="0"/>
              <w:spacing w:line="280" w:lineRule="exact"/>
              <w:textAlignment w:val="baseline"/>
              <w:rPr>
                <w:rFonts w:ascii="宋体"/>
              </w:rPr>
            </w:pPr>
            <w:r w:rsidRPr="008966C5">
              <w:rPr>
                <w:rFonts w:ascii="宋体" w:hAnsi="宋体" w:cs="宋体" w:hint="eastAsia"/>
              </w:rPr>
              <w:t>码流发生器</w:t>
            </w:r>
          </w:p>
          <w:p w:rsidR="002D5BD9" w:rsidRPr="008966C5" w:rsidRDefault="002D5BD9" w:rsidP="006F35C0">
            <w:pPr>
              <w:adjustRightInd w:val="0"/>
              <w:snapToGrid w:val="0"/>
              <w:spacing w:line="280" w:lineRule="exact"/>
              <w:textAlignment w:val="baseline"/>
              <w:rPr>
                <w:rFonts w:ascii="宋体"/>
              </w:rPr>
            </w:pPr>
          </w:p>
          <w:p w:rsidR="002D5BD9" w:rsidRPr="008966C5" w:rsidRDefault="002D5BD9" w:rsidP="006F35C0">
            <w:pPr>
              <w:adjustRightInd w:val="0"/>
              <w:snapToGrid w:val="0"/>
              <w:spacing w:line="280" w:lineRule="exact"/>
              <w:textAlignment w:val="baseline"/>
              <w:rPr>
                <w:rFonts w:ascii="宋体"/>
              </w:rPr>
            </w:pPr>
          </w:p>
          <w:p w:rsidR="002D5BD9" w:rsidRPr="008966C5" w:rsidRDefault="002D5BD9" w:rsidP="006F35C0">
            <w:pPr>
              <w:adjustRightInd w:val="0"/>
              <w:snapToGrid w:val="0"/>
              <w:spacing w:line="280" w:lineRule="exact"/>
              <w:textAlignment w:val="baseline"/>
              <w:rPr>
                <w:rFonts w:ascii="宋体"/>
              </w:rPr>
            </w:pPr>
            <w:r w:rsidRPr="008966C5">
              <w:rPr>
                <w:rFonts w:ascii="宋体" w:hAnsi="宋体" w:cs="宋体" w:hint="eastAsia"/>
              </w:rPr>
              <w:t>电视测试发射机</w:t>
            </w:r>
          </w:p>
          <w:p w:rsidR="002D5BD9" w:rsidRPr="008966C5" w:rsidRDefault="002D5BD9" w:rsidP="006F35C0">
            <w:pPr>
              <w:adjustRightInd w:val="0"/>
              <w:snapToGrid w:val="0"/>
              <w:spacing w:line="280" w:lineRule="exact"/>
              <w:textAlignment w:val="baseline"/>
              <w:rPr>
                <w:rFonts w:ascii="宋体"/>
              </w:rPr>
            </w:pPr>
          </w:p>
          <w:p w:rsidR="002D5BD9" w:rsidRPr="008966C5" w:rsidRDefault="002D5BD9" w:rsidP="006F35C0">
            <w:pPr>
              <w:adjustRightInd w:val="0"/>
              <w:snapToGrid w:val="0"/>
              <w:spacing w:line="280" w:lineRule="exact"/>
              <w:textAlignment w:val="baseline"/>
              <w:rPr>
                <w:rFonts w:ascii="宋体"/>
              </w:rPr>
            </w:pPr>
          </w:p>
          <w:p w:rsidR="002D5BD9" w:rsidRPr="008966C5" w:rsidRDefault="002D5BD9" w:rsidP="006F35C0">
            <w:pPr>
              <w:adjustRightInd w:val="0"/>
              <w:snapToGrid w:val="0"/>
              <w:spacing w:line="280" w:lineRule="exact"/>
              <w:textAlignment w:val="baseline"/>
              <w:rPr>
                <w:rFonts w:ascii="宋体"/>
              </w:rPr>
            </w:pPr>
          </w:p>
          <w:p w:rsidR="002D5BD9" w:rsidRPr="008966C5" w:rsidRDefault="002D5BD9" w:rsidP="006F35C0">
            <w:pPr>
              <w:adjustRightInd w:val="0"/>
              <w:snapToGrid w:val="0"/>
              <w:spacing w:line="280" w:lineRule="exact"/>
              <w:textAlignment w:val="baseline"/>
              <w:rPr>
                <w:rFonts w:ascii="宋体"/>
              </w:rPr>
            </w:pPr>
          </w:p>
          <w:p w:rsidR="002D5BD9" w:rsidRPr="008966C5" w:rsidRDefault="002D5BD9" w:rsidP="006F35C0">
            <w:pPr>
              <w:adjustRightInd w:val="0"/>
              <w:snapToGrid w:val="0"/>
              <w:spacing w:line="280" w:lineRule="exact"/>
              <w:textAlignment w:val="baseline"/>
              <w:rPr>
                <w:rFonts w:ascii="宋体"/>
              </w:rPr>
            </w:pPr>
            <w:r w:rsidRPr="008966C5">
              <w:rPr>
                <w:rFonts w:ascii="宋体" w:hAnsi="宋体" w:cs="宋体" w:hint="eastAsia"/>
              </w:rPr>
              <w:t>音视频分析仪</w:t>
            </w:r>
          </w:p>
        </w:tc>
        <w:tc>
          <w:tcPr>
            <w:tcW w:w="3118" w:type="dxa"/>
            <w:vMerge w:val="restart"/>
            <w:vAlign w:val="center"/>
          </w:tcPr>
          <w:p w:rsidR="002D5BD9" w:rsidRPr="008966C5" w:rsidRDefault="002D5BD9" w:rsidP="006F35C0">
            <w:pPr>
              <w:tabs>
                <w:tab w:val="left" w:pos="0"/>
              </w:tabs>
              <w:snapToGrid w:val="0"/>
              <w:spacing w:line="280" w:lineRule="exact"/>
              <w:ind w:right="73"/>
              <w:rPr>
                <w:rFonts w:ascii="宋体"/>
              </w:rPr>
            </w:pPr>
            <w:r w:rsidRPr="008966C5">
              <w:rPr>
                <w:rFonts w:ascii="宋体" w:hAnsi="宋体" w:cs="宋体" w:hint="eastAsia"/>
              </w:rPr>
              <w:t>符号率</w:t>
            </w:r>
            <w:r w:rsidRPr="008966C5">
              <w:rPr>
                <w:rFonts w:ascii="宋体" w:hAnsi="宋体" w:cs="宋体"/>
              </w:rPr>
              <w:t>:2MS/s</w:t>
            </w:r>
            <w:r w:rsidRPr="008966C5">
              <w:t>~</w:t>
            </w:r>
            <w:r w:rsidRPr="008966C5">
              <w:rPr>
                <w:rFonts w:ascii="宋体" w:hAnsi="宋体" w:cs="宋体"/>
              </w:rPr>
              <w:t>40MS/s</w:t>
            </w:r>
          </w:p>
          <w:p w:rsidR="002D5BD9" w:rsidRPr="008966C5" w:rsidRDefault="002D5BD9" w:rsidP="006F35C0">
            <w:pPr>
              <w:tabs>
                <w:tab w:val="left" w:pos="0"/>
              </w:tabs>
              <w:snapToGrid w:val="0"/>
              <w:spacing w:line="280" w:lineRule="exact"/>
              <w:ind w:right="73"/>
              <w:rPr>
                <w:rFonts w:ascii="宋体"/>
              </w:rPr>
            </w:pPr>
          </w:p>
          <w:p w:rsidR="002D5BD9" w:rsidRPr="008966C5" w:rsidRDefault="002D5BD9" w:rsidP="006F35C0">
            <w:pPr>
              <w:tabs>
                <w:tab w:val="left" w:pos="0"/>
              </w:tabs>
              <w:snapToGrid w:val="0"/>
              <w:spacing w:line="280" w:lineRule="exact"/>
              <w:ind w:right="73"/>
              <w:rPr>
                <w:rFonts w:ascii="宋体"/>
              </w:rPr>
            </w:pPr>
          </w:p>
          <w:p w:rsidR="002D5BD9" w:rsidRPr="008966C5" w:rsidRDefault="002D5BD9" w:rsidP="006F35C0">
            <w:pPr>
              <w:tabs>
                <w:tab w:val="left" w:pos="0"/>
              </w:tabs>
              <w:snapToGrid w:val="0"/>
              <w:spacing w:line="280" w:lineRule="exact"/>
              <w:ind w:right="73"/>
              <w:rPr>
                <w:rFonts w:ascii="宋体"/>
              </w:rPr>
            </w:pPr>
            <w:r w:rsidRPr="008966C5">
              <w:rPr>
                <w:rFonts w:ascii="宋体" w:hAnsi="宋体" w:cs="宋体" w:hint="eastAsia"/>
              </w:rPr>
              <w:t>频率范围：</w:t>
            </w:r>
            <w:r w:rsidRPr="008966C5">
              <w:rPr>
                <w:rFonts w:ascii="宋体" w:hAnsi="宋体" w:cs="宋体"/>
              </w:rPr>
              <w:t>950MHz</w:t>
            </w:r>
            <w:r w:rsidRPr="008966C5">
              <w:t>~</w:t>
            </w:r>
            <w:r w:rsidRPr="008966C5">
              <w:rPr>
                <w:rFonts w:ascii="宋体" w:hAnsi="宋体" w:cs="宋体"/>
              </w:rPr>
              <w:t>2150MHz</w:t>
            </w:r>
          </w:p>
          <w:p w:rsidR="002D5BD9" w:rsidRPr="008966C5" w:rsidRDefault="002D5BD9" w:rsidP="006F35C0">
            <w:pPr>
              <w:tabs>
                <w:tab w:val="left" w:pos="0"/>
              </w:tabs>
              <w:snapToGrid w:val="0"/>
              <w:spacing w:line="280" w:lineRule="exact"/>
              <w:ind w:right="73"/>
              <w:rPr>
                <w:rFonts w:ascii="宋体"/>
              </w:rPr>
            </w:pPr>
            <w:r w:rsidRPr="008966C5">
              <w:rPr>
                <w:rFonts w:ascii="宋体" w:hAnsi="宋体" w:cs="宋体" w:hint="eastAsia"/>
              </w:rPr>
              <w:t>频率精度：</w:t>
            </w:r>
            <w:r w:rsidRPr="008966C5">
              <w:rPr>
                <w:rFonts w:ascii="宋体" w:hAnsi="宋体" w:cs="宋体"/>
              </w:rPr>
              <w:t>1</w:t>
            </w:r>
            <w:r w:rsidRPr="008966C5">
              <w:rPr>
                <w:rFonts w:ascii="宋体" w:hAnsi="宋体" w:cs="宋体" w:hint="eastAsia"/>
              </w:rPr>
              <w:t>×</w:t>
            </w:r>
            <w:r w:rsidRPr="008966C5">
              <w:rPr>
                <w:rFonts w:ascii="宋体" w:hAnsi="宋体" w:cs="宋体"/>
              </w:rPr>
              <w:t>10</w:t>
            </w:r>
            <w:r w:rsidRPr="008966C5">
              <w:rPr>
                <w:rFonts w:ascii="宋体" w:hAnsi="宋体" w:cs="宋体"/>
                <w:vertAlign w:val="superscript"/>
              </w:rPr>
              <w:t>-6</w:t>
            </w:r>
          </w:p>
          <w:p w:rsidR="002D5BD9" w:rsidRPr="008966C5" w:rsidRDefault="002D5BD9" w:rsidP="006F35C0">
            <w:pPr>
              <w:tabs>
                <w:tab w:val="left" w:pos="0"/>
              </w:tabs>
              <w:snapToGrid w:val="0"/>
              <w:spacing w:line="280" w:lineRule="exact"/>
              <w:ind w:right="73"/>
              <w:rPr>
                <w:rFonts w:ascii="宋体"/>
              </w:rPr>
            </w:pPr>
            <w:r w:rsidRPr="008966C5">
              <w:rPr>
                <w:rFonts w:ascii="宋体" w:hAnsi="宋体" w:cs="宋体" w:hint="eastAsia"/>
              </w:rPr>
              <w:t>功率范围：</w:t>
            </w:r>
            <w:r w:rsidRPr="008966C5">
              <w:rPr>
                <w:rFonts w:ascii="宋体" w:hAnsi="宋体" w:cs="宋体"/>
              </w:rPr>
              <w:t>-65dBm</w:t>
            </w:r>
            <w:r w:rsidRPr="008966C5">
              <w:t>~</w:t>
            </w:r>
            <w:r w:rsidRPr="008966C5">
              <w:rPr>
                <w:rFonts w:ascii="宋体" w:hAnsi="宋体" w:cs="宋体"/>
              </w:rPr>
              <w:t>-25dBm</w:t>
            </w:r>
          </w:p>
          <w:p w:rsidR="002D5BD9" w:rsidRPr="008966C5" w:rsidRDefault="002D5BD9" w:rsidP="006F35C0">
            <w:pPr>
              <w:tabs>
                <w:tab w:val="left" w:pos="0"/>
              </w:tabs>
              <w:snapToGrid w:val="0"/>
              <w:spacing w:line="280" w:lineRule="exact"/>
              <w:ind w:right="73"/>
              <w:rPr>
                <w:rFonts w:ascii="宋体"/>
              </w:rPr>
            </w:pPr>
            <w:r w:rsidRPr="008966C5">
              <w:rPr>
                <w:rFonts w:ascii="宋体" w:hAnsi="宋体" w:cs="宋体" w:hint="eastAsia"/>
              </w:rPr>
              <w:t>功率精度：±</w:t>
            </w:r>
            <w:r w:rsidRPr="008966C5">
              <w:rPr>
                <w:rFonts w:ascii="宋体" w:hAnsi="宋体" w:cs="宋体"/>
              </w:rPr>
              <w:t xml:space="preserve">0.5dB </w:t>
            </w:r>
          </w:p>
          <w:p w:rsidR="002D5BD9" w:rsidRPr="008966C5" w:rsidRDefault="002D5BD9" w:rsidP="006F35C0">
            <w:pPr>
              <w:tabs>
                <w:tab w:val="left" w:pos="0"/>
              </w:tabs>
              <w:snapToGrid w:val="0"/>
              <w:spacing w:line="280" w:lineRule="exact"/>
              <w:ind w:right="73"/>
              <w:rPr>
                <w:rFonts w:ascii="宋体"/>
              </w:rPr>
            </w:pPr>
          </w:p>
          <w:p w:rsidR="002D5BD9" w:rsidRPr="008966C5" w:rsidRDefault="002D5BD9" w:rsidP="006F35C0">
            <w:pPr>
              <w:tabs>
                <w:tab w:val="left" w:pos="0"/>
              </w:tabs>
              <w:snapToGrid w:val="0"/>
              <w:spacing w:line="280" w:lineRule="exact"/>
              <w:ind w:right="73"/>
              <w:rPr>
                <w:rFonts w:ascii="宋体"/>
              </w:rPr>
            </w:pPr>
          </w:p>
          <w:p w:rsidR="002D5BD9" w:rsidRPr="008966C5" w:rsidRDefault="002D5BD9" w:rsidP="006F35C0">
            <w:pPr>
              <w:tabs>
                <w:tab w:val="left" w:pos="0"/>
              </w:tabs>
              <w:snapToGrid w:val="0"/>
              <w:spacing w:line="280" w:lineRule="exact"/>
              <w:ind w:right="73"/>
              <w:rPr>
                <w:rFonts w:ascii="宋体"/>
              </w:rPr>
            </w:pPr>
            <w:r w:rsidRPr="008966C5">
              <w:rPr>
                <w:rFonts w:ascii="宋体" w:hAnsi="宋体" w:cs="宋体" w:hint="eastAsia"/>
              </w:rPr>
              <w:t>音频电平测量精度：±</w:t>
            </w:r>
            <w:r w:rsidRPr="008966C5">
              <w:rPr>
                <w:rFonts w:ascii="宋体" w:hAnsi="宋体" w:cs="宋体"/>
              </w:rPr>
              <w:t>3.0%</w:t>
            </w:r>
          </w:p>
          <w:p w:rsidR="002D5BD9" w:rsidRPr="008966C5" w:rsidRDefault="002D5BD9" w:rsidP="006F35C0">
            <w:pPr>
              <w:tabs>
                <w:tab w:val="left" w:pos="0"/>
              </w:tabs>
              <w:snapToGrid w:val="0"/>
              <w:spacing w:line="280" w:lineRule="exact"/>
              <w:ind w:right="73"/>
              <w:rPr>
                <w:rFonts w:ascii="宋体"/>
              </w:rPr>
            </w:pPr>
            <w:r w:rsidRPr="008966C5">
              <w:rPr>
                <w:rFonts w:ascii="宋体" w:hAnsi="宋体" w:cs="宋体" w:hint="eastAsia"/>
              </w:rPr>
              <w:t>衰减器：±</w:t>
            </w:r>
            <w:r w:rsidRPr="008966C5">
              <w:rPr>
                <w:rFonts w:ascii="宋体" w:hAnsi="宋体" w:cs="宋体"/>
              </w:rPr>
              <w:t>1dB</w:t>
            </w:r>
          </w:p>
          <w:p w:rsidR="002D5BD9" w:rsidRPr="008966C5" w:rsidRDefault="002D5BD9" w:rsidP="006F35C0">
            <w:pPr>
              <w:tabs>
                <w:tab w:val="left" w:pos="0"/>
              </w:tabs>
              <w:snapToGrid w:val="0"/>
              <w:spacing w:line="280" w:lineRule="exact"/>
              <w:ind w:right="73"/>
              <w:rPr>
                <w:rFonts w:ascii="宋体"/>
              </w:rPr>
            </w:pPr>
            <w:r w:rsidRPr="008966C5">
              <w:rPr>
                <w:rFonts w:ascii="宋体" w:hAnsi="宋体" w:cs="宋体" w:hint="eastAsia"/>
              </w:rPr>
              <w:t>视频幅度测量精度：±</w:t>
            </w:r>
            <w:r w:rsidRPr="008966C5">
              <w:rPr>
                <w:rFonts w:ascii="宋体" w:hAnsi="宋体" w:cs="宋体"/>
              </w:rPr>
              <w:t>5 mV</w:t>
            </w:r>
          </w:p>
          <w:p w:rsidR="002D5BD9" w:rsidRPr="008966C5" w:rsidRDefault="002D5BD9" w:rsidP="006F35C0">
            <w:pPr>
              <w:tabs>
                <w:tab w:val="left" w:pos="0"/>
              </w:tabs>
              <w:snapToGrid w:val="0"/>
              <w:spacing w:line="280" w:lineRule="exact"/>
              <w:ind w:right="73"/>
              <w:rPr>
                <w:rFonts w:ascii="宋体"/>
              </w:rPr>
            </w:pPr>
            <w:r w:rsidRPr="008966C5">
              <w:rPr>
                <w:rFonts w:ascii="宋体" w:hAnsi="宋体" w:cs="宋体" w:hint="eastAsia"/>
              </w:rPr>
              <w:t>频率输出±</w:t>
            </w:r>
            <w:r w:rsidRPr="008966C5">
              <w:rPr>
                <w:rFonts w:ascii="宋体" w:hAnsi="宋体" w:cs="宋体"/>
              </w:rPr>
              <w:t>3.0%</w:t>
            </w:r>
          </w:p>
        </w:tc>
      </w:tr>
      <w:tr w:rsidR="002D5BD9" w:rsidRPr="008966C5">
        <w:trPr>
          <w:trHeight w:val="964"/>
        </w:trPr>
        <w:tc>
          <w:tcPr>
            <w:tcW w:w="423" w:type="dxa"/>
            <w:vMerge/>
          </w:tcPr>
          <w:p w:rsidR="002D5BD9" w:rsidRPr="008966C5" w:rsidRDefault="002D5BD9" w:rsidP="00FC5763">
            <w:pPr>
              <w:adjustRightInd w:val="0"/>
              <w:snapToGrid w:val="0"/>
              <w:textAlignment w:val="baseline"/>
              <w:rPr>
                <w:rFonts w:ascii="宋体" w:hAnsi="Courier New"/>
                <w:color w:val="FF00FF"/>
              </w:rPr>
            </w:pPr>
          </w:p>
        </w:tc>
        <w:tc>
          <w:tcPr>
            <w:tcW w:w="1103" w:type="dxa"/>
            <w:vMerge/>
            <w:vAlign w:val="center"/>
          </w:tcPr>
          <w:p w:rsidR="002D5BD9" w:rsidRPr="008966C5" w:rsidRDefault="002D5BD9" w:rsidP="00FC5763">
            <w:pPr>
              <w:adjustRightInd w:val="0"/>
              <w:snapToGrid w:val="0"/>
              <w:jc w:val="center"/>
              <w:textAlignment w:val="baseline"/>
              <w:rPr>
                <w:rFonts w:ascii="宋体" w:hAnsi="Courier New"/>
              </w:rPr>
            </w:pPr>
          </w:p>
        </w:tc>
        <w:tc>
          <w:tcPr>
            <w:tcW w:w="425"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1134" w:type="dxa"/>
            <w:vAlign w:val="center"/>
          </w:tcPr>
          <w:p w:rsidR="002D5BD9" w:rsidRPr="008966C5" w:rsidRDefault="002D5BD9" w:rsidP="006F35C0">
            <w:pPr>
              <w:adjustRightInd w:val="0"/>
              <w:snapToGrid w:val="0"/>
              <w:spacing w:line="280" w:lineRule="exact"/>
              <w:textAlignment w:val="baseline"/>
              <w:rPr>
                <w:rFonts w:ascii="宋体"/>
              </w:rPr>
            </w:pPr>
            <w:r w:rsidRPr="008966C5">
              <w:rPr>
                <w:rFonts w:ascii="宋体" w:hAnsi="宋体" w:cs="宋体"/>
              </w:rPr>
              <w:t>C</w:t>
            </w:r>
            <w:r w:rsidRPr="008966C5">
              <w:rPr>
                <w:rFonts w:ascii="宋体" w:hAnsi="宋体" w:cs="宋体" w:hint="eastAsia"/>
              </w:rPr>
              <w:t>信号输出电平</w:t>
            </w:r>
          </w:p>
        </w:tc>
        <w:tc>
          <w:tcPr>
            <w:tcW w:w="1843" w:type="dxa"/>
            <w:vAlign w:val="center"/>
          </w:tcPr>
          <w:p w:rsidR="002D5BD9" w:rsidRPr="008966C5" w:rsidRDefault="002D5BD9" w:rsidP="006F35C0">
            <w:pPr>
              <w:adjustRightInd w:val="0"/>
              <w:snapToGrid w:val="0"/>
              <w:spacing w:line="200" w:lineRule="exact"/>
              <w:rPr>
                <w:rFonts w:ascii="宋体"/>
              </w:rPr>
            </w:pPr>
            <w:r w:rsidRPr="008966C5">
              <w:rPr>
                <w:rFonts w:ascii="宋体" w:hAnsi="宋体" w:cs="宋体"/>
              </w:rPr>
              <w:t xml:space="preserve">GB/T 11442-2016 </w:t>
            </w:r>
            <w:r w:rsidRPr="008966C5">
              <w:rPr>
                <w:rFonts w:ascii="宋体" w:hAnsi="宋体" w:cs="宋体" w:hint="eastAsia"/>
              </w:rPr>
              <w:t>表</w:t>
            </w:r>
            <w:r w:rsidRPr="008966C5">
              <w:rPr>
                <w:rFonts w:ascii="宋体" w:hAnsi="宋体" w:cs="宋体"/>
              </w:rPr>
              <w:t xml:space="preserve">11 </w:t>
            </w:r>
            <w:r w:rsidRPr="008966C5">
              <w:rPr>
                <w:rFonts w:ascii="宋体" w:hAnsi="宋体" w:cs="宋体" w:hint="eastAsia"/>
              </w:rPr>
              <w:t>序号</w:t>
            </w:r>
            <w:r w:rsidRPr="008966C5">
              <w:rPr>
                <w:rFonts w:ascii="宋体" w:hAnsi="宋体" w:cs="宋体"/>
              </w:rPr>
              <w:t>27</w:t>
            </w:r>
          </w:p>
          <w:p w:rsidR="002D5BD9" w:rsidRPr="008966C5" w:rsidRDefault="002D5BD9" w:rsidP="006F35C0">
            <w:pPr>
              <w:tabs>
                <w:tab w:val="left" w:pos="0"/>
              </w:tabs>
              <w:snapToGrid w:val="0"/>
              <w:spacing w:line="200" w:lineRule="exact"/>
              <w:rPr>
                <w:rFonts w:ascii="宋体"/>
              </w:rPr>
            </w:pPr>
            <w:r w:rsidRPr="008966C5">
              <w:rPr>
                <w:rFonts w:ascii="宋体" w:hAnsi="宋体" w:cs="宋体"/>
              </w:rPr>
              <w:t xml:space="preserve">GB/T 16954-2016 </w:t>
            </w:r>
            <w:r w:rsidRPr="008966C5">
              <w:rPr>
                <w:rFonts w:ascii="宋体" w:hAnsi="宋体" w:cs="宋体" w:hint="eastAsia"/>
              </w:rPr>
              <w:t>表</w:t>
            </w:r>
            <w:r w:rsidRPr="008966C5">
              <w:rPr>
                <w:rFonts w:ascii="宋体" w:hAnsi="宋体" w:cs="宋体"/>
              </w:rPr>
              <w:t xml:space="preserve">9 </w:t>
            </w:r>
            <w:r w:rsidRPr="008966C5">
              <w:rPr>
                <w:rFonts w:ascii="宋体" w:hAnsi="宋体" w:cs="宋体" w:hint="eastAsia"/>
              </w:rPr>
              <w:t>序号</w:t>
            </w:r>
            <w:r w:rsidRPr="008966C5">
              <w:rPr>
                <w:rFonts w:ascii="宋体" w:hAnsi="宋体" w:cs="宋体"/>
              </w:rPr>
              <w:t>27</w:t>
            </w:r>
          </w:p>
        </w:tc>
        <w:tc>
          <w:tcPr>
            <w:tcW w:w="1134" w:type="dxa"/>
            <w:vMerge/>
            <w:vAlign w:val="center"/>
          </w:tcPr>
          <w:p w:rsidR="002D5BD9" w:rsidRPr="008966C5" w:rsidRDefault="002D5BD9" w:rsidP="00F0256D">
            <w:pPr>
              <w:tabs>
                <w:tab w:val="left" w:pos="0"/>
              </w:tabs>
              <w:snapToGrid w:val="0"/>
              <w:spacing w:line="280" w:lineRule="exact"/>
              <w:rPr>
                <w:rFonts w:ascii="宋体"/>
              </w:rPr>
            </w:pPr>
          </w:p>
        </w:tc>
        <w:tc>
          <w:tcPr>
            <w:tcW w:w="3118" w:type="dxa"/>
            <w:vMerge/>
            <w:vAlign w:val="center"/>
          </w:tcPr>
          <w:p w:rsidR="002D5BD9" w:rsidRPr="008966C5" w:rsidRDefault="002D5BD9" w:rsidP="00F0256D">
            <w:pPr>
              <w:tabs>
                <w:tab w:val="left" w:pos="0"/>
              </w:tabs>
              <w:snapToGrid w:val="0"/>
              <w:spacing w:line="280" w:lineRule="exact"/>
              <w:ind w:right="73"/>
              <w:rPr>
                <w:rFonts w:ascii="宋体"/>
              </w:rPr>
            </w:pPr>
          </w:p>
        </w:tc>
      </w:tr>
      <w:tr w:rsidR="002D5BD9" w:rsidRPr="008966C5">
        <w:trPr>
          <w:trHeight w:val="964"/>
        </w:trPr>
        <w:tc>
          <w:tcPr>
            <w:tcW w:w="423" w:type="dxa"/>
            <w:vMerge/>
          </w:tcPr>
          <w:p w:rsidR="002D5BD9" w:rsidRPr="008966C5" w:rsidRDefault="002D5BD9" w:rsidP="00FC5763">
            <w:pPr>
              <w:adjustRightInd w:val="0"/>
              <w:snapToGrid w:val="0"/>
              <w:textAlignment w:val="baseline"/>
              <w:rPr>
                <w:rFonts w:ascii="宋体" w:hAnsi="Courier New"/>
                <w:color w:val="FF00FF"/>
              </w:rPr>
            </w:pPr>
          </w:p>
        </w:tc>
        <w:tc>
          <w:tcPr>
            <w:tcW w:w="1103" w:type="dxa"/>
            <w:vMerge/>
            <w:vAlign w:val="center"/>
          </w:tcPr>
          <w:p w:rsidR="002D5BD9" w:rsidRPr="008966C5" w:rsidRDefault="002D5BD9" w:rsidP="00FC5763">
            <w:pPr>
              <w:adjustRightInd w:val="0"/>
              <w:snapToGrid w:val="0"/>
              <w:jc w:val="center"/>
              <w:textAlignment w:val="baseline"/>
              <w:rPr>
                <w:rFonts w:ascii="宋体" w:hAnsi="Courier New"/>
              </w:rPr>
            </w:pPr>
          </w:p>
        </w:tc>
        <w:tc>
          <w:tcPr>
            <w:tcW w:w="425"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1134" w:type="dxa"/>
            <w:vAlign w:val="center"/>
          </w:tcPr>
          <w:p w:rsidR="002D5BD9" w:rsidRPr="008966C5" w:rsidRDefault="002D5BD9" w:rsidP="006F35C0">
            <w:pPr>
              <w:adjustRightInd w:val="0"/>
              <w:snapToGrid w:val="0"/>
              <w:spacing w:line="280" w:lineRule="exact"/>
              <w:textAlignment w:val="baseline"/>
              <w:rPr>
                <w:rFonts w:ascii="宋体"/>
              </w:rPr>
            </w:pPr>
            <w:r w:rsidRPr="008966C5">
              <w:rPr>
                <w:rFonts w:ascii="宋体" w:hAnsi="宋体" w:cs="宋体"/>
                <w:spacing w:val="-16"/>
              </w:rPr>
              <w:t>Y</w:t>
            </w:r>
            <w:r w:rsidRPr="008966C5">
              <w:rPr>
                <w:rFonts w:ascii="宋体" w:hAnsi="宋体" w:cs="宋体" w:hint="eastAsia"/>
                <w:spacing w:val="-16"/>
              </w:rPr>
              <w:t>、</w:t>
            </w:r>
            <w:r w:rsidRPr="008966C5">
              <w:rPr>
                <w:rFonts w:ascii="宋体" w:hAnsi="宋体" w:cs="宋体"/>
                <w:spacing w:val="-16"/>
              </w:rPr>
              <w:t>C</w:t>
            </w:r>
            <w:r w:rsidRPr="008966C5">
              <w:rPr>
                <w:rFonts w:ascii="宋体" w:hAnsi="宋体" w:cs="宋体" w:hint="eastAsia"/>
              </w:rPr>
              <w:t>信号频率响应</w:t>
            </w:r>
          </w:p>
        </w:tc>
        <w:tc>
          <w:tcPr>
            <w:tcW w:w="1843" w:type="dxa"/>
            <w:vAlign w:val="center"/>
          </w:tcPr>
          <w:p w:rsidR="002D5BD9" w:rsidRPr="008966C5" w:rsidRDefault="002D5BD9" w:rsidP="006F35C0">
            <w:pPr>
              <w:adjustRightInd w:val="0"/>
              <w:snapToGrid w:val="0"/>
              <w:spacing w:line="200" w:lineRule="exact"/>
              <w:rPr>
                <w:rFonts w:ascii="宋体"/>
              </w:rPr>
            </w:pPr>
            <w:r w:rsidRPr="008966C5">
              <w:rPr>
                <w:rFonts w:ascii="宋体" w:hAnsi="宋体" w:cs="宋体"/>
              </w:rPr>
              <w:t xml:space="preserve">GB/T 11442-2016 </w:t>
            </w:r>
            <w:r w:rsidRPr="008966C5">
              <w:rPr>
                <w:rFonts w:ascii="宋体" w:hAnsi="宋体" w:cs="宋体" w:hint="eastAsia"/>
              </w:rPr>
              <w:t>表</w:t>
            </w:r>
            <w:r w:rsidRPr="008966C5">
              <w:rPr>
                <w:rFonts w:ascii="宋体" w:hAnsi="宋体" w:cs="宋体"/>
              </w:rPr>
              <w:t xml:space="preserve">11 </w:t>
            </w:r>
            <w:r w:rsidRPr="008966C5">
              <w:rPr>
                <w:rFonts w:ascii="宋体" w:hAnsi="宋体" w:cs="宋体" w:hint="eastAsia"/>
              </w:rPr>
              <w:t>序号</w:t>
            </w:r>
            <w:r w:rsidRPr="008966C5">
              <w:rPr>
                <w:rFonts w:ascii="宋体" w:hAnsi="宋体" w:cs="宋体"/>
              </w:rPr>
              <w:t>28</w:t>
            </w:r>
          </w:p>
          <w:p w:rsidR="002D5BD9" w:rsidRPr="008966C5" w:rsidRDefault="002D5BD9" w:rsidP="006F35C0">
            <w:pPr>
              <w:tabs>
                <w:tab w:val="left" w:pos="0"/>
              </w:tabs>
              <w:snapToGrid w:val="0"/>
              <w:spacing w:line="200" w:lineRule="exact"/>
              <w:rPr>
                <w:rFonts w:ascii="宋体"/>
              </w:rPr>
            </w:pPr>
            <w:r w:rsidRPr="008966C5">
              <w:rPr>
                <w:rFonts w:ascii="宋体" w:hAnsi="宋体" w:cs="宋体"/>
              </w:rPr>
              <w:t xml:space="preserve">GB/T 16954-2016 </w:t>
            </w:r>
            <w:r w:rsidRPr="008966C5">
              <w:rPr>
                <w:rFonts w:ascii="宋体" w:hAnsi="宋体" w:cs="宋体" w:hint="eastAsia"/>
              </w:rPr>
              <w:t>表</w:t>
            </w:r>
            <w:r w:rsidRPr="008966C5">
              <w:rPr>
                <w:rFonts w:ascii="宋体" w:hAnsi="宋体" w:cs="宋体"/>
              </w:rPr>
              <w:t xml:space="preserve">9 </w:t>
            </w:r>
            <w:r w:rsidRPr="008966C5">
              <w:rPr>
                <w:rFonts w:ascii="宋体" w:hAnsi="宋体" w:cs="宋体" w:hint="eastAsia"/>
              </w:rPr>
              <w:t>序号</w:t>
            </w:r>
            <w:r w:rsidRPr="008966C5">
              <w:rPr>
                <w:rFonts w:ascii="宋体" w:hAnsi="宋体" w:cs="宋体"/>
              </w:rPr>
              <w:t>28</w:t>
            </w:r>
          </w:p>
        </w:tc>
        <w:tc>
          <w:tcPr>
            <w:tcW w:w="1134" w:type="dxa"/>
            <w:vMerge/>
            <w:vAlign w:val="center"/>
          </w:tcPr>
          <w:p w:rsidR="002D5BD9" w:rsidRPr="008966C5" w:rsidRDefault="002D5BD9" w:rsidP="00F0256D">
            <w:pPr>
              <w:tabs>
                <w:tab w:val="left" w:pos="0"/>
              </w:tabs>
              <w:snapToGrid w:val="0"/>
              <w:spacing w:line="280" w:lineRule="exact"/>
              <w:rPr>
                <w:rFonts w:ascii="宋体"/>
              </w:rPr>
            </w:pPr>
          </w:p>
        </w:tc>
        <w:tc>
          <w:tcPr>
            <w:tcW w:w="3118" w:type="dxa"/>
            <w:vMerge/>
            <w:vAlign w:val="center"/>
          </w:tcPr>
          <w:p w:rsidR="002D5BD9" w:rsidRPr="008966C5" w:rsidRDefault="002D5BD9" w:rsidP="00F0256D">
            <w:pPr>
              <w:tabs>
                <w:tab w:val="left" w:pos="0"/>
              </w:tabs>
              <w:snapToGrid w:val="0"/>
              <w:spacing w:line="280" w:lineRule="exact"/>
              <w:ind w:right="73"/>
              <w:rPr>
                <w:rFonts w:ascii="宋体"/>
              </w:rPr>
            </w:pPr>
          </w:p>
        </w:tc>
      </w:tr>
      <w:tr w:rsidR="002D5BD9" w:rsidRPr="008966C5">
        <w:trPr>
          <w:trHeight w:val="964"/>
        </w:trPr>
        <w:tc>
          <w:tcPr>
            <w:tcW w:w="423" w:type="dxa"/>
            <w:vMerge/>
          </w:tcPr>
          <w:p w:rsidR="002D5BD9" w:rsidRPr="008966C5" w:rsidRDefault="002D5BD9" w:rsidP="00FC5763">
            <w:pPr>
              <w:adjustRightInd w:val="0"/>
              <w:snapToGrid w:val="0"/>
              <w:textAlignment w:val="baseline"/>
              <w:rPr>
                <w:rFonts w:ascii="宋体" w:hAnsi="Courier New"/>
                <w:color w:val="FF00FF"/>
              </w:rPr>
            </w:pPr>
          </w:p>
        </w:tc>
        <w:tc>
          <w:tcPr>
            <w:tcW w:w="1103" w:type="dxa"/>
            <w:vMerge/>
            <w:vAlign w:val="center"/>
          </w:tcPr>
          <w:p w:rsidR="002D5BD9" w:rsidRPr="008966C5" w:rsidRDefault="002D5BD9" w:rsidP="00FC5763">
            <w:pPr>
              <w:adjustRightInd w:val="0"/>
              <w:snapToGrid w:val="0"/>
              <w:jc w:val="center"/>
              <w:textAlignment w:val="baseline"/>
              <w:rPr>
                <w:rFonts w:ascii="宋体" w:hAnsi="Courier New"/>
              </w:rPr>
            </w:pPr>
          </w:p>
        </w:tc>
        <w:tc>
          <w:tcPr>
            <w:tcW w:w="425"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1134" w:type="dxa"/>
            <w:vAlign w:val="center"/>
          </w:tcPr>
          <w:p w:rsidR="002D5BD9" w:rsidRPr="008966C5" w:rsidRDefault="002D5BD9" w:rsidP="006F35C0">
            <w:pPr>
              <w:adjustRightInd w:val="0"/>
              <w:snapToGrid w:val="0"/>
              <w:spacing w:line="280" w:lineRule="exact"/>
              <w:textAlignment w:val="baseline"/>
              <w:rPr>
                <w:rFonts w:ascii="宋体"/>
              </w:rPr>
            </w:pPr>
            <w:r w:rsidRPr="008966C5">
              <w:rPr>
                <w:rFonts w:ascii="宋体" w:hAnsi="宋体" w:cs="宋体" w:hint="eastAsia"/>
              </w:rPr>
              <w:t>亮度信号非线性失真</w:t>
            </w:r>
          </w:p>
        </w:tc>
        <w:tc>
          <w:tcPr>
            <w:tcW w:w="1843" w:type="dxa"/>
            <w:vAlign w:val="center"/>
          </w:tcPr>
          <w:p w:rsidR="002D5BD9" w:rsidRPr="008966C5" w:rsidRDefault="002D5BD9" w:rsidP="006F35C0">
            <w:pPr>
              <w:adjustRightInd w:val="0"/>
              <w:snapToGrid w:val="0"/>
              <w:spacing w:line="200" w:lineRule="exact"/>
              <w:rPr>
                <w:rFonts w:ascii="宋体"/>
              </w:rPr>
            </w:pPr>
            <w:r w:rsidRPr="008966C5">
              <w:rPr>
                <w:rFonts w:ascii="宋体" w:hAnsi="宋体" w:cs="宋体"/>
              </w:rPr>
              <w:t xml:space="preserve">GB/T 11442-2016 </w:t>
            </w:r>
            <w:r w:rsidRPr="008966C5">
              <w:rPr>
                <w:rFonts w:ascii="宋体" w:hAnsi="宋体" w:cs="宋体" w:hint="eastAsia"/>
              </w:rPr>
              <w:t>表</w:t>
            </w:r>
            <w:r w:rsidRPr="008966C5">
              <w:rPr>
                <w:rFonts w:ascii="宋体" w:hAnsi="宋体" w:cs="宋体"/>
              </w:rPr>
              <w:t xml:space="preserve">11 </w:t>
            </w:r>
            <w:r w:rsidRPr="008966C5">
              <w:rPr>
                <w:rFonts w:ascii="宋体" w:hAnsi="宋体" w:cs="宋体" w:hint="eastAsia"/>
              </w:rPr>
              <w:t>序号</w:t>
            </w:r>
            <w:r w:rsidRPr="008966C5">
              <w:rPr>
                <w:rFonts w:ascii="宋体" w:hAnsi="宋体" w:cs="宋体"/>
              </w:rPr>
              <w:t>29</w:t>
            </w:r>
          </w:p>
          <w:p w:rsidR="002D5BD9" w:rsidRPr="008966C5" w:rsidRDefault="002D5BD9" w:rsidP="006F35C0">
            <w:pPr>
              <w:tabs>
                <w:tab w:val="left" w:pos="0"/>
              </w:tabs>
              <w:snapToGrid w:val="0"/>
              <w:spacing w:line="200" w:lineRule="exact"/>
              <w:rPr>
                <w:rFonts w:ascii="宋体"/>
              </w:rPr>
            </w:pPr>
            <w:r w:rsidRPr="008966C5">
              <w:rPr>
                <w:rFonts w:ascii="宋体" w:hAnsi="宋体" w:cs="宋体"/>
              </w:rPr>
              <w:t xml:space="preserve">GB/T 16954-2016 </w:t>
            </w:r>
            <w:r w:rsidRPr="008966C5">
              <w:rPr>
                <w:rFonts w:ascii="宋体" w:hAnsi="宋体" w:cs="宋体" w:hint="eastAsia"/>
              </w:rPr>
              <w:t>表</w:t>
            </w:r>
            <w:r w:rsidRPr="008966C5">
              <w:rPr>
                <w:rFonts w:ascii="宋体" w:hAnsi="宋体" w:cs="宋体"/>
              </w:rPr>
              <w:t xml:space="preserve">9 </w:t>
            </w:r>
            <w:r w:rsidRPr="008966C5">
              <w:rPr>
                <w:rFonts w:ascii="宋体" w:hAnsi="宋体" w:cs="宋体" w:hint="eastAsia"/>
              </w:rPr>
              <w:t>序号</w:t>
            </w:r>
            <w:r w:rsidRPr="008966C5">
              <w:rPr>
                <w:rFonts w:ascii="宋体" w:hAnsi="宋体" w:cs="宋体"/>
              </w:rPr>
              <w:t>29</w:t>
            </w:r>
          </w:p>
        </w:tc>
        <w:tc>
          <w:tcPr>
            <w:tcW w:w="1134" w:type="dxa"/>
            <w:vMerge/>
            <w:vAlign w:val="center"/>
          </w:tcPr>
          <w:p w:rsidR="002D5BD9" w:rsidRPr="008966C5" w:rsidRDefault="002D5BD9" w:rsidP="00F0256D">
            <w:pPr>
              <w:tabs>
                <w:tab w:val="left" w:pos="0"/>
              </w:tabs>
              <w:snapToGrid w:val="0"/>
              <w:spacing w:line="280" w:lineRule="exact"/>
              <w:rPr>
                <w:rFonts w:ascii="宋体"/>
              </w:rPr>
            </w:pPr>
          </w:p>
        </w:tc>
        <w:tc>
          <w:tcPr>
            <w:tcW w:w="3118" w:type="dxa"/>
            <w:vMerge/>
            <w:vAlign w:val="center"/>
          </w:tcPr>
          <w:p w:rsidR="002D5BD9" w:rsidRPr="008966C5" w:rsidRDefault="002D5BD9" w:rsidP="00F0256D">
            <w:pPr>
              <w:tabs>
                <w:tab w:val="left" w:pos="0"/>
              </w:tabs>
              <w:snapToGrid w:val="0"/>
              <w:spacing w:line="280" w:lineRule="exact"/>
              <w:ind w:right="73"/>
              <w:rPr>
                <w:rFonts w:ascii="宋体"/>
              </w:rPr>
            </w:pPr>
          </w:p>
        </w:tc>
      </w:tr>
      <w:tr w:rsidR="002D5BD9" w:rsidRPr="008966C5">
        <w:trPr>
          <w:trHeight w:val="964"/>
        </w:trPr>
        <w:tc>
          <w:tcPr>
            <w:tcW w:w="423" w:type="dxa"/>
            <w:vMerge/>
            <w:vAlign w:val="center"/>
          </w:tcPr>
          <w:p w:rsidR="002D5BD9" w:rsidRPr="008966C5" w:rsidRDefault="002D5BD9" w:rsidP="00FC5763">
            <w:pPr>
              <w:adjustRightInd w:val="0"/>
              <w:snapToGrid w:val="0"/>
              <w:textAlignment w:val="baseline"/>
              <w:rPr>
                <w:rFonts w:ascii="宋体" w:hAnsi="Courier New"/>
              </w:rPr>
            </w:pPr>
          </w:p>
        </w:tc>
        <w:tc>
          <w:tcPr>
            <w:tcW w:w="1103" w:type="dxa"/>
            <w:vMerge/>
            <w:vAlign w:val="center"/>
          </w:tcPr>
          <w:p w:rsidR="002D5BD9" w:rsidRPr="008966C5" w:rsidRDefault="002D5BD9" w:rsidP="00FC5763">
            <w:pPr>
              <w:adjustRightInd w:val="0"/>
              <w:snapToGrid w:val="0"/>
              <w:jc w:val="center"/>
              <w:textAlignment w:val="baseline"/>
              <w:rPr>
                <w:rFonts w:ascii="宋体" w:hAnsi="Courier New"/>
              </w:rPr>
            </w:pPr>
          </w:p>
        </w:tc>
        <w:tc>
          <w:tcPr>
            <w:tcW w:w="425"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1134" w:type="dxa"/>
            <w:vAlign w:val="center"/>
          </w:tcPr>
          <w:p w:rsidR="002D5BD9" w:rsidRPr="008966C5" w:rsidRDefault="002D5BD9" w:rsidP="006F35C0">
            <w:pPr>
              <w:adjustRightInd w:val="0"/>
              <w:snapToGrid w:val="0"/>
              <w:spacing w:line="280" w:lineRule="exact"/>
              <w:textAlignment w:val="baseline"/>
              <w:rPr>
                <w:rFonts w:ascii="宋体"/>
              </w:rPr>
            </w:pPr>
            <w:r w:rsidRPr="008966C5">
              <w:rPr>
                <w:rFonts w:ascii="宋体" w:hAnsi="宋体" w:cs="宋体"/>
              </w:rPr>
              <w:t>Y</w:t>
            </w:r>
            <w:r w:rsidRPr="008966C5">
              <w:rPr>
                <w:rFonts w:ascii="宋体" w:hAnsi="宋体" w:cs="宋体" w:hint="eastAsia"/>
              </w:rPr>
              <w:t>信号</w:t>
            </w:r>
            <w:r w:rsidRPr="008966C5">
              <w:rPr>
                <w:rFonts w:ascii="宋体" w:hAnsi="宋体" w:cs="宋体"/>
              </w:rPr>
              <w:t>K</w:t>
            </w:r>
            <w:r w:rsidRPr="008966C5">
              <w:rPr>
                <w:rFonts w:ascii="宋体" w:hAnsi="宋体" w:cs="宋体" w:hint="eastAsia"/>
              </w:rPr>
              <w:t>系数</w:t>
            </w:r>
          </w:p>
        </w:tc>
        <w:tc>
          <w:tcPr>
            <w:tcW w:w="1843" w:type="dxa"/>
            <w:vAlign w:val="center"/>
          </w:tcPr>
          <w:p w:rsidR="002D5BD9" w:rsidRPr="008966C5" w:rsidRDefault="002D5BD9" w:rsidP="006F35C0">
            <w:pPr>
              <w:adjustRightInd w:val="0"/>
              <w:snapToGrid w:val="0"/>
              <w:spacing w:line="200" w:lineRule="exact"/>
              <w:rPr>
                <w:rFonts w:ascii="宋体"/>
              </w:rPr>
            </w:pPr>
            <w:r w:rsidRPr="008966C5">
              <w:rPr>
                <w:rFonts w:ascii="宋体" w:hAnsi="宋体" w:cs="宋体"/>
              </w:rPr>
              <w:t xml:space="preserve">GB/T 11442-2016 </w:t>
            </w:r>
            <w:r w:rsidRPr="008966C5">
              <w:rPr>
                <w:rFonts w:ascii="宋体" w:hAnsi="宋体" w:cs="宋体" w:hint="eastAsia"/>
              </w:rPr>
              <w:t>表</w:t>
            </w:r>
            <w:r w:rsidRPr="008966C5">
              <w:rPr>
                <w:rFonts w:ascii="宋体" w:hAnsi="宋体" w:cs="宋体"/>
              </w:rPr>
              <w:t xml:space="preserve">11 </w:t>
            </w:r>
            <w:r w:rsidRPr="008966C5">
              <w:rPr>
                <w:rFonts w:ascii="宋体" w:hAnsi="宋体" w:cs="宋体" w:hint="eastAsia"/>
              </w:rPr>
              <w:t>序号</w:t>
            </w:r>
            <w:r w:rsidRPr="008966C5">
              <w:rPr>
                <w:rFonts w:ascii="宋体" w:hAnsi="宋体" w:cs="宋体"/>
              </w:rPr>
              <w:t>30</w:t>
            </w:r>
          </w:p>
          <w:p w:rsidR="002D5BD9" w:rsidRPr="008966C5" w:rsidRDefault="002D5BD9" w:rsidP="006F35C0">
            <w:pPr>
              <w:tabs>
                <w:tab w:val="left" w:pos="0"/>
              </w:tabs>
              <w:snapToGrid w:val="0"/>
              <w:spacing w:line="200" w:lineRule="exact"/>
              <w:rPr>
                <w:rFonts w:ascii="宋体"/>
              </w:rPr>
            </w:pPr>
            <w:r w:rsidRPr="008966C5">
              <w:rPr>
                <w:rFonts w:ascii="宋体" w:hAnsi="宋体" w:cs="宋体"/>
              </w:rPr>
              <w:t xml:space="preserve">GB/T 16954-2016 </w:t>
            </w:r>
            <w:r w:rsidRPr="008966C5">
              <w:rPr>
                <w:rFonts w:ascii="宋体" w:hAnsi="宋体" w:cs="宋体" w:hint="eastAsia"/>
              </w:rPr>
              <w:t>表</w:t>
            </w:r>
            <w:r w:rsidRPr="008966C5">
              <w:rPr>
                <w:rFonts w:ascii="宋体" w:hAnsi="宋体" w:cs="宋体"/>
              </w:rPr>
              <w:t xml:space="preserve">9 </w:t>
            </w:r>
            <w:r w:rsidRPr="008966C5">
              <w:rPr>
                <w:rFonts w:ascii="宋体" w:hAnsi="宋体" w:cs="宋体" w:hint="eastAsia"/>
              </w:rPr>
              <w:t>序号</w:t>
            </w:r>
            <w:r w:rsidRPr="008966C5">
              <w:rPr>
                <w:rFonts w:ascii="宋体" w:hAnsi="宋体" w:cs="宋体"/>
              </w:rPr>
              <w:t>30</w:t>
            </w:r>
          </w:p>
        </w:tc>
        <w:tc>
          <w:tcPr>
            <w:tcW w:w="1134" w:type="dxa"/>
            <w:vMerge/>
            <w:vAlign w:val="center"/>
          </w:tcPr>
          <w:p w:rsidR="002D5BD9" w:rsidRPr="008966C5" w:rsidRDefault="002D5BD9" w:rsidP="00F0256D">
            <w:pPr>
              <w:tabs>
                <w:tab w:val="left" w:pos="0"/>
              </w:tabs>
              <w:snapToGrid w:val="0"/>
              <w:spacing w:line="280" w:lineRule="exact"/>
              <w:rPr>
                <w:rFonts w:ascii="宋体"/>
              </w:rPr>
            </w:pPr>
          </w:p>
        </w:tc>
        <w:tc>
          <w:tcPr>
            <w:tcW w:w="3118" w:type="dxa"/>
            <w:vMerge/>
            <w:vAlign w:val="center"/>
          </w:tcPr>
          <w:p w:rsidR="002D5BD9" w:rsidRPr="008966C5" w:rsidRDefault="002D5BD9" w:rsidP="00F0256D">
            <w:pPr>
              <w:tabs>
                <w:tab w:val="left" w:pos="0"/>
              </w:tabs>
              <w:snapToGrid w:val="0"/>
              <w:spacing w:line="280" w:lineRule="exact"/>
              <w:ind w:right="73"/>
              <w:rPr>
                <w:rFonts w:ascii="宋体"/>
              </w:rPr>
            </w:pPr>
          </w:p>
        </w:tc>
      </w:tr>
      <w:tr w:rsidR="002D5BD9" w:rsidRPr="008966C5">
        <w:trPr>
          <w:trHeight w:val="964"/>
        </w:trPr>
        <w:tc>
          <w:tcPr>
            <w:tcW w:w="423" w:type="dxa"/>
            <w:vMerge/>
          </w:tcPr>
          <w:p w:rsidR="002D5BD9" w:rsidRPr="008966C5" w:rsidRDefault="002D5BD9" w:rsidP="00FC5763">
            <w:pPr>
              <w:adjustRightInd w:val="0"/>
              <w:snapToGrid w:val="0"/>
              <w:textAlignment w:val="baseline"/>
              <w:rPr>
                <w:rFonts w:ascii="宋体" w:hAnsi="Courier New"/>
                <w:color w:val="FF00FF"/>
              </w:rPr>
            </w:pPr>
          </w:p>
        </w:tc>
        <w:tc>
          <w:tcPr>
            <w:tcW w:w="1103" w:type="dxa"/>
            <w:vMerge/>
            <w:vAlign w:val="center"/>
          </w:tcPr>
          <w:p w:rsidR="002D5BD9" w:rsidRPr="008966C5" w:rsidRDefault="002D5BD9" w:rsidP="00FC5763">
            <w:pPr>
              <w:adjustRightInd w:val="0"/>
              <w:snapToGrid w:val="0"/>
              <w:jc w:val="center"/>
              <w:textAlignment w:val="baseline"/>
              <w:rPr>
                <w:rFonts w:ascii="宋体" w:hAnsi="Courier New"/>
              </w:rPr>
            </w:pPr>
          </w:p>
        </w:tc>
        <w:tc>
          <w:tcPr>
            <w:tcW w:w="425"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1134" w:type="dxa"/>
            <w:vAlign w:val="center"/>
          </w:tcPr>
          <w:p w:rsidR="002D5BD9" w:rsidRPr="008966C5" w:rsidRDefault="002D5BD9" w:rsidP="006F35C0">
            <w:pPr>
              <w:adjustRightInd w:val="0"/>
              <w:snapToGrid w:val="0"/>
              <w:spacing w:line="280" w:lineRule="exact"/>
              <w:textAlignment w:val="baseline"/>
              <w:rPr>
                <w:rFonts w:ascii="宋体"/>
              </w:rPr>
            </w:pPr>
            <w:r w:rsidRPr="008966C5">
              <w:rPr>
                <w:rFonts w:ascii="宋体" w:hAnsi="宋体" w:cs="宋体"/>
              </w:rPr>
              <w:t>Y</w:t>
            </w:r>
            <w:r w:rsidRPr="008966C5">
              <w:rPr>
                <w:rFonts w:ascii="宋体" w:hAnsi="宋体" w:cs="宋体" w:hint="eastAsia"/>
              </w:rPr>
              <w:t>信号信噪比</w:t>
            </w:r>
          </w:p>
        </w:tc>
        <w:tc>
          <w:tcPr>
            <w:tcW w:w="1843" w:type="dxa"/>
            <w:vAlign w:val="center"/>
          </w:tcPr>
          <w:p w:rsidR="002D5BD9" w:rsidRPr="008966C5" w:rsidRDefault="002D5BD9" w:rsidP="006F35C0">
            <w:pPr>
              <w:adjustRightInd w:val="0"/>
              <w:snapToGrid w:val="0"/>
              <w:spacing w:line="200" w:lineRule="exact"/>
              <w:rPr>
                <w:rFonts w:ascii="宋体"/>
              </w:rPr>
            </w:pPr>
            <w:r w:rsidRPr="008966C5">
              <w:rPr>
                <w:rFonts w:ascii="宋体" w:hAnsi="宋体" w:cs="宋体"/>
              </w:rPr>
              <w:t xml:space="preserve">GB/T 11442-2016 </w:t>
            </w:r>
            <w:r w:rsidRPr="008966C5">
              <w:rPr>
                <w:rFonts w:ascii="宋体" w:hAnsi="宋体" w:cs="宋体" w:hint="eastAsia"/>
              </w:rPr>
              <w:t>表</w:t>
            </w:r>
            <w:r w:rsidRPr="008966C5">
              <w:rPr>
                <w:rFonts w:ascii="宋体" w:hAnsi="宋体" w:cs="宋体"/>
              </w:rPr>
              <w:t xml:space="preserve">11 </w:t>
            </w:r>
            <w:r w:rsidRPr="008966C5">
              <w:rPr>
                <w:rFonts w:ascii="宋体" w:hAnsi="宋体" w:cs="宋体" w:hint="eastAsia"/>
              </w:rPr>
              <w:t>序号</w:t>
            </w:r>
            <w:r w:rsidRPr="008966C5">
              <w:rPr>
                <w:rFonts w:ascii="宋体" w:hAnsi="宋体" w:cs="宋体"/>
              </w:rPr>
              <w:t>31</w:t>
            </w:r>
          </w:p>
          <w:p w:rsidR="002D5BD9" w:rsidRPr="008966C5" w:rsidRDefault="002D5BD9" w:rsidP="006F35C0">
            <w:pPr>
              <w:tabs>
                <w:tab w:val="left" w:pos="0"/>
              </w:tabs>
              <w:snapToGrid w:val="0"/>
              <w:spacing w:line="200" w:lineRule="exact"/>
              <w:rPr>
                <w:rFonts w:ascii="宋体"/>
              </w:rPr>
            </w:pPr>
            <w:r w:rsidRPr="008966C5">
              <w:rPr>
                <w:rFonts w:ascii="宋体" w:hAnsi="宋体" w:cs="宋体"/>
              </w:rPr>
              <w:t xml:space="preserve">GB/T 16954-2016 </w:t>
            </w:r>
            <w:r w:rsidRPr="008966C5">
              <w:rPr>
                <w:rFonts w:ascii="宋体" w:hAnsi="宋体" w:cs="宋体" w:hint="eastAsia"/>
              </w:rPr>
              <w:t>表</w:t>
            </w:r>
            <w:r w:rsidRPr="008966C5">
              <w:rPr>
                <w:rFonts w:ascii="宋体" w:hAnsi="宋体" w:cs="宋体"/>
              </w:rPr>
              <w:t xml:space="preserve">9 </w:t>
            </w:r>
            <w:r w:rsidRPr="008966C5">
              <w:rPr>
                <w:rFonts w:ascii="宋体" w:hAnsi="宋体" w:cs="宋体" w:hint="eastAsia"/>
              </w:rPr>
              <w:t>序号</w:t>
            </w:r>
            <w:r w:rsidRPr="008966C5">
              <w:rPr>
                <w:rFonts w:ascii="宋体" w:hAnsi="宋体" w:cs="宋体"/>
              </w:rPr>
              <w:t>31</w:t>
            </w:r>
          </w:p>
        </w:tc>
        <w:tc>
          <w:tcPr>
            <w:tcW w:w="1134" w:type="dxa"/>
            <w:vMerge/>
            <w:vAlign w:val="center"/>
          </w:tcPr>
          <w:p w:rsidR="002D5BD9" w:rsidRPr="008966C5" w:rsidRDefault="002D5BD9" w:rsidP="00F0256D">
            <w:pPr>
              <w:tabs>
                <w:tab w:val="left" w:pos="0"/>
              </w:tabs>
              <w:snapToGrid w:val="0"/>
              <w:spacing w:line="280" w:lineRule="exact"/>
              <w:rPr>
                <w:rFonts w:ascii="宋体"/>
              </w:rPr>
            </w:pPr>
          </w:p>
        </w:tc>
        <w:tc>
          <w:tcPr>
            <w:tcW w:w="3118" w:type="dxa"/>
            <w:vMerge/>
            <w:vAlign w:val="center"/>
          </w:tcPr>
          <w:p w:rsidR="002D5BD9" w:rsidRPr="008966C5" w:rsidRDefault="002D5BD9" w:rsidP="00F0256D">
            <w:pPr>
              <w:tabs>
                <w:tab w:val="left" w:pos="0"/>
              </w:tabs>
              <w:snapToGrid w:val="0"/>
              <w:spacing w:line="280" w:lineRule="exact"/>
              <w:ind w:right="73"/>
              <w:rPr>
                <w:rFonts w:ascii="宋体"/>
              </w:rPr>
            </w:pPr>
          </w:p>
        </w:tc>
      </w:tr>
      <w:tr w:rsidR="002D5BD9" w:rsidRPr="008966C5">
        <w:trPr>
          <w:trHeight w:val="964"/>
        </w:trPr>
        <w:tc>
          <w:tcPr>
            <w:tcW w:w="423" w:type="dxa"/>
            <w:vMerge/>
            <w:vAlign w:val="center"/>
          </w:tcPr>
          <w:p w:rsidR="002D5BD9" w:rsidRPr="008966C5" w:rsidRDefault="002D5BD9" w:rsidP="00FC5763">
            <w:pPr>
              <w:adjustRightInd w:val="0"/>
              <w:snapToGrid w:val="0"/>
              <w:textAlignment w:val="baseline"/>
              <w:rPr>
                <w:rFonts w:ascii="宋体" w:hAnsi="Courier New"/>
                <w:color w:val="FF00FF"/>
              </w:rPr>
            </w:pPr>
          </w:p>
        </w:tc>
        <w:tc>
          <w:tcPr>
            <w:tcW w:w="1103" w:type="dxa"/>
            <w:vMerge/>
            <w:vAlign w:val="center"/>
          </w:tcPr>
          <w:p w:rsidR="002D5BD9" w:rsidRPr="008966C5" w:rsidRDefault="002D5BD9" w:rsidP="00FC5763">
            <w:pPr>
              <w:adjustRightInd w:val="0"/>
              <w:snapToGrid w:val="0"/>
              <w:jc w:val="center"/>
              <w:textAlignment w:val="baseline"/>
              <w:rPr>
                <w:rFonts w:ascii="宋体" w:hAnsi="Courier New"/>
              </w:rPr>
            </w:pPr>
          </w:p>
        </w:tc>
        <w:tc>
          <w:tcPr>
            <w:tcW w:w="425" w:type="dxa"/>
            <w:vMerge w:val="restart"/>
            <w:vAlign w:val="center"/>
          </w:tcPr>
          <w:p w:rsidR="002D5BD9" w:rsidRPr="008966C5" w:rsidRDefault="002D5BD9" w:rsidP="00FC5763">
            <w:pPr>
              <w:adjustRightInd w:val="0"/>
              <w:snapToGrid w:val="0"/>
              <w:jc w:val="center"/>
              <w:textAlignment w:val="baseline"/>
              <w:rPr>
                <w:rFonts w:ascii="宋体" w:hAnsi="Courier New"/>
              </w:rPr>
            </w:pPr>
            <w:r w:rsidRPr="008966C5">
              <w:rPr>
                <w:rFonts w:ascii="宋体" w:hAnsi="Courier New" w:cs="宋体" w:hint="eastAsia"/>
              </w:rPr>
              <w:t>常温电性能</w:t>
            </w:r>
            <w:r w:rsidRPr="008966C5">
              <w:rPr>
                <w:rFonts w:ascii="宋体" w:hAnsi="宋体" w:cs="宋体" w:hint="eastAsia"/>
              </w:rPr>
              <w:t>（</w:t>
            </w:r>
            <w:r w:rsidRPr="008966C5">
              <w:rPr>
                <w:rFonts w:ascii="宋体" w:hAnsi="宋体" w:cs="宋体"/>
              </w:rPr>
              <w:t>Y</w:t>
            </w:r>
            <w:r w:rsidRPr="008966C5">
              <w:rPr>
                <w:rFonts w:ascii="宋体" w:hAnsi="宋体" w:cs="宋体" w:hint="eastAsia"/>
              </w:rPr>
              <w:t>、</w:t>
            </w:r>
            <w:r w:rsidRPr="008966C5">
              <w:rPr>
                <w:rFonts w:ascii="宋体" w:hAnsi="宋体" w:cs="宋体"/>
              </w:rPr>
              <w:t>P</w:t>
            </w:r>
            <w:r w:rsidRPr="008966C5">
              <w:rPr>
                <w:rFonts w:ascii="宋体" w:hAnsi="宋体" w:cs="宋体"/>
                <w:vertAlign w:val="subscript"/>
              </w:rPr>
              <w:t>R</w:t>
            </w:r>
            <w:r w:rsidRPr="008966C5">
              <w:rPr>
                <w:rFonts w:ascii="宋体" w:hAnsi="宋体" w:cs="宋体" w:hint="eastAsia"/>
              </w:rPr>
              <w:t>、</w:t>
            </w:r>
            <w:r w:rsidRPr="008966C5">
              <w:rPr>
                <w:rFonts w:ascii="宋体" w:hAnsi="宋体" w:cs="宋体"/>
              </w:rPr>
              <w:t>P</w:t>
            </w:r>
            <w:r w:rsidRPr="008966C5">
              <w:rPr>
                <w:rFonts w:ascii="宋体" w:hAnsi="宋体" w:cs="宋体"/>
                <w:vertAlign w:val="subscript"/>
              </w:rPr>
              <w:t>B</w:t>
            </w:r>
            <w:r w:rsidRPr="008966C5">
              <w:rPr>
                <w:rFonts w:ascii="宋体" w:hAnsi="宋体" w:cs="宋体" w:hint="eastAsia"/>
              </w:rPr>
              <w:t>信号输出）</w:t>
            </w:r>
          </w:p>
        </w:tc>
        <w:tc>
          <w:tcPr>
            <w:tcW w:w="1134" w:type="dxa"/>
            <w:vAlign w:val="center"/>
          </w:tcPr>
          <w:p w:rsidR="002D5BD9" w:rsidRPr="008966C5" w:rsidRDefault="002D5BD9" w:rsidP="006F35C0">
            <w:pPr>
              <w:adjustRightInd w:val="0"/>
              <w:snapToGrid w:val="0"/>
              <w:textAlignment w:val="baseline"/>
              <w:rPr>
                <w:rFonts w:ascii="宋体"/>
              </w:rPr>
            </w:pPr>
            <w:r w:rsidRPr="008966C5">
              <w:rPr>
                <w:rFonts w:ascii="宋体" w:hAnsi="宋体" w:cs="宋体"/>
              </w:rPr>
              <w:t>Y</w:t>
            </w:r>
            <w:r w:rsidRPr="008966C5">
              <w:rPr>
                <w:rFonts w:ascii="宋体" w:hAnsi="宋体" w:cs="宋体" w:hint="eastAsia"/>
              </w:rPr>
              <w:t>信号输出电平</w:t>
            </w:r>
          </w:p>
        </w:tc>
        <w:tc>
          <w:tcPr>
            <w:tcW w:w="1843" w:type="dxa"/>
            <w:vAlign w:val="center"/>
          </w:tcPr>
          <w:p w:rsidR="002D5BD9" w:rsidRPr="008966C5" w:rsidRDefault="002D5BD9" w:rsidP="006F35C0">
            <w:pPr>
              <w:adjustRightInd w:val="0"/>
              <w:snapToGrid w:val="0"/>
              <w:spacing w:line="200" w:lineRule="exact"/>
              <w:rPr>
                <w:rFonts w:ascii="宋体"/>
              </w:rPr>
            </w:pPr>
            <w:r w:rsidRPr="008966C5">
              <w:rPr>
                <w:rFonts w:ascii="宋体" w:hAnsi="宋体" w:cs="宋体"/>
              </w:rPr>
              <w:t xml:space="preserve">GB/T 11442-2016 </w:t>
            </w:r>
            <w:r w:rsidRPr="008966C5">
              <w:rPr>
                <w:rFonts w:ascii="宋体" w:hAnsi="宋体" w:cs="宋体" w:hint="eastAsia"/>
              </w:rPr>
              <w:t>表</w:t>
            </w:r>
            <w:r w:rsidRPr="008966C5">
              <w:rPr>
                <w:rFonts w:ascii="宋体" w:hAnsi="宋体" w:cs="宋体"/>
              </w:rPr>
              <w:t xml:space="preserve">11 </w:t>
            </w:r>
            <w:r w:rsidRPr="008966C5">
              <w:rPr>
                <w:rFonts w:ascii="宋体" w:hAnsi="宋体" w:cs="宋体" w:hint="eastAsia"/>
              </w:rPr>
              <w:t>序号</w:t>
            </w:r>
            <w:r w:rsidRPr="008966C5">
              <w:rPr>
                <w:rFonts w:ascii="宋体" w:hAnsi="宋体" w:cs="宋体"/>
              </w:rPr>
              <w:t>36</w:t>
            </w:r>
          </w:p>
          <w:p w:rsidR="002D5BD9" w:rsidRPr="008966C5" w:rsidRDefault="002D5BD9" w:rsidP="006F35C0">
            <w:pPr>
              <w:tabs>
                <w:tab w:val="left" w:pos="0"/>
              </w:tabs>
              <w:snapToGrid w:val="0"/>
              <w:spacing w:line="200" w:lineRule="exact"/>
              <w:rPr>
                <w:rFonts w:ascii="宋体"/>
              </w:rPr>
            </w:pPr>
            <w:r w:rsidRPr="008966C5">
              <w:rPr>
                <w:rFonts w:ascii="宋体" w:hAnsi="宋体" w:cs="宋体"/>
              </w:rPr>
              <w:t xml:space="preserve">GB/T 16954-2016 </w:t>
            </w:r>
            <w:r w:rsidRPr="008966C5">
              <w:rPr>
                <w:rFonts w:ascii="宋体" w:hAnsi="宋体" w:cs="宋体" w:hint="eastAsia"/>
              </w:rPr>
              <w:t>表</w:t>
            </w:r>
            <w:r w:rsidRPr="008966C5">
              <w:rPr>
                <w:rFonts w:ascii="宋体" w:hAnsi="宋体" w:cs="宋体"/>
              </w:rPr>
              <w:t xml:space="preserve">9 </w:t>
            </w:r>
            <w:r w:rsidRPr="008966C5">
              <w:rPr>
                <w:rFonts w:ascii="宋体" w:hAnsi="宋体" w:cs="宋体" w:hint="eastAsia"/>
              </w:rPr>
              <w:t>序号</w:t>
            </w:r>
            <w:r w:rsidRPr="008966C5">
              <w:rPr>
                <w:rFonts w:ascii="宋体" w:hAnsi="宋体" w:cs="宋体"/>
              </w:rPr>
              <w:t>36</w:t>
            </w:r>
          </w:p>
        </w:tc>
        <w:tc>
          <w:tcPr>
            <w:tcW w:w="1134" w:type="dxa"/>
            <w:vMerge w:val="restart"/>
            <w:vAlign w:val="center"/>
          </w:tcPr>
          <w:p w:rsidR="002D5BD9" w:rsidRPr="008966C5" w:rsidRDefault="002D5BD9" w:rsidP="006F35C0">
            <w:pPr>
              <w:adjustRightInd w:val="0"/>
              <w:snapToGrid w:val="0"/>
              <w:textAlignment w:val="baseline"/>
              <w:rPr>
                <w:rFonts w:ascii="宋体"/>
              </w:rPr>
            </w:pPr>
            <w:r w:rsidRPr="008966C5">
              <w:rPr>
                <w:rFonts w:ascii="宋体" w:hAnsi="宋体" w:cs="宋体" w:hint="eastAsia"/>
              </w:rPr>
              <w:t>码流发生器</w:t>
            </w:r>
          </w:p>
          <w:p w:rsidR="002D5BD9" w:rsidRPr="008966C5" w:rsidRDefault="002D5BD9" w:rsidP="006F35C0">
            <w:pPr>
              <w:adjustRightInd w:val="0"/>
              <w:snapToGrid w:val="0"/>
              <w:textAlignment w:val="baseline"/>
              <w:rPr>
                <w:rFonts w:ascii="宋体"/>
              </w:rPr>
            </w:pPr>
          </w:p>
          <w:p w:rsidR="002D5BD9" w:rsidRPr="008966C5" w:rsidRDefault="002D5BD9" w:rsidP="006F35C0">
            <w:pPr>
              <w:adjustRightInd w:val="0"/>
              <w:snapToGrid w:val="0"/>
              <w:textAlignment w:val="baseline"/>
              <w:rPr>
                <w:rFonts w:ascii="宋体"/>
              </w:rPr>
            </w:pPr>
          </w:p>
          <w:p w:rsidR="002D5BD9" w:rsidRPr="008966C5" w:rsidRDefault="002D5BD9" w:rsidP="006F35C0">
            <w:pPr>
              <w:adjustRightInd w:val="0"/>
              <w:snapToGrid w:val="0"/>
              <w:textAlignment w:val="baseline"/>
              <w:rPr>
                <w:rFonts w:ascii="宋体"/>
              </w:rPr>
            </w:pPr>
            <w:r w:rsidRPr="008966C5">
              <w:rPr>
                <w:rFonts w:ascii="宋体" w:hAnsi="宋体" w:cs="宋体" w:hint="eastAsia"/>
              </w:rPr>
              <w:t>电视测试发射机</w:t>
            </w:r>
          </w:p>
          <w:p w:rsidR="002D5BD9" w:rsidRPr="008966C5" w:rsidRDefault="002D5BD9" w:rsidP="006F35C0">
            <w:pPr>
              <w:adjustRightInd w:val="0"/>
              <w:snapToGrid w:val="0"/>
              <w:textAlignment w:val="baseline"/>
              <w:rPr>
                <w:rFonts w:ascii="宋体"/>
              </w:rPr>
            </w:pPr>
          </w:p>
          <w:p w:rsidR="002D5BD9" w:rsidRPr="008966C5" w:rsidRDefault="002D5BD9" w:rsidP="006F35C0">
            <w:pPr>
              <w:adjustRightInd w:val="0"/>
              <w:snapToGrid w:val="0"/>
              <w:textAlignment w:val="baseline"/>
              <w:rPr>
                <w:rFonts w:ascii="宋体"/>
              </w:rPr>
            </w:pPr>
          </w:p>
          <w:p w:rsidR="002D5BD9" w:rsidRPr="008966C5" w:rsidRDefault="002D5BD9" w:rsidP="006F35C0">
            <w:pPr>
              <w:adjustRightInd w:val="0"/>
              <w:snapToGrid w:val="0"/>
              <w:textAlignment w:val="baseline"/>
              <w:rPr>
                <w:rFonts w:ascii="宋体"/>
              </w:rPr>
            </w:pPr>
          </w:p>
          <w:p w:rsidR="002D5BD9" w:rsidRPr="008966C5" w:rsidRDefault="002D5BD9" w:rsidP="006F35C0">
            <w:pPr>
              <w:adjustRightInd w:val="0"/>
              <w:snapToGrid w:val="0"/>
              <w:textAlignment w:val="baseline"/>
              <w:rPr>
                <w:rFonts w:ascii="宋体"/>
              </w:rPr>
            </w:pPr>
          </w:p>
          <w:p w:rsidR="002D5BD9" w:rsidRPr="008966C5" w:rsidRDefault="002D5BD9" w:rsidP="006F35C0">
            <w:pPr>
              <w:adjustRightInd w:val="0"/>
              <w:snapToGrid w:val="0"/>
              <w:textAlignment w:val="baseline"/>
              <w:rPr>
                <w:rFonts w:ascii="宋体"/>
                <w:highlight w:val="yellow"/>
              </w:rPr>
            </w:pPr>
            <w:r w:rsidRPr="008966C5">
              <w:rPr>
                <w:rFonts w:ascii="宋体" w:hAnsi="宋体" w:cs="宋体" w:hint="eastAsia"/>
              </w:rPr>
              <w:t>音视频分析仪</w:t>
            </w:r>
          </w:p>
        </w:tc>
        <w:tc>
          <w:tcPr>
            <w:tcW w:w="3118" w:type="dxa"/>
            <w:vMerge w:val="restart"/>
            <w:vAlign w:val="center"/>
          </w:tcPr>
          <w:p w:rsidR="002D5BD9" w:rsidRPr="008966C5" w:rsidRDefault="002D5BD9" w:rsidP="006F35C0">
            <w:pPr>
              <w:tabs>
                <w:tab w:val="left" w:pos="0"/>
              </w:tabs>
              <w:snapToGrid w:val="0"/>
              <w:ind w:right="73"/>
              <w:rPr>
                <w:rFonts w:ascii="宋体"/>
              </w:rPr>
            </w:pPr>
            <w:r w:rsidRPr="008966C5">
              <w:rPr>
                <w:rFonts w:ascii="宋体" w:hAnsi="宋体" w:cs="宋体" w:hint="eastAsia"/>
              </w:rPr>
              <w:t>符号率</w:t>
            </w:r>
            <w:r w:rsidRPr="008966C5">
              <w:rPr>
                <w:rFonts w:ascii="宋体" w:hAnsi="宋体" w:cs="宋体"/>
              </w:rPr>
              <w:t>:2MS/s</w:t>
            </w:r>
            <w:r w:rsidRPr="008966C5">
              <w:t>~</w:t>
            </w:r>
            <w:r w:rsidRPr="008966C5">
              <w:rPr>
                <w:rFonts w:ascii="宋体" w:hAnsi="宋体" w:cs="宋体"/>
              </w:rPr>
              <w:t>40MS/s</w:t>
            </w:r>
          </w:p>
          <w:p w:rsidR="002D5BD9" w:rsidRPr="008966C5" w:rsidRDefault="002D5BD9" w:rsidP="006F35C0">
            <w:pPr>
              <w:tabs>
                <w:tab w:val="left" w:pos="0"/>
              </w:tabs>
              <w:snapToGrid w:val="0"/>
              <w:ind w:right="73"/>
              <w:rPr>
                <w:rFonts w:ascii="宋体"/>
              </w:rPr>
            </w:pPr>
          </w:p>
          <w:p w:rsidR="002D5BD9" w:rsidRPr="008966C5" w:rsidRDefault="002D5BD9" w:rsidP="006F35C0">
            <w:pPr>
              <w:tabs>
                <w:tab w:val="left" w:pos="0"/>
              </w:tabs>
              <w:snapToGrid w:val="0"/>
              <w:ind w:right="73"/>
              <w:rPr>
                <w:rFonts w:ascii="宋体"/>
              </w:rPr>
            </w:pPr>
          </w:p>
          <w:p w:rsidR="002D5BD9" w:rsidRPr="008966C5" w:rsidRDefault="002D5BD9" w:rsidP="006F35C0">
            <w:pPr>
              <w:tabs>
                <w:tab w:val="left" w:pos="0"/>
              </w:tabs>
              <w:snapToGrid w:val="0"/>
              <w:ind w:right="73"/>
              <w:rPr>
                <w:rFonts w:ascii="宋体"/>
              </w:rPr>
            </w:pPr>
            <w:r w:rsidRPr="008966C5">
              <w:rPr>
                <w:rFonts w:ascii="宋体" w:hAnsi="宋体" w:cs="宋体" w:hint="eastAsia"/>
              </w:rPr>
              <w:t>频率范围：</w:t>
            </w:r>
            <w:r w:rsidRPr="008966C5">
              <w:rPr>
                <w:rFonts w:ascii="宋体" w:hAnsi="宋体" w:cs="宋体"/>
              </w:rPr>
              <w:t>950MHz</w:t>
            </w:r>
            <w:r w:rsidRPr="008966C5">
              <w:t>~</w:t>
            </w:r>
            <w:r w:rsidRPr="008966C5">
              <w:rPr>
                <w:rFonts w:ascii="宋体" w:hAnsi="宋体" w:cs="宋体"/>
              </w:rPr>
              <w:t>2150MHz</w:t>
            </w:r>
          </w:p>
          <w:p w:rsidR="002D5BD9" w:rsidRPr="008966C5" w:rsidRDefault="002D5BD9" w:rsidP="006F35C0">
            <w:pPr>
              <w:tabs>
                <w:tab w:val="left" w:pos="0"/>
              </w:tabs>
              <w:snapToGrid w:val="0"/>
              <w:ind w:right="73"/>
              <w:rPr>
                <w:rFonts w:ascii="宋体"/>
              </w:rPr>
            </w:pPr>
            <w:r w:rsidRPr="008966C5">
              <w:rPr>
                <w:rFonts w:ascii="宋体" w:hAnsi="宋体" w:cs="宋体" w:hint="eastAsia"/>
              </w:rPr>
              <w:t>频率精度：</w:t>
            </w:r>
            <w:r w:rsidRPr="008966C5">
              <w:rPr>
                <w:rFonts w:ascii="宋体" w:hAnsi="宋体" w:cs="宋体"/>
              </w:rPr>
              <w:t>1</w:t>
            </w:r>
            <w:r w:rsidRPr="008966C5">
              <w:rPr>
                <w:rFonts w:ascii="宋体" w:hAnsi="宋体" w:cs="宋体" w:hint="eastAsia"/>
              </w:rPr>
              <w:t>×</w:t>
            </w:r>
            <w:r w:rsidRPr="008966C5">
              <w:rPr>
                <w:rFonts w:ascii="宋体" w:hAnsi="宋体" w:cs="宋体"/>
              </w:rPr>
              <w:t>10</w:t>
            </w:r>
            <w:r w:rsidRPr="008966C5">
              <w:rPr>
                <w:rFonts w:ascii="宋体" w:hAnsi="宋体" w:cs="宋体"/>
                <w:vertAlign w:val="superscript"/>
              </w:rPr>
              <w:t>-6</w:t>
            </w:r>
          </w:p>
          <w:p w:rsidR="002D5BD9" w:rsidRPr="008966C5" w:rsidRDefault="002D5BD9" w:rsidP="006F35C0">
            <w:pPr>
              <w:tabs>
                <w:tab w:val="left" w:pos="0"/>
              </w:tabs>
              <w:snapToGrid w:val="0"/>
              <w:ind w:right="73"/>
              <w:rPr>
                <w:rFonts w:ascii="宋体"/>
              </w:rPr>
            </w:pPr>
            <w:r w:rsidRPr="008966C5">
              <w:rPr>
                <w:rFonts w:ascii="宋体" w:hAnsi="宋体" w:cs="宋体" w:hint="eastAsia"/>
              </w:rPr>
              <w:t>功率范围：</w:t>
            </w:r>
            <w:r w:rsidRPr="008966C5">
              <w:rPr>
                <w:rFonts w:ascii="宋体" w:hAnsi="宋体" w:cs="宋体"/>
              </w:rPr>
              <w:t>-65dBm</w:t>
            </w:r>
            <w:r w:rsidRPr="008966C5">
              <w:t>~</w:t>
            </w:r>
            <w:r w:rsidRPr="008966C5">
              <w:rPr>
                <w:rFonts w:ascii="宋体" w:hAnsi="宋体" w:cs="宋体"/>
              </w:rPr>
              <w:t>-25dBm</w:t>
            </w:r>
          </w:p>
          <w:p w:rsidR="002D5BD9" w:rsidRPr="008966C5" w:rsidRDefault="002D5BD9" w:rsidP="006F35C0">
            <w:pPr>
              <w:tabs>
                <w:tab w:val="left" w:pos="0"/>
              </w:tabs>
              <w:snapToGrid w:val="0"/>
              <w:ind w:right="73"/>
              <w:rPr>
                <w:rFonts w:ascii="宋体"/>
              </w:rPr>
            </w:pPr>
            <w:r w:rsidRPr="008966C5">
              <w:rPr>
                <w:rFonts w:ascii="宋体" w:hAnsi="宋体" w:cs="宋体" w:hint="eastAsia"/>
              </w:rPr>
              <w:t>功率精度：±</w:t>
            </w:r>
            <w:r w:rsidRPr="008966C5">
              <w:rPr>
                <w:rFonts w:ascii="宋体" w:hAnsi="宋体" w:cs="宋体"/>
              </w:rPr>
              <w:t xml:space="preserve">0.5dB </w:t>
            </w:r>
          </w:p>
          <w:p w:rsidR="002D5BD9" w:rsidRPr="008966C5" w:rsidRDefault="002D5BD9" w:rsidP="006F35C0">
            <w:pPr>
              <w:tabs>
                <w:tab w:val="left" w:pos="0"/>
              </w:tabs>
              <w:snapToGrid w:val="0"/>
              <w:ind w:right="73"/>
              <w:rPr>
                <w:rFonts w:ascii="宋体"/>
              </w:rPr>
            </w:pPr>
          </w:p>
          <w:p w:rsidR="002D5BD9" w:rsidRPr="008966C5" w:rsidRDefault="002D5BD9" w:rsidP="006F35C0">
            <w:pPr>
              <w:tabs>
                <w:tab w:val="left" w:pos="0"/>
              </w:tabs>
              <w:snapToGrid w:val="0"/>
              <w:ind w:right="73"/>
              <w:rPr>
                <w:rFonts w:ascii="宋体"/>
              </w:rPr>
            </w:pPr>
          </w:p>
          <w:p w:rsidR="002D5BD9" w:rsidRPr="008966C5" w:rsidRDefault="002D5BD9" w:rsidP="006F35C0">
            <w:pPr>
              <w:tabs>
                <w:tab w:val="left" w:pos="0"/>
              </w:tabs>
              <w:snapToGrid w:val="0"/>
              <w:ind w:right="73"/>
              <w:rPr>
                <w:rFonts w:ascii="宋体"/>
              </w:rPr>
            </w:pPr>
            <w:r w:rsidRPr="008966C5">
              <w:rPr>
                <w:rFonts w:ascii="宋体" w:hAnsi="宋体" w:cs="宋体" w:hint="eastAsia"/>
              </w:rPr>
              <w:t>音频电平测量精度：±</w:t>
            </w:r>
            <w:r w:rsidRPr="008966C5">
              <w:rPr>
                <w:rFonts w:ascii="宋体" w:hAnsi="宋体" w:cs="宋体"/>
              </w:rPr>
              <w:t>3.0%</w:t>
            </w:r>
          </w:p>
          <w:p w:rsidR="002D5BD9" w:rsidRPr="008966C5" w:rsidRDefault="002D5BD9" w:rsidP="006F35C0">
            <w:pPr>
              <w:tabs>
                <w:tab w:val="left" w:pos="0"/>
              </w:tabs>
              <w:snapToGrid w:val="0"/>
              <w:ind w:right="73"/>
              <w:rPr>
                <w:rFonts w:ascii="宋体"/>
              </w:rPr>
            </w:pPr>
            <w:r w:rsidRPr="008966C5">
              <w:rPr>
                <w:rFonts w:ascii="宋体" w:hAnsi="宋体" w:cs="宋体" w:hint="eastAsia"/>
              </w:rPr>
              <w:t>衰减器：±</w:t>
            </w:r>
            <w:r w:rsidRPr="008966C5">
              <w:rPr>
                <w:rFonts w:ascii="宋体" w:hAnsi="宋体" w:cs="宋体"/>
              </w:rPr>
              <w:t>1dB</w:t>
            </w:r>
          </w:p>
          <w:p w:rsidR="002D5BD9" w:rsidRPr="008966C5" w:rsidRDefault="002D5BD9" w:rsidP="006F35C0">
            <w:pPr>
              <w:tabs>
                <w:tab w:val="left" w:pos="0"/>
              </w:tabs>
              <w:snapToGrid w:val="0"/>
              <w:ind w:right="73"/>
              <w:rPr>
                <w:rFonts w:ascii="宋体"/>
              </w:rPr>
            </w:pPr>
            <w:r w:rsidRPr="008966C5">
              <w:rPr>
                <w:rFonts w:ascii="宋体" w:hAnsi="宋体" w:cs="宋体" w:hint="eastAsia"/>
              </w:rPr>
              <w:t>视频幅度测量精度：±</w:t>
            </w:r>
            <w:r w:rsidRPr="008966C5">
              <w:rPr>
                <w:rFonts w:ascii="宋体" w:hAnsi="宋体" w:cs="宋体"/>
              </w:rPr>
              <w:t>5 mV</w:t>
            </w:r>
          </w:p>
          <w:p w:rsidR="002D5BD9" w:rsidRPr="008966C5" w:rsidRDefault="002D5BD9" w:rsidP="006F35C0">
            <w:pPr>
              <w:tabs>
                <w:tab w:val="left" w:pos="0"/>
              </w:tabs>
              <w:snapToGrid w:val="0"/>
              <w:ind w:right="73"/>
              <w:rPr>
                <w:rFonts w:ascii="宋体"/>
                <w:highlight w:val="yellow"/>
              </w:rPr>
            </w:pPr>
            <w:r w:rsidRPr="008966C5">
              <w:rPr>
                <w:rFonts w:ascii="宋体" w:hAnsi="宋体" w:cs="宋体" w:hint="eastAsia"/>
              </w:rPr>
              <w:t>频率输出±</w:t>
            </w:r>
            <w:r w:rsidRPr="008966C5">
              <w:rPr>
                <w:rFonts w:ascii="宋体" w:hAnsi="宋体" w:cs="宋体"/>
              </w:rPr>
              <w:t>3.0%</w:t>
            </w:r>
          </w:p>
        </w:tc>
      </w:tr>
      <w:tr w:rsidR="002D5BD9" w:rsidRPr="008966C5">
        <w:trPr>
          <w:trHeight w:val="964"/>
        </w:trPr>
        <w:tc>
          <w:tcPr>
            <w:tcW w:w="423" w:type="dxa"/>
            <w:vMerge/>
          </w:tcPr>
          <w:p w:rsidR="002D5BD9" w:rsidRPr="008966C5"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425"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1134" w:type="dxa"/>
            <w:vAlign w:val="center"/>
          </w:tcPr>
          <w:p w:rsidR="002D5BD9" w:rsidRPr="008966C5" w:rsidRDefault="002D5BD9" w:rsidP="006F35C0">
            <w:pPr>
              <w:adjustRightInd w:val="0"/>
              <w:snapToGrid w:val="0"/>
              <w:textAlignment w:val="baseline"/>
              <w:rPr>
                <w:rFonts w:ascii="宋体"/>
              </w:rPr>
            </w:pPr>
            <w:r w:rsidRPr="008966C5">
              <w:rPr>
                <w:rFonts w:ascii="宋体" w:hAnsi="宋体" w:cs="宋体"/>
                <w:spacing w:val="-16"/>
              </w:rPr>
              <w:t>P</w:t>
            </w:r>
            <w:r w:rsidRPr="008966C5">
              <w:rPr>
                <w:rFonts w:ascii="宋体" w:hAnsi="宋体" w:cs="宋体"/>
                <w:spacing w:val="-16"/>
                <w:vertAlign w:val="subscript"/>
              </w:rPr>
              <w:t>R</w:t>
            </w:r>
            <w:r w:rsidRPr="008966C5">
              <w:rPr>
                <w:rFonts w:ascii="宋体" w:hAnsi="宋体" w:cs="宋体" w:hint="eastAsia"/>
                <w:spacing w:val="-16"/>
              </w:rPr>
              <w:t>、</w:t>
            </w:r>
            <w:r w:rsidRPr="008966C5">
              <w:rPr>
                <w:rFonts w:ascii="宋体" w:hAnsi="宋体" w:cs="宋体"/>
                <w:spacing w:val="-16"/>
              </w:rPr>
              <w:t>P</w:t>
            </w:r>
            <w:r w:rsidRPr="008966C5">
              <w:rPr>
                <w:rFonts w:ascii="宋体" w:hAnsi="宋体" w:cs="宋体"/>
                <w:spacing w:val="-16"/>
                <w:vertAlign w:val="subscript"/>
              </w:rPr>
              <w:t>B</w:t>
            </w:r>
            <w:r w:rsidRPr="008966C5">
              <w:rPr>
                <w:rFonts w:ascii="宋体" w:hAnsi="宋体" w:cs="宋体" w:hint="eastAsia"/>
              </w:rPr>
              <w:t>信号输出电平</w:t>
            </w:r>
          </w:p>
        </w:tc>
        <w:tc>
          <w:tcPr>
            <w:tcW w:w="1843" w:type="dxa"/>
            <w:vAlign w:val="center"/>
          </w:tcPr>
          <w:p w:rsidR="002D5BD9" w:rsidRPr="008966C5" w:rsidRDefault="002D5BD9" w:rsidP="006F35C0">
            <w:pPr>
              <w:adjustRightInd w:val="0"/>
              <w:snapToGrid w:val="0"/>
              <w:spacing w:line="200" w:lineRule="exact"/>
              <w:rPr>
                <w:rFonts w:ascii="宋体"/>
              </w:rPr>
            </w:pPr>
            <w:r w:rsidRPr="008966C5">
              <w:rPr>
                <w:rFonts w:ascii="宋体" w:hAnsi="宋体" w:cs="宋体"/>
              </w:rPr>
              <w:t xml:space="preserve">GB/T 11442-2016 </w:t>
            </w:r>
            <w:r w:rsidRPr="008966C5">
              <w:rPr>
                <w:rFonts w:ascii="宋体" w:hAnsi="宋体" w:cs="宋体" w:hint="eastAsia"/>
              </w:rPr>
              <w:t>表</w:t>
            </w:r>
            <w:r w:rsidRPr="008966C5">
              <w:rPr>
                <w:rFonts w:ascii="宋体" w:hAnsi="宋体" w:cs="宋体"/>
              </w:rPr>
              <w:t xml:space="preserve">11 </w:t>
            </w:r>
            <w:r w:rsidRPr="008966C5">
              <w:rPr>
                <w:rFonts w:ascii="宋体" w:hAnsi="宋体" w:cs="宋体" w:hint="eastAsia"/>
              </w:rPr>
              <w:t>序号</w:t>
            </w:r>
            <w:r w:rsidRPr="008966C5">
              <w:rPr>
                <w:rFonts w:ascii="宋体" w:hAnsi="宋体" w:cs="宋体"/>
              </w:rPr>
              <w:t>37</w:t>
            </w:r>
          </w:p>
          <w:p w:rsidR="002D5BD9" w:rsidRPr="008966C5" w:rsidRDefault="002D5BD9" w:rsidP="006F35C0">
            <w:pPr>
              <w:tabs>
                <w:tab w:val="left" w:pos="0"/>
              </w:tabs>
              <w:snapToGrid w:val="0"/>
              <w:spacing w:line="200" w:lineRule="exact"/>
              <w:rPr>
                <w:rFonts w:ascii="宋体"/>
              </w:rPr>
            </w:pPr>
            <w:r w:rsidRPr="008966C5">
              <w:rPr>
                <w:rFonts w:ascii="宋体" w:hAnsi="宋体" w:cs="宋体"/>
              </w:rPr>
              <w:t xml:space="preserve">GB/T 16954-2016 </w:t>
            </w:r>
            <w:r w:rsidRPr="008966C5">
              <w:rPr>
                <w:rFonts w:ascii="宋体" w:hAnsi="宋体" w:cs="宋体" w:hint="eastAsia"/>
              </w:rPr>
              <w:t>表</w:t>
            </w:r>
            <w:r w:rsidRPr="008966C5">
              <w:rPr>
                <w:rFonts w:ascii="宋体" w:hAnsi="宋体" w:cs="宋体"/>
              </w:rPr>
              <w:t xml:space="preserve">9 </w:t>
            </w:r>
            <w:r w:rsidRPr="008966C5">
              <w:rPr>
                <w:rFonts w:ascii="宋体" w:hAnsi="宋体" w:cs="宋体" w:hint="eastAsia"/>
              </w:rPr>
              <w:t>序号</w:t>
            </w:r>
            <w:r w:rsidRPr="008966C5">
              <w:rPr>
                <w:rFonts w:ascii="宋体" w:hAnsi="宋体" w:cs="宋体"/>
              </w:rPr>
              <w:t>37</w:t>
            </w:r>
          </w:p>
        </w:tc>
        <w:tc>
          <w:tcPr>
            <w:tcW w:w="1134" w:type="dxa"/>
            <w:vMerge/>
            <w:vAlign w:val="center"/>
          </w:tcPr>
          <w:p w:rsidR="002D5BD9" w:rsidRPr="008966C5" w:rsidRDefault="002D5BD9" w:rsidP="00F0256D">
            <w:pPr>
              <w:tabs>
                <w:tab w:val="left" w:pos="0"/>
              </w:tabs>
              <w:snapToGrid w:val="0"/>
              <w:spacing w:line="280" w:lineRule="exact"/>
              <w:rPr>
                <w:rFonts w:ascii="宋体"/>
              </w:rPr>
            </w:pPr>
          </w:p>
        </w:tc>
        <w:tc>
          <w:tcPr>
            <w:tcW w:w="3118" w:type="dxa"/>
            <w:vMerge/>
            <w:vAlign w:val="center"/>
          </w:tcPr>
          <w:p w:rsidR="002D5BD9" w:rsidRPr="008966C5" w:rsidRDefault="002D5BD9" w:rsidP="00F0256D">
            <w:pPr>
              <w:tabs>
                <w:tab w:val="left" w:pos="0"/>
              </w:tabs>
              <w:snapToGrid w:val="0"/>
              <w:spacing w:line="280" w:lineRule="exact"/>
              <w:ind w:right="73"/>
              <w:rPr>
                <w:rFonts w:ascii="宋体"/>
              </w:rPr>
            </w:pPr>
          </w:p>
        </w:tc>
      </w:tr>
      <w:tr w:rsidR="002D5BD9" w:rsidRPr="008966C5">
        <w:trPr>
          <w:trHeight w:val="964"/>
        </w:trPr>
        <w:tc>
          <w:tcPr>
            <w:tcW w:w="423" w:type="dxa"/>
            <w:vMerge/>
          </w:tcPr>
          <w:p w:rsidR="002D5BD9" w:rsidRPr="008966C5"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425"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1134" w:type="dxa"/>
            <w:vAlign w:val="center"/>
          </w:tcPr>
          <w:p w:rsidR="002D5BD9" w:rsidRPr="008966C5" w:rsidRDefault="002D5BD9" w:rsidP="006F35C0">
            <w:pPr>
              <w:adjustRightInd w:val="0"/>
              <w:snapToGrid w:val="0"/>
              <w:textAlignment w:val="baseline"/>
              <w:rPr>
                <w:rFonts w:ascii="宋体"/>
              </w:rPr>
            </w:pPr>
            <w:r w:rsidRPr="008966C5">
              <w:rPr>
                <w:rFonts w:ascii="宋体" w:hAnsi="宋体" w:cs="宋体"/>
              </w:rPr>
              <w:t>Y</w:t>
            </w:r>
            <w:r w:rsidRPr="008966C5">
              <w:rPr>
                <w:rFonts w:ascii="宋体" w:hAnsi="宋体" w:cs="宋体" w:hint="eastAsia"/>
              </w:rPr>
              <w:t>信号的幅频响应</w:t>
            </w:r>
          </w:p>
        </w:tc>
        <w:tc>
          <w:tcPr>
            <w:tcW w:w="1843" w:type="dxa"/>
            <w:vAlign w:val="center"/>
          </w:tcPr>
          <w:p w:rsidR="002D5BD9" w:rsidRPr="008966C5" w:rsidRDefault="002D5BD9" w:rsidP="006F35C0">
            <w:pPr>
              <w:adjustRightInd w:val="0"/>
              <w:snapToGrid w:val="0"/>
              <w:spacing w:line="200" w:lineRule="exact"/>
              <w:rPr>
                <w:rFonts w:ascii="宋体"/>
              </w:rPr>
            </w:pPr>
            <w:r w:rsidRPr="008966C5">
              <w:rPr>
                <w:rFonts w:ascii="宋体" w:hAnsi="宋体" w:cs="宋体"/>
              </w:rPr>
              <w:t xml:space="preserve">GB/T 11442-2016 </w:t>
            </w:r>
            <w:r w:rsidRPr="008966C5">
              <w:rPr>
                <w:rFonts w:ascii="宋体" w:hAnsi="宋体" w:cs="宋体" w:hint="eastAsia"/>
              </w:rPr>
              <w:t>表</w:t>
            </w:r>
            <w:r w:rsidRPr="008966C5">
              <w:rPr>
                <w:rFonts w:ascii="宋体" w:hAnsi="宋体" w:cs="宋体"/>
              </w:rPr>
              <w:t xml:space="preserve">11 </w:t>
            </w:r>
            <w:r w:rsidRPr="008966C5">
              <w:rPr>
                <w:rFonts w:ascii="宋体" w:hAnsi="宋体" w:cs="宋体" w:hint="eastAsia"/>
              </w:rPr>
              <w:t>序号</w:t>
            </w:r>
            <w:r w:rsidRPr="008966C5">
              <w:rPr>
                <w:rFonts w:ascii="宋体" w:hAnsi="宋体" w:cs="宋体"/>
              </w:rPr>
              <w:t>38</w:t>
            </w:r>
          </w:p>
          <w:p w:rsidR="002D5BD9" w:rsidRPr="008966C5" w:rsidRDefault="002D5BD9" w:rsidP="006F35C0">
            <w:pPr>
              <w:tabs>
                <w:tab w:val="left" w:pos="0"/>
              </w:tabs>
              <w:snapToGrid w:val="0"/>
              <w:spacing w:line="200" w:lineRule="exact"/>
              <w:rPr>
                <w:rFonts w:ascii="宋体"/>
              </w:rPr>
            </w:pPr>
            <w:r w:rsidRPr="008966C5">
              <w:rPr>
                <w:rFonts w:ascii="宋体" w:hAnsi="宋体" w:cs="宋体"/>
              </w:rPr>
              <w:t xml:space="preserve">GB/T 16954-2016 </w:t>
            </w:r>
            <w:r w:rsidRPr="008966C5">
              <w:rPr>
                <w:rFonts w:ascii="宋体" w:hAnsi="宋体" w:cs="宋体" w:hint="eastAsia"/>
              </w:rPr>
              <w:t>表</w:t>
            </w:r>
            <w:r w:rsidRPr="008966C5">
              <w:rPr>
                <w:rFonts w:ascii="宋体" w:hAnsi="宋体" w:cs="宋体"/>
              </w:rPr>
              <w:t xml:space="preserve">9 </w:t>
            </w:r>
            <w:r w:rsidRPr="008966C5">
              <w:rPr>
                <w:rFonts w:ascii="宋体" w:hAnsi="宋体" w:cs="宋体" w:hint="eastAsia"/>
              </w:rPr>
              <w:t>序号</w:t>
            </w:r>
            <w:r w:rsidRPr="008966C5">
              <w:rPr>
                <w:rFonts w:ascii="宋体" w:hAnsi="宋体" w:cs="宋体"/>
              </w:rPr>
              <w:t>38</w:t>
            </w:r>
          </w:p>
        </w:tc>
        <w:tc>
          <w:tcPr>
            <w:tcW w:w="1134" w:type="dxa"/>
            <w:vMerge/>
            <w:vAlign w:val="center"/>
          </w:tcPr>
          <w:p w:rsidR="002D5BD9" w:rsidRPr="008966C5" w:rsidRDefault="002D5BD9" w:rsidP="00F0256D">
            <w:pPr>
              <w:tabs>
                <w:tab w:val="left" w:pos="0"/>
              </w:tabs>
              <w:snapToGrid w:val="0"/>
              <w:spacing w:line="280" w:lineRule="exact"/>
              <w:rPr>
                <w:rFonts w:ascii="宋体"/>
              </w:rPr>
            </w:pPr>
          </w:p>
        </w:tc>
        <w:tc>
          <w:tcPr>
            <w:tcW w:w="3118" w:type="dxa"/>
            <w:vMerge/>
            <w:vAlign w:val="center"/>
          </w:tcPr>
          <w:p w:rsidR="002D5BD9" w:rsidRPr="008966C5" w:rsidRDefault="002D5BD9" w:rsidP="00F0256D">
            <w:pPr>
              <w:tabs>
                <w:tab w:val="left" w:pos="0"/>
              </w:tabs>
              <w:snapToGrid w:val="0"/>
              <w:spacing w:line="280" w:lineRule="exact"/>
              <w:ind w:right="73"/>
              <w:rPr>
                <w:rFonts w:ascii="宋体"/>
              </w:rPr>
            </w:pPr>
          </w:p>
        </w:tc>
      </w:tr>
      <w:tr w:rsidR="002D5BD9" w:rsidRPr="008966C5">
        <w:trPr>
          <w:trHeight w:val="964"/>
        </w:trPr>
        <w:tc>
          <w:tcPr>
            <w:tcW w:w="423" w:type="dxa"/>
            <w:vMerge/>
          </w:tcPr>
          <w:p w:rsidR="002D5BD9" w:rsidRPr="008966C5"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425"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1134" w:type="dxa"/>
            <w:vAlign w:val="center"/>
          </w:tcPr>
          <w:p w:rsidR="002D5BD9" w:rsidRPr="008966C5" w:rsidRDefault="002D5BD9" w:rsidP="006F35C0">
            <w:pPr>
              <w:snapToGrid w:val="0"/>
              <w:rPr>
                <w:rFonts w:ascii="宋体"/>
              </w:rPr>
            </w:pPr>
            <w:r w:rsidRPr="008966C5">
              <w:rPr>
                <w:rFonts w:ascii="宋体" w:hAnsi="宋体" w:cs="宋体"/>
              </w:rPr>
              <w:t>P</w:t>
            </w:r>
            <w:r w:rsidRPr="008966C5">
              <w:rPr>
                <w:rFonts w:ascii="宋体" w:hAnsi="宋体" w:cs="宋体"/>
                <w:vertAlign w:val="subscript"/>
              </w:rPr>
              <w:t>R</w:t>
            </w:r>
            <w:r w:rsidRPr="008966C5">
              <w:rPr>
                <w:rFonts w:ascii="宋体" w:hAnsi="宋体" w:cs="宋体" w:hint="eastAsia"/>
              </w:rPr>
              <w:t>、</w:t>
            </w:r>
            <w:r w:rsidRPr="008966C5">
              <w:rPr>
                <w:rFonts w:ascii="宋体" w:hAnsi="宋体" w:cs="宋体"/>
              </w:rPr>
              <w:t>P</w:t>
            </w:r>
            <w:r w:rsidRPr="008966C5">
              <w:rPr>
                <w:rFonts w:ascii="宋体" w:hAnsi="宋体" w:cs="宋体"/>
                <w:vertAlign w:val="subscript"/>
              </w:rPr>
              <w:t>B</w:t>
            </w:r>
            <w:r w:rsidRPr="008966C5">
              <w:rPr>
                <w:rFonts w:ascii="宋体" w:hAnsi="宋体" w:cs="宋体" w:hint="eastAsia"/>
              </w:rPr>
              <w:t>信号的幅频响应</w:t>
            </w:r>
          </w:p>
        </w:tc>
        <w:tc>
          <w:tcPr>
            <w:tcW w:w="1843" w:type="dxa"/>
            <w:vAlign w:val="center"/>
          </w:tcPr>
          <w:p w:rsidR="002D5BD9" w:rsidRPr="008966C5" w:rsidRDefault="002D5BD9" w:rsidP="006F35C0">
            <w:pPr>
              <w:adjustRightInd w:val="0"/>
              <w:snapToGrid w:val="0"/>
              <w:spacing w:line="200" w:lineRule="exact"/>
              <w:rPr>
                <w:rFonts w:ascii="宋体"/>
              </w:rPr>
            </w:pPr>
            <w:r w:rsidRPr="008966C5">
              <w:rPr>
                <w:rFonts w:ascii="宋体" w:hAnsi="宋体" w:cs="宋体"/>
              </w:rPr>
              <w:t xml:space="preserve">GB/T 11442-2016 </w:t>
            </w:r>
            <w:r w:rsidRPr="008966C5">
              <w:rPr>
                <w:rFonts w:ascii="宋体" w:hAnsi="宋体" w:cs="宋体" w:hint="eastAsia"/>
              </w:rPr>
              <w:t>表</w:t>
            </w:r>
            <w:r w:rsidRPr="008966C5">
              <w:rPr>
                <w:rFonts w:ascii="宋体" w:hAnsi="宋体" w:cs="宋体"/>
              </w:rPr>
              <w:t xml:space="preserve">11 </w:t>
            </w:r>
            <w:r w:rsidRPr="008966C5">
              <w:rPr>
                <w:rFonts w:ascii="宋体" w:hAnsi="宋体" w:cs="宋体" w:hint="eastAsia"/>
              </w:rPr>
              <w:t>序号</w:t>
            </w:r>
            <w:r w:rsidRPr="008966C5">
              <w:rPr>
                <w:rFonts w:ascii="宋体" w:hAnsi="宋体" w:cs="宋体"/>
              </w:rPr>
              <w:t>39</w:t>
            </w:r>
          </w:p>
          <w:p w:rsidR="002D5BD9" w:rsidRPr="008966C5" w:rsidRDefault="002D5BD9" w:rsidP="006F35C0">
            <w:pPr>
              <w:adjustRightInd w:val="0"/>
              <w:snapToGrid w:val="0"/>
              <w:spacing w:line="200" w:lineRule="exact"/>
              <w:textAlignment w:val="baseline"/>
              <w:rPr>
                <w:rFonts w:ascii="宋体"/>
              </w:rPr>
            </w:pPr>
            <w:r w:rsidRPr="008966C5">
              <w:rPr>
                <w:rFonts w:ascii="宋体" w:hAnsi="宋体" w:cs="宋体"/>
              </w:rPr>
              <w:t xml:space="preserve">GB/T 16954-2016 </w:t>
            </w:r>
            <w:r w:rsidRPr="008966C5">
              <w:rPr>
                <w:rFonts w:ascii="宋体" w:hAnsi="宋体" w:cs="宋体" w:hint="eastAsia"/>
              </w:rPr>
              <w:t>表</w:t>
            </w:r>
            <w:r w:rsidRPr="008966C5">
              <w:rPr>
                <w:rFonts w:ascii="宋体" w:hAnsi="宋体" w:cs="宋体"/>
              </w:rPr>
              <w:t xml:space="preserve">9 </w:t>
            </w:r>
            <w:r w:rsidRPr="008966C5">
              <w:rPr>
                <w:rFonts w:ascii="宋体" w:hAnsi="宋体" w:cs="宋体" w:hint="eastAsia"/>
              </w:rPr>
              <w:t>序号</w:t>
            </w:r>
            <w:r w:rsidRPr="008966C5">
              <w:rPr>
                <w:rFonts w:ascii="宋体" w:hAnsi="宋体" w:cs="宋体"/>
              </w:rPr>
              <w:t>39</w:t>
            </w:r>
          </w:p>
        </w:tc>
        <w:tc>
          <w:tcPr>
            <w:tcW w:w="1134" w:type="dxa"/>
            <w:vMerge/>
            <w:vAlign w:val="center"/>
          </w:tcPr>
          <w:p w:rsidR="002D5BD9" w:rsidRPr="008966C5" w:rsidRDefault="002D5BD9" w:rsidP="00F0256D">
            <w:pPr>
              <w:tabs>
                <w:tab w:val="left" w:pos="0"/>
              </w:tabs>
              <w:snapToGrid w:val="0"/>
              <w:spacing w:line="280" w:lineRule="exact"/>
              <w:rPr>
                <w:rFonts w:ascii="宋体"/>
              </w:rPr>
            </w:pPr>
          </w:p>
        </w:tc>
        <w:tc>
          <w:tcPr>
            <w:tcW w:w="3118" w:type="dxa"/>
            <w:vMerge/>
            <w:vAlign w:val="center"/>
          </w:tcPr>
          <w:p w:rsidR="002D5BD9" w:rsidRPr="008966C5" w:rsidRDefault="002D5BD9" w:rsidP="00F0256D">
            <w:pPr>
              <w:tabs>
                <w:tab w:val="left" w:pos="0"/>
              </w:tabs>
              <w:snapToGrid w:val="0"/>
              <w:spacing w:line="280" w:lineRule="exact"/>
              <w:ind w:right="73"/>
              <w:rPr>
                <w:rFonts w:ascii="宋体"/>
              </w:rPr>
            </w:pPr>
          </w:p>
        </w:tc>
      </w:tr>
      <w:tr w:rsidR="002D5BD9" w:rsidRPr="008966C5">
        <w:trPr>
          <w:trHeight w:val="964"/>
        </w:trPr>
        <w:tc>
          <w:tcPr>
            <w:tcW w:w="423" w:type="dxa"/>
            <w:vMerge/>
          </w:tcPr>
          <w:p w:rsidR="002D5BD9" w:rsidRPr="008966C5"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425"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1134" w:type="dxa"/>
            <w:vAlign w:val="center"/>
          </w:tcPr>
          <w:p w:rsidR="002D5BD9" w:rsidRPr="008966C5" w:rsidRDefault="002D5BD9" w:rsidP="006F35C0">
            <w:pPr>
              <w:adjustRightInd w:val="0"/>
              <w:snapToGrid w:val="0"/>
              <w:textAlignment w:val="baseline"/>
              <w:rPr>
                <w:rFonts w:ascii="宋体"/>
              </w:rPr>
            </w:pPr>
            <w:r w:rsidRPr="008966C5">
              <w:rPr>
                <w:rFonts w:ascii="宋体" w:hAnsi="宋体" w:cs="宋体" w:hint="eastAsia"/>
              </w:rPr>
              <w:t>亮度信号非线性失真</w:t>
            </w:r>
          </w:p>
        </w:tc>
        <w:tc>
          <w:tcPr>
            <w:tcW w:w="1843" w:type="dxa"/>
            <w:vAlign w:val="center"/>
          </w:tcPr>
          <w:p w:rsidR="002D5BD9" w:rsidRPr="008966C5" w:rsidRDefault="002D5BD9" w:rsidP="006F35C0">
            <w:pPr>
              <w:adjustRightInd w:val="0"/>
              <w:snapToGrid w:val="0"/>
              <w:spacing w:line="200" w:lineRule="exact"/>
              <w:rPr>
                <w:rFonts w:ascii="宋体"/>
              </w:rPr>
            </w:pPr>
            <w:r w:rsidRPr="008966C5">
              <w:rPr>
                <w:rFonts w:ascii="宋体" w:hAnsi="宋体" w:cs="宋体"/>
              </w:rPr>
              <w:t xml:space="preserve">GB/T 11442-2016 </w:t>
            </w:r>
            <w:r w:rsidRPr="008966C5">
              <w:rPr>
                <w:rFonts w:ascii="宋体" w:hAnsi="宋体" w:cs="宋体" w:hint="eastAsia"/>
              </w:rPr>
              <w:t>表</w:t>
            </w:r>
            <w:r w:rsidRPr="008966C5">
              <w:rPr>
                <w:rFonts w:ascii="宋体" w:hAnsi="宋体" w:cs="宋体"/>
              </w:rPr>
              <w:t xml:space="preserve">11 </w:t>
            </w:r>
            <w:r w:rsidRPr="008966C5">
              <w:rPr>
                <w:rFonts w:ascii="宋体" w:hAnsi="宋体" w:cs="宋体" w:hint="eastAsia"/>
              </w:rPr>
              <w:t>序号</w:t>
            </w:r>
            <w:r w:rsidRPr="008966C5">
              <w:rPr>
                <w:rFonts w:ascii="宋体" w:hAnsi="宋体" w:cs="宋体"/>
              </w:rPr>
              <w:t>40</w:t>
            </w:r>
          </w:p>
          <w:p w:rsidR="002D5BD9" w:rsidRPr="008966C5" w:rsidRDefault="002D5BD9" w:rsidP="006F35C0">
            <w:pPr>
              <w:tabs>
                <w:tab w:val="left" w:pos="0"/>
              </w:tabs>
              <w:snapToGrid w:val="0"/>
              <w:spacing w:line="200" w:lineRule="exact"/>
              <w:rPr>
                <w:rFonts w:ascii="宋体"/>
              </w:rPr>
            </w:pPr>
            <w:r w:rsidRPr="008966C5">
              <w:rPr>
                <w:rFonts w:ascii="宋体" w:hAnsi="宋体" w:cs="宋体"/>
              </w:rPr>
              <w:t xml:space="preserve">GB/T 16954-2016 </w:t>
            </w:r>
            <w:r w:rsidRPr="008966C5">
              <w:rPr>
                <w:rFonts w:ascii="宋体" w:hAnsi="宋体" w:cs="宋体" w:hint="eastAsia"/>
              </w:rPr>
              <w:t>表</w:t>
            </w:r>
            <w:r w:rsidRPr="008966C5">
              <w:rPr>
                <w:rFonts w:ascii="宋体" w:hAnsi="宋体" w:cs="宋体"/>
              </w:rPr>
              <w:t xml:space="preserve">9 </w:t>
            </w:r>
            <w:r w:rsidRPr="008966C5">
              <w:rPr>
                <w:rFonts w:ascii="宋体" w:hAnsi="宋体" w:cs="宋体" w:hint="eastAsia"/>
              </w:rPr>
              <w:t>序号</w:t>
            </w:r>
            <w:r w:rsidRPr="008966C5">
              <w:rPr>
                <w:rFonts w:ascii="宋体" w:hAnsi="宋体" w:cs="宋体"/>
              </w:rPr>
              <w:t>40</w:t>
            </w:r>
          </w:p>
        </w:tc>
        <w:tc>
          <w:tcPr>
            <w:tcW w:w="1134" w:type="dxa"/>
            <w:vMerge/>
            <w:vAlign w:val="center"/>
          </w:tcPr>
          <w:p w:rsidR="002D5BD9" w:rsidRPr="008966C5" w:rsidRDefault="002D5BD9" w:rsidP="00F0256D">
            <w:pPr>
              <w:tabs>
                <w:tab w:val="left" w:pos="0"/>
              </w:tabs>
              <w:snapToGrid w:val="0"/>
              <w:spacing w:line="280" w:lineRule="exact"/>
              <w:rPr>
                <w:rFonts w:ascii="宋体"/>
              </w:rPr>
            </w:pPr>
          </w:p>
        </w:tc>
        <w:tc>
          <w:tcPr>
            <w:tcW w:w="3118" w:type="dxa"/>
            <w:vMerge/>
            <w:vAlign w:val="center"/>
          </w:tcPr>
          <w:p w:rsidR="002D5BD9" w:rsidRPr="008966C5" w:rsidRDefault="002D5BD9" w:rsidP="00F0256D">
            <w:pPr>
              <w:tabs>
                <w:tab w:val="left" w:pos="0"/>
              </w:tabs>
              <w:snapToGrid w:val="0"/>
              <w:spacing w:line="280" w:lineRule="exact"/>
              <w:ind w:right="73"/>
              <w:rPr>
                <w:rFonts w:ascii="宋体"/>
              </w:rPr>
            </w:pPr>
          </w:p>
        </w:tc>
      </w:tr>
      <w:tr w:rsidR="002D5BD9" w:rsidRPr="008966C5">
        <w:trPr>
          <w:trHeight w:val="964"/>
        </w:trPr>
        <w:tc>
          <w:tcPr>
            <w:tcW w:w="423" w:type="dxa"/>
            <w:vMerge/>
          </w:tcPr>
          <w:p w:rsidR="002D5BD9" w:rsidRPr="008966C5"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425"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1134" w:type="dxa"/>
            <w:vAlign w:val="center"/>
          </w:tcPr>
          <w:p w:rsidR="002D5BD9" w:rsidRPr="008966C5" w:rsidRDefault="002D5BD9" w:rsidP="006F35C0">
            <w:pPr>
              <w:adjustRightInd w:val="0"/>
              <w:snapToGrid w:val="0"/>
              <w:textAlignment w:val="baseline"/>
              <w:rPr>
                <w:rFonts w:ascii="宋体"/>
              </w:rPr>
            </w:pPr>
            <w:r w:rsidRPr="008966C5">
              <w:rPr>
                <w:rFonts w:ascii="宋体" w:hAnsi="宋体" w:cs="宋体"/>
              </w:rPr>
              <w:t>Y</w:t>
            </w:r>
            <w:r w:rsidRPr="008966C5">
              <w:rPr>
                <w:rFonts w:ascii="宋体" w:hAnsi="宋体" w:cs="宋体" w:hint="eastAsia"/>
              </w:rPr>
              <w:t>信号</w:t>
            </w:r>
            <w:r w:rsidRPr="008966C5">
              <w:rPr>
                <w:rFonts w:ascii="宋体" w:hAnsi="宋体" w:cs="宋体"/>
              </w:rPr>
              <w:t>K</w:t>
            </w:r>
            <w:r w:rsidRPr="008966C5">
              <w:rPr>
                <w:rFonts w:ascii="宋体" w:hAnsi="宋体" w:cs="宋体" w:hint="eastAsia"/>
              </w:rPr>
              <w:t>系数</w:t>
            </w:r>
          </w:p>
        </w:tc>
        <w:tc>
          <w:tcPr>
            <w:tcW w:w="1843" w:type="dxa"/>
            <w:vAlign w:val="center"/>
          </w:tcPr>
          <w:p w:rsidR="002D5BD9" w:rsidRPr="008966C5" w:rsidRDefault="002D5BD9" w:rsidP="006F35C0">
            <w:pPr>
              <w:adjustRightInd w:val="0"/>
              <w:snapToGrid w:val="0"/>
              <w:spacing w:line="200" w:lineRule="exact"/>
              <w:rPr>
                <w:rFonts w:ascii="宋体"/>
              </w:rPr>
            </w:pPr>
            <w:r w:rsidRPr="008966C5">
              <w:rPr>
                <w:rFonts w:ascii="宋体" w:hAnsi="宋体" w:cs="宋体"/>
              </w:rPr>
              <w:t xml:space="preserve">GB/T 11442-2016 </w:t>
            </w:r>
            <w:r w:rsidRPr="008966C5">
              <w:rPr>
                <w:rFonts w:ascii="宋体" w:hAnsi="宋体" w:cs="宋体" w:hint="eastAsia"/>
              </w:rPr>
              <w:t>表</w:t>
            </w:r>
            <w:r w:rsidRPr="008966C5">
              <w:rPr>
                <w:rFonts w:ascii="宋体" w:hAnsi="宋体" w:cs="宋体"/>
              </w:rPr>
              <w:t xml:space="preserve">11 </w:t>
            </w:r>
            <w:r w:rsidRPr="008966C5">
              <w:rPr>
                <w:rFonts w:ascii="宋体" w:hAnsi="宋体" w:cs="宋体" w:hint="eastAsia"/>
              </w:rPr>
              <w:t>序号</w:t>
            </w:r>
            <w:r w:rsidRPr="008966C5">
              <w:rPr>
                <w:rFonts w:ascii="宋体" w:hAnsi="宋体" w:cs="宋体"/>
              </w:rPr>
              <w:t>41</w:t>
            </w:r>
          </w:p>
          <w:p w:rsidR="002D5BD9" w:rsidRPr="008966C5" w:rsidRDefault="002D5BD9" w:rsidP="006F35C0">
            <w:pPr>
              <w:tabs>
                <w:tab w:val="left" w:pos="0"/>
              </w:tabs>
              <w:snapToGrid w:val="0"/>
              <w:spacing w:line="200" w:lineRule="exact"/>
              <w:rPr>
                <w:rFonts w:ascii="宋体"/>
              </w:rPr>
            </w:pPr>
            <w:r w:rsidRPr="008966C5">
              <w:rPr>
                <w:rFonts w:ascii="宋体" w:hAnsi="宋体" w:cs="宋体"/>
              </w:rPr>
              <w:t xml:space="preserve">GB/T 16954-2016 </w:t>
            </w:r>
            <w:r w:rsidRPr="008966C5">
              <w:rPr>
                <w:rFonts w:ascii="宋体" w:hAnsi="宋体" w:cs="宋体" w:hint="eastAsia"/>
              </w:rPr>
              <w:t>表</w:t>
            </w:r>
            <w:r w:rsidRPr="008966C5">
              <w:rPr>
                <w:rFonts w:ascii="宋体" w:hAnsi="宋体" w:cs="宋体"/>
              </w:rPr>
              <w:t xml:space="preserve">9 </w:t>
            </w:r>
            <w:r w:rsidRPr="008966C5">
              <w:rPr>
                <w:rFonts w:ascii="宋体" w:hAnsi="宋体" w:cs="宋体" w:hint="eastAsia"/>
              </w:rPr>
              <w:t>序号</w:t>
            </w:r>
            <w:r w:rsidRPr="008966C5">
              <w:rPr>
                <w:rFonts w:ascii="宋体" w:hAnsi="宋体" w:cs="宋体"/>
              </w:rPr>
              <w:t>41</w:t>
            </w:r>
          </w:p>
        </w:tc>
        <w:tc>
          <w:tcPr>
            <w:tcW w:w="1134" w:type="dxa"/>
            <w:vMerge/>
            <w:vAlign w:val="center"/>
          </w:tcPr>
          <w:p w:rsidR="002D5BD9" w:rsidRPr="008966C5" w:rsidRDefault="002D5BD9" w:rsidP="00F0256D">
            <w:pPr>
              <w:tabs>
                <w:tab w:val="left" w:pos="0"/>
              </w:tabs>
              <w:snapToGrid w:val="0"/>
              <w:spacing w:line="280" w:lineRule="exact"/>
              <w:rPr>
                <w:rFonts w:ascii="宋体"/>
              </w:rPr>
            </w:pPr>
          </w:p>
        </w:tc>
        <w:tc>
          <w:tcPr>
            <w:tcW w:w="3118" w:type="dxa"/>
            <w:vMerge/>
            <w:vAlign w:val="center"/>
          </w:tcPr>
          <w:p w:rsidR="002D5BD9" w:rsidRPr="008966C5" w:rsidRDefault="002D5BD9" w:rsidP="00F0256D">
            <w:pPr>
              <w:tabs>
                <w:tab w:val="left" w:pos="0"/>
              </w:tabs>
              <w:snapToGrid w:val="0"/>
              <w:spacing w:line="280" w:lineRule="exact"/>
              <w:ind w:right="73"/>
              <w:rPr>
                <w:rFonts w:ascii="宋体"/>
              </w:rPr>
            </w:pPr>
          </w:p>
        </w:tc>
      </w:tr>
      <w:tr w:rsidR="002D5BD9" w:rsidRPr="008966C5">
        <w:trPr>
          <w:trHeight w:val="964"/>
        </w:trPr>
        <w:tc>
          <w:tcPr>
            <w:tcW w:w="423" w:type="dxa"/>
            <w:vMerge/>
          </w:tcPr>
          <w:p w:rsidR="002D5BD9" w:rsidRPr="008966C5"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425" w:type="dxa"/>
            <w:vMerge/>
            <w:vAlign w:val="center"/>
          </w:tcPr>
          <w:p w:rsidR="002D5BD9" w:rsidRPr="008966C5" w:rsidRDefault="002D5BD9" w:rsidP="00F0256D">
            <w:pPr>
              <w:adjustRightInd w:val="0"/>
              <w:snapToGrid w:val="0"/>
              <w:jc w:val="center"/>
              <w:textAlignment w:val="baseline"/>
              <w:rPr>
                <w:rFonts w:ascii="宋体" w:hAnsi="Courier New"/>
              </w:rPr>
            </w:pPr>
          </w:p>
        </w:tc>
        <w:tc>
          <w:tcPr>
            <w:tcW w:w="1134" w:type="dxa"/>
            <w:vAlign w:val="center"/>
          </w:tcPr>
          <w:p w:rsidR="002D5BD9" w:rsidRPr="008966C5" w:rsidRDefault="002D5BD9" w:rsidP="006F35C0">
            <w:pPr>
              <w:adjustRightInd w:val="0"/>
              <w:snapToGrid w:val="0"/>
              <w:textAlignment w:val="baseline"/>
              <w:rPr>
                <w:rFonts w:ascii="宋体"/>
              </w:rPr>
            </w:pPr>
            <w:r w:rsidRPr="008966C5">
              <w:rPr>
                <w:rFonts w:ascii="宋体" w:hAnsi="宋体" w:cs="宋体"/>
                <w:spacing w:val="-28"/>
              </w:rPr>
              <w:t>Y/P</w:t>
            </w:r>
            <w:r w:rsidRPr="008966C5">
              <w:rPr>
                <w:rFonts w:ascii="宋体" w:hAnsi="宋体" w:cs="宋体"/>
                <w:spacing w:val="-28"/>
                <w:vertAlign w:val="subscript"/>
              </w:rPr>
              <w:t>R</w:t>
            </w:r>
            <w:r w:rsidRPr="008966C5">
              <w:rPr>
                <w:rFonts w:ascii="宋体" w:hAnsi="宋体" w:cs="宋体" w:hint="eastAsia"/>
                <w:spacing w:val="-28"/>
              </w:rPr>
              <w:t>、</w:t>
            </w:r>
            <w:r w:rsidRPr="008966C5">
              <w:rPr>
                <w:rFonts w:ascii="宋体" w:hAnsi="宋体" w:cs="宋体"/>
                <w:spacing w:val="-28"/>
              </w:rPr>
              <w:t>Y/P</w:t>
            </w:r>
            <w:r w:rsidRPr="008966C5">
              <w:rPr>
                <w:rFonts w:ascii="宋体" w:hAnsi="宋体" w:cs="宋体"/>
                <w:spacing w:val="-28"/>
                <w:vertAlign w:val="subscript"/>
              </w:rPr>
              <w:t>B</w:t>
            </w:r>
            <w:r w:rsidRPr="008966C5">
              <w:rPr>
                <w:rFonts w:ascii="宋体" w:hAnsi="宋体" w:cs="宋体" w:hint="eastAsia"/>
              </w:rPr>
              <w:t>信号时延差</w:t>
            </w:r>
          </w:p>
        </w:tc>
        <w:tc>
          <w:tcPr>
            <w:tcW w:w="1843" w:type="dxa"/>
            <w:vAlign w:val="center"/>
          </w:tcPr>
          <w:p w:rsidR="002D5BD9" w:rsidRPr="008966C5" w:rsidRDefault="002D5BD9" w:rsidP="006F35C0">
            <w:pPr>
              <w:adjustRightInd w:val="0"/>
              <w:snapToGrid w:val="0"/>
              <w:spacing w:line="200" w:lineRule="exact"/>
              <w:rPr>
                <w:rFonts w:ascii="宋体"/>
              </w:rPr>
            </w:pPr>
            <w:r w:rsidRPr="008966C5">
              <w:rPr>
                <w:rFonts w:ascii="宋体" w:hAnsi="宋体" w:cs="宋体"/>
              </w:rPr>
              <w:t xml:space="preserve">GB/T 11442-2016 </w:t>
            </w:r>
            <w:r w:rsidRPr="008966C5">
              <w:rPr>
                <w:rFonts w:ascii="宋体" w:hAnsi="宋体" w:cs="宋体" w:hint="eastAsia"/>
              </w:rPr>
              <w:t>表</w:t>
            </w:r>
            <w:r w:rsidRPr="008966C5">
              <w:rPr>
                <w:rFonts w:ascii="宋体" w:hAnsi="宋体" w:cs="宋体"/>
              </w:rPr>
              <w:t xml:space="preserve">11 </w:t>
            </w:r>
            <w:r w:rsidRPr="008966C5">
              <w:rPr>
                <w:rFonts w:ascii="宋体" w:hAnsi="宋体" w:cs="宋体" w:hint="eastAsia"/>
              </w:rPr>
              <w:t>序号</w:t>
            </w:r>
            <w:r w:rsidRPr="008966C5">
              <w:rPr>
                <w:rFonts w:ascii="宋体" w:hAnsi="宋体" w:cs="宋体"/>
              </w:rPr>
              <w:t>42</w:t>
            </w:r>
          </w:p>
          <w:p w:rsidR="002D5BD9" w:rsidRPr="008966C5" w:rsidRDefault="002D5BD9" w:rsidP="006F35C0">
            <w:pPr>
              <w:tabs>
                <w:tab w:val="left" w:pos="0"/>
              </w:tabs>
              <w:snapToGrid w:val="0"/>
              <w:spacing w:line="200" w:lineRule="exact"/>
              <w:rPr>
                <w:rFonts w:ascii="宋体"/>
              </w:rPr>
            </w:pPr>
            <w:r w:rsidRPr="008966C5">
              <w:rPr>
                <w:rFonts w:ascii="宋体" w:hAnsi="宋体" w:cs="宋体"/>
              </w:rPr>
              <w:t xml:space="preserve">GB/T 16954-2016 </w:t>
            </w:r>
            <w:r w:rsidRPr="008966C5">
              <w:rPr>
                <w:rFonts w:ascii="宋体" w:hAnsi="宋体" w:cs="宋体" w:hint="eastAsia"/>
              </w:rPr>
              <w:t>表</w:t>
            </w:r>
            <w:r w:rsidRPr="008966C5">
              <w:rPr>
                <w:rFonts w:ascii="宋体" w:hAnsi="宋体" w:cs="宋体"/>
              </w:rPr>
              <w:t xml:space="preserve">9 </w:t>
            </w:r>
            <w:r w:rsidRPr="008966C5">
              <w:rPr>
                <w:rFonts w:ascii="宋体" w:hAnsi="宋体" w:cs="宋体" w:hint="eastAsia"/>
              </w:rPr>
              <w:t>序号</w:t>
            </w:r>
            <w:r w:rsidRPr="008966C5">
              <w:rPr>
                <w:rFonts w:ascii="宋体" w:hAnsi="宋体" w:cs="宋体"/>
              </w:rPr>
              <w:t>42</w:t>
            </w:r>
          </w:p>
        </w:tc>
        <w:tc>
          <w:tcPr>
            <w:tcW w:w="1134" w:type="dxa"/>
            <w:vMerge/>
            <w:vAlign w:val="center"/>
          </w:tcPr>
          <w:p w:rsidR="002D5BD9" w:rsidRPr="008966C5" w:rsidRDefault="002D5BD9" w:rsidP="00F0256D">
            <w:pPr>
              <w:tabs>
                <w:tab w:val="left" w:pos="0"/>
              </w:tabs>
              <w:snapToGrid w:val="0"/>
              <w:spacing w:line="280" w:lineRule="exact"/>
              <w:rPr>
                <w:rFonts w:ascii="宋体"/>
              </w:rPr>
            </w:pPr>
          </w:p>
        </w:tc>
        <w:tc>
          <w:tcPr>
            <w:tcW w:w="3118" w:type="dxa"/>
            <w:vMerge/>
            <w:vAlign w:val="center"/>
          </w:tcPr>
          <w:p w:rsidR="002D5BD9" w:rsidRPr="008966C5" w:rsidRDefault="002D5BD9" w:rsidP="00F0256D">
            <w:pPr>
              <w:tabs>
                <w:tab w:val="left" w:pos="0"/>
              </w:tabs>
              <w:snapToGrid w:val="0"/>
              <w:spacing w:line="280" w:lineRule="exact"/>
              <w:ind w:right="73"/>
              <w:rPr>
                <w:rFonts w:ascii="宋体"/>
              </w:rPr>
            </w:pPr>
          </w:p>
        </w:tc>
      </w:tr>
    </w:tbl>
    <w:p w:rsidR="002D5BD9" w:rsidRDefault="002D5BD9" w:rsidP="00261B91">
      <w:pPr>
        <w:jc w:val="center"/>
        <w:rPr>
          <w:rFonts w:ascii="宋体"/>
          <w:b/>
          <w:bCs/>
        </w:rPr>
      </w:pPr>
    </w:p>
    <w:p w:rsidR="002D5BD9" w:rsidRPr="00AA1ED9" w:rsidRDefault="002D5BD9" w:rsidP="006F35C0">
      <w:pPr>
        <w:spacing w:line="360" w:lineRule="auto"/>
        <w:jc w:val="center"/>
        <w:rPr>
          <w:rFonts w:ascii="宋体"/>
          <w:b/>
          <w:bCs/>
        </w:rPr>
      </w:pPr>
      <w:r w:rsidRPr="00AA1ED9">
        <w:rPr>
          <w:rFonts w:ascii="宋体" w:hAnsi="宋体" w:cs="宋体" w:hint="eastAsia"/>
          <w:b/>
          <w:bCs/>
        </w:rPr>
        <w:t>表</w:t>
      </w:r>
      <w:r w:rsidRPr="00AA1ED9">
        <w:rPr>
          <w:rFonts w:ascii="宋体" w:hAnsi="宋体" w:cs="宋体"/>
          <w:b/>
          <w:bCs/>
        </w:rPr>
        <w:t>3-3</w:t>
      </w:r>
      <w:r>
        <w:rPr>
          <w:rFonts w:ascii="宋体" w:hAnsi="宋体" w:cs="宋体"/>
          <w:b/>
          <w:bCs/>
        </w:rPr>
        <w:t>-3</w:t>
      </w:r>
      <w:r w:rsidRPr="00050AF1">
        <w:rPr>
          <w:rFonts w:ascii="宋体" w:hAnsi="宋体" w:cs="宋体" w:hint="eastAsia"/>
          <w:b/>
          <w:bCs/>
        </w:rPr>
        <w:t>（续）</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
        <w:gridCol w:w="1103"/>
        <w:gridCol w:w="425"/>
        <w:gridCol w:w="1134"/>
        <w:gridCol w:w="1843"/>
        <w:gridCol w:w="1134"/>
        <w:gridCol w:w="3118"/>
      </w:tblGrid>
      <w:tr w:rsidR="002D5BD9" w:rsidRPr="00164B57">
        <w:trPr>
          <w:trHeight w:val="567"/>
        </w:trPr>
        <w:tc>
          <w:tcPr>
            <w:tcW w:w="423" w:type="dxa"/>
            <w:vAlign w:val="center"/>
          </w:tcPr>
          <w:p w:rsidR="002D5BD9" w:rsidRPr="00164B57" w:rsidRDefault="002D5BD9" w:rsidP="006F35C0">
            <w:pPr>
              <w:adjustRightInd w:val="0"/>
              <w:snapToGrid w:val="0"/>
              <w:jc w:val="center"/>
              <w:textAlignment w:val="baseline"/>
              <w:rPr>
                <w:rFonts w:ascii="宋体" w:hAnsi="Courier New"/>
                <w:b/>
                <w:bCs/>
              </w:rPr>
            </w:pPr>
            <w:r w:rsidRPr="00164B57">
              <w:rPr>
                <w:rFonts w:ascii="宋体" w:hAnsi="Courier New" w:cs="宋体" w:hint="eastAsia"/>
                <w:b/>
                <w:bCs/>
              </w:rPr>
              <w:t>序号</w:t>
            </w:r>
          </w:p>
        </w:tc>
        <w:tc>
          <w:tcPr>
            <w:tcW w:w="1103" w:type="dxa"/>
            <w:vAlign w:val="center"/>
          </w:tcPr>
          <w:p w:rsidR="002D5BD9" w:rsidRPr="00164B57" w:rsidRDefault="002D5BD9" w:rsidP="006F35C0">
            <w:pPr>
              <w:adjustRightInd w:val="0"/>
              <w:snapToGrid w:val="0"/>
              <w:jc w:val="center"/>
              <w:textAlignment w:val="baseline"/>
              <w:rPr>
                <w:rFonts w:ascii="宋体" w:hAnsi="Courier New"/>
                <w:b/>
                <w:bCs/>
              </w:rPr>
            </w:pPr>
            <w:r w:rsidRPr="00164B57">
              <w:rPr>
                <w:rFonts w:ascii="宋体" w:hAnsi="Courier New" w:cs="宋体" w:hint="eastAsia"/>
                <w:b/>
                <w:bCs/>
              </w:rPr>
              <w:t>产品</w:t>
            </w:r>
          </w:p>
          <w:p w:rsidR="002D5BD9" w:rsidRPr="00164B57" w:rsidRDefault="002D5BD9" w:rsidP="006F35C0">
            <w:pPr>
              <w:adjustRightInd w:val="0"/>
              <w:snapToGrid w:val="0"/>
              <w:jc w:val="center"/>
              <w:textAlignment w:val="baseline"/>
              <w:rPr>
                <w:rFonts w:ascii="宋体" w:hAnsi="Courier New"/>
                <w:b/>
                <w:bCs/>
              </w:rPr>
            </w:pPr>
            <w:r w:rsidRPr="00164B57">
              <w:rPr>
                <w:rFonts w:ascii="宋体" w:hAnsi="Courier New" w:cs="宋体" w:hint="eastAsia"/>
                <w:b/>
                <w:bCs/>
              </w:rPr>
              <w:t>单元</w:t>
            </w:r>
          </w:p>
        </w:tc>
        <w:tc>
          <w:tcPr>
            <w:tcW w:w="1559" w:type="dxa"/>
            <w:gridSpan w:val="2"/>
            <w:vAlign w:val="center"/>
          </w:tcPr>
          <w:p w:rsidR="002D5BD9" w:rsidRPr="00164B57" w:rsidRDefault="002D5BD9" w:rsidP="006F35C0">
            <w:pPr>
              <w:tabs>
                <w:tab w:val="left" w:pos="0"/>
              </w:tabs>
              <w:snapToGrid w:val="0"/>
              <w:ind w:right="74"/>
              <w:jc w:val="center"/>
              <w:rPr>
                <w:rFonts w:ascii="宋体"/>
              </w:rPr>
            </w:pPr>
            <w:r w:rsidRPr="00164B57">
              <w:rPr>
                <w:rFonts w:ascii="宋体" w:hAnsi="Courier New" w:cs="宋体" w:hint="eastAsia"/>
                <w:b/>
                <w:bCs/>
              </w:rPr>
              <w:t>检验项目</w:t>
            </w:r>
          </w:p>
        </w:tc>
        <w:tc>
          <w:tcPr>
            <w:tcW w:w="1843" w:type="dxa"/>
            <w:vAlign w:val="center"/>
          </w:tcPr>
          <w:p w:rsidR="002D5BD9" w:rsidRPr="00164B57" w:rsidRDefault="002D5BD9" w:rsidP="006F35C0">
            <w:pPr>
              <w:adjustRightInd w:val="0"/>
              <w:snapToGrid w:val="0"/>
              <w:jc w:val="center"/>
              <w:textAlignment w:val="baseline"/>
              <w:rPr>
                <w:rFonts w:ascii="宋体" w:hAnsi="Courier New"/>
                <w:b/>
                <w:bCs/>
              </w:rPr>
            </w:pPr>
            <w:r w:rsidRPr="00164B57">
              <w:rPr>
                <w:rFonts w:ascii="宋体" w:hAnsi="Courier New" w:cs="宋体" w:hint="eastAsia"/>
                <w:b/>
                <w:bCs/>
              </w:rPr>
              <w:t>依据标准</w:t>
            </w:r>
          </w:p>
          <w:p w:rsidR="002D5BD9" w:rsidRPr="00164B57" w:rsidRDefault="002D5BD9" w:rsidP="006F35C0">
            <w:pPr>
              <w:tabs>
                <w:tab w:val="left" w:pos="0"/>
              </w:tabs>
              <w:snapToGrid w:val="0"/>
              <w:ind w:right="74"/>
              <w:jc w:val="center"/>
              <w:rPr>
                <w:rFonts w:ascii="宋体" w:hAnsi="Courier New"/>
                <w:b/>
                <w:bCs/>
              </w:rPr>
            </w:pPr>
            <w:r w:rsidRPr="00164B57">
              <w:rPr>
                <w:rFonts w:ascii="宋体" w:hAnsi="Courier New" w:cs="宋体" w:hint="eastAsia"/>
                <w:b/>
                <w:bCs/>
              </w:rPr>
              <w:t>及条款</w:t>
            </w:r>
          </w:p>
        </w:tc>
        <w:tc>
          <w:tcPr>
            <w:tcW w:w="1134" w:type="dxa"/>
            <w:vAlign w:val="center"/>
          </w:tcPr>
          <w:p w:rsidR="002D5BD9" w:rsidRPr="00164B57" w:rsidRDefault="002D5BD9" w:rsidP="006F35C0">
            <w:pPr>
              <w:adjustRightInd w:val="0"/>
              <w:snapToGrid w:val="0"/>
              <w:jc w:val="center"/>
              <w:textAlignment w:val="baseline"/>
              <w:rPr>
                <w:rFonts w:ascii="宋体" w:hAnsi="Courier New"/>
                <w:b/>
                <w:bCs/>
              </w:rPr>
            </w:pPr>
            <w:r w:rsidRPr="00164B57">
              <w:rPr>
                <w:rFonts w:ascii="宋体" w:hAnsi="Courier New" w:cs="宋体" w:hint="eastAsia"/>
                <w:b/>
                <w:bCs/>
              </w:rPr>
              <w:t>检验设备</w:t>
            </w:r>
          </w:p>
          <w:p w:rsidR="002D5BD9" w:rsidRPr="00164B57" w:rsidRDefault="002D5BD9" w:rsidP="006F35C0">
            <w:pPr>
              <w:adjustRightInd w:val="0"/>
              <w:snapToGrid w:val="0"/>
              <w:jc w:val="center"/>
              <w:textAlignment w:val="baseline"/>
              <w:rPr>
                <w:rFonts w:ascii="宋体"/>
              </w:rPr>
            </w:pPr>
            <w:r w:rsidRPr="00164B57">
              <w:rPr>
                <w:rFonts w:ascii="宋体" w:hAnsi="Courier New" w:cs="宋体" w:hint="eastAsia"/>
                <w:b/>
                <w:bCs/>
              </w:rPr>
              <w:t>名称</w:t>
            </w:r>
          </w:p>
        </w:tc>
        <w:tc>
          <w:tcPr>
            <w:tcW w:w="3118" w:type="dxa"/>
            <w:vAlign w:val="center"/>
          </w:tcPr>
          <w:p w:rsidR="002D5BD9" w:rsidRPr="00164B57" w:rsidRDefault="002D5BD9" w:rsidP="006F35C0">
            <w:pPr>
              <w:adjustRightInd w:val="0"/>
              <w:snapToGrid w:val="0"/>
              <w:jc w:val="center"/>
              <w:textAlignment w:val="baseline"/>
              <w:rPr>
                <w:rFonts w:ascii="宋体" w:hAnsi="Courier New"/>
                <w:b/>
                <w:bCs/>
              </w:rPr>
            </w:pPr>
            <w:r w:rsidRPr="00164B57">
              <w:rPr>
                <w:rFonts w:ascii="宋体" w:hAnsi="Courier New" w:cs="宋体" w:hint="eastAsia"/>
                <w:b/>
                <w:bCs/>
              </w:rPr>
              <w:t>精度或测量</w:t>
            </w:r>
          </w:p>
          <w:p w:rsidR="002D5BD9" w:rsidRPr="00164B57" w:rsidRDefault="002D5BD9" w:rsidP="006F35C0">
            <w:pPr>
              <w:adjustRightInd w:val="0"/>
              <w:snapToGrid w:val="0"/>
              <w:jc w:val="center"/>
              <w:textAlignment w:val="baseline"/>
              <w:rPr>
                <w:rFonts w:ascii="宋体"/>
              </w:rPr>
            </w:pPr>
            <w:r w:rsidRPr="00164B57">
              <w:rPr>
                <w:rFonts w:ascii="宋体" w:hAnsi="Courier New" w:cs="宋体" w:hint="eastAsia"/>
                <w:b/>
                <w:bCs/>
              </w:rPr>
              <w:t>范围</w:t>
            </w:r>
          </w:p>
        </w:tc>
      </w:tr>
      <w:tr w:rsidR="002D5BD9" w:rsidRPr="00164B57" w:rsidTr="00DD22B5">
        <w:trPr>
          <w:trHeight w:val="2121"/>
        </w:trPr>
        <w:tc>
          <w:tcPr>
            <w:tcW w:w="423" w:type="dxa"/>
            <w:vMerge w:val="restart"/>
            <w:vAlign w:val="center"/>
          </w:tcPr>
          <w:p w:rsidR="002D5BD9" w:rsidRPr="00164B57" w:rsidRDefault="002D5BD9" w:rsidP="00C23C82">
            <w:pPr>
              <w:adjustRightInd w:val="0"/>
              <w:jc w:val="center"/>
              <w:textAlignment w:val="baseline"/>
              <w:rPr>
                <w:rFonts w:ascii="宋体" w:hAnsi="Courier New" w:cs="宋体"/>
              </w:rPr>
            </w:pPr>
            <w:r w:rsidRPr="00164B57">
              <w:rPr>
                <w:rFonts w:ascii="宋体" w:hAnsi="Courier New" w:cs="宋体"/>
              </w:rPr>
              <w:t>3</w:t>
            </w:r>
          </w:p>
        </w:tc>
        <w:tc>
          <w:tcPr>
            <w:tcW w:w="1103" w:type="dxa"/>
            <w:vMerge w:val="restart"/>
            <w:vAlign w:val="center"/>
          </w:tcPr>
          <w:p w:rsidR="002D5BD9" w:rsidRPr="00164B57" w:rsidRDefault="002D5BD9" w:rsidP="00C23C82">
            <w:pPr>
              <w:rPr>
                <w:rFonts w:ascii="宋体" w:hAnsi="Courier New"/>
              </w:rPr>
            </w:pPr>
            <w:r w:rsidRPr="00164B57">
              <w:rPr>
                <w:rFonts w:ascii="宋体" w:hAnsi="宋体" w:cs="宋体" w:hint="eastAsia"/>
              </w:rPr>
              <w:t>卫星数字电视接收机</w:t>
            </w:r>
            <w:r w:rsidRPr="00164B57">
              <w:rPr>
                <w:rFonts w:ascii="宋体" w:hAnsi="宋体" w:cs="宋体" w:hint="eastAsia"/>
                <w:w w:val="90"/>
              </w:rPr>
              <w:t>（</w:t>
            </w:r>
            <w:r w:rsidRPr="00164B57">
              <w:rPr>
                <w:rFonts w:ascii="宋体" w:hAnsi="宋体" w:cs="宋体" w:hint="eastAsia"/>
              </w:rPr>
              <w:t>高清工程型</w:t>
            </w:r>
            <w:r w:rsidRPr="00164B57">
              <w:rPr>
                <w:rFonts w:ascii="宋体" w:hAnsi="宋体" w:cs="宋体" w:hint="eastAsia"/>
                <w:w w:val="90"/>
              </w:rPr>
              <w:t>）</w:t>
            </w:r>
          </w:p>
        </w:tc>
        <w:tc>
          <w:tcPr>
            <w:tcW w:w="425" w:type="dxa"/>
            <w:vMerge w:val="restart"/>
            <w:vAlign w:val="center"/>
          </w:tcPr>
          <w:p w:rsidR="002D5BD9" w:rsidRPr="00164B57" w:rsidRDefault="002D5BD9" w:rsidP="00C23C82">
            <w:pPr>
              <w:adjustRightInd w:val="0"/>
              <w:snapToGrid w:val="0"/>
              <w:jc w:val="center"/>
              <w:textAlignment w:val="baseline"/>
              <w:rPr>
                <w:rFonts w:ascii="宋体" w:hAnsi="Courier New"/>
              </w:rPr>
            </w:pPr>
            <w:r w:rsidRPr="00164B57">
              <w:rPr>
                <w:rFonts w:ascii="宋体" w:hAnsi="Courier New" w:cs="宋体" w:hint="eastAsia"/>
              </w:rPr>
              <w:t>常温电性能</w:t>
            </w:r>
            <w:r w:rsidRPr="00164B57">
              <w:rPr>
                <w:rFonts w:ascii="宋体" w:hAnsi="宋体" w:cs="宋体" w:hint="eastAsia"/>
              </w:rPr>
              <w:t>（</w:t>
            </w:r>
            <w:r w:rsidRPr="00164B57">
              <w:rPr>
                <w:rFonts w:ascii="宋体" w:hAnsi="宋体" w:cs="宋体"/>
              </w:rPr>
              <w:t>Y</w:t>
            </w:r>
            <w:r w:rsidRPr="00164B57">
              <w:rPr>
                <w:rFonts w:ascii="宋体" w:hAnsi="宋体" w:cs="宋体" w:hint="eastAsia"/>
              </w:rPr>
              <w:t>、</w:t>
            </w:r>
            <w:r w:rsidRPr="00164B57">
              <w:rPr>
                <w:rFonts w:ascii="宋体" w:hAnsi="宋体" w:cs="宋体"/>
              </w:rPr>
              <w:t>P</w:t>
            </w:r>
            <w:r w:rsidRPr="00164B57">
              <w:rPr>
                <w:rFonts w:ascii="宋体" w:hAnsi="宋体" w:cs="宋体"/>
                <w:vertAlign w:val="subscript"/>
              </w:rPr>
              <w:t>R</w:t>
            </w:r>
            <w:r w:rsidRPr="00164B57">
              <w:rPr>
                <w:rFonts w:ascii="宋体" w:hAnsi="宋体" w:cs="宋体" w:hint="eastAsia"/>
              </w:rPr>
              <w:t>、</w:t>
            </w:r>
            <w:r w:rsidRPr="00164B57">
              <w:rPr>
                <w:rFonts w:ascii="宋体" w:hAnsi="宋体" w:cs="宋体"/>
              </w:rPr>
              <w:t>P</w:t>
            </w:r>
            <w:r w:rsidRPr="00164B57">
              <w:rPr>
                <w:rFonts w:ascii="宋体" w:hAnsi="宋体" w:cs="宋体"/>
                <w:vertAlign w:val="subscript"/>
              </w:rPr>
              <w:t>B</w:t>
            </w:r>
            <w:r w:rsidRPr="00164B57">
              <w:rPr>
                <w:rFonts w:ascii="宋体" w:hAnsi="宋体" w:cs="宋体" w:hint="eastAsia"/>
              </w:rPr>
              <w:t>信号输出）</w:t>
            </w:r>
          </w:p>
        </w:tc>
        <w:tc>
          <w:tcPr>
            <w:tcW w:w="1134" w:type="dxa"/>
            <w:vAlign w:val="center"/>
          </w:tcPr>
          <w:p w:rsidR="002D5BD9" w:rsidRPr="00164B57" w:rsidRDefault="002D5BD9" w:rsidP="00C23C82">
            <w:pPr>
              <w:adjustRightInd w:val="0"/>
              <w:snapToGrid w:val="0"/>
              <w:textAlignment w:val="baseline"/>
              <w:rPr>
                <w:rFonts w:ascii="宋体"/>
              </w:rPr>
            </w:pPr>
            <w:r w:rsidRPr="00164B57">
              <w:rPr>
                <w:rFonts w:ascii="宋体" w:hAnsi="宋体" w:cs="宋体"/>
                <w:spacing w:val="-28"/>
              </w:rPr>
              <w:t>Y/P</w:t>
            </w:r>
            <w:r w:rsidRPr="00164B57">
              <w:rPr>
                <w:rFonts w:ascii="宋体" w:hAnsi="宋体" w:cs="宋体"/>
                <w:spacing w:val="-28"/>
                <w:vertAlign w:val="subscript"/>
              </w:rPr>
              <w:t>R</w:t>
            </w:r>
            <w:r w:rsidRPr="00164B57">
              <w:rPr>
                <w:rFonts w:ascii="宋体" w:hAnsi="宋体" w:cs="宋体" w:hint="eastAsia"/>
                <w:spacing w:val="-28"/>
              </w:rPr>
              <w:t>、</w:t>
            </w:r>
            <w:r w:rsidRPr="00164B57">
              <w:rPr>
                <w:rFonts w:ascii="宋体" w:hAnsi="宋体" w:cs="宋体"/>
                <w:spacing w:val="-28"/>
              </w:rPr>
              <w:t>Y/P</w:t>
            </w:r>
            <w:r w:rsidRPr="00164B57">
              <w:rPr>
                <w:rFonts w:ascii="宋体" w:hAnsi="宋体" w:cs="宋体"/>
                <w:spacing w:val="-28"/>
                <w:vertAlign w:val="subscript"/>
              </w:rPr>
              <w:t>B</w:t>
            </w:r>
            <w:r w:rsidRPr="00164B57">
              <w:rPr>
                <w:rFonts w:ascii="宋体" w:hAnsi="宋体" w:cs="宋体" w:hint="eastAsia"/>
              </w:rPr>
              <w:t>信号增益差</w:t>
            </w:r>
          </w:p>
        </w:tc>
        <w:tc>
          <w:tcPr>
            <w:tcW w:w="1843" w:type="dxa"/>
            <w:vAlign w:val="center"/>
          </w:tcPr>
          <w:p w:rsidR="002D5BD9" w:rsidRPr="00164B57" w:rsidRDefault="002D5BD9" w:rsidP="006F35C0">
            <w:pPr>
              <w:adjustRightInd w:val="0"/>
              <w:snapToGrid w:val="0"/>
              <w:rPr>
                <w:rFonts w:ascii="宋体"/>
              </w:rPr>
            </w:pPr>
            <w:r w:rsidRPr="00164B57">
              <w:rPr>
                <w:rFonts w:ascii="宋体" w:hAnsi="宋体" w:cs="宋体"/>
              </w:rPr>
              <w:t xml:space="preserve">GB/T 11442-2016 </w:t>
            </w:r>
            <w:r w:rsidRPr="00164B57">
              <w:rPr>
                <w:rFonts w:ascii="宋体" w:hAnsi="宋体" w:cs="宋体" w:hint="eastAsia"/>
              </w:rPr>
              <w:t>表</w:t>
            </w:r>
            <w:r w:rsidRPr="00164B57">
              <w:rPr>
                <w:rFonts w:ascii="宋体" w:hAnsi="宋体" w:cs="宋体"/>
              </w:rPr>
              <w:t xml:space="preserve">11 </w:t>
            </w:r>
            <w:r w:rsidRPr="00164B57">
              <w:rPr>
                <w:rFonts w:ascii="宋体" w:hAnsi="宋体" w:cs="宋体" w:hint="eastAsia"/>
              </w:rPr>
              <w:t>序号</w:t>
            </w:r>
            <w:r w:rsidRPr="00164B57">
              <w:rPr>
                <w:rFonts w:ascii="宋体" w:hAnsi="宋体" w:cs="宋体"/>
              </w:rPr>
              <w:t>43</w:t>
            </w:r>
          </w:p>
          <w:p w:rsidR="002D5BD9" w:rsidRPr="00164B57" w:rsidRDefault="002D5BD9" w:rsidP="006F35C0">
            <w:pPr>
              <w:adjustRightInd w:val="0"/>
              <w:snapToGrid w:val="0"/>
              <w:textAlignment w:val="baseline"/>
              <w:rPr>
                <w:rFonts w:ascii="宋体"/>
              </w:rPr>
            </w:pPr>
            <w:r w:rsidRPr="00164B57">
              <w:rPr>
                <w:rFonts w:ascii="宋体" w:hAnsi="宋体" w:cs="宋体"/>
              </w:rPr>
              <w:t xml:space="preserve">GB/T 16954-2016 </w:t>
            </w:r>
            <w:r w:rsidRPr="00164B57">
              <w:rPr>
                <w:rFonts w:ascii="宋体" w:hAnsi="宋体" w:cs="宋体" w:hint="eastAsia"/>
              </w:rPr>
              <w:t>表</w:t>
            </w:r>
            <w:r w:rsidRPr="00164B57">
              <w:rPr>
                <w:rFonts w:ascii="宋体" w:hAnsi="宋体" w:cs="宋体"/>
              </w:rPr>
              <w:t xml:space="preserve">9 </w:t>
            </w:r>
            <w:r w:rsidRPr="00164B57">
              <w:rPr>
                <w:rFonts w:ascii="宋体" w:hAnsi="宋体" w:cs="宋体" w:hint="eastAsia"/>
              </w:rPr>
              <w:t>序号</w:t>
            </w:r>
            <w:r w:rsidRPr="00164B57">
              <w:rPr>
                <w:rFonts w:ascii="宋体" w:hAnsi="宋体" w:cs="宋体"/>
              </w:rPr>
              <w:t>43</w:t>
            </w:r>
          </w:p>
        </w:tc>
        <w:tc>
          <w:tcPr>
            <w:tcW w:w="1134" w:type="dxa"/>
            <w:vMerge w:val="restart"/>
            <w:vAlign w:val="center"/>
          </w:tcPr>
          <w:p w:rsidR="002D5BD9" w:rsidRPr="00164B57" w:rsidRDefault="002D5BD9" w:rsidP="00DD22B5">
            <w:pPr>
              <w:adjustRightInd w:val="0"/>
              <w:snapToGrid w:val="0"/>
              <w:textAlignment w:val="baseline"/>
              <w:rPr>
                <w:rFonts w:ascii="宋体"/>
              </w:rPr>
            </w:pPr>
            <w:r w:rsidRPr="00164B57">
              <w:rPr>
                <w:rFonts w:ascii="宋体" w:hAnsi="宋体" w:cs="宋体" w:hint="eastAsia"/>
              </w:rPr>
              <w:t>码流发生器</w:t>
            </w:r>
          </w:p>
          <w:p w:rsidR="002D5BD9" w:rsidRPr="00164B57" w:rsidRDefault="002D5BD9" w:rsidP="00DD22B5">
            <w:pPr>
              <w:adjustRightInd w:val="0"/>
              <w:snapToGrid w:val="0"/>
              <w:textAlignment w:val="baseline"/>
              <w:rPr>
                <w:rFonts w:ascii="宋体"/>
              </w:rPr>
            </w:pPr>
          </w:p>
          <w:p w:rsidR="002D5BD9" w:rsidRPr="00164B57" w:rsidRDefault="002D5BD9" w:rsidP="00DD22B5">
            <w:pPr>
              <w:adjustRightInd w:val="0"/>
              <w:snapToGrid w:val="0"/>
              <w:textAlignment w:val="baseline"/>
              <w:rPr>
                <w:rFonts w:ascii="宋体"/>
              </w:rPr>
            </w:pPr>
          </w:p>
          <w:p w:rsidR="002D5BD9" w:rsidRPr="00164B57" w:rsidRDefault="002D5BD9" w:rsidP="00DD22B5">
            <w:pPr>
              <w:adjustRightInd w:val="0"/>
              <w:snapToGrid w:val="0"/>
              <w:textAlignment w:val="baseline"/>
              <w:rPr>
                <w:rFonts w:ascii="宋体"/>
              </w:rPr>
            </w:pPr>
            <w:r w:rsidRPr="00164B57">
              <w:rPr>
                <w:rFonts w:ascii="宋体" w:hAnsi="宋体" w:cs="宋体" w:hint="eastAsia"/>
              </w:rPr>
              <w:t>电视测试发射机</w:t>
            </w:r>
          </w:p>
          <w:p w:rsidR="002D5BD9" w:rsidRPr="00164B57" w:rsidRDefault="002D5BD9" w:rsidP="00DD22B5">
            <w:pPr>
              <w:adjustRightInd w:val="0"/>
              <w:snapToGrid w:val="0"/>
              <w:textAlignment w:val="baseline"/>
              <w:rPr>
                <w:rFonts w:ascii="宋体"/>
              </w:rPr>
            </w:pPr>
          </w:p>
          <w:p w:rsidR="002D5BD9" w:rsidRPr="00164B57" w:rsidRDefault="002D5BD9" w:rsidP="00DD22B5">
            <w:pPr>
              <w:adjustRightInd w:val="0"/>
              <w:snapToGrid w:val="0"/>
              <w:textAlignment w:val="baseline"/>
              <w:rPr>
                <w:rFonts w:ascii="宋体"/>
              </w:rPr>
            </w:pPr>
          </w:p>
          <w:p w:rsidR="002D5BD9" w:rsidRPr="00164B57" w:rsidRDefault="002D5BD9" w:rsidP="00DD22B5">
            <w:pPr>
              <w:adjustRightInd w:val="0"/>
              <w:snapToGrid w:val="0"/>
              <w:textAlignment w:val="baseline"/>
              <w:rPr>
                <w:rFonts w:ascii="宋体"/>
              </w:rPr>
            </w:pPr>
          </w:p>
          <w:p w:rsidR="002D5BD9" w:rsidRPr="00164B57" w:rsidRDefault="002D5BD9" w:rsidP="00DD22B5">
            <w:pPr>
              <w:adjustRightInd w:val="0"/>
              <w:snapToGrid w:val="0"/>
              <w:textAlignment w:val="baseline"/>
              <w:rPr>
                <w:rFonts w:ascii="宋体"/>
              </w:rPr>
            </w:pPr>
          </w:p>
          <w:p w:rsidR="002D5BD9" w:rsidRDefault="002D5BD9" w:rsidP="00DD22B5">
            <w:pPr>
              <w:adjustRightInd w:val="0"/>
              <w:snapToGrid w:val="0"/>
              <w:textAlignment w:val="baseline"/>
              <w:rPr>
                <w:rFonts w:ascii="宋体" w:hAnsi="宋体" w:cs="宋体"/>
              </w:rPr>
            </w:pPr>
            <w:r w:rsidRPr="00164B57">
              <w:rPr>
                <w:rFonts w:ascii="宋体" w:hAnsi="宋体" w:cs="宋体" w:hint="eastAsia"/>
              </w:rPr>
              <w:t>音视频分析仪</w:t>
            </w:r>
          </w:p>
          <w:p w:rsidR="00DD22B5" w:rsidRDefault="00DD22B5" w:rsidP="00DD22B5">
            <w:pPr>
              <w:adjustRightInd w:val="0"/>
              <w:snapToGrid w:val="0"/>
              <w:textAlignment w:val="baseline"/>
              <w:rPr>
                <w:rFonts w:ascii="宋体" w:hAnsi="宋体" w:cs="宋体"/>
              </w:rPr>
            </w:pPr>
          </w:p>
          <w:p w:rsidR="00DD22B5" w:rsidRPr="00164B57" w:rsidRDefault="00DD22B5" w:rsidP="00DD22B5">
            <w:pPr>
              <w:adjustRightInd w:val="0"/>
              <w:snapToGrid w:val="0"/>
              <w:textAlignment w:val="baseline"/>
              <w:rPr>
                <w:rFonts w:ascii="宋体"/>
              </w:rPr>
            </w:pPr>
          </w:p>
        </w:tc>
        <w:tc>
          <w:tcPr>
            <w:tcW w:w="3118" w:type="dxa"/>
            <w:vMerge w:val="restart"/>
            <w:vAlign w:val="center"/>
          </w:tcPr>
          <w:p w:rsidR="002D5BD9" w:rsidRPr="00164B57" w:rsidRDefault="002D5BD9" w:rsidP="00DD22B5">
            <w:pPr>
              <w:tabs>
                <w:tab w:val="left" w:pos="0"/>
              </w:tabs>
              <w:snapToGrid w:val="0"/>
              <w:ind w:right="73"/>
              <w:rPr>
                <w:rFonts w:ascii="宋体"/>
              </w:rPr>
            </w:pPr>
            <w:r w:rsidRPr="00164B57">
              <w:rPr>
                <w:rFonts w:ascii="宋体" w:hAnsi="宋体" w:cs="宋体" w:hint="eastAsia"/>
              </w:rPr>
              <w:t>符号率</w:t>
            </w:r>
            <w:r w:rsidRPr="00164B57">
              <w:rPr>
                <w:rFonts w:ascii="宋体" w:hAnsi="宋体" w:cs="宋体"/>
              </w:rPr>
              <w:t>:2MS/s</w:t>
            </w:r>
            <w:r w:rsidRPr="00164B57">
              <w:t>~</w:t>
            </w:r>
            <w:r w:rsidRPr="00164B57">
              <w:rPr>
                <w:rFonts w:ascii="宋体" w:hAnsi="宋体" w:cs="宋体"/>
              </w:rPr>
              <w:t>40MS/s</w:t>
            </w:r>
          </w:p>
          <w:p w:rsidR="002D5BD9" w:rsidRPr="00164B57" w:rsidRDefault="002D5BD9" w:rsidP="00DD22B5">
            <w:pPr>
              <w:tabs>
                <w:tab w:val="left" w:pos="0"/>
              </w:tabs>
              <w:snapToGrid w:val="0"/>
              <w:ind w:right="73"/>
              <w:rPr>
                <w:rFonts w:ascii="宋体"/>
              </w:rPr>
            </w:pPr>
          </w:p>
          <w:p w:rsidR="002D5BD9" w:rsidRPr="00164B57" w:rsidRDefault="002D5BD9" w:rsidP="00DD22B5">
            <w:pPr>
              <w:tabs>
                <w:tab w:val="left" w:pos="0"/>
              </w:tabs>
              <w:snapToGrid w:val="0"/>
              <w:ind w:right="73"/>
              <w:rPr>
                <w:rFonts w:ascii="宋体"/>
              </w:rPr>
            </w:pPr>
          </w:p>
          <w:p w:rsidR="002D5BD9" w:rsidRPr="00164B57" w:rsidRDefault="002D5BD9" w:rsidP="00DD22B5">
            <w:pPr>
              <w:tabs>
                <w:tab w:val="left" w:pos="0"/>
              </w:tabs>
              <w:snapToGrid w:val="0"/>
              <w:ind w:right="73"/>
              <w:rPr>
                <w:rFonts w:ascii="宋体"/>
              </w:rPr>
            </w:pPr>
            <w:r w:rsidRPr="00164B57">
              <w:rPr>
                <w:rFonts w:ascii="宋体" w:hAnsi="宋体" w:cs="宋体" w:hint="eastAsia"/>
              </w:rPr>
              <w:t>频率范围：</w:t>
            </w:r>
            <w:r w:rsidRPr="00164B57">
              <w:rPr>
                <w:rFonts w:ascii="宋体" w:hAnsi="宋体" w:cs="宋体"/>
              </w:rPr>
              <w:t>950MHz</w:t>
            </w:r>
            <w:r w:rsidRPr="00164B57">
              <w:t>~</w:t>
            </w:r>
            <w:r w:rsidRPr="00164B57">
              <w:rPr>
                <w:rFonts w:ascii="宋体" w:hAnsi="宋体" w:cs="宋体"/>
              </w:rPr>
              <w:t>2150MHz</w:t>
            </w:r>
          </w:p>
          <w:p w:rsidR="002D5BD9" w:rsidRPr="00164B57" w:rsidRDefault="002D5BD9" w:rsidP="00DD22B5">
            <w:pPr>
              <w:tabs>
                <w:tab w:val="left" w:pos="0"/>
              </w:tabs>
              <w:snapToGrid w:val="0"/>
              <w:ind w:right="73"/>
              <w:rPr>
                <w:rFonts w:ascii="宋体"/>
              </w:rPr>
            </w:pPr>
            <w:r w:rsidRPr="00164B57">
              <w:rPr>
                <w:rFonts w:ascii="宋体" w:hAnsi="宋体" w:cs="宋体" w:hint="eastAsia"/>
              </w:rPr>
              <w:t>频率精度：</w:t>
            </w:r>
            <w:r w:rsidRPr="00164B57">
              <w:rPr>
                <w:rFonts w:ascii="宋体" w:hAnsi="宋体" w:cs="宋体"/>
              </w:rPr>
              <w:t>1</w:t>
            </w:r>
            <w:r w:rsidRPr="00164B57">
              <w:rPr>
                <w:rFonts w:ascii="宋体" w:hAnsi="宋体" w:cs="宋体" w:hint="eastAsia"/>
              </w:rPr>
              <w:t>×</w:t>
            </w:r>
            <w:r w:rsidRPr="00164B57">
              <w:rPr>
                <w:rFonts w:ascii="宋体" w:hAnsi="宋体" w:cs="宋体"/>
              </w:rPr>
              <w:t>10</w:t>
            </w:r>
            <w:r w:rsidRPr="00164B57">
              <w:rPr>
                <w:rFonts w:ascii="宋体" w:hAnsi="宋体" w:cs="宋体"/>
                <w:vertAlign w:val="superscript"/>
              </w:rPr>
              <w:t>-6</w:t>
            </w:r>
          </w:p>
          <w:p w:rsidR="002D5BD9" w:rsidRPr="00164B57" w:rsidRDefault="002D5BD9" w:rsidP="00DD22B5">
            <w:pPr>
              <w:tabs>
                <w:tab w:val="left" w:pos="0"/>
              </w:tabs>
              <w:snapToGrid w:val="0"/>
              <w:ind w:right="73"/>
              <w:rPr>
                <w:rFonts w:ascii="宋体"/>
              </w:rPr>
            </w:pPr>
            <w:r w:rsidRPr="00164B57">
              <w:rPr>
                <w:rFonts w:ascii="宋体" w:hAnsi="宋体" w:cs="宋体" w:hint="eastAsia"/>
              </w:rPr>
              <w:t>功率范围：</w:t>
            </w:r>
            <w:r w:rsidRPr="00164B57">
              <w:rPr>
                <w:rFonts w:ascii="宋体" w:hAnsi="宋体" w:cs="宋体"/>
              </w:rPr>
              <w:t>-65dBm</w:t>
            </w:r>
            <w:r w:rsidRPr="00164B57">
              <w:t>~</w:t>
            </w:r>
            <w:r w:rsidRPr="00164B57">
              <w:rPr>
                <w:rFonts w:ascii="宋体" w:hAnsi="宋体" w:cs="宋体"/>
              </w:rPr>
              <w:t>-25dBm</w:t>
            </w:r>
          </w:p>
          <w:p w:rsidR="002D5BD9" w:rsidRPr="00164B57" w:rsidRDefault="002D5BD9" w:rsidP="00DD22B5">
            <w:pPr>
              <w:tabs>
                <w:tab w:val="left" w:pos="0"/>
              </w:tabs>
              <w:snapToGrid w:val="0"/>
              <w:ind w:right="73"/>
              <w:rPr>
                <w:rFonts w:ascii="宋体"/>
              </w:rPr>
            </w:pPr>
            <w:r w:rsidRPr="00164B57">
              <w:rPr>
                <w:rFonts w:ascii="宋体" w:hAnsi="宋体" w:cs="宋体" w:hint="eastAsia"/>
              </w:rPr>
              <w:t>功率精度：±</w:t>
            </w:r>
            <w:r w:rsidRPr="00164B57">
              <w:rPr>
                <w:rFonts w:ascii="宋体" w:hAnsi="宋体" w:cs="宋体"/>
              </w:rPr>
              <w:t xml:space="preserve">0.5dB </w:t>
            </w:r>
          </w:p>
          <w:p w:rsidR="002D5BD9" w:rsidRPr="00164B57" w:rsidRDefault="002D5BD9" w:rsidP="00DD22B5">
            <w:pPr>
              <w:tabs>
                <w:tab w:val="left" w:pos="0"/>
              </w:tabs>
              <w:snapToGrid w:val="0"/>
              <w:ind w:right="73"/>
              <w:rPr>
                <w:rFonts w:ascii="宋体"/>
              </w:rPr>
            </w:pPr>
          </w:p>
          <w:p w:rsidR="002D5BD9" w:rsidRPr="00164B57" w:rsidRDefault="002D5BD9" w:rsidP="00DD22B5">
            <w:pPr>
              <w:tabs>
                <w:tab w:val="left" w:pos="0"/>
              </w:tabs>
              <w:snapToGrid w:val="0"/>
              <w:ind w:right="73"/>
              <w:rPr>
                <w:rFonts w:ascii="宋体"/>
              </w:rPr>
            </w:pPr>
          </w:p>
          <w:p w:rsidR="002D5BD9" w:rsidRPr="00164B57" w:rsidRDefault="002D5BD9" w:rsidP="00DD22B5">
            <w:pPr>
              <w:tabs>
                <w:tab w:val="left" w:pos="0"/>
              </w:tabs>
              <w:snapToGrid w:val="0"/>
              <w:ind w:right="73"/>
              <w:rPr>
                <w:rFonts w:ascii="宋体"/>
              </w:rPr>
            </w:pPr>
            <w:r w:rsidRPr="00164B57">
              <w:rPr>
                <w:rFonts w:ascii="宋体" w:hAnsi="宋体" w:cs="宋体" w:hint="eastAsia"/>
              </w:rPr>
              <w:t>音频电平测量精度：±</w:t>
            </w:r>
            <w:r w:rsidRPr="00164B57">
              <w:rPr>
                <w:rFonts w:ascii="宋体" w:hAnsi="宋体" w:cs="宋体"/>
              </w:rPr>
              <w:t>3.0%</w:t>
            </w:r>
          </w:p>
          <w:p w:rsidR="002D5BD9" w:rsidRPr="00164B57" w:rsidRDefault="002D5BD9" w:rsidP="00DD22B5">
            <w:pPr>
              <w:tabs>
                <w:tab w:val="left" w:pos="0"/>
              </w:tabs>
              <w:snapToGrid w:val="0"/>
              <w:ind w:right="73"/>
              <w:rPr>
                <w:rFonts w:ascii="宋体"/>
              </w:rPr>
            </w:pPr>
            <w:r w:rsidRPr="00164B57">
              <w:rPr>
                <w:rFonts w:ascii="宋体" w:hAnsi="宋体" w:cs="宋体" w:hint="eastAsia"/>
              </w:rPr>
              <w:t>衰减器：±</w:t>
            </w:r>
            <w:r w:rsidRPr="00164B57">
              <w:rPr>
                <w:rFonts w:ascii="宋体" w:hAnsi="宋体" w:cs="宋体"/>
              </w:rPr>
              <w:t>1dB</w:t>
            </w:r>
          </w:p>
          <w:p w:rsidR="002D5BD9" w:rsidRPr="00164B57" w:rsidRDefault="002D5BD9" w:rsidP="00DD22B5">
            <w:pPr>
              <w:tabs>
                <w:tab w:val="left" w:pos="0"/>
              </w:tabs>
              <w:snapToGrid w:val="0"/>
              <w:ind w:right="73"/>
              <w:rPr>
                <w:rFonts w:ascii="宋体"/>
              </w:rPr>
            </w:pPr>
            <w:r w:rsidRPr="00164B57">
              <w:rPr>
                <w:rFonts w:ascii="宋体" w:hAnsi="宋体" w:cs="宋体" w:hint="eastAsia"/>
              </w:rPr>
              <w:t>视频幅度测量精度：±</w:t>
            </w:r>
            <w:r w:rsidRPr="00164B57">
              <w:rPr>
                <w:rFonts w:ascii="宋体" w:hAnsi="宋体" w:cs="宋体"/>
              </w:rPr>
              <w:t>5 mV</w:t>
            </w:r>
          </w:p>
          <w:p w:rsidR="002D5BD9" w:rsidRPr="00164B57" w:rsidRDefault="002D5BD9" w:rsidP="00DD22B5">
            <w:pPr>
              <w:tabs>
                <w:tab w:val="left" w:pos="0"/>
              </w:tabs>
              <w:snapToGrid w:val="0"/>
              <w:ind w:right="73"/>
              <w:rPr>
                <w:rFonts w:ascii="宋体"/>
              </w:rPr>
            </w:pPr>
            <w:r w:rsidRPr="00164B57">
              <w:rPr>
                <w:rFonts w:ascii="宋体" w:hAnsi="宋体" w:cs="宋体" w:hint="eastAsia"/>
              </w:rPr>
              <w:t>频率输出±</w:t>
            </w:r>
            <w:r w:rsidRPr="00164B57">
              <w:rPr>
                <w:rFonts w:ascii="宋体" w:hAnsi="宋体" w:cs="宋体"/>
              </w:rPr>
              <w:t>3.0%</w:t>
            </w:r>
          </w:p>
        </w:tc>
      </w:tr>
      <w:tr w:rsidR="002D5BD9" w:rsidRPr="00164B57">
        <w:trPr>
          <w:trHeight w:val="930"/>
        </w:trPr>
        <w:tc>
          <w:tcPr>
            <w:tcW w:w="423" w:type="dxa"/>
            <w:vMerge/>
          </w:tcPr>
          <w:p w:rsidR="002D5BD9" w:rsidRPr="00164B57" w:rsidRDefault="002D5BD9" w:rsidP="00C23C82">
            <w:pPr>
              <w:adjustRightInd w:val="0"/>
              <w:snapToGrid w:val="0"/>
              <w:textAlignment w:val="baseline"/>
              <w:rPr>
                <w:rFonts w:ascii="宋体" w:hAnsi="Courier New"/>
                <w:color w:val="FF00FF"/>
              </w:rPr>
            </w:pPr>
          </w:p>
        </w:tc>
        <w:tc>
          <w:tcPr>
            <w:tcW w:w="1103" w:type="dxa"/>
            <w:vMerge/>
            <w:vAlign w:val="center"/>
          </w:tcPr>
          <w:p w:rsidR="002D5BD9" w:rsidRPr="00164B57" w:rsidRDefault="002D5BD9" w:rsidP="00C23C82">
            <w:pPr>
              <w:adjustRightInd w:val="0"/>
              <w:snapToGrid w:val="0"/>
              <w:textAlignment w:val="baseline"/>
              <w:rPr>
                <w:rFonts w:ascii="宋体" w:hAnsi="Courier New"/>
                <w:color w:val="FF00FF"/>
              </w:rPr>
            </w:pPr>
          </w:p>
        </w:tc>
        <w:tc>
          <w:tcPr>
            <w:tcW w:w="425" w:type="dxa"/>
            <w:vMerge/>
            <w:vAlign w:val="center"/>
          </w:tcPr>
          <w:p w:rsidR="002D5BD9" w:rsidRPr="00164B57" w:rsidRDefault="002D5BD9" w:rsidP="00C23C82">
            <w:pPr>
              <w:adjustRightInd w:val="0"/>
              <w:snapToGrid w:val="0"/>
              <w:textAlignment w:val="baseline"/>
              <w:rPr>
                <w:rFonts w:ascii="宋体" w:hAnsi="Courier New"/>
              </w:rPr>
            </w:pPr>
          </w:p>
        </w:tc>
        <w:tc>
          <w:tcPr>
            <w:tcW w:w="1134" w:type="dxa"/>
            <w:vAlign w:val="center"/>
          </w:tcPr>
          <w:p w:rsidR="002D5BD9" w:rsidRPr="00164B57" w:rsidRDefault="002D5BD9" w:rsidP="00C23C82">
            <w:pPr>
              <w:adjustRightInd w:val="0"/>
              <w:snapToGrid w:val="0"/>
              <w:textAlignment w:val="baseline"/>
              <w:rPr>
                <w:rFonts w:ascii="宋体"/>
              </w:rPr>
            </w:pPr>
            <w:r w:rsidRPr="00164B57">
              <w:rPr>
                <w:rFonts w:ascii="宋体" w:hAnsi="宋体" w:cs="宋体"/>
                <w:spacing w:val="-32"/>
              </w:rPr>
              <w:t>Y</w:t>
            </w:r>
            <w:r w:rsidRPr="00164B57">
              <w:rPr>
                <w:rFonts w:ascii="宋体" w:hAnsi="宋体" w:cs="宋体" w:hint="eastAsia"/>
                <w:spacing w:val="-32"/>
              </w:rPr>
              <w:t>、</w:t>
            </w:r>
            <w:r w:rsidRPr="00164B57">
              <w:rPr>
                <w:rFonts w:ascii="宋体" w:hAnsi="宋体" w:cs="宋体"/>
                <w:spacing w:val="-32"/>
              </w:rPr>
              <w:t>P</w:t>
            </w:r>
            <w:r w:rsidRPr="00164B57">
              <w:rPr>
                <w:rFonts w:ascii="宋体" w:hAnsi="宋体" w:cs="宋体"/>
                <w:spacing w:val="-32"/>
                <w:vertAlign w:val="subscript"/>
              </w:rPr>
              <w:t>R</w:t>
            </w:r>
            <w:r w:rsidRPr="00164B57">
              <w:rPr>
                <w:rFonts w:ascii="宋体" w:hAnsi="宋体" w:cs="宋体" w:hint="eastAsia"/>
                <w:spacing w:val="-32"/>
              </w:rPr>
              <w:t>、</w:t>
            </w:r>
            <w:r w:rsidRPr="00164B57">
              <w:rPr>
                <w:rFonts w:ascii="宋体" w:hAnsi="宋体" w:cs="宋体"/>
                <w:spacing w:val="-32"/>
              </w:rPr>
              <w:t>P</w:t>
            </w:r>
            <w:r w:rsidRPr="00164B57">
              <w:rPr>
                <w:rFonts w:ascii="宋体" w:hAnsi="宋体" w:cs="宋体"/>
                <w:spacing w:val="-32"/>
                <w:vertAlign w:val="subscript"/>
              </w:rPr>
              <w:t>B</w:t>
            </w:r>
            <w:r w:rsidRPr="00164B57">
              <w:rPr>
                <w:rFonts w:ascii="宋体" w:hAnsi="宋体" w:cs="宋体" w:hint="eastAsia"/>
              </w:rPr>
              <w:t>信号的信噪比</w:t>
            </w:r>
          </w:p>
        </w:tc>
        <w:tc>
          <w:tcPr>
            <w:tcW w:w="1843" w:type="dxa"/>
            <w:vAlign w:val="center"/>
          </w:tcPr>
          <w:p w:rsidR="002D5BD9" w:rsidRPr="00164B57" w:rsidRDefault="002D5BD9" w:rsidP="006F35C0">
            <w:pPr>
              <w:adjustRightInd w:val="0"/>
              <w:snapToGrid w:val="0"/>
              <w:rPr>
                <w:rFonts w:ascii="宋体"/>
              </w:rPr>
            </w:pPr>
            <w:r w:rsidRPr="00164B57">
              <w:rPr>
                <w:rFonts w:ascii="宋体" w:hAnsi="宋体" w:cs="宋体"/>
              </w:rPr>
              <w:t xml:space="preserve">GB/T 11442-2016 </w:t>
            </w:r>
            <w:r w:rsidRPr="00164B57">
              <w:rPr>
                <w:rFonts w:ascii="宋体" w:hAnsi="宋体" w:cs="宋体" w:hint="eastAsia"/>
              </w:rPr>
              <w:t>表</w:t>
            </w:r>
            <w:r w:rsidRPr="00164B57">
              <w:rPr>
                <w:rFonts w:ascii="宋体" w:hAnsi="宋体" w:cs="宋体"/>
              </w:rPr>
              <w:t xml:space="preserve">11 </w:t>
            </w:r>
            <w:r w:rsidRPr="00164B57">
              <w:rPr>
                <w:rFonts w:ascii="宋体" w:hAnsi="宋体" w:cs="宋体" w:hint="eastAsia"/>
              </w:rPr>
              <w:t>序号</w:t>
            </w:r>
            <w:r w:rsidRPr="00164B57">
              <w:rPr>
                <w:rFonts w:ascii="宋体" w:hAnsi="宋体" w:cs="宋体"/>
              </w:rPr>
              <w:t>44</w:t>
            </w:r>
          </w:p>
          <w:p w:rsidR="002D5BD9" w:rsidRPr="00164B57" w:rsidRDefault="002D5BD9" w:rsidP="006F35C0">
            <w:pPr>
              <w:tabs>
                <w:tab w:val="left" w:pos="0"/>
              </w:tabs>
              <w:snapToGrid w:val="0"/>
              <w:rPr>
                <w:rFonts w:ascii="宋体"/>
                <w:highlight w:val="yellow"/>
              </w:rPr>
            </w:pPr>
            <w:r w:rsidRPr="00164B57">
              <w:rPr>
                <w:rFonts w:ascii="宋体" w:hAnsi="宋体" w:cs="宋体"/>
              </w:rPr>
              <w:t xml:space="preserve">GB/T 16954-2016 </w:t>
            </w:r>
            <w:r w:rsidRPr="00164B57">
              <w:rPr>
                <w:rFonts w:ascii="宋体" w:hAnsi="宋体" w:cs="宋体" w:hint="eastAsia"/>
              </w:rPr>
              <w:t>表</w:t>
            </w:r>
            <w:r w:rsidRPr="00164B57">
              <w:rPr>
                <w:rFonts w:ascii="宋体" w:hAnsi="宋体" w:cs="宋体"/>
              </w:rPr>
              <w:t xml:space="preserve">9 </w:t>
            </w:r>
            <w:r w:rsidRPr="00164B57">
              <w:rPr>
                <w:rFonts w:ascii="宋体" w:hAnsi="宋体" w:cs="宋体" w:hint="eastAsia"/>
              </w:rPr>
              <w:t>序号</w:t>
            </w:r>
            <w:r w:rsidRPr="00164B57">
              <w:rPr>
                <w:rFonts w:ascii="宋体" w:hAnsi="宋体" w:cs="宋体"/>
              </w:rPr>
              <w:t>44</w:t>
            </w:r>
          </w:p>
        </w:tc>
        <w:tc>
          <w:tcPr>
            <w:tcW w:w="1134" w:type="dxa"/>
            <w:vMerge/>
            <w:vAlign w:val="center"/>
          </w:tcPr>
          <w:p w:rsidR="002D5BD9" w:rsidRPr="00164B57" w:rsidRDefault="002D5BD9" w:rsidP="00C23C82">
            <w:pPr>
              <w:tabs>
                <w:tab w:val="left" w:pos="0"/>
              </w:tabs>
              <w:snapToGrid w:val="0"/>
              <w:rPr>
                <w:rFonts w:ascii="宋体"/>
                <w:highlight w:val="yellow"/>
              </w:rPr>
            </w:pPr>
          </w:p>
        </w:tc>
        <w:tc>
          <w:tcPr>
            <w:tcW w:w="3118" w:type="dxa"/>
            <w:vMerge/>
            <w:vAlign w:val="center"/>
          </w:tcPr>
          <w:p w:rsidR="002D5BD9" w:rsidRPr="00164B57" w:rsidRDefault="002D5BD9" w:rsidP="00C23C82">
            <w:pPr>
              <w:tabs>
                <w:tab w:val="left" w:pos="0"/>
              </w:tabs>
              <w:snapToGrid w:val="0"/>
              <w:ind w:right="73"/>
              <w:rPr>
                <w:rFonts w:ascii="宋体"/>
                <w:highlight w:val="yellow"/>
              </w:rPr>
            </w:pPr>
          </w:p>
        </w:tc>
      </w:tr>
      <w:tr w:rsidR="002D5BD9" w:rsidRPr="00164B57">
        <w:trPr>
          <w:trHeight w:val="2105"/>
        </w:trPr>
        <w:tc>
          <w:tcPr>
            <w:tcW w:w="423" w:type="dxa"/>
            <w:vMerge/>
          </w:tcPr>
          <w:p w:rsidR="002D5BD9" w:rsidRPr="00164B57" w:rsidRDefault="002D5BD9" w:rsidP="00C23C82">
            <w:pPr>
              <w:adjustRightInd w:val="0"/>
              <w:snapToGrid w:val="0"/>
              <w:textAlignment w:val="baseline"/>
              <w:rPr>
                <w:rFonts w:ascii="宋体" w:hAnsi="Courier New"/>
                <w:color w:val="FF00FF"/>
              </w:rPr>
            </w:pPr>
          </w:p>
        </w:tc>
        <w:tc>
          <w:tcPr>
            <w:tcW w:w="1103" w:type="dxa"/>
            <w:vMerge/>
            <w:vAlign w:val="center"/>
          </w:tcPr>
          <w:p w:rsidR="002D5BD9" w:rsidRPr="00164B57" w:rsidRDefault="002D5BD9" w:rsidP="00C23C82">
            <w:pPr>
              <w:adjustRightInd w:val="0"/>
              <w:snapToGrid w:val="0"/>
              <w:textAlignment w:val="baseline"/>
              <w:rPr>
                <w:rFonts w:ascii="宋体" w:hAnsi="Courier New"/>
                <w:color w:val="FF00FF"/>
              </w:rPr>
            </w:pPr>
          </w:p>
        </w:tc>
        <w:tc>
          <w:tcPr>
            <w:tcW w:w="425" w:type="dxa"/>
            <w:vMerge w:val="restart"/>
            <w:vAlign w:val="center"/>
          </w:tcPr>
          <w:p w:rsidR="002D5BD9" w:rsidRPr="00164B57" w:rsidRDefault="002D5BD9" w:rsidP="00C23C82">
            <w:pPr>
              <w:adjustRightInd w:val="0"/>
              <w:snapToGrid w:val="0"/>
              <w:textAlignment w:val="baseline"/>
              <w:rPr>
                <w:rFonts w:ascii="宋体" w:hAnsi="Courier New"/>
              </w:rPr>
            </w:pPr>
            <w:r w:rsidRPr="00164B57">
              <w:rPr>
                <w:rFonts w:ascii="宋体" w:hAnsi="Courier New" w:cs="宋体" w:hint="eastAsia"/>
              </w:rPr>
              <w:t>常温电性能</w:t>
            </w:r>
            <w:r w:rsidRPr="00164B57">
              <w:rPr>
                <w:rFonts w:ascii="宋体" w:hAnsi="宋体" w:cs="宋体" w:hint="eastAsia"/>
              </w:rPr>
              <w:t>（</w:t>
            </w:r>
            <w:r w:rsidRPr="00164B57">
              <w:rPr>
                <w:rFonts w:ascii="宋体" w:hAnsi="宋体" w:cs="宋体"/>
              </w:rPr>
              <w:t>R</w:t>
            </w:r>
            <w:r w:rsidRPr="00164B57">
              <w:rPr>
                <w:rFonts w:ascii="宋体" w:hAnsi="宋体" w:cs="宋体" w:hint="eastAsia"/>
              </w:rPr>
              <w:t>、</w:t>
            </w:r>
            <w:r w:rsidRPr="00164B57">
              <w:rPr>
                <w:rFonts w:ascii="宋体" w:hAnsi="宋体" w:cs="宋体"/>
              </w:rPr>
              <w:t>G</w:t>
            </w:r>
            <w:r w:rsidRPr="00164B57">
              <w:rPr>
                <w:rFonts w:ascii="宋体" w:hAnsi="宋体" w:cs="宋体" w:hint="eastAsia"/>
              </w:rPr>
              <w:t>、</w:t>
            </w:r>
            <w:r w:rsidRPr="00164B57">
              <w:rPr>
                <w:rFonts w:ascii="宋体" w:hAnsi="宋体" w:cs="宋体"/>
              </w:rPr>
              <w:t>B</w:t>
            </w:r>
            <w:r w:rsidRPr="00164B57">
              <w:rPr>
                <w:rFonts w:ascii="宋体" w:hAnsi="宋体" w:cs="宋体" w:hint="eastAsia"/>
              </w:rPr>
              <w:t>信号输出）</w:t>
            </w:r>
          </w:p>
        </w:tc>
        <w:tc>
          <w:tcPr>
            <w:tcW w:w="1134" w:type="dxa"/>
            <w:vAlign w:val="center"/>
          </w:tcPr>
          <w:p w:rsidR="002D5BD9" w:rsidRPr="00164B57" w:rsidRDefault="002D5BD9" w:rsidP="00C23C82">
            <w:pPr>
              <w:adjustRightInd w:val="0"/>
              <w:snapToGrid w:val="0"/>
              <w:textAlignment w:val="baseline"/>
              <w:rPr>
                <w:rFonts w:ascii="宋体"/>
              </w:rPr>
            </w:pPr>
            <w:r w:rsidRPr="00164B57">
              <w:rPr>
                <w:rFonts w:ascii="宋体" w:hAnsi="宋体" w:cs="宋体"/>
              </w:rPr>
              <w:t>R</w:t>
            </w:r>
            <w:r w:rsidRPr="00164B57">
              <w:rPr>
                <w:rFonts w:ascii="宋体" w:hAnsi="宋体" w:cs="宋体" w:hint="eastAsia"/>
              </w:rPr>
              <w:t>、</w:t>
            </w:r>
            <w:r w:rsidRPr="00164B57">
              <w:rPr>
                <w:rFonts w:ascii="宋体" w:hAnsi="宋体" w:cs="宋体"/>
              </w:rPr>
              <w:t>G</w:t>
            </w:r>
            <w:r w:rsidRPr="00164B57">
              <w:rPr>
                <w:rFonts w:ascii="宋体" w:hAnsi="宋体" w:cs="宋体" w:hint="eastAsia"/>
              </w:rPr>
              <w:t>、</w:t>
            </w:r>
            <w:r w:rsidRPr="00164B57">
              <w:rPr>
                <w:rFonts w:ascii="宋体" w:hAnsi="宋体" w:cs="宋体"/>
              </w:rPr>
              <w:t>B</w:t>
            </w:r>
            <w:r w:rsidRPr="00164B57">
              <w:rPr>
                <w:rFonts w:ascii="宋体" w:hAnsi="宋体" w:cs="宋体" w:hint="eastAsia"/>
              </w:rPr>
              <w:t>信号输出电平</w:t>
            </w:r>
          </w:p>
        </w:tc>
        <w:tc>
          <w:tcPr>
            <w:tcW w:w="1843" w:type="dxa"/>
            <w:vAlign w:val="center"/>
          </w:tcPr>
          <w:p w:rsidR="002D5BD9" w:rsidRPr="00164B57" w:rsidRDefault="002D5BD9" w:rsidP="006F35C0">
            <w:pPr>
              <w:adjustRightInd w:val="0"/>
              <w:snapToGrid w:val="0"/>
              <w:rPr>
                <w:rFonts w:ascii="宋体"/>
              </w:rPr>
            </w:pPr>
            <w:r w:rsidRPr="00164B57">
              <w:rPr>
                <w:rFonts w:ascii="宋体" w:hAnsi="宋体" w:cs="宋体"/>
              </w:rPr>
              <w:t xml:space="preserve">GB/T 11442-2016 </w:t>
            </w:r>
            <w:r w:rsidRPr="00164B57">
              <w:rPr>
                <w:rFonts w:ascii="宋体" w:hAnsi="宋体" w:cs="宋体" w:hint="eastAsia"/>
              </w:rPr>
              <w:t>表</w:t>
            </w:r>
            <w:r w:rsidRPr="00164B57">
              <w:rPr>
                <w:rFonts w:ascii="宋体" w:hAnsi="宋体" w:cs="宋体"/>
              </w:rPr>
              <w:t xml:space="preserve">11 </w:t>
            </w:r>
            <w:r w:rsidRPr="00164B57">
              <w:rPr>
                <w:rFonts w:ascii="宋体" w:hAnsi="宋体" w:cs="宋体" w:hint="eastAsia"/>
              </w:rPr>
              <w:t>序号</w:t>
            </w:r>
            <w:r w:rsidRPr="00164B57">
              <w:rPr>
                <w:rFonts w:ascii="宋体" w:hAnsi="宋体" w:cs="宋体"/>
              </w:rPr>
              <w:t>48</w:t>
            </w:r>
          </w:p>
          <w:p w:rsidR="002D5BD9" w:rsidRPr="00164B57" w:rsidRDefault="002D5BD9" w:rsidP="006F35C0">
            <w:pPr>
              <w:tabs>
                <w:tab w:val="left" w:pos="0"/>
              </w:tabs>
              <w:snapToGrid w:val="0"/>
              <w:rPr>
                <w:rFonts w:ascii="宋体"/>
                <w:highlight w:val="yellow"/>
              </w:rPr>
            </w:pPr>
            <w:r w:rsidRPr="00164B57">
              <w:rPr>
                <w:rFonts w:ascii="宋体" w:hAnsi="宋体" w:cs="宋体"/>
              </w:rPr>
              <w:t xml:space="preserve">GB/T 16954-2016 </w:t>
            </w:r>
            <w:r w:rsidRPr="00164B57">
              <w:rPr>
                <w:rFonts w:ascii="宋体" w:hAnsi="宋体" w:cs="宋体" w:hint="eastAsia"/>
              </w:rPr>
              <w:t>表</w:t>
            </w:r>
            <w:r w:rsidRPr="00164B57">
              <w:rPr>
                <w:rFonts w:ascii="宋体" w:hAnsi="宋体" w:cs="宋体"/>
              </w:rPr>
              <w:t xml:space="preserve">9 </w:t>
            </w:r>
            <w:r w:rsidRPr="00164B57">
              <w:rPr>
                <w:rFonts w:ascii="宋体" w:hAnsi="宋体" w:cs="宋体" w:hint="eastAsia"/>
              </w:rPr>
              <w:t>序号</w:t>
            </w:r>
            <w:r w:rsidRPr="00164B57">
              <w:rPr>
                <w:rFonts w:ascii="宋体" w:hAnsi="宋体" w:cs="宋体"/>
              </w:rPr>
              <w:t>48</w:t>
            </w:r>
          </w:p>
        </w:tc>
        <w:tc>
          <w:tcPr>
            <w:tcW w:w="1134" w:type="dxa"/>
            <w:vMerge/>
            <w:vAlign w:val="center"/>
          </w:tcPr>
          <w:p w:rsidR="002D5BD9" w:rsidRPr="00164B57" w:rsidRDefault="002D5BD9" w:rsidP="00C23C82">
            <w:pPr>
              <w:tabs>
                <w:tab w:val="left" w:pos="0"/>
              </w:tabs>
              <w:snapToGrid w:val="0"/>
              <w:rPr>
                <w:rFonts w:ascii="宋体"/>
                <w:highlight w:val="yellow"/>
              </w:rPr>
            </w:pPr>
          </w:p>
        </w:tc>
        <w:tc>
          <w:tcPr>
            <w:tcW w:w="3118" w:type="dxa"/>
            <w:vMerge/>
            <w:vAlign w:val="center"/>
          </w:tcPr>
          <w:p w:rsidR="002D5BD9" w:rsidRPr="00164B57" w:rsidRDefault="002D5BD9" w:rsidP="00C23C82">
            <w:pPr>
              <w:tabs>
                <w:tab w:val="left" w:pos="0"/>
              </w:tabs>
              <w:snapToGrid w:val="0"/>
              <w:ind w:right="73"/>
              <w:rPr>
                <w:rFonts w:ascii="宋体"/>
                <w:highlight w:val="yellow"/>
              </w:rPr>
            </w:pPr>
          </w:p>
        </w:tc>
      </w:tr>
      <w:tr w:rsidR="002D5BD9" w:rsidRPr="00164B57">
        <w:trPr>
          <w:trHeight w:val="930"/>
        </w:trPr>
        <w:tc>
          <w:tcPr>
            <w:tcW w:w="423" w:type="dxa"/>
            <w:vMerge/>
          </w:tcPr>
          <w:p w:rsidR="002D5BD9" w:rsidRPr="00164B57" w:rsidRDefault="002D5BD9" w:rsidP="00C23C82">
            <w:pPr>
              <w:adjustRightInd w:val="0"/>
              <w:snapToGrid w:val="0"/>
              <w:textAlignment w:val="baseline"/>
              <w:rPr>
                <w:rFonts w:ascii="宋体" w:hAnsi="Courier New"/>
                <w:color w:val="FF00FF"/>
              </w:rPr>
            </w:pPr>
          </w:p>
        </w:tc>
        <w:tc>
          <w:tcPr>
            <w:tcW w:w="1103" w:type="dxa"/>
            <w:vMerge/>
            <w:vAlign w:val="center"/>
          </w:tcPr>
          <w:p w:rsidR="002D5BD9" w:rsidRPr="00164B57" w:rsidRDefault="002D5BD9" w:rsidP="00C23C82">
            <w:pPr>
              <w:adjustRightInd w:val="0"/>
              <w:snapToGrid w:val="0"/>
              <w:jc w:val="center"/>
              <w:textAlignment w:val="baseline"/>
              <w:rPr>
                <w:rFonts w:ascii="宋体" w:hAnsi="Courier New"/>
              </w:rPr>
            </w:pPr>
          </w:p>
        </w:tc>
        <w:tc>
          <w:tcPr>
            <w:tcW w:w="425" w:type="dxa"/>
            <w:vMerge/>
            <w:vAlign w:val="center"/>
          </w:tcPr>
          <w:p w:rsidR="002D5BD9" w:rsidRPr="00164B57" w:rsidRDefault="002D5BD9" w:rsidP="00C23C82">
            <w:pPr>
              <w:adjustRightInd w:val="0"/>
              <w:snapToGrid w:val="0"/>
              <w:jc w:val="center"/>
              <w:textAlignment w:val="baseline"/>
              <w:rPr>
                <w:rFonts w:ascii="宋体" w:hAnsi="Courier New"/>
              </w:rPr>
            </w:pPr>
          </w:p>
        </w:tc>
        <w:tc>
          <w:tcPr>
            <w:tcW w:w="1134" w:type="dxa"/>
            <w:vAlign w:val="center"/>
          </w:tcPr>
          <w:p w:rsidR="002D5BD9" w:rsidRPr="00164B57" w:rsidRDefault="002D5BD9" w:rsidP="006F35C0">
            <w:pPr>
              <w:adjustRightInd w:val="0"/>
              <w:snapToGrid w:val="0"/>
              <w:textAlignment w:val="baseline"/>
              <w:rPr>
                <w:rFonts w:ascii="宋体"/>
              </w:rPr>
            </w:pPr>
            <w:r w:rsidRPr="00164B57">
              <w:rPr>
                <w:rFonts w:ascii="宋体" w:hAnsi="宋体" w:cs="宋体"/>
              </w:rPr>
              <w:t>R</w:t>
            </w:r>
            <w:r w:rsidRPr="00164B57">
              <w:rPr>
                <w:rFonts w:ascii="宋体" w:hAnsi="宋体" w:cs="宋体" w:hint="eastAsia"/>
              </w:rPr>
              <w:t>、</w:t>
            </w:r>
            <w:r w:rsidRPr="00164B57">
              <w:rPr>
                <w:rFonts w:ascii="宋体" w:hAnsi="宋体" w:cs="宋体"/>
              </w:rPr>
              <w:t>G</w:t>
            </w:r>
            <w:r w:rsidRPr="00164B57">
              <w:rPr>
                <w:rFonts w:ascii="宋体" w:hAnsi="宋体" w:cs="宋体" w:hint="eastAsia"/>
              </w:rPr>
              <w:t>、</w:t>
            </w:r>
            <w:r w:rsidRPr="00164B57">
              <w:rPr>
                <w:rFonts w:ascii="宋体" w:hAnsi="宋体" w:cs="宋体"/>
              </w:rPr>
              <w:t>B</w:t>
            </w:r>
            <w:r w:rsidRPr="00164B57">
              <w:rPr>
                <w:rFonts w:ascii="宋体" w:hAnsi="宋体" w:cs="宋体" w:hint="eastAsia"/>
              </w:rPr>
              <w:t>信号的信噪比</w:t>
            </w:r>
          </w:p>
        </w:tc>
        <w:tc>
          <w:tcPr>
            <w:tcW w:w="1843" w:type="dxa"/>
            <w:vAlign w:val="center"/>
          </w:tcPr>
          <w:p w:rsidR="002D5BD9" w:rsidRPr="00164B57" w:rsidRDefault="002D5BD9" w:rsidP="006F35C0">
            <w:pPr>
              <w:adjustRightInd w:val="0"/>
              <w:snapToGrid w:val="0"/>
              <w:rPr>
                <w:rFonts w:ascii="宋体"/>
              </w:rPr>
            </w:pPr>
            <w:r w:rsidRPr="00164B57">
              <w:rPr>
                <w:rFonts w:ascii="宋体" w:hAnsi="宋体" w:cs="宋体"/>
              </w:rPr>
              <w:t xml:space="preserve">GB/T 11442-2016 </w:t>
            </w:r>
            <w:r w:rsidRPr="00164B57">
              <w:rPr>
                <w:rFonts w:ascii="宋体" w:hAnsi="宋体" w:cs="宋体" w:hint="eastAsia"/>
              </w:rPr>
              <w:t>表</w:t>
            </w:r>
            <w:r w:rsidRPr="00164B57">
              <w:rPr>
                <w:rFonts w:ascii="宋体" w:hAnsi="宋体" w:cs="宋体"/>
              </w:rPr>
              <w:t xml:space="preserve">11 </w:t>
            </w:r>
            <w:r w:rsidRPr="00164B57">
              <w:rPr>
                <w:rFonts w:ascii="宋体" w:hAnsi="宋体" w:cs="宋体" w:hint="eastAsia"/>
              </w:rPr>
              <w:t>序号</w:t>
            </w:r>
            <w:r w:rsidRPr="00164B57">
              <w:rPr>
                <w:rFonts w:ascii="宋体" w:hAnsi="宋体" w:cs="宋体"/>
              </w:rPr>
              <w:t>50</w:t>
            </w:r>
          </w:p>
          <w:p w:rsidR="002D5BD9" w:rsidRPr="00164B57" w:rsidRDefault="002D5BD9" w:rsidP="006F35C0">
            <w:pPr>
              <w:tabs>
                <w:tab w:val="left" w:pos="0"/>
              </w:tabs>
              <w:snapToGrid w:val="0"/>
              <w:rPr>
                <w:rFonts w:ascii="宋体"/>
                <w:highlight w:val="yellow"/>
              </w:rPr>
            </w:pPr>
            <w:r w:rsidRPr="00164B57">
              <w:rPr>
                <w:rFonts w:ascii="宋体" w:hAnsi="宋体" w:cs="宋体"/>
              </w:rPr>
              <w:t xml:space="preserve">GB/T 16954-2016 </w:t>
            </w:r>
            <w:r w:rsidRPr="00164B57">
              <w:rPr>
                <w:rFonts w:ascii="宋体" w:hAnsi="宋体" w:cs="宋体" w:hint="eastAsia"/>
              </w:rPr>
              <w:t>表</w:t>
            </w:r>
            <w:r w:rsidRPr="00164B57">
              <w:rPr>
                <w:rFonts w:ascii="宋体" w:hAnsi="宋体" w:cs="宋体"/>
              </w:rPr>
              <w:t xml:space="preserve">9 </w:t>
            </w:r>
            <w:r w:rsidRPr="00164B57">
              <w:rPr>
                <w:rFonts w:ascii="宋体" w:hAnsi="宋体" w:cs="宋体" w:hint="eastAsia"/>
              </w:rPr>
              <w:t>序号</w:t>
            </w:r>
            <w:r w:rsidRPr="00164B57">
              <w:rPr>
                <w:rFonts w:ascii="宋体" w:hAnsi="宋体" w:cs="宋体"/>
              </w:rPr>
              <w:t>50</w:t>
            </w:r>
          </w:p>
        </w:tc>
        <w:tc>
          <w:tcPr>
            <w:tcW w:w="1134" w:type="dxa"/>
            <w:vMerge/>
            <w:vAlign w:val="center"/>
          </w:tcPr>
          <w:p w:rsidR="002D5BD9" w:rsidRPr="00164B57" w:rsidRDefault="002D5BD9" w:rsidP="00C23C82">
            <w:pPr>
              <w:tabs>
                <w:tab w:val="left" w:pos="0"/>
              </w:tabs>
              <w:snapToGrid w:val="0"/>
              <w:rPr>
                <w:rFonts w:ascii="宋体"/>
                <w:highlight w:val="yellow"/>
              </w:rPr>
            </w:pPr>
          </w:p>
        </w:tc>
        <w:tc>
          <w:tcPr>
            <w:tcW w:w="3118" w:type="dxa"/>
            <w:vMerge/>
            <w:vAlign w:val="center"/>
          </w:tcPr>
          <w:p w:rsidR="002D5BD9" w:rsidRPr="00164B57" w:rsidRDefault="002D5BD9" w:rsidP="00C23C82">
            <w:pPr>
              <w:tabs>
                <w:tab w:val="left" w:pos="0"/>
              </w:tabs>
              <w:snapToGrid w:val="0"/>
              <w:ind w:right="73"/>
              <w:rPr>
                <w:rFonts w:ascii="宋体"/>
                <w:highlight w:val="yellow"/>
              </w:rPr>
            </w:pPr>
          </w:p>
        </w:tc>
      </w:tr>
      <w:tr w:rsidR="002D5BD9" w:rsidRPr="00164B57">
        <w:trPr>
          <w:trHeight w:val="930"/>
        </w:trPr>
        <w:tc>
          <w:tcPr>
            <w:tcW w:w="423" w:type="dxa"/>
            <w:vMerge/>
          </w:tcPr>
          <w:p w:rsidR="002D5BD9" w:rsidRPr="00164B57" w:rsidRDefault="002D5BD9" w:rsidP="00C23C82">
            <w:pPr>
              <w:adjustRightInd w:val="0"/>
              <w:snapToGrid w:val="0"/>
              <w:textAlignment w:val="baseline"/>
              <w:rPr>
                <w:rFonts w:ascii="宋体" w:hAnsi="Courier New"/>
                <w:color w:val="FF00FF"/>
              </w:rPr>
            </w:pPr>
          </w:p>
        </w:tc>
        <w:tc>
          <w:tcPr>
            <w:tcW w:w="1103" w:type="dxa"/>
            <w:vMerge/>
            <w:vAlign w:val="center"/>
          </w:tcPr>
          <w:p w:rsidR="002D5BD9" w:rsidRPr="00164B57" w:rsidRDefault="002D5BD9" w:rsidP="00C23C82">
            <w:pPr>
              <w:adjustRightInd w:val="0"/>
              <w:snapToGrid w:val="0"/>
              <w:jc w:val="center"/>
              <w:textAlignment w:val="baseline"/>
              <w:rPr>
                <w:rFonts w:ascii="宋体" w:hAnsi="Courier New"/>
              </w:rPr>
            </w:pPr>
          </w:p>
        </w:tc>
        <w:tc>
          <w:tcPr>
            <w:tcW w:w="425" w:type="dxa"/>
            <w:vMerge w:val="restart"/>
            <w:vAlign w:val="center"/>
          </w:tcPr>
          <w:p w:rsidR="002D5BD9" w:rsidRPr="00C23C82" w:rsidRDefault="002D5BD9" w:rsidP="00FC5763">
            <w:pPr>
              <w:adjustRightInd w:val="0"/>
              <w:snapToGrid w:val="0"/>
              <w:jc w:val="center"/>
              <w:textAlignment w:val="baseline"/>
              <w:rPr>
                <w:rFonts w:ascii="宋体" w:hAnsi="Courier New"/>
              </w:rPr>
            </w:pPr>
            <w:r w:rsidRPr="00C23C82">
              <w:rPr>
                <w:rFonts w:ascii="宋体" w:hAnsi="Courier New" w:cs="宋体" w:hint="eastAsia"/>
              </w:rPr>
              <w:t>安全性</w:t>
            </w:r>
          </w:p>
        </w:tc>
        <w:tc>
          <w:tcPr>
            <w:tcW w:w="1134" w:type="dxa"/>
            <w:vAlign w:val="center"/>
          </w:tcPr>
          <w:p w:rsidR="002D5BD9" w:rsidRPr="00C23C82" w:rsidRDefault="002D5BD9" w:rsidP="006F35C0">
            <w:pPr>
              <w:adjustRightInd w:val="0"/>
              <w:snapToGrid w:val="0"/>
              <w:rPr>
                <w:rFonts w:ascii="宋体"/>
              </w:rPr>
            </w:pPr>
            <w:r w:rsidRPr="00C23C82">
              <w:rPr>
                <w:rFonts w:ascii="宋体" w:hAnsi="宋体" w:cs="宋体" w:hint="eastAsia"/>
              </w:rPr>
              <w:t>绝缘电阻</w:t>
            </w:r>
          </w:p>
        </w:tc>
        <w:tc>
          <w:tcPr>
            <w:tcW w:w="1843" w:type="dxa"/>
            <w:vAlign w:val="center"/>
          </w:tcPr>
          <w:p w:rsidR="002D5BD9" w:rsidRPr="00C23C82" w:rsidRDefault="002D5BD9" w:rsidP="006F35C0">
            <w:pPr>
              <w:adjustRightInd w:val="0"/>
              <w:snapToGrid w:val="0"/>
              <w:textAlignment w:val="baseline"/>
              <w:rPr>
                <w:rFonts w:ascii="宋体" w:hAnsi="Courier New"/>
              </w:rPr>
            </w:pPr>
            <w:r w:rsidRPr="00C23C82">
              <w:rPr>
                <w:rFonts w:ascii="宋体" w:hAnsi="Courier New" w:cs="宋体"/>
                <w:lang w:val="de-DE"/>
              </w:rPr>
              <w:t>GB8898-2011  8.4</w:t>
            </w:r>
          </w:p>
        </w:tc>
        <w:tc>
          <w:tcPr>
            <w:tcW w:w="1134" w:type="dxa"/>
          </w:tcPr>
          <w:p w:rsidR="002D5BD9" w:rsidRPr="00C23C82" w:rsidRDefault="002D5BD9" w:rsidP="00FC5763">
            <w:pPr>
              <w:adjustRightInd w:val="0"/>
              <w:snapToGrid w:val="0"/>
              <w:textAlignment w:val="baseline"/>
              <w:rPr>
                <w:rFonts w:ascii="宋体" w:hAnsi="Courier New"/>
              </w:rPr>
            </w:pPr>
            <w:r w:rsidRPr="00C23C82">
              <w:rPr>
                <w:rFonts w:ascii="宋体" w:hAnsi="Courier New" w:cs="宋体" w:hint="eastAsia"/>
              </w:rPr>
              <w:t>绝缘电阻测试仪</w:t>
            </w:r>
          </w:p>
          <w:p w:rsidR="002D5BD9" w:rsidRPr="00C23C82" w:rsidRDefault="002D5BD9" w:rsidP="00FC5763">
            <w:pPr>
              <w:adjustRightInd w:val="0"/>
              <w:snapToGrid w:val="0"/>
              <w:textAlignment w:val="baseline"/>
              <w:rPr>
                <w:rFonts w:ascii="宋体" w:hAnsi="Courier New"/>
              </w:rPr>
            </w:pPr>
          </w:p>
          <w:p w:rsidR="002D5BD9" w:rsidRPr="00C23C82" w:rsidRDefault="002D5BD9" w:rsidP="00FC5763">
            <w:pPr>
              <w:tabs>
                <w:tab w:val="left" w:pos="0"/>
              </w:tabs>
              <w:snapToGrid w:val="0"/>
              <w:rPr>
                <w:rFonts w:ascii="宋体" w:hAnsi="Courier New"/>
              </w:rPr>
            </w:pPr>
            <w:r w:rsidRPr="00C23C82">
              <w:rPr>
                <w:rFonts w:ascii="宋体" w:hAnsi="宋体" w:cs="宋体" w:hint="eastAsia"/>
              </w:rPr>
              <w:t>湿热试验箱</w:t>
            </w:r>
          </w:p>
        </w:tc>
        <w:tc>
          <w:tcPr>
            <w:tcW w:w="3118" w:type="dxa"/>
          </w:tcPr>
          <w:p w:rsidR="002D5BD9" w:rsidRPr="00C23C82" w:rsidRDefault="002D5BD9" w:rsidP="00FC5763">
            <w:pPr>
              <w:adjustRightInd w:val="0"/>
              <w:snapToGrid w:val="0"/>
              <w:textAlignment w:val="baseline"/>
              <w:rPr>
                <w:rFonts w:ascii="宋体" w:hAnsi="Courier New"/>
              </w:rPr>
            </w:pPr>
            <w:r w:rsidRPr="00C23C82">
              <w:rPr>
                <w:rFonts w:ascii="宋体" w:hAnsi="Courier New" w:cs="宋体" w:hint="eastAsia"/>
              </w:rPr>
              <w:t>电压输出±（</w:t>
            </w:r>
            <w:r w:rsidRPr="00C23C82">
              <w:rPr>
                <w:rFonts w:ascii="宋体" w:hAnsi="Courier New" w:cs="宋体"/>
              </w:rPr>
              <w:t>2%</w:t>
            </w:r>
            <w:r w:rsidRPr="00C23C82">
              <w:rPr>
                <w:rFonts w:ascii="宋体" w:hAnsi="Courier New" w:cs="宋体" w:hint="eastAsia"/>
              </w:rPr>
              <w:t>设定值</w:t>
            </w:r>
            <w:r w:rsidRPr="00C23C82">
              <w:rPr>
                <w:rFonts w:ascii="宋体" w:hAnsi="Courier New" w:cs="宋体"/>
              </w:rPr>
              <w:t>+3V</w:t>
            </w:r>
            <w:r w:rsidRPr="00C23C82">
              <w:rPr>
                <w:rFonts w:ascii="宋体" w:hAnsi="Courier New" w:cs="宋体" w:hint="eastAsia"/>
              </w:rPr>
              <w:t>）</w:t>
            </w:r>
          </w:p>
          <w:p w:rsidR="002D5BD9" w:rsidRPr="00C23C82" w:rsidRDefault="002D5BD9" w:rsidP="00FC5763">
            <w:pPr>
              <w:adjustRightInd w:val="0"/>
              <w:snapToGrid w:val="0"/>
              <w:textAlignment w:val="baseline"/>
              <w:rPr>
                <w:rFonts w:ascii="宋体" w:hAnsi="Courier New"/>
              </w:rPr>
            </w:pPr>
          </w:p>
          <w:p w:rsidR="002D5BD9" w:rsidRPr="00C23C82" w:rsidRDefault="002D5BD9" w:rsidP="00FC5763">
            <w:pPr>
              <w:adjustRightInd w:val="0"/>
              <w:snapToGrid w:val="0"/>
              <w:textAlignment w:val="baseline"/>
              <w:rPr>
                <w:rFonts w:ascii="宋体" w:hAnsi="Courier New"/>
              </w:rPr>
            </w:pPr>
          </w:p>
          <w:p w:rsidR="002D5BD9" w:rsidRPr="00C23C82" w:rsidRDefault="002D5BD9" w:rsidP="00FC5763">
            <w:pPr>
              <w:adjustRightInd w:val="0"/>
              <w:snapToGrid w:val="0"/>
              <w:textAlignment w:val="baseline"/>
              <w:rPr>
                <w:rFonts w:ascii="宋体" w:hAnsi="Courier New"/>
              </w:rPr>
            </w:pPr>
            <w:r w:rsidRPr="00C23C82">
              <w:rPr>
                <w:rFonts w:ascii="宋体" w:hAnsi="宋体" w:cs="宋体" w:hint="eastAsia"/>
              </w:rPr>
              <w:t>相对湿度：≥</w:t>
            </w:r>
            <w:r w:rsidRPr="00C23C82">
              <w:rPr>
                <w:rFonts w:ascii="宋体" w:hAnsi="宋体" w:cs="宋体"/>
              </w:rPr>
              <w:t>95%</w:t>
            </w:r>
          </w:p>
        </w:tc>
      </w:tr>
      <w:tr w:rsidR="002D5BD9" w:rsidRPr="00164B57">
        <w:trPr>
          <w:trHeight w:val="930"/>
        </w:trPr>
        <w:tc>
          <w:tcPr>
            <w:tcW w:w="423" w:type="dxa"/>
            <w:vMerge/>
          </w:tcPr>
          <w:p w:rsidR="002D5BD9" w:rsidRPr="00164B57" w:rsidRDefault="002D5BD9" w:rsidP="00C23C82">
            <w:pPr>
              <w:adjustRightInd w:val="0"/>
              <w:snapToGrid w:val="0"/>
              <w:textAlignment w:val="baseline"/>
              <w:rPr>
                <w:rFonts w:ascii="宋体" w:hAnsi="Courier New"/>
                <w:color w:val="FF00FF"/>
              </w:rPr>
            </w:pPr>
          </w:p>
        </w:tc>
        <w:tc>
          <w:tcPr>
            <w:tcW w:w="1103" w:type="dxa"/>
            <w:vMerge/>
            <w:vAlign w:val="center"/>
          </w:tcPr>
          <w:p w:rsidR="002D5BD9" w:rsidRPr="00164B57" w:rsidRDefault="002D5BD9" w:rsidP="00C23C82">
            <w:pPr>
              <w:adjustRightInd w:val="0"/>
              <w:snapToGrid w:val="0"/>
              <w:jc w:val="center"/>
              <w:textAlignment w:val="baseline"/>
              <w:rPr>
                <w:rFonts w:ascii="宋体" w:hAnsi="Courier New"/>
              </w:rPr>
            </w:pPr>
          </w:p>
        </w:tc>
        <w:tc>
          <w:tcPr>
            <w:tcW w:w="425" w:type="dxa"/>
            <w:vMerge/>
            <w:vAlign w:val="center"/>
          </w:tcPr>
          <w:p w:rsidR="002D5BD9" w:rsidRPr="00164B57" w:rsidRDefault="002D5BD9" w:rsidP="00C23C82">
            <w:pPr>
              <w:adjustRightInd w:val="0"/>
              <w:snapToGrid w:val="0"/>
              <w:jc w:val="center"/>
              <w:textAlignment w:val="baseline"/>
              <w:rPr>
                <w:rFonts w:ascii="宋体" w:hAnsi="Courier New"/>
              </w:rPr>
            </w:pPr>
          </w:p>
        </w:tc>
        <w:tc>
          <w:tcPr>
            <w:tcW w:w="1134" w:type="dxa"/>
            <w:vAlign w:val="center"/>
          </w:tcPr>
          <w:p w:rsidR="002D5BD9" w:rsidRPr="00164B57" w:rsidRDefault="002D5BD9" w:rsidP="006F35C0">
            <w:pPr>
              <w:adjustRightInd w:val="0"/>
              <w:snapToGrid w:val="0"/>
              <w:textAlignment w:val="baseline"/>
              <w:rPr>
                <w:rFonts w:ascii="宋体"/>
              </w:rPr>
            </w:pPr>
            <w:r w:rsidRPr="00C23C82">
              <w:rPr>
                <w:rFonts w:ascii="宋体" w:hAnsi="宋体" w:cs="宋体" w:hint="eastAsia"/>
              </w:rPr>
              <w:t>抗电强度</w:t>
            </w:r>
          </w:p>
        </w:tc>
        <w:tc>
          <w:tcPr>
            <w:tcW w:w="1843" w:type="dxa"/>
            <w:vAlign w:val="center"/>
          </w:tcPr>
          <w:p w:rsidR="002D5BD9" w:rsidRPr="00C23C82" w:rsidRDefault="002D5BD9" w:rsidP="006F35C0">
            <w:pPr>
              <w:adjustRightInd w:val="0"/>
              <w:snapToGrid w:val="0"/>
              <w:textAlignment w:val="baseline"/>
              <w:rPr>
                <w:rFonts w:ascii="宋体" w:hAnsi="Courier New"/>
              </w:rPr>
            </w:pPr>
            <w:r w:rsidRPr="00C23C82">
              <w:rPr>
                <w:rFonts w:ascii="宋体" w:hAnsi="Courier New" w:cs="宋体"/>
                <w:lang w:val="de-DE"/>
              </w:rPr>
              <w:t>GB8898-2011 10.3</w:t>
            </w:r>
          </w:p>
          <w:p w:rsidR="002D5BD9" w:rsidRPr="00164B57" w:rsidRDefault="002D5BD9" w:rsidP="006F35C0">
            <w:pPr>
              <w:adjustRightInd w:val="0"/>
              <w:snapToGrid w:val="0"/>
              <w:rPr>
                <w:rFonts w:ascii="宋体"/>
              </w:rPr>
            </w:pPr>
          </w:p>
        </w:tc>
        <w:tc>
          <w:tcPr>
            <w:tcW w:w="1134" w:type="dxa"/>
          </w:tcPr>
          <w:p w:rsidR="002D5BD9" w:rsidRPr="00C23C82" w:rsidRDefault="002D5BD9" w:rsidP="00FC5763">
            <w:pPr>
              <w:adjustRightInd w:val="0"/>
              <w:snapToGrid w:val="0"/>
              <w:textAlignment w:val="baseline"/>
              <w:rPr>
                <w:rFonts w:ascii="宋体" w:hAnsi="Courier New"/>
              </w:rPr>
            </w:pPr>
            <w:r w:rsidRPr="00C23C82">
              <w:rPr>
                <w:rFonts w:ascii="宋体" w:hAnsi="Courier New" w:cs="宋体" w:hint="eastAsia"/>
              </w:rPr>
              <w:t>抗电强度测试仪</w:t>
            </w:r>
          </w:p>
          <w:p w:rsidR="002D5BD9" w:rsidRPr="00C23C82" w:rsidRDefault="002D5BD9" w:rsidP="00FC5763">
            <w:pPr>
              <w:tabs>
                <w:tab w:val="left" w:pos="0"/>
              </w:tabs>
              <w:snapToGrid w:val="0"/>
              <w:rPr>
                <w:rFonts w:ascii="宋体"/>
              </w:rPr>
            </w:pPr>
          </w:p>
          <w:p w:rsidR="002D5BD9" w:rsidRPr="00164B57" w:rsidRDefault="002D5BD9" w:rsidP="00C23C82">
            <w:pPr>
              <w:tabs>
                <w:tab w:val="left" w:pos="0"/>
              </w:tabs>
              <w:snapToGrid w:val="0"/>
              <w:rPr>
                <w:rFonts w:ascii="宋体"/>
                <w:highlight w:val="yellow"/>
              </w:rPr>
            </w:pPr>
            <w:r w:rsidRPr="00C23C82">
              <w:rPr>
                <w:rFonts w:ascii="宋体" w:hAnsi="宋体" w:cs="宋体" w:hint="eastAsia"/>
              </w:rPr>
              <w:t>湿热试验箱</w:t>
            </w:r>
          </w:p>
        </w:tc>
        <w:tc>
          <w:tcPr>
            <w:tcW w:w="3118" w:type="dxa"/>
          </w:tcPr>
          <w:p w:rsidR="002D5BD9" w:rsidRPr="00C23C82" w:rsidRDefault="002D5BD9" w:rsidP="00FC5763">
            <w:pPr>
              <w:adjustRightInd w:val="0"/>
              <w:snapToGrid w:val="0"/>
              <w:textAlignment w:val="baseline"/>
              <w:rPr>
                <w:rFonts w:ascii="宋体" w:hAnsi="Courier New"/>
              </w:rPr>
            </w:pPr>
            <w:r w:rsidRPr="00C23C82">
              <w:rPr>
                <w:rFonts w:ascii="宋体" w:hAnsi="Courier New" w:cs="宋体" w:hint="eastAsia"/>
              </w:rPr>
              <w:t>电压输出±（</w:t>
            </w:r>
            <w:r w:rsidRPr="00C23C82">
              <w:rPr>
                <w:rFonts w:ascii="宋体" w:hAnsi="Courier New" w:cs="宋体"/>
              </w:rPr>
              <w:t>2%</w:t>
            </w:r>
            <w:r w:rsidRPr="00C23C82">
              <w:rPr>
                <w:rFonts w:ascii="宋体" w:hAnsi="Courier New" w:cs="宋体" w:hint="eastAsia"/>
              </w:rPr>
              <w:t>设定值</w:t>
            </w:r>
            <w:r w:rsidRPr="00C23C82">
              <w:rPr>
                <w:rFonts w:ascii="宋体" w:hAnsi="Courier New" w:cs="宋体"/>
              </w:rPr>
              <w:t>+5V</w:t>
            </w:r>
            <w:r w:rsidRPr="00C23C82">
              <w:rPr>
                <w:rFonts w:ascii="宋体" w:hAnsi="Courier New" w:cs="宋体" w:hint="eastAsia"/>
              </w:rPr>
              <w:t>）</w:t>
            </w:r>
          </w:p>
          <w:p w:rsidR="002D5BD9" w:rsidRPr="00C23C82" w:rsidRDefault="002D5BD9" w:rsidP="00FC5763">
            <w:pPr>
              <w:tabs>
                <w:tab w:val="left" w:pos="0"/>
              </w:tabs>
              <w:snapToGrid w:val="0"/>
              <w:rPr>
                <w:rFonts w:ascii="宋体"/>
              </w:rPr>
            </w:pPr>
          </w:p>
          <w:p w:rsidR="002D5BD9" w:rsidRPr="00C23C82" w:rsidRDefault="002D5BD9" w:rsidP="00FC5763">
            <w:pPr>
              <w:tabs>
                <w:tab w:val="left" w:pos="0"/>
              </w:tabs>
              <w:snapToGrid w:val="0"/>
              <w:rPr>
                <w:rFonts w:ascii="宋体"/>
              </w:rPr>
            </w:pPr>
          </w:p>
          <w:p w:rsidR="002D5BD9" w:rsidRPr="00164B57" w:rsidRDefault="002D5BD9" w:rsidP="00C23C82">
            <w:pPr>
              <w:tabs>
                <w:tab w:val="left" w:pos="0"/>
              </w:tabs>
              <w:snapToGrid w:val="0"/>
              <w:ind w:right="73"/>
              <w:rPr>
                <w:rFonts w:ascii="宋体"/>
                <w:highlight w:val="yellow"/>
              </w:rPr>
            </w:pPr>
            <w:r w:rsidRPr="00C23C82">
              <w:rPr>
                <w:rFonts w:ascii="宋体" w:hAnsi="宋体" w:cs="宋体" w:hint="eastAsia"/>
              </w:rPr>
              <w:t>相对湿度：≥</w:t>
            </w:r>
            <w:r w:rsidRPr="00C23C82">
              <w:rPr>
                <w:rFonts w:ascii="宋体" w:hAnsi="宋体" w:cs="宋体"/>
              </w:rPr>
              <w:t>95%</w:t>
            </w:r>
          </w:p>
        </w:tc>
      </w:tr>
      <w:tr w:rsidR="002D5BD9" w:rsidRPr="00164B57">
        <w:trPr>
          <w:trHeight w:val="690"/>
        </w:trPr>
        <w:tc>
          <w:tcPr>
            <w:tcW w:w="9180" w:type="dxa"/>
            <w:gridSpan w:val="7"/>
            <w:vAlign w:val="center"/>
          </w:tcPr>
          <w:p w:rsidR="002D5BD9" w:rsidRPr="00C23C82" w:rsidRDefault="002D5BD9" w:rsidP="006F35C0">
            <w:pPr>
              <w:adjustRightInd w:val="0"/>
              <w:snapToGrid w:val="0"/>
              <w:textAlignment w:val="baseline"/>
              <w:rPr>
                <w:rFonts w:ascii="宋体" w:hAnsi="Courier New"/>
              </w:rPr>
            </w:pPr>
            <w:r w:rsidRPr="00C23C82">
              <w:rPr>
                <w:rFonts w:ascii="宋体" w:hAnsi="宋体" w:cs="宋体" w:hint="eastAsia"/>
                <w:kern w:val="0"/>
              </w:rPr>
              <w:t>注：本表为企业应具备的检验设备，可与上述设备名称不同，但应满足上述设备的功能性能精度要求。</w:t>
            </w:r>
          </w:p>
        </w:tc>
      </w:tr>
    </w:tbl>
    <w:p w:rsidR="002D5BD9" w:rsidRPr="00AA1ED9" w:rsidRDefault="002D5BD9" w:rsidP="006F35C0">
      <w:pPr>
        <w:widowControl/>
        <w:spacing w:line="360" w:lineRule="auto"/>
        <w:jc w:val="center"/>
        <w:rPr>
          <w:rFonts w:ascii="宋体"/>
          <w:b/>
          <w:bCs/>
        </w:rPr>
      </w:pPr>
      <w:r>
        <w:rPr>
          <w:rFonts w:ascii="宋体"/>
          <w:b/>
          <w:bCs/>
        </w:rPr>
        <w:br w:type="page"/>
      </w:r>
      <w:r w:rsidRPr="00AA1ED9">
        <w:rPr>
          <w:rFonts w:ascii="宋体" w:hAnsi="宋体" w:cs="宋体" w:hint="eastAsia"/>
          <w:b/>
          <w:bCs/>
        </w:rPr>
        <w:t>表</w:t>
      </w:r>
      <w:r w:rsidRPr="00AA1ED9">
        <w:rPr>
          <w:rFonts w:ascii="宋体" w:hAnsi="宋体" w:cs="宋体"/>
          <w:b/>
          <w:bCs/>
        </w:rPr>
        <w:t>3-3</w:t>
      </w:r>
      <w:r>
        <w:rPr>
          <w:rFonts w:ascii="宋体" w:hAnsi="宋体" w:cs="宋体"/>
          <w:b/>
          <w:bCs/>
        </w:rPr>
        <w:t>-3</w:t>
      </w:r>
      <w:r w:rsidRPr="00050AF1">
        <w:rPr>
          <w:rFonts w:ascii="宋体" w:hAnsi="宋体" w:cs="宋体" w:hint="eastAsia"/>
          <w:b/>
          <w:bCs/>
        </w:rPr>
        <w:t>（续）</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1104"/>
        <w:gridCol w:w="425"/>
        <w:gridCol w:w="1134"/>
        <w:gridCol w:w="1843"/>
        <w:gridCol w:w="1276"/>
        <w:gridCol w:w="2976"/>
      </w:tblGrid>
      <w:tr w:rsidR="002D5BD9" w:rsidRPr="00C23C82">
        <w:trPr>
          <w:trHeight w:val="567"/>
        </w:trPr>
        <w:tc>
          <w:tcPr>
            <w:tcW w:w="422" w:type="dxa"/>
            <w:vAlign w:val="center"/>
          </w:tcPr>
          <w:p w:rsidR="002D5BD9" w:rsidRPr="00C23C82" w:rsidRDefault="002D5BD9" w:rsidP="006F35C0">
            <w:pPr>
              <w:adjustRightInd w:val="0"/>
              <w:jc w:val="center"/>
              <w:textAlignment w:val="baseline"/>
              <w:rPr>
                <w:rFonts w:ascii="宋体" w:hAnsi="Courier New"/>
                <w:b/>
                <w:bCs/>
              </w:rPr>
            </w:pPr>
            <w:r w:rsidRPr="00C23C82">
              <w:rPr>
                <w:rFonts w:ascii="宋体" w:hAnsi="Courier New" w:cs="宋体" w:hint="eastAsia"/>
                <w:b/>
                <w:bCs/>
              </w:rPr>
              <w:t>序号</w:t>
            </w:r>
          </w:p>
        </w:tc>
        <w:tc>
          <w:tcPr>
            <w:tcW w:w="1104" w:type="dxa"/>
            <w:vAlign w:val="center"/>
          </w:tcPr>
          <w:p w:rsidR="002D5BD9" w:rsidRPr="00C23C82" w:rsidRDefault="002D5BD9" w:rsidP="006F35C0">
            <w:pPr>
              <w:adjustRightInd w:val="0"/>
              <w:jc w:val="center"/>
              <w:textAlignment w:val="baseline"/>
              <w:rPr>
                <w:rFonts w:ascii="宋体" w:hAnsi="Courier New"/>
                <w:b/>
                <w:bCs/>
              </w:rPr>
            </w:pPr>
            <w:r w:rsidRPr="00C23C82">
              <w:rPr>
                <w:rFonts w:ascii="宋体" w:hAnsi="Courier New" w:cs="宋体" w:hint="eastAsia"/>
                <w:b/>
                <w:bCs/>
              </w:rPr>
              <w:t>产品</w:t>
            </w:r>
          </w:p>
          <w:p w:rsidR="002D5BD9" w:rsidRPr="00C23C82" w:rsidRDefault="002D5BD9" w:rsidP="006F35C0">
            <w:pPr>
              <w:adjustRightInd w:val="0"/>
              <w:jc w:val="center"/>
              <w:textAlignment w:val="baseline"/>
              <w:rPr>
                <w:rFonts w:ascii="宋体" w:hAnsi="Courier New"/>
                <w:b/>
                <w:bCs/>
              </w:rPr>
            </w:pPr>
            <w:r w:rsidRPr="00C23C82">
              <w:rPr>
                <w:rFonts w:ascii="宋体" w:hAnsi="Courier New" w:cs="宋体" w:hint="eastAsia"/>
                <w:b/>
                <w:bCs/>
              </w:rPr>
              <w:t>单元</w:t>
            </w:r>
          </w:p>
        </w:tc>
        <w:tc>
          <w:tcPr>
            <w:tcW w:w="1559" w:type="dxa"/>
            <w:gridSpan w:val="2"/>
            <w:vAlign w:val="center"/>
          </w:tcPr>
          <w:p w:rsidR="002D5BD9" w:rsidRPr="00C23C82" w:rsidRDefault="002D5BD9" w:rsidP="006F35C0">
            <w:pPr>
              <w:adjustRightInd w:val="0"/>
              <w:jc w:val="center"/>
              <w:textAlignment w:val="baseline"/>
              <w:rPr>
                <w:rFonts w:ascii="宋体" w:hAnsi="Courier New"/>
                <w:b/>
                <w:bCs/>
              </w:rPr>
            </w:pPr>
            <w:r w:rsidRPr="00C23C82">
              <w:rPr>
                <w:rFonts w:ascii="宋体" w:hAnsi="Courier New" w:cs="宋体" w:hint="eastAsia"/>
                <w:b/>
                <w:bCs/>
              </w:rPr>
              <w:t>检验项目</w:t>
            </w:r>
          </w:p>
        </w:tc>
        <w:tc>
          <w:tcPr>
            <w:tcW w:w="1843" w:type="dxa"/>
            <w:vAlign w:val="center"/>
          </w:tcPr>
          <w:p w:rsidR="002D5BD9" w:rsidRPr="00C23C82" w:rsidRDefault="002D5BD9" w:rsidP="006F35C0">
            <w:pPr>
              <w:adjustRightInd w:val="0"/>
              <w:jc w:val="center"/>
              <w:textAlignment w:val="baseline"/>
              <w:rPr>
                <w:rFonts w:ascii="宋体" w:hAnsi="Courier New"/>
                <w:b/>
                <w:bCs/>
              </w:rPr>
            </w:pPr>
            <w:r w:rsidRPr="00C23C82">
              <w:rPr>
                <w:rFonts w:ascii="宋体" w:hAnsi="Courier New" w:cs="宋体" w:hint="eastAsia"/>
                <w:b/>
                <w:bCs/>
              </w:rPr>
              <w:t>依据标准</w:t>
            </w:r>
          </w:p>
          <w:p w:rsidR="002D5BD9" w:rsidRPr="00C23C82" w:rsidRDefault="002D5BD9" w:rsidP="006F35C0">
            <w:pPr>
              <w:adjustRightInd w:val="0"/>
              <w:jc w:val="center"/>
              <w:textAlignment w:val="baseline"/>
              <w:rPr>
                <w:rFonts w:ascii="宋体" w:hAnsi="Courier New"/>
                <w:b/>
                <w:bCs/>
              </w:rPr>
            </w:pPr>
            <w:r w:rsidRPr="00C23C82">
              <w:rPr>
                <w:rFonts w:ascii="宋体" w:hAnsi="Courier New" w:cs="宋体" w:hint="eastAsia"/>
                <w:b/>
                <w:bCs/>
              </w:rPr>
              <w:t>及条款</w:t>
            </w:r>
          </w:p>
        </w:tc>
        <w:tc>
          <w:tcPr>
            <w:tcW w:w="1276" w:type="dxa"/>
            <w:vAlign w:val="center"/>
          </w:tcPr>
          <w:p w:rsidR="002D5BD9" w:rsidRPr="00C23C82" w:rsidRDefault="002D5BD9" w:rsidP="006F35C0">
            <w:pPr>
              <w:adjustRightInd w:val="0"/>
              <w:jc w:val="center"/>
              <w:textAlignment w:val="baseline"/>
              <w:rPr>
                <w:rFonts w:ascii="宋体" w:hAnsi="Courier New"/>
                <w:b/>
                <w:bCs/>
              </w:rPr>
            </w:pPr>
            <w:r w:rsidRPr="00C23C82">
              <w:rPr>
                <w:rFonts w:ascii="宋体" w:hAnsi="Courier New" w:cs="宋体" w:hint="eastAsia"/>
                <w:b/>
                <w:bCs/>
              </w:rPr>
              <w:t>检验设备</w:t>
            </w:r>
          </w:p>
          <w:p w:rsidR="002D5BD9" w:rsidRPr="00C23C82" w:rsidRDefault="002D5BD9" w:rsidP="006F35C0">
            <w:pPr>
              <w:adjustRightInd w:val="0"/>
              <w:jc w:val="center"/>
              <w:textAlignment w:val="baseline"/>
            </w:pPr>
            <w:r w:rsidRPr="00C23C82">
              <w:rPr>
                <w:rFonts w:ascii="宋体" w:hAnsi="Courier New" w:cs="宋体" w:hint="eastAsia"/>
                <w:b/>
                <w:bCs/>
              </w:rPr>
              <w:t>名称</w:t>
            </w:r>
          </w:p>
        </w:tc>
        <w:tc>
          <w:tcPr>
            <w:tcW w:w="2976" w:type="dxa"/>
            <w:vAlign w:val="center"/>
          </w:tcPr>
          <w:p w:rsidR="002D5BD9" w:rsidRPr="00C23C82" w:rsidRDefault="002D5BD9" w:rsidP="006F35C0">
            <w:pPr>
              <w:adjustRightInd w:val="0"/>
              <w:jc w:val="center"/>
              <w:textAlignment w:val="baseline"/>
              <w:rPr>
                <w:rFonts w:ascii="宋体" w:hAnsi="Courier New"/>
                <w:b/>
                <w:bCs/>
              </w:rPr>
            </w:pPr>
            <w:r w:rsidRPr="00C23C82">
              <w:rPr>
                <w:rFonts w:ascii="宋体" w:hAnsi="Courier New" w:cs="宋体" w:hint="eastAsia"/>
                <w:b/>
                <w:bCs/>
              </w:rPr>
              <w:t>精度或测量</w:t>
            </w:r>
          </w:p>
          <w:p w:rsidR="002D5BD9" w:rsidRPr="00C23C82" w:rsidRDefault="002D5BD9" w:rsidP="006F35C0">
            <w:pPr>
              <w:adjustRightInd w:val="0"/>
              <w:jc w:val="center"/>
              <w:textAlignment w:val="baseline"/>
            </w:pPr>
            <w:r w:rsidRPr="00C23C82">
              <w:rPr>
                <w:rFonts w:ascii="宋体" w:hAnsi="Courier New" w:cs="宋体" w:hint="eastAsia"/>
                <w:b/>
                <w:bCs/>
              </w:rPr>
              <w:t>范围</w:t>
            </w:r>
          </w:p>
        </w:tc>
      </w:tr>
      <w:tr w:rsidR="002D5BD9" w:rsidRPr="00C23C82">
        <w:trPr>
          <w:trHeight w:val="1247"/>
        </w:trPr>
        <w:tc>
          <w:tcPr>
            <w:tcW w:w="422" w:type="dxa"/>
            <w:vMerge w:val="restart"/>
            <w:vAlign w:val="center"/>
          </w:tcPr>
          <w:p w:rsidR="002D5BD9" w:rsidRPr="00C23C82" w:rsidRDefault="002D5BD9" w:rsidP="006F35C0">
            <w:pPr>
              <w:adjustRightInd w:val="0"/>
              <w:jc w:val="left"/>
              <w:textAlignment w:val="baseline"/>
              <w:rPr>
                <w:rFonts w:ascii="宋体" w:hAnsi="Courier New" w:cs="宋体"/>
              </w:rPr>
            </w:pPr>
            <w:r w:rsidRPr="00C23C82">
              <w:rPr>
                <w:rFonts w:ascii="宋体" w:hAnsi="Courier New" w:cs="宋体"/>
              </w:rPr>
              <w:t>3</w:t>
            </w:r>
          </w:p>
        </w:tc>
        <w:tc>
          <w:tcPr>
            <w:tcW w:w="1104" w:type="dxa"/>
            <w:vMerge w:val="restart"/>
            <w:vAlign w:val="center"/>
          </w:tcPr>
          <w:p w:rsidR="002D5BD9" w:rsidRPr="00C23C82" w:rsidRDefault="002D5BD9" w:rsidP="006F35C0">
            <w:pPr>
              <w:adjustRightInd w:val="0"/>
              <w:snapToGrid w:val="0"/>
              <w:jc w:val="left"/>
              <w:textAlignment w:val="baseline"/>
              <w:rPr>
                <w:rFonts w:ascii="宋体"/>
                <w:spacing w:val="-14"/>
              </w:rPr>
            </w:pPr>
            <w:r w:rsidRPr="00C23C82">
              <w:rPr>
                <w:rFonts w:ascii="宋体" w:hAnsi="宋体" w:cs="宋体" w:hint="eastAsia"/>
              </w:rPr>
              <w:t>卫星数字电视接收机</w:t>
            </w:r>
            <w:r w:rsidRPr="00C23C82">
              <w:rPr>
                <w:rFonts w:ascii="宋体" w:hAnsi="宋体" w:cs="宋体"/>
                <w:spacing w:val="-14"/>
              </w:rPr>
              <w:t>(</w:t>
            </w:r>
            <w:r w:rsidRPr="00C23C82">
              <w:rPr>
                <w:rFonts w:ascii="宋体" w:hAnsi="宋体" w:cs="宋体" w:hint="eastAsia"/>
              </w:rPr>
              <w:t>标清</w:t>
            </w:r>
            <w:r w:rsidRPr="00C23C82">
              <w:rPr>
                <w:rFonts w:ascii="宋体" w:hAnsi="宋体" w:cs="宋体" w:hint="eastAsia"/>
                <w:spacing w:val="-14"/>
              </w:rPr>
              <w:t>专业型</w:t>
            </w:r>
            <w:r w:rsidRPr="00C23C82">
              <w:rPr>
                <w:rFonts w:ascii="宋体" w:hAnsi="宋体" w:cs="宋体"/>
                <w:spacing w:val="-14"/>
              </w:rPr>
              <w:t>)</w:t>
            </w:r>
          </w:p>
        </w:tc>
        <w:tc>
          <w:tcPr>
            <w:tcW w:w="1559" w:type="dxa"/>
            <w:gridSpan w:val="2"/>
            <w:vAlign w:val="center"/>
          </w:tcPr>
          <w:p w:rsidR="002D5BD9" w:rsidRPr="00C23C82" w:rsidRDefault="002D5BD9" w:rsidP="006F35C0">
            <w:pPr>
              <w:adjustRightInd w:val="0"/>
              <w:snapToGrid w:val="0"/>
              <w:textAlignment w:val="baseline"/>
              <w:rPr>
                <w:rFonts w:ascii="宋体"/>
              </w:rPr>
            </w:pPr>
            <w:r w:rsidRPr="00C23C82">
              <w:rPr>
                <w:rFonts w:ascii="宋体" w:hAnsi="宋体" w:cs="宋体" w:hint="eastAsia"/>
              </w:rPr>
              <w:t>包装</w:t>
            </w:r>
          </w:p>
        </w:tc>
        <w:tc>
          <w:tcPr>
            <w:tcW w:w="1843" w:type="dxa"/>
            <w:vAlign w:val="center"/>
          </w:tcPr>
          <w:p w:rsidR="002D5BD9" w:rsidRPr="00C23C82" w:rsidRDefault="002D5BD9" w:rsidP="006F35C0">
            <w:pPr>
              <w:adjustRightInd w:val="0"/>
              <w:snapToGrid w:val="0"/>
              <w:rPr>
                <w:rFonts w:ascii="宋体"/>
              </w:rPr>
            </w:pPr>
            <w:r w:rsidRPr="00C23C82">
              <w:rPr>
                <w:rFonts w:ascii="宋体" w:hAnsi="宋体" w:cs="宋体"/>
              </w:rPr>
              <w:t xml:space="preserve">GB/T 11442-2016 </w:t>
            </w:r>
            <w:r w:rsidRPr="00C23C82">
              <w:rPr>
                <w:rFonts w:ascii="宋体" w:hAnsi="宋体" w:cs="宋体" w:hint="eastAsia"/>
              </w:rPr>
              <w:t>表</w:t>
            </w:r>
            <w:r w:rsidRPr="00C23C82">
              <w:rPr>
                <w:rFonts w:ascii="宋体" w:hAnsi="宋体" w:cs="宋体"/>
              </w:rPr>
              <w:t>23</w:t>
            </w:r>
          </w:p>
          <w:p w:rsidR="002D5BD9" w:rsidRPr="00C23C82" w:rsidRDefault="002D5BD9" w:rsidP="006F35C0">
            <w:pPr>
              <w:adjustRightInd w:val="0"/>
              <w:textAlignment w:val="baseline"/>
              <w:rPr>
                <w:rFonts w:ascii="宋体" w:hAnsi="Courier New"/>
              </w:rPr>
            </w:pPr>
            <w:r w:rsidRPr="00C23C82">
              <w:rPr>
                <w:rFonts w:ascii="宋体" w:hAnsi="宋体" w:cs="宋体"/>
              </w:rPr>
              <w:t xml:space="preserve">GB/T 16954-2016 </w:t>
            </w:r>
            <w:r w:rsidRPr="00C23C82">
              <w:rPr>
                <w:rFonts w:ascii="宋体" w:hAnsi="宋体" w:cs="宋体" w:hint="eastAsia"/>
              </w:rPr>
              <w:t>表</w:t>
            </w:r>
            <w:r w:rsidRPr="00C23C82">
              <w:rPr>
                <w:rFonts w:ascii="宋体" w:hAnsi="宋体" w:cs="宋体"/>
              </w:rPr>
              <w:t>21</w:t>
            </w:r>
          </w:p>
        </w:tc>
        <w:tc>
          <w:tcPr>
            <w:tcW w:w="1276" w:type="dxa"/>
            <w:vAlign w:val="center"/>
          </w:tcPr>
          <w:p w:rsidR="002D5BD9" w:rsidRPr="00C23C82" w:rsidRDefault="002D5BD9" w:rsidP="006F35C0">
            <w:pPr>
              <w:adjustRightInd w:val="0"/>
              <w:textAlignment w:val="baseline"/>
              <w:rPr>
                <w:rFonts w:ascii="宋体" w:hAnsi="Courier New"/>
              </w:rPr>
            </w:pPr>
            <w:r w:rsidRPr="00C23C82">
              <w:rPr>
                <w:rFonts w:ascii="宋体" w:hAnsi="Courier New" w:cs="宋体" w:hint="eastAsia"/>
              </w:rPr>
              <w:t>目视</w:t>
            </w:r>
          </w:p>
        </w:tc>
        <w:tc>
          <w:tcPr>
            <w:tcW w:w="2976" w:type="dxa"/>
            <w:vAlign w:val="center"/>
          </w:tcPr>
          <w:p w:rsidR="002D5BD9" w:rsidRPr="00C23C82" w:rsidRDefault="002D5BD9" w:rsidP="006F35C0">
            <w:pPr>
              <w:tabs>
                <w:tab w:val="left" w:pos="0"/>
              </w:tabs>
              <w:snapToGrid w:val="0"/>
              <w:ind w:right="74"/>
              <w:jc w:val="center"/>
              <w:rPr>
                <w:rFonts w:ascii="宋体"/>
              </w:rPr>
            </w:pPr>
            <w:r w:rsidRPr="00C23C82">
              <w:rPr>
                <w:rFonts w:ascii="宋体" w:hAnsi="宋体" w:cs="宋体"/>
              </w:rPr>
              <w:t>——</w:t>
            </w:r>
          </w:p>
        </w:tc>
      </w:tr>
      <w:tr w:rsidR="002D5BD9" w:rsidRPr="00C23C82">
        <w:trPr>
          <w:trHeight w:val="1247"/>
        </w:trPr>
        <w:tc>
          <w:tcPr>
            <w:tcW w:w="422" w:type="dxa"/>
            <w:vMerge/>
            <w:vAlign w:val="center"/>
          </w:tcPr>
          <w:p w:rsidR="002D5BD9" w:rsidRPr="00C23C82" w:rsidRDefault="002D5BD9" w:rsidP="006F35C0">
            <w:pPr>
              <w:adjustRightInd w:val="0"/>
              <w:jc w:val="center"/>
              <w:textAlignment w:val="baseline"/>
              <w:rPr>
                <w:rFonts w:ascii="宋体" w:hAnsi="Courier New"/>
              </w:rPr>
            </w:pPr>
          </w:p>
        </w:tc>
        <w:tc>
          <w:tcPr>
            <w:tcW w:w="1104" w:type="dxa"/>
            <w:vMerge/>
            <w:vAlign w:val="center"/>
          </w:tcPr>
          <w:p w:rsidR="002D5BD9" w:rsidRPr="00C23C82" w:rsidRDefault="002D5BD9" w:rsidP="006F35C0">
            <w:pPr>
              <w:adjustRightInd w:val="0"/>
              <w:snapToGrid w:val="0"/>
              <w:jc w:val="center"/>
              <w:textAlignment w:val="baseline"/>
              <w:rPr>
                <w:rFonts w:ascii="宋体"/>
                <w:kern w:val="0"/>
              </w:rPr>
            </w:pPr>
          </w:p>
        </w:tc>
        <w:tc>
          <w:tcPr>
            <w:tcW w:w="1559" w:type="dxa"/>
            <w:gridSpan w:val="2"/>
            <w:vAlign w:val="center"/>
          </w:tcPr>
          <w:p w:rsidR="002D5BD9" w:rsidRPr="00C23C82" w:rsidRDefault="002D5BD9" w:rsidP="006F35C0">
            <w:pPr>
              <w:adjustRightInd w:val="0"/>
              <w:snapToGrid w:val="0"/>
              <w:textAlignment w:val="baseline"/>
              <w:rPr>
                <w:rFonts w:ascii="宋体"/>
              </w:rPr>
            </w:pPr>
            <w:r w:rsidRPr="00C23C82">
              <w:rPr>
                <w:rFonts w:ascii="宋体" w:hAnsi="宋体" w:cs="宋体" w:hint="eastAsia"/>
              </w:rPr>
              <w:t>外观、标识</w:t>
            </w:r>
          </w:p>
        </w:tc>
        <w:tc>
          <w:tcPr>
            <w:tcW w:w="1843" w:type="dxa"/>
            <w:vAlign w:val="center"/>
          </w:tcPr>
          <w:p w:rsidR="002D5BD9" w:rsidRPr="00C23C82" w:rsidRDefault="002D5BD9" w:rsidP="006F35C0">
            <w:pPr>
              <w:adjustRightInd w:val="0"/>
              <w:snapToGrid w:val="0"/>
              <w:rPr>
                <w:rFonts w:ascii="宋体"/>
              </w:rPr>
            </w:pPr>
            <w:r w:rsidRPr="00C23C82">
              <w:rPr>
                <w:rFonts w:ascii="宋体" w:hAnsi="宋体" w:cs="宋体"/>
              </w:rPr>
              <w:t>GB/T 11442-2016 4.4.2.2</w:t>
            </w:r>
          </w:p>
          <w:p w:rsidR="002D5BD9" w:rsidRPr="00C23C82" w:rsidRDefault="002D5BD9" w:rsidP="006F35C0">
            <w:pPr>
              <w:adjustRightInd w:val="0"/>
              <w:textAlignment w:val="baseline"/>
              <w:rPr>
                <w:rFonts w:ascii="宋体" w:hAnsi="Courier New"/>
              </w:rPr>
            </w:pPr>
            <w:r w:rsidRPr="00C23C82">
              <w:rPr>
                <w:rFonts w:ascii="宋体" w:hAnsi="宋体" w:cs="宋体"/>
              </w:rPr>
              <w:t>GB/T 16954-2016 4.4.1.2</w:t>
            </w:r>
          </w:p>
        </w:tc>
        <w:tc>
          <w:tcPr>
            <w:tcW w:w="1276" w:type="dxa"/>
            <w:vAlign w:val="center"/>
          </w:tcPr>
          <w:p w:rsidR="002D5BD9" w:rsidRPr="00C23C82" w:rsidRDefault="002D5BD9" w:rsidP="006F35C0">
            <w:pPr>
              <w:adjustRightInd w:val="0"/>
              <w:textAlignment w:val="baseline"/>
              <w:rPr>
                <w:rFonts w:ascii="宋体" w:hAnsi="Courier New"/>
              </w:rPr>
            </w:pPr>
            <w:r w:rsidRPr="00C23C82">
              <w:rPr>
                <w:rFonts w:ascii="宋体" w:hAnsi="Courier New" w:cs="宋体" w:hint="eastAsia"/>
              </w:rPr>
              <w:t>目视</w:t>
            </w:r>
          </w:p>
        </w:tc>
        <w:tc>
          <w:tcPr>
            <w:tcW w:w="2976" w:type="dxa"/>
            <w:vAlign w:val="center"/>
          </w:tcPr>
          <w:p w:rsidR="002D5BD9" w:rsidRPr="00C23C82" w:rsidRDefault="002D5BD9" w:rsidP="006F35C0">
            <w:pPr>
              <w:tabs>
                <w:tab w:val="left" w:pos="0"/>
              </w:tabs>
              <w:snapToGrid w:val="0"/>
              <w:ind w:right="74"/>
              <w:jc w:val="center"/>
              <w:rPr>
                <w:rFonts w:ascii="宋体"/>
              </w:rPr>
            </w:pPr>
            <w:r w:rsidRPr="00C23C82">
              <w:rPr>
                <w:rFonts w:ascii="宋体" w:hAnsi="宋体" w:cs="宋体"/>
              </w:rPr>
              <w:t>——</w:t>
            </w:r>
          </w:p>
        </w:tc>
      </w:tr>
      <w:tr w:rsidR="002D5BD9" w:rsidRPr="00C23C82">
        <w:trPr>
          <w:trHeight w:val="1247"/>
        </w:trPr>
        <w:tc>
          <w:tcPr>
            <w:tcW w:w="422" w:type="dxa"/>
            <w:vMerge/>
          </w:tcPr>
          <w:p w:rsidR="002D5BD9" w:rsidRPr="00C23C82" w:rsidRDefault="002D5BD9" w:rsidP="006F35C0">
            <w:pPr>
              <w:adjustRightInd w:val="0"/>
              <w:jc w:val="center"/>
              <w:textAlignment w:val="baseline"/>
              <w:rPr>
                <w:rFonts w:ascii="宋体" w:hAnsi="Courier New"/>
              </w:rPr>
            </w:pPr>
          </w:p>
        </w:tc>
        <w:tc>
          <w:tcPr>
            <w:tcW w:w="1104" w:type="dxa"/>
            <w:vMerge/>
            <w:vAlign w:val="center"/>
          </w:tcPr>
          <w:p w:rsidR="002D5BD9" w:rsidRPr="00C23C82" w:rsidRDefault="002D5BD9" w:rsidP="006F35C0">
            <w:pPr>
              <w:adjustRightInd w:val="0"/>
              <w:snapToGrid w:val="0"/>
              <w:jc w:val="center"/>
              <w:textAlignment w:val="baseline"/>
              <w:rPr>
                <w:rFonts w:ascii="宋体" w:hAnsi="Courier New"/>
              </w:rPr>
            </w:pPr>
          </w:p>
        </w:tc>
        <w:tc>
          <w:tcPr>
            <w:tcW w:w="425" w:type="dxa"/>
            <w:vMerge w:val="restart"/>
            <w:vAlign w:val="center"/>
          </w:tcPr>
          <w:p w:rsidR="002D5BD9" w:rsidRPr="00C23C82" w:rsidRDefault="002D5BD9" w:rsidP="006F35C0">
            <w:pPr>
              <w:adjustRightInd w:val="0"/>
              <w:snapToGrid w:val="0"/>
              <w:jc w:val="center"/>
              <w:textAlignment w:val="baseline"/>
              <w:rPr>
                <w:rFonts w:ascii="宋体"/>
              </w:rPr>
            </w:pPr>
            <w:r w:rsidRPr="00C23C82">
              <w:rPr>
                <w:rFonts w:ascii="宋体" w:hAnsi="宋体" w:cs="宋体" w:hint="eastAsia"/>
              </w:rPr>
              <w:t>功能</w:t>
            </w:r>
          </w:p>
        </w:tc>
        <w:tc>
          <w:tcPr>
            <w:tcW w:w="1134" w:type="dxa"/>
            <w:vAlign w:val="center"/>
          </w:tcPr>
          <w:p w:rsidR="002D5BD9" w:rsidRPr="00C23C82" w:rsidRDefault="002D5BD9" w:rsidP="006F35C0">
            <w:pPr>
              <w:adjustRightInd w:val="0"/>
              <w:snapToGrid w:val="0"/>
              <w:textAlignment w:val="baseline"/>
              <w:rPr>
                <w:rFonts w:ascii="宋体"/>
              </w:rPr>
            </w:pPr>
            <w:r w:rsidRPr="00C23C82">
              <w:rPr>
                <w:rFonts w:ascii="宋体" w:hAnsi="宋体" w:cs="宋体" w:hint="eastAsia"/>
              </w:rPr>
              <w:t>应安装使用专用芯片，能自动识别所接收的电视节目并能有效过滤或屏蔽</w:t>
            </w:r>
          </w:p>
        </w:tc>
        <w:tc>
          <w:tcPr>
            <w:tcW w:w="1843" w:type="dxa"/>
            <w:vAlign w:val="center"/>
          </w:tcPr>
          <w:p w:rsidR="002D5BD9" w:rsidRPr="00C23C82" w:rsidRDefault="002D5BD9" w:rsidP="006F35C0">
            <w:pPr>
              <w:adjustRightInd w:val="0"/>
              <w:snapToGrid w:val="0"/>
              <w:jc w:val="center"/>
              <w:rPr>
                <w:rFonts w:ascii="宋体"/>
              </w:rPr>
            </w:pPr>
            <w:r w:rsidRPr="00C23C82">
              <w:rPr>
                <w:rFonts w:ascii="宋体" w:hAnsi="宋体" w:cs="宋体"/>
              </w:rPr>
              <w:t>GB/T 11442-2016 4.4.2.7 a)</w:t>
            </w:r>
          </w:p>
          <w:p w:rsidR="002D5BD9" w:rsidRPr="00C23C82" w:rsidRDefault="002D5BD9" w:rsidP="006F35C0">
            <w:pPr>
              <w:adjustRightInd w:val="0"/>
              <w:snapToGrid w:val="0"/>
              <w:jc w:val="center"/>
              <w:textAlignment w:val="baseline"/>
              <w:rPr>
                <w:rFonts w:ascii="宋体"/>
              </w:rPr>
            </w:pPr>
            <w:r w:rsidRPr="00C23C82">
              <w:rPr>
                <w:rFonts w:ascii="宋体" w:hAnsi="宋体" w:cs="宋体"/>
              </w:rPr>
              <w:t>GB/T 16954-2016 4.4.1.7 a)</w:t>
            </w:r>
          </w:p>
        </w:tc>
        <w:tc>
          <w:tcPr>
            <w:tcW w:w="1276" w:type="dxa"/>
            <w:vMerge w:val="restart"/>
            <w:vAlign w:val="center"/>
          </w:tcPr>
          <w:p w:rsidR="002D5BD9" w:rsidRPr="00C23C82" w:rsidRDefault="002D5BD9" w:rsidP="006F35C0">
            <w:pPr>
              <w:adjustRightInd w:val="0"/>
              <w:snapToGrid w:val="0"/>
              <w:textAlignment w:val="baseline"/>
              <w:rPr>
                <w:rFonts w:ascii="宋体"/>
              </w:rPr>
            </w:pPr>
            <w:r w:rsidRPr="00C23C82">
              <w:rPr>
                <w:rFonts w:ascii="宋体" w:hAnsi="宋体" w:cs="宋体" w:hint="eastAsia"/>
              </w:rPr>
              <w:t>实际接收验证</w:t>
            </w:r>
          </w:p>
        </w:tc>
        <w:tc>
          <w:tcPr>
            <w:tcW w:w="2976" w:type="dxa"/>
            <w:vMerge w:val="restart"/>
            <w:vAlign w:val="center"/>
          </w:tcPr>
          <w:p w:rsidR="002D5BD9" w:rsidRDefault="002D5BD9" w:rsidP="006F35C0">
            <w:pPr>
              <w:tabs>
                <w:tab w:val="left" w:pos="0"/>
              </w:tabs>
              <w:snapToGrid w:val="0"/>
              <w:ind w:right="74"/>
              <w:jc w:val="center"/>
              <w:rPr>
                <w:rFonts w:ascii="宋体"/>
              </w:rPr>
            </w:pPr>
            <w:r w:rsidRPr="00C23C82">
              <w:rPr>
                <w:rFonts w:ascii="宋体" w:hAnsi="宋体" w:cs="宋体"/>
              </w:rPr>
              <w:t>——</w:t>
            </w:r>
          </w:p>
        </w:tc>
      </w:tr>
      <w:tr w:rsidR="002D5BD9" w:rsidRPr="00C23C82">
        <w:trPr>
          <w:trHeight w:val="1247"/>
        </w:trPr>
        <w:tc>
          <w:tcPr>
            <w:tcW w:w="422" w:type="dxa"/>
            <w:vMerge/>
          </w:tcPr>
          <w:p w:rsidR="002D5BD9" w:rsidRPr="00C23C82" w:rsidRDefault="002D5BD9" w:rsidP="006F35C0">
            <w:pPr>
              <w:adjustRightInd w:val="0"/>
              <w:jc w:val="center"/>
              <w:textAlignment w:val="baseline"/>
              <w:rPr>
                <w:rFonts w:ascii="宋体" w:hAnsi="Courier New"/>
              </w:rPr>
            </w:pPr>
          </w:p>
        </w:tc>
        <w:tc>
          <w:tcPr>
            <w:tcW w:w="1104" w:type="dxa"/>
            <w:vMerge/>
            <w:vAlign w:val="center"/>
          </w:tcPr>
          <w:p w:rsidR="002D5BD9" w:rsidRPr="00C23C82" w:rsidRDefault="002D5BD9" w:rsidP="006F35C0">
            <w:pPr>
              <w:adjustRightInd w:val="0"/>
              <w:snapToGrid w:val="0"/>
              <w:jc w:val="center"/>
              <w:textAlignment w:val="baseline"/>
              <w:rPr>
                <w:rFonts w:ascii="宋体" w:hAnsi="Courier New"/>
              </w:rPr>
            </w:pPr>
          </w:p>
        </w:tc>
        <w:tc>
          <w:tcPr>
            <w:tcW w:w="425" w:type="dxa"/>
            <w:vMerge/>
            <w:vAlign w:val="center"/>
          </w:tcPr>
          <w:p w:rsidR="002D5BD9" w:rsidRPr="00C23C82" w:rsidRDefault="002D5BD9" w:rsidP="006F35C0">
            <w:pPr>
              <w:adjustRightInd w:val="0"/>
              <w:snapToGrid w:val="0"/>
              <w:jc w:val="center"/>
              <w:textAlignment w:val="baseline"/>
              <w:rPr>
                <w:rFonts w:ascii="宋体"/>
              </w:rPr>
            </w:pPr>
          </w:p>
        </w:tc>
        <w:tc>
          <w:tcPr>
            <w:tcW w:w="1134" w:type="dxa"/>
            <w:vAlign w:val="center"/>
          </w:tcPr>
          <w:p w:rsidR="002D5BD9" w:rsidRPr="00C23C82" w:rsidRDefault="002D5BD9" w:rsidP="006F35C0">
            <w:pPr>
              <w:adjustRightInd w:val="0"/>
              <w:snapToGrid w:val="0"/>
              <w:textAlignment w:val="baseline"/>
              <w:rPr>
                <w:rFonts w:ascii="宋体"/>
              </w:rPr>
            </w:pPr>
            <w:r w:rsidRPr="00C23C82">
              <w:rPr>
                <w:rFonts w:ascii="宋体" w:hAnsi="宋体" w:cs="宋体"/>
              </w:rPr>
              <w:t>C/Ku</w:t>
            </w:r>
            <w:r w:rsidRPr="00C23C82">
              <w:rPr>
                <w:rFonts w:ascii="宋体" w:hAnsi="宋体" w:cs="宋体" w:hint="eastAsia"/>
              </w:rPr>
              <w:t>兼容及</w:t>
            </w:r>
            <w:r w:rsidRPr="00C23C82">
              <w:rPr>
                <w:rFonts w:ascii="宋体" w:hAnsi="宋体" w:cs="宋体"/>
              </w:rPr>
              <w:t>SCPC/MCPC</w:t>
            </w:r>
            <w:r w:rsidRPr="00C23C82">
              <w:rPr>
                <w:rFonts w:ascii="宋体" w:hAnsi="宋体" w:cs="宋体" w:hint="eastAsia"/>
              </w:rPr>
              <w:t>兼容</w:t>
            </w:r>
          </w:p>
        </w:tc>
        <w:tc>
          <w:tcPr>
            <w:tcW w:w="1843" w:type="dxa"/>
          </w:tcPr>
          <w:p w:rsidR="002D5BD9" w:rsidRPr="00C23C82" w:rsidRDefault="002D5BD9" w:rsidP="006F35C0">
            <w:pPr>
              <w:adjustRightInd w:val="0"/>
              <w:snapToGrid w:val="0"/>
              <w:rPr>
                <w:rFonts w:ascii="宋体"/>
              </w:rPr>
            </w:pPr>
            <w:r w:rsidRPr="00C23C82">
              <w:rPr>
                <w:rFonts w:ascii="宋体" w:hAnsi="宋体" w:cs="宋体"/>
              </w:rPr>
              <w:t>GB/T 11442-2016 4.4.2.7 b)</w:t>
            </w:r>
          </w:p>
          <w:p w:rsidR="002D5BD9" w:rsidRPr="00C23C82" w:rsidRDefault="002D5BD9" w:rsidP="006F35C0">
            <w:pPr>
              <w:adjustRightInd w:val="0"/>
              <w:snapToGrid w:val="0"/>
              <w:rPr>
                <w:rFonts w:ascii="宋体"/>
              </w:rPr>
            </w:pPr>
            <w:r w:rsidRPr="00C23C82">
              <w:rPr>
                <w:rFonts w:ascii="宋体" w:hAnsi="宋体" w:cs="宋体"/>
              </w:rPr>
              <w:t>GB/T 16954-2016 4.4.1.7 b)</w:t>
            </w:r>
          </w:p>
        </w:tc>
        <w:tc>
          <w:tcPr>
            <w:tcW w:w="1276" w:type="dxa"/>
            <w:vMerge/>
          </w:tcPr>
          <w:p w:rsidR="002D5BD9" w:rsidRPr="00C23C82" w:rsidRDefault="002D5BD9" w:rsidP="006F35C0">
            <w:pPr>
              <w:adjustRightInd w:val="0"/>
              <w:snapToGrid w:val="0"/>
              <w:textAlignment w:val="baseline"/>
              <w:rPr>
                <w:rFonts w:ascii="宋体"/>
              </w:rPr>
            </w:pPr>
          </w:p>
        </w:tc>
        <w:tc>
          <w:tcPr>
            <w:tcW w:w="2976" w:type="dxa"/>
            <w:vMerge/>
          </w:tcPr>
          <w:p w:rsidR="002D5BD9" w:rsidRPr="00C23C82" w:rsidRDefault="002D5BD9" w:rsidP="006F35C0">
            <w:pPr>
              <w:tabs>
                <w:tab w:val="left" w:pos="0"/>
              </w:tabs>
              <w:snapToGrid w:val="0"/>
              <w:ind w:right="74"/>
              <w:rPr>
                <w:rFonts w:ascii="宋体"/>
              </w:rPr>
            </w:pPr>
          </w:p>
        </w:tc>
      </w:tr>
      <w:tr w:rsidR="002D5BD9" w:rsidRPr="00C23C82">
        <w:trPr>
          <w:trHeight w:val="1247"/>
        </w:trPr>
        <w:tc>
          <w:tcPr>
            <w:tcW w:w="422" w:type="dxa"/>
            <w:vMerge/>
          </w:tcPr>
          <w:p w:rsidR="002D5BD9" w:rsidRPr="00C23C82" w:rsidRDefault="002D5BD9" w:rsidP="006F35C0">
            <w:pPr>
              <w:adjustRightInd w:val="0"/>
              <w:jc w:val="center"/>
              <w:textAlignment w:val="baseline"/>
              <w:rPr>
                <w:rFonts w:ascii="宋体" w:hAnsi="Courier New"/>
              </w:rPr>
            </w:pPr>
          </w:p>
        </w:tc>
        <w:tc>
          <w:tcPr>
            <w:tcW w:w="1104" w:type="dxa"/>
            <w:vMerge/>
            <w:vAlign w:val="center"/>
          </w:tcPr>
          <w:p w:rsidR="002D5BD9" w:rsidRPr="00C23C82" w:rsidRDefault="002D5BD9" w:rsidP="006F35C0">
            <w:pPr>
              <w:adjustRightInd w:val="0"/>
              <w:snapToGrid w:val="0"/>
              <w:jc w:val="center"/>
              <w:textAlignment w:val="baseline"/>
              <w:rPr>
                <w:rFonts w:ascii="宋体" w:hAnsi="Courier New"/>
              </w:rPr>
            </w:pPr>
          </w:p>
        </w:tc>
        <w:tc>
          <w:tcPr>
            <w:tcW w:w="425" w:type="dxa"/>
            <w:vMerge w:val="restart"/>
            <w:vAlign w:val="center"/>
          </w:tcPr>
          <w:p w:rsidR="002D5BD9" w:rsidRPr="00C23C82" w:rsidRDefault="002D5BD9" w:rsidP="006F35C0">
            <w:pPr>
              <w:adjustRightInd w:val="0"/>
              <w:snapToGrid w:val="0"/>
              <w:jc w:val="center"/>
              <w:textAlignment w:val="baseline"/>
              <w:rPr>
                <w:rFonts w:ascii="宋体"/>
              </w:rPr>
            </w:pPr>
            <w:r w:rsidRPr="00C23C82">
              <w:rPr>
                <w:rFonts w:ascii="宋体" w:hAnsi="Courier New" w:cs="宋体" w:hint="eastAsia"/>
              </w:rPr>
              <w:t>常温电性能（信道性能）</w:t>
            </w:r>
          </w:p>
        </w:tc>
        <w:tc>
          <w:tcPr>
            <w:tcW w:w="1134" w:type="dxa"/>
            <w:vAlign w:val="center"/>
          </w:tcPr>
          <w:p w:rsidR="002D5BD9" w:rsidRPr="00C23C82" w:rsidRDefault="002D5BD9" w:rsidP="006F35C0">
            <w:pPr>
              <w:adjustRightInd w:val="0"/>
              <w:snapToGrid w:val="0"/>
              <w:textAlignment w:val="baseline"/>
              <w:rPr>
                <w:rFonts w:ascii="宋体" w:hAnsi="Courier New"/>
              </w:rPr>
            </w:pPr>
            <w:r w:rsidRPr="00C23C82">
              <w:rPr>
                <w:rFonts w:ascii="宋体" w:hAnsi="宋体" w:cs="宋体" w:hint="eastAsia"/>
              </w:rPr>
              <w:t>输入频率范围</w:t>
            </w:r>
          </w:p>
        </w:tc>
        <w:tc>
          <w:tcPr>
            <w:tcW w:w="1843" w:type="dxa"/>
            <w:vAlign w:val="center"/>
          </w:tcPr>
          <w:p w:rsidR="002D5BD9" w:rsidRPr="00C23C82" w:rsidRDefault="002D5BD9" w:rsidP="006F35C0">
            <w:pPr>
              <w:adjustRightInd w:val="0"/>
              <w:snapToGrid w:val="0"/>
              <w:rPr>
                <w:rFonts w:ascii="宋体"/>
              </w:rPr>
            </w:pPr>
            <w:r w:rsidRPr="00C23C82">
              <w:rPr>
                <w:rFonts w:ascii="宋体" w:hAnsi="宋体" w:cs="宋体"/>
              </w:rPr>
              <w:t xml:space="preserve">GB/T 11442-2016 </w:t>
            </w:r>
            <w:r w:rsidRPr="00C23C82">
              <w:rPr>
                <w:rFonts w:ascii="宋体" w:hAnsi="宋体" w:cs="宋体" w:hint="eastAsia"/>
              </w:rPr>
              <w:t>表</w:t>
            </w:r>
            <w:r w:rsidRPr="00C23C82">
              <w:rPr>
                <w:rFonts w:ascii="宋体" w:hAnsi="宋体" w:cs="宋体"/>
              </w:rPr>
              <w:t xml:space="preserve">11 </w:t>
            </w:r>
            <w:r w:rsidRPr="00C23C82">
              <w:rPr>
                <w:rFonts w:ascii="宋体" w:hAnsi="宋体" w:cs="宋体" w:hint="eastAsia"/>
              </w:rPr>
              <w:t>序号</w:t>
            </w:r>
            <w:r w:rsidRPr="00C23C82">
              <w:rPr>
                <w:rFonts w:ascii="宋体" w:hAnsi="宋体" w:cs="宋体"/>
              </w:rPr>
              <w:t>1</w:t>
            </w:r>
          </w:p>
          <w:p w:rsidR="002D5BD9" w:rsidRPr="00C23C82" w:rsidRDefault="002D5BD9" w:rsidP="006F35C0">
            <w:pPr>
              <w:adjustRightInd w:val="0"/>
              <w:snapToGrid w:val="0"/>
              <w:textAlignment w:val="baseline"/>
              <w:rPr>
                <w:rFonts w:ascii="宋体"/>
              </w:rPr>
            </w:pPr>
            <w:r w:rsidRPr="00C23C82">
              <w:rPr>
                <w:rFonts w:ascii="宋体" w:hAnsi="宋体" w:cs="宋体"/>
              </w:rPr>
              <w:t xml:space="preserve">GB/T 16954-2016 </w:t>
            </w:r>
            <w:r w:rsidRPr="00C23C82">
              <w:rPr>
                <w:rFonts w:ascii="宋体" w:hAnsi="宋体" w:cs="宋体" w:hint="eastAsia"/>
              </w:rPr>
              <w:t>表</w:t>
            </w:r>
            <w:r w:rsidRPr="00C23C82">
              <w:rPr>
                <w:rFonts w:ascii="宋体" w:hAnsi="宋体" w:cs="宋体"/>
              </w:rPr>
              <w:t xml:space="preserve">9 </w:t>
            </w:r>
            <w:r w:rsidRPr="00C23C82">
              <w:rPr>
                <w:rFonts w:ascii="宋体" w:hAnsi="宋体" w:cs="宋体" w:hint="eastAsia"/>
              </w:rPr>
              <w:t>序号</w:t>
            </w:r>
            <w:r w:rsidRPr="00C23C82">
              <w:rPr>
                <w:rFonts w:ascii="宋体" w:hAnsi="宋体" w:cs="宋体"/>
              </w:rPr>
              <w:t>1</w:t>
            </w:r>
          </w:p>
        </w:tc>
        <w:tc>
          <w:tcPr>
            <w:tcW w:w="1276" w:type="dxa"/>
            <w:vMerge w:val="restart"/>
            <w:vAlign w:val="center"/>
          </w:tcPr>
          <w:p w:rsidR="002D5BD9" w:rsidRPr="00C23C82" w:rsidRDefault="002D5BD9" w:rsidP="006F35C0">
            <w:pPr>
              <w:adjustRightInd w:val="0"/>
              <w:snapToGrid w:val="0"/>
              <w:textAlignment w:val="baseline"/>
              <w:rPr>
                <w:rFonts w:ascii="宋体"/>
              </w:rPr>
            </w:pPr>
            <w:r w:rsidRPr="00C23C82">
              <w:rPr>
                <w:rFonts w:ascii="宋体" w:hAnsi="宋体" w:cs="宋体" w:hint="eastAsia"/>
              </w:rPr>
              <w:t>码流发生器</w:t>
            </w:r>
          </w:p>
          <w:p w:rsidR="002D5BD9" w:rsidRPr="00C23C82" w:rsidRDefault="002D5BD9" w:rsidP="006F35C0">
            <w:pPr>
              <w:adjustRightInd w:val="0"/>
              <w:snapToGrid w:val="0"/>
              <w:textAlignment w:val="baseline"/>
              <w:rPr>
                <w:rFonts w:ascii="宋体"/>
              </w:rPr>
            </w:pPr>
          </w:p>
          <w:p w:rsidR="002D5BD9" w:rsidRPr="00C23C82" w:rsidRDefault="002D5BD9" w:rsidP="006F35C0">
            <w:pPr>
              <w:adjustRightInd w:val="0"/>
              <w:snapToGrid w:val="0"/>
              <w:textAlignment w:val="baseline"/>
              <w:rPr>
                <w:rFonts w:ascii="宋体"/>
              </w:rPr>
            </w:pPr>
          </w:p>
          <w:p w:rsidR="002D5BD9" w:rsidRPr="00C23C82" w:rsidRDefault="002D5BD9" w:rsidP="006F35C0">
            <w:pPr>
              <w:adjustRightInd w:val="0"/>
              <w:snapToGrid w:val="0"/>
              <w:textAlignment w:val="baseline"/>
              <w:rPr>
                <w:rFonts w:ascii="宋体"/>
              </w:rPr>
            </w:pPr>
            <w:r w:rsidRPr="00C23C82">
              <w:rPr>
                <w:rFonts w:ascii="宋体" w:hAnsi="宋体" w:cs="宋体" w:hint="eastAsia"/>
              </w:rPr>
              <w:t>电视测试发射机</w:t>
            </w:r>
          </w:p>
          <w:p w:rsidR="002D5BD9" w:rsidRPr="00C23C82" w:rsidRDefault="002D5BD9" w:rsidP="006F35C0">
            <w:pPr>
              <w:adjustRightInd w:val="0"/>
              <w:snapToGrid w:val="0"/>
              <w:textAlignment w:val="baseline"/>
              <w:rPr>
                <w:rFonts w:ascii="宋体"/>
              </w:rPr>
            </w:pPr>
          </w:p>
          <w:p w:rsidR="002D5BD9" w:rsidRPr="00C23C82" w:rsidRDefault="002D5BD9" w:rsidP="006F35C0">
            <w:pPr>
              <w:adjustRightInd w:val="0"/>
              <w:snapToGrid w:val="0"/>
              <w:textAlignment w:val="baseline"/>
              <w:rPr>
                <w:rFonts w:ascii="宋体"/>
              </w:rPr>
            </w:pPr>
          </w:p>
        </w:tc>
        <w:tc>
          <w:tcPr>
            <w:tcW w:w="2976" w:type="dxa"/>
            <w:vMerge w:val="restart"/>
            <w:vAlign w:val="center"/>
          </w:tcPr>
          <w:p w:rsidR="002D5BD9" w:rsidRPr="00C23C82" w:rsidRDefault="002D5BD9" w:rsidP="006F35C0">
            <w:pPr>
              <w:tabs>
                <w:tab w:val="left" w:pos="0"/>
              </w:tabs>
              <w:snapToGrid w:val="0"/>
              <w:rPr>
                <w:rFonts w:ascii="宋体"/>
              </w:rPr>
            </w:pPr>
            <w:r w:rsidRPr="00C23C82">
              <w:rPr>
                <w:rFonts w:ascii="宋体" w:hAnsi="宋体" w:cs="宋体" w:hint="eastAsia"/>
              </w:rPr>
              <w:t>符号率</w:t>
            </w:r>
            <w:r w:rsidRPr="00C23C82">
              <w:rPr>
                <w:rFonts w:ascii="宋体" w:hAnsi="宋体" w:cs="宋体"/>
              </w:rPr>
              <w:t>:2MS/s</w:t>
            </w:r>
            <w:r w:rsidRPr="00C23C82">
              <w:t>~</w:t>
            </w:r>
            <w:r w:rsidRPr="00C23C82">
              <w:rPr>
                <w:rFonts w:ascii="宋体" w:hAnsi="宋体" w:cs="宋体"/>
              </w:rPr>
              <w:t>40MS/s</w:t>
            </w:r>
          </w:p>
          <w:p w:rsidR="002D5BD9" w:rsidRPr="00C23C82" w:rsidRDefault="002D5BD9" w:rsidP="006F35C0">
            <w:pPr>
              <w:tabs>
                <w:tab w:val="left" w:pos="0"/>
              </w:tabs>
              <w:snapToGrid w:val="0"/>
              <w:rPr>
                <w:rFonts w:ascii="宋体"/>
              </w:rPr>
            </w:pPr>
          </w:p>
          <w:p w:rsidR="002D5BD9" w:rsidRPr="00C23C82" w:rsidRDefault="002D5BD9" w:rsidP="006F35C0">
            <w:pPr>
              <w:tabs>
                <w:tab w:val="left" w:pos="0"/>
              </w:tabs>
              <w:snapToGrid w:val="0"/>
              <w:rPr>
                <w:rFonts w:ascii="宋体"/>
              </w:rPr>
            </w:pPr>
          </w:p>
          <w:p w:rsidR="002D5BD9" w:rsidRPr="00C23C82" w:rsidRDefault="002D5BD9" w:rsidP="006F35C0">
            <w:pPr>
              <w:tabs>
                <w:tab w:val="left" w:pos="0"/>
              </w:tabs>
              <w:snapToGrid w:val="0"/>
              <w:rPr>
                <w:rFonts w:ascii="宋体"/>
              </w:rPr>
            </w:pPr>
            <w:r w:rsidRPr="00C23C82">
              <w:rPr>
                <w:rFonts w:ascii="宋体" w:hAnsi="宋体" w:cs="宋体" w:hint="eastAsia"/>
              </w:rPr>
              <w:t>频率范围：</w:t>
            </w:r>
            <w:r w:rsidRPr="00C23C82">
              <w:rPr>
                <w:rFonts w:ascii="宋体" w:hAnsi="宋体" w:cs="宋体"/>
              </w:rPr>
              <w:t>950MHz</w:t>
            </w:r>
            <w:r w:rsidRPr="00C23C82">
              <w:t>~</w:t>
            </w:r>
            <w:r w:rsidRPr="00C23C82">
              <w:rPr>
                <w:rFonts w:ascii="宋体" w:hAnsi="宋体" w:cs="宋体"/>
              </w:rPr>
              <w:t>2150MHz</w:t>
            </w:r>
          </w:p>
          <w:p w:rsidR="002D5BD9" w:rsidRPr="00C23C82" w:rsidRDefault="002D5BD9" w:rsidP="006F35C0">
            <w:pPr>
              <w:tabs>
                <w:tab w:val="left" w:pos="0"/>
              </w:tabs>
              <w:snapToGrid w:val="0"/>
              <w:rPr>
                <w:rFonts w:ascii="宋体"/>
              </w:rPr>
            </w:pPr>
            <w:r w:rsidRPr="00C23C82">
              <w:rPr>
                <w:rFonts w:ascii="宋体" w:hAnsi="宋体" w:cs="宋体" w:hint="eastAsia"/>
              </w:rPr>
              <w:t>频率精度：</w:t>
            </w:r>
            <w:r w:rsidRPr="00C23C82">
              <w:rPr>
                <w:rFonts w:ascii="宋体" w:hAnsi="宋体" w:cs="宋体"/>
              </w:rPr>
              <w:t>1</w:t>
            </w:r>
            <w:r w:rsidRPr="00C23C82">
              <w:rPr>
                <w:rFonts w:ascii="宋体" w:hAnsi="宋体" w:cs="宋体" w:hint="eastAsia"/>
              </w:rPr>
              <w:t>×</w:t>
            </w:r>
            <w:r w:rsidRPr="00C23C82">
              <w:rPr>
                <w:rFonts w:ascii="宋体" w:hAnsi="宋体" w:cs="宋体"/>
              </w:rPr>
              <w:t>10</w:t>
            </w:r>
            <w:r w:rsidRPr="00C23C82">
              <w:rPr>
                <w:rFonts w:ascii="宋体" w:hAnsi="宋体" w:cs="宋体"/>
                <w:vertAlign w:val="superscript"/>
              </w:rPr>
              <w:t>-6</w:t>
            </w:r>
          </w:p>
          <w:p w:rsidR="002D5BD9" w:rsidRPr="00C23C82" w:rsidRDefault="002D5BD9" w:rsidP="006F35C0">
            <w:pPr>
              <w:tabs>
                <w:tab w:val="left" w:pos="0"/>
              </w:tabs>
              <w:snapToGrid w:val="0"/>
              <w:rPr>
                <w:rFonts w:ascii="宋体"/>
              </w:rPr>
            </w:pPr>
            <w:r w:rsidRPr="00C23C82">
              <w:rPr>
                <w:rFonts w:ascii="宋体" w:hAnsi="宋体" w:cs="宋体" w:hint="eastAsia"/>
              </w:rPr>
              <w:t>功率范围：</w:t>
            </w:r>
            <w:r w:rsidRPr="00C23C82">
              <w:rPr>
                <w:rFonts w:ascii="宋体" w:hAnsi="宋体" w:cs="宋体"/>
              </w:rPr>
              <w:t>-65dBm</w:t>
            </w:r>
            <w:r w:rsidRPr="00C23C82">
              <w:t>~</w:t>
            </w:r>
            <w:r w:rsidRPr="00C23C82">
              <w:rPr>
                <w:rFonts w:ascii="宋体" w:hAnsi="宋体" w:cs="宋体"/>
              </w:rPr>
              <w:t>-25dBm</w:t>
            </w:r>
          </w:p>
          <w:p w:rsidR="002D5BD9" w:rsidRPr="00C23C82" w:rsidRDefault="002D5BD9" w:rsidP="006F35C0">
            <w:pPr>
              <w:tabs>
                <w:tab w:val="left" w:pos="0"/>
              </w:tabs>
              <w:snapToGrid w:val="0"/>
              <w:rPr>
                <w:rFonts w:ascii="宋体"/>
              </w:rPr>
            </w:pPr>
            <w:r w:rsidRPr="00C23C82">
              <w:rPr>
                <w:rFonts w:ascii="宋体" w:hAnsi="宋体" w:cs="宋体" w:hint="eastAsia"/>
              </w:rPr>
              <w:t>功率精度：±</w:t>
            </w:r>
            <w:r w:rsidRPr="00C23C82">
              <w:rPr>
                <w:rFonts w:ascii="宋体" w:hAnsi="宋体" w:cs="宋体"/>
              </w:rPr>
              <w:t xml:space="preserve">0.5dB </w:t>
            </w:r>
          </w:p>
        </w:tc>
      </w:tr>
      <w:tr w:rsidR="002D5BD9" w:rsidRPr="00C23C82">
        <w:trPr>
          <w:trHeight w:val="1247"/>
        </w:trPr>
        <w:tc>
          <w:tcPr>
            <w:tcW w:w="422" w:type="dxa"/>
            <w:vMerge/>
          </w:tcPr>
          <w:p w:rsidR="002D5BD9" w:rsidRPr="00C23C82" w:rsidRDefault="002D5BD9" w:rsidP="006F35C0">
            <w:pPr>
              <w:adjustRightInd w:val="0"/>
              <w:jc w:val="center"/>
              <w:textAlignment w:val="baseline"/>
              <w:rPr>
                <w:rFonts w:ascii="宋体" w:hAnsi="Courier New"/>
              </w:rPr>
            </w:pPr>
          </w:p>
        </w:tc>
        <w:tc>
          <w:tcPr>
            <w:tcW w:w="1104" w:type="dxa"/>
            <w:vMerge/>
            <w:vAlign w:val="center"/>
          </w:tcPr>
          <w:p w:rsidR="002D5BD9" w:rsidRPr="00C23C82" w:rsidRDefault="002D5BD9" w:rsidP="006F35C0">
            <w:pPr>
              <w:adjustRightInd w:val="0"/>
              <w:snapToGrid w:val="0"/>
              <w:jc w:val="center"/>
              <w:textAlignment w:val="baseline"/>
              <w:rPr>
                <w:rFonts w:ascii="宋体" w:hAnsi="Courier New"/>
              </w:rPr>
            </w:pPr>
          </w:p>
        </w:tc>
        <w:tc>
          <w:tcPr>
            <w:tcW w:w="425" w:type="dxa"/>
            <w:vMerge/>
            <w:vAlign w:val="center"/>
          </w:tcPr>
          <w:p w:rsidR="002D5BD9" w:rsidRPr="00C23C82" w:rsidRDefault="002D5BD9" w:rsidP="006F35C0">
            <w:pPr>
              <w:adjustRightInd w:val="0"/>
              <w:snapToGrid w:val="0"/>
              <w:jc w:val="center"/>
              <w:textAlignment w:val="baseline"/>
              <w:rPr>
                <w:rFonts w:ascii="宋体"/>
              </w:rPr>
            </w:pPr>
          </w:p>
        </w:tc>
        <w:tc>
          <w:tcPr>
            <w:tcW w:w="1134" w:type="dxa"/>
            <w:vAlign w:val="center"/>
          </w:tcPr>
          <w:p w:rsidR="002D5BD9" w:rsidRPr="00C23C82" w:rsidRDefault="002D5BD9" w:rsidP="006F35C0">
            <w:pPr>
              <w:adjustRightInd w:val="0"/>
              <w:snapToGrid w:val="0"/>
              <w:textAlignment w:val="baseline"/>
              <w:rPr>
                <w:rFonts w:ascii="宋体" w:hAnsi="Courier New"/>
              </w:rPr>
            </w:pPr>
            <w:r w:rsidRPr="00C23C82">
              <w:rPr>
                <w:rFonts w:ascii="宋体" w:hAnsi="宋体" w:cs="宋体" w:hint="eastAsia"/>
              </w:rPr>
              <w:t>输入电平范围</w:t>
            </w:r>
          </w:p>
        </w:tc>
        <w:tc>
          <w:tcPr>
            <w:tcW w:w="1843" w:type="dxa"/>
            <w:vAlign w:val="center"/>
          </w:tcPr>
          <w:p w:rsidR="002D5BD9" w:rsidRPr="00C23C82" w:rsidRDefault="002D5BD9" w:rsidP="006F35C0">
            <w:pPr>
              <w:adjustRightInd w:val="0"/>
              <w:snapToGrid w:val="0"/>
              <w:rPr>
                <w:rFonts w:ascii="宋体"/>
              </w:rPr>
            </w:pPr>
            <w:r w:rsidRPr="00C23C82">
              <w:rPr>
                <w:rFonts w:ascii="宋体" w:hAnsi="宋体" w:cs="宋体"/>
              </w:rPr>
              <w:t xml:space="preserve">GB/T 11442-2016 </w:t>
            </w:r>
            <w:r w:rsidRPr="00C23C82">
              <w:rPr>
                <w:rFonts w:ascii="宋体" w:hAnsi="宋体" w:cs="宋体" w:hint="eastAsia"/>
              </w:rPr>
              <w:t>表</w:t>
            </w:r>
            <w:r w:rsidRPr="00C23C82">
              <w:rPr>
                <w:rFonts w:ascii="宋体" w:hAnsi="宋体" w:cs="宋体"/>
              </w:rPr>
              <w:t xml:space="preserve">11 </w:t>
            </w:r>
            <w:r w:rsidRPr="00C23C82">
              <w:rPr>
                <w:rFonts w:ascii="宋体" w:hAnsi="宋体" w:cs="宋体" w:hint="eastAsia"/>
              </w:rPr>
              <w:t>序号</w:t>
            </w:r>
            <w:r w:rsidRPr="00C23C82">
              <w:rPr>
                <w:rFonts w:ascii="宋体" w:hAnsi="宋体" w:cs="宋体"/>
              </w:rPr>
              <w:t>2</w:t>
            </w:r>
          </w:p>
          <w:p w:rsidR="002D5BD9" w:rsidRPr="00C23C82" w:rsidRDefault="002D5BD9" w:rsidP="006F35C0">
            <w:pPr>
              <w:adjustRightInd w:val="0"/>
              <w:snapToGrid w:val="0"/>
              <w:textAlignment w:val="baseline"/>
              <w:rPr>
                <w:rFonts w:ascii="宋体"/>
              </w:rPr>
            </w:pPr>
            <w:r w:rsidRPr="00C23C82">
              <w:rPr>
                <w:rFonts w:ascii="宋体" w:hAnsi="宋体" w:cs="宋体"/>
              </w:rPr>
              <w:t xml:space="preserve">GB/T 16954-2016 </w:t>
            </w:r>
            <w:r w:rsidRPr="00C23C82">
              <w:rPr>
                <w:rFonts w:ascii="宋体" w:hAnsi="宋体" w:cs="宋体" w:hint="eastAsia"/>
              </w:rPr>
              <w:t>表</w:t>
            </w:r>
            <w:r w:rsidRPr="00C23C82">
              <w:rPr>
                <w:rFonts w:ascii="宋体" w:hAnsi="宋体" w:cs="宋体"/>
              </w:rPr>
              <w:t xml:space="preserve">9 </w:t>
            </w:r>
            <w:r w:rsidRPr="00C23C82">
              <w:rPr>
                <w:rFonts w:ascii="宋体" w:hAnsi="宋体" w:cs="宋体" w:hint="eastAsia"/>
              </w:rPr>
              <w:t>序号</w:t>
            </w:r>
            <w:r w:rsidRPr="00C23C82">
              <w:rPr>
                <w:rFonts w:ascii="宋体" w:hAnsi="宋体" w:cs="宋体"/>
              </w:rPr>
              <w:t>2</w:t>
            </w:r>
          </w:p>
        </w:tc>
        <w:tc>
          <w:tcPr>
            <w:tcW w:w="1276" w:type="dxa"/>
            <w:vMerge/>
          </w:tcPr>
          <w:p w:rsidR="002D5BD9" w:rsidRPr="00C23C82" w:rsidRDefault="002D5BD9" w:rsidP="006F35C0">
            <w:pPr>
              <w:adjustRightInd w:val="0"/>
              <w:snapToGrid w:val="0"/>
              <w:textAlignment w:val="baseline"/>
              <w:rPr>
                <w:rFonts w:ascii="宋体"/>
              </w:rPr>
            </w:pPr>
          </w:p>
        </w:tc>
        <w:tc>
          <w:tcPr>
            <w:tcW w:w="2976" w:type="dxa"/>
            <w:vMerge/>
          </w:tcPr>
          <w:p w:rsidR="002D5BD9" w:rsidRPr="00C23C82" w:rsidRDefault="002D5BD9" w:rsidP="006F35C0">
            <w:pPr>
              <w:tabs>
                <w:tab w:val="left" w:pos="0"/>
              </w:tabs>
              <w:snapToGrid w:val="0"/>
              <w:ind w:right="74"/>
              <w:rPr>
                <w:rFonts w:ascii="宋体"/>
              </w:rPr>
            </w:pPr>
          </w:p>
        </w:tc>
      </w:tr>
      <w:tr w:rsidR="002D5BD9" w:rsidRPr="00C23C82">
        <w:trPr>
          <w:trHeight w:val="1247"/>
        </w:trPr>
        <w:tc>
          <w:tcPr>
            <w:tcW w:w="422" w:type="dxa"/>
            <w:vMerge/>
          </w:tcPr>
          <w:p w:rsidR="002D5BD9" w:rsidRPr="00C23C82" w:rsidRDefault="002D5BD9" w:rsidP="006F35C0">
            <w:pPr>
              <w:adjustRightInd w:val="0"/>
              <w:jc w:val="center"/>
              <w:textAlignment w:val="baseline"/>
              <w:rPr>
                <w:rFonts w:ascii="宋体" w:hAnsi="Courier New"/>
              </w:rPr>
            </w:pPr>
          </w:p>
        </w:tc>
        <w:tc>
          <w:tcPr>
            <w:tcW w:w="1104" w:type="dxa"/>
            <w:vMerge/>
            <w:vAlign w:val="center"/>
          </w:tcPr>
          <w:p w:rsidR="002D5BD9" w:rsidRPr="00C23C82" w:rsidRDefault="002D5BD9" w:rsidP="006F35C0">
            <w:pPr>
              <w:adjustRightInd w:val="0"/>
              <w:snapToGrid w:val="0"/>
              <w:jc w:val="center"/>
              <w:textAlignment w:val="baseline"/>
              <w:rPr>
                <w:rFonts w:ascii="宋体" w:hAnsi="Courier New"/>
              </w:rPr>
            </w:pPr>
          </w:p>
        </w:tc>
        <w:tc>
          <w:tcPr>
            <w:tcW w:w="425" w:type="dxa"/>
            <w:vMerge/>
            <w:vAlign w:val="center"/>
          </w:tcPr>
          <w:p w:rsidR="002D5BD9" w:rsidRPr="00C23C82" w:rsidRDefault="002D5BD9" w:rsidP="006F35C0">
            <w:pPr>
              <w:adjustRightInd w:val="0"/>
              <w:snapToGrid w:val="0"/>
              <w:jc w:val="center"/>
              <w:textAlignment w:val="baseline"/>
              <w:rPr>
                <w:rFonts w:ascii="宋体"/>
              </w:rPr>
            </w:pPr>
          </w:p>
        </w:tc>
        <w:tc>
          <w:tcPr>
            <w:tcW w:w="1134" w:type="dxa"/>
            <w:vAlign w:val="center"/>
          </w:tcPr>
          <w:p w:rsidR="002D5BD9" w:rsidRPr="00C23C82" w:rsidRDefault="002D5BD9" w:rsidP="006F35C0">
            <w:pPr>
              <w:adjustRightInd w:val="0"/>
              <w:snapToGrid w:val="0"/>
              <w:textAlignment w:val="baseline"/>
              <w:rPr>
                <w:rFonts w:ascii="宋体" w:hAnsi="Courier New"/>
              </w:rPr>
            </w:pPr>
            <w:r w:rsidRPr="00C23C82">
              <w:rPr>
                <w:rFonts w:ascii="宋体" w:hAnsi="宋体" w:cs="宋体" w:hint="eastAsia"/>
              </w:rPr>
              <w:t>符号率范围</w:t>
            </w:r>
          </w:p>
        </w:tc>
        <w:tc>
          <w:tcPr>
            <w:tcW w:w="1843" w:type="dxa"/>
            <w:vAlign w:val="center"/>
          </w:tcPr>
          <w:p w:rsidR="002D5BD9" w:rsidRPr="00C23C82" w:rsidRDefault="002D5BD9" w:rsidP="006F35C0">
            <w:pPr>
              <w:adjustRightInd w:val="0"/>
              <w:snapToGrid w:val="0"/>
              <w:rPr>
                <w:rFonts w:ascii="宋体"/>
              </w:rPr>
            </w:pPr>
            <w:r w:rsidRPr="00C23C82">
              <w:rPr>
                <w:rFonts w:ascii="宋体" w:hAnsi="宋体" w:cs="宋体"/>
              </w:rPr>
              <w:t xml:space="preserve">GB/T 11442-2016 </w:t>
            </w:r>
            <w:r w:rsidRPr="00C23C82">
              <w:rPr>
                <w:rFonts w:ascii="宋体" w:hAnsi="宋体" w:cs="宋体" w:hint="eastAsia"/>
              </w:rPr>
              <w:t>表</w:t>
            </w:r>
            <w:r w:rsidRPr="00C23C82">
              <w:rPr>
                <w:rFonts w:ascii="宋体" w:hAnsi="宋体" w:cs="宋体"/>
              </w:rPr>
              <w:t xml:space="preserve">11 </w:t>
            </w:r>
            <w:r w:rsidRPr="00C23C82">
              <w:rPr>
                <w:rFonts w:ascii="宋体" w:hAnsi="宋体" w:cs="宋体" w:hint="eastAsia"/>
              </w:rPr>
              <w:t>序号</w:t>
            </w:r>
            <w:r w:rsidRPr="00C23C82">
              <w:rPr>
                <w:rFonts w:ascii="宋体" w:hAnsi="宋体" w:cs="宋体"/>
              </w:rPr>
              <w:t>3</w:t>
            </w:r>
          </w:p>
          <w:p w:rsidR="002D5BD9" w:rsidRPr="00C23C82" w:rsidRDefault="002D5BD9" w:rsidP="006F35C0">
            <w:pPr>
              <w:tabs>
                <w:tab w:val="left" w:pos="0"/>
              </w:tabs>
              <w:snapToGrid w:val="0"/>
              <w:rPr>
                <w:rFonts w:ascii="宋体"/>
              </w:rPr>
            </w:pPr>
            <w:r w:rsidRPr="00C23C82">
              <w:rPr>
                <w:rFonts w:ascii="宋体" w:hAnsi="宋体" w:cs="宋体"/>
              </w:rPr>
              <w:t xml:space="preserve">GB/T 16954-2016 </w:t>
            </w:r>
            <w:r w:rsidRPr="00C23C82">
              <w:rPr>
                <w:rFonts w:ascii="宋体" w:hAnsi="宋体" w:cs="宋体" w:hint="eastAsia"/>
              </w:rPr>
              <w:t>表</w:t>
            </w:r>
            <w:r w:rsidRPr="00C23C82">
              <w:rPr>
                <w:rFonts w:ascii="宋体" w:hAnsi="宋体" w:cs="宋体"/>
              </w:rPr>
              <w:t xml:space="preserve">9 </w:t>
            </w:r>
            <w:r w:rsidRPr="00C23C82">
              <w:rPr>
                <w:rFonts w:ascii="宋体" w:hAnsi="宋体" w:cs="宋体" w:hint="eastAsia"/>
              </w:rPr>
              <w:t>序号</w:t>
            </w:r>
            <w:r w:rsidRPr="00C23C82">
              <w:rPr>
                <w:rFonts w:ascii="宋体" w:hAnsi="宋体" w:cs="宋体"/>
              </w:rPr>
              <w:t>3</w:t>
            </w:r>
          </w:p>
        </w:tc>
        <w:tc>
          <w:tcPr>
            <w:tcW w:w="1276" w:type="dxa"/>
            <w:vMerge/>
          </w:tcPr>
          <w:p w:rsidR="002D5BD9" w:rsidRPr="00C23C82" w:rsidRDefault="002D5BD9" w:rsidP="006F35C0">
            <w:pPr>
              <w:adjustRightInd w:val="0"/>
              <w:snapToGrid w:val="0"/>
              <w:textAlignment w:val="baseline"/>
              <w:rPr>
                <w:rFonts w:ascii="宋体"/>
              </w:rPr>
            </w:pPr>
          </w:p>
        </w:tc>
        <w:tc>
          <w:tcPr>
            <w:tcW w:w="2976" w:type="dxa"/>
            <w:vMerge/>
          </w:tcPr>
          <w:p w:rsidR="002D5BD9" w:rsidRPr="00C23C82" w:rsidRDefault="002D5BD9" w:rsidP="006F35C0">
            <w:pPr>
              <w:tabs>
                <w:tab w:val="left" w:pos="0"/>
              </w:tabs>
              <w:snapToGrid w:val="0"/>
              <w:ind w:right="74"/>
              <w:rPr>
                <w:rFonts w:ascii="宋体"/>
              </w:rPr>
            </w:pPr>
          </w:p>
        </w:tc>
      </w:tr>
      <w:tr w:rsidR="002D5BD9" w:rsidRPr="00C23C82">
        <w:trPr>
          <w:trHeight w:val="1247"/>
        </w:trPr>
        <w:tc>
          <w:tcPr>
            <w:tcW w:w="422" w:type="dxa"/>
            <w:vMerge/>
          </w:tcPr>
          <w:p w:rsidR="002D5BD9" w:rsidRPr="00C23C82" w:rsidRDefault="002D5BD9" w:rsidP="006F35C0">
            <w:pPr>
              <w:adjustRightInd w:val="0"/>
              <w:jc w:val="center"/>
              <w:textAlignment w:val="baseline"/>
              <w:rPr>
                <w:rFonts w:ascii="宋体" w:hAnsi="Courier New"/>
              </w:rPr>
            </w:pPr>
          </w:p>
        </w:tc>
        <w:tc>
          <w:tcPr>
            <w:tcW w:w="1104" w:type="dxa"/>
            <w:vMerge/>
            <w:vAlign w:val="center"/>
          </w:tcPr>
          <w:p w:rsidR="002D5BD9" w:rsidRPr="00C23C82" w:rsidRDefault="002D5BD9" w:rsidP="006F35C0">
            <w:pPr>
              <w:adjustRightInd w:val="0"/>
              <w:snapToGrid w:val="0"/>
              <w:jc w:val="center"/>
              <w:textAlignment w:val="baseline"/>
              <w:rPr>
                <w:rFonts w:ascii="宋体" w:hAnsi="Courier New"/>
              </w:rPr>
            </w:pPr>
          </w:p>
        </w:tc>
        <w:tc>
          <w:tcPr>
            <w:tcW w:w="425" w:type="dxa"/>
            <w:vMerge/>
            <w:vAlign w:val="center"/>
          </w:tcPr>
          <w:p w:rsidR="002D5BD9" w:rsidRPr="00C23C82" w:rsidRDefault="002D5BD9" w:rsidP="006F35C0">
            <w:pPr>
              <w:adjustRightInd w:val="0"/>
              <w:snapToGrid w:val="0"/>
              <w:jc w:val="center"/>
              <w:textAlignment w:val="baseline"/>
              <w:rPr>
                <w:rFonts w:ascii="宋体"/>
              </w:rPr>
            </w:pPr>
          </w:p>
        </w:tc>
        <w:tc>
          <w:tcPr>
            <w:tcW w:w="1134" w:type="dxa"/>
            <w:vAlign w:val="center"/>
          </w:tcPr>
          <w:p w:rsidR="002D5BD9" w:rsidRPr="00C23C82" w:rsidRDefault="002D5BD9" w:rsidP="006F35C0">
            <w:pPr>
              <w:adjustRightInd w:val="0"/>
              <w:snapToGrid w:val="0"/>
              <w:textAlignment w:val="baseline"/>
              <w:rPr>
                <w:rFonts w:ascii="宋体"/>
              </w:rPr>
            </w:pPr>
            <w:r w:rsidRPr="00C23C82">
              <w:rPr>
                <w:rFonts w:ascii="宋体" w:hAnsi="宋体" w:cs="宋体" w:hint="eastAsia"/>
              </w:rPr>
              <w:t>解调门限</w:t>
            </w:r>
          </w:p>
          <w:p w:rsidR="002D5BD9" w:rsidRPr="00C23C82" w:rsidRDefault="002D5BD9" w:rsidP="006F35C0">
            <w:pPr>
              <w:adjustRightInd w:val="0"/>
              <w:snapToGrid w:val="0"/>
              <w:textAlignment w:val="baseline"/>
              <w:rPr>
                <w:rFonts w:ascii="宋体" w:hAnsi="Courier New"/>
              </w:rPr>
            </w:pPr>
            <w:r w:rsidRPr="00C23C82">
              <w:rPr>
                <w:rFonts w:ascii="宋体" w:hAnsi="宋体" w:cs="宋体" w:hint="eastAsia"/>
              </w:rPr>
              <w:t>（</w:t>
            </w:r>
            <w:r w:rsidRPr="00C23C82">
              <w:rPr>
                <w:rFonts w:ascii="宋体" w:hAnsi="宋体" w:cs="宋体"/>
              </w:rPr>
              <w:t>E</w:t>
            </w:r>
            <w:r w:rsidRPr="00C23C82">
              <w:rPr>
                <w:rFonts w:ascii="宋体" w:hAnsi="宋体" w:cs="宋体"/>
                <w:vertAlign w:val="subscript"/>
              </w:rPr>
              <w:t>b</w:t>
            </w:r>
            <w:r w:rsidRPr="00C23C82">
              <w:rPr>
                <w:rFonts w:ascii="宋体" w:hAnsi="宋体" w:cs="宋体"/>
              </w:rPr>
              <w:t>/N</w:t>
            </w:r>
            <w:r w:rsidRPr="00C23C82">
              <w:rPr>
                <w:rFonts w:ascii="宋体" w:cs="宋体"/>
                <w:vertAlign w:val="subscript"/>
              </w:rPr>
              <w:t>0</w:t>
            </w:r>
            <w:r w:rsidRPr="00C23C82">
              <w:rPr>
                <w:rFonts w:ascii="宋体" w:hAnsi="宋体" w:cs="宋体" w:hint="eastAsia"/>
              </w:rPr>
              <w:t>）</w:t>
            </w:r>
          </w:p>
        </w:tc>
        <w:tc>
          <w:tcPr>
            <w:tcW w:w="1843" w:type="dxa"/>
            <w:vAlign w:val="center"/>
          </w:tcPr>
          <w:p w:rsidR="002D5BD9" w:rsidRPr="00C23C82" w:rsidRDefault="002D5BD9" w:rsidP="006F35C0">
            <w:pPr>
              <w:adjustRightInd w:val="0"/>
              <w:snapToGrid w:val="0"/>
              <w:rPr>
                <w:rFonts w:ascii="宋体"/>
              </w:rPr>
            </w:pPr>
            <w:r w:rsidRPr="00C23C82">
              <w:rPr>
                <w:rFonts w:ascii="宋体" w:hAnsi="宋体" w:cs="宋体"/>
              </w:rPr>
              <w:t xml:space="preserve">GB/T 11442-2016 </w:t>
            </w:r>
            <w:r w:rsidRPr="00C23C82">
              <w:rPr>
                <w:rFonts w:ascii="宋体" w:hAnsi="宋体" w:cs="宋体" w:hint="eastAsia"/>
              </w:rPr>
              <w:t>表</w:t>
            </w:r>
            <w:r w:rsidRPr="00C23C82">
              <w:rPr>
                <w:rFonts w:ascii="宋体" w:hAnsi="宋体" w:cs="宋体"/>
              </w:rPr>
              <w:t xml:space="preserve">11 </w:t>
            </w:r>
            <w:r w:rsidRPr="00C23C82">
              <w:rPr>
                <w:rFonts w:ascii="宋体" w:hAnsi="宋体" w:cs="宋体" w:hint="eastAsia"/>
              </w:rPr>
              <w:t>序号</w:t>
            </w:r>
            <w:r w:rsidRPr="00C23C82">
              <w:rPr>
                <w:rFonts w:ascii="宋体" w:hAnsi="宋体" w:cs="宋体"/>
              </w:rPr>
              <w:t>4</w:t>
            </w:r>
          </w:p>
          <w:p w:rsidR="002D5BD9" w:rsidRPr="00C23C82" w:rsidRDefault="002D5BD9" w:rsidP="006F35C0">
            <w:pPr>
              <w:tabs>
                <w:tab w:val="left" w:pos="0"/>
              </w:tabs>
              <w:snapToGrid w:val="0"/>
              <w:rPr>
                <w:rFonts w:ascii="宋体"/>
              </w:rPr>
            </w:pPr>
            <w:r w:rsidRPr="00C23C82">
              <w:rPr>
                <w:rFonts w:ascii="宋体" w:hAnsi="宋体" w:cs="宋体"/>
              </w:rPr>
              <w:t xml:space="preserve">GB/T 16954-2016 </w:t>
            </w:r>
            <w:r w:rsidRPr="00C23C82">
              <w:rPr>
                <w:rFonts w:ascii="宋体" w:hAnsi="宋体" w:cs="宋体" w:hint="eastAsia"/>
              </w:rPr>
              <w:t>表</w:t>
            </w:r>
            <w:r w:rsidRPr="00C23C82">
              <w:rPr>
                <w:rFonts w:ascii="宋体" w:hAnsi="宋体" w:cs="宋体"/>
              </w:rPr>
              <w:t xml:space="preserve">9 </w:t>
            </w:r>
            <w:r w:rsidRPr="00C23C82">
              <w:rPr>
                <w:rFonts w:ascii="宋体" w:hAnsi="宋体" w:cs="宋体" w:hint="eastAsia"/>
              </w:rPr>
              <w:t>序号</w:t>
            </w:r>
            <w:r w:rsidRPr="00C23C82">
              <w:rPr>
                <w:rFonts w:ascii="宋体" w:hAnsi="宋体" w:cs="宋体"/>
              </w:rPr>
              <w:t>4</w:t>
            </w:r>
          </w:p>
        </w:tc>
        <w:tc>
          <w:tcPr>
            <w:tcW w:w="1276" w:type="dxa"/>
            <w:vMerge/>
          </w:tcPr>
          <w:p w:rsidR="002D5BD9" w:rsidRPr="00C23C82" w:rsidRDefault="002D5BD9" w:rsidP="006F35C0">
            <w:pPr>
              <w:adjustRightInd w:val="0"/>
              <w:snapToGrid w:val="0"/>
              <w:textAlignment w:val="baseline"/>
              <w:rPr>
                <w:rFonts w:ascii="宋体"/>
              </w:rPr>
            </w:pPr>
          </w:p>
        </w:tc>
        <w:tc>
          <w:tcPr>
            <w:tcW w:w="2976" w:type="dxa"/>
            <w:vMerge/>
          </w:tcPr>
          <w:p w:rsidR="002D5BD9" w:rsidRPr="00C23C82" w:rsidRDefault="002D5BD9" w:rsidP="006F35C0">
            <w:pPr>
              <w:tabs>
                <w:tab w:val="left" w:pos="0"/>
              </w:tabs>
              <w:snapToGrid w:val="0"/>
              <w:ind w:right="74"/>
              <w:rPr>
                <w:rFonts w:ascii="宋体"/>
              </w:rPr>
            </w:pPr>
          </w:p>
        </w:tc>
      </w:tr>
      <w:tr w:rsidR="002D5BD9" w:rsidRPr="00C23C82">
        <w:trPr>
          <w:trHeight w:val="1247"/>
        </w:trPr>
        <w:tc>
          <w:tcPr>
            <w:tcW w:w="422" w:type="dxa"/>
            <w:vMerge/>
          </w:tcPr>
          <w:p w:rsidR="002D5BD9" w:rsidRPr="00C23C82" w:rsidRDefault="002D5BD9" w:rsidP="006F35C0">
            <w:pPr>
              <w:adjustRightInd w:val="0"/>
              <w:jc w:val="center"/>
              <w:textAlignment w:val="baseline"/>
              <w:rPr>
                <w:rFonts w:ascii="宋体" w:hAnsi="Courier New"/>
              </w:rPr>
            </w:pPr>
          </w:p>
        </w:tc>
        <w:tc>
          <w:tcPr>
            <w:tcW w:w="1104" w:type="dxa"/>
            <w:vMerge/>
            <w:vAlign w:val="center"/>
          </w:tcPr>
          <w:p w:rsidR="002D5BD9" w:rsidRPr="00C23C82" w:rsidRDefault="002D5BD9" w:rsidP="006F35C0">
            <w:pPr>
              <w:adjustRightInd w:val="0"/>
              <w:snapToGrid w:val="0"/>
              <w:jc w:val="center"/>
              <w:textAlignment w:val="baseline"/>
              <w:rPr>
                <w:rFonts w:ascii="宋体" w:hAnsi="Courier New"/>
              </w:rPr>
            </w:pPr>
          </w:p>
        </w:tc>
        <w:tc>
          <w:tcPr>
            <w:tcW w:w="425" w:type="dxa"/>
            <w:vMerge/>
            <w:vAlign w:val="center"/>
          </w:tcPr>
          <w:p w:rsidR="002D5BD9" w:rsidRPr="00C23C82" w:rsidRDefault="002D5BD9" w:rsidP="006F35C0">
            <w:pPr>
              <w:adjustRightInd w:val="0"/>
              <w:snapToGrid w:val="0"/>
              <w:jc w:val="center"/>
              <w:textAlignment w:val="baseline"/>
              <w:rPr>
                <w:rFonts w:ascii="宋体"/>
              </w:rPr>
            </w:pPr>
          </w:p>
        </w:tc>
        <w:tc>
          <w:tcPr>
            <w:tcW w:w="1134" w:type="dxa"/>
            <w:vAlign w:val="center"/>
          </w:tcPr>
          <w:p w:rsidR="002D5BD9" w:rsidRPr="00C23C82" w:rsidRDefault="002D5BD9" w:rsidP="006F35C0">
            <w:pPr>
              <w:adjustRightInd w:val="0"/>
              <w:snapToGrid w:val="0"/>
              <w:textAlignment w:val="baseline"/>
              <w:rPr>
                <w:rFonts w:ascii="宋体" w:hAnsi="Courier New"/>
              </w:rPr>
            </w:pPr>
            <w:r w:rsidRPr="00C23C82">
              <w:rPr>
                <w:rFonts w:ascii="宋体" w:hAnsi="宋体" w:cs="宋体" w:hint="eastAsia"/>
              </w:rPr>
              <w:t>输入信号捕捉范围</w:t>
            </w:r>
          </w:p>
        </w:tc>
        <w:tc>
          <w:tcPr>
            <w:tcW w:w="1843" w:type="dxa"/>
            <w:vAlign w:val="center"/>
          </w:tcPr>
          <w:p w:rsidR="002D5BD9" w:rsidRPr="00C23C82" w:rsidRDefault="002D5BD9" w:rsidP="006F35C0">
            <w:pPr>
              <w:adjustRightInd w:val="0"/>
              <w:snapToGrid w:val="0"/>
              <w:rPr>
                <w:rFonts w:ascii="宋体"/>
              </w:rPr>
            </w:pPr>
            <w:r w:rsidRPr="00C23C82">
              <w:rPr>
                <w:rFonts w:ascii="宋体" w:hAnsi="宋体" w:cs="宋体"/>
              </w:rPr>
              <w:t xml:space="preserve">GB/T 11442-2016 </w:t>
            </w:r>
            <w:r w:rsidRPr="00C23C82">
              <w:rPr>
                <w:rFonts w:ascii="宋体" w:hAnsi="宋体" w:cs="宋体" w:hint="eastAsia"/>
              </w:rPr>
              <w:t>表</w:t>
            </w:r>
            <w:r w:rsidRPr="00C23C82">
              <w:rPr>
                <w:rFonts w:ascii="宋体" w:hAnsi="宋体" w:cs="宋体"/>
              </w:rPr>
              <w:t xml:space="preserve">11 </w:t>
            </w:r>
            <w:r w:rsidRPr="00C23C82">
              <w:rPr>
                <w:rFonts w:ascii="宋体" w:hAnsi="宋体" w:cs="宋体" w:hint="eastAsia"/>
              </w:rPr>
              <w:t>序号</w:t>
            </w:r>
            <w:r w:rsidRPr="00C23C82">
              <w:rPr>
                <w:rFonts w:ascii="宋体" w:hAnsi="宋体" w:cs="宋体"/>
              </w:rPr>
              <w:t>5</w:t>
            </w:r>
          </w:p>
          <w:p w:rsidR="002D5BD9" w:rsidRPr="00C23C82" w:rsidRDefault="002D5BD9" w:rsidP="006F35C0">
            <w:pPr>
              <w:tabs>
                <w:tab w:val="left" w:pos="0"/>
              </w:tabs>
              <w:snapToGrid w:val="0"/>
              <w:rPr>
                <w:rFonts w:ascii="宋体"/>
              </w:rPr>
            </w:pPr>
            <w:r w:rsidRPr="00C23C82">
              <w:rPr>
                <w:rFonts w:ascii="宋体" w:hAnsi="宋体" w:cs="宋体"/>
              </w:rPr>
              <w:t xml:space="preserve">GB/T 16954-2016 </w:t>
            </w:r>
            <w:r w:rsidRPr="00C23C82">
              <w:rPr>
                <w:rFonts w:ascii="宋体" w:hAnsi="宋体" w:cs="宋体" w:hint="eastAsia"/>
              </w:rPr>
              <w:t>表</w:t>
            </w:r>
            <w:r w:rsidRPr="00C23C82">
              <w:rPr>
                <w:rFonts w:ascii="宋体" w:hAnsi="宋体" w:cs="宋体"/>
              </w:rPr>
              <w:t xml:space="preserve">9 </w:t>
            </w:r>
            <w:r w:rsidRPr="00C23C82">
              <w:rPr>
                <w:rFonts w:ascii="宋体" w:hAnsi="宋体" w:cs="宋体" w:hint="eastAsia"/>
              </w:rPr>
              <w:t>序号</w:t>
            </w:r>
            <w:r w:rsidRPr="00C23C82">
              <w:rPr>
                <w:rFonts w:ascii="宋体" w:hAnsi="宋体" w:cs="宋体"/>
              </w:rPr>
              <w:t>5</w:t>
            </w:r>
          </w:p>
        </w:tc>
        <w:tc>
          <w:tcPr>
            <w:tcW w:w="1276" w:type="dxa"/>
            <w:vMerge/>
          </w:tcPr>
          <w:p w:rsidR="002D5BD9" w:rsidRPr="00C23C82" w:rsidRDefault="002D5BD9" w:rsidP="006F35C0">
            <w:pPr>
              <w:adjustRightInd w:val="0"/>
              <w:snapToGrid w:val="0"/>
              <w:textAlignment w:val="baseline"/>
              <w:rPr>
                <w:rFonts w:ascii="宋体"/>
              </w:rPr>
            </w:pPr>
          </w:p>
        </w:tc>
        <w:tc>
          <w:tcPr>
            <w:tcW w:w="2976" w:type="dxa"/>
            <w:vMerge/>
          </w:tcPr>
          <w:p w:rsidR="002D5BD9" w:rsidRPr="00C23C82" w:rsidRDefault="002D5BD9" w:rsidP="006F35C0">
            <w:pPr>
              <w:tabs>
                <w:tab w:val="left" w:pos="0"/>
              </w:tabs>
              <w:snapToGrid w:val="0"/>
              <w:ind w:right="74"/>
              <w:rPr>
                <w:rFonts w:ascii="宋体"/>
              </w:rPr>
            </w:pPr>
          </w:p>
        </w:tc>
      </w:tr>
    </w:tbl>
    <w:p w:rsidR="002D5BD9" w:rsidRDefault="002D5BD9" w:rsidP="00261B91">
      <w:pPr>
        <w:jc w:val="center"/>
        <w:rPr>
          <w:rFonts w:ascii="宋体"/>
          <w:b/>
          <w:bCs/>
        </w:rPr>
      </w:pPr>
    </w:p>
    <w:p w:rsidR="002D5BD9" w:rsidRDefault="002D5BD9" w:rsidP="00261B91">
      <w:pPr>
        <w:jc w:val="center"/>
        <w:rPr>
          <w:rFonts w:ascii="宋体"/>
          <w:b/>
          <w:bCs/>
        </w:rPr>
      </w:pPr>
    </w:p>
    <w:p w:rsidR="002D5BD9" w:rsidRPr="00AA1ED9" w:rsidRDefault="002D5BD9" w:rsidP="008C57BE">
      <w:pPr>
        <w:widowControl/>
        <w:spacing w:line="360" w:lineRule="auto"/>
        <w:jc w:val="center"/>
        <w:rPr>
          <w:rFonts w:ascii="宋体"/>
          <w:b/>
          <w:bCs/>
        </w:rPr>
      </w:pPr>
      <w:r>
        <w:rPr>
          <w:rFonts w:ascii="宋体"/>
          <w:b/>
          <w:bCs/>
        </w:rPr>
        <w:br w:type="page"/>
      </w:r>
      <w:r w:rsidRPr="00AA1ED9">
        <w:rPr>
          <w:rFonts w:ascii="宋体" w:hAnsi="宋体" w:cs="宋体" w:hint="eastAsia"/>
          <w:b/>
          <w:bCs/>
        </w:rPr>
        <w:t>表</w:t>
      </w:r>
      <w:r w:rsidRPr="00AA1ED9">
        <w:rPr>
          <w:rFonts w:ascii="宋体" w:hAnsi="宋体" w:cs="宋体"/>
          <w:b/>
          <w:bCs/>
        </w:rPr>
        <w:t>3-3</w:t>
      </w:r>
      <w:r>
        <w:rPr>
          <w:rFonts w:ascii="宋体" w:hAnsi="宋体" w:cs="宋体"/>
          <w:b/>
          <w:bCs/>
        </w:rPr>
        <w:t>-3</w:t>
      </w:r>
      <w:r w:rsidRPr="00050AF1">
        <w:rPr>
          <w:rFonts w:ascii="宋体" w:hAnsi="宋体" w:cs="宋体" w:hint="eastAsia"/>
          <w:b/>
          <w:bCs/>
        </w:rPr>
        <w:t>（续）</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
        <w:gridCol w:w="1103"/>
        <w:gridCol w:w="425"/>
        <w:gridCol w:w="1134"/>
        <w:gridCol w:w="1843"/>
        <w:gridCol w:w="1134"/>
        <w:gridCol w:w="3118"/>
      </w:tblGrid>
      <w:tr w:rsidR="002D5BD9" w:rsidRPr="00C23C82">
        <w:trPr>
          <w:trHeight w:val="567"/>
        </w:trPr>
        <w:tc>
          <w:tcPr>
            <w:tcW w:w="423" w:type="dxa"/>
            <w:vAlign w:val="center"/>
          </w:tcPr>
          <w:p w:rsidR="002D5BD9" w:rsidRPr="00C23C82" w:rsidRDefault="002D5BD9" w:rsidP="008C57BE">
            <w:pPr>
              <w:adjustRightInd w:val="0"/>
              <w:snapToGrid w:val="0"/>
              <w:jc w:val="center"/>
              <w:textAlignment w:val="baseline"/>
              <w:rPr>
                <w:rFonts w:ascii="宋体" w:hAnsi="Courier New"/>
                <w:b/>
                <w:bCs/>
              </w:rPr>
            </w:pPr>
            <w:r w:rsidRPr="00C23C82">
              <w:rPr>
                <w:rFonts w:ascii="宋体" w:hAnsi="Courier New" w:cs="宋体" w:hint="eastAsia"/>
                <w:b/>
                <w:bCs/>
              </w:rPr>
              <w:t>序号</w:t>
            </w:r>
          </w:p>
        </w:tc>
        <w:tc>
          <w:tcPr>
            <w:tcW w:w="1103" w:type="dxa"/>
            <w:vAlign w:val="center"/>
          </w:tcPr>
          <w:p w:rsidR="002D5BD9" w:rsidRPr="00C23C82" w:rsidRDefault="002D5BD9" w:rsidP="008C57BE">
            <w:pPr>
              <w:adjustRightInd w:val="0"/>
              <w:snapToGrid w:val="0"/>
              <w:jc w:val="center"/>
              <w:textAlignment w:val="baseline"/>
              <w:rPr>
                <w:rFonts w:ascii="宋体" w:hAnsi="Courier New"/>
                <w:b/>
                <w:bCs/>
              </w:rPr>
            </w:pPr>
            <w:r w:rsidRPr="00C23C82">
              <w:rPr>
                <w:rFonts w:ascii="宋体" w:hAnsi="Courier New" w:cs="宋体" w:hint="eastAsia"/>
                <w:b/>
                <w:bCs/>
              </w:rPr>
              <w:t>产品</w:t>
            </w:r>
          </w:p>
          <w:p w:rsidR="002D5BD9" w:rsidRPr="00C23C82" w:rsidRDefault="002D5BD9" w:rsidP="008C57BE">
            <w:pPr>
              <w:adjustRightInd w:val="0"/>
              <w:snapToGrid w:val="0"/>
              <w:jc w:val="center"/>
              <w:textAlignment w:val="baseline"/>
              <w:rPr>
                <w:rFonts w:ascii="宋体" w:hAnsi="Courier New"/>
                <w:b/>
                <w:bCs/>
              </w:rPr>
            </w:pPr>
            <w:r w:rsidRPr="00C23C82">
              <w:rPr>
                <w:rFonts w:ascii="宋体" w:hAnsi="Courier New" w:cs="宋体" w:hint="eastAsia"/>
                <w:b/>
                <w:bCs/>
              </w:rPr>
              <w:t>单元</w:t>
            </w:r>
          </w:p>
        </w:tc>
        <w:tc>
          <w:tcPr>
            <w:tcW w:w="1559" w:type="dxa"/>
            <w:gridSpan w:val="2"/>
            <w:vAlign w:val="center"/>
          </w:tcPr>
          <w:p w:rsidR="002D5BD9" w:rsidRPr="00C23C82" w:rsidRDefault="002D5BD9" w:rsidP="008C57BE">
            <w:pPr>
              <w:tabs>
                <w:tab w:val="left" w:pos="0"/>
              </w:tabs>
              <w:snapToGrid w:val="0"/>
              <w:ind w:right="74"/>
              <w:jc w:val="center"/>
              <w:rPr>
                <w:rFonts w:ascii="宋体"/>
              </w:rPr>
            </w:pPr>
            <w:r w:rsidRPr="00C23C82">
              <w:rPr>
                <w:rFonts w:ascii="宋体" w:hAnsi="Courier New" w:cs="宋体" w:hint="eastAsia"/>
                <w:b/>
                <w:bCs/>
              </w:rPr>
              <w:t>检验项目</w:t>
            </w:r>
          </w:p>
        </w:tc>
        <w:tc>
          <w:tcPr>
            <w:tcW w:w="1843" w:type="dxa"/>
            <w:vAlign w:val="center"/>
          </w:tcPr>
          <w:p w:rsidR="002D5BD9" w:rsidRPr="00C23C82" w:rsidRDefault="002D5BD9" w:rsidP="008C57BE">
            <w:pPr>
              <w:adjustRightInd w:val="0"/>
              <w:snapToGrid w:val="0"/>
              <w:jc w:val="center"/>
              <w:textAlignment w:val="baseline"/>
              <w:rPr>
                <w:rFonts w:ascii="宋体" w:hAnsi="Courier New"/>
                <w:b/>
                <w:bCs/>
              </w:rPr>
            </w:pPr>
            <w:r w:rsidRPr="00C23C82">
              <w:rPr>
                <w:rFonts w:ascii="宋体" w:hAnsi="Courier New" w:cs="宋体" w:hint="eastAsia"/>
                <w:b/>
                <w:bCs/>
              </w:rPr>
              <w:t>依据标准</w:t>
            </w:r>
          </w:p>
          <w:p w:rsidR="002D5BD9" w:rsidRPr="00C23C82" w:rsidRDefault="002D5BD9" w:rsidP="008C57BE">
            <w:pPr>
              <w:tabs>
                <w:tab w:val="left" w:pos="0"/>
              </w:tabs>
              <w:snapToGrid w:val="0"/>
              <w:ind w:right="74"/>
              <w:jc w:val="center"/>
              <w:rPr>
                <w:rFonts w:ascii="宋体" w:hAnsi="Courier New"/>
                <w:b/>
                <w:bCs/>
              </w:rPr>
            </w:pPr>
            <w:r w:rsidRPr="00C23C82">
              <w:rPr>
                <w:rFonts w:ascii="宋体" w:hAnsi="Courier New" w:cs="宋体" w:hint="eastAsia"/>
                <w:b/>
                <w:bCs/>
              </w:rPr>
              <w:t>及条款</w:t>
            </w:r>
          </w:p>
        </w:tc>
        <w:tc>
          <w:tcPr>
            <w:tcW w:w="1134" w:type="dxa"/>
            <w:vAlign w:val="center"/>
          </w:tcPr>
          <w:p w:rsidR="002D5BD9" w:rsidRPr="00C23C82" w:rsidRDefault="002D5BD9" w:rsidP="008C57BE">
            <w:pPr>
              <w:adjustRightInd w:val="0"/>
              <w:snapToGrid w:val="0"/>
              <w:jc w:val="center"/>
              <w:textAlignment w:val="baseline"/>
              <w:rPr>
                <w:rFonts w:ascii="宋体" w:hAnsi="Courier New"/>
                <w:b/>
                <w:bCs/>
              </w:rPr>
            </w:pPr>
            <w:r w:rsidRPr="00C23C82">
              <w:rPr>
                <w:rFonts w:ascii="宋体" w:hAnsi="Courier New" w:cs="宋体" w:hint="eastAsia"/>
                <w:b/>
                <w:bCs/>
              </w:rPr>
              <w:t>检验设备</w:t>
            </w:r>
          </w:p>
          <w:p w:rsidR="002D5BD9" w:rsidRPr="00C23C82" w:rsidRDefault="002D5BD9" w:rsidP="008C57BE">
            <w:pPr>
              <w:adjustRightInd w:val="0"/>
              <w:snapToGrid w:val="0"/>
              <w:jc w:val="center"/>
              <w:textAlignment w:val="baseline"/>
              <w:rPr>
                <w:rFonts w:ascii="宋体"/>
              </w:rPr>
            </w:pPr>
            <w:r w:rsidRPr="00C23C82">
              <w:rPr>
                <w:rFonts w:ascii="宋体" w:hAnsi="Courier New" w:cs="宋体" w:hint="eastAsia"/>
                <w:b/>
                <w:bCs/>
              </w:rPr>
              <w:t>名称</w:t>
            </w:r>
          </w:p>
        </w:tc>
        <w:tc>
          <w:tcPr>
            <w:tcW w:w="3118" w:type="dxa"/>
            <w:vAlign w:val="center"/>
          </w:tcPr>
          <w:p w:rsidR="002D5BD9" w:rsidRPr="00C23C82" w:rsidRDefault="002D5BD9" w:rsidP="008C57BE">
            <w:pPr>
              <w:adjustRightInd w:val="0"/>
              <w:snapToGrid w:val="0"/>
              <w:jc w:val="center"/>
              <w:textAlignment w:val="baseline"/>
              <w:rPr>
                <w:rFonts w:ascii="宋体" w:hAnsi="Courier New"/>
                <w:b/>
                <w:bCs/>
              </w:rPr>
            </w:pPr>
            <w:r w:rsidRPr="00C23C82">
              <w:rPr>
                <w:rFonts w:ascii="宋体" w:hAnsi="Courier New" w:cs="宋体" w:hint="eastAsia"/>
                <w:b/>
                <w:bCs/>
              </w:rPr>
              <w:t>精度或测量</w:t>
            </w:r>
          </w:p>
          <w:p w:rsidR="002D5BD9" w:rsidRPr="00C23C82" w:rsidRDefault="002D5BD9" w:rsidP="008C57BE">
            <w:pPr>
              <w:adjustRightInd w:val="0"/>
              <w:snapToGrid w:val="0"/>
              <w:jc w:val="center"/>
              <w:textAlignment w:val="baseline"/>
              <w:rPr>
                <w:rFonts w:ascii="宋体"/>
              </w:rPr>
            </w:pPr>
            <w:r w:rsidRPr="00C23C82">
              <w:rPr>
                <w:rFonts w:ascii="宋体" w:hAnsi="Courier New" w:cs="宋体" w:hint="eastAsia"/>
                <w:b/>
                <w:bCs/>
              </w:rPr>
              <w:t>范围</w:t>
            </w:r>
          </w:p>
        </w:tc>
      </w:tr>
      <w:tr w:rsidR="002D5BD9" w:rsidRPr="00C23C82">
        <w:trPr>
          <w:trHeight w:val="1247"/>
        </w:trPr>
        <w:tc>
          <w:tcPr>
            <w:tcW w:w="423" w:type="dxa"/>
            <w:vMerge w:val="restart"/>
            <w:vAlign w:val="center"/>
          </w:tcPr>
          <w:p w:rsidR="002D5BD9" w:rsidRPr="00C23C82" w:rsidRDefault="002D5BD9" w:rsidP="008C57BE">
            <w:pPr>
              <w:adjustRightInd w:val="0"/>
              <w:jc w:val="left"/>
              <w:textAlignment w:val="baseline"/>
              <w:rPr>
                <w:rFonts w:ascii="宋体" w:hAnsi="Courier New" w:cs="宋体"/>
              </w:rPr>
            </w:pPr>
            <w:r w:rsidRPr="00C23C82">
              <w:rPr>
                <w:rFonts w:ascii="宋体" w:hAnsi="Courier New" w:cs="宋体"/>
              </w:rPr>
              <w:t>3</w:t>
            </w:r>
          </w:p>
        </w:tc>
        <w:tc>
          <w:tcPr>
            <w:tcW w:w="1103" w:type="dxa"/>
            <w:vMerge w:val="restart"/>
            <w:vAlign w:val="center"/>
          </w:tcPr>
          <w:p w:rsidR="002D5BD9" w:rsidRPr="00C23C82" w:rsidRDefault="002D5BD9" w:rsidP="008C57BE">
            <w:pPr>
              <w:adjustRightInd w:val="0"/>
              <w:snapToGrid w:val="0"/>
              <w:jc w:val="left"/>
              <w:textAlignment w:val="baseline"/>
              <w:rPr>
                <w:rFonts w:ascii="宋体"/>
                <w:spacing w:val="-14"/>
              </w:rPr>
            </w:pPr>
            <w:r w:rsidRPr="00C23C82">
              <w:rPr>
                <w:rFonts w:ascii="宋体" w:hAnsi="宋体" w:cs="宋体" w:hint="eastAsia"/>
              </w:rPr>
              <w:t>卫星数字电视接收机</w:t>
            </w:r>
            <w:r w:rsidRPr="00C23C82">
              <w:rPr>
                <w:rFonts w:ascii="宋体" w:hAnsi="宋体" w:cs="宋体"/>
                <w:spacing w:val="-14"/>
              </w:rPr>
              <w:t>(</w:t>
            </w:r>
            <w:r w:rsidRPr="00C23C82">
              <w:rPr>
                <w:rFonts w:ascii="宋体" w:hAnsi="宋体" w:cs="宋体" w:hint="eastAsia"/>
              </w:rPr>
              <w:t>标清</w:t>
            </w:r>
            <w:r w:rsidRPr="00C23C82">
              <w:rPr>
                <w:rFonts w:ascii="宋体" w:hAnsi="宋体" w:cs="宋体" w:hint="eastAsia"/>
                <w:spacing w:val="-14"/>
              </w:rPr>
              <w:t>专业型</w:t>
            </w:r>
            <w:r w:rsidRPr="00C23C82">
              <w:rPr>
                <w:rFonts w:ascii="宋体" w:hAnsi="宋体" w:cs="宋体"/>
                <w:spacing w:val="-14"/>
              </w:rPr>
              <w:t>)</w:t>
            </w:r>
          </w:p>
        </w:tc>
        <w:tc>
          <w:tcPr>
            <w:tcW w:w="425" w:type="dxa"/>
            <w:vMerge w:val="restart"/>
            <w:vAlign w:val="center"/>
          </w:tcPr>
          <w:p w:rsidR="002D5BD9" w:rsidRPr="00C23C82" w:rsidRDefault="002D5BD9" w:rsidP="008C57BE">
            <w:pPr>
              <w:adjustRightInd w:val="0"/>
              <w:snapToGrid w:val="0"/>
              <w:jc w:val="center"/>
              <w:textAlignment w:val="baseline"/>
              <w:rPr>
                <w:rFonts w:ascii="宋体"/>
              </w:rPr>
            </w:pPr>
            <w:r w:rsidRPr="00C23C82">
              <w:rPr>
                <w:rFonts w:ascii="宋体" w:hAnsi="Courier New" w:cs="宋体" w:hint="eastAsia"/>
              </w:rPr>
              <w:t>常温电性能</w:t>
            </w:r>
            <w:r w:rsidRPr="00C23C82">
              <w:rPr>
                <w:rFonts w:ascii="宋体" w:hAnsi="宋体" w:cs="宋体" w:hint="eastAsia"/>
              </w:rPr>
              <w:t>（复合视频输出）</w:t>
            </w:r>
          </w:p>
        </w:tc>
        <w:tc>
          <w:tcPr>
            <w:tcW w:w="1134" w:type="dxa"/>
            <w:vAlign w:val="center"/>
          </w:tcPr>
          <w:p w:rsidR="002D5BD9" w:rsidRPr="00C23C82" w:rsidRDefault="002D5BD9" w:rsidP="008C57BE">
            <w:pPr>
              <w:adjustRightInd w:val="0"/>
              <w:snapToGrid w:val="0"/>
              <w:textAlignment w:val="baseline"/>
              <w:rPr>
                <w:rFonts w:ascii="宋体" w:hAnsi="Courier New"/>
              </w:rPr>
            </w:pPr>
            <w:r w:rsidRPr="00C23C82">
              <w:rPr>
                <w:rFonts w:ascii="宋体" w:hAnsi="宋体" w:cs="宋体" w:hint="eastAsia"/>
              </w:rPr>
              <w:t>亮度信号电平</w:t>
            </w:r>
          </w:p>
        </w:tc>
        <w:tc>
          <w:tcPr>
            <w:tcW w:w="1843" w:type="dxa"/>
            <w:vAlign w:val="center"/>
          </w:tcPr>
          <w:p w:rsidR="002D5BD9" w:rsidRPr="00C23C82" w:rsidRDefault="002D5BD9" w:rsidP="008C57BE">
            <w:pPr>
              <w:adjustRightInd w:val="0"/>
              <w:snapToGrid w:val="0"/>
              <w:rPr>
                <w:rFonts w:ascii="宋体"/>
              </w:rPr>
            </w:pPr>
            <w:r w:rsidRPr="00C23C82">
              <w:rPr>
                <w:rFonts w:ascii="宋体" w:hAnsi="宋体" w:cs="宋体"/>
              </w:rPr>
              <w:t xml:space="preserve">GB/T 11442-2016 </w:t>
            </w:r>
            <w:r w:rsidRPr="00C23C82">
              <w:rPr>
                <w:rFonts w:ascii="宋体" w:hAnsi="宋体" w:cs="宋体" w:hint="eastAsia"/>
              </w:rPr>
              <w:t>表</w:t>
            </w:r>
            <w:r w:rsidRPr="00C23C82">
              <w:rPr>
                <w:rFonts w:ascii="宋体" w:hAnsi="宋体" w:cs="宋体"/>
              </w:rPr>
              <w:t xml:space="preserve">11 </w:t>
            </w:r>
            <w:r w:rsidRPr="00C23C82">
              <w:rPr>
                <w:rFonts w:ascii="宋体" w:hAnsi="宋体" w:cs="宋体" w:hint="eastAsia"/>
              </w:rPr>
              <w:t>序号</w:t>
            </w:r>
            <w:r w:rsidRPr="00C23C82">
              <w:rPr>
                <w:rFonts w:ascii="宋体" w:hAnsi="宋体" w:cs="宋体"/>
              </w:rPr>
              <w:t>8</w:t>
            </w:r>
          </w:p>
          <w:p w:rsidR="002D5BD9" w:rsidRPr="00C23C82" w:rsidRDefault="002D5BD9" w:rsidP="008C57BE">
            <w:pPr>
              <w:adjustRightInd w:val="0"/>
              <w:snapToGrid w:val="0"/>
              <w:textAlignment w:val="baseline"/>
              <w:rPr>
                <w:rFonts w:ascii="宋体"/>
              </w:rPr>
            </w:pPr>
            <w:r w:rsidRPr="00C23C82">
              <w:rPr>
                <w:rFonts w:ascii="宋体" w:hAnsi="宋体" w:cs="宋体"/>
              </w:rPr>
              <w:t xml:space="preserve">GB/T 16954-2016 </w:t>
            </w:r>
            <w:r w:rsidRPr="00C23C82">
              <w:rPr>
                <w:rFonts w:ascii="宋体" w:hAnsi="宋体" w:cs="宋体" w:hint="eastAsia"/>
              </w:rPr>
              <w:t>表</w:t>
            </w:r>
            <w:r w:rsidRPr="00C23C82">
              <w:rPr>
                <w:rFonts w:ascii="宋体" w:hAnsi="宋体" w:cs="宋体"/>
              </w:rPr>
              <w:t xml:space="preserve">9 </w:t>
            </w:r>
            <w:r w:rsidRPr="00C23C82">
              <w:rPr>
                <w:rFonts w:ascii="宋体" w:hAnsi="宋体" w:cs="宋体" w:hint="eastAsia"/>
              </w:rPr>
              <w:t>序号</w:t>
            </w:r>
            <w:r w:rsidRPr="00C23C82">
              <w:rPr>
                <w:rFonts w:ascii="宋体" w:hAnsi="宋体" w:cs="宋体"/>
              </w:rPr>
              <w:t>8</w:t>
            </w:r>
          </w:p>
        </w:tc>
        <w:tc>
          <w:tcPr>
            <w:tcW w:w="1134" w:type="dxa"/>
            <w:vMerge w:val="restart"/>
            <w:vAlign w:val="center"/>
          </w:tcPr>
          <w:p w:rsidR="002D5BD9" w:rsidRPr="00C23C82" w:rsidRDefault="002D5BD9" w:rsidP="008C57BE">
            <w:pPr>
              <w:adjustRightInd w:val="0"/>
              <w:snapToGrid w:val="0"/>
              <w:textAlignment w:val="baseline"/>
              <w:rPr>
                <w:rFonts w:ascii="宋体"/>
              </w:rPr>
            </w:pPr>
            <w:r w:rsidRPr="00C23C82">
              <w:rPr>
                <w:rFonts w:ascii="宋体" w:hAnsi="宋体" w:cs="宋体" w:hint="eastAsia"/>
              </w:rPr>
              <w:t>码流发生器</w:t>
            </w:r>
          </w:p>
          <w:p w:rsidR="002D5BD9" w:rsidRPr="00C23C82" w:rsidRDefault="002D5BD9" w:rsidP="008C57BE">
            <w:pPr>
              <w:adjustRightInd w:val="0"/>
              <w:snapToGrid w:val="0"/>
              <w:textAlignment w:val="baseline"/>
              <w:rPr>
                <w:rFonts w:ascii="宋体"/>
              </w:rPr>
            </w:pPr>
          </w:p>
          <w:p w:rsidR="002D5BD9" w:rsidRPr="00C23C82" w:rsidRDefault="002D5BD9" w:rsidP="008C57BE">
            <w:pPr>
              <w:adjustRightInd w:val="0"/>
              <w:snapToGrid w:val="0"/>
              <w:textAlignment w:val="baseline"/>
              <w:rPr>
                <w:rFonts w:ascii="宋体"/>
              </w:rPr>
            </w:pPr>
          </w:p>
          <w:p w:rsidR="002D5BD9" w:rsidRPr="00C23C82" w:rsidRDefault="002D5BD9" w:rsidP="008C57BE">
            <w:pPr>
              <w:adjustRightInd w:val="0"/>
              <w:snapToGrid w:val="0"/>
              <w:textAlignment w:val="baseline"/>
              <w:rPr>
                <w:rFonts w:ascii="宋体"/>
              </w:rPr>
            </w:pPr>
            <w:r w:rsidRPr="00C23C82">
              <w:rPr>
                <w:rFonts w:ascii="宋体" w:hAnsi="宋体" w:cs="宋体" w:hint="eastAsia"/>
              </w:rPr>
              <w:t>电视测试发射机</w:t>
            </w:r>
          </w:p>
          <w:p w:rsidR="002D5BD9" w:rsidRPr="00C23C82" w:rsidRDefault="002D5BD9" w:rsidP="008C57BE">
            <w:pPr>
              <w:adjustRightInd w:val="0"/>
              <w:snapToGrid w:val="0"/>
              <w:textAlignment w:val="baseline"/>
              <w:rPr>
                <w:rFonts w:ascii="宋体"/>
              </w:rPr>
            </w:pPr>
          </w:p>
          <w:p w:rsidR="002D5BD9" w:rsidRDefault="002D5BD9" w:rsidP="008C57BE">
            <w:pPr>
              <w:adjustRightInd w:val="0"/>
              <w:snapToGrid w:val="0"/>
              <w:textAlignment w:val="baseline"/>
              <w:rPr>
                <w:rFonts w:ascii="宋体"/>
              </w:rPr>
            </w:pPr>
          </w:p>
          <w:p w:rsidR="002D5BD9" w:rsidRPr="00C23C82" w:rsidRDefault="002D5BD9" w:rsidP="008C57BE">
            <w:pPr>
              <w:adjustRightInd w:val="0"/>
              <w:snapToGrid w:val="0"/>
              <w:textAlignment w:val="baseline"/>
              <w:rPr>
                <w:rFonts w:ascii="宋体"/>
              </w:rPr>
            </w:pPr>
          </w:p>
          <w:p w:rsidR="002D5BD9" w:rsidRDefault="002D5BD9" w:rsidP="008C57BE">
            <w:pPr>
              <w:adjustRightInd w:val="0"/>
              <w:snapToGrid w:val="0"/>
              <w:textAlignment w:val="baseline"/>
              <w:rPr>
                <w:rFonts w:ascii="宋体"/>
              </w:rPr>
            </w:pPr>
            <w:r w:rsidRPr="00C23C82">
              <w:rPr>
                <w:rFonts w:ascii="宋体" w:hAnsi="宋体" w:cs="宋体" w:hint="eastAsia"/>
              </w:rPr>
              <w:t>音视频分析仪</w:t>
            </w:r>
          </w:p>
          <w:p w:rsidR="002D5BD9" w:rsidRDefault="002D5BD9" w:rsidP="008C57BE">
            <w:pPr>
              <w:adjustRightInd w:val="0"/>
              <w:snapToGrid w:val="0"/>
              <w:textAlignment w:val="baseline"/>
              <w:rPr>
                <w:rFonts w:ascii="宋体"/>
              </w:rPr>
            </w:pPr>
          </w:p>
          <w:p w:rsidR="002D5BD9" w:rsidRPr="00C23C82" w:rsidRDefault="002D5BD9" w:rsidP="008C57BE">
            <w:pPr>
              <w:adjustRightInd w:val="0"/>
              <w:snapToGrid w:val="0"/>
              <w:textAlignment w:val="baseline"/>
              <w:rPr>
                <w:rFonts w:ascii="宋体"/>
              </w:rPr>
            </w:pPr>
          </w:p>
        </w:tc>
        <w:tc>
          <w:tcPr>
            <w:tcW w:w="3118" w:type="dxa"/>
            <w:vMerge w:val="restart"/>
            <w:vAlign w:val="center"/>
          </w:tcPr>
          <w:p w:rsidR="002D5BD9" w:rsidRPr="00C23C82" w:rsidRDefault="002D5BD9" w:rsidP="008C57BE">
            <w:pPr>
              <w:tabs>
                <w:tab w:val="left" w:pos="0"/>
              </w:tabs>
              <w:snapToGrid w:val="0"/>
              <w:ind w:right="73"/>
              <w:rPr>
                <w:rFonts w:ascii="宋体"/>
              </w:rPr>
            </w:pPr>
            <w:r w:rsidRPr="00C23C82">
              <w:rPr>
                <w:rFonts w:ascii="宋体" w:hAnsi="宋体" w:cs="宋体" w:hint="eastAsia"/>
              </w:rPr>
              <w:t>符号率</w:t>
            </w:r>
            <w:r w:rsidRPr="00C23C82">
              <w:rPr>
                <w:rFonts w:ascii="宋体" w:hAnsi="宋体" w:cs="宋体"/>
              </w:rPr>
              <w:t>:2MS/s</w:t>
            </w:r>
            <w:r w:rsidRPr="00C23C82">
              <w:t>~</w:t>
            </w:r>
            <w:r w:rsidRPr="00C23C82">
              <w:rPr>
                <w:rFonts w:ascii="宋体" w:hAnsi="宋体" w:cs="宋体"/>
              </w:rPr>
              <w:t>40MS/s</w:t>
            </w:r>
          </w:p>
          <w:p w:rsidR="002D5BD9" w:rsidRPr="00C23C82" w:rsidRDefault="002D5BD9" w:rsidP="008C57BE">
            <w:pPr>
              <w:tabs>
                <w:tab w:val="left" w:pos="0"/>
              </w:tabs>
              <w:snapToGrid w:val="0"/>
              <w:ind w:right="73"/>
              <w:rPr>
                <w:rFonts w:ascii="宋体"/>
              </w:rPr>
            </w:pPr>
          </w:p>
          <w:p w:rsidR="002D5BD9" w:rsidRPr="00C23C82" w:rsidRDefault="002D5BD9" w:rsidP="008C57BE">
            <w:pPr>
              <w:tabs>
                <w:tab w:val="left" w:pos="0"/>
              </w:tabs>
              <w:snapToGrid w:val="0"/>
              <w:ind w:right="73"/>
              <w:rPr>
                <w:rFonts w:ascii="宋体"/>
              </w:rPr>
            </w:pPr>
          </w:p>
          <w:p w:rsidR="002D5BD9" w:rsidRPr="00C23C82" w:rsidRDefault="002D5BD9" w:rsidP="008C57BE">
            <w:pPr>
              <w:tabs>
                <w:tab w:val="left" w:pos="0"/>
              </w:tabs>
              <w:snapToGrid w:val="0"/>
              <w:ind w:right="73"/>
              <w:rPr>
                <w:rFonts w:ascii="宋体"/>
              </w:rPr>
            </w:pPr>
            <w:r w:rsidRPr="00C23C82">
              <w:rPr>
                <w:rFonts w:ascii="宋体" w:hAnsi="宋体" w:cs="宋体" w:hint="eastAsia"/>
              </w:rPr>
              <w:t>频率范围：</w:t>
            </w:r>
            <w:r w:rsidRPr="00C23C82">
              <w:rPr>
                <w:rFonts w:ascii="宋体" w:hAnsi="宋体" w:cs="宋体"/>
              </w:rPr>
              <w:t>950MHz</w:t>
            </w:r>
            <w:r w:rsidRPr="00C23C82">
              <w:t>~</w:t>
            </w:r>
            <w:r w:rsidRPr="00C23C82">
              <w:rPr>
                <w:rFonts w:ascii="宋体" w:hAnsi="宋体" w:cs="宋体"/>
              </w:rPr>
              <w:t>2150MHz</w:t>
            </w:r>
          </w:p>
          <w:p w:rsidR="002D5BD9" w:rsidRPr="00C23C82" w:rsidRDefault="002D5BD9" w:rsidP="008C57BE">
            <w:pPr>
              <w:tabs>
                <w:tab w:val="left" w:pos="0"/>
              </w:tabs>
              <w:snapToGrid w:val="0"/>
              <w:ind w:right="73"/>
              <w:rPr>
                <w:rFonts w:ascii="宋体"/>
              </w:rPr>
            </w:pPr>
            <w:r w:rsidRPr="00C23C82">
              <w:rPr>
                <w:rFonts w:ascii="宋体" w:hAnsi="宋体" w:cs="宋体" w:hint="eastAsia"/>
              </w:rPr>
              <w:t>频率精度：</w:t>
            </w:r>
            <w:r w:rsidRPr="00C23C82">
              <w:rPr>
                <w:rFonts w:ascii="宋体" w:hAnsi="宋体" w:cs="宋体"/>
              </w:rPr>
              <w:t>1</w:t>
            </w:r>
            <w:r w:rsidRPr="00C23C82">
              <w:rPr>
                <w:rFonts w:ascii="宋体" w:hAnsi="宋体" w:cs="宋体" w:hint="eastAsia"/>
              </w:rPr>
              <w:t>×</w:t>
            </w:r>
            <w:r w:rsidRPr="00C23C82">
              <w:rPr>
                <w:rFonts w:ascii="宋体" w:hAnsi="宋体" w:cs="宋体"/>
              </w:rPr>
              <w:t>10</w:t>
            </w:r>
            <w:r w:rsidRPr="00C23C82">
              <w:rPr>
                <w:rFonts w:ascii="宋体" w:hAnsi="宋体" w:cs="宋体"/>
                <w:vertAlign w:val="superscript"/>
              </w:rPr>
              <w:t>-6</w:t>
            </w:r>
          </w:p>
          <w:p w:rsidR="002D5BD9" w:rsidRPr="00C23C82" w:rsidRDefault="002D5BD9" w:rsidP="008C57BE">
            <w:pPr>
              <w:tabs>
                <w:tab w:val="left" w:pos="0"/>
              </w:tabs>
              <w:snapToGrid w:val="0"/>
              <w:ind w:right="73"/>
              <w:rPr>
                <w:rFonts w:ascii="宋体"/>
              </w:rPr>
            </w:pPr>
            <w:r w:rsidRPr="00C23C82">
              <w:rPr>
                <w:rFonts w:ascii="宋体" w:hAnsi="宋体" w:cs="宋体" w:hint="eastAsia"/>
              </w:rPr>
              <w:t>功率范围：</w:t>
            </w:r>
            <w:r w:rsidRPr="00C23C82">
              <w:rPr>
                <w:rFonts w:ascii="宋体" w:hAnsi="宋体" w:cs="宋体"/>
              </w:rPr>
              <w:t>-65dBm</w:t>
            </w:r>
            <w:r w:rsidRPr="00C23C82">
              <w:t>~</w:t>
            </w:r>
            <w:r w:rsidRPr="00C23C82">
              <w:rPr>
                <w:rFonts w:ascii="宋体" w:hAnsi="宋体" w:cs="宋体"/>
              </w:rPr>
              <w:t>-25dBm</w:t>
            </w:r>
          </w:p>
          <w:p w:rsidR="002D5BD9" w:rsidRPr="00C23C82" w:rsidRDefault="002D5BD9" w:rsidP="008C57BE">
            <w:pPr>
              <w:tabs>
                <w:tab w:val="left" w:pos="0"/>
              </w:tabs>
              <w:snapToGrid w:val="0"/>
              <w:ind w:right="73"/>
              <w:rPr>
                <w:rFonts w:ascii="宋体"/>
              </w:rPr>
            </w:pPr>
            <w:r w:rsidRPr="00C23C82">
              <w:rPr>
                <w:rFonts w:ascii="宋体" w:hAnsi="宋体" w:cs="宋体" w:hint="eastAsia"/>
              </w:rPr>
              <w:t>功率精度：±</w:t>
            </w:r>
            <w:r w:rsidRPr="00C23C82">
              <w:rPr>
                <w:rFonts w:ascii="宋体" w:hAnsi="宋体" w:cs="宋体"/>
              </w:rPr>
              <w:t xml:space="preserve">0.5dB </w:t>
            </w:r>
          </w:p>
          <w:p w:rsidR="002D5BD9" w:rsidRPr="00C23C82" w:rsidRDefault="002D5BD9" w:rsidP="008C57BE">
            <w:pPr>
              <w:tabs>
                <w:tab w:val="left" w:pos="0"/>
              </w:tabs>
              <w:snapToGrid w:val="0"/>
              <w:ind w:right="73"/>
              <w:rPr>
                <w:rFonts w:ascii="宋体"/>
              </w:rPr>
            </w:pPr>
          </w:p>
          <w:p w:rsidR="002D5BD9" w:rsidRPr="00C23C82" w:rsidRDefault="002D5BD9" w:rsidP="008C57BE">
            <w:pPr>
              <w:tabs>
                <w:tab w:val="left" w:pos="0"/>
              </w:tabs>
              <w:snapToGrid w:val="0"/>
              <w:ind w:right="73"/>
              <w:rPr>
                <w:rFonts w:ascii="宋体"/>
              </w:rPr>
            </w:pPr>
          </w:p>
          <w:p w:rsidR="002D5BD9" w:rsidRPr="00C23C82" w:rsidRDefault="002D5BD9" w:rsidP="008C57BE">
            <w:pPr>
              <w:tabs>
                <w:tab w:val="left" w:pos="0"/>
              </w:tabs>
              <w:snapToGrid w:val="0"/>
              <w:ind w:right="73"/>
              <w:rPr>
                <w:rFonts w:ascii="宋体"/>
              </w:rPr>
            </w:pPr>
            <w:r w:rsidRPr="00C23C82">
              <w:rPr>
                <w:rFonts w:ascii="宋体" w:hAnsi="宋体" w:cs="宋体" w:hint="eastAsia"/>
              </w:rPr>
              <w:t>音频电平测量精度：±</w:t>
            </w:r>
            <w:r w:rsidRPr="00C23C82">
              <w:rPr>
                <w:rFonts w:ascii="宋体" w:hAnsi="宋体" w:cs="宋体"/>
              </w:rPr>
              <w:t>3.0%</w:t>
            </w:r>
          </w:p>
          <w:p w:rsidR="002D5BD9" w:rsidRPr="00C23C82" w:rsidRDefault="002D5BD9" w:rsidP="008C57BE">
            <w:pPr>
              <w:tabs>
                <w:tab w:val="left" w:pos="0"/>
              </w:tabs>
              <w:snapToGrid w:val="0"/>
              <w:ind w:right="73"/>
              <w:rPr>
                <w:rFonts w:ascii="宋体"/>
              </w:rPr>
            </w:pPr>
            <w:r w:rsidRPr="00C23C82">
              <w:rPr>
                <w:rFonts w:ascii="宋体" w:hAnsi="宋体" w:cs="宋体" w:hint="eastAsia"/>
              </w:rPr>
              <w:t>衰减器：±</w:t>
            </w:r>
            <w:r w:rsidRPr="00C23C82">
              <w:rPr>
                <w:rFonts w:ascii="宋体" w:hAnsi="宋体" w:cs="宋体"/>
              </w:rPr>
              <w:t>1dB</w:t>
            </w:r>
          </w:p>
          <w:p w:rsidR="002D5BD9" w:rsidRPr="00C23C82" w:rsidRDefault="002D5BD9" w:rsidP="008C57BE">
            <w:pPr>
              <w:tabs>
                <w:tab w:val="left" w:pos="0"/>
              </w:tabs>
              <w:snapToGrid w:val="0"/>
              <w:ind w:right="73"/>
              <w:rPr>
                <w:rFonts w:ascii="宋体"/>
              </w:rPr>
            </w:pPr>
            <w:r w:rsidRPr="00C23C82">
              <w:rPr>
                <w:rFonts w:ascii="宋体" w:hAnsi="宋体" w:cs="宋体" w:hint="eastAsia"/>
              </w:rPr>
              <w:t>视频幅度测量精度：±</w:t>
            </w:r>
            <w:r w:rsidRPr="00C23C82">
              <w:rPr>
                <w:rFonts w:ascii="宋体" w:hAnsi="宋体" w:cs="宋体"/>
              </w:rPr>
              <w:t>5 mV</w:t>
            </w:r>
          </w:p>
          <w:p w:rsidR="002D5BD9" w:rsidRPr="00C23C82" w:rsidRDefault="002D5BD9" w:rsidP="008C57BE">
            <w:pPr>
              <w:tabs>
                <w:tab w:val="left" w:pos="0"/>
              </w:tabs>
              <w:snapToGrid w:val="0"/>
              <w:ind w:right="73"/>
              <w:rPr>
                <w:rFonts w:ascii="宋体"/>
              </w:rPr>
            </w:pPr>
            <w:r w:rsidRPr="00C23C82">
              <w:rPr>
                <w:rFonts w:ascii="宋体" w:hAnsi="宋体" w:cs="宋体" w:hint="eastAsia"/>
              </w:rPr>
              <w:t>频率输出±</w:t>
            </w:r>
            <w:r w:rsidRPr="00C23C82">
              <w:rPr>
                <w:rFonts w:ascii="宋体" w:hAnsi="宋体" w:cs="宋体"/>
              </w:rPr>
              <w:t>3.0%</w:t>
            </w:r>
          </w:p>
        </w:tc>
      </w:tr>
      <w:tr w:rsidR="002D5BD9" w:rsidRPr="00C23C82">
        <w:trPr>
          <w:trHeight w:val="1247"/>
        </w:trPr>
        <w:tc>
          <w:tcPr>
            <w:tcW w:w="423" w:type="dxa"/>
            <w:vMerge/>
          </w:tcPr>
          <w:p w:rsidR="002D5BD9" w:rsidRPr="00C23C82" w:rsidRDefault="002D5BD9" w:rsidP="008C57BE">
            <w:pPr>
              <w:adjustRightInd w:val="0"/>
              <w:snapToGrid w:val="0"/>
              <w:textAlignment w:val="baseline"/>
              <w:rPr>
                <w:rFonts w:ascii="宋体" w:hAnsi="Courier New"/>
                <w:color w:val="FF00FF"/>
              </w:rPr>
            </w:pPr>
          </w:p>
        </w:tc>
        <w:tc>
          <w:tcPr>
            <w:tcW w:w="1103" w:type="dxa"/>
            <w:vMerge/>
            <w:vAlign w:val="center"/>
          </w:tcPr>
          <w:p w:rsidR="002D5BD9" w:rsidRPr="00C23C82" w:rsidRDefault="002D5BD9" w:rsidP="008C57BE">
            <w:pPr>
              <w:adjustRightInd w:val="0"/>
              <w:snapToGrid w:val="0"/>
              <w:jc w:val="center"/>
              <w:textAlignment w:val="baseline"/>
              <w:rPr>
                <w:rFonts w:ascii="宋体" w:hAnsi="Courier New"/>
              </w:rPr>
            </w:pPr>
          </w:p>
        </w:tc>
        <w:tc>
          <w:tcPr>
            <w:tcW w:w="425" w:type="dxa"/>
            <w:vMerge/>
            <w:vAlign w:val="center"/>
          </w:tcPr>
          <w:p w:rsidR="002D5BD9" w:rsidRPr="00C23C82" w:rsidRDefault="002D5BD9" w:rsidP="008C57BE">
            <w:pPr>
              <w:adjustRightInd w:val="0"/>
              <w:snapToGrid w:val="0"/>
              <w:jc w:val="center"/>
              <w:textAlignment w:val="baseline"/>
              <w:rPr>
                <w:rFonts w:ascii="宋体" w:hAnsi="Courier New"/>
              </w:rPr>
            </w:pPr>
          </w:p>
        </w:tc>
        <w:tc>
          <w:tcPr>
            <w:tcW w:w="1134" w:type="dxa"/>
            <w:vAlign w:val="center"/>
          </w:tcPr>
          <w:p w:rsidR="002D5BD9" w:rsidRPr="00C23C82" w:rsidRDefault="002D5BD9" w:rsidP="008C57BE">
            <w:pPr>
              <w:adjustRightInd w:val="0"/>
              <w:snapToGrid w:val="0"/>
              <w:textAlignment w:val="baseline"/>
              <w:rPr>
                <w:rFonts w:ascii="宋体" w:hAnsi="Courier New"/>
              </w:rPr>
            </w:pPr>
            <w:r w:rsidRPr="00C23C82">
              <w:rPr>
                <w:rFonts w:ascii="宋体" w:hAnsi="宋体" w:cs="宋体" w:hint="eastAsia"/>
              </w:rPr>
              <w:t>行同步电平</w:t>
            </w:r>
          </w:p>
        </w:tc>
        <w:tc>
          <w:tcPr>
            <w:tcW w:w="1843" w:type="dxa"/>
            <w:vAlign w:val="center"/>
          </w:tcPr>
          <w:p w:rsidR="002D5BD9" w:rsidRPr="00C23C82" w:rsidRDefault="002D5BD9" w:rsidP="008C57BE">
            <w:pPr>
              <w:adjustRightInd w:val="0"/>
              <w:snapToGrid w:val="0"/>
              <w:rPr>
                <w:rFonts w:ascii="宋体"/>
              </w:rPr>
            </w:pPr>
            <w:r w:rsidRPr="00C23C82">
              <w:rPr>
                <w:rFonts w:ascii="宋体" w:hAnsi="宋体" w:cs="宋体"/>
              </w:rPr>
              <w:t xml:space="preserve">GB/T 11442-2016 </w:t>
            </w:r>
            <w:r w:rsidRPr="00C23C82">
              <w:rPr>
                <w:rFonts w:ascii="宋体" w:hAnsi="宋体" w:cs="宋体" w:hint="eastAsia"/>
              </w:rPr>
              <w:t>表</w:t>
            </w:r>
            <w:r w:rsidRPr="00C23C82">
              <w:rPr>
                <w:rFonts w:ascii="宋体" w:hAnsi="宋体" w:cs="宋体"/>
              </w:rPr>
              <w:t xml:space="preserve">11 </w:t>
            </w:r>
            <w:r w:rsidRPr="00C23C82">
              <w:rPr>
                <w:rFonts w:ascii="宋体" w:hAnsi="宋体" w:cs="宋体" w:hint="eastAsia"/>
              </w:rPr>
              <w:t>序号</w:t>
            </w:r>
            <w:r w:rsidRPr="00C23C82">
              <w:rPr>
                <w:rFonts w:ascii="宋体" w:hAnsi="宋体" w:cs="宋体"/>
              </w:rPr>
              <w:t>9</w:t>
            </w:r>
          </w:p>
          <w:p w:rsidR="002D5BD9" w:rsidRPr="00C23C82" w:rsidRDefault="002D5BD9" w:rsidP="008C57BE">
            <w:pPr>
              <w:tabs>
                <w:tab w:val="left" w:pos="0"/>
              </w:tabs>
              <w:snapToGrid w:val="0"/>
              <w:rPr>
                <w:rFonts w:ascii="宋体"/>
              </w:rPr>
            </w:pPr>
            <w:r w:rsidRPr="00C23C82">
              <w:rPr>
                <w:rFonts w:ascii="宋体" w:hAnsi="宋体" w:cs="宋体"/>
              </w:rPr>
              <w:t xml:space="preserve">GB/T 16954-2016 </w:t>
            </w:r>
            <w:r w:rsidRPr="00C23C82">
              <w:rPr>
                <w:rFonts w:ascii="宋体" w:hAnsi="宋体" w:cs="宋体" w:hint="eastAsia"/>
              </w:rPr>
              <w:t>表</w:t>
            </w:r>
            <w:r w:rsidRPr="00C23C82">
              <w:rPr>
                <w:rFonts w:ascii="宋体" w:hAnsi="宋体" w:cs="宋体"/>
              </w:rPr>
              <w:t xml:space="preserve">9 </w:t>
            </w:r>
            <w:r w:rsidRPr="00C23C82">
              <w:rPr>
                <w:rFonts w:ascii="宋体" w:hAnsi="宋体" w:cs="宋体" w:hint="eastAsia"/>
              </w:rPr>
              <w:t>序号</w:t>
            </w:r>
            <w:r w:rsidRPr="00C23C82">
              <w:rPr>
                <w:rFonts w:ascii="宋体" w:hAnsi="宋体" w:cs="宋体"/>
              </w:rPr>
              <w:t>9</w:t>
            </w:r>
          </w:p>
        </w:tc>
        <w:tc>
          <w:tcPr>
            <w:tcW w:w="1134" w:type="dxa"/>
            <w:vMerge/>
            <w:vAlign w:val="center"/>
          </w:tcPr>
          <w:p w:rsidR="002D5BD9" w:rsidRPr="00C23C82" w:rsidRDefault="002D5BD9" w:rsidP="008C57BE">
            <w:pPr>
              <w:tabs>
                <w:tab w:val="left" w:pos="0"/>
              </w:tabs>
              <w:snapToGrid w:val="0"/>
              <w:rPr>
                <w:rFonts w:ascii="宋体"/>
              </w:rPr>
            </w:pPr>
          </w:p>
        </w:tc>
        <w:tc>
          <w:tcPr>
            <w:tcW w:w="3118" w:type="dxa"/>
            <w:vMerge/>
            <w:vAlign w:val="center"/>
          </w:tcPr>
          <w:p w:rsidR="002D5BD9" w:rsidRPr="00C23C82" w:rsidRDefault="002D5BD9" w:rsidP="008C57BE">
            <w:pPr>
              <w:tabs>
                <w:tab w:val="left" w:pos="0"/>
              </w:tabs>
              <w:snapToGrid w:val="0"/>
              <w:ind w:right="73"/>
              <w:rPr>
                <w:rFonts w:ascii="宋体"/>
              </w:rPr>
            </w:pPr>
          </w:p>
        </w:tc>
      </w:tr>
      <w:tr w:rsidR="002D5BD9" w:rsidRPr="00C23C82">
        <w:trPr>
          <w:trHeight w:val="1247"/>
        </w:trPr>
        <w:tc>
          <w:tcPr>
            <w:tcW w:w="423" w:type="dxa"/>
            <w:vMerge/>
          </w:tcPr>
          <w:p w:rsidR="002D5BD9" w:rsidRPr="00C23C82" w:rsidRDefault="002D5BD9" w:rsidP="008C57BE">
            <w:pPr>
              <w:adjustRightInd w:val="0"/>
              <w:snapToGrid w:val="0"/>
              <w:textAlignment w:val="baseline"/>
              <w:rPr>
                <w:rFonts w:ascii="宋体" w:hAnsi="Courier New"/>
                <w:color w:val="FF00FF"/>
              </w:rPr>
            </w:pPr>
          </w:p>
        </w:tc>
        <w:tc>
          <w:tcPr>
            <w:tcW w:w="1103" w:type="dxa"/>
            <w:vMerge/>
            <w:vAlign w:val="center"/>
          </w:tcPr>
          <w:p w:rsidR="002D5BD9" w:rsidRPr="00C23C82" w:rsidRDefault="002D5BD9" w:rsidP="008C57BE">
            <w:pPr>
              <w:adjustRightInd w:val="0"/>
              <w:snapToGrid w:val="0"/>
              <w:jc w:val="center"/>
              <w:textAlignment w:val="baseline"/>
              <w:rPr>
                <w:rFonts w:ascii="宋体" w:hAnsi="Courier New"/>
              </w:rPr>
            </w:pPr>
          </w:p>
        </w:tc>
        <w:tc>
          <w:tcPr>
            <w:tcW w:w="425" w:type="dxa"/>
            <w:vMerge/>
            <w:vAlign w:val="center"/>
          </w:tcPr>
          <w:p w:rsidR="002D5BD9" w:rsidRPr="00C23C82" w:rsidRDefault="002D5BD9" w:rsidP="008C57BE">
            <w:pPr>
              <w:adjustRightInd w:val="0"/>
              <w:snapToGrid w:val="0"/>
              <w:jc w:val="center"/>
              <w:textAlignment w:val="baseline"/>
              <w:rPr>
                <w:rFonts w:ascii="宋体" w:hAnsi="Courier New"/>
              </w:rPr>
            </w:pPr>
          </w:p>
        </w:tc>
        <w:tc>
          <w:tcPr>
            <w:tcW w:w="1134" w:type="dxa"/>
            <w:vAlign w:val="center"/>
          </w:tcPr>
          <w:p w:rsidR="002D5BD9" w:rsidRPr="00C23C82" w:rsidRDefault="002D5BD9" w:rsidP="008C57BE">
            <w:pPr>
              <w:adjustRightInd w:val="0"/>
              <w:snapToGrid w:val="0"/>
              <w:textAlignment w:val="baseline"/>
              <w:rPr>
                <w:rFonts w:ascii="宋体" w:hAnsi="Courier New"/>
              </w:rPr>
            </w:pPr>
            <w:r w:rsidRPr="00C23C82">
              <w:rPr>
                <w:rFonts w:ascii="宋体" w:hAnsi="宋体" w:cs="宋体" w:hint="eastAsia"/>
              </w:rPr>
              <w:t>微分增益失真</w:t>
            </w:r>
          </w:p>
        </w:tc>
        <w:tc>
          <w:tcPr>
            <w:tcW w:w="1843" w:type="dxa"/>
            <w:vAlign w:val="center"/>
          </w:tcPr>
          <w:p w:rsidR="002D5BD9" w:rsidRPr="00C23C82" w:rsidRDefault="002D5BD9" w:rsidP="008C57BE">
            <w:pPr>
              <w:adjustRightInd w:val="0"/>
              <w:snapToGrid w:val="0"/>
              <w:rPr>
                <w:rFonts w:ascii="宋体"/>
              </w:rPr>
            </w:pPr>
            <w:r w:rsidRPr="00C23C82">
              <w:rPr>
                <w:rFonts w:ascii="宋体" w:hAnsi="宋体" w:cs="宋体"/>
              </w:rPr>
              <w:t xml:space="preserve">GB/T 11442-2016 </w:t>
            </w:r>
            <w:r w:rsidRPr="00C23C82">
              <w:rPr>
                <w:rFonts w:ascii="宋体" w:hAnsi="宋体" w:cs="宋体" w:hint="eastAsia"/>
              </w:rPr>
              <w:t>表</w:t>
            </w:r>
            <w:r w:rsidRPr="00C23C82">
              <w:rPr>
                <w:rFonts w:ascii="宋体" w:hAnsi="宋体" w:cs="宋体"/>
              </w:rPr>
              <w:t xml:space="preserve">11 </w:t>
            </w:r>
            <w:r w:rsidRPr="00C23C82">
              <w:rPr>
                <w:rFonts w:ascii="宋体" w:hAnsi="宋体" w:cs="宋体" w:hint="eastAsia"/>
              </w:rPr>
              <w:t>序号</w:t>
            </w:r>
            <w:r w:rsidRPr="00C23C82">
              <w:rPr>
                <w:rFonts w:ascii="宋体" w:hAnsi="宋体" w:cs="宋体"/>
              </w:rPr>
              <w:t>10</w:t>
            </w:r>
          </w:p>
          <w:p w:rsidR="002D5BD9" w:rsidRPr="00C23C82" w:rsidRDefault="002D5BD9" w:rsidP="008C57BE">
            <w:pPr>
              <w:tabs>
                <w:tab w:val="left" w:pos="0"/>
              </w:tabs>
              <w:snapToGrid w:val="0"/>
              <w:rPr>
                <w:rFonts w:ascii="宋体"/>
              </w:rPr>
            </w:pPr>
            <w:r w:rsidRPr="00C23C82">
              <w:rPr>
                <w:rFonts w:ascii="宋体" w:hAnsi="宋体" w:cs="宋体"/>
              </w:rPr>
              <w:t xml:space="preserve">GB/T 16954-2016 </w:t>
            </w:r>
            <w:r w:rsidRPr="00C23C82">
              <w:rPr>
                <w:rFonts w:ascii="宋体" w:hAnsi="宋体" w:cs="宋体" w:hint="eastAsia"/>
              </w:rPr>
              <w:t>表</w:t>
            </w:r>
            <w:r w:rsidRPr="00C23C82">
              <w:rPr>
                <w:rFonts w:ascii="宋体" w:hAnsi="宋体" w:cs="宋体"/>
              </w:rPr>
              <w:t xml:space="preserve">9 </w:t>
            </w:r>
            <w:r w:rsidRPr="00C23C82">
              <w:rPr>
                <w:rFonts w:ascii="宋体" w:hAnsi="宋体" w:cs="宋体" w:hint="eastAsia"/>
              </w:rPr>
              <w:t>序号</w:t>
            </w:r>
            <w:r w:rsidRPr="00C23C82">
              <w:rPr>
                <w:rFonts w:ascii="宋体" w:hAnsi="宋体" w:cs="宋体"/>
              </w:rPr>
              <w:t>10</w:t>
            </w:r>
          </w:p>
        </w:tc>
        <w:tc>
          <w:tcPr>
            <w:tcW w:w="1134" w:type="dxa"/>
            <w:vMerge/>
            <w:vAlign w:val="center"/>
          </w:tcPr>
          <w:p w:rsidR="002D5BD9" w:rsidRPr="00C23C82" w:rsidRDefault="002D5BD9" w:rsidP="008C57BE">
            <w:pPr>
              <w:tabs>
                <w:tab w:val="left" w:pos="0"/>
              </w:tabs>
              <w:snapToGrid w:val="0"/>
              <w:rPr>
                <w:rFonts w:ascii="宋体"/>
              </w:rPr>
            </w:pPr>
          </w:p>
        </w:tc>
        <w:tc>
          <w:tcPr>
            <w:tcW w:w="3118" w:type="dxa"/>
            <w:vMerge/>
            <w:vAlign w:val="center"/>
          </w:tcPr>
          <w:p w:rsidR="002D5BD9" w:rsidRPr="00C23C82" w:rsidRDefault="002D5BD9" w:rsidP="008C57BE">
            <w:pPr>
              <w:tabs>
                <w:tab w:val="left" w:pos="0"/>
              </w:tabs>
              <w:snapToGrid w:val="0"/>
              <w:ind w:right="73"/>
              <w:rPr>
                <w:rFonts w:ascii="宋体"/>
              </w:rPr>
            </w:pPr>
          </w:p>
        </w:tc>
      </w:tr>
      <w:tr w:rsidR="002D5BD9" w:rsidRPr="00C23C82">
        <w:trPr>
          <w:trHeight w:val="1247"/>
        </w:trPr>
        <w:tc>
          <w:tcPr>
            <w:tcW w:w="423" w:type="dxa"/>
            <w:vMerge/>
          </w:tcPr>
          <w:p w:rsidR="002D5BD9" w:rsidRPr="00C23C82" w:rsidRDefault="002D5BD9" w:rsidP="008C57BE">
            <w:pPr>
              <w:adjustRightInd w:val="0"/>
              <w:snapToGrid w:val="0"/>
              <w:textAlignment w:val="baseline"/>
              <w:rPr>
                <w:rFonts w:ascii="宋体" w:hAnsi="Courier New"/>
                <w:color w:val="FF00FF"/>
              </w:rPr>
            </w:pPr>
          </w:p>
        </w:tc>
        <w:tc>
          <w:tcPr>
            <w:tcW w:w="1103" w:type="dxa"/>
            <w:vMerge/>
            <w:vAlign w:val="center"/>
          </w:tcPr>
          <w:p w:rsidR="002D5BD9" w:rsidRPr="00C23C82" w:rsidRDefault="002D5BD9" w:rsidP="008C57BE">
            <w:pPr>
              <w:adjustRightInd w:val="0"/>
              <w:snapToGrid w:val="0"/>
              <w:jc w:val="center"/>
              <w:textAlignment w:val="baseline"/>
              <w:rPr>
                <w:rFonts w:ascii="宋体" w:hAnsi="Courier New"/>
              </w:rPr>
            </w:pPr>
          </w:p>
        </w:tc>
        <w:tc>
          <w:tcPr>
            <w:tcW w:w="425" w:type="dxa"/>
            <w:vMerge/>
            <w:vAlign w:val="center"/>
          </w:tcPr>
          <w:p w:rsidR="002D5BD9" w:rsidRPr="00C23C82" w:rsidRDefault="002D5BD9" w:rsidP="008C57BE">
            <w:pPr>
              <w:adjustRightInd w:val="0"/>
              <w:snapToGrid w:val="0"/>
              <w:jc w:val="center"/>
              <w:textAlignment w:val="baseline"/>
              <w:rPr>
                <w:rFonts w:ascii="宋体" w:hAnsi="Courier New"/>
              </w:rPr>
            </w:pPr>
          </w:p>
        </w:tc>
        <w:tc>
          <w:tcPr>
            <w:tcW w:w="1134" w:type="dxa"/>
            <w:vAlign w:val="center"/>
          </w:tcPr>
          <w:p w:rsidR="002D5BD9" w:rsidRPr="00C23C82" w:rsidRDefault="002D5BD9" w:rsidP="008C57BE">
            <w:pPr>
              <w:adjustRightInd w:val="0"/>
              <w:snapToGrid w:val="0"/>
              <w:textAlignment w:val="baseline"/>
              <w:rPr>
                <w:rFonts w:ascii="宋体" w:hAnsi="Courier New"/>
              </w:rPr>
            </w:pPr>
            <w:r w:rsidRPr="00C23C82">
              <w:rPr>
                <w:rFonts w:ascii="宋体" w:hAnsi="宋体" w:cs="宋体" w:hint="eastAsia"/>
              </w:rPr>
              <w:t>微分相位失真</w:t>
            </w:r>
          </w:p>
        </w:tc>
        <w:tc>
          <w:tcPr>
            <w:tcW w:w="1843" w:type="dxa"/>
            <w:vAlign w:val="center"/>
          </w:tcPr>
          <w:p w:rsidR="002D5BD9" w:rsidRPr="00C23C82" w:rsidRDefault="002D5BD9" w:rsidP="008C57BE">
            <w:pPr>
              <w:adjustRightInd w:val="0"/>
              <w:snapToGrid w:val="0"/>
              <w:rPr>
                <w:rFonts w:ascii="宋体"/>
              </w:rPr>
            </w:pPr>
            <w:r w:rsidRPr="00C23C82">
              <w:rPr>
                <w:rFonts w:ascii="宋体" w:hAnsi="宋体" w:cs="宋体"/>
              </w:rPr>
              <w:t xml:space="preserve">GB/T 11442-2016 </w:t>
            </w:r>
            <w:r w:rsidRPr="00C23C82">
              <w:rPr>
                <w:rFonts w:ascii="宋体" w:hAnsi="宋体" w:cs="宋体" w:hint="eastAsia"/>
              </w:rPr>
              <w:t>表</w:t>
            </w:r>
            <w:r w:rsidRPr="00C23C82">
              <w:rPr>
                <w:rFonts w:ascii="宋体" w:hAnsi="宋体" w:cs="宋体"/>
              </w:rPr>
              <w:t xml:space="preserve">11 </w:t>
            </w:r>
            <w:r w:rsidRPr="00C23C82">
              <w:rPr>
                <w:rFonts w:ascii="宋体" w:hAnsi="宋体" w:cs="宋体" w:hint="eastAsia"/>
              </w:rPr>
              <w:t>序号</w:t>
            </w:r>
            <w:r w:rsidRPr="00C23C82">
              <w:rPr>
                <w:rFonts w:ascii="宋体" w:hAnsi="宋体" w:cs="宋体"/>
              </w:rPr>
              <w:t>11</w:t>
            </w:r>
          </w:p>
          <w:p w:rsidR="002D5BD9" w:rsidRPr="00C23C82" w:rsidRDefault="002D5BD9" w:rsidP="008C57BE">
            <w:pPr>
              <w:tabs>
                <w:tab w:val="left" w:pos="0"/>
              </w:tabs>
              <w:snapToGrid w:val="0"/>
              <w:rPr>
                <w:rFonts w:ascii="宋体"/>
              </w:rPr>
            </w:pPr>
            <w:r w:rsidRPr="00C23C82">
              <w:rPr>
                <w:rFonts w:ascii="宋体" w:hAnsi="宋体" w:cs="宋体"/>
              </w:rPr>
              <w:t xml:space="preserve">GB/T 16954-2016 </w:t>
            </w:r>
            <w:r w:rsidRPr="00C23C82">
              <w:rPr>
                <w:rFonts w:ascii="宋体" w:hAnsi="宋体" w:cs="宋体" w:hint="eastAsia"/>
              </w:rPr>
              <w:t>表</w:t>
            </w:r>
            <w:r w:rsidRPr="00C23C82">
              <w:rPr>
                <w:rFonts w:ascii="宋体" w:hAnsi="宋体" w:cs="宋体"/>
              </w:rPr>
              <w:t xml:space="preserve">9 </w:t>
            </w:r>
            <w:r w:rsidRPr="00C23C82">
              <w:rPr>
                <w:rFonts w:ascii="宋体" w:hAnsi="宋体" w:cs="宋体" w:hint="eastAsia"/>
              </w:rPr>
              <w:t>序号</w:t>
            </w:r>
            <w:r w:rsidRPr="00C23C82">
              <w:rPr>
                <w:rFonts w:ascii="宋体" w:hAnsi="宋体" w:cs="宋体"/>
              </w:rPr>
              <w:t>11</w:t>
            </w:r>
          </w:p>
        </w:tc>
        <w:tc>
          <w:tcPr>
            <w:tcW w:w="1134" w:type="dxa"/>
            <w:vMerge/>
            <w:vAlign w:val="center"/>
          </w:tcPr>
          <w:p w:rsidR="002D5BD9" w:rsidRPr="00C23C82" w:rsidRDefault="002D5BD9" w:rsidP="008C57BE">
            <w:pPr>
              <w:tabs>
                <w:tab w:val="left" w:pos="0"/>
              </w:tabs>
              <w:snapToGrid w:val="0"/>
              <w:rPr>
                <w:rFonts w:ascii="宋体"/>
              </w:rPr>
            </w:pPr>
          </w:p>
        </w:tc>
        <w:tc>
          <w:tcPr>
            <w:tcW w:w="3118" w:type="dxa"/>
            <w:vMerge/>
            <w:vAlign w:val="center"/>
          </w:tcPr>
          <w:p w:rsidR="002D5BD9" w:rsidRPr="00C23C82" w:rsidRDefault="002D5BD9" w:rsidP="008C57BE">
            <w:pPr>
              <w:tabs>
                <w:tab w:val="left" w:pos="0"/>
              </w:tabs>
              <w:snapToGrid w:val="0"/>
              <w:ind w:right="73"/>
              <w:rPr>
                <w:rFonts w:ascii="宋体"/>
              </w:rPr>
            </w:pPr>
          </w:p>
        </w:tc>
      </w:tr>
      <w:tr w:rsidR="002D5BD9" w:rsidRPr="00C23C82">
        <w:trPr>
          <w:trHeight w:val="1247"/>
        </w:trPr>
        <w:tc>
          <w:tcPr>
            <w:tcW w:w="423" w:type="dxa"/>
            <w:vMerge/>
          </w:tcPr>
          <w:p w:rsidR="002D5BD9" w:rsidRPr="00C23C82" w:rsidRDefault="002D5BD9" w:rsidP="008C57BE">
            <w:pPr>
              <w:adjustRightInd w:val="0"/>
              <w:snapToGrid w:val="0"/>
              <w:textAlignment w:val="baseline"/>
              <w:rPr>
                <w:rFonts w:ascii="宋体" w:hAnsi="Courier New"/>
                <w:color w:val="FF00FF"/>
              </w:rPr>
            </w:pPr>
          </w:p>
        </w:tc>
        <w:tc>
          <w:tcPr>
            <w:tcW w:w="1103" w:type="dxa"/>
            <w:vMerge/>
            <w:vAlign w:val="center"/>
          </w:tcPr>
          <w:p w:rsidR="002D5BD9" w:rsidRPr="00C23C82" w:rsidRDefault="002D5BD9" w:rsidP="008C57BE">
            <w:pPr>
              <w:adjustRightInd w:val="0"/>
              <w:snapToGrid w:val="0"/>
              <w:jc w:val="center"/>
              <w:textAlignment w:val="baseline"/>
              <w:rPr>
                <w:rFonts w:ascii="宋体" w:hAnsi="Courier New"/>
              </w:rPr>
            </w:pPr>
          </w:p>
        </w:tc>
        <w:tc>
          <w:tcPr>
            <w:tcW w:w="425" w:type="dxa"/>
            <w:vMerge/>
            <w:vAlign w:val="center"/>
          </w:tcPr>
          <w:p w:rsidR="002D5BD9" w:rsidRPr="00C23C82" w:rsidRDefault="002D5BD9" w:rsidP="008C57BE">
            <w:pPr>
              <w:adjustRightInd w:val="0"/>
              <w:snapToGrid w:val="0"/>
              <w:jc w:val="center"/>
              <w:textAlignment w:val="baseline"/>
              <w:rPr>
                <w:rFonts w:ascii="宋体" w:hAnsi="Courier New"/>
              </w:rPr>
            </w:pPr>
          </w:p>
        </w:tc>
        <w:tc>
          <w:tcPr>
            <w:tcW w:w="1134" w:type="dxa"/>
            <w:vAlign w:val="center"/>
          </w:tcPr>
          <w:p w:rsidR="002D5BD9" w:rsidRPr="00C23C82" w:rsidRDefault="002D5BD9" w:rsidP="008C57BE">
            <w:pPr>
              <w:adjustRightInd w:val="0"/>
              <w:snapToGrid w:val="0"/>
              <w:textAlignment w:val="baseline"/>
              <w:rPr>
                <w:rFonts w:ascii="宋体" w:hAnsi="Courier New"/>
              </w:rPr>
            </w:pPr>
            <w:r w:rsidRPr="00C23C82">
              <w:rPr>
                <w:rFonts w:ascii="宋体" w:hAnsi="宋体" w:cs="宋体" w:hint="eastAsia"/>
              </w:rPr>
              <w:t>亮度</w:t>
            </w:r>
            <w:r w:rsidRPr="00C23C82">
              <w:rPr>
                <w:rFonts w:ascii="宋体" w:hAnsi="宋体" w:cs="宋体"/>
              </w:rPr>
              <w:t>/</w:t>
            </w:r>
            <w:r w:rsidRPr="00C23C82">
              <w:rPr>
                <w:rFonts w:ascii="宋体" w:hAnsi="宋体" w:cs="宋体" w:hint="eastAsia"/>
              </w:rPr>
              <w:t>色度增益不等</w:t>
            </w:r>
          </w:p>
        </w:tc>
        <w:tc>
          <w:tcPr>
            <w:tcW w:w="1843" w:type="dxa"/>
            <w:vAlign w:val="center"/>
          </w:tcPr>
          <w:p w:rsidR="002D5BD9" w:rsidRPr="00C23C82" w:rsidRDefault="002D5BD9" w:rsidP="008C57BE">
            <w:pPr>
              <w:adjustRightInd w:val="0"/>
              <w:snapToGrid w:val="0"/>
              <w:rPr>
                <w:rFonts w:ascii="宋体"/>
              </w:rPr>
            </w:pPr>
            <w:r w:rsidRPr="00C23C82">
              <w:rPr>
                <w:rFonts w:ascii="宋体" w:hAnsi="宋体" w:cs="宋体"/>
              </w:rPr>
              <w:t xml:space="preserve">GB/T 11442-2016 </w:t>
            </w:r>
            <w:r w:rsidRPr="00C23C82">
              <w:rPr>
                <w:rFonts w:ascii="宋体" w:hAnsi="宋体" w:cs="宋体" w:hint="eastAsia"/>
              </w:rPr>
              <w:t>表</w:t>
            </w:r>
            <w:r w:rsidRPr="00C23C82">
              <w:rPr>
                <w:rFonts w:ascii="宋体" w:hAnsi="宋体" w:cs="宋体"/>
              </w:rPr>
              <w:t xml:space="preserve">11 </w:t>
            </w:r>
            <w:r w:rsidRPr="00C23C82">
              <w:rPr>
                <w:rFonts w:ascii="宋体" w:hAnsi="宋体" w:cs="宋体" w:hint="eastAsia"/>
              </w:rPr>
              <w:t>序号</w:t>
            </w:r>
            <w:r w:rsidRPr="00C23C82">
              <w:rPr>
                <w:rFonts w:ascii="宋体" w:hAnsi="宋体" w:cs="宋体"/>
              </w:rPr>
              <w:t>12</w:t>
            </w:r>
          </w:p>
          <w:p w:rsidR="002D5BD9" w:rsidRPr="00C23C82" w:rsidRDefault="002D5BD9" w:rsidP="008C57BE">
            <w:pPr>
              <w:tabs>
                <w:tab w:val="left" w:pos="0"/>
              </w:tabs>
              <w:snapToGrid w:val="0"/>
              <w:rPr>
                <w:rFonts w:ascii="宋体"/>
              </w:rPr>
            </w:pPr>
            <w:r w:rsidRPr="00C23C82">
              <w:rPr>
                <w:rFonts w:ascii="宋体" w:hAnsi="宋体" w:cs="宋体"/>
              </w:rPr>
              <w:t xml:space="preserve">GB/T 16954-2016 </w:t>
            </w:r>
            <w:r w:rsidRPr="00C23C82">
              <w:rPr>
                <w:rFonts w:ascii="宋体" w:hAnsi="宋体" w:cs="宋体" w:hint="eastAsia"/>
              </w:rPr>
              <w:t>表</w:t>
            </w:r>
            <w:r w:rsidRPr="00C23C82">
              <w:rPr>
                <w:rFonts w:ascii="宋体" w:hAnsi="宋体" w:cs="宋体"/>
              </w:rPr>
              <w:t xml:space="preserve">9 </w:t>
            </w:r>
            <w:r w:rsidRPr="00C23C82">
              <w:rPr>
                <w:rFonts w:ascii="宋体" w:hAnsi="宋体" w:cs="宋体" w:hint="eastAsia"/>
              </w:rPr>
              <w:t>序号</w:t>
            </w:r>
            <w:r w:rsidRPr="00C23C82">
              <w:rPr>
                <w:rFonts w:ascii="宋体" w:hAnsi="宋体" w:cs="宋体"/>
              </w:rPr>
              <w:t>12</w:t>
            </w:r>
          </w:p>
        </w:tc>
        <w:tc>
          <w:tcPr>
            <w:tcW w:w="1134" w:type="dxa"/>
            <w:vMerge/>
            <w:vAlign w:val="center"/>
          </w:tcPr>
          <w:p w:rsidR="002D5BD9" w:rsidRPr="00C23C82" w:rsidRDefault="002D5BD9" w:rsidP="008C57BE">
            <w:pPr>
              <w:tabs>
                <w:tab w:val="left" w:pos="0"/>
              </w:tabs>
              <w:snapToGrid w:val="0"/>
              <w:rPr>
                <w:rFonts w:ascii="宋体"/>
              </w:rPr>
            </w:pPr>
          </w:p>
        </w:tc>
        <w:tc>
          <w:tcPr>
            <w:tcW w:w="3118" w:type="dxa"/>
            <w:vMerge/>
            <w:vAlign w:val="center"/>
          </w:tcPr>
          <w:p w:rsidR="002D5BD9" w:rsidRPr="00C23C82" w:rsidRDefault="002D5BD9" w:rsidP="008C57BE">
            <w:pPr>
              <w:tabs>
                <w:tab w:val="left" w:pos="0"/>
              </w:tabs>
              <w:snapToGrid w:val="0"/>
              <w:ind w:right="73"/>
              <w:rPr>
                <w:rFonts w:ascii="宋体"/>
              </w:rPr>
            </w:pPr>
          </w:p>
        </w:tc>
      </w:tr>
      <w:tr w:rsidR="002D5BD9" w:rsidRPr="00C23C82">
        <w:trPr>
          <w:trHeight w:val="1247"/>
        </w:trPr>
        <w:tc>
          <w:tcPr>
            <w:tcW w:w="423" w:type="dxa"/>
            <w:vMerge/>
          </w:tcPr>
          <w:p w:rsidR="002D5BD9" w:rsidRPr="00C23C82" w:rsidRDefault="002D5BD9" w:rsidP="008C57BE">
            <w:pPr>
              <w:adjustRightInd w:val="0"/>
              <w:snapToGrid w:val="0"/>
              <w:textAlignment w:val="baseline"/>
              <w:rPr>
                <w:rFonts w:ascii="宋体" w:hAnsi="Courier New"/>
                <w:color w:val="FF00FF"/>
              </w:rPr>
            </w:pPr>
          </w:p>
        </w:tc>
        <w:tc>
          <w:tcPr>
            <w:tcW w:w="1103" w:type="dxa"/>
            <w:vMerge/>
            <w:vAlign w:val="center"/>
          </w:tcPr>
          <w:p w:rsidR="002D5BD9" w:rsidRPr="00C23C82" w:rsidRDefault="002D5BD9" w:rsidP="008C57BE">
            <w:pPr>
              <w:adjustRightInd w:val="0"/>
              <w:snapToGrid w:val="0"/>
              <w:textAlignment w:val="baseline"/>
              <w:rPr>
                <w:rFonts w:ascii="宋体" w:hAnsi="Courier New"/>
                <w:color w:val="FF00FF"/>
              </w:rPr>
            </w:pPr>
          </w:p>
        </w:tc>
        <w:tc>
          <w:tcPr>
            <w:tcW w:w="425" w:type="dxa"/>
            <w:vMerge/>
            <w:vAlign w:val="center"/>
          </w:tcPr>
          <w:p w:rsidR="002D5BD9" w:rsidRPr="00C23C82" w:rsidRDefault="002D5BD9" w:rsidP="008C57BE">
            <w:pPr>
              <w:adjustRightInd w:val="0"/>
              <w:snapToGrid w:val="0"/>
              <w:jc w:val="center"/>
              <w:textAlignment w:val="baseline"/>
              <w:rPr>
                <w:rFonts w:ascii="宋体" w:hAnsi="Courier New"/>
              </w:rPr>
            </w:pPr>
          </w:p>
        </w:tc>
        <w:tc>
          <w:tcPr>
            <w:tcW w:w="1134" w:type="dxa"/>
            <w:vAlign w:val="center"/>
          </w:tcPr>
          <w:p w:rsidR="002D5BD9" w:rsidRPr="00C23C82" w:rsidRDefault="002D5BD9" w:rsidP="008C57BE">
            <w:pPr>
              <w:adjustRightInd w:val="0"/>
              <w:snapToGrid w:val="0"/>
              <w:textAlignment w:val="baseline"/>
              <w:rPr>
                <w:rFonts w:ascii="宋体"/>
              </w:rPr>
            </w:pPr>
            <w:r w:rsidRPr="00C23C82">
              <w:rPr>
                <w:rFonts w:ascii="宋体" w:hAnsi="宋体" w:cs="宋体" w:hint="eastAsia"/>
              </w:rPr>
              <w:t>亮度</w:t>
            </w:r>
            <w:r w:rsidRPr="00C23C82">
              <w:rPr>
                <w:rFonts w:ascii="宋体" w:hAnsi="宋体" w:cs="宋体"/>
              </w:rPr>
              <w:t>/</w:t>
            </w:r>
            <w:r w:rsidRPr="00C23C82">
              <w:rPr>
                <w:rFonts w:ascii="宋体" w:hAnsi="宋体" w:cs="宋体" w:hint="eastAsia"/>
              </w:rPr>
              <w:t>色度时延不等</w:t>
            </w:r>
          </w:p>
        </w:tc>
        <w:tc>
          <w:tcPr>
            <w:tcW w:w="1843" w:type="dxa"/>
            <w:vAlign w:val="center"/>
          </w:tcPr>
          <w:p w:rsidR="002D5BD9" w:rsidRPr="00C23C82" w:rsidRDefault="002D5BD9" w:rsidP="008C57BE">
            <w:pPr>
              <w:adjustRightInd w:val="0"/>
              <w:snapToGrid w:val="0"/>
              <w:rPr>
                <w:rFonts w:ascii="宋体"/>
              </w:rPr>
            </w:pPr>
            <w:r w:rsidRPr="00C23C82">
              <w:rPr>
                <w:rFonts w:ascii="宋体" w:hAnsi="宋体" w:cs="宋体"/>
              </w:rPr>
              <w:t xml:space="preserve">GB/T 11442-2016 </w:t>
            </w:r>
            <w:r w:rsidRPr="00C23C82">
              <w:rPr>
                <w:rFonts w:ascii="宋体" w:hAnsi="宋体" w:cs="宋体" w:hint="eastAsia"/>
              </w:rPr>
              <w:t>表</w:t>
            </w:r>
            <w:r w:rsidRPr="00C23C82">
              <w:rPr>
                <w:rFonts w:ascii="宋体" w:hAnsi="宋体" w:cs="宋体"/>
              </w:rPr>
              <w:t xml:space="preserve">11 </w:t>
            </w:r>
            <w:r w:rsidRPr="00C23C82">
              <w:rPr>
                <w:rFonts w:ascii="宋体" w:hAnsi="宋体" w:cs="宋体" w:hint="eastAsia"/>
              </w:rPr>
              <w:t>序号</w:t>
            </w:r>
            <w:r w:rsidRPr="00C23C82">
              <w:rPr>
                <w:rFonts w:ascii="宋体" w:hAnsi="宋体" w:cs="宋体"/>
              </w:rPr>
              <w:t>13</w:t>
            </w:r>
          </w:p>
          <w:p w:rsidR="002D5BD9" w:rsidRPr="00C23C82" w:rsidRDefault="002D5BD9" w:rsidP="008C57BE">
            <w:pPr>
              <w:tabs>
                <w:tab w:val="left" w:pos="0"/>
              </w:tabs>
              <w:snapToGrid w:val="0"/>
              <w:rPr>
                <w:rFonts w:ascii="宋体"/>
              </w:rPr>
            </w:pPr>
            <w:r w:rsidRPr="00C23C82">
              <w:rPr>
                <w:rFonts w:ascii="宋体" w:hAnsi="宋体" w:cs="宋体"/>
              </w:rPr>
              <w:t xml:space="preserve">GB/T 16954-2016 </w:t>
            </w:r>
            <w:r w:rsidRPr="00C23C82">
              <w:rPr>
                <w:rFonts w:ascii="宋体" w:hAnsi="宋体" w:cs="宋体" w:hint="eastAsia"/>
              </w:rPr>
              <w:t>表</w:t>
            </w:r>
            <w:r w:rsidRPr="00C23C82">
              <w:rPr>
                <w:rFonts w:ascii="宋体" w:hAnsi="宋体" w:cs="宋体"/>
              </w:rPr>
              <w:t xml:space="preserve">9 </w:t>
            </w:r>
            <w:r w:rsidRPr="00C23C82">
              <w:rPr>
                <w:rFonts w:ascii="宋体" w:hAnsi="宋体" w:cs="宋体" w:hint="eastAsia"/>
              </w:rPr>
              <w:t>序号</w:t>
            </w:r>
            <w:r w:rsidRPr="00C23C82">
              <w:rPr>
                <w:rFonts w:ascii="宋体" w:hAnsi="宋体" w:cs="宋体"/>
              </w:rPr>
              <w:t>13</w:t>
            </w:r>
          </w:p>
        </w:tc>
        <w:tc>
          <w:tcPr>
            <w:tcW w:w="1134" w:type="dxa"/>
            <w:vMerge/>
            <w:vAlign w:val="center"/>
          </w:tcPr>
          <w:p w:rsidR="002D5BD9" w:rsidRPr="00C23C82" w:rsidRDefault="002D5BD9" w:rsidP="008C57BE">
            <w:pPr>
              <w:tabs>
                <w:tab w:val="left" w:pos="0"/>
              </w:tabs>
              <w:snapToGrid w:val="0"/>
              <w:rPr>
                <w:rFonts w:ascii="宋体"/>
              </w:rPr>
            </w:pPr>
          </w:p>
        </w:tc>
        <w:tc>
          <w:tcPr>
            <w:tcW w:w="3118" w:type="dxa"/>
            <w:vMerge/>
            <w:vAlign w:val="center"/>
          </w:tcPr>
          <w:p w:rsidR="002D5BD9" w:rsidRPr="00C23C82" w:rsidRDefault="002D5BD9" w:rsidP="008C57BE">
            <w:pPr>
              <w:tabs>
                <w:tab w:val="left" w:pos="0"/>
              </w:tabs>
              <w:snapToGrid w:val="0"/>
              <w:ind w:right="73"/>
              <w:rPr>
                <w:rFonts w:ascii="宋体"/>
              </w:rPr>
            </w:pPr>
          </w:p>
        </w:tc>
      </w:tr>
      <w:tr w:rsidR="002D5BD9" w:rsidRPr="00C23C82">
        <w:trPr>
          <w:trHeight w:val="1247"/>
        </w:trPr>
        <w:tc>
          <w:tcPr>
            <w:tcW w:w="423" w:type="dxa"/>
            <w:vMerge/>
          </w:tcPr>
          <w:p w:rsidR="002D5BD9" w:rsidRPr="00C23C82" w:rsidRDefault="002D5BD9" w:rsidP="008C57BE">
            <w:pPr>
              <w:adjustRightInd w:val="0"/>
              <w:snapToGrid w:val="0"/>
              <w:textAlignment w:val="baseline"/>
              <w:rPr>
                <w:rFonts w:ascii="宋体" w:hAnsi="Courier New"/>
                <w:color w:val="FF00FF"/>
              </w:rPr>
            </w:pPr>
          </w:p>
        </w:tc>
        <w:tc>
          <w:tcPr>
            <w:tcW w:w="1103" w:type="dxa"/>
            <w:vMerge/>
            <w:vAlign w:val="center"/>
          </w:tcPr>
          <w:p w:rsidR="002D5BD9" w:rsidRPr="00C23C82" w:rsidRDefault="002D5BD9" w:rsidP="008C57BE">
            <w:pPr>
              <w:adjustRightInd w:val="0"/>
              <w:snapToGrid w:val="0"/>
              <w:textAlignment w:val="baseline"/>
              <w:rPr>
                <w:rFonts w:ascii="宋体" w:hAnsi="Courier New"/>
                <w:color w:val="FF00FF"/>
              </w:rPr>
            </w:pPr>
          </w:p>
        </w:tc>
        <w:tc>
          <w:tcPr>
            <w:tcW w:w="425" w:type="dxa"/>
            <w:vMerge/>
            <w:vAlign w:val="center"/>
          </w:tcPr>
          <w:p w:rsidR="002D5BD9" w:rsidRPr="00C23C82" w:rsidRDefault="002D5BD9" w:rsidP="008C57BE">
            <w:pPr>
              <w:adjustRightInd w:val="0"/>
              <w:snapToGrid w:val="0"/>
              <w:jc w:val="center"/>
              <w:textAlignment w:val="baseline"/>
              <w:rPr>
                <w:rFonts w:ascii="宋体" w:hAnsi="Courier New"/>
              </w:rPr>
            </w:pPr>
          </w:p>
        </w:tc>
        <w:tc>
          <w:tcPr>
            <w:tcW w:w="1134" w:type="dxa"/>
            <w:vAlign w:val="center"/>
          </w:tcPr>
          <w:p w:rsidR="002D5BD9" w:rsidRPr="00C23C82" w:rsidRDefault="002D5BD9" w:rsidP="008C57BE">
            <w:pPr>
              <w:adjustRightInd w:val="0"/>
              <w:snapToGrid w:val="0"/>
              <w:textAlignment w:val="baseline"/>
              <w:rPr>
                <w:rFonts w:ascii="宋体"/>
              </w:rPr>
            </w:pPr>
            <w:r w:rsidRPr="00C23C82">
              <w:rPr>
                <w:rFonts w:ascii="宋体" w:hAnsi="宋体" w:cs="宋体"/>
              </w:rPr>
              <w:t>K</w:t>
            </w:r>
            <w:r w:rsidRPr="00C23C82">
              <w:rPr>
                <w:rFonts w:ascii="宋体" w:hAnsi="宋体" w:cs="宋体" w:hint="eastAsia"/>
              </w:rPr>
              <w:t>系数</w:t>
            </w:r>
          </w:p>
        </w:tc>
        <w:tc>
          <w:tcPr>
            <w:tcW w:w="1843" w:type="dxa"/>
            <w:vAlign w:val="center"/>
          </w:tcPr>
          <w:p w:rsidR="002D5BD9" w:rsidRPr="00C23C82" w:rsidRDefault="002D5BD9" w:rsidP="008C57BE">
            <w:pPr>
              <w:adjustRightInd w:val="0"/>
              <w:snapToGrid w:val="0"/>
              <w:rPr>
                <w:rFonts w:ascii="宋体"/>
              </w:rPr>
            </w:pPr>
            <w:r w:rsidRPr="00C23C82">
              <w:rPr>
                <w:rFonts w:ascii="宋体" w:hAnsi="宋体" w:cs="宋体"/>
              </w:rPr>
              <w:t xml:space="preserve">GB/T 11442-2016 </w:t>
            </w:r>
            <w:r w:rsidRPr="00C23C82">
              <w:rPr>
                <w:rFonts w:ascii="宋体" w:hAnsi="宋体" w:cs="宋体" w:hint="eastAsia"/>
              </w:rPr>
              <w:t>表</w:t>
            </w:r>
            <w:r w:rsidRPr="00C23C82">
              <w:rPr>
                <w:rFonts w:ascii="宋体" w:hAnsi="宋体" w:cs="宋体"/>
              </w:rPr>
              <w:t xml:space="preserve">11 </w:t>
            </w:r>
            <w:r w:rsidRPr="00C23C82">
              <w:rPr>
                <w:rFonts w:ascii="宋体" w:hAnsi="宋体" w:cs="宋体" w:hint="eastAsia"/>
              </w:rPr>
              <w:t>序号</w:t>
            </w:r>
            <w:r w:rsidRPr="00C23C82">
              <w:rPr>
                <w:rFonts w:ascii="宋体" w:hAnsi="宋体" w:cs="宋体"/>
              </w:rPr>
              <w:t>14</w:t>
            </w:r>
          </w:p>
          <w:p w:rsidR="002D5BD9" w:rsidRPr="00C23C82" w:rsidRDefault="002D5BD9" w:rsidP="008C57BE">
            <w:pPr>
              <w:adjustRightInd w:val="0"/>
              <w:snapToGrid w:val="0"/>
              <w:rPr>
                <w:rFonts w:ascii="宋体"/>
              </w:rPr>
            </w:pPr>
            <w:r w:rsidRPr="00C23C82">
              <w:rPr>
                <w:rFonts w:ascii="宋体" w:hAnsi="宋体" w:cs="宋体"/>
              </w:rPr>
              <w:t xml:space="preserve">GB/T 16954-2016 </w:t>
            </w:r>
            <w:r w:rsidRPr="00C23C82">
              <w:rPr>
                <w:rFonts w:ascii="宋体" w:hAnsi="宋体" w:cs="宋体" w:hint="eastAsia"/>
              </w:rPr>
              <w:t>表</w:t>
            </w:r>
            <w:r w:rsidRPr="00C23C82">
              <w:rPr>
                <w:rFonts w:ascii="宋体" w:hAnsi="宋体" w:cs="宋体"/>
              </w:rPr>
              <w:t xml:space="preserve">9 </w:t>
            </w:r>
            <w:r w:rsidRPr="00C23C82">
              <w:rPr>
                <w:rFonts w:ascii="宋体" w:hAnsi="宋体" w:cs="宋体" w:hint="eastAsia"/>
              </w:rPr>
              <w:t>序号</w:t>
            </w:r>
            <w:r w:rsidRPr="00C23C82">
              <w:rPr>
                <w:rFonts w:ascii="宋体" w:hAnsi="宋体" w:cs="宋体"/>
              </w:rPr>
              <w:t>14</w:t>
            </w:r>
          </w:p>
        </w:tc>
        <w:tc>
          <w:tcPr>
            <w:tcW w:w="1134" w:type="dxa"/>
            <w:vMerge/>
            <w:vAlign w:val="center"/>
          </w:tcPr>
          <w:p w:rsidR="002D5BD9" w:rsidRPr="00C23C82" w:rsidRDefault="002D5BD9" w:rsidP="008C57BE">
            <w:pPr>
              <w:tabs>
                <w:tab w:val="left" w:pos="0"/>
              </w:tabs>
              <w:snapToGrid w:val="0"/>
              <w:rPr>
                <w:rFonts w:ascii="宋体"/>
              </w:rPr>
            </w:pPr>
          </w:p>
        </w:tc>
        <w:tc>
          <w:tcPr>
            <w:tcW w:w="3118" w:type="dxa"/>
            <w:vMerge/>
            <w:vAlign w:val="center"/>
          </w:tcPr>
          <w:p w:rsidR="002D5BD9" w:rsidRPr="00C23C82" w:rsidRDefault="002D5BD9" w:rsidP="008C57BE">
            <w:pPr>
              <w:tabs>
                <w:tab w:val="left" w:pos="0"/>
              </w:tabs>
              <w:snapToGrid w:val="0"/>
              <w:ind w:right="73"/>
              <w:rPr>
                <w:rFonts w:ascii="宋体"/>
              </w:rPr>
            </w:pPr>
          </w:p>
        </w:tc>
      </w:tr>
      <w:tr w:rsidR="002D5BD9" w:rsidRPr="00C23C82">
        <w:trPr>
          <w:trHeight w:val="930"/>
        </w:trPr>
        <w:tc>
          <w:tcPr>
            <w:tcW w:w="423" w:type="dxa"/>
            <w:vMerge/>
          </w:tcPr>
          <w:p w:rsidR="002D5BD9" w:rsidRPr="00C23C82" w:rsidRDefault="002D5BD9" w:rsidP="008C57BE">
            <w:pPr>
              <w:adjustRightInd w:val="0"/>
              <w:snapToGrid w:val="0"/>
              <w:textAlignment w:val="baseline"/>
              <w:rPr>
                <w:rFonts w:ascii="宋体" w:hAnsi="Courier New"/>
                <w:color w:val="FF00FF"/>
              </w:rPr>
            </w:pPr>
          </w:p>
        </w:tc>
        <w:tc>
          <w:tcPr>
            <w:tcW w:w="1103" w:type="dxa"/>
            <w:vMerge/>
            <w:vAlign w:val="center"/>
          </w:tcPr>
          <w:p w:rsidR="002D5BD9" w:rsidRPr="00C23C82" w:rsidRDefault="002D5BD9" w:rsidP="008C57BE">
            <w:pPr>
              <w:adjustRightInd w:val="0"/>
              <w:snapToGrid w:val="0"/>
              <w:textAlignment w:val="baseline"/>
              <w:rPr>
                <w:rFonts w:ascii="宋体" w:hAnsi="Courier New"/>
                <w:color w:val="FF00FF"/>
              </w:rPr>
            </w:pPr>
          </w:p>
        </w:tc>
        <w:tc>
          <w:tcPr>
            <w:tcW w:w="425" w:type="dxa"/>
            <w:vMerge w:val="restart"/>
            <w:vAlign w:val="center"/>
          </w:tcPr>
          <w:p w:rsidR="002D5BD9" w:rsidRPr="00C23C82" w:rsidRDefault="002D5BD9" w:rsidP="008C57BE">
            <w:pPr>
              <w:adjustRightInd w:val="0"/>
              <w:snapToGrid w:val="0"/>
              <w:jc w:val="center"/>
              <w:textAlignment w:val="baseline"/>
              <w:rPr>
                <w:rFonts w:ascii="宋体" w:hAnsi="Courier New"/>
              </w:rPr>
            </w:pPr>
            <w:r w:rsidRPr="00C23C82">
              <w:rPr>
                <w:rFonts w:ascii="宋体" w:hAnsi="Courier New" w:cs="宋体" w:hint="eastAsia"/>
              </w:rPr>
              <w:t>安全性</w:t>
            </w:r>
          </w:p>
        </w:tc>
        <w:tc>
          <w:tcPr>
            <w:tcW w:w="1134" w:type="dxa"/>
            <w:vAlign w:val="center"/>
          </w:tcPr>
          <w:p w:rsidR="002D5BD9" w:rsidRPr="00C23C82" w:rsidRDefault="002D5BD9" w:rsidP="008C57BE">
            <w:pPr>
              <w:adjustRightInd w:val="0"/>
              <w:snapToGrid w:val="0"/>
              <w:rPr>
                <w:rFonts w:ascii="宋体"/>
              </w:rPr>
            </w:pPr>
            <w:r w:rsidRPr="00C23C82">
              <w:rPr>
                <w:rFonts w:ascii="宋体" w:hAnsi="宋体" w:cs="宋体" w:hint="eastAsia"/>
              </w:rPr>
              <w:t>绝缘电阻</w:t>
            </w:r>
          </w:p>
        </w:tc>
        <w:tc>
          <w:tcPr>
            <w:tcW w:w="1843" w:type="dxa"/>
            <w:vAlign w:val="center"/>
          </w:tcPr>
          <w:p w:rsidR="002D5BD9" w:rsidRPr="00C23C82" w:rsidRDefault="002D5BD9" w:rsidP="008C57BE">
            <w:pPr>
              <w:adjustRightInd w:val="0"/>
              <w:snapToGrid w:val="0"/>
              <w:textAlignment w:val="baseline"/>
              <w:rPr>
                <w:rFonts w:ascii="宋体" w:hAnsi="Courier New"/>
              </w:rPr>
            </w:pPr>
            <w:r w:rsidRPr="00C23C82">
              <w:rPr>
                <w:rFonts w:ascii="宋体" w:hAnsi="Courier New" w:cs="宋体"/>
                <w:lang w:val="de-DE"/>
              </w:rPr>
              <w:t>GB8898-2011 10.3</w:t>
            </w:r>
          </w:p>
        </w:tc>
        <w:tc>
          <w:tcPr>
            <w:tcW w:w="1134" w:type="dxa"/>
          </w:tcPr>
          <w:p w:rsidR="002D5BD9" w:rsidRPr="00C23C82" w:rsidRDefault="002D5BD9" w:rsidP="008C57BE">
            <w:pPr>
              <w:adjustRightInd w:val="0"/>
              <w:snapToGrid w:val="0"/>
              <w:textAlignment w:val="baseline"/>
              <w:rPr>
                <w:rFonts w:ascii="宋体" w:hAnsi="Courier New"/>
              </w:rPr>
            </w:pPr>
            <w:r w:rsidRPr="00C23C82">
              <w:rPr>
                <w:rFonts w:ascii="宋体" w:hAnsi="Courier New" w:cs="宋体" w:hint="eastAsia"/>
              </w:rPr>
              <w:t>绝缘电阻测试仪</w:t>
            </w:r>
          </w:p>
          <w:p w:rsidR="002D5BD9" w:rsidRPr="00C23C82" w:rsidRDefault="002D5BD9" w:rsidP="008C57BE">
            <w:pPr>
              <w:adjustRightInd w:val="0"/>
              <w:snapToGrid w:val="0"/>
              <w:textAlignment w:val="baseline"/>
              <w:rPr>
                <w:rFonts w:ascii="宋体" w:hAnsi="Courier New"/>
              </w:rPr>
            </w:pPr>
          </w:p>
          <w:p w:rsidR="002D5BD9" w:rsidRPr="00C23C82" w:rsidRDefault="002D5BD9" w:rsidP="008C57BE">
            <w:pPr>
              <w:tabs>
                <w:tab w:val="left" w:pos="0"/>
              </w:tabs>
              <w:snapToGrid w:val="0"/>
              <w:rPr>
                <w:rFonts w:ascii="宋体" w:hAnsi="Courier New"/>
              </w:rPr>
            </w:pPr>
            <w:r w:rsidRPr="00C23C82">
              <w:rPr>
                <w:rFonts w:ascii="宋体" w:hAnsi="宋体" w:cs="宋体" w:hint="eastAsia"/>
              </w:rPr>
              <w:t>湿热试验箱</w:t>
            </w:r>
          </w:p>
        </w:tc>
        <w:tc>
          <w:tcPr>
            <w:tcW w:w="3118" w:type="dxa"/>
          </w:tcPr>
          <w:p w:rsidR="002D5BD9" w:rsidRPr="00C23C82" w:rsidRDefault="002D5BD9" w:rsidP="008C57BE">
            <w:pPr>
              <w:adjustRightInd w:val="0"/>
              <w:snapToGrid w:val="0"/>
              <w:textAlignment w:val="baseline"/>
              <w:rPr>
                <w:rFonts w:ascii="宋体" w:hAnsi="Courier New"/>
              </w:rPr>
            </w:pPr>
            <w:r w:rsidRPr="00C23C82">
              <w:rPr>
                <w:rFonts w:ascii="宋体" w:hAnsi="Courier New" w:cs="宋体" w:hint="eastAsia"/>
              </w:rPr>
              <w:t>电压输出±（</w:t>
            </w:r>
            <w:r w:rsidRPr="00C23C82">
              <w:rPr>
                <w:rFonts w:ascii="宋体" w:hAnsi="Courier New" w:cs="宋体"/>
              </w:rPr>
              <w:t>2%</w:t>
            </w:r>
            <w:r w:rsidRPr="00C23C82">
              <w:rPr>
                <w:rFonts w:ascii="宋体" w:hAnsi="Courier New" w:cs="宋体" w:hint="eastAsia"/>
              </w:rPr>
              <w:t>设定值</w:t>
            </w:r>
            <w:r w:rsidRPr="00C23C82">
              <w:rPr>
                <w:rFonts w:ascii="宋体" w:hAnsi="Courier New" w:cs="宋体"/>
              </w:rPr>
              <w:t>+3V</w:t>
            </w:r>
            <w:r w:rsidRPr="00C23C82">
              <w:rPr>
                <w:rFonts w:ascii="宋体" w:hAnsi="Courier New" w:cs="宋体" w:hint="eastAsia"/>
              </w:rPr>
              <w:t>）</w:t>
            </w:r>
          </w:p>
          <w:p w:rsidR="002D5BD9" w:rsidRPr="00C23C82" w:rsidRDefault="002D5BD9" w:rsidP="008C57BE">
            <w:pPr>
              <w:adjustRightInd w:val="0"/>
              <w:snapToGrid w:val="0"/>
              <w:textAlignment w:val="baseline"/>
              <w:rPr>
                <w:rFonts w:ascii="宋体" w:hAnsi="Courier New"/>
              </w:rPr>
            </w:pPr>
          </w:p>
          <w:p w:rsidR="002D5BD9" w:rsidRPr="00C23C82" w:rsidRDefault="002D5BD9" w:rsidP="008C57BE">
            <w:pPr>
              <w:adjustRightInd w:val="0"/>
              <w:snapToGrid w:val="0"/>
              <w:textAlignment w:val="baseline"/>
              <w:rPr>
                <w:rFonts w:ascii="宋体" w:hAnsi="Courier New"/>
              </w:rPr>
            </w:pPr>
            <w:r w:rsidRPr="00C23C82">
              <w:rPr>
                <w:rFonts w:ascii="宋体" w:hAnsi="宋体" w:cs="宋体" w:hint="eastAsia"/>
              </w:rPr>
              <w:t>相对湿度：≥</w:t>
            </w:r>
            <w:r w:rsidRPr="00C23C82">
              <w:rPr>
                <w:rFonts w:ascii="宋体" w:hAnsi="宋体" w:cs="宋体"/>
              </w:rPr>
              <w:t>95%</w:t>
            </w:r>
          </w:p>
        </w:tc>
      </w:tr>
      <w:tr w:rsidR="002D5BD9" w:rsidRPr="00C23C82">
        <w:trPr>
          <w:trHeight w:val="930"/>
        </w:trPr>
        <w:tc>
          <w:tcPr>
            <w:tcW w:w="423" w:type="dxa"/>
            <w:vMerge/>
          </w:tcPr>
          <w:p w:rsidR="002D5BD9" w:rsidRPr="00C23C82" w:rsidRDefault="002D5BD9" w:rsidP="008C57BE">
            <w:pPr>
              <w:adjustRightInd w:val="0"/>
              <w:snapToGrid w:val="0"/>
              <w:textAlignment w:val="baseline"/>
              <w:rPr>
                <w:rFonts w:ascii="宋体" w:hAnsi="Courier New"/>
                <w:color w:val="FF00FF"/>
              </w:rPr>
            </w:pPr>
          </w:p>
        </w:tc>
        <w:tc>
          <w:tcPr>
            <w:tcW w:w="1103" w:type="dxa"/>
            <w:vMerge/>
            <w:vAlign w:val="center"/>
          </w:tcPr>
          <w:p w:rsidR="002D5BD9" w:rsidRPr="00C23C82" w:rsidRDefault="002D5BD9" w:rsidP="008C57BE">
            <w:pPr>
              <w:adjustRightInd w:val="0"/>
              <w:snapToGrid w:val="0"/>
              <w:textAlignment w:val="baseline"/>
              <w:rPr>
                <w:rFonts w:ascii="宋体" w:hAnsi="Courier New"/>
                <w:color w:val="FF00FF"/>
              </w:rPr>
            </w:pPr>
          </w:p>
        </w:tc>
        <w:tc>
          <w:tcPr>
            <w:tcW w:w="425" w:type="dxa"/>
            <w:vMerge/>
            <w:vAlign w:val="center"/>
          </w:tcPr>
          <w:p w:rsidR="002D5BD9" w:rsidRPr="00C23C82" w:rsidRDefault="002D5BD9" w:rsidP="008C57BE">
            <w:pPr>
              <w:adjustRightInd w:val="0"/>
              <w:snapToGrid w:val="0"/>
              <w:jc w:val="center"/>
              <w:textAlignment w:val="baseline"/>
              <w:rPr>
                <w:rFonts w:ascii="宋体" w:hAnsi="Courier New"/>
              </w:rPr>
            </w:pPr>
          </w:p>
        </w:tc>
        <w:tc>
          <w:tcPr>
            <w:tcW w:w="1134" w:type="dxa"/>
            <w:vAlign w:val="center"/>
          </w:tcPr>
          <w:p w:rsidR="002D5BD9" w:rsidRPr="00C23C82" w:rsidRDefault="002D5BD9" w:rsidP="008C57BE">
            <w:pPr>
              <w:adjustRightInd w:val="0"/>
              <w:snapToGrid w:val="0"/>
              <w:rPr>
                <w:rFonts w:ascii="宋体"/>
              </w:rPr>
            </w:pPr>
            <w:r w:rsidRPr="00C23C82">
              <w:rPr>
                <w:rFonts w:ascii="宋体" w:hAnsi="宋体" w:cs="宋体" w:hint="eastAsia"/>
              </w:rPr>
              <w:t>抗电强度</w:t>
            </w:r>
          </w:p>
        </w:tc>
        <w:tc>
          <w:tcPr>
            <w:tcW w:w="1843" w:type="dxa"/>
            <w:vAlign w:val="center"/>
          </w:tcPr>
          <w:p w:rsidR="002D5BD9" w:rsidRPr="00C23C82" w:rsidRDefault="002D5BD9" w:rsidP="008C57BE">
            <w:pPr>
              <w:adjustRightInd w:val="0"/>
              <w:snapToGrid w:val="0"/>
              <w:textAlignment w:val="baseline"/>
              <w:rPr>
                <w:rFonts w:ascii="宋体" w:hAnsi="Courier New"/>
              </w:rPr>
            </w:pPr>
            <w:r w:rsidRPr="00C23C82">
              <w:rPr>
                <w:rFonts w:ascii="宋体" w:hAnsi="Courier New" w:cs="宋体"/>
                <w:lang w:val="de-DE"/>
              </w:rPr>
              <w:t>GB8898-2011 10.3</w:t>
            </w:r>
          </w:p>
        </w:tc>
        <w:tc>
          <w:tcPr>
            <w:tcW w:w="1134" w:type="dxa"/>
          </w:tcPr>
          <w:p w:rsidR="002D5BD9" w:rsidRPr="00C23C82" w:rsidRDefault="002D5BD9" w:rsidP="008C57BE">
            <w:pPr>
              <w:adjustRightInd w:val="0"/>
              <w:snapToGrid w:val="0"/>
              <w:textAlignment w:val="baseline"/>
              <w:rPr>
                <w:rFonts w:ascii="宋体" w:hAnsi="Courier New"/>
              </w:rPr>
            </w:pPr>
            <w:r w:rsidRPr="00C23C82">
              <w:rPr>
                <w:rFonts w:ascii="宋体" w:hAnsi="Courier New" w:cs="宋体" w:hint="eastAsia"/>
              </w:rPr>
              <w:t>抗电强度测试仪</w:t>
            </w:r>
          </w:p>
          <w:p w:rsidR="002D5BD9" w:rsidRPr="00C23C82" w:rsidRDefault="002D5BD9" w:rsidP="008C57BE">
            <w:pPr>
              <w:tabs>
                <w:tab w:val="left" w:pos="0"/>
              </w:tabs>
              <w:snapToGrid w:val="0"/>
              <w:rPr>
                <w:rFonts w:ascii="宋体"/>
              </w:rPr>
            </w:pPr>
          </w:p>
          <w:p w:rsidR="002D5BD9" w:rsidRPr="00C23C82" w:rsidRDefault="002D5BD9" w:rsidP="008C57BE">
            <w:pPr>
              <w:tabs>
                <w:tab w:val="left" w:pos="0"/>
              </w:tabs>
              <w:snapToGrid w:val="0"/>
              <w:rPr>
                <w:rFonts w:ascii="宋体" w:hAnsi="Courier New"/>
              </w:rPr>
            </w:pPr>
            <w:r w:rsidRPr="00C23C82">
              <w:rPr>
                <w:rFonts w:ascii="宋体" w:hAnsi="宋体" w:cs="宋体" w:hint="eastAsia"/>
              </w:rPr>
              <w:t>湿热试验箱</w:t>
            </w:r>
          </w:p>
        </w:tc>
        <w:tc>
          <w:tcPr>
            <w:tcW w:w="3118" w:type="dxa"/>
          </w:tcPr>
          <w:p w:rsidR="002D5BD9" w:rsidRPr="00C23C82" w:rsidRDefault="002D5BD9" w:rsidP="008C57BE">
            <w:pPr>
              <w:adjustRightInd w:val="0"/>
              <w:snapToGrid w:val="0"/>
              <w:textAlignment w:val="baseline"/>
              <w:rPr>
                <w:rFonts w:ascii="宋体" w:hAnsi="Courier New"/>
              </w:rPr>
            </w:pPr>
            <w:r w:rsidRPr="00C23C82">
              <w:rPr>
                <w:rFonts w:ascii="宋体" w:hAnsi="Courier New" w:cs="宋体" w:hint="eastAsia"/>
              </w:rPr>
              <w:t>电压输出±（</w:t>
            </w:r>
            <w:r w:rsidRPr="00C23C82">
              <w:rPr>
                <w:rFonts w:ascii="宋体" w:hAnsi="Courier New" w:cs="宋体"/>
              </w:rPr>
              <w:t>2%</w:t>
            </w:r>
            <w:r w:rsidRPr="00C23C82">
              <w:rPr>
                <w:rFonts w:ascii="宋体" w:hAnsi="Courier New" w:cs="宋体" w:hint="eastAsia"/>
              </w:rPr>
              <w:t>设定值</w:t>
            </w:r>
            <w:r w:rsidRPr="00C23C82">
              <w:rPr>
                <w:rFonts w:ascii="宋体" w:hAnsi="Courier New" w:cs="宋体"/>
              </w:rPr>
              <w:t>+5V</w:t>
            </w:r>
            <w:r w:rsidRPr="00C23C82">
              <w:rPr>
                <w:rFonts w:ascii="宋体" w:hAnsi="Courier New" w:cs="宋体" w:hint="eastAsia"/>
              </w:rPr>
              <w:t>）</w:t>
            </w:r>
          </w:p>
          <w:p w:rsidR="002D5BD9" w:rsidRPr="00C23C82" w:rsidRDefault="002D5BD9" w:rsidP="008C57BE">
            <w:pPr>
              <w:tabs>
                <w:tab w:val="left" w:pos="0"/>
              </w:tabs>
              <w:snapToGrid w:val="0"/>
              <w:rPr>
                <w:rFonts w:ascii="宋体" w:hAnsi="Courier New"/>
              </w:rPr>
            </w:pPr>
            <w:r w:rsidRPr="00C23C82">
              <w:rPr>
                <w:rFonts w:ascii="宋体" w:hAnsi="宋体" w:cs="宋体" w:hint="eastAsia"/>
              </w:rPr>
              <w:t>相对湿度：≥</w:t>
            </w:r>
            <w:r w:rsidRPr="00C23C82">
              <w:rPr>
                <w:rFonts w:ascii="宋体" w:hAnsi="宋体" w:cs="宋体"/>
              </w:rPr>
              <w:t>95%</w:t>
            </w:r>
          </w:p>
        </w:tc>
      </w:tr>
      <w:tr w:rsidR="002D5BD9" w:rsidRPr="00C23C82">
        <w:trPr>
          <w:trHeight w:val="930"/>
        </w:trPr>
        <w:tc>
          <w:tcPr>
            <w:tcW w:w="9180" w:type="dxa"/>
            <w:gridSpan w:val="7"/>
            <w:vAlign w:val="center"/>
          </w:tcPr>
          <w:p w:rsidR="002D5BD9" w:rsidRPr="00C23C82" w:rsidRDefault="002D5BD9" w:rsidP="008C57BE">
            <w:pPr>
              <w:tabs>
                <w:tab w:val="left" w:pos="0"/>
              </w:tabs>
              <w:snapToGrid w:val="0"/>
              <w:ind w:right="74"/>
              <w:rPr>
                <w:rFonts w:ascii="宋体"/>
              </w:rPr>
            </w:pPr>
            <w:r w:rsidRPr="00C23C82">
              <w:rPr>
                <w:rFonts w:ascii="宋体" w:hAnsi="宋体" w:cs="宋体" w:hint="eastAsia"/>
                <w:kern w:val="0"/>
              </w:rPr>
              <w:t>注：本表为企业应具备的检验设备，可与上述设备名称不同，但应满足上述设备的功能性能精度要求。</w:t>
            </w:r>
          </w:p>
        </w:tc>
      </w:tr>
    </w:tbl>
    <w:p w:rsidR="002D5BD9" w:rsidRDefault="002D5BD9" w:rsidP="00261B91">
      <w:pPr>
        <w:jc w:val="center"/>
        <w:rPr>
          <w:rFonts w:ascii="宋体"/>
          <w:b/>
          <w:bCs/>
        </w:rPr>
      </w:pPr>
    </w:p>
    <w:p w:rsidR="002D5BD9" w:rsidRPr="00AA1ED9" w:rsidRDefault="002D5BD9" w:rsidP="008C57BE">
      <w:pPr>
        <w:spacing w:line="360" w:lineRule="auto"/>
        <w:jc w:val="center"/>
        <w:rPr>
          <w:rFonts w:ascii="宋体"/>
          <w:b/>
          <w:bCs/>
        </w:rPr>
      </w:pPr>
      <w:r w:rsidRPr="00AA1ED9">
        <w:rPr>
          <w:rFonts w:ascii="宋体" w:hAnsi="宋体" w:cs="宋体" w:hint="eastAsia"/>
          <w:b/>
          <w:bCs/>
        </w:rPr>
        <w:t>表</w:t>
      </w:r>
      <w:r w:rsidRPr="00AA1ED9">
        <w:rPr>
          <w:rFonts w:ascii="宋体" w:hAnsi="宋体" w:cs="宋体"/>
          <w:b/>
          <w:bCs/>
        </w:rPr>
        <w:t>3-3</w:t>
      </w:r>
      <w:r>
        <w:rPr>
          <w:rFonts w:ascii="宋体" w:hAnsi="宋体" w:cs="宋体"/>
          <w:b/>
          <w:bCs/>
        </w:rPr>
        <w:t>-3</w:t>
      </w:r>
      <w:r w:rsidRPr="00050AF1">
        <w:rPr>
          <w:rFonts w:ascii="宋体" w:hAnsi="宋体" w:cs="宋体" w:hint="eastAsia"/>
          <w:b/>
          <w:bCs/>
        </w:rPr>
        <w:t>（续）</w:t>
      </w:r>
    </w:p>
    <w:tbl>
      <w:tblPr>
        <w:tblW w:w="9180" w:type="dxa"/>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22"/>
        <w:gridCol w:w="1104"/>
        <w:gridCol w:w="567"/>
        <w:gridCol w:w="992"/>
        <w:gridCol w:w="1843"/>
        <w:gridCol w:w="1134"/>
        <w:gridCol w:w="3118"/>
      </w:tblGrid>
      <w:tr w:rsidR="002D5BD9" w:rsidRPr="00DF1E76">
        <w:trPr>
          <w:trHeight w:val="845"/>
        </w:trPr>
        <w:tc>
          <w:tcPr>
            <w:tcW w:w="422" w:type="dxa"/>
            <w:vAlign w:val="center"/>
          </w:tcPr>
          <w:p w:rsidR="002D5BD9" w:rsidRPr="00DF1E76" w:rsidRDefault="002D5BD9" w:rsidP="008C57BE">
            <w:pPr>
              <w:adjustRightInd w:val="0"/>
              <w:spacing w:line="240" w:lineRule="exact"/>
              <w:jc w:val="center"/>
              <w:textAlignment w:val="baseline"/>
              <w:rPr>
                <w:rFonts w:ascii="宋体" w:hAnsi="Courier New"/>
                <w:b/>
                <w:bCs/>
              </w:rPr>
            </w:pPr>
            <w:r w:rsidRPr="00DF1E76">
              <w:rPr>
                <w:rFonts w:ascii="宋体" w:hAnsi="Courier New" w:cs="宋体" w:hint="eastAsia"/>
                <w:b/>
                <w:bCs/>
              </w:rPr>
              <w:t>序号</w:t>
            </w:r>
          </w:p>
        </w:tc>
        <w:tc>
          <w:tcPr>
            <w:tcW w:w="1104" w:type="dxa"/>
            <w:vAlign w:val="center"/>
          </w:tcPr>
          <w:p w:rsidR="002D5BD9" w:rsidRPr="00DF1E76" w:rsidRDefault="002D5BD9" w:rsidP="008C57BE">
            <w:pPr>
              <w:adjustRightInd w:val="0"/>
              <w:spacing w:line="240" w:lineRule="exact"/>
              <w:jc w:val="center"/>
              <w:textAlignment w:val="baseline"/>
              <w:rPr>
                <w:rFonts w:ascii="宋体" w:hAnsi="Courier New"/>
                <w:b/>
                <w:bCs/>
              </w:rPr>
            </w:pPr>
            <w:r w:rsidRPr="00DF1E76">
              <w:rPr>
                <w:rFonts w:ascii="宋体" w:hAnsi="Courier New" w:cs="宋体" w:hint="eastAsia"/>
                <w:b/>
                <w:bCs/>
              </w:rPr>
              <w:t>产品</w:t>
            </w:r>
          </w:p>
          <w:p w:rsidR="002D5BD9" w:rsidRPr="00DF1E76" w:rsidRDefault="002D5BD9" w:rsidP="008C57BE">
            <w:pPr>
              <w:adjustRightInd w:val="0"/>
              <w:spacing w:line="240" w:lineRule="exact"/>
              <w:jc w:val="center"/>
              <w:textAlignment w:val="baseline"/>
              <w:rPr>
                <w:rFonts w:ascii="宋体" w:hAnsi="Courier New"/>
                <w:b/>
                <w:bCs/>
              </w:rPr>
            </w:pPr>
            <w:r w:rsidRPr="00DF1E76">
              <w:rPr>
                <w:rFonts w:ascii="宋体" w:hAnsi="Courier New" w:cs="宋体" w:hint="eastAsia"/>
                <w:b/>
                <w:bCs/>
              </w:rPr>
              <w:t>单元</w:t>
            </w:r>
          </w:p>
        </w:tc>
        <w:tc>
          <w:tcPr>
            <w:tcW w:w="1559" w:type="dxa"/>
            <w:gridSpan w:val="2"/>
            <w:vAlign w:val="center"/>
          </w:tcPr>
          <w:p w:rsidR="002D5BD9" w:rsidRPr="00DF1E76" w:rsidRDefault="002D5BD9" w:rsidP="008C57BE">
            <w:pPr>
              <w:adjustRightInd w:val="0"/>
              <w:spacing w:line="240" w:lineRule="exact"/>
              <w:jc w:val="center"/>
              <w:textAlignment w:val="baseline"/>
              <w:rPr>
                <w:rFonts w:ascii="宋体" w:hAnsi="Courier New"/>
                <w:b/>
                <w:bCs/>
              </w:rPr>
            </w:pPr>
            <w:r w:rsidRPr="00DF1E76">
              <w:rPr>
                <w:rFonts w:ascii="宋体" w:hAnsi="Courier New" w:cs="宋体" w:hint="eastAsia"/>
                <w:b/>
                <w:bCs/>
              </w:rPr>
              <w:t>检验项目</w:t>
            </w:r>
          </w:p>
        </w:tc>
        <w:tc>
          <w:tcPr>
            <w:tcW w:w="1843" w:type="dxa"/>
            <w:vAlign w:val="center"/>
          </w:tcPr>
          <w:p w:rsidR="002D5BD9" w:rsidRPr="00DF1E76" w:rsidRDefault="002D5BD9" w:rsidP="008C57BE">
            <w:pPr>
              <w:adjustRightInd w:val="0"/>
              <w:spacing w:line="240" w:lineRule="exact"/>
              <w:jc w:val="center"/>
              <w:textAlignment w:val="baseline"/>
              <w:rPr>
                <w:rFonts w:ascii="宋体" w:hAnsi="Courier New"/>
                <w:b/>
                <w:bCs/>
              </w:rPr>
            </w:pPr>
            <w:r w:rsidRPr="00DF1E76">
              <w:rPr>
                <w:rFonts w:ascii="宋体" w:hAnsi="Courier New" w:cs="宋体" w:hint="eastAsia"/>
                <w:b/>
                <w:bCs/>
              </w:rPr>
              <w:t>依据标准</w:t>
            </w:r>
          </w:p>
          <w:p w:rsidR="002D5BD9" w:rsidRPr="00DF1E76" w:rsidRDefault="002D5BD9" w:rsidP="008C57BE">
            <w:pPr>
              <w:adjustRightInd w:val="0"/>
              <w:spacing w:line="240" w:lineRule="exact"/>
              <w:jc w:val="center"/>
              <w:textAlignment w:val="baseline"/>
              <w:rPr>
                <w:rFonts w:ascii="宋体" w:hAnsi="Courier New"/>
                <w:b/>
                <w:bCs/>
              </w:rPr>
            </w:pPr>
            <w:r w:rsidRPr="00DF1E76">
              <w:rPr>
                <w:rFonts w:ascii="宋体" w:hAnsi="Courier New" w:cs="宋体" w:hint="eastAsia"/>
                <w:b/>
                <w:bCs/>
              </w:rPr>
              <w:t>及条款</w:t>
            </w:r>
          </w:p>
        </w:tc>
        <w:tc>
          <w:tcPr>
            <w:tcW w:w="1134" w:type="dxa"/>
            <w:vAlign w:val="center"/>
          </w:tcPr>
          <w:p w:rsidR="002D5BD9" w:rsidRPr="00DF1E76" w:rsidRDefault="002D5BD9" w:rsidP="008C57BE">
            <w:pPr>
              <w:adjustRightInd w:val="0"/>
              <w:spacing w:line="240" w:lineRule="exact"/>
              <w:jc w:val="center"/>
              <w:textAlignment w:val="baseline"/>
              <w:rPr>
                <w:rFonts w:ascii="宋体" w:hAnsi="Courier New"/>
                <w:b/>
                <w:bCs/>
              </w:rPr>
            </w:pPr>
            <w:r w:rsidRPr="00DF1E76">
              <w:rPr>
                <w:rFonts w:ascii="宋体" w:hAnsi="Courier New" w:cs="宋体" w:hint="eastAsia"/>
                <w:b/>
                <w:bCs/>
              </w:rPr>
              <w:t>检验设备</w:t>
            </w:r>
          </w:p>
          <w:p w:rsidR="002D5BD9" w:rsidRPr="00DF1E76" w:rsidRDefault="002D5BD9" w:rsidP="008C57BE">
            <w:pPr>
              <w:adjustRightInd w:val="0"/>
              <w:spacing w:line="240" w:lineRule="exact"/>
              <w:jc w:val="center"/>
              <w:textAlignment w:val="baseline"/>
            </w:pPr>
            <w:r w:rsidRPr="00DF1E76">
              <w:rPr>
                <w:rFonts w:ascii="宋体" w:hAnsi="Courier New" w:cs="宋体" w:hint="eastAsia"/>
                <w:b/>
                <w:bCs/>
              </w:rPr>
              <w:t>名称</w:t>
            </w:r>
          </w:p>
        </w:tc>
        <w:tc>
          <w:tcPr>
            <w:tcW w:w="3118" w:type="dxa"/>
            <w:vAlign w:val="center"/>
          </w:tcPr>
          <w:p w:rsidR="002D5BD9" w:rsidRPr="00DF1E76" w:rsidRDefault="002D5BD9" w:rsidP="008C57BE">
            <w:pPr>
              <w:adjustRightInd w:val="0"/>
              <w:spacing w:line="240" w:lineRule="exact"/>
              <w:jc w:val="center"/>
              <w:textAlignment w:val="baseline"/>
              <w:rPr>
                <w:rFonts w:ascii="宋体" w:hAnsi="Courier New"/>
                <w:b/>
                <w:bCs/>
              </w:rPr>
            </w:pPr>
            <w:r w:rsidRPr="00DF1E76">
              <w:rPr>
                <w:rFonts w:ascii="宋体" w:hAnsi="Courier New" w:cs="宋体" w:hint="eastAsia"/>
                <w:b/>
                <w:bCs/>
              </w:rPr>
              <w:t>精度或测量</w:t>
            </w:r>
          </w:p>
          <w:p w:rsidR="002D5BD9" w:rsidRPr="00DF1E76" w:rsidRDefault="002D5BD9" w:rsidP="008C57BE">
            <w:pPr>
              <w:adjustRightInd w:val="0"/>
              <w:spacing w:line="240" w:lineRule="exact"/>
              <w:jc w:val="center"/>
              <w:textAlignment w:val="baseline"/>
            </w:pPr>
            <w:r w:rsidRPr="00DF1E76">
              <w:rPr>
                <w:rFonts w:ascii="宋体" w:hAnsi="Courier New" w:cs="宋体" w:hint="eastAsia"/>
                <w:b/>
                <w:bCs/>
              </w:rPr>
              <w:t>范围</w:t>
            </w:r>
          </w:p>
        </w:tc>
      </w:tr>
      <w:tr w:rsidR="002D5BD9" w:rsidRPr="00DF1E76">
        <w:trPr>
          <w:trHeight w:val="851"/>
        </w:trPr>
        <w:tc>
          <w:tcPr>
            <w:tcW w:w="422" w:type="dxa"/>
            <w:vMerge w:val="restart"/>
            <w:vAlign w:val="center"/>
          </w:tcPr>
          <w:p w:rsidR="002D5BD9" w:rsidRPr="00DF1E76" w:rsidRDefault="002D5BD9" w:rsidP="008C57BE">
            <w:pPr>
              <w:adjustRightInd w:val="0"/>
              <w:jc w:val="center"/>
              <w:textAlignment w:val="baseline"/>
              <w:rPr>
                <w:rFonts w:ascii="宋体" w:hAnsi="Courier New" w:cs="宋体"/>
              </w:rPr>
            </w:pPr>
            <w:r w:rsidRPr="00DF1E76">
              <w:rPr>
                <w:rFonts w:ascii="宋体" w:hAnsi="Courier New" w:cs="宋体"/>
              </w:rPr>
              <w:t>3</w:t>
            </w:r>
          </w:p>
        </w:tc>
        <w:tc>
          <w:tcPr>
            <w:tcW w:w="1104" w:type="dxa"/>
            <w:vMerge w:val="restart"/>
            <w:vAlign w:val="center"/>
          </w:tcPr>
          <w:p w:rsidR="002D5BD9" w:rsidRPr="00DF1E76" w:rsidRDefault="002D5BD9" w:rsidP="008C57BE">
            <w:pPr>
              <w:adjustRightInd w:val="0"/>
              <w:snapToGrid w:val="0"/>
              <w:textAlignment w:val="baseline"/>
              <w:rPr>
                <w:rFonts w:ascii="宋体" w:hAnsi="Courier New"/>
              </w:rPr>
            </w:pPr>
            <w:r w:rsidRPr="00DF1E76">
              <w:rPr>
                <w:rFonts w:ascii="宋体" w:hAnsi="宋体" w:cs="宋体" w:hint="eastAsia"/>
              </w:rPr>
              <w:t>卫星数字电视接收机</w:t>
            </w:r>
            <w:r w:rsidRPr="00DF1E76">
              <w:rPr>
                <w:rFonts w:ascii="宋体" w:hAnsi="宋体" w:cs="宋体"/>
                <w:spacing w:val="-14"/>
              </w:rPr>
              <w:t>(</w:t>
            </w:r>
            <w:r w:rsidRPr="00DF1E76">
              <w:rPr>
                <w:rFonts w:ascii="宋体" w:hAnsi="宋体" w:cs="宋体" w:hint="eastAsia"/>
              </w:rPr>
              <w:t>标清</w:t>
            </w:r>
            <w:r w:rsidRPr="00DF1E76">
              <w:rPr>
                <w:rFonts w:ascii="宋体" w:hAnsi="宋体" w:cs="宋体" w:hint="eastAsia"/>
                <w:spacing w:val="-14"/>
              </w:rPr>
              <w:t>普通型</w:t>
            </w:r>
            <w:r w:rsidRPr="00DF1E76">
              <w:rPr>
                <w:rFonts w:ascii="宋体" w:hAnsi="宋体" w:cs="宋体"/>
                <w:spacing w:val="-14"/>
              </w:rPr>
              <w:t>)</w:t>
            </w:r>
          </w:p>
        </w:tc>
        <w:tc>
          <w:tcPr>
            <w:tcW w:w="1559" w:type="dxa"/>
            <w:gridSpan w:val="2"/>
            <w:vAlign w:val="center"/>
          </w:tcPr>
          <w:p w:rsidR="002D5BD9" w:rsidRPr="00DF1E76" w:rsidRDefault="002D5BD9" w:rsidP="008C57BE">
            <w:pPr>
              <w:adjustRightInd w:val="0"/>
              <w:snapToGrid w:val="0"/>
              <w:textAlignment w:val="baseline"/>
              <w:rPr>
                <w:rFonts w:ascii="宋体"/>
              </w:rPr>
            </w:pPr>
            <w:r w:rsidRPr="00DF1E76">
              <w:rPr>
                <w:rFonts w:ascii="宋体" w:hAnsi="宋体" w:cs="宋体" w:hint="eastAsia"/>
              </w:rPr>
              <w:t>包装</w:t>
            </w:r>
          </w:p>
        </w:tc>
        <w:tc>
          <w:tcPr>
            <w:tcW w:w="1843" w:type="dxa"/>
            <w:vAlign w:val="center"/>
          </w:tcPr>
          <w:p w:rsidR="002D5BD9" w:rsidRPr="00DF1E76" w:rsidRDefault="002D5BD9" w:rsidP="008C57BE">
            <w:pPr>
              <w:adjustRightInd w:val="0"/>
              <w:snapToGrid w:val="0"/>
              <w:spacing w:line="320" w:lineRule="exact"/>
              <w:textAlignment w:val="baseline"/>
              <w:rPr>
                <w:rFonts w:ascii="宋体" w:hAnsi="Courier New" w:cs="宋体"/>
                <w:lang w:val="de-DE"/>
              </w:rPr>
            </w:pPr>
            <w:r w:rsidRPr="00DF1E76">
              <w:rPr>
                <w:rFonts w:ascii="宋体" w:hAnsi="Courier New" w:cs="宋体"/>
                <w:lang w:val="de-DE"/>
              </w:rPr>
              <w:t xml:space="preserve">GB/T 11442-2016 </w:t>
            </w:r>
            <w:r w:rsidRPr="00DF1E76">
              <w:rPr>
                <w:rFonts w:ascii="宋体" w:hAnsi="Courier New" w:cs="宋体" w:hint="eastAsia"/>
                <w:lang w:val="de-DE"/>
              </w:rPr>
              <w:t>表</w:t>
            </w:r>
            <w:r w:rsidRPr="00DF1E76">
              <w:rPr>
                <w:rFonts w:ascii="宋体" w:hAnsi="Courier New" w:cs="宋体"/>
                <w:lang w:val="de-DE"/>
              </w:rPr>
              <w:t>23</w:t>
            </w:r>
          </w:p>
          <w:p w:rsidR="002D5BD9" w:rsidRPr="00DF1E76" w:rsidRDefault="002D5BD9" w:rsidP="008C57BE">
            <w:pPr>
              <w:adjustRightInd w:val="0"/>
              <w:spacing w:line="320" w:lineRule="exact"/>
              <w:textAlignment w:val="baseline"/>
              <w:rPr>
                <w:rFonts w:ascii="宋体" w:hAnsi="Courier New" w:cs="宋体"/>
                <w:lang w:val="de-DE"/>
              </w:rPr>
            </w:pPr>
            <w:r w:rsidRPr="00DF1E76">
              <w:rPr>
                <w:rFonts w:ascii="宋体" w:hAnsi="Courier New" w:cs="宋体"/>
                <w:lang w:val="de-DE"/>
              </w:rPr>
              <w:t xml:space="preserve">GB/T 16954-2016 </w:t>
            </w:r>
            <w:r w:rsidRPr="00DF1E76">
              <w:rPr>
                <w:rFonts w:ascii="宋体" w:hAnsi="Courier New" w:cs="宋体" w:hint="eastAsia"/>
                <w:lang w:val="de-DE"/>
              </w:rPr>
              <w:t>表</w:t>
            </w:r>
            <w:r w:rsidRPr="00DF1E76">
              <w:rPr>
                <w:rFonts w:ascii="宋体" w:hAnsi="Courier New" w:cs="宋体"/>
                <w:lang w:val="de-DE"/>
              </w:rPr>
              <w:t>21</w:t>
            </w:r>
          </w:p>
        </w:tc>
        <w:tc>
          <w:tcPr>
            <w:tcW w:w="1134" w:type="dxa"/>
            <w:vAlign w:val="center"/>
          </w:tcPr>
          <w:p w:rsidR="002D5BD9" w:rsidRPr="00DF1E76" w:rsidRDefault="002D5BD9" w:rsidP="00993863">
            <w:pPr>
              <w:adjustRightInd w:val="0"/>
              <w:jc w:val="center"/>
              <w:textAlignment w:val="baseline"/>
              <w:rPr>
                <w:rFonts w:ascii="宋体" w:hAnsi="Courier New"/>
              </w:rPr>
            </w:pPr>
            <w:r w:rsidRPr="00DF1E76">
              <w:rPr>
                <w:rFonts w:ascii="宋体" w:hAnsi="Courier New" w:cs="宋体" w:hint="eastAsia"/>
              </w:rPr>
              <w:t>目视</w:t>
            </w:r>
          </w:p>
        </w:tc>
        <w:tc>
          <w:tcPr>
            <w:tcW w:w="3118" w:type="dxa"/>
            <w:vAlign w:val="center"/>
          </w:tcPr>
          <w:p w:rsidR="002D5BD9" w:rsidRPr="00DF1E76" w:rsidRDefault="002D5BD9" w:rsidP="00993863">
            <w:pPr>
              <w:tabs>
                <w:tab w:val="left" w:pos="0"/>
              </w:tabs>
              <w:snapToGrid w:val="0"/>
              <w:ind w:right="74"/>
              <w:jc w:val="center"/>
              <w:rPr>
                <w:rFonts w:ascii="宋体"/>
              </w:rPr>
            </w:pPr>
            <w:r w:rsidRPr="00DF1E76">
              <w:rPr>
                <w:rFonts w:ascii="宋体" w:hAnsi="宋体" w:cs="宋体"/>
              </w:rPr>
              <w:t>——</w:t>
            </w:r>
          </w:p>
        </w:tc>
      </w:tr>
      <w:tr w:rsidR="002D5BD9" w:rsidRPr="00DF1E76">
        <w:trPr>
          <w:trHeight w:val="851"/>
        </w:trPr>
        <w:tc>
          <w:tcPr>
            <w:tcW w:w="422" w:type="dxa"/>
            <w:vMerge/>
          </w:tcPr>
          <w:p w:rsidR="002D5BD9" w:rsidRPr="00DF1E76" w:rsidRDefault="002D5BD9" w:rsidP="00F0256D">
            <w:pPr>
              <w:adjustRightInd w:val="0"/>
              <w:spacing w:line="240" w:lineRule="exact"/>
              <w:jc w:val="center"/>
              <w:textAlignment w:val="baseline"/>
              <w:rPr>
                <w:rFonts w:ascii="宋体" w:hAnsi="Courier New"/>
              </w:rPr>
            </w:pPr>
          </w:p>
        </w:tc>
        <w:tc>
          <w:tcPr>
            <w:tcW w:w="1104" w:type="dxa"/>
            <w:vMerge/>
          </w:tcPr>
          <w:p w:rsidR="002D5BD9" w:rsidRPr="00DF1E76" w:rsidRDefault="002D5BD9" w:rsidP="00F0256D">
            <w:pPr>
              <w:adjustRightInd w:val="0"/>
              <w:snapToGrid w:val="0"/>
              <w:jc w:val="center"/>
              <w:textAlignment w:val="baseline"/>
              <w:rPr>
                <w:rFonts w:ascii="宋体"/>
                <w:kern w:val="0"/>
              </w:rPr>
            </w:pPr>
          </w:p>
        </w:tc>
        <w:tc>
          <w:tcPr>
            <w:tcW w:w="1559" w:type="dxa"/>
            <w:gridSpan w:val="2"/>
            <w:vAlign w:val="center"/>
          </w:tcPr>
          <w:p w:rsidR="002D5BD9" w:rsidRPr="00DF1E76" w:rsidRDefault="002D5BD9" w:rsidP="008C57BE">
            <w:pPr>
              <w:adjustRightInd w:val="0"/>
              <w:snapToGrid w:val="0"/>
              <w:textAlignment w:val="baseline"/>
              <w:rPr>
                <w:rFonts w:ascii="宋体"/>
              </w:rPr>
            </w:pPr>
            <w:r w:rsidRPr="00DF1E76">
              <w:rPr>
                <w:rFonts w:ascii="宋体" w:hAnsi="宋体" w:cs="宋体" w:hint="eastAsia"/>
              </w:rPr>
              <w:t>外观、标识</w:t>
            </w:r>
          </w:p>
        </w:tc>
        <w:tc>
          <w:tcPr>
            <w:tcW w:w="1843" w:type="dxa"/>
            <w:vAlign w:val="center"/>
          </w:tcPr>
          <w:p w:rsidR="002D5BD9" w:rsidRPr="00DF1E76" w:rsidRDefault="002D5BD9" w:rsidP="008C57BE">
            <w:pPr>
              <w:adjustRightInd w:val="0"/>
              <w:snapToGrid w:val="0"/>
              <w:spacing w:line="320" w:lineRule="exact"/>
              <w:textAlignment w:val="baseline"/>
              <w:rPr>
                <w:rFonts w:ascii="宋体" w:hAnsi="Courier New" w:cs="宋体"/>
                <w:lang w:val="de-DE"/>
              </w:rPr>
            </w:pPr>
            <w:r w:rsidRPr="00DF1E76">
              <w:rPr>
                <w:rFonts w:ascii="宋体" w:hAnsi="Courier New" w:cs="宋体"/>
                <w:lang w:val="de-DE"/>
              </w:rPr>
              <w:t>GB/T 11442-2016 4.4.2.2</w:t>
            </w:r>
          </w:p>
          <w:p w:rsidR="002D5BD9" w:rsidRPr="00DF1E76" w:rsidRDefault="002D5BD9" w:rsidP="008C57BE">
            <w:pPr>
              <w:adjustRightInd w:val="0"/>
              <w:spacing w:line="320" w:lineRule="exact"/>
              <w:textAlignment w:val="baseline"/>
              <w:rPr>
                <w:rFonts w:ascii="宋体" w:hAnsi="Courier New" w:cs="宋体"/>
                <w:lang w:val="de-DE"/>
              </w:rPr>
            </w:pPr>
            <w:r w:rsidRPr="00DF1E76">
              <w:rPr>
                <w:rFonts w:ascii="宋体" w:hAnsi="Courier New" w:cs="宋体"/>
                <w:lang w:val="de-DE"/>
              </w:rPr>
              <w:t>GB/T 16954-2016 4.4.1.2</w:t>
            </w:r>
          </w:p>
        </w:tc>
        <w:tc>
          <w:tcPr>
            <w:tcW w:w="1134" w:type="dxa"/>
            <w:vAlign w:val="center"/>
          </w:tcPr>
          <w:p w:rsidR="002D5BD9" w:rsidRPr="00DF1E76" w:rsidRDefault="002D5BD9" w:rsidP="00993863">
            <w:pPr>
              <w:adjustRightInd w:val="0"/>
              <w:jc w:val="center"/>
              <w:textAlignment w:val="baseline"/>
              <w:rPr>
                <w:rFonts w:ascii="宋体" w:hAnsi="Courier New"/>
              </w:rPr>
            </w:pPr>
            <w:r w:rsidRPr="00DF1E76">
              <w:rPr>
                <w:rFonts w:ascii="宋体" w:hAnsi="Courier New" w:cs="宋体" w:hint="eastAsia"/>
              </w:rPr>
              <w:t>目视</w:t>
            </w:r>
          </w:p>
        </w:tc>
        <w:tc>
          <w:tcPr>
            <w:tcW w:w="3118" w:type="dxa"/>
            <w:vAlign w:val="center"/>
          </w:tcPr>
          <w:p w:rsidR="002D5BD9" w:rsidRPr="00DF1E76" w:rsidRDefault="002D5BD9" w:rsidP="00993863">
            <w:pPr>
              <w:tabs>
                <w:tab w:val="left" w:pos="0"/>
              </w:tabs>
              <w:snapToGrid w:val="0"/>
              <w:ind w:right="74"/>
              <w:jc w:val="center"/>
              <w:rPr>
                <w:rFonts w:ascii="宋体"/>
              </w:rPr>
            </w:pPr>
            <w:r w:rsidRPr="00DF1E76">
              <w:rPr>
                <w:rFonts w:ascii="宋体" w:hAnsi="宋体" w:cs="宋体"/>
              </w:rPr>
              <w:t>——</w:t>
            </w:r>
          </w:p>
        </w:tc>
      </w:tr>
      <w:tr w:rsidR="002D5BD9" w:rsidRPr="00DF1E76">
        <w:trPr>
          <w:trHeight w:val="851"/>
        </w:trPr>
        <w:tc>
          <w:tcPr>
            <w:tcW w:w="422" w:type="dxa"/>
            <w:vMerge/>
          </w:tcPr>
          <w:p w:rsidR="002D5BD9" w:rsidRPr="00DF1E76" w:rsidRDefault="002D5BD9" w:rsidP="00F0256D">
            <w:pPr>
              <w:adjustRightInd w:val="0"/>
              <w:jc w:val="center"/>
              <w:textAlignment w:val="baseline"/>
              <w:rPr>
                <w:rFonts w:ascii="宋体" w:hAnsi="Courier New"/>
              </w:rPr>
            </w:pPr>
          </w:p>
        </w:tc>
        <w:tc>
          <w:tcPr>
            <w:tcW w:w="1104" w:type="dxa"/>
            <w:vMerge/>
          </w:tcPr>
          <w:p w:rsidR="002D5BD9" w:rsidRPr="00DF1E76" w:rsidRDefault="002D5BD9" w:rsidP="00F0256D">
            <w:pPr>
              <w:adjustRightInd w:val="0"/>
              <w:snapToGrid w:val="0"/>
              <w:jc w:val="center"/>
              <w:textAlignment w:val="baseline"/>
              <w:rPr>
                <w:rFonts w:ascii="宋体" w:hAnsi="Courier New"/>
              </w:rPr>
            </w:pPr>
          </w:p>
        </w:tc>
        <w:tc>
          <w:tcPr>
            <w:tcW w:w="567" w:type="dxa"/>
            <w:vMerge w:val="restart"/>
            <w:vAlign w:val="center"/>
          </w:tcPr>
          <w:p w:rsidR="002D5BD9" w:rsidRPr="00DF1E76" w:rsidRDefault="002D5BD9" w:rsidP="008C57BE">
            <w:pPr>
              <w:adjustRightInd w:val="0"/>
              <w:snapToGrid w:val="0"/>
              <w:textAlignment w:val="baseline"/>
              <w:rPr>
                <w:rFonts w:ascii="宋体"/>
              </w:rPr>
            </w:pPr>
            <w:r w:rsidRPr="00DF1E76">
              <w:rPr>
                <w:rFonts w:ascii="宋体" w:hAnsi="宋体" w:cs="宋体" w:hint="eastAsia"/>
              </w:rPr>
              <w:t>功能</w:t>
            </w:r>
          </w:p>
        </w:tc>
        <w:tc>
          <w:tcPr>
            <w:tcW w:w="992" w:type="dxa"/>
            <w:vAlign w:val="center"/>
          </w:tcPr>
          <w:p w:rsidR="002D5BD9" w:rsidRPr="00DF1E76" w:rsidRDefault="002D5BD9" w:rsidP="008C57BE">
            <w:pPr>
              <w:adjustRightInd w:val="0"/>
              <w:snapToGrid w:val="0"/>
              <w:textAlignment w:val="baseline"/>
              <w:rPr>
                <w:rFonts w:ascii="宋体"/>
              </w:rPr>
            </w:pPr>
            <w:r w:rsidRPr="00DF1E76">
              <w:rPr>
                <w:rFonts w:ascii="宋体" w:hAnsi="宋体" w:cs="宋体" w:hint="eastAsia"/>
              </w:rPr>
              <w:t>应安装使用专用芯片，能自动识别所接收的电视节目并能有效过滤或屏蔽</w:t>
            </w:r>
          </w:p>
        </w:tc>
        <w:tc>
          <w:tcPr>
            <w:tcW w:w="1843" w:type="dxa"/>
            <w:vAlign w:val="center"/>
          </w:tcPr>
          <w:p w:rsidR="002D5BD9" w:rsidRPr="00DF1E76" w:rsidRDefault="002D5BD9" w:rsidP="008C57BE">
            <w:pPr>
              <w:adjustRightInd w:val="0"/>
              <w:snapToGrid w:val="0"/>
              <w:spacing w:line="320" w:lineRule="exact"/>
              <w:textAlignment w:val="baseline"/>
              <w:rPr>
                <w:rFonts w:ascii="宋体" w:hAnsi="Courier New" w:cs="宋体"/>
                <w:lang w:val="de-DE"/>
              </w:rPr>
            </w:pPr>
            <w:r w:rsidRPr="00DF1E76">
              <w:rPr>
                <w:rFonts w:ascii="宋体" w:hAnsi="Courier New" w:cs="宋体"/>
                <w:lang w:val="de-DE"/>
              </w:rPr>
              <w:t>GB/T 11442-2016 4.4.2.7 a)</w:t>
            </w:r>
          </w:p>
          <w:p w:rsidR="002D5BD9" w:rsidRPr="00DF1E76" w:rsidRDefault="002D5BD9" w:rsidP="008C57BE">
            <w:pPr>
              <w:adjustRightInd w:val="0"/>
              <w:snapToGrid w:val="0"/>
              <w:spacing w:line="320" w:lineRule="exact"/>
              <w:textAlignment w:val="baseline"/>
              <w:rPr>
                <w:rFonts w:ascii="宋体" w:hAnsi="Courier New" w:cs="宋体"/>
                <w:lang w:val="de-DE"/>
              </w:rPr>
            </w:pPr>
            <w:r w:rsidRPr="00DF1E76">
              <w:rPr>
                <w:rFonts w:ascii="宋体" w:hAnsi="Courier New" w:cs="宋体"/>
                <w:lang w:val="de-DE"/>
              </w:rPr>
              <w:t>GB/T 16954-2016 4.4.1.7 a)</w:t>
            </w:r>
          </w:p>
        </w:tc>
        <w:tc>
          <w:tcPr>
            <w:tcW w:w="1134" w:type="dxa"/>
            <w:vMerge w:val="restart"/>
            <w:vAlign w:val="center"/>
          </w:tcPr>
          <w:p w:rsidR="002D5BD9" w:rsidRPr="00DF1E76" w:rsidRDefault="002D5BD9" w:rsidP="00993863">
            <w:pPr>
              <w:adjustRightInd w:val="0"/>
              <w:snapToGrid w:val="0"/>
              <w:jc w:val="center"/>
              <w:textAlignment w:val="baseline"/>
              <w:rPr>
                <w:rFonts w:ascii="宋体"/>
              </w:rPr>
            </w:pPr>
            <w:r w:rsidRPr="00DF1E76">
              <w:rPr>
                <w:rFonts w:ascii="宋体" w:hAnsi="宋体" w:cs="宋体" w:hint="eastAsia"/>
              </w:rPr>
              <w:t>实际接收验证</w:t>
            </w:r>
          </w:p>
        </w:tc>
        <w:tc>
          <w:tcPr>
            <w:tcW w:w="3118" w:type="dxa"/>
            <w:vMerge w:val="restart"/>
            <w:vAlign w:val="center"/>
          </w:tcPr>
          <w:p w:rsidR="002D5BD9" w:rsidRDefault="002D5BD9" w:rsidP="00993863">
            <w:pPr>
              <w:tabs>
                <w:tab w:val="left" w:pos="0"/>
              </w:tabs>
              <w:snapToGrid w:val="0"/>
              <w:ind w:right="74"/>
              <w:jc w:val="center"/>
              <w:rPr>
                <w:rFonts w:ascii="宋体"/>
              </w:rPr>
            </w:pPr>
            <w:r w:rsidRPr="00DF1E76">
              <w:rPr>
                <w:rFonts w:ascii="宋体" w:hAnsi="宋体" w:cs="宋体"/>
              </w:rPr>
              <w:t>——</w:t>
            </w:r>
          </w:p>
        </w:tc>
      </w:tr>
      <w:tr w:rsidR="002D5BD9" w:rsidRPr="00DF1E76">
        <w:trPr>
          <w:trHeight w:val="851"/>
        </w:trPr>
        <w:tc>
          <w:tcPr>
            <w:tcW w:w="422" w:type="dxa"/>
            <w:vMerge/>
          </w:tcPr>
          <w:p w:rsidR="002D5BD9" w:rsidRPr="00DF1E76" w:rsidRDefault="002D5BD9" w:rsidP="00F0256D">
            <w:pPr>
              <w:adjustRightInd w:val="0"/>
              <w:jc w:val="center"/>
              <w:textAlignment w:val="baseline"/>
              <w:rPr>
                <w:rFonts w:ascii="宋体" w:hAnsi="Courier New"/>
              </w:rPr>
            </w:pPr>
          </w:p>
        </w:tc>
        <w:tc>
          <w:tcPr>
            <w:tcW w:w="1104" w:type="dxa"/>
            <w:vMerge/>
          </w:tcPr>
          <w:p w:rsidR="002D5BD9" w:rsidRPr="00DF1E76" w:rsidRDefault="002D5BD9" w:rsidP="00F0256D">
            <w:pPr>
              <w:adjustRightInd w:val="0"/>
              <w:snapToGrid w:val="0"/>
              <w:jc w:val="center"/>
              <w:textAlignment w:val="baseline"/>
              <w:rPr>
                <w:rFonts w:ascii="宋体" w:hAnsi="Courier New"/>
              </w:rPr>
            </w:pPr>
          </w:p>
        </w:tc>
        <w:tc>
          <w:tcPr>
            <w:tcW w:w="567" w:type="dxa"/>
            <w:vMerge/>
            <w:vAlign w:val="center"/>
          </w:tcPr>
          <w:p w:rsidR="002D5BD9" w:rsidRPr="00DF1E76" w:rsidRDefault="002D5BD9" w:rsidP="008C57BE">
            <w:pPr>
              <w:adjustRightInd w:val="0"/>
              <w:snapToGrid w:val="0"/>
              <w:textAlignment w:val="baseline"/>
              <w:rPr>
                <w:rFonts w:ascii="宋体"/>
              </w:rPr>
            </w:pPr>
          </w:p>
        </w:tc>
        <w:tc>
          <w:tcPr>
            <w:tcW w:w="992" w:type="dxa"/>
            <w:vAlign w:val="center"/>
          </w:tcPr>
          <w:p w:rsidR="002D5BD9" w:rsidRPr="00DF1E76" w:rsidRDefault="002D5BD9" w:rsidP="008C57BE">
            <w:pPr>
              <w:adjustRightInd w:val="0"/>
              <w:snapToGrid w:val="0"/>
              <w:textAlignment w:val="baseline"/>
              <w:rPr>
                <w:rFonts w:ascii="宋体"/>
              </w:rPr>
            </w:pPr>
            <w:r w:rsidRPr="00DF1E76">
              <w:rPr>
                <w:rFonts w:ascii="宋体" w:hAnsi="宋体" w:cs="宋体"/>
              </w:rPr>
              <w:t>C/Ku</w:t>
            </w:r>
            <w:r w:rsidRPr="00DF1E76">
              <w:rPr>
                <w:rFonts w:ascii="宋体" w:hAnsi="宋体" w:cs="宋体" w:hint="eastAsia"/>
              </w:rPr>
              <w:t>兼容及</w:t>
            </w:r>
            <w:r w:rsidRPr="00DF1E76">
              <w:rPr>
                <w:rFonts w:ascii="宋体" w:hAnsi="宋体" w:cs="宋体"/>
              </w:rPr>
              <w:t>SCPC/MCPC</w:t>
            </w:r>
            <w:r w:rsidRPr="00DF1E76">
              <w:rPr>
                <w:rFonts w:ascii="宋体" w:hAnsi="宋体" w:cs="宋体" w:hint="eastAsia"/>
              </w:rPr>
              <w:t>兼容</w:t>
            </w:r>
          </w:p>
        </w:tc>
        <w:tc>
          <w:tcPr>
            <w:tcW w:w="1843" w:type="dxa"/>
            <w:vAlign w:val="center"/>
          </w:tcPr>
          <w:p w:rsidR="002D5BD9" w:rsidRPr="00DF1E76" w:rsidRDefault="002D5BD9" w:rsidP="008C57BE">
            <w:pPr>
              <w:adjustRightInd w:val="0"/>
              <w:snapToGrid w:val="0"/>
              <w:spacing w:line="320" w:lineRule="exact"/>
              <w:textAlignment w:val="baseline"/>
              <w:rPr>
                <w:rFonts w:ascii="宋体" w:hAnsi="Courier New" w:cs="宋体"/>
                <w:lang w:val="de-DE"/>
              </w:rPr>
            </w:pPr>
            <w:r w:rsidRPr="00DF1E76">
              <w:rPr>
                <w:rFonts w:ascii="宋体" w:hAnsi="Courier New" w:cs="宋体"/>
                <w:lang w:val="de-DE"/>
              </w:rPr>
              <w:t>GB/T 11442-2016 4.4.2.7 b)</w:t>
            </w:r>
          </w:p>
          <w:p w:rsidR="002D5BD9" w:rsidRPr="00DF1E76" w:rsidRDefault="002D5BD9" w:rsidP="008C57BE">
            <w:pPr>
              <w:adjustRightInd w:val="0"/>
              <w:snapToGrid w:val="0"/>
              <w:spacing w:line="320" w:lineRule="exact"/>
              <w:textAlignment w:val="baseline"/>
              <w:rPr>
                <w:rFonts w:ascii="宋体" w:hAnsi="Courier New" w:cs="宋体"/>
                <w:lang w:val="de-DE"/>
              </w:rPr>
            </w:pPr>
            <w:r w:rsidRPr="00DF1E76">
              <w:rPr>
                <w:rFonts w:ascii="宋体" w:hAnsi="Courier New" w:cs="宋体"/>
                <w:lang w:val="de-DE"/>
              </w:rPr>
              <w:t>GB/T 16954-2016 4.4.1.7 b)</w:t>
            </w:r>
          </w:p>
        </w:tc>
        <w:tc>
          <w:tcPr>
            <w:tcW w:w="1134" w:type="dxa"/>
            <w:vMerge/>
          </w:tcPr>
          <w:p w:rsidR="002D5BD9" w:rsidRPr="00DF1E76" w:rsidRDefault="002D5BD9" w:rsidP="00F0256D">
            <w:pPr>
              <w:adjustRightInd w:val="0"/>
              <w:snapToGrid w:val="0"/>
              <w:textAlignment w:val="baseline"/>
              <w:rPr>
                <w:rFonts w:ascii="宋体"/>
              </w:rPr>
            </w:pPr>
          </w:p>
        </w:tc>
        <w:tc>
          <w:tcPr>
            <w:tcW w:w="3118" w:type="dxa"/>
            <w:vMerge/>
          </w:tcPr>
          <w:p w:rsidR="002D5BD9" w:rsidRPr="00DF1E76" w:rsidRDefault="002D5BD9" w:rsidP="00F0256D">
            <w:pPr>
              <w:tabs>
                <w:tab w:val="left" w:pos="0"/>
              </w:tabs>
              <w:snapToGrid w:val="0"/>
              <w:ind w:right="74"/>
              <w:rPr>
                <w:rFonts w:ascii="宋体"/>
              </w:rPr>
            </w:pPr>
          </w:p>
        </w:tc>
      </w:tr>
      <w:tr w:rsidR="002D5BD9" w:rsidRPr="00DF1E76">
        <w:trPr>
          <w:trHeight w:val="851"/>
        </w:trPr>
        <w:tc>
          <w:tcPr>
            <w:tcW w:w="422" w:type="dxa"/>
            <w:vMerge/>
          </w:tcPr>
          <w:p w:rsidR="002D5BD9" w:rsidRPr="00DF1E76" w:rsidRDefault="002D5BD9" w:rsidP="00F0256D">
            <w:pPr>
              <w:adjustRightInd w:val="0"/>
              <w:jc w:val="center"/>
              <w:textAlignment w:val="baseline"/>
              <w:rPr>
                <w:rFonts w:ascii="宋体" w:hAnsi="Courier New"/>
              </w:rPr>
            </w:pPr>
          </w:p>
        </w:tc>
        <w:tc>
          <w:tcPr>
            <w:tcW w:w="1104" w:type="dxa"/>
            <w:vMerge/>
          </w:tcPr>
          <w:p w:rsidR="002D5BD9" w:rsidRPr="00DF1E76" w:rsidRDefault="002D5BD9" w:rsidP="00F0256D">
            <w:pPr>
              <w:adjustRightInd w:val="0"/>
              <w:snapToGrid w:val="0"/>
              <w:jc w:val="center"/>
              <w:textAlignment w:val="baseline"/>
              <w:rPr>
                <w:rFonts w:ascii="宋体" w:hAnsi="Courier New"/>
              </w:rPr>
            </w:pPr>
          </w:p>
        </w:tc>
        <w:tc>
          <w:tcPr>
            <w:tcW w:w="567" w:type="dxa"/>
            <w:vMerge w:val="restart"/>
            <w:vAlign w:val="center"/>
          </w:tcPr>
          <w:p w:rsidR="002D5BD9" w:rsidRPr="00DF1E76" w:rsidRDefault="002D5BD9" w:rsidP="008C57BE">
            <w:pPr>
              <w:adjustRightInd w:val="0"/>
              <w:snapToGrid w:val="0"/>
              <w:textAlignment w:val="baseline"/>
              <w:rPr>
                <w:rFonts w:ascii="宋体"/>
              </w:rPr>
            </w:pPr>
            <w:r w:rsidRPr="00DF1E76">
              <w:rPr>
                <w:rFonts w:ascii="宋体" w:hAnsi="Courier New" w:cs="宋体" w:hint="eastAsia"/>
              </w:rPr>
              <w:t>常温电性能（信道性能）</w:t>
            </w:r>
          </w:p>
        </w:tc>
        <w:tc>
          <w:tcPr>
            <w:tcW w:w="992" w:type="dxa"/>
            <w:vAlign w:val="center"/>
          </w:tcPr>
          <w:p w:rsidR="002D5BD9" w:rsidRPr="008F0A0E" w:rsidRDefault="002D5BD9" w:rsidP="00D960ED">
            <w:pPr>
              <w:adjustRightInd w:val="0"/>
              <w:snapToGrid w:val="0"/>
              <w:jc w:val="left"/>
              <w:textAlignment w:val="baseline"/>
              <w:rPr>
                <w:rFonts w:ascii="宋体"/>
              </w:rPr>
            </w:pPr>
            <w:r w:rsidRPr="00DF1E76">
              <w:rPr>
                <w:rFonts w:ascii="宋体" w:hAnsi="宋体" w:cs="宋体" w:hint="eastAsia"/>
              </w:rPr>
              <w:t>输入频率范围</w:t>
            </w:r>
          </w:p>
        </w:tc>
        <w:tc>
          <w:tcPr>
            <w:tcW w:w="1843" w:type="dxa"/>
            <w:vAlign w:val="center"/>
          </w:tcPr>
          <w:p w:rsidR="002D5BD9" w:rsidRPr="00DF1E76" w:rsidRDefault="002D5BD9" w:rsidP="00D960ED">
            <w:pPr>
              <w:adjustRightInd w:val="0"/>
              <w:snapToGrid w:val="0"/>
              <w:rPr>
                <w:rFonts w:ascii="宋体"/>
              </w:rPr>
            </w:pPr>
            <w:r w:rsidRPr="00DF1E76">
              <w:rPr>
                <w:rFonts w:ascii="宋体" w:hAnsi="宋体" w:cs="宋体"/>
              </w:rPr>
              <w:t xml:space="preserve">GB/T 11442-2016 </w:t>
            </w:r>
            <w:r w:rsidRPr="00DF1E76">
              <w:rPr>
                <w:rFonts w:ascii="宋体" w:hAnsi="宋体" w:cs="宋体" w:hint="eastAsia"/>
              </w:rPr>
              <w:t>表</w:t>
            </w:r>
            <w:r w:rsidRPr="00DF1E76">
              <w:rPr>
                <w:rFonts w:ascii="宋体" w:hAnsi="宋体" w:cs="宋体"/>
              </w:rPr>
              <w:t xml:space="preserve">11 </w:t>
            </w:r>
            <w:r w:rsidRPr="00DF1E76">
              <w:rPr>
                <w:rFonts w:ascii="宋体" w:hAnsi="宋体" w:cs="宋体" w:hint="eastAsia"/>
              </w:rPr>
              <w:t>序号</w:t>
            </w:r>
            <w:r w:rsidRPr="00DF1E76">
              <w:rPr>
                <w:rFonts w:ascii="宋体" w:hAnsi="宋体" w:cs="宋体"/>
              </w:rPr>
              <w:t>1</w:t>
            </w:r>
          </w:p>
          <w:p w:rsidR="002D5BD9" w:rsidRPr="00DF1E76" w:rsidRDefault="002D5BD9" w:rsidP="00D960ED">
            <w:pPr>
              <w:adjustRightInd w:val="0"/>
              <w:snapToGrid w:val="0"/>
              <w:textAlignment w:val="baseline"/>
              <w:rPr>
                <w:rFonts w:ascii="宋体"/>
              </w:rPr>
            </w:pPr>
            <w:r w:rsidRPr="00DF1E76">
              <w:rPr>
                <w:rFonts w:ascii="宋体" w:hAnsi="宋体" w:cs="宋体"/>
              </w:rPr>
              <w:t xml:space="preserve">GB/T 16954-2016 </w:t>
            </w:r>
            <w:r w:rsidRPr="00DF1E76">
              <w:rPr>
                <w:rFonts w:ascii="宋体" w:hAnsi="宋体" w:cs="宋体" w:hint="eastAsia"/>
              </w:rPr>
              <w:t>表</w:t>
            </w:r>
            <w:r w:rsidRPr="00DF1E76">
              <w:rPr>
                <w:rFonts w:ascii="宋体" w:hAnsi="宋体" w:cs="宋体"/>
              </w:rPr>
              <w:t xml:space="preserve">9 </w:t>
            </w:r>
            <w:r w:rsidRPr="00DF1E76">
              <w:rPr>
                <w:rFonts w:ascii="宋体" w:hAnsi="宋体" w:cs="宋体" w:hint="eastAsia"/>
              </w:rPr>
              <w:t>序号</w:t>
            </w:r>
            <w:r w:rsidRPr="00DF1E76">
              <w:rPr>
                <w:rFonts w:ascii="宋体" w:hAnsi="宋体" w:cs="宋体"/>
              </w:rPr>
              <w:t>1</w:t>
            </w:r>
          </w:p>
        </w:tc>
        <w:tc>
          <w:tcPr>
            <w:tcW w:w="1134" w:type="dxa"/>
            <w:vMerge w:val="restart"/>
            <w:vAlign w:val="center"/>
          </w:tcPr>
          <w:p w:rsidR="002D5BD9" w:rsidRPr="00DF1E76" w:rsidRDefault="002D5BD9" w:rsidP="00D960ED">
            <w:pPr>
              <w:adjustRightInd w:val="0"/>
              <w:snapToGrid w:val="0"/>
              <w:textAlignment w:val="baseline"/>
              <w:rPr>
                <w:rFonts w:ascii="宋体"/>
              </w:rPr>
            </w:pPr>
            <w:r w:rsidRPr="00DF1E76">
              <w:rPr>
                <w:rFonts w:ascii="宋体" w:hAnsi="宋体" w:cs="宋体" w:hint="eastAsia"/>
              </w:rPr>
              <w:t>码流发生器</w:t>
            </w:r>
          </w:p>
          <w:p w:rsidR="002D5BD9" w:rsidRPr="00DF1E76" w:rsidRDefault="002D5BD9" w:rsidP="00D960ED">
            <w:pPr>
              <w:adjustRightInd w:val="0"/>
              <w:snapToGrid w:val="0"/>
              <w:textAlignment w:val="baseline"/>
              <w:rPr>
                <w:rFonts w:ascii="宋体"/>
              </w:rPr>
            </w:pPr>
          </w:p>
          <w:p w:rsidR="002D5BD9" w:rsidRPr="00DF1E76" w:rsidRDefault="002D5BD9" w:rsidP="00D960ED">
            <w:pPr>
              <w:adjustRightInd w:val="0"/>
              <w:snapToGrid w:val="0"/>
              <w:textAlignment w:val="baseline"/>
              <w:rPr>
                <w:rFonts w:ascii="宋体"/>
              </w:rPr>
            </w:pPr>
          </w:p>
          <w:p w:rsidR="002D5BD9" w:rsidRPr="00DF1E76" w:rsidRDefault="002D5BD9" w:rsidP="00D960ED">
            <w:pPr>
              <w:adjustRightInd w:val="0"/>
              <w:snapToGrid w:val="0"/>
              <w:textAlignment w:val="baseline"/>
              <w:rPr>
                <w:rFonts w:ascii="宋体"/>
              </w:rPr>
            </w:pPr>
            <w:r w:rsidRPr="00DF1E76">
              <w:rPr>
                <w:rFonts w:ascii="宋体" w:hAnsi="宋体" w:cs="宋体" w:hint="eastAsia"/>
              </w:rPr>
              <w:t>电视测试发射机</w:t>
            </w:r>
          </w:p>
          <w:p w:rsidR="002D5BD9" w:rsidRPr="00DF1E76" w:rsidRDefault="002D5BD9" w:rsidP="00D960ED">
            <w:pPr>
              <w:adjustRightInd w:val="0"/>
              <w:snapToGrid w:val="0"/>
              <w:textAlignment w:val="baseline"/>
              <w:rPr>
                <w:rFonts w:ascii="宋体"/>
              </w:rPr>
            </w:pPr>
          </w:p>
          <w:p w:rsidR="002D5BD9" w:rsidRPr="00DF1E76" w:rsidRDefault="002D5BD9" w:rsidP="00D960ED">
            <w:pPr>
              <w:adjustRightInd w:val="0"/>
              <w:snapToGrid w:val="0"/>
              <w:textAlignment w:val="baseline"/>
              <w:rPr>
                <w:rFonts w:ascii="宋体"/>
              </w:rPr>
            </w:pPr>
          </w:p>
        </w:tc>
        <w:tc>
          <w:tcPr>
            <w:tcW w:w="3118" w:type="dxa"/>
            <w:vMerge w:val="restart"/>
            <w:vAlign w:val="center"/>
          </w:tcPr>
          <w:p w:rsidR="002D5BD9" w:rsidRPr="00DF1E76" w:rsidRDefault="002D5BD9" w:rsidP="00D960ED">
            <w:pPr>
              <w:tabs>
                <w:tab w:val="left" w:pos="0"/>
              </w:tabs>
              <w:snapToGrid w:val="0"/>
              <w:rPr>
                <w:rFonts w:ascii="宋体"/>
              </w:rPr>
            </w:pPr>
            <w:r w:rsidRPr="00DF1E76">
              <w:rPr>
                <w:rFonts w:ascii="宋体" w:hAnsi="宋体" w:cs="宋体" w:hint="eastAsia"/>
              </w:rPr>
              <w:t>符号率</w:t>
            </w:r>
            <w:r w:rsidRPr="00DF1E76">
              <w:rPr>
                <w:rFonts w:ascii="宋体" w:hAnsi="宋体" w:cs="宋体"/>
              </w:rPr>
              <w:t>:2MS/s</w:t>
            </w:r>
            <w:r w:rsidRPr="00DF1E76">
              <w:t>~</w:t>
            </w:r>
            <w:r w:rsidRPr="00DF1E76">
              <w:rPr>
                <w:rFonts w:ascii="宋体" w:hAnsi="宋体" w:cs="宋体"/>
              </w:rPr>
              <w:t>40MS/s</w:t>
            </w:r>
          </w:p>
          <w:p w:rsidR="002D5BD9" w:rsidRPr="00DF1E76" w:rsidRDefault="002D5BD9" w:rsidP="00D960ED">
            <w:pPr>
              <w:tabs>
                <w:tab w:val="left" w:pos="0"/>
              </w:tabs>
              <w:snapToGrid w:val="0"/>
              <w:rPr>
                <w:rFonts w:ascii="宋体"/>
              </w:rPr>
            </w:pPr>
          </w:p>
          <w:p w:rsidR="002D5BD9" w:rsidRPr="00DF1E76" w:rsidRDefault="002D5BD9" w:rsidP="00D960ED">
            <w:pPr>
              <w:tabs>
                <w:tab w:val="left" w:pos="0"/>
              </w:tabs>
              <w:snapToGrid w:val="0"/>
              <w:rPr>
                <w:rFonts w:ascii="宋体"/>
              </w:rPr>
            </w:pPr>
          </w:p>
          <w:p w:rsidR="002D5BD9" w:rsidRPr="00DF1E76" w:rsidRDefault="002D5BD9" w:rsidP="00D960ED">
            <w:pPr>
              <w:tabs>
                <w:tab w:val="left" w:pos="0"/>
              </w:tabs>
              <w:snapToGrid w:val="0"/>
              <w:rPr>
                <w:rFonts w:ascii="宋体"/>
              </w:rPr>
            </w:pPr>
            <w:r w:rsidRPr="00DF1E76">
              <w:rPr>
                <w:rFonts w:ascii="宋体" w:hAnsi="宋体" w:cs="宋体" w:hint="eastAsia"/>
              </w:rPr>
              <w:t>频率范围：</w:t>
            </w:r>
            <w:r w:rsidRPr="00DF1E76">
              <w:rPr>
                <w:rFonts w:ascii="宋体" w:hAnsi="宋体" w:cs="宋体"/>
              </w:rPr>
              <w:t>950MHz</w:t>
            </w:r>
            <w:r w:rsidRPr="00DF1E76">
              <w:t>~</w:t>
            </w:r>
            <w:r w:rsidRPr="00DF1E76">
              <w:rPr>
                <w:rFonts w:ascii="宋体" w:hAnsi="宋体" w:cs="宋体"/>
              </w:rPr>
              <w:t>2150MHz</w:t>
            </w:r>
          </w:p>
          <w:p w:rsidR="002D5BD9" w:rsidRPr="00DF1E76" w:rsidRDefault="002D5BD9" w:rsidP="00D960ED">
            <w:pPr>
              <w:tabs>
                <w:tab w:val="left" w:pos="0"/>
              </w:tabs>
              <w:snapToGrid w:val="0"/>
              <w:rPr>
                <w:rFonts w:ascii="宋体"/>
              </w:rPr>
            </w:pPr>
            <w:r w:rsidRPr="00DF1E76">
              <w:rPr>
                <w:rFonts w:ascii="宋体" w:hAnsi="宋体" w:cs="宋体" w:hint="eastAsia"/>
              </w:rPr>
              <w:t>频率精度：</w:t>
            </w:r>
            <w:r w:rsidRPr="00DF1E76">
              <w:rPr>
                <w:rFonts w:ascii="宋体" w:hAnsi="宋体" w:cs="宋体"/>
              </w:rPr>
              <w:t>1</w:t>
            </w:r>
            <w:r w:rsidRPr="00DF1E76">
              <w:rPr>
                <w:rFonts w:ascii="宋体" w:hAnsi="宋体" w:cs="宋体" w:hint="eastAsia"/>
              </w:rPr>
              <w:t>×</w:t>
            </w:r>
            <w:r w:rsidRPr="00DF1E76">
              <w:rPr>
                <w:rFonts w:ascii="宋体" w:hAnsi="宋体" w:cs="宋体"/>
              </w:rPr>
              <w:t>10</w:t>
            </w:r>
            <w:r w:rsidRPr="00DF1E76">
              <w:rPr>
                <w:rFonts w:ascii="宋体" w:hAnsi="宋体" w:cs="宋体"/>
                <w:vertAlign w:val="superscript"/>
              </w:rPr>
              <w:t>-6</w:t>
            </w:r>
          </w:p>
          <w:p w:rsidR="002D5BD9" w:rsidRPr="00DF1E76" w:rsidRDefault="002D5BD9" w:rsidP="00D960ED">
            <w:pPr>
              <w:tabs>
                <w:tab w:val="left" w:pos="0"/>
              </w:tabs>
              <w:snapToGrid w:val="0"/>
              <w:rPr>
                <w:rFonts w:ascii="宋体"/>
              </w:rPr>
            </w:pPr>
            <w:r w:rsidRPr="00DF1E76">
              <w:rPr>
                <w:rFonts w:ascii="宋体" w:hAnsi="宋体" w:cs="宋体" w:hint="eastAsia"/>
              </w:rPr>
              <w:t>功率范围：</w:t>
            </w:r>
            <w:r w:rsidRPr="00DF1E76">
              <w:rPr>
                <w:rFonts w:ascii="宋体" w:hAnsi="宋体" w:cs="宋体"/>
              </w:rPr>
              <w:t>-65dBm</w:t>
            </w:r>
            <w:r w:rsidRPr="00DF1E76">
              <w:t>~</w:t>
            </w:r>
            <w:r w:rsidRPr="00DF1E76">
              <w:rPr>
                <w:rFonts w:ascii="宋体" w:hAnsi="宋体" w:cs="宋体"/>
              </w:rPr>
              <w:t>-25dBm</w:t>
            </w:r>
          </w:p>
          <w:p w:rsidR="002D5BD9" w:rsidRPr="00DF1E76" w:rsidRDefault="002D5BD9" w:rsidP="00D960ED">
            <w:pPr>
              <w:tabs>
                <w:tab w:val="left" w:pos="0"/>
              </w:tabs>
              <w:snapToGrid w:val="0"/>
              <w:rPr>
                <w:rFonts w:ascii="宋体"/>
              </w:rPr>
            </w:pPr>
            <w:r w:rsidRPr="00DF1E76">
              <w:rPr>
                <w:rFonts w:ascii="宋体" w:hAnsi="宋体" w:cs="宋体" w:hint="eastAsia"/>
              </w:rPr>
              <w:t>功率精度：±</w:t>
            </w:r>
            <w:r w:rsidRPr="00DF1E76">
              <w:rPr>
                <w:rFonts w:ascii="宋体" w:hAnsi="宋体" w:cs="宋体"/>
              </w:rPr>
              <w:t xml:space="preserve">0.5dB </w:t>
            </w:r>
          </w:p>
        </w:tc>
      </w:tr>
      <w:tr w:rsidR="002D5BD9" w:rsidRPr="00DF1E76">
        <w:trPr>
          <w:trHeight w:val="851"/>
        </w:trPr>
        <w:tc>
          <w:tcPr>
            <w:tcW w:w="422" w:type="dxa"/>
            <w:vMerge/>
          </w:tcPr>
          <w:p w:rsidR="002D5BD9" w:rsidRPr="00DF1E76" w:rsidRDefault="002D5BD9" w:rsidP="00F0256D">
            <w:pPr>
              <w:adjustRightInd w:val="0"/>
              <w:jc w:val="center"/>
              <w:textAlignment w:val="baseline"/>
              <w:rPr>
                <w:rFonts w:ascii="宋体" w:hAnsi="Courier New"/>
              </w:rPr>
            </w:pPr>
          </w:p>
        </w:tc>
        <w:tc>
          <w:tcPr>
            <w:tcW w:w="1104" w:type="dxa"/>
            <w:vMerge/>
          </w:tcPr>
          <w:p w:rsidR="002D5BD9" w:rsidRPr="00DF1E76" w:rsidRDefault="002D5BD9" w:rsidP="00F0256D">
            <w:pPr>
              <w:adjustRightInd w:val="0"/>
              <w:snapToGrid w:val="0"/>
              <w:jc w:val="center"/>
              <w:textAlignment w:val="baseline"/>
              <w:rPr>
                <w:rFonts w:ascii="宋体" w:hAnsi="Courier New"/>
              </w:rPr>
            </w:pPr>
          </w:p>
        </w:tc>
        <w:tc>
          <w:tcPr>
            <w:tcW w:w="567" w:type="dxa"/>
            <w:vMerge/>
            <w:vAlign w:val="center"/>
          </w:tcPr>
          <w:p w:rsidR="002D5BD9" w:rsidRPr="00DF1E76" w:rsidRDefault="002D5BD9" w:rsidP="008C57BE">
            <w:pPr>
              <w:adjustRightInd w:val="0"/>
              <w:snapToGrid w:val="0"/>
              <w:textAlignment w:val="baseline"/>
              <w:rPr>
                <w:rFonts w:ascii="宋体"/>
              </w:rPr>
            </w:pPr>
          </w:p>
        </w:tc>
        <w:tc>
          <w:tcPr>
            <w:tcW w:w="992" w:type="dxa"/>
            <w:vAlign w:val="center"/>
          </w:tcPr>
          <w:p w:rsidR="002D5BD9" w:rsidRPr="008F0A0E" w:rsidRDefault="002D5BD9" w:rsidP="00D960ED">
            <w:pPr>
              <w:adjustRightInd w:val="0"/>
              <w:snapToGrid w:val="0"/>
              <w:jc w:val="left"/>
              <w:textAlignment w:val="baseline"/>
              <w:rPr>
                <w:rFonts w:ascii="宋体"/>
              </w:rPr>
            </w:pPr>
            <w:r w:rsidRPr="00DF1E76">
              <w:rPr>
                <w:rFonts w:ascii="宋体" w:hAnsi="宋体" w:cs="宋体" w:hint="eastAsia"/>
              </w:rPr>
              <w:t>输入电平范围</w:t>
            </w:r>
          </w:p>
        </w:tc>
        <w:tc>
          <w:tcPr>
            <w:tcW w:w="1843" w:type="dxa"/>
            <w:vAlign w:val="center"/>
          </w:tcPr>
          <w:p w:rsidR="002D5BD9" w:rsidRPr="00DF1E76" w:rsidRDefault="002D5BD9" w:rsidP="00D960ED">
            <w:pPr>
              <w:adjustRightInd w:val="0"/>
              <w:snapToGrid w:val="0"/>
              <w:rPr>
                <w:rFonts w:ascii="宋体"/>
              </w:rPr>
            </w:pPr>
            <w:r w:rsidRPr="00DF1E76">
              <w:rPr>
                <w:rFonts w:ascii="宋体" w:hAnsi="宋体" w:cs="宋体"/>
              </w:rPr>
              <w:t xml:space="preserve">GB/T 11442-2016 </w:t>
            </w:r>
            <w:r w:rsidRPr="00DF1E76">
              <w:rPr>
                <w:rFonts w:ascii="宋体" w:hAnsi="宋体" w:cs="宋体" w:hint="eastAsia"/>
              </w:rPr>
              <w:t>表</w:t>
            </w:r>
            <w:r w:rsidRPr="00DF1E76">
              <w:rPr>
                <w:rFonts w:ascii="宋体" w:hAnsi="宋体" w:cs="宋体"/>
              </w:rPr>
              <w:t xml:space="preserve">11 </w:t>
            </w:r>
            <w:r w:rsidRPr="00DF1E76">
              <w:rPr>
                <w:rFonts w:ascii="宋体" w:hAnsi="宋体" w:cs="宋体" w:hint="eastAsia"/>
              </w:rPr>
              <w:t>序号</w:t>
            </w:r>
            <w:r w:rsidRPr="00DF1E76">
              <w:rPr>
                <w:rFonts w:ascii="宋体" w:hAnsi="宋体" w:cs="宋体"/>
              </w:rPr>
              <w:t>2</w:t>
            </w:r>
          </w:p>
          <w:p w:rsidR="002D5BD9" w:rsidRPr="00DF1E76" w:rsidRDefault="002D5BD9" w:rsidP="00D960ED">
            <w:pPr>
              <w:adjustRightInd w:val="0"/>
              <w:snapToGrid w:val="0"/>
              <w:textAlignment w:val="baseline"/>
              <w:rPr>
                <w:rFonts w:ascii="宋体"/>
              </w:rPr>
            </w:pPr>
            <w:r w:rsidRPr="00DF1E76">
              <w:rPr>
                <w:rFonts w:ascii="宋体" w:hAnsi="宋体" w:cs="宋体"/>
              </w:rPr>
              <w:t xml:space="preserve">GB/T 16954-2016 </w:t>
            </w:r>
            <w:r w:rsidRPr="00DF1E76">
              <w:rPr>
                <w:rFonts w:ascii="宋体" w:hAnsi="宋体" w:cs="宋体" w:hint="eastAsia"/>
              </w:rPr>
              <w:t>表</w:t>
            </w:r>
            <w:r w:rsidRPr="00DF1E76">
              <w:rPr>
                <w:rFonts w:ascii="宋体" w:hAnsi="宋体" w:cs="宋体"/>
              </w:rPr>
              <w:t xml:space="preserve">9 </w:t>
            </w:r>
            <w:r w:rsidRPr="00DF1E76">
              <w:rPr>
                <w:rFonts w:ascii="宋体" w:hAnsi="宋体" w:cs="宋体" w:hint="eastAsia"/>
              </w:rPr>
              <w:t>序号</w:t>
            </w:r>
            <w:r w:rsidRPr="00DF1E76">
              <w:rPr>
                <w:rFonts w:ascii="宋体" w:hAnsi="宋体" w:cs="宋体"/>
              </w:rPr>
              <w:t>2</w:t>
            </w:r>
          </w:p>
        </w:tc>
        <w:tc>
          <w:tcPr>
            <w:tcW w:w="1134" w:type="dxa"/>
            <w:vMerge/>
          </w:tcPr>
          <w:p w:rsidR="002D5BD9" w:rsidRPr="00DF1E76" w:rsidRDefault="002D5BD9" w:rsidP="00F0256D">
            <w:pPr>
              <w:adjustRightInd w:val="0"/>
              <w:snapToGrid w:val="0"/>
              <w:textAlignment w:val="baseline"/>
              <w:rPr>
                <w:rFonts w:ascii="宋体"/>
              </w:rPr>
            </w:pPr>
          </w:p>
        </w:tc>
        <w:tc>
          <w:tcPr>
            <w:tcW w:w="3118" w:type="dxa"/>
            <w:vMerge/>
          </w:tcPr>
          <w:p w:rsidR="002D5BD9" w:rsidRPr="00DF1E76" w:rsidRDefault="002D5BD9" w:rsidP="00F0256D">
            <w:pPr>
              <w:tabs>
                <w:tab w:val="left" w:pos="0"/>
              </w:tabs>
              <w:snapToGrid w:val="0"/>
              <w:ind w:right="74"/>
              <w:rPr>
                <w:rFonts w:ascii="宋体"/>
              </w:rPr>
            </w:pPr>
          </w:p>
        </w:tc>
      </w:tr>
      <w:tr w:rsidR="002D5BD9" w:rsidRPr="00DF1E76">
        <w:trPr>
          <w:trHeight w:val="851"/>
        </w:trPr>
        <w:tc>
          <w:tcPr>
            <w:tcW w:w="422" w:type="dxa"/>
            <w:vMerge/>
          </w:tcPr>
          <w:p w:rsidR="002D5BD9" w:rsidRPr="00DF1E76" w:rsidRDefault="002D5BD9" w:rsidP="00F0256D">
            <w:pPr>
              <w:adjustRightInd w:val="0"/>
              <w:jc w:val="center"/>
              <w:textAlignment w:val="baseline"/>
              <w:rPr>
                <w:rFonts w:ascii="宋体" w:hAnsi="Courier New"/>
              </w:rPr>
            </w:pPr>
          </w:p>
        </w:tc>
        <w:tc>
          <w:tcPr>
            <w:tcW w:w="1104" w:type="dxa"/>
            <w:vMerge/>
          </w:tcPr>
          <w:p w:rsidR="002D5BD9" w:rsidRPr="00DF1E76" w:rsidRDefault="002D5BD9" w:rsidP="00F0256D">
            <w:pPr>
              <w:adjustRightInd w:val="0"/>
              <w:snapToGrid w:val="0"/>
              <w:jc w:val="center"/>
              <w:textAlignment w:val="baseline"/>
              <w:rPr>
                <w:rFonts w:ascii="宋体" w:hAnsi="Courier New"/>
              </w:rPr>
            </w:pPr>
          </w:p>
        </w:tc>
        <w:tc>
          <w:tcPr>
            <w:tcW w:w="567" w:type="dxa"/>
            <w:vMerge/>
            <w:vAlign w:val="center"/>
          </w:tcPr>
          <w:p w:rsidR="002D5BD9" w:rsidRPr="00DF1E76" w:rsidRDefault="002D5BD9" w:rsidP="008C57BE">
            <w:pPr>
              <w:adjustRightInd w:val="0"/>
              <w:snapToGrid w:val="0"/>
              <w:textAlignment w:val="baseline"/>
              <w:rPr>
                <w:rFonts w:ascii="宋体"/>
              </w:rPr>
            </w:pPr>
          </w:p>
        </w:tc>
        <w:tc>
          <w:tcPr>
            <w:tcW w:w="992" w:type="dxa"/>
            <w:vAlign w:val="center"/>
          </w:tcPr>
          <w:p w:rsidR="002D5BD9" w:rsidRPr="008F0A0E" w:rsidRDefault="002D5BD9" w:rsidP="00D960ED">
            <w:pPr>
              <w:adjustRightInd w:val="0"/>
              <w:snapToGrid w:val="0"/>
              <w:jc w:val="left"/>
              <w:textAlignment w:val="baseline"/>
              <w:rPr>
                <w:rFonts w:ascii="宋体"/>
              </w:rPr>
            </w:pPr>
            <w:r w:rsidRPr="00DF1E76">
              <w:rPr>
                <w:rFonts w:ascii="宋体" w:hAnsi="宋体" w:cs="宋体" w:hint="eastAsia"/>
              </w:rPr>
              <w:t>符号率范围</w:t>
            </w:r>
          </w:p>
        </w:tc>
        <w:tc>
          <w:tcPr>
            <w:tcW w:w="1843" w:type="dxa"/>
            <w:vAlign w:val="center"/>
          </w:tcPr>
          <w:p w:rsidR="002D5BD9" w:rsidRPr="00DF1E76" w:rsidRDefault="002D5BD9" w:rsidP="00D960ED">
            <w:pPr>
              <w:adjustRightInd w:val="0"/>
              <w:snapToGrid w:val="0"/>
              <w:rPr>
                <w:rFonts w:ascii="宋体"/>
              </w:rPr>
            </w:pPr>
            <w:r w:rsidRPr="00DF1E76">
              <w:rPr>
                <w:rFonts w:ascii="宋体" w:hAnsi="宋体" w:cs="宋体"/>
              </w:rPr>
              <w:t xml:space="preserve">GB/T 11442-2016 </w:t>
            </w:r>
            <w:r w:rsidRPr="00DF1E76">
              <w:rPr>
                <w:rFonts w:ascii="宋体" w:hAnsi="宋体" w:cs="宋体" w:hint="eastAsia"/>
              </w:rPr>
              <w:t>表</w:t>
            </w:r>
            <w:r w:rsidRPr="00DF1E76">
              <w:rPr>
                <w:rFonts w:ascii="宋体" w:hAnsi="宋体" w:cs="宋体"/>
              </w:rPr>
              <w:t xml:space="preserve">11 </w:t>
            </w:r>
            <w:r w:rsidRPr="00DF1E76">
              <w:rPr>
                <w:rFonts w:ascii="宋体" w:hAnsi="宋体" w:cs="宋体" w:hint="eastAsia"/>
              </w:rPr>
              <w:t>序号</w:t>
            </w:r>
            <w:r w:rsidRPr="00DF1E76">
              <w:rPr>
                <w:rFonts w:ascii="宋体" w:hAnsi="宋体" w:cs="宋体"/>
              </w:rPr>
              <w:t>3</w:t>
            </w:r>
          </w:p>
          <w:p w:rsidR="002D5BD9" w:rsidRPr="00DF1E76" w:rsidRDefault="002D5BD9" w:rsidP="00D960ED">
            <w:pPr>
              <w:tabs>
                <w:tab w:val="left" w:pos="0"/>
              </w:tabs>
              <w:snapToGrid w:val="0"/>
              <w:rPr>
                <w:rFonts w:ascii="宋体"/>
              </w:rPr>
            </w:pPr>
            <w:r w:rsidRPr="00DF1E76">
              <w:rPr>
                <w:rFonts w:ascii="宋体" w:hAnsi="宋体" w:cs="宋体"/>
              </w:rPr>
              <w:t xml:space="preserve">GB/T 16954-2016 </w:t>
            </w:r>
            <w:r w:rsidRPr="00DF1E76">
              <w:rPr>
                <w:rFonts w:ascii="宋体" w:hAnsi="宋体" w:cs="宋体" w:hint="eastAsia"/>
              </w:rPr>
              <w:t>表</w:t>
            </w:r>
            <w:r w:rsidRPr="00DF1E76">
              <w:rPr>
                <w:rFonts w:ascii="宋体" w:hAnsi="宋体" w:cs="宋体"/>
              </w:rPr>
              <w:t xml:space="preserve">9 </w:t>
            </w:r>
            <w:r w:rsidRPr="00DF1E76">
              <w:rPr>
                <w:rFonts w:ascii="宋体" w:hAnsi="宋体" w:cs="宋体" w:hint="eastAsia"/>
              </w:rPr>
              <w:t>序号</w:t>
            </w:r>
            <w:r w:rsidRPr="00DF1E76">
              <w:rPr>
                <w:rFonts w:ascii="宋体" w:hAnsi="宋体" w:cs="宋体"/>
              </w:rPr>
              <w:t>3</w:t>
            </w:r>
          </w:p>
        </w:tc>
        <w:tc>
          <w:tcPr>
            <w:tcW w:w="1134" w:type="dxa"/>
            <w:vMerge/>
            <w:vAlign w:val="center"/>
          </w:tcPr>
          <w:p w:rsidR="002D5BD9" w:rsidRPr="00DF1E76" w:rsidRDefault="002D5BD9" w:rsidP="00F0256D">
            <w:pPr>
              <w:adjustRightInd w:val="0"/>
              <w:snapToGrid w:val="0"/>
              <w:textAlignment w:val="baseline"/>
              <w:rPr>
                <w:rFonts w:ascii="宋体"/>
              </w:rPr>
            </w:pPr>
          </w:p>
        </w:tc>
        <w:tc>
          <w:tcPr>
            <w:tcW w:w="3118" w:type="dxa"/>
            <w:vMerge/>
            <w:vAlign w:val="center"/>
          </w:tcPr>
          <w:p w:rsidR="002D5BD9" w:rsidRPr="00DF1E76" w:rsidRDefault="002D5BD9" w:rsidP="00F0256D">
            <w:pPr>
              <w:tabs>
                <w:tab w:val="left" w:pos="0"/>
              </w:tabs>
              <w:snapToGrid w:val="0"/>
              <w:ind w:right="74"/>
              <w:rPr>
                <w:rFonts w:ascii="宋体"/>
              </w:rPr>
            </w:pPr>
          </w:p>
        </w:tc>
      </w:tr>
      <w:tr w:rsidR="002D5BD9" w:rsidRPr="00DF1E76">
        <w:trPr>
          <w:trHeight w:val="851"/>
        </w:trPr>
        <w:tc>
          <w:tcPr>
            <w:tcW w:w="422" w:type="dxa"/>
            <w:vMerge/>
          </w:tcPr>
          <w:p w:rsidR="002D5BD9" w:rsidRPr="00DF1E76" w:rsidRDefault="002D5BD9" w:rsidP="00F0256D">
            <w:pPr>
              <w:adjustRightInd w:val="0"/>
              <w:jc w:val="center"/>
              <w:textAlignment w:val="baseline"/>
              <w:rPr>
                <w:rFonts w:ascii="宋体" w:hAnsi="Courier New"/>
              </w:rPr>
            </w:pPr>
          </w:p>
        </w:tc>
        <w:tc>
          <w:tcPr>
            <w:tcW w:w="1104" w:type="dxa"/>
            <w:vMerge/>
          </w:tcPr>
          <w:p w:rsidR="002D5BD9" w:rsidRPr="00DF1E76" w:rsidRDefault="002D5BD9" w:rsidP="00F0256D">
            <w:pPr>
              <w:adjustRightInd w:val="0"/>
              <w:snapToGrid w:val="0"/>
              <w:jc w:val="center"/>
              <w:textAlignment w:val="baseline"/>
              <w:rPr>
                <w:rFonts w:ascii="宋体" w:hAnsi="Courier New"/>
              </w:rPr>
            </w:pPr>
          </w:p>
        </w:tc>
        <w:tc>
          <w:tcPr>
            <w:tcW w:w="567" w:type="dxa"/>
            <w:vMerge/>
            <w:vAlign w:val="center"/>
          </w:tcPr>
          <w:p w:rsidR="002D5BD9" w:rsidRPr="00DF1E76" w:rsidRDefault="002D5BD9" w:rsidP="008C57BE">
            <w:pPr>
              <w:adjustRightInd w:val="0"/>
              <w:snapToGrid w:val="0"/>
              <w:textAlignment w:val="baseline"/>
              <w:rPr>
                <w:rFonts w:ascii="宋体"/>
              </w:rPr>
            </w:pPr>
          </w:p>
        </w:tc>
        <w:tc>
          <w:tcPr>
            <w:tcW w:w="992" w:type="dxa"/>
            <w:vAlign w:val="center"/>
          </w:tcPr>
          <w:p w:rsidR="002D5BD9" w:rsidRPr="00DF1E76" w:rsidRDefault="002D5BD9" w:rsidP="00D960ED">
            <w:pPr>
              <w:adjustRightInd w:val="0"/>
              <w:snapToGrid w:val="0"/>
              <w:jc w:val="left"/>
              <w:textAlignment w:val="baseline"/>
              <w:rPr>
                <w:rFonts w:ascii="宋体"/>
              </w:rPr>
            </w:pPr>
            <w:r w:rsidRPr="00DF1E76">
              <w:rPr>
                <w:rFonts w:ascii="宋体" w:hAnsi="宋体" w:cs="宋体" w:hint="eastAsia"/>
              </w:rPr>
              <w:t>解调门限</w:t>
            </w:r>
          </w:p>
          <w:p w:rsidR="002D5BD9" w:rsidRPr="008F0A0E" w:rsidRDefault="002D5BD9" w:rsidP="00D960ED">
            <w:pPr>
              <w:adjustRightInd w:val="0"/>
              <w:snapToGrid w:val="0"/>
              <w:jc w:val="left"/>
              <w:textAlignment w:val="baseline"/>
              <w:rPr>
                <w:rFonts w:ascii="宋体"/>
              </w:rPr>
            </w:pPr>
            <w:r w:rsidRPr="00DF1E76">
              <w:rPr>
                <w:rFonts w:ascii="宋体" w:hAnsi="宋体" w:cs="宋体" w:hint="eastAsia"/>
              </w:rPr>
              <w:t>（</w:t>
            </w:r>
            <w:r w:rsidRPr="00DF1E76">
              <w:rPr>
                <w:rFonts w:ascii="宋体" w:hAnsi="宋体" w:cs="宋体"/>
              </w:rPr>
              <w:t>E</w:t>
            </w:r>
            <w:r w:rsidRPr="008F0A0E">
              <w:rPr>
                <w:rFonts w:ascii="宋体" w:hAnsi="宋体" w:cs="宋体"/>
              </w:rPr>
              <w:t>b</w:t>
            </w:r>
            <w:r w:rsidRPr="00DF1E76">
              <w:rPr>
                <w:rFonts w:ascii="宋体" w:hAnsi="宋体" w:cs="宋体"/>
              </w:rPr>
              <w:t>/N</w:t>
            </w:r>
            <w:r w:rsidRPr="008F0A0E">
              <w:rPr>
                <w:rFonts w:ascii="宋体" w:cs="宋体"/>
              </w:rPr>
              <w:t>0</w:t>
            </w:r>
            <w:r w:rsidRPr="00DF1E76">
              <w:rPr>
                <w:rFonts w:ascii="宋体" w:hAnsi="宋体" w:cs="宋体" w:hint="eastAsia"/>
              </w:rPr>
              <w:t>）</w:t>
            </w:r>
          </w:p>
        </w:tc>
        <w:tc>
          <w:tcPr>
            <w:tcW w:w="1843" w:type="dxa"/>
            <w:vAlign w:val="center"/>
          </w:tcPr>
          <w:p w:rsidR="002D5BD9" w:rsidRPr="00DF1E76" w:rsidRDefault="002D5BD9" w:rsidP="00D960ED">
            <w:pPr>
              <w:adjustRightInd w:val="0"/>
              <w:snapToGrid w:val="0"/>
              <w:rPr>
                <w:rFonts w:ascii="宋体"/>
              </w:rPr>
            </w:pPr>
            <w:r w:rsidRPr="00DF1E76">
              <w:rPr>
                <w:rFonts w:ascii="宋体" w:hAnsi="宋体" w:cs="宋体"/>
              </w:rPr>
              <w:t xml:space="preserve">GB/T 11442-2016 </w:t>
            </w:r>
            <w:r w:rsidRPr="00DF1E76">
              <w:rPr>
                <w:rFonts w:ascii="宋体" w:hAnsi="宋体" w:cs="宋体" w:hint="eastAsia"/>
              </w:rPr>
              <w:t>表</w:t>
            </w:r>
            <w:r w:rsidRPr="00DF1E76">
              <w:rPr>
                <w:rFonts w:ascii="宋体" w:hAnsi="宋体" w:cs="宋体"/>
              </w:rPr>
              <w:t xml:space="preserve">11 </w:t>
            </w:r>
            <w:r w:rsidRPr="00DF1E76">
              <w:rPr>
                <w:rFonts w:ascii="宋体" w:hAnsi="宋体" w:cs="宋体" w:hint="eastAsia"/>
              </w:rPr>
              <w:t>序号</w:t>
            </w:r>
            <w:r w:rsidRPr="00DF1E76">
              <w:rPr>
                <w:rFonts w:ascii="宋体" w:hAnsi="宋体" w:cs="宋体"/>
              </w:rPr>
              <w:t>4</w:t>
            </w:r>
          </w:p>
          <w:p w:rsidR="002D5BD9" w:rsidRPr="00DF1E76" w:rsidRDefault="002D5BD9" w:rsidP="00D960ED">
            <w:pPr>
              <w:tabs>
                <w:tab w:val="left" w:pos="0"/>
              </w:tabs>
              <w:snapToGrid w:val="0"/>
              <w:rPr>
                <w:rFonts w:ascii="宋体"/>
              </w:rPr>
            </w:pPr>
            <w:r w:rsidRPr="00DF1E76">
              <w:rPr>
                <w:rFonts w:ascii="宋体" w:hAnsi="宋体" w:cs="宋体"/>
              </w:rPr>
              <w:t xml:space="preserve">GB/T 16954-2016 </w:t>
            </w:r>
            <w:r w:rsidRPr="00DF1E76">
              <w:rPr>
                <w:rFonts w:ascii="宋体" w:hAnsi="宋体" w:cs="宋体" w:hint="eastAsia"/>
              </w:rPr>
              <w:t>表</w:t>
            </w:r>
            <w:r w:rsidRPr="00DF1E76">
              <w:rPr>
                <w:rFonts w:ascii="宋体" w:hAnsi="宋体" w:cs="宋体"/>
              </w:rPr>
              <w:t xml:space="preserve">9 </w:t>
            </w:r>
            <w:r w:rsidRPr="00DF1E76">
              <w:rPr>
                <w:rFonts w:ascii="宋体" w:hAnsi="宋体" w:cs="宋体" w:hint="eastAsia"/>
              </w:rPr>
              <w:t>序号</w:t>
            </w:r>
            <w:r w:rsidRPr="00DF1E76">
              <w:rPr>
                <w:rFonts w:ascii="宋体" w:hAnsi="宋体" w:cs="宋体"/>
              </w:rPr>
              <w:t>4</w:t>
            </w:r>
          </w:p>
        </w:tc>
        <w:tc>
          <w:tcPr>
            <w:tcW w:w="1134" w:type="dxa"/>
            <w:vMerge/>
            <w:vAlign w:val="center"/>
          </w:tcPr>
          <w:p w:rsidR="002D5BD9" w:rsidRPr="00DF1E76" w:rsidRDefault="002D5BD9" w:rsidP="00F0256D">
            <w:pPr>
              <w:adjustRightInd w:val="0"/>
              <w:snapToGrid w:val="0"/>
              <w:textAlignment w:val="baseline"/>
              <w:rPr>
                <w:rFonts w:ascii="宋体"/>
              </w:rPr>
            </w:pPr>
          </w:p>
        </w:tc>
        <w:tc>
          <w:tcPr>
            <w:tcW w:w="3118" w:type="dxa"/>
            <w:vMerge/>
            <w:vAlign w:val="center"/>
          </w:tcPr>
          <w:p w:rsidR="002D5BD9" w:rsidRPr="00DF1E76" w:rsidRDefault="002D5BD9" w:rsidP="00F0256D">
            <w:pPr>
              <w:tabs>
                <w:tab w:val="left" w:pos="0"/>
              </w:tabs>
              <w:snapToGrid w:val="0"/>
              <w:ind w:right="74"/>
              <w:rPr>
                <w:rFonts w:ascii="宋体"/>
              </w:rPr>
            </w:pPr>
          </w:p>
        </w:tc>
      </w:tr>
      <w:tr w:rsidR="002D5BD9" w:rsidRPr="00DF1E76">
        <w:trPr>
          <w:trHeight w:val="851"/>
        </w:trPr>
        <w:tc>
          <w:tcPr>
            <w:tcW w:w="422" w:type="dxa"/>
            <w:vMerge/>
          </w:tcPr>
          <w:p w:rsidR="002D5BD9" w:rsidRPr="00DF1E76" w:rsidRDefault="002D5BD9" w:rsidP="00F0256D">
            <w:pPr>
              <w:adjustRightInd w:val="0"/>
              <w:jc w:val="center"/>
              <w:textAlignment w:val="baseline"/>
              <w:rPr>
                <w:rFonts w:ascii="宋体" w:hAnsi="Courier New"/>
              </w:rPr>
            </w:pPr>
          </w:p>
        </w:tc>
        <w:tc>
          <w:tcPr>
            <w:tcW w:w="1104" w:type="dxa"/>
            <w:vMerge/>
          </w:tcPr>
          <w:p w:rsidR="002D5BD9" w:rsidRPr="00DF1E76" w:rsidRDefault="002D5BD9" w:rsidP="00F0256D">
            <w:pPr>
              <w:adjustRightInd w:val="0"/>
              <w:snapToGrid w:val="0"/>
              <w:jc w:val="center"/>
              <w:textAlignment w:val="baseline"/>
              <w:rPr>
                <w:rFonts w:ascii="宋体" w:hAnsi="Courier New"/>
              </w:rPr>
            </w:pPr>
          </w:p>
        </w:tc>
        <w:tc>
          <w:tcPr>
            <w:tcW w:w="567" w:type="dxa"/>
            <w:vMerge/>
            <w:vAlign w:val="center"/>
          </w:tcPr>
          <w:p w:rsidR="002D5BD9" w:rsidRPr="00DF1E76" w:rsidRDefault="002D5BD9" w:rsidP="008C57BE">
            <w:pPr>
              <w:adjustRightInd w:val="0"/>
              <w:snapToGrid w:val="0"/>
              <w:textAlignment w:val="baseline"/>
              <w:rPr>
                <w:rFonts w:ascii="宋体"/>
              </w:rPr>
            </w:pPr>
          </w:p>
        </w:tc>
        <w:tc>
          <w:tcPr>
            <w:tcW w:w="992" w:type="dxa"/>
            <w:vAlign w:val="center"/>
          </w:tcPr>
          <w:p w:rsidR="002D5BD9" w:rsidRPr="008F0A0E" w:rsidRDefault="002D5BD9" w:rsidP="00D960ED">
            <w:pPr>
              <w:adjustRightInd w:val="0"/>
              <w:snapToGrid w:val="0"/>
              <w:jc w:val="left"/>
              <w:textAlignment w:val="baseline"/>
              <w:rPr>
                <w:rFonts w:ascii="宋体"/>
              </w:rPr>
            </w:pPr>
            <w:r w:rsidRPr="00DF1E76">
              <w:rPr>
                <w:rFonts w:ascii="宋体" w:hAnsi="宋体" w:cs="宋体" w:hint="eastAsia"/>
              </w:rPr>
              <w:t>输入信号捕捉范围</w:t>
            </w:r>
          </w:p>
        </w:tc>
        <w:tc>
          <w:tcPr>
            <w:tcW w:w="1843" w:type="dxa"/>
            <w:vAlign w:val="center"/>
          </w:tcPr>
          <w:p w:rsidR="002D5BD9" w:rsidRPr="00DF1E76" w:rsidRDefault="002D5BD9" w:rsidP="00D960ED">
            <w:pPr>
              <w:adjustRightInd w:val="0"/>
              <w:snapToGrid w:val="0"/>
              <w:rPr>
                <w:rFonts w:ascii="宋体"/>
              </w:rPr>
            </w:pPr>
            <w:r w:rsidRPr="00DF1E76">
              <w:rPr>
                <w:rFonts w:ascii="宋体" w:hAnsi="宋体" w:cs="宋体"/>
              </w:rPr>
              <w:t xml:space="preserve">GB/T 11442-2016 </w:t>
            </w:r>
            <w:r w:rsidRPr="00DF1E76">
              <w:rPr>
                <w:rFonts w:ascii="宋体" w:hAnsi="宋体" w:cs="宋体" w:hint="eastAsia"/>
              </w:rPr>
              <w:t>表</w:t>
            </w:r>
            <w:r w:rsidRPr="00DF1E76">
              <w:rPr>
                <w:rFonts w:ascii="宋体" w:hAnsi="宋体" w:cs="宋体"/>
              </w:rPr>
              <w:t xml:space="preserve">11 </w:t>
            </w:r>
            <w:r w:rsidRPr="00DF1E76">
              <w:rPr>
                <w:rFonts w:ascii="宋体" w:hAnsi="宋体" w:cs="宋体" w:hint="eastAsia"/>
              </w:rPr>
              <w:t>序号</w:t>
            </w:r>
            <w:r w:rsidRPr="00DF1E76">
              <w:rPr>
                <w:rFonts w:ascii="宋体" w:hAnsi="宋体" w:cs="宋体"/>
              </w:rPr>
              <w:t>5</w:t>
            </w:r>
          </w:p>
          <w:p w:rsidR="002D5BD9" w:rsidRPr="00DF1E76" w:rsidRDefault="002D5BD9" w:rsidP="00D960ED">
            <w:pPr>
              <w:tabs>
                <w:tab w:val="left" w:pos="0"/>
              </w:tabs>
              <w:snapToGrid w:val="0"/>
              <w:rPr>
                <w:rFonts w:ascii="宋体"/>
              </w:rPr>
            </w:pPr>
            <w:r w:rsidRPr="00DF1E76">
              <w:rPr>
                <w:rFonts w:ascii="宋体" w:hAnsi="宋体" w:cs="宋体"/>
              </w:rPr>
              <w:t xml:space="preserve">GB/T 16954-2016 </w:t>
            </w:r>
            <w:r w:rsidRPr="00DF1E76">
              <w:rPr>
                <w:rFonts w:ascii="宋体" w:hAnsi="宋体" w:cs="宋体" w:hint="eastAsia"/>
              </w:rPr>
              <w:t>表</w:t>
            </w:r>
            <w:r w:rsidRPr="00DF1E76">
              <w:rPr>
                <w:rFonts w:ascii="宋体" w:hAnsi="宋体" w:cs="宋体"/>
              </w:rPr>
              <w:t xml:space="preserve">9 </w:t>
            </w:r>
            <w:r w:rsidRPr="00DF1E76">
              <w:rPr>
                <w:rFonts w:ascii="宋体" w:hAnsi="宋体" w:cs="宋体" w:hint="eastAsia"/>
              </w:rPr>
              <w:t>序号</w:t>
            </w:r>
            <w:r w:rsidRPr="00DF1E76">
              <w:rPr>
                <w:rFonts w:ascii="宋体" w:hAnsi="宋体" w:cs="宋体"/>
              </w:rPr>
              <w:t>5</w:t>
            </w:r>
          </w:p>
        </w:tc>
        <w:tc>
          <w:tcPr>
            <w:tcW w:w="1134" w:type="dxa"/>
            <w:vMerge/>
            <w:vAlign w:val="center"/>
          </w:tcPr>
          <w:p w:rsidR="002D5BD9" w:rsidRPr="00DF1E76" w:rsidRDefault="002D5BD9" w:rsidP="00F0256D">
            <w:pPr>
              <w:adjustRightInd w:val="0"/>
              <w:snapToGrid w:val="0"/>
              <w:textAlignment w:val="baseline"/>
              <w:rPr>
                <w:rFonts w:ascii="宋体"/>
              </w:rPr>
            </w:pPr>
          </w:p>
        </w:tc>
        <w:tc>
          <w:tcPr>
            <w:tcW w:w="3118" w:type="dxa"/>
            <w:vMerge/>
            <w:vAlign w:val="center"/>
          </w:tcPr>
          <w:p w:rsidR="002D5BD9" w:rsidRPr="00DF1E76" w:rsidRDefault="002D5BD9" w:rsidP="00F0256D">
            <w:pPr>
              <w:tabs>
                <w:tab w:val="left" w:pos="0"/>
              </w:tabs>
              <w:snapToGrid w:val="0"/>
              <w:ind w:right="74"/>
              <w:rPr>
                <w:rFonts w:ascii="宋体"/>
              </w:rPr>
            </w:pPr>
          </w:p>
        </w:tc>
      </w:tr>
    </w:tbl>
    <w:p w:rsidR="002D5BD9" w:rsidRPr="00A01DF6" w:rsidRDefault="002D5BD9" w:rsidP="00993863">
      <w:pPr>
        <w:widowControl/>
        <w:spacing w:line="360" w:lineRule="auto"/>
        <w:jc w:val="center"/>
        <w:rPr>
          <w:rFonts w:ascii="宋体"/>
          <w:b/>
          <w:bCs/>
          <w:color w:val="000000"/>
        </w:rPr>
      </w:pPr>
      <w:r>
        <w:rPr>
          <w:rFonts w:ascii="宋体"/>
          <w:b/>
          <w:bCs/>
        </w:rPr>
        <w:br w:type="page"/>
      </w:r>
      <w:r w:rsidRPr="00A01DF6">
        <w:rPr>
          <w:rFonts w:ascii="宋体" w:hAnsi="宋体" w:cs="宋体" w:hint="eastAsia"/>
          <w:b/>
          <w:bCs/>
        </w:rPr>
        <w:t>表</w:t>
      </w:r>
      <w:r>
        <w:rPr>
          <w:rFonts w:ascii="宋体" w:hAnsi="宋体" w:cs="宋体"/>
          <w:b/>
          <w:bCs/>
        </w:rPr>
        <w:t>3-3-3</w:t>
      </w:r>
      <w:r w:rsidRPr="00A01DF6">
        <w:rPr>
          <w:rFonts w:ascii="宋体" w:hAnsi="宋体" w:cs="宋体" w:hint="eastAsia"/>
          <w:b/>
          <w:bCs/>
        </w:rPr>
        <w:t>（续）</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
        <w:gridCol w:w="1103"/>
        <w:gridCol w:w="425"/>
        <w:gridCol w:w="1134"/>
        <w:gridCol w:w="1843"/>
        <w:gridCol w:w="1276"/>
        <w:gridCol w:w="2976"/>
      </w:tblGrid>
      <w:tr w:rsidR="002D5BD9" w:rsidRPr="00DF1E76">
        <w:trPr>
          <w:trHeight w:val="850"/>
        </w:trPr>
        <w:tc>
          <w:tcPr>
            <w:tcW w:w="423" w:type="dxa"/>
            <w:vAlign w:val="center"/>
          </w:tcPr>
          <w:p w:rsidR="002D5BD9" w:rsidRPr="00DF1E76" w:rsidRDefault="002D5BD9" w:rsidP="00993863">
            <w:pPr>
              <w:adjustRightInd w:val="0"/>
              <w:snapToGrid w:val="0"/>
              <w:jc w:val="center"/>
              <w:textAlignment w:val="baseline"/>
              <w:rPr>
                <w:rFonts w:ascii="宋体" w:hAnsi="Courier New"/>
                <w:b/>
                <w:bCs/>
              </w:rPr>
            </w:pPr>
            <w:r w:rsidRPr="00DF1E76">
              <w:rPr>
                <w:rFonts w:ascii="宋体" w:hAnsi="Courier New" w:cs="宋体" w:hint="eastAsia"/>
                <w:b/>
                <w:bCs/>
              </w:rPr>
              <w:t>序号</w:t>
            </w:r>
          </w:p>
        </w:tc>
        <w:tc>
          <w:tcPr>
            <w:tcW w:w="1103" w:type="dxa"/>
            <w:vAlign w:val="center"/>
          </w:tcPr>
          <w:p w:rsidR="002D5BD9" w:rsidRPr="00DF1E76" w:rsidRDefault="002D5BD9" w:rsidP="00993863">
            <w:pPr>
              <w:adjustRightInd w:val="0"/>
              <w:snapToGrid w:val="0"/>
              <w:jc w:val="center"/>
              <w:textAlignment w:val="baseline"/>
              <w:rPr>
                <w:rFonts w:ascii="宋体" w:hAnsi="Courier New"/>
                <w:b/>
                <w:bCs/>
              </w:rPr>
            </w:pPr>
            <w:r w:rsidRPr="00DF1E76">
              <w:rPr>
                <w:rFonts w:ascii="宋体" w:hAnsi="Courier New" w:cs="宋体" w:hint="eastAsia"/>
                <w:b/>
                <w:bCs/>
              </w:rPr>
              <w:t>产品</w:t>
            </w:r>
          </w:p>
          <w:p w:rsidR="002D5BD9" w:rsidRPr="00DF1E76" w:rsidRDefault="002D5BD9" w:rsidP="00993863">
            <w:pPr>
              <w:adjustRightInd w:val="0"/>
              <w:snapToGrid w:val="0"/>
              <w:jc w:val="center"/>
              <w:textAlignment w:val="baseline"/>
              <w:rPr>
                <w:rFonts w:ascii="宋体" w:hAnsi="Courier New"/>
                <w:b/>
                <w:bCs/>
              </w:rPr>
            </w:pPr>
            <w:r w:rsidRPr="00DF1E76">
              <w:rPr>
                <w:rFonts w:ascii="宋体" w:hAnsi="Courier New" w:cs="宋体" w:hint="eastAsia"/>
                <w:b/>
                <w:bCs/>
              </w:rPr>
              <w:t>单元</w:t>
            </w:r>
          </w:p>
        </w:tc>
        <w:tc>
          <w:tcPr>
            <w:tcW w:w="1559" w:type="dxa"/>
            <w:gridSpan w:val="2"/>
            <w:vAlign w:val="center"/>
          </w:tcPr>
          <w:p w:rsidR="002D5BD9" w:rsidRPr="00DF1E76" w:rsidRDefault="002D5BD9" w:rsidP="00993863">
            <w:pPr>
              <w:tabs>
                <w:tab w:val="left" w:pos="0"/>
              </w:tabs>
              <w:snapToGrid w:val="0"/>
              <w:ind w:right="74"/>
              <w:jc w:val="center"/>
              <w:rPr>
                <w:rFonts w:ascii="宋体"/>
              </w:rPr>
            </w:pPr>
            <w:r w:rsidRPr="00DF1E76">
              <w:rPr>
                <w:rFonts w:ascii="宋体" w:hAnsi="Courier New" w:cs="宋体" w:hint="eastAsia"/>
                <w:b/>
                <w:bCs/>
              </w:rPr>
              <w:t>检验项目</w:t>
            </w:r>
          </w:p>
        </w:tc>
        <w:tc>
          <w:tcPr>
            <w:tcW w:w="1843" w:type="dxa"/>
            <w:vAlign w:val="center"/>
          </w:tcPr>
          <w:p w:rsidR="002D5BD9" w:rsidRPr="00DF1E76" w:rsidRDefault="002D5BD9" w:rsidP="00993863">
            <w:pPr>
              <w:adjustRightInd w:val="0"/>
              <w:snapToGrid w:val="0"/>
              <w:jc w:val="center"/>
              <w:textAlignment w:val="baseline"/>
              <w:rPr>
                <w:rFonts w:ascii="宋体" w:hAnsi="Courier New"/>
                <w:b/>
                <w:bCs/>
              </w:rPr>
            </w:pPr>
            <w:r w:rsidRPr="00DF1E76">
              <w:rPr>
                <w:rFonts w:ascii="宋体" w:hAnsi="Courier New" w:cs="宋体" w:hint="eastAsia"/>
                <w:b/>
                <w:bCs/>
              </w:rPr>
              <w:t>依据标准</w:t>
            </w:r>
          </w:p>
          <w:p w:rsidR="002D5BD9" w:rsidRPr="00DF1E76" w:rsidRDefault="002D5BD9" w:rsidP="00993863">
            <w:pPr>
              <w:tabs>
                <w:tab w:val="left" w:pos="0"/>
              </w:tabs>
              <w:snapToGrid w:val="0"/>
              <w:ind w:right="74"/>
              <w:jc w:val="center"/>
              <w:rPr>
                <w:rFonts w:ascii="宋体" w:hAnsi="Courier New"/>
                <w:b/>
                <w:bCs/>
              </w:rPr>
            </w:pPr>
            <w:r w:rsidRPr="00DF1E76">
              <w:rPr>
                <w:rFonts w:ascii="宋体" w:hAnsi="Courier New" w:cs="宋体" w:hint="eastAsia"/>
                <w:b/>
                <w:bCs/>
              </w:rPr>
              <w:t>及条款</w:t>
            </w:r>
          </w:p>
        </w:tc>
        <w:tc>
          <w:tcPr>
            <w:tcW w:w="1276" w:type="dxa"/>
            <w:vAlign w:val="center"/>
          </w:tcPr>
          <w:p w:rsidR="002D5BD9" w:rsidRPr="00DF1E76" w:rsidRDefault="002D5BD9" w:rsidP="00993863">
            <w:pPr>
              <w:adjustRightInd w:val="0"/>
              <w:snapToGrid w:val="0"/>
              <w:jc w:val="center"/>
              <w:textAlignment w:val="baseline"/>
              <w:rPr>
                <w:rFonts w:ascii="宋体" w:hAnsi="Courier New"/>
                <w:b/>
                <w:bCs/>
              </w:rPr>
            </w:pPr>
            <w:r w:rsidRPr="00DF1E76">
              <w:rPr>
                <w:rFonts w:ascii="宋体" w:hAnsi="Courier New" w:cs="宋体" w:hint="eastAsia"/>
                <w:b/>
                <w:bCs/>
              </w:rPr>
              <w:t>检验设备</w:t>
            </w:r>
          </w:p>
          <w:p w:rsidR="002D5BD9" w:rsidRPr="00DF1E76" w:rsidRDefault="002D5BD9" w:rsidP="00993863">
            <w:pPr>
              <w:adjustRightInd w:val="0"/>
              <w:snapToGrid w:val="0"/>
              <w:jc w:val="center"/>
              <w:textAlignment w:val="baseline"/>
              <w:rPr>
                <w:rFonts w:ascii="宋体"/>
              </w:rPr>
            </w:pPr>
            <w:r w:rsidRPr="00DF1E76">
              <w:rPr>
                <w:rFonts w:ascii="宋体" w:hAnsi="Courier New" w:cs="宋体" w:hint="eastAsia"/>
                <w:b/>
                <w:bCs/>
              </w:rPr>
              <w:t>名称</w:t>
            </w:r>
          </w:p>
        </w:tc>
        <w:tc>
          <w:tcPr>
            <w:tcW w:w="2976" w:type="dxa"/>
            <w:vAlign w:val="center"/>
          </w:tcPr>
          <w:p w:rsidR="002D5BD9" w:rsidRPr="00DF1E76" w:rsidRDefault="002D5BD9" w:rsidP="00993863">
            <w:pPr>
              <w:adjustRightInd w:val="0"/>
              <w:snapToGrid w:val="0"/>
              <w:jc w:val="center"/>
              <w:textAlignment w:val="baseline"/>
              <w:rPr>
                <w:rFonts w:ascii="宋体" w:hAnsi="Courier New"/>
                <w:b/>
                <w:bCs/>
              </w:rPr>
            </w:pPr>
            <w:r w:rsidRPr="00DF1E76">
              <w:rPr>
                <w:rFonts w:ascii="宋体" w:hAnsi="Courier New" w:cs="宋体" w:hint="eastAsia"/>
                <w:b/>
                <w:bCs/>
              </w:rPr>
              <w:t>精度或测量</w:t>
            </w:r>
          </w:p>
          <w:p w:rsidR="002D5BD9" w:rsidRPr="00DF1E76" w:rsidRDefault="002D5BD9" w:rsidP="00993863">
            <w:pPr>
              <w:adjustRightInd w:val="0"/>
              <w:snapToGrid w:val="0"/>
              <w:jc w:val="center"/>
              <w:textAlignment w:val="baseline"/>
              <w:rPr>
                <w:rFonts w:ascii="宋体"/>
              </w:rPr>
            </w:pPr>
            <w:r w:rsidRPr="00DF1E76">
              <w:rPr>
                <w:rFonts w:ascii="宋体" w:hAnsi="Courier New" w:cs="宋体" w:hint="eastAsia"/>
                <w:b/>
                <w:bCs/>
              </w:rPr>
              <w:t>范围</w:t>
            </w:r>
          </w:p>
        </w:tc>
      </w:tr>
      <w:tr w:rsidR="002D5BD9" w:rsidRPr="00DF1E76">
        <w:trPr>
          <w:trHeight w:val="850"/>
        </w:trPr>
        <w:tc>
          <w:tcPr>
            <w:tcW w:w="423" w:type="dxa"/>
            <w:vMerge w:val="restart"/>
            <w:vAlign w:val="center"/>
          </w:tcPr>
          <w:p w:rsidR="002D5BD9" w:rsidRPr="00DF1E76" w:rsidRDefault="002D5BD9" w:rsidP="00993863">
            <w:pPr>
              <w:adjustRightInd w:val="0"/>
              <w:jc w:val="center"/>
              <w:textAlignment w:val="baseline"/>
              <w:rPr>
                <w:rFonts w:ascii="宋体" w:hAnsi="Courier New" w:cs="宋体"/>
              </w:rPr>
            </w:pPr>
            <w:r w:rsidRPr="00DF1E76">
              <w:rPr>
                <w:rFonts w:ascii="宋体" w:hAnsi="Courier New" w:cs="宋体"/>
              </w:rPr>
              <w:t>3</w:t>
            </w:r>
          </w:p>
        </w:tc>
        <w:tc>
          <w:tcPr>
            <w:tcW w:w="1103" w:type="dxa"/>
            <w:vMerge w:val="restart"/>
            <w:vAlign w:val="center"/>
          </w:tcPr>
          <w:p w:rsidR="002D5BD9" w:rsidRPr="00DF1E76" w:rsidRDefault="002D5BD9" w:rsidP="00993863">
            <w:pPr>
              <w:adjustRightInd w:val="0"/>
              <w:snapToGrid w:val="0"/>
              <w:jc w:val="left"/>
              <w:textAlignment w:val="baseline"/>
              <w:rPr>
                <w:rFonts w:ascii="宋体" w:hAnsi="Courier New"/>
              </w:rPr>
            </w:pPr>
            <w:r w:rsidRPr="00DF1E76">
              <w:rPr>
                <w:rFonts w:ascii="宋体" w:hAnsi="宋体" w:cs="宋体" w:hint="eastAsia"/>
              </w:rPr>
              <w:t>卫星数字电视接收机</w:t>
            </w:r>
            <w:r w:rsidRPr="00DF1E76">
              <w:rPr>
                <w:rFonts w:ascii="宋体" w:hAnsi="宋体" w:cs="宋体"/>
                <w:spacing w:val="-14"/>
              </w:rPr>
              <w:t>(</w:t>
            </w:r>
            <w:r w:rsidRPr="00DF1E76">
              <w:rPr>
                <w:rFonts w:ascii="宋体" w:hAnsi="宋体" w:cs="宋体" w:hint="eastAsia"/>
              </w:rPr>
              <w:t>标清</w:t>
            </w:r>
            <w:r w:rsidRPr="00DF1E76">
              <w:rPr>
                <w:rFonts w:ascii="宋体" w:hAnsi="宋体" w:cs="宋体" w:hint="eastAsia"/>
                <w:spacing w:val="-14"/>
              </w:rPr>
              <w:t>普通型</w:t>
            </w:r>
            <w:r w:rsidRPr="00DF1E76">
              <w:rPr>
                <w:rFonts w:ascii="宋体" w:hAnsi="宋体" w:cs="宋体"/>
                <w:spacing w:val="-14"/>
              </w:rPr>
              <w:t>)</w:t>
            </w:r>
          </w:p>
        </w:tc>
        <w:tc>
          <w:tcPr>
            <w:tcW w:w="425" w:type="dxa"/>
            <w:vMerge w:val="restart"/>
            <w:vAlign w:val="center"/>
          </w:tcPr>
          <w:p w:rsidR="002D5BD9" w:rsidRPr="00DF1E76" w:rsidRDefault="002D5BD9" w:rsidP="00993863">
            <w:pPr>
              <w:adjustRightInd w:val="0"/>
              <w:snapToGrid w:val="0"/>
              <w:jc w:val="center"/>
              <w:textAlignment w:val="baseline"/>
              <w:rPr>
                <w:rFonts w:ascii="宋体"/>
              </w:rPr>
            </w:pPr>
            <w:r w:rsidRPr="00DF1E76">
              <w:rPr>
                <w:rFonts w:ascii="宋体" w:hAnsi="Courier New" w:cs="宋体" w:hint="eastAsia"/>
              </w:rPr>
              <w:t>常温电性能</w:t>
            </w:r>
            <w:r w:rsidRPr="00DF1E76">
              <w:rPr>
                <w:rFonts w:ascii="宋体" w:hAnsi="宋体" w:cs="宋体" w:hint="eastAsia"/>
              </w:rPr>
              <w:t>（复合视频输出）</w:t>
            </w:r>
          </w:p>
        </w:tc>
        <w:tc>
          <w:tcPr>
            <w:tcW w:w="1134" w:type="dxa"/>
            <w:vAlign w:val="center"/>
          </w:tcPr>
          <w:p w:rsidR="002D5BD9" w:rsidRPr="008F0A0E" w:rsidRDefault="002D5BD9" w:rsidP="00993863">
            <w:pPr>
              <w:adjustRightInd w:val="0"/>
              <w:snapToGrid w:val="0"/>
              <w:jc w:val="left"/>
              <w:textAlignment w:val="baseline"/>
              <w:rPr>
                <w:rFonts w:ascii="宋体"/>
              </w:rPr>
            </w:pPr>
            <w:r w:rsidRPr="00DF1E76">
              <w:rPr>
                <w:rFonts w:ascii="宋体" w:hAnsi="宋体" w:cs="宋体" w:hint="eastAsia"/>
              </w:rPr>
              <w:t>亮度信号电平</w:t>
            </w:r>
          </w:p>
        </w:tc>
        <w:tc>
          <w:tcPr>
            <w:tcW w:w="1843" w:type="dxa"/>
            <w:vAlign w:val="center"/>
          </w:tcPr>
          <w:p w:rsidR="002D5BD9" w:rsidRPr="00DF1E76" w:rsidRDefault="002D5BD9" w:rsidP="00993863">
            <w:pPr>
              <w:adjustRightInd w:val="0"/>
              <w:snapToGrid w:val="0"/>
              <w:rPr>
                <w:rFonts w:ascii="宋体"/>
              </w:rPr>
            </w:pPr>
            <w:r w:rsidRPr="00DF1E76">
              <w:rPr>
                <w:rFonts w:ascii="宋体" w:hAnsi="宋体" w:cs="宋体"/>
              </w:rPr>
              <w:t xml:space="preserve">GB/T 11442-2016 </w:t>
            </w:r>
            <w:r w:rsidRPr="00DF1E76">
              <w:rPr>
                <w:rFonts w:ascii="宋体" w:hAnsi="宋体" w:cs="宋体" w:hint="eastAsia"/>
              </w:rPr>
              <w:t>表</w:t>
            </w:r>
            <w:r w:rsidRPr="00DF1E76">
              <w:rPr>
                <w:rFonts w:ascii="宋体" w:hAnsi="宋体" w:cs="宋体"/>
              </w:rPr>
              <w:t xml:space="preserve">11 </w:t>
            </w:r>
            <w:r w:rsidRPr="00DF1E76">
              <w:rPr>
                <w:rFonts w:ascii="宋体" w:hAnsi="宋体" w:cs="宋体" w:hint="eastAsia"/>
              </w:rPr>
              <w:t>序号</w:t>
            </w:r>
            <w:r w:rsidRPr="00DF1E76">
              <w:rPr>
                <w:rFonts w:ascii="宋体" w:hAnsi="宋体" w:cs="宋体"/>
              </w:rPr>
              <w:t>8</w:t>
            </w:r>
          </w:p>
          <w:p w:rsidR="002D5BD9" w:rsidRPr="00DF1E76" w:rsidRDefault="002D5BD9" w:rsidP="00993863">
            <w:pPr>
              <w:adjustRightInd w:val="0"/>
              <w:snapToGrid w:val="0"/>
              <w:textAlignment w:val="baseline"/>
              <w:rPr>
                <w:rFonts w:ascii="宋体"/>
              </w:rPr>
            </w:pPr>
            <w:r w:rsidRPr="00DF1E76">
              <w:rPr>
                <w:rFonts w:ascii="宋体" w:hAnsi="宋体" w:cs="宋体"/>
              </w:rPr>
              <w:t xml:space="preserve">GB/T 16954-2016 </w:t>
            </w:r>
            <w:r w:rsidRPr="00DF1E76">
              <w:rPr>
                <w:rFonts w:ascii="宋体" w:hAnsi="宋体" w:cs="宋体" w:hint="eastAsia"/>
              </w:rPr>
              <w:t>表</w:t>
            </w:r>
            <w:r w:rsidRPr="00DF1E76">
              <w:rPr>
                <w:rFonts w:ascii="宋体" w:hAnsi="宋体" w:cs="宋体"/>
              </w:rPr>
              <w:t xml:space="preserve">9 </w:t>
            </w:r>
            <w:r w:rsidRPr="00DF1E76">
              <w:rPr>
                <w:rFonts w:ascii="宋体" w:hAnsi="宋体" w:cs="宋体" w:hint="eastAsia"/>
              </w:rPr>
              <w:t>序号</w:t>
            </w:r>
            <w:r w:rsidRPr="00DF1E76">
              <w:rPr>
                <w:rFonts w:ascii="宋体" w:hAnsi="宋体" w:cs="宋体"/>
              </w:rPr>
              <w:t>8</w:t>
            </w:r>
          </w:p>
        </w:tc>
        <w:tc>
          <w:tcPr>
            <w:tcW w:w="1276" w:type="dxa"/>
            <w:vAlign w:val="center"/>
          </w:tcPr>
          <w:p w:rsidR="002D5BD9" w:rsidRPr="00DF1E76" w:rsidRDefault="002D5BD9" w:rsidP="00993863">
            <w:pPr>
              <w:adjustRightInd w:val="0"/>
              <w:snapToGrid w:val="0"/>
              <w:textAlignment w:val="baseline"/>
              <w:rPr>
                <w:rFonts w:ascii="宋体"/>
              </w:rPr>
            </w:pPr>
            <w:r w:rsidRPr="00DF1E76">
              <w:rPr>
                <w:rFonts w:ascii="宋体" w:hAnsi="宋体" w:cs="宋体" w:hint="eastAsia"/>
              </w:rPr>
              <w:t>码流发生器</w:t>
            </w:r>
          </w:p>
          <w:p w:rsidR="002D5BD9" w:rsidRPr="00DF1E76" w:rsidRDefault="002D5BD9" w:rsidP="00993863">
            <w:pPr>
              <w:adjustRightInd w:val="0"/>
              <w:snapToGrid w:val="0"/>
              <w:textAlignment w:val="baseline"/>
              <w:rPr>
                <w:rFonts w:ascii="宋体"/>
              </w:rPr>
            </w:pPr>
          </w:p>
          <w:p w:rsidR="002D5BD9" w:rsidRPr="00DF1E76" w:rsidRDefault="002D5BD9" w:rsidP="00993863">
            <w:pPr>
              <w:adjustRightInd w:val="0"/>
              <w:snapToGrid w:val="0"/>
              <w:textAlignment w:val="baseline"/>
              <w:rPr>
                <w:rFonts w:ascii="宋体"/>
              </w:rPr>
            </w:pPr>
          </w:p>
          <w:p w:rsidR="002D5BD9" w:rsidRPr="00DF1E76" w:rsidRDefault="002D5BD9" w:rsidP="00993863">
            <w:pPr>
              <w:adjustRightInd w:val="0"/>
              <w:snapToGrid w:val="0"/>
              <w:textAlignment w:val="baseline"/>
              <w:rPr>
                <w:rFonts w:ascii="宋体"/>
              </w:rPr>
            </w:pPr>
            <w:r w:rsidRPr="00DF1E76">
              <w:rPr>
                <w:rFonts w:ascii="宋体" w:hAnsi="宋体" w:cs="宋体" w:hint="eastAsia"/>
              </w:rPr>
              <w:t>电视测试发射机</w:t>
            </w:r>
          </w:p>
          <w:p w:rsidR="002D5BD9" w:rsidRPr="00DF1E76" w:rsidRDefault="002D5BD9" w:rsidP="00993863">
            <w:pPr>
              <w:adjustRightInd w:val="0"/>
              <w:snapToGrid w:val="0"/>
              <w:textAlignment w:val="baseline"/>
              <w:rPr>
                <w:rFonts w:ascii="宋体"/>
              </w:rPr>
            </w:pPr>
          </w:p>
          <w:p w:rsidR="002D5BD9" w:rsidRPr="00DF1E76" w:rsidRDefault="002D5BD9" w:rsidP="00993863">
            <w:pPr>
              <w:adjustRightInd w:val="0"/>
              <w:snapToGrid w:val="0"/>
              <w:textAlignment w:val="baseline"/>
              <w:rPr>
                <w:rFonts w:ascii="宋体"/>
              </w:rPr>
            </w:pPr>
          </w:p>
        </w:tc>
        <w:tc>
          <w:tcPr>
            <w:tcW w:w="2976" w:type="dxa"/>
            <w:vAlign w:val="center"/>
          </w:tcPr>
          <w:p w:rsidR="002D5BD9" w:rsidRPr="00DF1E76" w:rsidRDefault="002D5BD9" w:rsidP="00993863">
            <w:pPr>
              <w:tabs>
                <w:tab w:val="left" w:pos="0"/>
              </w:tabs>
              <w:snapToGrid w:val="0"/>
              <w:rPr>
                <w:rFonts w:ascii="宋体"/>
              </w:rPr>
            </w:pPr>
            <w:r w:rsidRPr="00DF1E76">
              <w:rPr>
                <w:rFonts w:ascii="宋体" w:hAnsi="宋体" w:cs="宋体" w:hint="eastAsia"/>
              </w:rPr>
              <w:t>符号率</w:t>
            </w:r>
            <w:r w:rsidRPr="00DF1E76">
              <w:rPr>
                <w:rFonts w:ascii="宋体" w:hAnsi="宋体" w:cs="宋体"/>
              </w:rPr>
              <w:t>:2MS/s</w:t>
            </w:r>
            <w:r w:rsidRPr="00DF1E76">
              <w:t>~</w:t>
            </w:r>
            <w:r w:rsidRPr="00DF1E76">
              <w:rPr>
                <w:rFonts w:ascii="宋体" w:hAnsi="宋体" w:cs="宋体"/>
              </w:rPr>
              <w:t>40MS/s</w:t>
            </w:r>
          </w:p>
          <w:p w:rsidR="002D5BD9" w:rsidRPr="00DF1E76" w:rsidRDefault="002D5BD9" w:rsidP="00993863">
            <w:pPr>
              <w:tabs>
                <w:tab w:val="left" w:pos="0"/>
              </w:tabs>
              <w:snapToGrid w:val="0"/>
              <w:rPr>
                <w:rFonts w:ascii="宋体"/>
              </w:rPr>
            </w:pPr>
          </w:p>
          <w:p w:rsidR="002D5BD9" w:rsidRPr="00DF1E76" w:rsidRDefault="002D5BD9" w:rsidP="00993863">
            <w:pPr>
              <w:tabs>
                <w:tab w:val="left" w:pos="0"/>
              </w:tabs>
              <w:snapToGrid w:val="0"/>
              <w:rPr>
                <w:rFonts w:ascii="宋体"/>
              </w:rPr>
            </w:pPr>
          </w:p>
          <w:p w:rsidR="002D5BD9" w:rsidRPr="00DF1E76" w:rsidRDefault="002D5BD9" w:rsidP="00993863">
            <w:pPr>
              <w:tabs>
                <w:tab w:val="left" w:pos="0"/>
              </w:tabs>
              <w:snapToGrid w:val="0"/>
              <w:rPr>
                <w:rFonts w:ascii="宋体"/>
              </w:rPr>
            </w:pPr>
            <w:r w:rsidRPr="00DF1E76">
              <w:rPr>
                <w:rFonts w:ascii="宋体" w:hAnsi="宋体" w:cs="宋体" w:hint="eastAsia"/>
              </w:rPr>
              <w:t>频率范围：</w:t>
            </w:r>
            <w:r w:rsidRPr="00DF1E76">
              <w:rPr>
                <w:rFonts w:ascii="宋体" w:hAnsi="宋体" w:cs="宋体"/>
              </w:rPr>
              <w:t>950MHz</w:t>
            </w:r>
            <w:r w:rsidRPr="00DF1E76">
              <w:t>~</w:t>
            </w:r>
            <w:r w:rsidRPr="00DF1E76">
              <w:rPr>
                <w:rFonts w:ascii="宋体" w:hAnsi="宋体" w:cs="宋体"/>
              </w:rPr>
              <w:t>2150MHz</w:t>
            </w:r>
          </w:p>
          <w:p w:rsidR="002D5BD9" w:rsidRPr="00DF1E76" w:rsidRDefault="002D5BD9" w:rsidP="00993863">
            <w:pPr>
              <w:tabs>
                <w:tab w:val="left" w:pos="0"/>
              </w:tabs>
              <w:snapToGrid w:val="0"/>
              <w:rPr>
                <w:rFonts w:ascii="宋体"/>
              </w:rPr>
            </w:pPr>
            <w:r w:rsidRPr="00DF1E76">
              <w:rPr>
                <w:rFonts w:ascii="宋体" w:hAnsi="宋体" w:cs="宋体" w:hint="eastAsia"/>
              </w:rPr>
              <w:t>频率精度：</w:t>
            </w:r>
            <w:r w:rsidRPr="00DF1E76">
              <w:rPr>
                <w:rFonts w:ascii="宋体" w:hAnsi="宋体" w:cs="宋体"/>
              </w:rPr>
              <w:t>1</w:t>
            </w:r>
            <w:r w:rsidRPr="00DF1E76">
              <w:rPr>
                <w:rFonts w:ascii="宋体" w:hAnsi="宋体" w:cs="宋体" w:hint="eastAsia"/>
              </w:rPr>
              <w:t>×</w:t>
            </w:r>
            <w:r w:rsidRPr="00DF1E76">
              <w:rPr>
                <w:rFonts w:ascii="宋体" w:hAnsi="宋体" w:cs="宋体"/>
              </w:rPr>
              <w:t>10</w:t>
            </w:r>
            <w:r w:rsidRPr="00DF1E76">
              <w:rPr>
                <w:rFonts w:ascii="宋体" w:hAnsi="宋体" w:cs="宋体"/>
                <w:vertAlign w:val="superscript"/>
              </w:rPr>
              <w:t>-6</w:t>
            </w:r>
          </w:p>
          <w:p w:rsidR="002D5BD9" w:rsidRPr="00DF1E76" w:rsidRDefault="002D5BD9" w:rsidP="00993863">
            <w:pPr>
              <w:tabs>
                <w:tab w:val="left" w:pos="0"/>
              </w:tabs>
              <w:snapToGrid w:val="0"/>
              <w:rPr>
                <w:rFonts w:ascii="宋体"/>
              </w:rPr>
            </w:pPr>
            <w:r w:rsidRPr="00DF1E76">
              <w:rPr>
                <w:rFonts w:ascii="宋体" w:hAnsi="宋体" w:cs="宋体" w:hint="eastAsia"/>
              </w:rPr>
              <w:t>功率范围：</w:t>
            </w:r>
            <w:r w:rsidRPr="00DF1E76">
              <w:rPr>
                <w:rFonts w:ascii="宋体" w:hAnsi="宋体" w:cs="宋体"/>
              </w:rPr>
              <w:t>-65dBm</w:t>
            </w:r>
            <w:r w:rsidRPr="00DF1E76">
              <w:t>~</w:t>
            </w:r>
            <w:r w:rsidRPr="00DF1E76">
              <w:rPr>
                <w:rFonts w:ascii="宋体" w:hAnsi="宋体" w:cs="宋体"/>
              </w:rPr>
              <w:t>-25dBm</w:t>
            </w:r>
          </w:p>
          <w:p w:rsidR="002D5BD9" w:rsidRPr="00DF1E76" w:rsidRDefault="002D5BD9" w:rsidP="00993863">
            <w:pPr>
              <w:tabs>
                <w:tab w:val="left" w:pos="0"/>
              </w:tabs>
              <w:snapToGrid w:val="0"/>
              <w:rPr>
                <w:rFonts w:ascii="宋体"/>
              </w:rPr>
            </w:pPr>
            <w:r w:rsidRPr="00DF1E76">
              <w:rPr>
                <w:rFonts w:ascii="宋体" w:hAnsi="宋体" w:cs="宋体" w:hint="eastAsia"/>
              </w:rPr>
              <w:t>功率精度：±</w:t>
            </w:r>
            <w:r w:rsidRPr="00DF1E76">
              <w:rPr>
                <w:rFonts w:ascii="宋体" w:hAnsi="宋体" w:cs="宋体"/>
              </w:rPr>
              <w:t xml:space="preserve">0.5dB </w:t>
            </w:r>
          </w:p>
        </w:tc>
      </w:tr>
      <w:tr w:rsidR="002D5BD9" w:rsidRPr="00DF1E76">
        <w:trPr>
          <w:trHeight w:val="850"/>
        </w:trPr>
        <w:tc>
          <w:tcPr>
            <w:tcW w:w="423" w:type="dxa"/>
            <w:vMerge/>
          </w:tcPr>
          <w:p w:rsidR="002D5BD9" w:rsidRPr="00DF1E76" w:rsidRDefault="002D5BD9" w:rsidP="00993863">
            <w:pPr>
              <w:adjustRightInd w:val="0"/>
              <w:snapToGrid w:val="0"/>
              <w:textAlignment w:val="baseline"/>
              <w:rPr>
                <w:rFonts w:ascii="宋体" w:hAnsi="Courier New"/>
                <w:color w:val="FF00FF"/>
              </w:rPr>
            </w:pPr>
          </w:p>
        </w:tc>
        <w:tc>
          <w:tcPr>
            <w:tcW w:w="1103" w:type="dxa"/>
            <w:vMerge/>
            <w:vAlign w:val="center"/>
          </w:tcPr>
          <w:p w:rsidR="002D5BD9" w:rsidRPr="00DF1E76" w:rsidRDefault="002D5BD9" w:rsidP="00993863">
            <w:pPr>
              <w:adjustRightInd w:val="0"/>
              <w:snapToGrid w:val="0"/>
              <w:jc w:val="center"/>
              <w:textAlignment w:val="baseline"/>
              <w:rPr>
                <w:rFonts w:ascii="宋体" w:hAnsi="Courier New"/>
              </w:rPr>
            </w:pPr>
          </w:p>
        </w:tc>
        <w:tc>
          <w:tcPr>
            <w:tcW w:w="425" w:type="dxa"/>
            <w:vMerge/>
            <w:vAlign w:val="center"/>
          </w:tcPr>
          <w:p w:rsidR="002D5BD9" w:rsidRPr="00DF1E76" w:rsidRDefault="002D5BD9" w:rsidP="00993863">
            <w:pPr>
              <w:adjustRightInd w:val="0"/>
              <w:snapToGrid w:val="0"/>
              <w:jc w:val="center"/>
              <w:textAlignment w:val="baseline"/>
              <w:rPr>
                <w:rFonts w:ascii="宋体" w:hAnsi="Courier New"/>
              </w:rPr>
            </w:pPr>
          </w:p>
        </w:tc>
        <w:tc>
          <w:tcPr>
            <w:tcW w:w="1134" w:type="dxa"/>
            <w:vAlign w:val="center"/>
          </w:tcPr>
          <w:p w:rsidR="002D5BD9" w:rsidRPr="008F0A0E" w:rsidRDefault="002D5BD9" w:rsidP="00993863">
            <w:pPr>
              <w:adjustRightInd w:val="0"/>
              <w:snapToGrid w:val="0"/>
              <w:jc w:val="left"/>
              <w:textAlignment w:val="baseline"/>
              <w:rPr>
                <w:rFonts w:ascii="宋体"/>
              </w:rPr>
            </w:pPr>
            <w:r w:rsidRPr="00DF1E76">
              <w:rPr>
                <w:rFonts w:ascii="宋体" w:hAnsi="宋体" w:cs="宋体" w:hint="eastAsia"/>
              </w:rPr>
              <w:t>行同步电平</w:t>
            </w:r>
          </w:p>
        </w:tc>
        <w:tc>
          <w:tcPr>
            <w:tcW w:w="1843" w:type="dxa"/>
            <w:vAlign w:val="center"/>
          </w:tcPr>
          <w:p w:rsidR="002D5BD9" w:rsidRPr="00DF1E76" w:rsidRDefault="002D5BD9" w:rsidP="00993863">
            <w:pPr>
              <w:adjustRightInd w:val="0"/>
              <w:snapToGrid w:val="0"/>
              <w:rPr>
                <w:rFonts w:ascii="宋体"/>
              </w:rPr>
            </w:pPr>
            <w:r w:rsidRPr="00DF1E76">
              <w:rPr>
                <w:rFonts w:ascii="宋体" w:hAnsi="宋体" w:cs="宋体"/>
              </w:rPr>
              <w:t xml:space="preserve">GB/T 11442-2016 </w:t>
            </w:r>
            <w:r w:rsidRPr="00DF1E76">
              <w:rPr>
                <w:rFonts w:ascii="宋体" w:hAnsi="宋体" w:cs="宋体" w:hint="eastAsia"/>
              </w:rPr>
              <w:t>表</w:t>
            </w:r>
            <w:r w:rsidRPr="00DF1E76">
              <w:rPr>
                <w:rFonts w:ascii="宋体" w:hAnsi="宋体" w:cs="宋体"/>
              </w:rPr>
              <w:t xml:space="preserve">11 </w:t>
            </w:r>
            <w:r w:rsidRPr="00DF1E76">
              <w:rPr>
                <w:rFonts w:ascii="宋体" w:hAnsi="宋体" w:cs="宋体" w:hint="eastAsia"/>
              </w:rPr>
              <w:t>序号</w:t>
            </w:r>
            <w:r w:rsidRPr="00DF1E76">
              <w:rPr>
                <w:rFonts w:ascii="宋体" w:hAnsi="宋体" w:cs="宋体"/>
              </w:rPr>
              <w:t>9</w:t>
            </w:r>
          </w:p>
          <w:p w:rsidR="002D5BD9" w:rsidRPr="00DF1E76" w:rsidRDefault="002D5BD9" w:rsidP="00993863">
            <w:pPr>
              <w:tabs>
                <w:tab w:val="left" w:pos="0"/>
              </w:tabs>
              <w:snapToGrid w:val="0"/>
              <w:rPr>
                <w:rFonts w:ascii="宋体"/>
              </w:rPr>
            </w:pPr>
            <w:r w:rsidRPr="00DF1E76">
              <w:rPr>
                <w:rFonts w:ascii="宋体" w:hAnsi="宋体" w:cs="宋体"/>
              </w:rPr>
              <w:t xml:space="preserve">GB/T 16954-2016 </w:t>
            </w:r>
            <w:r w:rsidRPr="00DF1E76">
              <w:rPr>
                <w:rFonts w:ascii="宋体" w:hAnsi="宋体" w:cs="宋体" w:hint="eastAsia"/>
              </w:rPr>
              <w:t>表</w:t>
            </w:r>
            <w:r w:rsidRPr="00DF1E76">
              <w:rPr>
                <w:rFonts w:ascii="宋体" w:hAnsi="宋体" w:cs="宋体"/>
              </w:rPr>
              <w:t xml:space="preserve">9 </w:t>
            </w:r>
            <w:r w:rsidRPr="00DF1E76">
              <w:rPr>
                <w:rFonts w:ascii="宋体" w:hAnsi="宋体" w:cs="宋体" w:hint="eastAsia"/>
              </w:rPr>
              <w:t>序号</w:t>
            </w:r>
            <w:r w:rsidRPr="00DF1E76">
              <w:rPr>
                <w:rFonts w:ascii="宋体" w:hAnsi="宋体" w:cs="宋体"/>
              </w:rPr>
              <w:t>9</w:t>
            </w:r>
          </w:p>
        </w:tc>
        <w:tc>
          <w:tcPr>
            <w:tcW w:w="1276" w:type="dxa"/>
            <w:vMerge w:val="restart"/>
            <w:vAlign w:val="center"/>
          </w:tcPr>
          <w:p w:rsidR="002D5BD9" w:rsidRPr="00DF1E76" w:rsidRDefault="002D5BD9" w:rsidP="00993863">
            <w:pPr>
              <w:adjustRightInd w:val="0"/>
              <w:snapToGrid w:val="0"/>
              <w:textAlignment w:val="baseline"/>
              <w:rPr>
                <w:rFonts w:ascii="宋体"/>
              </w:rPr>
            </w:pPr>
            <w:r w:rsidRPr="00DF1E76">
              <w:rPr>
                <w:rFonts w:ascii="宋体" w:hAnsi="宋体" w:cs="宋体" w:hint="eastAsia"/>
              </w:rPr>
              <w:t>码流发生器</w:t>
            </w:r>
          </w:p>
          <w:p w:rsidR="002D5BD9" w:rsidRPr="00DF1E76" w:rsidRDefault="002D5BD9" w:rsidP="00993863">
            <w:pPr>
              <w:adjustRightInd w:val="0"/>
              <w:snapToGrid w:val="0"/>
              <w:textAlignment w:val="baseline"/>
              <w:rPr>
                <w:rFonts w:ascii="宋体"/>
              </w:rPr>
            </w:pPr>
          </w:p>
          <w:p w:rsidR="002D5BD9" w:rsidRDefault="002D5BD9" w:rsidP="00993863">
            <w:pPr>
              <w:adjustRightInd w:val="0"/>
              <w:snapToGrid w:val="0"/>
              <w:textAlignment w:val="baseline"/>
              <w:rPr>
                <w:rFonts w:ascii="宋体"/>
              </w:rPr>
            </w:pPr>
          </w:p>
          <w:p w:rsidR="002D5BD9" w:rsidRPr="00DF1E76" w:rsidRDefault="002D5BD9" w:rsidP="00993863">
            <w:pPr>
              <w:adjustRightInd w:val="0"/>
              <w:snapToGrid w:val="0"/>
              <w:textAlignment w:val="baseline"/>
              <w:rPr>
                <w:rFonts w:ascii="宋体"/>
              </w:rPr>
            </w:pPr>
          </w:p>
          <w:p w:rsidR="002D5BD9" w:rsidRPr="00DF1E76" w:rsidRDefault="002D5BD9" w:rsidP="00993863">
            <w:pPr>
              <w:adjustRightInd w:val="0"/>
              <w:snapToGrid w:val="0"/>
              <w:textAlignment w:val="baseline"/>
              <w:rPr>
                <w:rFonts w:ascii="宋体"/>
              </w:rPr>
            </w:pPr>
            <w:r w:rsidRPr="00DF1E76">
              <w:rPr>
                <w:rFonts w:ascii="宋体" w:hAnsi="宋体" w:cs="宋体" w:hint="eastAsia"/>
              </w:rPr>
              <w:t>电视测试发射机</w:t>
            </w:r>
          </w:p>
          <w:p w:rsidR="002D5BD9" w:rsidRPr="00DF1E76" w:rsidRDefault="002D5BD9" w:rsidP="00993863">
            <w:pPr>
              <w:adjustRightInd w:val="0"/>
              <w:snapToGrid w:val="0"/>
              <w:textAlignment w:val="baseline"/>
              <w:rPr>
                <w:rFonts w:ascii="宋体"/>
              </w:rPr>
            </w:pPr>
          </w:p>
          <w:p w:rsidR="002D5BD9" w:rsidRDefault="002D5BD9" w:rsidP="00993863">
            <w:pPr>
              <w:adjustRightInd w:val="0"/>
              <w:snapToGrid w:val="0"/>
              <w:textAlignment w:val="baseline"/>
              <w:rPr>
                <w:rFonts w:ascii="宋体"/>
              </w:rPr>
            </w:pPr>
          </w:p>
          <w:p w:rsidR="002D5BD9" w:rsidRPr="00DF1E76" w:rsidRDefault="002D5BD9" w:rsidP="00993863">
            <w:pPr>
              <w:adjustRightInd w:val="0"/>
              <w:snapToGrid w:val="0"/>
              <w:textAlignment w:val="baseline"/>
              <w:rPr>
                <w:rFonts w:ascii="宋体"/>
              </w:rPr>
            </w:pPr>
          </w:p>
          <w:p w:rsidR="002D5BD9" w:rsidRPr="00DF1E76" w:rsidRDefault="002D5BD9" w:rsidP="00993863">
            <w:pPr>
              <w:adjustRightInd w:val="0"/>
              <w:snapToGrid w:val="0"/>
              <w:textAlignment w:val="baseline"/>
              <w:rPr>
                <w:rFonts w:ascii="宋体"/>
              </w:rPr>
            </w:pPr>
          </w:p>
          <w:p w:rsidR="002D5BD9" w:rsidRPr="00DF1E76" w:rsidRDefault="002D5BD9" w:rsidP="00993863">
            <w:pPr>
              <w:adjustRightInd w:val="0"/>
              <w:snapToGrid w:val="0"/>
              <w:textAlignment w:val="baseline"/>
              <w:rPr>
                <w:rFonts w:ascii="宋体"/>
              </w:rPr>
            </w:pPr>
          </w:p>
          <w:p w:rsidR="002D5BD9" w:rsidRDefault="002D5BD9" w:rsidP="00993863">
            <w:pPr>
              <w:adjustRightInd w:val="0"/>
              <w:snapToGrid w:val="0"/>
              <w:textAlignment w:val="baseline"/>
              <w:rPr>
                <w:rFonts w:ascii="宋体"/>
              </w:rPr>
            </w:pPr>
            <w:r w:rsidRPr="00DF1E76">
              <w:rPr>
                <w:rFonts w:ascii="宋体" w:hAnsi="宋体" w:cs="宋体" w:hint="eastAsia"/>
              </w:rPr>
              <w:t>音视频分析仪</w:t>
            </w:r>
          </w:p>
          <w:p w:rsidR="002D5BD9" w:rsidRPr="00DF1E76" w:rsidRDefault="002D5BD9" w:rsidP="00993863">
            <w:pPr>
              <w:adjustRightInd w:val="0"/>
              <w:snapToGrid w:val="0"/>
              <w:textAlignment w:val="baseline"/>
              <w:rPr>
                <w:rFonts w:ascii="宋体"/>
              </w:rPr>
            </w:pPr>
          </w:p>
        </w:tc>
        <w:tc>
          <w:tcPr>
            <w:tcW w:w="2976" w:type="dxa"/>
            <w:vMerge w:val="restart"/>
            <w:vAlign w:val="center"/>
          </w:tcPr>
          <w:p w:rsidR="002D5BD9" w:rsidRDefault="002D5BD9" w:rsidP="00993863">
            <w:pPr>
              <w:tabs>
                <w:tab w:val="left" w:pos="0"/>
              </w:tabs>
              <w:snapToGrid w:val="0"/>
              <w:ind w:right="73"/>
              <w:rPr>
                <w:rFonts w:ascii="宋体"/>
              </w:rPr>
            </w:pPr>
            <w:r w:rsidRPr="00DF1E76">
              <w:rPr>
                <w:rFonts w:ascii="宋体" w:hAnsi="宋体" w:cs="宋体" w:hint="eastAsia"/>
              </w:rPr>
              <w:t>符号</w:t>
            </w:r>
          </w:p>
          <w:p w:rsidR="002D5BD9" w:rsidRPr="00DF1E76" w:rsidRDefault="002D5BD9" w:rsidP="00993863">
            <w:pPr>
              <w:tabs>
                <w:tab w:val="left" w:pos="0"/>
              </w:tabs>
              <w:snapToGrid w:val="0"/>
              <w:ind w:right="73"/>
              <w:rPr>
                <w:rFonts w:ascii="宋体"/>
              </w:rPr>
            </w:pPr>
            <w:r w:rsidRPr="00DF1E76">
              <w:rPr>
                <w:rFonts w:ascii="宋体" w:hAnsi="宋体" w:cs="宋体" w:hint="eastAsia"/>
              </w:rPr>
              <w:t>率</w:t>
            </w:r>
            <w:r w:rsidRPr="00DF1E76">
              <w:rPr>
                <w:rFonts w:ascii="宋体" w:hAnsi="宋体" w:cs="宋体"/>
              </w:rPr>
              <w:t>:2MS/s</w:t>
            </w:r>
            <w:r w:rsidRPr="00DF1E76">
              <w:t>~</w:t>
            </w:r>
            <w:r w:rsidRPr="00DF1E76">
              <w:rPr>
                <w:rFonts w:ascii="宋体" w:hAnsi="宋体" w:cs="宋体"/>
              </w:rPr>
              <w:t>40MS/s</w:t>
            </w:r>
          </w:p>
          <w:p w:rsidR="002D5BD9" w:rsidRPr="00DF1E76" w:rsidRDefault="002D5BD9" w:rsidP="00993863">
            <w:pPr>
              <w:tabs>
                <w:tab w:val="left" w:pos="0"/>
              </w:tabs>
              <w:snapToGrid w:val="0"/>
              <w:ind w:right="73"/>
              <w:rPr>
                <w:rFonts w:ascii="宋体"/>
              </w:rPr>
            </w:pPr>
          </w:p>
          <w:p w:rsidR="002D5BD9" w:rsidRPr="00DF1E76" w:rsidRDefault="002D5BD9" w:rsidP="00993863">
            <w:pPr>
              <w:tabs>
                <w:tab w:val="left" w:pos="0"/>
              </w:tabs>
              <w:snapToGrid w:val="0"/>
              <w:ind w:right="73"/>
              <w:rPr>
                <w:rFonts w:ascii="宋体"/>
              </w:rPr>
            </w:pPr>
          </w:p>
          <w:p w:rsidR="002D5BD9" w:rsidRPr="00DF1E76" w:rsidRDefault="002D5BD9" w:rsidP="00993863">
            <w:pPr>
              <w:tabs>
                <w:tab w:val="left" w:pos="0"/>
              </w:tabs>
              <w:snapToGrid w:val="0"/>
              <w:ind w:right="73"/>
              <w:rPr>
                <w:rFonts w:ascii="宋体"/>
              </w:rPr>
            </w:pPr>
            <w:r w:rsidRPr="00DF1E76">
              <w:rPr>
                <w:rFonts w:ascii="宋体" w:hAnsi="宋体" w:cs="宋体" w:hint="eastAsia"/>
              </w:rPr>
              <w:t>频率范围：</w:t>
            </w:r>
            <w:r w:rsidRPr="00DF1E76">
              <w:rPr>
                <w:rFonts w:ascii="宋体" w:hAnsi="宋体" w:cs="宋体"/>
              </w:rPr>
              <w:t>950MHz</w:t>
            </w:r>
            <w:r w:rsidRPr="00DF1E76">
              <w:t>~</w:t>
            </w:r>
            <w:r w:rsidRPr="00DF1E76">
              <w:rPr>
                <w:rFonts w:ascii="宋体" w:hAnsi="宋体" w:cs="宋体"/>
              </w:rPr>
              <w:t>2150MHz</w:t>
            </w:r>
          </w:p>
          <w:p w:rsidR="002D5BD9" w:rsidRPr="00DF1E76" w:rsidRDefault="002D5BD9" w:rsidP="00993863">
            <w:pPr>
              <w:tabs>
                <w:tab w:val="left" w:pos="0"/>
              </w:tabs>
              <w:snapToGrid w:val="0"/>
              <w:ind w:right="73"/>
              <w:rPr>
                <w:rFonts w:ascii="宋体"/>
              </w:rPr>
            </w:pPr>
            <w:r w:rsidRPr="00DF1E76">
              <w:rPr>
                <w:rFonts w:ascii="宋体" w:hAnsi="宋体" w:cs="宋体" w:hint="eastAsia"/>
              </w:rPr>
              <w:t>频率精度：</w:t>
            </w:r>
            <w:r w:rsidRPr="00DF1E76">
              <w:rPr>
                <w:rFonts w:ascii="宋体" w:hAnsi="宋体" w:cs="宋体"/>
              </w:rPr>
              <w:t>1</w:t>
            </w:r>
            <w:r w:rsidRPr="00DF1E76">
              <w:rPr>
                <w:rFonts w:ascii="宋体" w:hAnsi="宋体" w:cs="宋体" w:hint="eastAsia"/>
              </w:rPr>
              <w:t>×</w:t>
            </w:r>
            <w:r w:rsidRPr="00DF1E76">
              <w:rPr>
                <w:rFonts w:ascii="宋体" w:hAnsi="宋体" w:cs="宋体"/>
              </w:rPr>
              <w:t>10</w:t>
            </w:r>
            <w:r w:rsidRPr="00DF1E76">
              <w:rPr>
                <w:rFonts w:ascii="宋体" w:hAnsi="宋体" w:cs="宋体"/>
                <w:vertAlign w:val="superscript"/>
              </w:rPr>
              <w:t>-6</w:t>
            </w:r>
          </w:p>
          <w:p w:rsidR="002D5BD9" w:rsidRPr="00DF1E76" w:rsidRDefault="002D5BD9" w:rsidP="00993863">
            <w:pPr>
              <w:tabs>
                <w:tab w:val="left" w:pos="0"/>
              </w:tabs>
              <w:snapToGrid w:val="0"/>
              <w:ind w:right="73"/>
              <w:rPr>
                <w:rFonts w:ascii="宋体"/>
              </w:rPr>
            </w:pPr>
            <w:r w:rsidRPr="00DF1E76">
              <w:rPr>
                <w:rFonts w:ascii="宋体" w:hAnsi="宋体" w:cs="宋体" w:hint="eastAsia"/>
              </w:rPr>
              <w:t>功率范围：</w:t>
            </w:r>
            <w:r w:rsidRPr="00DF1E76">
              <w:rPr>
                <w:rFonts w:ascii="宋体" w:hAnsi="宋体" w:cs="宋体"/>
              </w:rPr>
              <w:t>-65dBm</w:t>
            </w:r>
            <w:r w:rsidRPr="00DF1E76">
              <w:t>~</w:t>
            </w:r>
            <w:r w:rsidRPr="00DF1E76">
              <w:rPr>
                <w:rFonts w:ascii="宋体" w:hAnsi="宋体" w:cs="宋体"/>
              </w:rPr>
              <w:t>-25dBm</w:t>
            </w:r>
          </w:p>
          <w:p w:rsidR="002D5BD9" w:rsidRPr="00DF1E76" w:rsidRDefault="002D5BD9" w:rsidP="00993863">
            <w:pPr>
              <w:tabs>
                <w:tab w:val="left" w:pos="0"/>
              </w:tabs>
              <w:snapToGrid w:val="0"/>
              <w:ind w:right="73"/>
              <w:rPr>
                <w:rFonts w:ascii="宋体"/>
              </w:rPr>
            </w:pPr>
            <w:r w:rsidRPr="00DF1E76">
              <w:rPr>
                <w:rFonts w:ascii="宋体" w:hAnsi="宋体" w:cs="宋体" w:hint="eastAsia"/>
              </w:rPr>
              <w:t>功率精度：±</w:t>
            </w:r>
            <w:r w:rsidRPr="00DF1E76">
              <w:rPr>
                <w:rFonts w:ascii="宋体" w:hAnsi="宋体" w:cs="宋体"/>
              </w:rPr>
              <w:t xml:space="preserve">0.5dB </w:t>
            </w:r>
          </w:p>
          <w:p w:rsidR="002D5BD9" w:rsidRPr="00DF1E76" w:rsidRDefault="002D5BD9" w:rsidP="00993863">
            <w:pPr>
              <w:tabs>
                <w:tab w:val="left" w:pos="0"/>
              </w:tabs>
              <w:snapToGrid w:val="0"/>
              <w:ind w:right="73"/>
              <w:rPr>
                <w:rFonts w:ascii="宋体"/>
              </w:rPr>
            </w:pPr>
          </w:p>
          <w:p w:rsidR="002D5BD9" w:rsidRPr="00DF1E76" w:rsidRDefault="002D5BD9" w:rsidP="00993863">
            <w:pPr>
              <w:tabs>
                <w:tab w:val="left" w:pos="0"/>
              </w:tabs>
              <w:snapToGrid w:val="0"/>
              <w:ind w:right="73"/>
              <w:rPr>
                <w:rFonts w:ascii="宋体"/>
              </w:rPr>
            </w:pPr>
          </w:p>
          <w:p w:rsidR="002D5BD9" w:rsidRPr="00DF1E76" w:rsidRDefault="002D5BD9" w:rsidP="00993863">
            <w:pPr>
              <w:tabs>
                <w:tab w:val="left" w:pos="0"/>
              </w:tabs>
              <w:snapToGrid w:val="0"/>
              <w:ind w:right="73"/>
              <w:rPr>
                <w:rFonts w:ascii="宋体"/>
              </w:rPr>
            </w:pPr>
            <w:r w:rsidRPr="00DF1E76">
              <w:rPr>
                <w:rFonts w:ascii="宋体" w:hAnsi="宋体" w:cs="宋体" w:hint="eastAsia"/>
              </w:rPr>
              <w:t>音频电平测量精度：±</w:t>
            </w:r>
            <w:r w:rsidRPr="00DF1E76">
              <w:rPr>
                <w:rFonts w:ascii="宋体" w:hAnsi="宋体" w:cs="宋体"/>
              </w:rPr>
              <w:t>3.0%</w:t>
            </w:r>
          </w:p>
          <w:p w:rsidR="002D5BD9" w:rsidRPr="00DF1E76" w:rsidRDefault="002D5BD9" w:rsidP="00993863">
            <w:pPr>
              <w:tabs>
                <w:tab w:val="left" w:pos="0"/>
              </w:tabs>
              <w:snapToGrid w:val="0"/>
              <w:ind w:right="73"/>
              <w:rPr>
                <w:rFonts w:ascii="宋体"/>
              </w:rPr>
            </w:pPr>
            <w:r w:rsidRPr="00DF1E76">
              <w:rPr>
                <w:rFonts w:ascii="宋体" w:hAnsi="宋体" w:cs="宋体" w:hint="eastAsia"/>
              </w:rPr>
              <w:t>衰减器：±</w:t>
            </w:r>
            <w:r w:rsidRPr="00DF1E76">
              <w:rPr>
                <w:rFonts w:ascii="宋体" w:hAnsi="宋体" w:cs="宋体"/>
              </w:rPr>
              <w:t>1dB</w:t>
            </w:r>
          </w:p>
          <w:p w:rsidR="002D5BD9" w:rsidRPr="00DF1E76" w:rsidRDefault="002D5BD9" w:rsidP="00993863">
            <w:pPr>
              <w:tabs>
                <w:tab w:val="left" w:pos="0"/>
              </w:tabs>
              <w:snapToGrid w:val="0"/>
              <w:ind w:right="73"/>
              <w:rPr>
                <w:rFonts w:ascii="宋体"/>
              </w:rPr>
            </w:pPr>
            <w:r w:rsidRPr="00DF1E76">
              <w:rPr>
                <w:rFonts w:ascii="宋体" w:hAnsi="宋体" w:cs="宋体" w:hint="eastAsia"/>
              </w:rPr>
              <w:t>视频幅度测量精度：±</w:t>
            </w:r>
            <w:r w:rsidRPr="00DF1E76">
              <w:rPr>
                <w:rFonts w:ascii="宋体" w:hAnsi="宋体" w:cs="宋体"/>
              </w:rPr>
              <w:t>5 mV</w:t>
            </w:r>
          </w:p>
          <w:p w:rsidR="002D5BD9" w:rsidRPr="00DF1E76" w:rsidRDefault="002D5BD9" w:rsidP="00993863">
            <w:pPr>
              <w:tabs>
                <w:tab w:val="left" w:pos="0"/>
              </w:tabs>
              <w:snapToGrid w:val="0"/>
              <w:ind w:right="73"/>
              <w:rPr>
                <w:rFonts w:ascii="宋体"/>
              </w:rPr>
            </w:pPr>
            <w:r w:rsidRPr="00DF1E76">
              <w:rPr>
                <w:rFonts w:ascii="宋体" w:hAnsi="宋体" w:cs="宋体" w:hint="eastAsia"/>
              </w:rPr>
              <w:t>频率输出±</w:t>
            </w:r>
            <w:r w:rsidRPr="00DF1E76">
              <w:rPr>
                <w:rFonts w:ascii="宋体" w:hAnsi="宋体" w:cs="宋体"/>
              </w:rPr>
              <w:t>3.0%</w:t>
            </w:r>
          </w:p>
        </w:tc>
      </w:tr>
      <w:tr w:rsidR="002D5BD9" w:rsidRPr="00DF1E76">
        <w:trPr>
          <w:trHeight w:val="850"/>
        </w:trPr>
        <w:tc>
          <w:tcPr>
            <w:tcW w:w="423" w:type="dxa"/>
            <w:vMerge/>
          </w:tcPr>
          <w:p w:rsidR="002D5BD9" w:rsidRPr="00DF1E76" w:rsidRDefault="002D5BD9" w:rsidP="00993863">
            <w:pPr>
              <w:adjustRightInd w:val="0"/>
              <w:snapToGrid w:val="0"/>
              <w:textAlignment w:val="baseline"/>
              <w:rPr>
                <w:rFonts w:ascii="宋体" w:hAnsi="Courier New"/>
                <w:color w:val="FF00FF"/>
              </w:rPr>
            </w:pPr>
          </w:p>
        </w:tc>
        <w:tc>
          <w:tcPr>
            <w:tcW w:w="1103" w:type="dxa"/>
            <w:vMerge/>
            <w:vAlign w:val="center"/>
          </w:tcPr>
          <w:p w:rsidR="002D5BD9" w:rsidRPr="00DF1E76" w:rsidRDefault="002D5BD9" w:rsidP="00993863">
            <w:pPr>
              <w:adjustRightInd w:val="0"/>
              <w:snapToGrid w:val="0"/>
              <w:jc w:val="center"/>
              <w:textAlignment w:val="baseline"/>
              <w:rPr>
                <w:rFonts w:ascii="宋体" w:hAnsi="Courier New"/>
              </w:rPr>
            </w:pPr>
          </w:p>
        </w:tc>
        <w:tc>
          <w:tcPr>
            <w:tcW w:w="425" w:type="dxa"/>
            <w:vMerge/>
            <w:vAlign w:val="center"/>
          </w:tcPr>
          <w:p w:rsidR="002D5BD9" w:rsidRPr="00DF1E76" w:rsidRDefault="002D5BD9" w:rsidP="00993863">
            <w:pPr>
              <w:adjustRightInd w:val="0"/>
              <w:snapToGrid w:val="0"/>
              <w:jc w:val="center"/>
              <w:textAlignment w:val="baseline"/>
              <w:rPr>
                <w:rFonts w:ascii="宋体" w:hAnsi="Courier New"/>
              </w:rPr>
            </w:pPr>
          </w:p>
        </w:tc>
        <w:tc>
          <w:tcPr>
            <w:tcW w:w="1134" w:type="dxa"/>
            <w:vAlign w:val="center"/>
          </w:tcPr>
          <w:p w:rsidR="002D5BD9" w:rsidRPr="008F0A0E" w:rsidRDefault="002D5BD9" w:rsidP="00993863">
            <w:pPr>
              <w:adjustRightInd w:val="0"/>
              <w:snapToGrid w:val="0"/>
              <w:jc w:val="left"/>
              <w:textAlignment w:val="baseline"/>
              <w:rPr>
                <w:rFonts w:ascii="宋体"/>
              </w:rPr>
            </w:pPr>
            <w:r w:rsidRPr="00DF1E76">
              <w:rPr>
                <w:rFonts w:ascii="宋体" w:hAnsi="宋体" w:cs="宋体" w:hint="eastAsia"/>
              </w:rPr>
              <w:t>微分增益失真</w:t>
            </w:r>
          </w:p>
        </w:tc>
        <w:tc>
          <w:tcPr>
            <w:tcW w:w="1843" w:type="dxa"/>
            <w:vAlign w:val="center"/>
          </w:tcPr>
          <w:p w:rsidR="002D5BD9" w:rsidRPr="00DF1E76" w:rsidRDefault="002D5BD9" w:rsidP="00993863">
            <w:pPr>
              <w:adjustRightInd w:val="0"/>
              <w:snapToGrid w:val="0"/>
              <w:rPr>
                <w:rFonts w:ascii="宋体"/>
              </w:rPr>
            </w:pPr>
            <w:r w:rsidRPr="00DF1E76">
              <w:rPr>
                <w:rFonts w:ascii="宋体" w:hAnsi="宋体" w:cs="宋体"/>
              </w:rPr>
              <w:t xml:space="preserve">GB/T 11442-2016 </w:t>
            </w:r>
            <w:r w:rsidRPr="00DF1E76">
              <w:rPr>
                <w:rFonts w:ascii="宋体" w:hAnsi="宋体" w:cs="宋体" w:hint="eastAsia"/>
              </w:rPr>
              <w:t>表</w:t>
            </w:r>
            <w:r w:rsidRPr="00DF1E76">
              <w:rPr>
                <w:rFonts w:ascii="宋体" w:hAnsi="宋体" w:cs="宋体"/>
              </w:rPr>
              <w:t xml:space="preserve">11 </w:t>
            </w:r>
            <w:r w:rsidRPr="00DF1E76">
              <w:rPr>
                <w:rFonts w:ascii="宋体" w:hAnsi="宋体" w:cs="宋体" w:hint="eastAsia"/>
              </w:rPr>
              <w:t>序号</w:t>
            </w:r>
            <w:r w:rsidRPr="00DF1E76">
              <w:rPr>
                <w:rFonts w:ascii="宋体" w:hAnsi="宋体" w:cs="宋体"/>
              </w:rPr>
              <w:t>10</w:t>
            </w:r>
          </w:p>
          <w:p w:rsidR="002D5BD9" w:rsidRPr="00DF1E76" w:rsidRDefault="002D5BD9" w:rsidP="00993863">
            <w:pPr>
              <w:tabs>
                <w:tab w:val="left" w:pos="0"/>
              </w:tabs>
              <w:snapToGrid w:val="0"/>
              <w:rPr>
                <w:rFonts w:ascii="宋体"/>
              </w:rPr>
            </w:pPr>
            <w:r w:rsidRPr="00DF1E76">
              <w:rPr>
                <w:rFonts w:ascii="宋体" w:hAnsi="宋体" w:cs="宋体"/>
              </w:rPr>
              <w:t xml:space="preserve">GB/T 16954-2016 </w:t>
            </w:r>
            <w:r w:rsidRPr="00DF1E76">
              <w:rPr>
                <w:rFonts w:ascii="宋体" w:hAnsi="宋体" w:cs="宋体" w:hint="eastAsia"/>
              </w:rPr>
              <w:t>表</w:t>
            </w:r>
            <w:r w:rsidRPr="00DF1E76">
              <w:rPr>
                <w:rFonts w:ascii="宋体" w:hAnsi="宋体" w:cs="宋体"/>
              </w:rPr>
              <w:t xml:space="preserve">9 </w:t>
            </w:r>
            <w:r w:rsidRPr="00DF1E76">
              <w:rPr>
                <w:rFonts w:ascii="宋体" w:hAnsi="宋体" w:cs="宋体" w:hint="eastAsia"/>
              </w:rPr>
              <w:t>序号</w:t>
            </w:r>
            <w:r w:rsidRPr="00DF1E76">
              <w:rPr>
                <w:rFonts w:ascii="宋体" w:hAnsi="宋体" w:cs="宋体"/>
              </w:rPr>
              <w:t>10</w:t>
            </w:r>
          </w:p>
        </w:tc>
        <w:tc>
          <w:tcPr>
            <w:tcW w:w="1276" w:type="dxa"/>
            <w:vMerge/>
            <w:vAlign w:val="center"/>
          </w:tcPr>
          <w:p w:rsidR="002D5BD9" w:rsidRPr="00DF1E76" w:rsidRDefault="002D5BD9" w:rsidP="00993863">
            <w:pPr>
              <w:tabs>
                <w:tab w:val="left" w:pos="0"/>
              </w:tabs>
              <w:snapToGrid w:val="0"/>
              <w:rPr>
                <w:rFonts w:ascii="宋体"/>
              </w:rPr>
            </w:pPr>
          </w:p>
        </w:tc>
        <w:tc>
          <w:tcPr>
            <w:tcW w:w="2976" w:type="dxa"/>
            <w:vMerge/>
            <w:vAlign w:val="center"/>
          </w:tcPr>
          <w:p w:rsidR="002D5BD9" w:rsidRPr="00DF1E76" w:rsidRDefault="002D5BD9" w:rsidP="00993863">
            <w:pPr>
              <w:tabs>
                <w:tab w:val="left" w:pos="0"/>
              </w:tabs>
              <w:snapToGrid w:val="0"/>
              <w:ind w:right="73"/>
              <w:rPr>
                <w:rFonts w:ascii="宋体"/>
              </w:rPr>
            </w:pPr>
          </w:p>
        </w:tc>
      </w:tr>
      <w:tr w:rsidR="002D5BD9" w:rsidRPr="00DF1E76">
        <w:trPr>
          <w:trHeight w:val="850"/>
        </w:trPr>
        <w:tc>
          <w:tcPr>
            <w:tcW w:w="423" w:type="dxa"/>
            <w:vMerge/>
          </w:tcPr>
          <w:p w:rsidR="002D5BD9" w:rsidRPr="00DF1E76" w:rsidRDefault="002D5BD9" w:rsidP="00993863">
            <w:pPr>
              <w:adjustRightInd w:val="0"/>
              <w:snapToGrid w:val="0"/>
              <w:textAlignment w:val="baseline"/>
              <w:rPr>
                <w:rFonts w:ascii="宋体" w:hAnsi="Courier New"/>
                <w:color w:val="FF00FF"/>
              </w:rPr>
            </w:pPr>
          </w:p>
        </w:tc>
        <w:tc>
          <w:tcPr>
            <w:tcW w:w="1103" w:type="dxa"/>
            <w:vMerge/>
            <w:vAlign w:val="center"/>
          </w:tcPr>
          <w:p w:rsidR="002D5BD9" w:rsidRPr="00DF1E76" w:rsidRDefault="002D5BD9" w:rsidP="00993863">
            <w:pPr>
              <w:adjustRightInd w:val="0"/>
              <w:snapToGrid w:val="0"/>
              <w:jc w:val="center"/>
              <w:textAlignment w:val="baseline"/>
              <w:rPr>
                <w:rFonts w:ascii="宋体" w:hAnsi="Courier New"/>
              </w:rPr>
            </w:pPr>
          </w:p>
        </w:tc>
        <w:tc>
          <w:tcPr>
            <w:tcW w:w="425" w:type="dxa"/>
            <w:vMerge/>
            <w:vAlign w:val="center"/>
          </w:tcPr>
          <w:p w:rsidR="002D5BD9" w:rsidRPr="00DF1E76" w:rsidRDefault="002D5BD9" w:rsidP="00993863">
            <w:pPr>
              <w:adjustRightInd w:val="0"/>
              <w:snapToGrid w:val="0"/>
              <w:jc w:val="center"/>
              <w:textAlignment w:val="baseline"/>
              <w:rPr>
                <w:rFonts w:ascii="宋体" w:hAnsi="Courier New"/>
              </w:rPr>
            </w:pPr>
          </w:p>
        </w:tc>
        <w:tc>
          <w:tcPr>
            <w:tcW w:w="1134" w:type="dxa"/>
            <w:vAlign w:val="center"/>
          </w:tcPr>
          <w:p w:rsidR="002D5BD9" w:rsidRPr="008F0A0E" w:rsidRDefault="002D5BD9" w:rsidP="00993863">
            <w:pPr>
              <w:adjustRightInd w:val="0"/>
              <w:snapToGrid w:val="0"/>
              <w:jc w:val="left"/>
              <w:textAlignment w:val="baseline"/>
              <w:rPr>
                <w:rFonts w:ascii="宋体"/>
              </w:rPr>
            </w:pPr>
            <w:r w:rsidRPr="00DF1E76">
              <w:rPr>
                <w:rFonts w:ascii="宋体" w:hAnsi="宋体" w:cs="宋体" w:hint="eastAsia"/>
              </w:rPr>
              <w:t>微分相位失真</w:t>
            </w:r>
          </w:p>
        </w:tc>
        <w:tc>
          <w:tcPr>
            <w:tcW w:w="1843" w:type="dxa"/>
            <w:vAlign w:val="center"/>
          </w:tcPr>
          <w:p w:rsidR="002D5BD9" w:rsidRPr="00DF1E76" w:rsidRDefault="002D5BD9" w:rsidP="00993863">
            <w:pPr>
              <w:adjustRightInd w:val="0"/>
              <w:snapToGrid w:val="0"/>
              <w:rPr>
                <w:rFonts w:ascii="宋体"/>
              </w:rPr>
            </w:pPr>
            <w:r w:rsidRPr="00DF1E76">
              <w:rPr>
                <w:rFonts w:ascii="宋体" w:hAnsi="宋体" w:cs="宋体"/>
              </w:rPr>
              <w:t xml:space="preserve">GB/T 11442-2016 </w:t>
            </w:r>
            <w:r w:rsidRPr="00DF1E76">
              <w:rPr>
                <w:rFonts w:ascii="宋体" w:hAnsi="宋体" w:cs="宋体" w:hint="eastAsia"/>
              </w:rPr>
              <w:t>表</w:t>
            </w:r>
            <w:r w:rsidRPr="00DF1E76">
              <w:rPr>
                <w:rFonts w:ascii="宋体" w:hAnsi="宋体" w:cs="宋体"/>
              </w:rPr>
              <w:t xml:space="preserve">11 </w:t>
            </w:r>
            <w:r w:rsidRPr="00DF1E76">
              <w:rPr>
                <w:rFonts w:ascii="宋体" w:hAnsi="宋体" w:cs="宋体" w:hint="eastAsia"/>
              </w:rPr>
              <w:t>序号</w:t>
            </w:r>
            <w:r w:rsidRPr="00DF1E76">
              <w:rPr>
                <w:rFonts w:ascii="宋体" w:hAnsi="宋体" w:cs="宋体"/>
              </w:rPr>
              <w:t>11</w:t>
            </w:r>
          </w:p>
          <w:p w:rsidR="002D5BD9" w:rsidRPr="00DF1E76" w:rsidRDefault="002D5BD9" w:rsidP="00993863">
            <w:pPr>
              <w:tabs>
                <w:tab w:val="left" w:pos="0"/>
              </w:tabs>
              <w:snapToGrid w:val="0"/>
              <w:rPr>
                <w:rFonts w:ascii="宋体"/>
              </w:rPr>
            </w:pPr>
            <w:r w:rsidRPr="00DF1E76">
              <w:rPr>
                <w:rFonts w:ascii="宋体" w:hAnsi="宋体" w:cs="宋体"/>
              </w:rPr>
              <w:t xml:space="preserve">GB/T 16954-2016 </w:t>
            </w:r>
            <w:r w:rsidRPr="00DF1E76">
              <w:rPr>
                <w:rFonts w:ascii="宋体" w:hAnsi="宋体" w:cs="宋体" w:hint="eastAsia"/>
              </w:rPr>
              <w:t>表</w:t>
            </w:r>
            <w:r w:rsidRPr="00DF1E76">
              <w:rPr>
                <w:rFonts w:ascii="宋体" w:hAnsi="宋体" w:cs="宋体"/>
              </w:rPr>
              <w:t xml:space="preserve">9 </w:t>
            </w:r>
            <w:r w:rsidRPr="00DF1E76">
              <w:rPr>
                <w:rFonts w:ascii="宋体" w:hAnsi="宋体" w:cs="宋体" w:hint="eastAsia"/>
              </w:rPr>
              <w:t>序号</w:t>
            </w:r>
            <w:r w:rsidRPr="00DF1E76">
              <w:rPr>
                <w:rFonts w:ascii="宋体" w:hAnsi="宋体" w:cs="宋体"/>
              </w:rPr>
              <w:t>11</w:t>
            </w:r>
          </w:p>
        </w:tc>
        <w:tc>
          <w:tcPr>
            <w:tcW w:w="1276" w:type="dxa"/>
            <w:vMerge/>
            <w:vAlign w:val="center"/>
          </w:tcPr>
          <w:p w:rsidR="002D5BD9" w:rsidRPr="00DF1E76" w:rsidRDefault="002D5BD9" w:rsidP="00993863">
            <w:pPr>
              <w:tabs>
                <w:tab w:val="left" w:pos="0"/>
              </w:tabs>
              <w:snapToGrid w:val="0"/>
              <w:rPr>
                <w:rFonts w:ascii="宋体"/>
              </w:rPr>
            </w:pPr>
          </w:p>
        </w:tc>
        <w:tc>
          <w:tcPr>
            <w:tcW w:w="2976" w:type="dxa"/>
            <w:vMerge/>
            <w:vAlign w:val="center"/>
          </w:tcPr>
          <w:p w:rsidR="002D5BD9" w:rsidRPr="00DF1E76" w:rsidRDefault="002D5BD9" w:rsidP="00993863">
            <w:pPr>
              <w:tabs>
                <w:tab w:val="left" w:pos="0"/>
              </w:tabs>
              <w:snapToGrid w:val="0"/>
              <w:ind w:right="73"/>
              <w:rPr>
                <w:rFonts w:ascii="宋体"/>
              </w:rPr>
            </w:pPr>
          </w:p>
        </w:tc>
      </w:tr>
      <w:tr w:rsidR="002D5BD9" w:rsidRPr="00DF1E76">
        <w:trPr>
          <w:trHeight w:val="850"/>
        </w:trPr>
        <w:tc>
          <w:tcPr>
            <w:tcW w:w="423" w:type="dxa"/>
            <w:vMerge/>
          </w:tcPr>
          <w:p w:rsidR="002D5BD9" w:rsidRPr="00DF1E76" w:rsidRDefault="002D5BD9" w:rsidP="00993863">
            <w:pPr>
              <w:adjustRightInd w:val="0"/>
              <w:snapToGrid w:val="0"/>
              <w:textAlignment w:val="baseline"/>
              <w:rPr>
                <w:rFonts w:ascii="宋体" w:hAnsi="Courier New"/>
                <w:color w:val="FF00FF"/>
              </w:rPr>
            </w:pPr>
          </w:p>
        </w:tc>
        <w:tc>
          <w:tcPr>
            <w:tcW w:w="1103" w:type="dxa"/>
            <w:vMerge/>
            <w:vAlign w:val="center"/>
          </w:tcPr>
          <w:p w:rsidR="002D5BD9" w:rsidRPr="00DF1E76" w:rsidRDefault="002D5BD9" w:rsidP="00993863">
            <w:pPr>
              <w:adjustRightInd w:val="0"/>
              <w:snapToGrid w:val="0"/>
              <w:jc w:val="center"/>
              <w:textAlignment w:val="baseline"/>
              <w:rPr>
                <w:rFonts w:ascii="宋体" w:hAnsi="Courier New"/>
              </w:rPr>
            </w:pPr>
          </w:p>
        </w:tc>
        <w:tc>
          <w:tcPr>
            <w:tcW w:w="425" w:type="dxa"/>
            <w:vMerge/>
            <w:vAlign w:val="center"/>
          </w:tcPr>
          <w:p w:rsidR="002D5BD9" w:rsidRPr="00DF1E76" w:rsidRDefault="002D5BD9" w:rsidP="00993863">
            <w:pPr>
              <w:adjustRightInd w:val="0"/>
              <w:snapToGrid w:val="0"/>
              <w:jc w:val="center"/>
              <w:textAlignment w:val="baseline"/>
              <w:rPr>
                <w:rFonts w:ascii="宋体" w:hAnsi="Courier New"/>
              </w:rPr>
            </w:pPr>
          </w:p>
        </w:tc>
        <w:tc>
          <w:tcPr>
            <w:tcW w:w="1134" w:type="dxa"/>
            <w:vAlign w:val="center"/>
          </w:tcPr>
          <w:p w:rsidR="002D5BD9" w:rsidRPr="008F0A0E" w:rsidRDefault="002D5BD9" w:rsidP="00993863">
            <w:pPr>
              <w:adjustRightInd w:val="0"/>
              <w:snapToGrid w:val="0"/>
              <w:jc w:val="left"/>
              <w:textAlignment w:val="baseline"/>
              <w:rPr>
                <w:rFonts w:ascii="宋体"/>
              </w:rPr>
            </w:pPr>
            <w:r w:rsidRPr="00DF1E76">
              <w:rPr>
                <w:rFonts w:ascii="宋体" w:hAnsi="宋体" w:cs="宋体" w:hint="eastAsia"/>
              </w:rPr>
              <w:t>亮度</w:t>
            </w:r>
            <w:r w:rsidRPr="00DF1E76">
              <w:rPr>
                <w:rFonts w:ascii="宋体" w:hAnsi="宋体" w:cs="宋体"/>
              </w:rPr>
              <w:t>/</w:t>
            </w:r>
            <w:r w:rsidRPr="00DF1E76">
              <w:rPr>
                <w:rFonts w:ascii="宋体" w:hAnsi="宋体" w:cs="宋体" w:hint="eastAsia"/>
              </w:rPr>
              <w:t>色度增益不等</w:t>
            </w:r>
          </w:p>
        </w:tc>
        <w:tc>
          <w:tcPr>
            <w:tcW w:w="1843" w:type="dxa"/>
            <w:vAlign w:val="center"/>
          </w:tcPr>
          <w:p w:rsidR="002D5BD9" w:rsidRPr="00DF1E76" w:rsidRDefault="002D5BD9" w:rsidP="00993863">
            <w:pPr>
              <w:adjustRightInd w:val="0"/>
              <w:snapToGrid w:val="0"/>
              <w:rPr>
                <w:rFonts w:ascii="宋体"/>
              </w:rPr>
            </w:pPr>
            <w:r w:rsidRPr="00DF1E76">
              <w:rPr>
                <w:rFonts w:ascii="宋体" w:hAnsi="宋体" w:cs="宋体"/>
              </w:rPr>
              <w:t xml:space="preserve">GB/T 11442-2016 </w:t>
            </w:r>
            <w:r w:rsidRPr="00DF1E76">
              <w:rPr>
                <w:rFonts w:ascii="宋体" w:hAnsi="宋体" w:cs="宋体" w:hint="eastAsia"/>
              </w:rPr>
              <w:t>表</w:t>
            </w:r>
            <w:r w:rsidRPr="00DF1E76">
              <w:rPr>
                <w:rFonts w:ascii="宋体" w:hAnsi="宋体" w:cs="宋体"/>
              </w:rPr>
              <w:t xml:space="preserve">11 </w:t>
            </w:r>
            <w:r w:rsidRPr="00DF1E76">
              <w:rPr>
                <w:rFonts w:ascii="宋体" w:hAnsi="宋体" w:cs="宋体" w:hint="eastAsia"/>
              </w:rPr>
              <w:t>序号</w:t>
            </w:r>
            <w:r w:rsidRPr="00DF1E76">
              <w:rPr>
                <w:rFonts w:ascii="宋体" w:hAnsi="宋体" w:cs="宋体"/>
              </w:rPr>
              <w:t>12</w:t>
            </w:r>
          </w:p>
          <w:p w:rsidR="002D5BD9" w:rsidRPr="00DF1E76" w:rsidRDefault="002D5BD9" w:rsidP="00993863">
            <w:pPr>
              <w:tabs>
                <w:tab w:val="left" w:pos="0"/>
              </w:tabs>
              <w:snapToGrid w:val="0"/>
              <w:rPr>
                <w:rFonts w:ascii="宋体"/>
              </w:rPr>
            </w:pPr>
            <w:r w:rsidRPr="00DF1E76">
              <w:rPr>
                <w:rFonts w:ascii="宋体" w:hAnsi="宋体" w:cs="宋体"/>
              </w:rPr>
              <w:t xml:space="preserve">GB/T 16954-2016 </w:t>
            </w:r>
            <w:r w:rsidRPr="00DF1E76">
              <w:rPr>
                <w:rFonts w:ascii="宋体" w:hAnsi="宋体" w:cs="宋体" w:hint="eastAsia"/>
              </w:rPr>
              <w:t>表</w:t>
            </w:r>
            <w:r w:rsidRPr="00DF1E76">
              <w:rPr>
                <w:rFonts w:ascii="宋体" w:hAnsi="宋体" w:cs="宋体"/>
              </w:rPr>
              <w:t xml:space="preserve">9 </w:t>
            </w:r>
            <w:r w:rsidRPr="00DF1E76">
              <w:rPr>
                <w:rFonts w:ascii="宋体" w:hAnsi="宋体" w:cs="宋体" w:hint="eastAsia"/>
              </w:rPr>
              <w:t>序号</w:t>
            </w:r>
            <w:r w:rsidRPr="00DF1E76">
              <w:rPr>
                <w:rFonts w:ascii="宋体" w:hAnsi="宋体" w:cs="宋体"/>
              </w:rPr>
              <w:t>12</w:t>
            </w:r>
          </w:p>
        </w:tc>
        <w:tc>
          <w:tcPr>
            <w:tcW w:w="1276" w:type="dxa"/>
            <w:vMerge/>
            <w:vAlign w:val="center"/>
          </w:tcPr>
          <w:p w:rsidR="002D5BD9" w:rsidRPr="00DF1E76" w:rsidRDefault="002D5BD9" w:rsidP="00993863">
            <w:pPr>
              <w:tabs>
                <w:tab w:val="left" w:pos="0"/>
              </w:tabs>
              <w:snapToGrid w:val="0"/>
              <w:rPr>
                <w:rFonts w:ascii="宋体"/>
              </w:rPr>
            </w:pPr>
          </w:p>
        </w:tc>
        <w:tc>
          <w:tcPr>
            <w:tcW w:w="2976" w:type="dxa"/>
            <w:vMerge/>
            <w:vAlign w:val="center"/>
          </w:tcPr>
          <w:p w:rsidR="002D5BD9" w:rsidRPr="00DF1E76" w:rsidRDefault="002D5BD9" w:rsidP="00993863">
            <w:pPr>
              <w:tabs>
                <w:tab w:val="left" w:pos="0"/>
              </w:tabs>
              <w:snapToGrid w:val="0"/>
              <w:ind w:right="73"/>
              <w:rPr>
                <w:rFonts w:ascii="宋体"/>
              </w:rPr>
            </w:pPr>
          </w:p>
        </w:tc>
      </w:tr>
      <w:tr w:rsidR="002D5BD9" w:rsidRPr="00DF1E76">
        <w:trPr>
          <w:trHeight w:val="850"/>
        </w:trPr>
        <w:tc>
          <w:tcPr>
            <w:tcW w:w="423" w:type="dxa"/>
            <w:vMerge/>
          </w:tcPr>
          <w:p w:rsidR="002D5BD9" w:rsidRPr="00DF1E76" w:rsidRDefault="002D5BD9" w:rsidP="00993863">
            <w:pPr>
              <w:adjustRightInd w:val="0"/>
              <w:snapToGrid w:val="0"/>
              <w:textAlignment w:val="baseline"/>
              <w:rPr>
                <w:rFonts w:ascii="宋体" w:hAnsi="Courier New"/>
                <w:color w:val="FF00FF"/>
              </w:rPr>
            </w:pPr>
          </w:p>
        </w:tc>
        <w:tc>
          <w:tcPr>
            <w:tcW w:w="1103" w:type="dxa"/>
            <w:vMerge/>
            <w:vAlign w:val="center"/>
          </w:tcPr>
          <w:p w:rsidR="002D5BD9" w:rsidRPr="00DF1E76" w:rsidRDefault="002D5BD9" w:rsidP="00993863">
            <w:pPr>
              <w:adjustRightInd w:val="0"/>
              <w:snapToGrid w:val="0"/>
              <w:textAlignment w:val="baseline"/>
              <w:rPr>
                <w:rFonts w:ascii="宋体" w:hAnsi="Courier New"/>
                <w:color w:val="FF00FF"/>
              </w:rPr>
            </w:pPr>
          </w:p>
        </w:tc>
        <w:tc>
          <w:tcPr>
            <w:tcW w:w="425" w:type="dxa"/>
            <w:vMerge/>
            <w:vAlign w:val="center"/>
          </w:tcPr>
          <w:p w:rsidR="002D5BD9" w:rsidRPr="00DF1E76" w:rsidRDefault="002D5BD9" w:rsidP="00993863">
            <w:pPr>
              <w:adjustRightInd w:val="0"/>
              <w:snapToGrid w:val="0"/>
              <w:jc w:val="center"/>
              <w:textAlignment w:val="baseline"/>
              <w:rPr>
                <w:rFonts w:ascii="宋体" w:hAnsi="Courier New"/>
              </w:rPr>
            </w:pPr>
          </w:p>
        </w:tc>
        <w:tc>
          <w:tcPr>
            <w:tcW w:w="1134" w:type="dxa"/>
            <w:vAlign w:val="center"/>
          </w:tcPr>
          <w:p w:rsidR="002D5BD9" w:rsidRPr="00DF1E76" w:rsidRDefault="002D5BD9" w:rsidP="00993863">
            <w:pPr>
              <w:adjustRightInd w:val="0"/>
              <w:snapToGrid w:val="0"/>
              <w:jc w:val="left"/>
              <w:textAlignment w:val="baseline"/>
              <w:rPr>
                <w:rFonts w:ascii="宋体"/>
              </w:rPr>
            </w:pPr>
            <w:r w:rsidRPr="00DF1E76">
              <w:rPr>
                <w:rFonts w:ascii="宋体" w:hAnsi="宋体" w:cs="宋体" w:hint="eastAsia"/>
              </w:rPr>
              <w:t>亮度</w:t>
            </w:r>
            <w:r w:rsidRPr="00DF1E76">
              <w:rPr>
                <w:rFonts w:ascii="宋体" w:hAnsi="宋体" w:cs="宋体"/>
              </w:rPr>
              <w:t>/</w:t>
            </w:r>
            <w:r w:rsidRPr="00DF1E76">
              <w:rPr>
                <w:rFonts w:ascii="宋体" w:hAnsi="宋体" w:cs="宋体" w:hint="eastAsia"/>
              </w:rPr>
              <w:t>色度时延不等</w:t>
            </w:r>
          </w:p>
        </w:tc>
        <w:tc>
          <w:tcPr>
            <w:tcW w:w="1843" w:type="dxa"/>
            <w:vAlign w:val="center"/>
          </w:tcPr>
          <w:p w:rsidR="002D5BD9" w:rsidRPr="00DF1E76" w:rsidRDefault="002D5BD9" w:rsidP="00993863">
            <w:pPr>
              <w:adjustRightInd w:val="0"/>
              <w:snapToGrid w:val="0"/>
              <w:rPr>
                <w:rFonts w:ascii="宋体"/>
              </w:rPr>
            </w:pPr>
            <w:r w:rsidRPr="00DF1E76">
              <w:rPr>
                <w:rFonts w:ascii="宋体" w:hAnsi="宋体" w:cs="宋体"/>
              </w:rPr>
              <w:t xml:space="preserve">GB/T 11442-2016 </w:t>
            </w:r>
            <w:r w:rsidRPr="00DF1E76">
              <w:rPr>
                <w:rFonts w:ascii="宋体" w:hAnsi="宋体" w:cs="宋体" w:hint="eastAsia"/>
              </w:rPr>
              <w:t>表</w:t>
            </w:r>
            <w:r w:rsidRPr="00DF1E76">
              <w:rPr>
                <w:rFonts w:ascii="宋体" w:hAnsi="宋体" w:cs="宋体"/>
              </w:rPr>
              <w:t xml:space="preserve">11 </w:t>
            </w:r>
            <w:r w:rsidRPr="00DF1E76">
              <w:rPr>
                <w:rFonts w:ascii="宋体" w:hAnsi="宋体" w:cs="宋体" w:hint="eastAsia"/>
              </w:rPr>
              <w:t>序号</w:t>
            </w:r>
            <w:r w:rsidRPr="00DF1E76">
              <w:rPr>
                <w:rFonts w:ascii="宋体" w:hAnsi="宋体" w:cs="宋体"/>
              </w:rPr>
              <w:t>13</w:t>
            </w:r>
          </w:p>
          <w:p w:rsidR="002D5BD9" w:rsidRPr="00DF1E76" w:rsidRDefault="002D5BD9" w:rsidP="00993863">
            <w:pPr>
              <w:tabs>
                <w:tab w:val="left" w:pos="0"/>
              </w:tabs>
              <w:snapToGrid w:val="0"/>
              <w:rPr>
                <w:rFonts w:ascii="宋体"/>
              </w:rPr>
            </w:pPr>
            <w:r w:rsidRPr="00DF1E76">
              <w:rPr>
                <w:rFonts w:ascii="宋体" w:hAnsi="宋体" w:cs="宋体"/>
              </w:rPr>
              <w:t xml:space="preserve">GB/T 16954-2016 </w:t>
            </w:r>
            <w:r w:rsidRPr="00DF1E76">
              <w:rPr>
                <w:rFonts w:ascii="宋体" w:hAnsi="宋体" w:cs="宋体" w:hint="eastAsia"/>
              </w:rPr>
              <w:t>表</w:t>
            </w:r>
            <w:r w:rsidRPr="00DF1E76">
              <w:rPr>
                <w:rFonts w:ascii="宋体" w:hAnsi="宋体" w:cs="宋体"/>
              </w:rPr>
              <w:t xml:space="preserve">9 </w:t>
            </w:r>
            <w:r w:rsidRPr="00DF1E76">
              <w:rPr>
                <w:rFonts w:ascii="宋体" w:hAnsi="宋体" w:cs="宋体" w:hint="eastAsia"/>
              </w:rPr>
              <w:t>序号</w:t>
            </w:r>
            <w:r w:rsidRPr="00DF1E76">
              <w:rPr>
                <w:rFonts w:ascii="宋体" w:hAnsi="宋体" w:cs="宋体"/>
              </w:rPr>
              <w:t>13</w:t>
            </w:r>
          </w:p>
        </w:tc>
        <w:tc>
          <w:tcPr>
            <w:tcW w:w="1276" w:type="dxa"/>
            <w:vMerge/>
            <w:vAlign w:val="center"/>
          </w:tcPr>
          <w:p w:rsidR="002D5BD9" w:rsidRPr="00DF1E76" w:rsidRDefault="002D5BD9" w:rsidP="00993863">
            <w:pPr>
              <w:tabs>
                <w:tab w:val="left" w:pos="0"/>
              </w:tabs>
              <w:snapToGrid w:val="0"/>
              <w:rPr>
                <w:rFonts w:ascii="宋体"/>
              </w:rPr>
            </w:pPr>
          </w:p>
        </w:tc>
        <w:tc>
          <w:tcPr>
            <w:tcW w:w="2976" w:type="dxa"/>
            <w:vMerge/>
            <w:vAlign w:val="center"/>
          </w:tcPr>
          <w:p w:rsidR="002D5BD9" w:rsidRPr="00DF1E76" w:rsidRDefault="002D5BD9" w:rsidP="00993863">
            <w:pPr>
              <w:tabs>
                <w:tab w:val="left" w:pos="0"/>
              </w:tabs>
              <w:snapToGrid w:val="0"/>
              <w:ind w:right="73"/>
              <w:rPr>
                <w:rFonts w:ascii="宋体"/>
              </w:rPr>
            </w:pPr>
          </w:p>
        </w:tc>
      </w:tr>
      <w:tr w:rsidR="002D5BD9" w:rsidRPr="00DF1E76">
        <w:trPr>
          <w:trHeight w:val="850"/>
        </w:trPr>
        <w:tc>
          <w:tcPr>
            <w:tcW w:w="423" w:type="dxa"/>
            <w:vMerge/>
          </w:tcPr>
          <w:p w:rsidR="002D5BD9" w:rsidRPr="00DF1E76" w:rsidRDefault="002D5BD9" w:rsidP="00993863">
            <w:pPr>
              <w:adjustRightInd w:val="0"/>
              <w:snapToGrid w:val="0"/>
              <w:textAlignment w:val="baseline"/>
              <w:rPr>
                <w:rFonts w:ascii="宋体" w:hAnsi="Courier New"/>
                <w:color w:val="FF00FF"/>
              </w:rPr>
            </w:pPr>
          </w:p>
        </w:tc>
        <w:tc>
          <w:tcPr>
            <w:tcW w:w="1103" w:type="dxa"/>
            <w:vMerge/>
            <w:vAlign w:val="center"/>
          </w:tcPr>
          <w:p w:rsidR="002D5BD9" w:rsidRPr="00DF1E76" w:rsidRDefault="002D5BD9" w:rsidP="00993863">
            <w:pPr>
              <w:adjustRightInd w:val="0"/>
              <w:snapToGrid w:val="0"/>
              <w:textAlignment w:val="baseline"/>
              <w:rPr>
                <w:rFonts w:ascii="宋体" w:hAnsi="Courier New"/>
                <w:color w:val="FF00FF"/>
              </w:rPr>
            </w:pPr>
          </w:p>
        </w:tc>
        <w:tc>
          <w:tcPr>
            <w:tcW w:w="425" w:type="dxa"/>
            <w:vMerge/>
            <w:vAlign w:val="center"/>
          </w:tcPr>
          <w:p w:rsidR="002D5BD9" w:rsidRPr="00DF1E76" w:rsidRDefault="002D5BD9" w:rsidP="00993863">
            <w:pPr>
              <w:adjustRightInd w:val="0"/>
              <w:snapToGrid w:val="0"/>
              <w:jc w:val="center"/>
              <w:textAlignment w:val="baseline"/>
              <w:rPr>
                <w:rFonts w:ascii="宋体" w:hAnsi="Courier New"/>
              </w:rPr>
            </w:pPr>
          </w:p>
        </w:tc>
        <w:tc>
          <w:tcPr>
            <w:tcW w:w="1134" w:type="dxa"/>
            <w:vAlign w:val="center"/>
          </w:tcPr>
          <w:p w:rsidR="002D5BD9" w:rsidRPr="00DF1E76" w:rsidRDefault="002D5BD9" w:rsidP="00993863">
            <w:pPr>
              <w:adjustRightInd w:val="0"/>
              <w:snapToGrid w:val="0"/>
              <w:jc w:val="left"/>
              <w:textAlignment w:val="baseline"/>
              <w:rPr>
                <w:rFonts w:ascii="宋体"/>
              </w:rPr>
            </w:pPr>
            <w:r w:rsidRPr="00DF1E76">
              <w:rPr>
                <w:rFonts w:ascii="宋体" w:hAnsi="宋体" w:cs="宋体"/>
              </w:rPr>
              <w:t>K</w:t>
            </w:r>
            <w:r w:rsidRPr="00DF1E76">
              <w:rPr>
                <w:rFonts w:ascii="宋体" w:hAnsi="宋体" w:cs="宋体" w:hint="eastAsia"/>
              </w:rPr>
              <w:t>系数</w:t>
            </w:r>
          </w:p>
        </w:tc>
        <w:tc>
          <w:tcPr>
            <w:tcW w:w="1843" w:type="dxa"/>
            <w:vAlign w:val="center"/>
          </w:tcPr>
          <w:p w:rsidR="002D5BD9" w:rsidRPr="00DF1E76" w:rsidRDefault="002D5BD9" w:rsidP="00993863">
            <w:pPr>
              <w:adjustRightInd w:val="0"/>
              <w:snapToGrid w:val="0"/>
              <w:rPr>
                <w:rFonts w:ascii="宋体"/>
              </w:rPr>
            </w:pPr>
            <w:r w:rsidRPr="00DF1E76">
              <w:rPr>
                <w:rFonts w:ascii="宋体" w:hAnsi="宋体" w:cs="宋体"/>
              </w:rPr>
              <w:t xml:space="preserve">GB/T 11442-2016 </w:t>
            </w:r>
            <w:r w:rsidRPr="00DF1E76">
              <w:rPr>
                <w:rFonts w:ascii="宋体" w:hAnsi="宋体" w:cs="宋体" w:hint="eastAsia"/>
              </w:rPr>
              <w:t>表</w:t>
            </w:r>
            <w:r w:rsidRPr="00DF1E76">
              <w:rPr>
                <w:rFonts w:ascii="宋体" w:hAnsi="宋体" w:cs="宋体"/>
              </w:rPr>
              <w:t xml:space="preserve">11 </w:t>
            </w:r>
            <w:r w:rsidRPr="00DF1E76">
              <w:rPr>
                <w:rFonts w:ascii="宋体" w:hAnsi="宋体" w:cs="宋体" w:hint="eastAsia"/>
              </w:rPr>
              <w:t>序号</w:t>
            </w:r>
            <w:r w:rsidRPr="00DF1E76">
              <w:rPr>
                <w:rFonts w:ascii="宋体" w:hAnsi="宋体" w:cs="宋体"/>
              </w:rPr>
              <w:t>14</w:t>
            </w:r>
          </w:p>
          <w:p w:rsidR="002D5BD9" w:rsidRPr="00DF1E76" w:rsidRDefault="002D5BD9" w:rsidP="00993863">
            <w:pPr>
              <w:adjustRightInd w:val="0"/>
              <w:snapToGrid w:val="0"/>
              <w:rPr>
                <w:rFonts w:ascii="宋体"/>
              </w:rPr>
            </w:pPr>
            <w:r w:rsidRPr="00DF1E76">
              <w:rPr>
                <w:rFonts w:ascii="宋体" w:hAnsi="宋体" w:cs="宋体"/>
              </w:rPr>
              <w:t xml:space="preserve">GB/T 16954-2016 </w:t>
            </w:r>
            <w:r w:rsidRPr="00DF1E76">
              <w:rPr>
                <w:rFonts w:ascii="宋体" w:hAnsi="宋体" w:cs="宋体" w:hint="eastAsia"/>
              </w:rPr>
              <w:t>表</w:t>
            </w:r>
            <w:r w:rsidRPr="00DF1E76">
              <w:rPr>
                <w:rFonts w:ascii="宋体" w:hAnsi="宋体" w:cs="宋体"/>
              </w:rPr>
              <w:t xml:space="preserve">9 </w:t>
            </w:r>
            <w:r w:rsidRPr="00DF1E76">
              <w:rPr>
                <w:rFonts w:ascii="宋体" w:hAnsi="宋体" w:cs="宋体" w:hint="eastAsia"/>
              </w:rPr>
              <w:t>序号</w:t>
            </w:r>
            <w:r w:rsidRPr="00DF1E76">
              <w:rPr>
                <w:rFonts w:ascii="宋体" w:hAnsi="宋体" w:cs="宋体"/>
              </w:rPr>
              <w:t>14</w:t>
            </w:r>
          </w:p>
        </w:tc>
        <w:tc>
          <w:tcPr>
            <w:tcW w:w="1276" w:type="dxa"/>
            <w:vMerge/>
            <w:vAlign w:val="center"/>
          </w:tcPr>
          <w:p w:rsidR="002D5BD9" w:rsidRPr="00DF1E76" w:rsidRDefault="002D5BD9" w:rsidP="00993863">
            <w:pPr>
              <w:tabs>
                <w:tab w:val="left" w:pos="0"/>
              </w:tabs>
              <w:snapToGrid w:val="0"/>
              <w:rPr>
                <w:rFonts w:ascii="宋体"/>
              </w:rPr>
            </w:pPr>
          </w:p>
        </w:tc>
        <w:tc>
          <w:tcPr>
            <w:tcW w:w="2976" w:type="dxa"/>
            <w:vMerge/>
            <w:vAlign w:val="center"/>
          </w:tcPr>
          <w:p w:rsidR="002D5BD9" w:rsidRPr="00DF1E76" w:rsidRDefault="002D5BD9" w:rsidP="00993863">
            <w:pPr>
              <w:tabs>
                <w:tab w:val="left" w:pos="0"/>
              </w:tabs>
              <w:snapToGrid w:val="0"/>
              <w:ind w:right="73"/>
              <w:rPr>
                <w:rFonts w:ascii="宋体"/>
              </w:rPr>
            </w:pPr>
          </w:p>
        </w:tc>
      </w:tr>
      <w:tr w:rsidR="002D5BD9" w:rsidRPr="00DF1E76">
        <w:trPr>
          <w:trHeight w:val="930"/>
        </w:trPr>
        <w:tc>
          <w:tcPr>
            <w:tcW w:w="423" w:type="dxa"/>
            <w:vMerge/>
          </w:tcPr>
          <w:p w:rsidR="002D5BD9" w:rsidRPr="00DF1E76" w:rsidRDefault="002D5BD9" w:rsidP="00993863">
            <w:pPr>
              <w:adjustRightInd w:val="0"/>
              <w:snapToGrid w:val="0"/>
              <w:textAlignment w:val="baseline"/>
              <w:rPr>
                <w:rFonts w:ascii="宋体" w:hAnsi="Courier New"/>
                <w:color w:val="FF00FF"/>
              </w:rPr>
            </w:pPr>
          </w:p>
        </w:tc>
        <w:tc>
          <w:tcPr>
            <w:tcW w:w="1103" w:type="dxa"/>
            <w:vMerge/>
            <w:vAlign w:val="center"/>
          </w:tcPr>
          <w:p w:rsidR="002D5BD9" w:rsidRPr="00DF1E76" w:rsidRDefault="002D5BD9" w:rsidP="00993863">
            <w:pPr>
              <w:adjustRightInd w:val="0"/>
              <w:snapToGrid w:val="0"/>
              <w:textAlignment w:val="baseline"/>
              <w:rPr>
                <w:rFonts w:ascii="宋体" w:hAnsi="Courier New"/>
                <w:color w:val="FF00FF"/>
              </w:rPr>
            </w:pPr>
          </w:p>
        </w:tc>
        <w:tc>
          <w:tcPr>
            <w:tcW w:w="425" w:type="dxa"/>
            <w:vMerge w:val="restart"/>
            <w:vAlign w:val="center"/>
          </w:tcPr>
          <w:p w:rsidR="002D5BD9" w:rsidRPr="00DF1E76" w:rsidRDefault="002D5BD9" w:rsidP="00993863">
            <w:pPr>
              <w:adjustRightInd w:val="0"/>
              <w:snapToGrid w:val="0"/>
              <w:jc w:val="center"/>
              <w:textAlignment w:val="baseline"/>
              <w:rPr>
                <w:rFonts w:ascii="宋体" w:hAnsi="Courier New"/>
              </w:rPr>
            </w:pPr>
            <w:r w:rsidRPr="00DF1E76">
              <w:rPr>
                <w:rFonts w:ascii="宋体" w:hAnsi="Courier New" w:cs="宋体" w:hint="eastAsia"/>
              </w:rPr>
              <w:t>安全性</w:t>
            </w:r>
          </w:p>
        </w:tc>
        <w:tc>
          <w:tcPr>
            <w:tcW w:w="1134" w:type="dxa"/>
            <w:vAlign w:val="center"/>
          </w:tcPr>
          <w:p w:rsidR="002D5BD9" w:rsidRPr="00DF1E76" w:rsidRDefault="002D5BD9" w:rsidP="00993863">
            <w:pPr>
              <w:adjustRightInd w:val="0"/>
              <w:snapToGrid w:val="0"/>
              <w:rPr>
                <w:rFonts w:ascii="宋体"/>
              </w:rPr>
            </w:pPr>
            <w:r w:rsidRPr="00DF1E76">
              <w:rPr>
                <w:rFonts w:ascii="宋体" w:hAnsi="宋体" w:cs="宋体" w:hint="eastAsia"/>
              </w:rPr>
              <w:t>绝缘电阻</w:t>
            </w:r>
          </w:p>
        </w:tc>
        <w:tc>
          <w:tcPr>
            <w:tcW w:w="1843" w:type="dxa"/>
            <w:vAlign w:val="center"/>
          </w:tcPr>
          <w:p w:rsidR="002D5BD9" w:rsidRPr="00DF1E76" w:rsidRDefault="002D5BD9" w:rsidP="00993863">
            <w:pPr>
              <w:adjustRightInd w:val="0"/>
              <w:snapToGrid w:val="0"/>
              <w:textAlignment w:val="baseline"/>
              <w:rPr>
                <w:rFonts w:ascii="宋体" w:hAnsi="Courier New"/>
              </w:rPr>
            </w:pPr>
            <w:r w:rsidRPr="00DF1E76">
              <w:rPr>
                <w:rFonts w:ascii="宋体" w:hAnsi="Courier New" w:cs="宋体"/>
                <w:lang w:val="de-DE"/>
              </w:rPr>
              <w:t>GB8898-2011 10.3</w:t>
            </w:r>
          </w:p>
        </w:tc>
        <w:tc>
          <w:tcPr>
            <w:tcW w:w="1276" w:type="dxa"/>
          </w:tcPr>
          <w:p w:rsidR="002D5BD9" w:rsidRPr="00DF1E76" w:rsidRDefault="002D5BD9" w:rsidP="00993863">
            <w:pPr>
              <w:adjustRightInd w:val="0"/>
              <w:snapToGrid w:val="0"/>
              <w:textAlignment w:val="baseline"/>
              <w:rPr>
                <w:rFonts w:ascii="宋体" w:hAnsi="Courier New"/>
              </w:rPr>
            </w:pPr>
            <w:r w:rsidRPr="00DF1E76">
              <w:rPr>
                <w:rFonts w:ascii="宋体" w:hAnsi="Courier New" w:cs="宋体" w:hint="eastAsia"/>
              </w:rPr>
              <w:t>绝缘电阻测试仪</w:t>
            </w:r>
          </w:p>
          <w:p w:rsidR="002D5BD9" w:rsidRPr="00DF1E76" w:rsidRDefault="002D5BD9" w:rsidP="00993863">
            <w:pPr>
              <w:tabs>
                <w:tab w:val="left" w:pos="0"/>
              </w:tabs>
              <w:snapToGrid w:val="0"/>
              <w:rPr>
                <w:rFonts w:ascii="宋体" w:hAnsi="Courier New"/>
              </w:rPr>
            </w:pPr>
            <w:r w:rsidRPr="00DF1E76">
              <w:rPr>
                <w:rFonts w:ascii="宋体" w:hAnsi="宋体" w:cs="宋体" w:hint="eastAsia"/>
              </w:rPr>
              <w:t>湿热试验箱</w:t>
            </w:r>
          </w:p>
        </w:tc>
        <w:tc>
          <w:tcPr>
            <w:tcW w:w="2976" w:type="dxa"/>
          </w:tcPr>
          <w:p w:rsidR="002D5BD9" w:rsidRPr="00DF1E76" w:rsidRDefault="002D5BD9" w:rsidP="00993863">
            <w:pPr>
              <w:adjustRightInd w:val="0"/>
              <w:snapToGrid w:val="0"/>
              <w:textAlignment w:val="baseline"/>
              <w:rPr>
                <w:rFonts w:ascii="宋体" w:hAnsi="Courier New"/>
              </w:rPr>
            </w:pPr>
            <w:r w:rsidRPr="00DF1E76">
              <w:rPr>
                <w:rFonts w:ascii="宋体" w:hAnsi="Courier New" w:cs="宋体" w:hint="eastAsia"/>
              </w:rPr>
              <w:t>电压输出±（</w:t>
            </w:r>
            <w:r w:rsidRPr="00DF1E76">
              <w:rPr>
                <w:rFonts w:ascii="宋体" w:hAnsi="Courier New" w:cs="宋体"/>
              </w:rPr>
              <w:t>2%</w:t>
            </w:r>
            <w:r w:rsidRPr="00DF1E76">
              <w:rPr>
                <w:rFonts w:ascii="宋体" w:hAnsi="Courier New" w:cs="宋体" w:hint="eastAsia"/>
              </w:rPr>
              <w:t>设定值</w:t>
            </w:r>
            <w:r w:rsidRPr="00DF1E76">
              <w:rPr>
                <w:rFonts w:ascii="宋体" w:hAnsi="Courier New" w:cs="宋体"/>
              </w:rPr>
              <w:t>+3V</w:t>
            </w:r>
            <w:r w:rsidRPr="00DF1E76">
              <w:rPr>
                <w:rFonts w:ascii="宋体" w:hAnsi="Courier New" w:cs="宋体" w:hint="eastAsia"/>
              </w:rPr>
              <w:t>）</w:t>
            </w:r>
          </w:p>
          <w:p w:rsidR="002D5BD9" w:rsidRPr="00DF1E76" w:rsidRDefault="002D5BD9" w:rsidP="00993863">
            <w:pPr>
              <w:adjustRightInd w:val="0"/>
              <w:snapToGrid w:val="0"/>
              <w:textAlignment w:val="baseline"/>
              <w:rPr>
                <w:rFonts w:ascii="宋体" w:hAnsi="Courier New"/>
              </w:rPr>
            </w:pPr>
          </w:p>
          <w:p w:rsidR="002D5BD9" w:rsidRPr="00DF1E76" w:rsidRDefault="002D5BD9" w:rsidP="00993863">
            <w:pPr>
              <w:adjustRightInd w:val="0"/>
              <w:snapToGrid w:val="0"/>
              <w:textAlignment w:val="baseline"/>
              <w:rPr>
                <w:rFonts w:ascii="宋体" w:hAnsi="Courier New"/>
              </w:rPr>
            </w:pPr>
            <w:r w:rsidRPr="00DF1E76">
              <w:rPr>
                <w:rFonts w:ascii="宋体" w:hAnsi="宋体" w:cs="宋体" w:hint="eastAsia"/>
              </w:rPr>
              <w:t>相对湿度：≥</w:t>
            </w:r>
            <w:r w:rsidRPr="00DF1E76">
              <w:rPr>
                <w:rFonts w:ascii="宋体" w:hAnsi="宋体" w:cs="宋体"/>
              </w:rPr>
              <w:t>95%</w:t>
            </w:r>
          </w:p>
        </w:tc>
      </w:tr>
      <w:tr w:rsidR="002D5BD9" w:rsidRPr="00DF1E76">
        <w:trPr>
          <w:trHeight w:val="930"/>
        </w:trPr>
        <w:tc>
          <w:tcPr>
            <w:tcW w:w="423" w:type="dxa"/>
            <w:vMerge/>
          </w:tcPr>
          <w:p w:rsidR="002D5BD9" w:rsidRPr="00DF1E76" w:rsidRDefault="002D5BD9" w:rsidP="00993863">
            <w:pPr>
              <w:adjustRightInd w:val="0"/>
              <w:snapToGrid w:val="0"/>
              <w:textAlignment w:val="baseline"/>
              <w:rPr>
                <w:rFonts w:ascii="宋体" w:hAnsi="Courier New"/>
                <w:color w:val="FF00FF"/>
              </w:rPr>
            </w:pPr>
          </w:p>
        </w:tc>
        <w:tc>
          <w:tcPr>
            <w:tcW w:w="1103" w:type="dxa"/>
            <w:vMerge/>
            <w:vAlign w:val="center"/>
          </w:tcPr>
          <w:p w:rsidR="002D5BD9" w:rsidRPr="00DF1E76" w:rsidRDefault="002D5BD9" w:rsidP="00993863">
            <w:pPr>
              <w:adjustRightInd w:val="0"/>
              <w:snapToGrid w:val="0"/>
              <w:textAlignment w:val="baseline"/>
              <w:rPr>
                <w:rFonts w:ascii="宋体" w:hAnsi="Courier New"/>
                <w:color w:val="FF00FF"/>
              </w:rPr>
            </w:pPr>
          </w:p>
        </w:tc>
        <w:tc>
          <w:tcPr>
            <w:tcW w:w="425" w:type="dxa"/>
            <w:vMerge/>
            <w:vAlign w:val="center"/>
          </w:tcPr>
          <w:p w:rsidR="002D5BD9" w:rsidRPr="00DF1E76" w:rsidRDefault="002D5BD9" w:rsidP="00993863">
            <w:pPr>
              <w:adjustRightInd w:val="0"/>
              <w:snapToGrid w:val="0"/>
              <w:jc w:val="center"/>
              <w:textAlignment w:val="baseline"/>
              <w:rPr>
                <w:rFonts w:ascii="宋体" w:hAnsi="Courier New"/>
              </w:rPr>
            </w:pPr>
          </w:p>
        </w:tc>
        <w:tc>
          <w:tcPr>
            <w:tcW w:w="1134" w:type="dxa"/>
            <w:vAlign w:val="center"/>
          </w:tcPr>
          <w:p w:rsidR="002D5BD9" w:rsidRPr="00DF1E76" w:rsidRDefault="002D5BD9" w:rsidP="00993863">
            <w:pPr>
              <w:adjustRightInd w:val="0"/>
              <w:snapToGrid w:val="0"/>
              <w:textAlignment w:val="baseline"/>
              <w:rPr>
                <w:rFonts w:ascii="宋体"/>
              </w:rPr>
            </w:pPr>
            <w:r w:rsidRPr="00DF1E76">
              <w:rPr>
                <w:rFonts w:ascii="宋体" w:hAnsi="宋体" w:cs="宋体" w:hint="eastAsia"/>
              </w:rPr>
              <w:t>抗电强度</w:t>
            </w:r>
          </w:p>
        </w:tc>
        <w:tc>
          <w:tcPr>
            <w:tcW w:w="1843" w:type="dxa"/>
            <w:vAlign w:val="center"/>
          </w:tcPr>
          <w:p w:rsidR="002D5BD9" w:rsidRPr="00DF1E76" w:rsidRDefault="002D5BD9" w:rsidP="00993863">
            <w:pPr>
              <w:adjustRightInd w:val="0"/>
              <w:snapToGrid w:val="0"/>
              <w:rPr>
                <w:rFonts w:ascii="宋体"/>
              </w:rPr>
            </w:pPr>
            <w:r w:rsidRPr="00DF1E76">
              <w:rPr>
                <w:rFonts w:ascii="宋体" w:hAnsi="Courier New" w:cs="宋体"/>
                <w:lang w:val="de-DE"/>
              </w:rPr>
              <w:t>GB8898-2011 10.3</w:t>
            </w:r>
          </w:p>
        </w:tc>
        <w:tc>
          <w:tcPr>
            <w:tcW w:w="1276" w:type="dxa"/>
          </w:tcPr>
          <w:p w:rsidR="002D5BD9" w:rsidRDefault="002D5BD9" w:rsidP="00993863">
            <w:pPr>
              <w:adjustRightInd w:val="0"/>
              <w:snapToGrid w:val="0"/>
              <w:textAlignment w:val="baseline"/>
              <w:rPr>
                <w:rFonts w:ascii="宋体"/>
              </w:rPr>
            </w:pPr>
            <w:r w:rsidRPr="00DF1E76">
              <w:rPr>
                <w:rFonts w:ascii="宋体" w:hAnsi="Courier New" w:cs="宋体" w:hint="eastAsia"/>
              </w:rPr>
              <w:t>抗电强度测试仪</w:t>
            </w:r>
          </w:p>
          <w:p w:rsidR="002D5BD9" w:rsidRPr="00DF1E76" w:rsidRDefault="002D5BD9" w:rsidP="00993863">
            <w:pPr>
              <w:tabs>
                <w:tab w:val="left" w:pos="0"/>
              </w:tabs>
              <w:snapToGrid w:val="0"/>
              <w:rPr>
                <w:rFonts w:ascii="宋体"/>
              </w:rPr>
            </w:pPr>
            <w:r w:rsidRPr="00DF1E76">
              <w:rPr>
                <w:rFonts w:ascii="宋体" w:hAnsi="宋体" w:cs="宋体" w:hint="eastAsia"/>
              </w:rPr>
              <w:t>湿热试验箱</w:t>
            </w:r>
          </w:p>
        </w:tc>
        <w:tc>
          <w:tcPr>
            <w:tcW w:w="2976" w:type="dxa"/>
          </w:tcPr>
          <w:p w:rsidR="002D5BD9" w:rsidRPr="00DF1E76" w:rsidRDefault="002D5BD9" w:rsidP="00993863">
            <w:pPr>
              <w:adjustRightInd w:val="0"/>
              <w:snapToGrid w:val="0"/>
              <w:textAlignment w:val="baseline"/>
              <w:rPr>
                <w:rFonts w:ascii="宋体" w:hAnsi="Courier New"/>
              </w:rPr>
            </w:pPr>
            <w:r w:rsidRPr="00DF1E76">
              <w:rPr>
                <w:rFonts w:ascii="宋体" w:hAnsi="Courier New" w:cs="宋体" w:hint="eastAsia"/>
              </w:rPr>
              <w:t>电压输出±（</w:t>
            </w:r>
            <w:r w:rsidRPr="00DF1E76">
              <w:rPr>
                <w:rFonts w:ascii="宋体" w:hAnsi="Courier New" w:cs="宋体"/>
              </w:rPr>
              <w:t>2%</w:t>
            </w:r>
            <w:r w:rsidRPr="00DF1E76">
              <w:rPr>
                <w:rFonts w:ascii="宋体" w:hAnsi="Courier New" w:cs="宋体" w:hint="eastAsia"/>
              </w:rPr>
              <w:t>设定值</w:t>
            </w:r>
            <w:r w:rsidRPr="00DF1E76">
              <w:rPr>
                <w:rFonts w:ascii="宋体" w:hAnsi="Courier New" w:cs="宋体"/>
              </w:rPr>
              <w:t>+5V</w:t>
            </w:r>
            <w:r w:rsidRPr="00DF1E76">
              <w:rPr>
                <w:rFonts w:ascii="宋体" w:hAnsi="Courier New" w:cs="宋体" w:hint="eastAsia"/>
              </w:rPr>
              <w:t>）</w:t>
            </w:r>
          </w:p>
          <w:p w:rsidR="002D5BD9" w:rsidRPr="00DF1E76" w:rsidRDefault="002D5BD9" w:rsidP="00993863">
            <w:pPr>
              <w:tabs>
                <w:tab w:val="left" w:pos="0"/>
              </w:tabs>
              <w:snapToGrid w:val="0"/>
              <w:rPr>
                <w:rFonts w:ascii="宋体"/>
              </w:rPr>
            </w:pPr>
          </w:p>
          <w:p w:rsidR="002D5BD9" w:rsidRPr="00DF1E76" w:rsidRDefault="002D5BD9" w:rsidP="00993863">
            <w:pPr>
              <w:tabs>
                <w:tab w:val="left" w:pos="0"/>
              </w:tabs>
              <w:snapToGrid w:val="0"/>
              <w:ind w:right="73"/>
              <w:rPr>
                <w:rFonts w:ascii="宋体"/>
              </w:rPr>
            </w:pPr>
            <w:r w:rsidRPr="00DF1E76">
              <w:rPr>
                <w:rFonts w:ascii="宋体" w:hAnsi="宋体" w:cs="宋体" w:hint="eastAsia"/>
              </w:rPr>
              <w:t>相对湿度：≥</w:t>
            </w:r>
            <w:r w:rsidRPr="00DF1E76">
              <w:rPr>
                <w:rFonts w:ascii="宋体" w:hAnsi="宋体" w:cs="宋体"/>
              </w:rPr>
              <w:t>95%</w:t>
            </w:r>
          </w:p>
        </w:tc>
      </w:tr>
      <w:tr w:rsidR="002D5BD9" w:rsidRPr="00DF1E76">
        <w:trPr>
          <w:trHeight w:val="930"/>
        </w:trPr>
        <w:tc>
          <w:tcPr>
            <w:tcW w:w="9180" w:type="dxa"/>
            <w:gridSpan w:val="7"/>
            <w:vAlign w:val="center"/>
          </w:tcPr>
          <w:p w:rsidR="002D5BD9" w:rsidRPr="00DF1E76" w:rsidRDefault="002D5BD9" w:rsidP="00993863">
            <w:pPr>
              <w:pStyle w:val="13"/>
              <w:ind w:firstLineChars="0" w:firstLine="0"/>
              <w:rPr>
                <w:rFonts w:ascii="宋体" w:cs="Times New Roman"/>
                <w:kern w:val="0"/>
              </w:rPr>
            </w:pPr>
            <w:r w:rsidRPr="00DF1E76">
              <w:rPr>
                <w:rFonts w:ascii="宋体" w:hAnsi="宋体" w:cs="宋体" w:hint="eastAsia"/>
                <w:kern w:val="0"/>
              </w:rPr>
              <w:t>注：本表为企业应具备的检验设备，可与上述设备名称不同，但应满足上述设备的功能性能精度要求。</w:t>
            </w:r>
          </w:p>
        </w:tc>
      </w:tr>
    </w:tbl>
    <w:p w:rsidR="002D5BD9" w:rsidRDefault="002D5BD9" w:rsidP="00261B91">
      <w:pPr>
        <w:jc w:val="center"/>
        <w:rPr>
          <w:rFonts w:ascii="宋体"/>
          <w:b/>
          <w:bCs/>
        </w:rPr>
      </w:pPr>
    </w:p>
    <w:p w:rsidR="002D5BD9" w:rsidRDefault="002D5BD9" w:rsidP="00261B91">
      <w:pPr>
        <w:jc w:val="center"/>
        <w:rPr>
          <w:rFonts w:ascii="宋体"/>
          <w:b/>
          <w:bCs/>
        </w:rPr>
      </w:pPr>
    </w:p>
    <w:p w:rsidR="002D5BD9" w:rsidRDefault="002D5BD9" w:rsidP="00261B91">
      <w:pPr>
        <w:jc w:val="center"/>
        <w:rPr>
          <w:rFonts w:ascii="宋体"/>
          <w:b/>
          <w:bCs/>
        </w:rPr>
      </w:pPr>
    </w:p>
    <w:p w:rsidR="002D5BD9" w:rsidRDefault="002D5BD9" w:rsidP="00261B91">
      <w:pPr>
        <w:jc w:val="center"/>
        <w:rPr>
          <w:rFonts w:ascii="宋体"/>
          <w:b/>
          <w:bCs/>
        </w:rPr>
      </w:pPr>
    </w:p>
    <w:p w:rsidR="002D5BD9" w:rsidRDefault="002D5BD9" w:rsidP="00261B91">
      <w:pPr>
        <w:jc w:val="center"/>
        <w:rPr>
          <w:rFonts w:ascii="宋体"/>
          <w:b/>
          <w:bCs/>
        </w:rPr>
      </w:pPr>
    </w:p>
    <w:p w:rsidR="002D5BD9" w:rsidRPr="00A01DF6" w:rsidRDefault="002D5BD9" w:rsidP="00993863">
      <w:pPr>
        <w:spacing w:line="360" w:lineRule="auto"/>
        <w:jc w:val="center"/>
        <w:rPr>
          <w:rFonts w:ascii="宋体"/>
          <w:b/>
          <w:bCs/>
          <w:color w:val="000000"/>
        </w:rPr>
      </w:pPr>
      <w:r w:rsidRPr="00A01DF6">
        <w:rPr>
          <w:rFonts w:ascii="宋体" w:hAnsi="宋体" w:cs="宋体" w:hint="eastAsia"/>
          <w:b/>
          <w:bCs/>
        </w:rPr>
        <w:t>表</w:t>
      </w:r>
      <w:r>
        <w:rPr>
          <w:rFonts w:ascii="宋体" w:hAnsi="宋体" w:cs="宋体"/>
          <w:b/>
          <w:bCs/>
        </w:rPr>
        <w:t>3-3-3</w:t>
      </w:r>
      <w:r w:rsidRPr="00A01DF6">
        <w:rPr>
          <w:rFonts w:ascii="宋体" w:hAnsi="宋体" w:cs="宋体" w:hint="eastAsia"/>
          <w:b/>
          <w:bCs/>
        </w:rPr>
        <w:t>（续）</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
        <w:gridCol w:w="819"/>
        <w:gridCol w:w="426"/>
        <w:gridCol w:w="1701"/>
        <w:gridCol w:w="1842"/>
        <w:gridCol w:w="1134"/>
        <w:gridCol w:w="2835"/>
      </w:tblGrid>
      <w:tr w:rsidR="002D5BD9" w:rsidRPr="00A057CF">
        <w:trPr>
          <w:trHeight w:val="454"/>
        </w:trPr>
        <w:tc>
          <w:tcPr>
            <w:tcW w:w="423" w:type="dxa"/>
            <w:vAlign w:val="center"/>
          </w:tcPr>
          <w:p w:rsidR="002D5BD9" w:rsidRPr="00A057CF" w:rsidRDefault="002D5BD9" w:rsidP="00993863">
            <w:pPr>
              <w:adjustRightInd w:val="0"/>
              <w:snapToGrid w:val="0"/>
              <w:jc w:val="center"/>
              <w:textAlignment w:val="baseline"/>
              <w:rPr>
                <w:rFonts w:ascii="宋体" w:hAnsi="Courier New"/>
                <w:b/>
                <w:bCs/>
              </w:rPr>
            </w:pPr>
            <w:r w:rsidRPr="00A057CF">
              <w:rPr>
                <w:rFonts w:ascii="宋体" w:hAnsi="Courier New" w:cs="宋体" w:hint="eastAsia"/>
                <w:b/>
                <w:bCs/>
              </w:rPr>
              <w:t>序号</w:t>
            </w:r>
          </w:p>
        </w:tc>
        <w:tc>
          <w:tcPr>
            <w:tcW w:w="819" w:type="dxa"/>
            <w:vAlign w:val="center"/>
          </w:tcPr>
          <w:p w:rsidR="002D5BD9" w:rsidRPr="00A057CF" w:rsidRDefault="002D5BD9" w:rsidP="00993863">
            <w:pPr>
              <w:adjustRightInd w:val="0"/>
              <w:snapToGrid w:val="0"/>
              <w:jc w:val="center"/>
              <w:textAlignment w:val="baseline"/>
              <w:rPr>
                <w:rFonts w:ascii="宋体" w:hAnsi="Courier New"/>
                <w:b/>
                <w:bCs/>
              </w:rPr>
            </w:pPr>
            <w:r w:rsidRPr="00A057CF">
              <w:rPr>
                <w:rFonts w:ascii="宋体" w:hAnsi="Courier New" w:cs="宋体" w:hint="eastAsia"/>
                <w:b/>
                <w:bCs/>
              </w:rPr>
              <w:t>产品</w:t>
            </w:r>
          </w:p>
          <w:p w:rsidR="002D5BD9" w:rsidRPr="00A057CF" w:rsidRDefault="002D5BD9" w:rsidP="00993863">
            <w:pPr>
              <w:adjustRightInd w:val="0"/>
              <w:snapToGrid w:val="0"/>
              <w:jc w:val="center"/>
              <w:textAlignment w:val="baseline"/>
              <w:rPr>
                <w:rFonts w:ascii="宋体" w:hAnsi="Courier New"/>
                <w:b/>
                <w:bCs/>
              </w:rPr>
            </w:pPr>
            <w:r w:rsidRPr="00A057CF">
              <w:rPr>
                <w:rFonts w:ascii="宋体" w:hAnsi="Courier New" w:cs="宋体" w:hint="eastAsia"/>
                <w:b/>
                <w:bCs/>
              </w:rPr>
              <w:t>单元</w:t>
            </w:r>
          </w:p>
        </w:tc>
        <w:tc>
          <w:tcPr>
            <w:tcW w:w="2127" w:type="dxa"/>
            <w:gridSpan w:val="2"/>
            <w:vAlign w:val="center"/>
          </w:tcPr>
          <w:p w:rsidR="002D5BD9" w:rsidRPr="00A057CF" w:rsidRDefault="002D5BD9" w:rsidP="00993863">
            <w:pPr>
              <w:tabs>
                <w:tab w:val="left" w:pos="0"/>
              </w:tabs>
              <w:snapToGrid w:val="0"/>
              <w:ind w:right="74"/>
              <w:jc w:val="center"/>
              <w:rPr>
                <w:rFonts w:ascii="宋体"/>
              </w:rPr>
            </w:pPr>
            <w:r w:rsidRPr="00A057CF">
              <w:rPr>
                <w:rFonts w:ascii="宋体" w:hAnsi="Courier New" w:cs="宋体" w:hint="eastAsia"/>
                <w:b/>
                <w:bCs/>
              </w:rPr>
              <w:t>检验项目</w:t>
            </w:r>
          </w:p>
        </w:tc>
        <w:tc>
          <w:tcPr>
            <w:tcW w:w="1842" w:type="dxa"/>
            <w:vAlign w:val="center"/>
          </w:tcPr>
          <w:p w:rsidR="002D5BD9" w:rsidRPr="00A057CF" w:rsidRDefault="002D5BD9" w:rsidP="00993863">
            <w:pPr>
              <w:adjustRightInd w:val="0"/>
              <w:snapToGrid w:val="0"/>
              <w:jc w:val="center"/>
              <w:textAlignment w:val="baseline"/>
              <w:rPr>
                <w:rFonts w:ascii="宋体" w:hAnsi="Courier New"/>
                <w:b/>
                <w:bCs/>
              </w:rPr>
            </w:pPr>
            <w:r w:rsidRPr="00A057CF">
              <w:rPr>
                <w:rFonts w:ascii="宋体" w:hAnsi="Courier New" w:cs="宋体" w:hint="eastAsia"/>
                <w:b/>
                <w:bCs/>
              </w:rPr>
              <w:t>依据标准</w:t>
            </w:r>
          </w:p>
          <w:p w:rsidR="002D5BD9" w:rsidRPr="00A057CF" w:rsidRDefault="002D5BD9" w:rsidP="00993863">
            <w:pPr>
              <w:tabs>
                <w:tab w:val="left" w:pos="0"/>
              </w:tabs>
              <w:snapToGrid w:val="0"/>
              <w:ind w:right="74"/>
              <w:jc w:val="center"/>
              <w:rPr>
                <w:rFonts w:ascii="宋体" w:hAnsi="Courier New"/>
                <w:b/>
                <w:bCs/>
              </w:rPr>
            </w:pPr>
            <w:r w:rsidRPr="00A057CF">
              <w:rPr>
                <w:rFonts w:ascii="宋体" w:hAnsi="Courier New" w:cs="宋体" w:hint="eastAsia"/>
                <w:b/>
                <w:bCs/>
              </w:rPr>
              <w:t>及条款</w:t>
            </w:r>
          </w:p>
        </w:tc>
        <w:tc>
          <w:tcPr>
            <w:tcW w:w="1134" w:type="dxa"/>
            <w:vAlign w:val="center"/>
          </w:tcPr>
          <w:p w:rsidR="002D5BD9" w:rsidRPr="00A057CF" w:rsidRDefault="002D5BD9" w:rsidP="00993863">
            <w:pPr>
              <w:adjustRightInd w:val="0"/>
              <w:snapToGrid w:val="0"/>
              <w:jc w:val="center"/>
              <w:textAlignment w:val="baseline"/>
              <w:rPr>
                <w:rFonts w:ascii="宋体" w:hAnsi="Courier New"/>
                <w:b/>
                <w:bCs/>
              </w:rPr>
            </w:pPr>
            <w:r w:rsidRPr="00A057CF">
              <w:rPr>
                <w:rFonts w:ascii="宋体" w:hAnsi="Courier New" w:cs="宋体" w:hint="eastAsia"/>
                <w:b/>
                <w:bCs/>
              </w:rPr>
              <w:t>检验设备</w:t>
            </w:r>
          </w:p>
          <w:p w:rsidR="002D5BD9" w:rsidRPr="00A057CF" w:rsidRDefault="002D5BD9" w:rsidP="00993863">
            <w:pPr>
              <w:adjustRightInd w:val="0"/>
              <w:snapToGrid w:val="0"/>
              <w:jc w:val="center"/>
              <w:textAlignment w:val="baseline"/>
              <w:rPr>
                <w:rFonts w:ascii="宋体"/>
              </w:rPr>
            </w:pPr>
            <w:r w:rsidRPr="00A057CF">
              <w:rPr>
                <w:rFonts w:ascii="宋体" w:hAnsi="Courier New" w:cs="宋体" w:hint="eastAsia"/>
                <w:b/>
                <w:bCs/>
              </w:rPr>
              <w:t>名称</w:t>
            </w:r>
          </w:p>
        </w:tc>
        <w:tc>
          <w:tcPr>
            <w:tcW w:w="2835" w:type="dxa"/>
            <w:vAlign w:val="center"/>
          </w:tcPr>
          <w:p w:rsidR="002D5BD9" w:rsidRPr="00A057CF" w:rsidRDefault="002D5BD9" w:rsidP="00993863">
            <w:pPr>
              <w:adjustRightInd w:val="0"/>
              <w:snapToGrid w:val="0"/>
              <w:jc w:val="center"/>
              <w:textAlignment w:val="baseline"/>
              <w:rPr>
                <w:rFonts w:ascii="宋体" w:hAnsi="Courier New"/>
                <w:b/>
                <w:bCs/>
              </w:rPr>
            </w:pPr>
            <w:r w:rsidRPr="00A057CF">
              <w:rPr>
                <w:rFonts w:ascii="宋体" w:hAnsi="Courier New" w:cs="宋体" w:hint="eastAsia"/>
                <w:b/>
                <w:bCs/>
              </w:rPr>
              <w:t>精度或测量</w:t>
            </w:r>
          </w:p>
          <w:p w:rsidR="002D5BD9" w:rsidRPr="00A057CF" w:rsidRDefault="002D5BD9" w:rsidP="00993863">
            <w:pPr>
              <w:adjustRightInd w:val="0"/>
              <w:snapToGrid w:val="0"/>
              <w:jc w:val="center"/>
              <w:textAlignment w:val="baseline"/>
              <w:rPr>
                <w:rFonts w:ascii="宋体"/>
              </w:rPr>
            </w:pPr>
            <w:r w:rsidRPr="00A057CF">
              <w:rPr>
                <w:rFonts w:ascii="宋体" w:hAnsi="Courier New" w:cs="宋体" w:hint="eastAsia"/>
                <w:b/>
                <w:bCs/>
              </w:rPr>
              <w:t>范围</w:t>
            </w:r>
          </w:p>
        </w:tc>
      </w:tr>
      <w:tr w:rsidR="002D5BD9" w:rsidRPr="00A057CF">
        <w:trPr>
          <w:trHeight w:val="754"/>
        </w:trPr>
        <w:tc>
          <w:tcPr>
            <w:tcW w:w="423" w:type="dxa"/>
            <w:vMerge w:val="restart"/>
            <w:vAlign w:val="center"/>
          </w:tcPr>
          <w:p w:rsidR="002D5BD9" w:rsidRPr="00A057CF" w:rsidRDefault="002D5BD9" w:rsidP="00F0256D">
            <w:pPr>
              <w:adjustRightInd w:val="0"/>
              <w:jc w:val="center"/>
              <w:textAlignment w:val="baseline"/>
              <w:rPr>
                <w:rFonts w:ascii="宋体" w:hAnsi="Courier New"/>
                <w:b/>
                <w:bCs/>
              </w:rPr>
            </w:pPr>
            <w:r w:rsidRPr="00A057CF">
              <w:rPr>
                <w:rFonts w:ascii="宋体" w:hAnsi="Courier New" w:cs="宋体"/>
              </w:rPr>
              <w:t>3</w:t>
            </w:r>
          </w:p>
        </w:tc>
        <w:tc>
          <w:tcPr>
            <w:tcW w:w="819" w:type="dxa"/>
            <w:vMerge w:val="restart"/>
            <w:vAlign w:val="center"/>
          </w:tcPr>
          <w:p w:rsidR="002D5BD9" w:rsidRPr="00A057CF" w:rsidRDefault="002D5BD9" w:rsidP="00F0256D">
            <w:pPr>
              <w:adjustRightInd w:val="0"/>
              <w:snapToGrid w:val="0"/>
              <w:jc w:val="left"/>
              <w:textAlignment w:val="baseline"/>
              <w:rPr>
                <w:rFonts w:ascii="宋体" w:hAnsi="Courier New"/>
                <w:b/>
                <w:bCs/>
              </w:rPr>
            </w:pPr>
            <w:r w:rsidRPr="00A057CF">
              <w:rPr>
                <w:rFonts w:ascii="宋体" w:hAnsi="宋体" w:cs="宋体" w:hint="eastAsia"/>
              </w:rPr>
              <w:t>卫星数字电视接收机（高清普通型）</w:t>
            </w:r>
          </w:p>
        </w:tc>
        <w:tc>
          <w:tcPr>
            <w:tcW w:w="2127" w:type="dxa"/>
            <w:gridSpan w:val="2"/>
            <w:vAlign w:val="center"/>
          </w:tcPr>
          <w:p w:rsidR="002D5BD9" w:rsidRPr="00A057CF" w:rsidRDefault="002D5BD9" w:rsidP="00FC5763">
            <w:pPr>
              <w:adjustRightInd w:val="0"/>
              <w:snapToGrid w:val="0"/>
              <w:textAlignment w:val="baseline"/>
              <w:rPr>
                <w:rFonts w:ascii="宋体"/>
              </w:rPr>
            </w:pPr>
            <w:r w:rsidRPr="00A057CF">
              <w:rPr>
                <w:rFonts w:ascii="宋体" w:hAnsi="宋体" w:cs="宋体" w:hint="eastAsia"/>
              </w:rPr>
              <w:t>包装</w:t>
            </w:r>
          </w:p>
        </w:tc>
        <w:tc>
          <w:tcPr>
            <w:tcW w:w="1842" w:type="dxa"/>
            <w:vAlign w:val="center"/>
          </w:tcPr>
          <w:p w:rsidR="002D5BD9" w:rsidRPr="00A057CF" w:rsidRDefault="002D5BD9" w:rsidP="00FC5763">
            <w:pPr>
              <w:adjustRightInd w:val="0"/>
              <w:snapToGrid w:val="0"/>
              <w:spacing w:line="180" w:lineRule="exact"/>
              <w:rPr>
                <w:rFonts w:ascii="宋体"/>
              </w:rPr>
            </w:pPr>
            <w:r w:rsidRPr="00A057CF">
              <w:rPr>
                <w:rFonts w:ascii="宋体" w:hAnsi="宋体" w:cs="宋体"/>
              </w:rPr>
              <w:t xml:space="preserve">GB/T 11442-2016 </w:t>
            </w:r>
            <w:r w:rsidRPr="00A057CF">
              <w:rPr>
                <w:rFonts w:ascii="宋体" w:hAnsi="宋体" w:cs="宋体" w:hint="eastAsia"/>
              </w:rPr>
              <w:t>表</w:t>
            </w:r>
            <w:r w:rsidRPr="00A057CF">
              <w:rPr>
                <w:rFonts w:ascii="宋体" w:hAnsi="宋体" w:cs="宋体"/>
              </w:rPr>
              <w:t>23</w:t>
            </w:r>
          </w:p>
          <w:p w:rsidR="002D5BD9" w:rsidRPr="00A057CF" w:rsidRDefault="002D5BD9" w:rsidP="00FC5763">
            <w:pPr>
              <w:adjustRightInd w:val="0"/>
              <w:spacing w:line="180" w:lineRule="exact"/>
              <w:textAlignment w:val="baseline"/>
              <w:rPr>
                <w:rFonts w:ascii="宋体"/>
              </w:rPr>
            </w:pPr>
            <w:r w:rsidRPr="00A057CF">
              <w:rPr>
                <w:rFonts w:ascii="宋体" w:hAnsi="宋体" w:cs="宋体"/>
              </w:rPr>
              <w:t xml:space="preserve">GB/T 16954-2016 </w:t>
            </w:r>
            <w:r w:rsidRPr="00A057CF">
              <w:rPr>
                <w:rFonts w:ascii="宋体" w:hAnsi="宋体" w:cs="宋体" w:hint="eastAsia"/>
              </w:rPr>
              <w:t>表</w:t>
            </w:r>
            <w:r w:rsidRPr="00A057CF">
              <w:rPr>
                <w:rFonts w:ascii="宋体" w:hAnsi="宋体" w:cs="宋体"/>
              </w:rPr>
              <w:t>21</w:t>
            </w:r>
          </w:p>
        </w:tc>
        <w:tc>
          <w:tcPr>
            <w:tcW w:w="1134" w:type="dxa"/>
            <w:vAlign w:val="center"/>
          </w:tcPr>
          <w:p w:rsidR="002D5BD9" w:rsidRPr="00A057CF" w:rsidRDefault="002D5BD9" w:rsidP="00993863">
            <w:pPr>
              <w:adjustRightInd w:val="0"/>
              <w:jc w:val="center"/>
              <w:textAlignment w:val="baseline"/>
              <w:rPr>
                <w:rFonts w:ascii="宋体" w:hAnsi="Courier New"/>
              </w:rPr>
            </w:pPr>
            <w:r w:rsidRPr="00A057CF">
              <w:rPr>
                <w:rFonts w:ascii="宋体" w:hAnsi="Courier New" w:cs="宋体" w:hint="eastAsia"/>
              </w:rPr>
              <w:t>目视</w:t>
            </w:r>
          </w:p>
        </w:tc>
        <w:tc>
          <w:tcPr>
            <w:tcW w:w="2835" w:type="dxa"/>
            <w:vAlign w:val="center"/>
          </w:tcPr>
          <w:p w:rsidR="002D5BD9" w:rsidRPr="00A057CF" w:rsidRDefault="002D5BD9" w:rsidP="00993863">
            <w:pPr>
              <w:tabs>
                <w:tab w:val="left" w:pos="0"/>
              </w:tabs>
              <w:snapToGrid w:val="0"/>
              <w:ind w:right="74"/>
              <w:jc w:val="center"/>
              <w:rPr>
                <w:rFonts w:ascii="宋体"/>
              </w:rPr>
            </w:pPr>
            <w:r w:rsidRPr="00A057CF">
              <w:rPr>
                <w:rFonts w:ascii="宋体" w:hAnsi="宋体" w:cs="宋体"/>
              </w:rPr>
              <w:t>——</w:t>
            </w:r>
          </w:p>
        </w:tc>
      </w:tr>
      <w:tr w:rsidR="002D5BD9" w:rsidRPr="00A057CF">
        <w:trPr>
          <w:trHeight w:val="754"/>
        </w:trPr>
        <w:tc>
          <w:tcPr>
            <w:tcW w:w="423" w:type="dxa"/>
            <w:vMerge/>
            <w:vAlign w:val="center"/>
          </w:tcPr>
          <w:p w:rsidR="002D5BD9" w:rsidRPr="00A057CF" w:rsidRDefault="002D5BD9" w:rsidP="00F0256D">
            <w:pPr>
              <w:adjustRightInd w:val="0"/>
              <w:jc w:val="center"/>
              <w:textAlignment w:val="baseline"/>
              <w:rPr>
                <w:rFonts w:ascii="宋体" w:hAnsi="Courier New"/>
                <w:b/>
                <w:bCs/>
              </w:rPr>
            </w:pPr>
          </w:p>
        </w:tc>
        <w:tc>
          <w:tcPr>
            <w:tcW w:w="819" w:type="dxa"/>
            <w:vMerge/>
            <w:vAlign w:val="center"/>
          </w:tcPr>
          <w:p w:rsidR="002D5BD9" w:rsidRPr="00A057CF" w:rsidRDefault="002D5BD9" w:rsidP="00F0256D">
            <w:pPr>
              <w:adjustRightInd w:val="0"/>
              <w:snapToGrid w:val="0"/>
              <w:jc w:val="left"/>
              <w:textAlignment w:val="baseline"/>
              <w:rPr>
                <w:rFonts w:ascii="宋体" w:hAnsi="Courier New"/>
                <w:b/>
                <w:bCs/>
              </w:rPr>
            </w:pPr>
          </w:p>
        </w:tc>
        <w:tc>
          <w:tcPr>
            <w:tcW w:w="2127" w:type="dxa"/>
            <w:gridSpan w:val="2"/>
            <w:vAlign w:val="center"/>
          </w:tcPr>
          <w:p w:rsidR="002D5BD9" w:rsidRPr="00A057CF" w:rsidRDefault="002D5BD9" w:rsidP="00FC5763">
            <w:pPr>
              <w:adjustRightInd w:val="0"/>
              <w:snapToGrid w:val="0"/>
              <w:textAlignment w:val="baseline"/>
              <w:rPr>
                <w:rFonts w:ascii="宋体"/>
              </w:rPr>
            </w:pPr>
            <w:r w:rsidRPr="00A057CF">
              <w:rPr>
                <w:rFonts w:ascii="宋体" w:hAnsi="宋体" w:cs="宋体" w:hint="eastAsia"/>
              </w:rPr>
              <w:t>外观、标识</w:t>
            </w:r>
          </w:p>
        </w:tc>
        <w:tc>
          <w:tcPr>
            <w:tcW w:w="1842" w:type="dxa"/>
            <w:vAlign w:val="center"/>
          </w:tcPr>
          <w:p w:rsidR="002D5BD9" w:rsidRPr="00A057CF" w:rsidRDefault="002D5BD9" w:rsidP="00FC5763">
            <w:pPr>
              <w:adjustRightInd w:val="0"/>
              <w:snapToGrid w:val="0"/>
              <w:spacing w:line="180" w:lineRule="exact"/>
              <w:rPr>
                <w:rFonts w:ascii="宋体"/>
              </w:rPr>
            </w:pPr>
            <w:r w:rsidRPr="00A057CF">
              <w:rPr>
                <w:rFonts w:ascii="宋体" w:hAnsi="宋体" w:cs="宋体"/>
              </w:rPr>
              <w:t>GB/T 11442-2016 4.4.2.2</w:t>
            </w:r>
          </w:p>
          <w:p w:rsidR="002D5BD9" w:rsidRPr="00A057CF" w:rsidRDefault="002D5BD9" w:rsidP="00FC5763">
            <w:pPr>
              <w:adjustRightInd w:val="0"/>
              <w:spacing w:line="180" w:lineRule="exact"/>
              <w:textAlignment w:val="baseline"/>
              <w:rPr>
                <w:rFonts w:ascii="宋体"/>
              </w:rPr>
            </w:pPr>
            <w:r w:rsidRPr="00A057CF">
              <w:rPr>
                <w:rFonts w:ascii="宋体" w:hAnsi="宋体" w:cs="宋体"/>
              </w:rPr>
              <w:t>GB/T 16954-2016 4.4.1.2</w:t>
            </w:r>
          </w:p>
        </w:tc>
        <w:tc>
          <w:tcPr>
            <w:tcW w:w="1134" w:type="dxa"/>
            <w:vAlign w:val="center"/>
          </w:tcPr>
          <w:p w:rsidR="002D5BD9" w:rsidRPr="00A057CF" w:rsidRDefault="002D5BD9" w:rsidP="00993863">
            <w:pPr>
              <w:adjustRightInd w:val="0"/>
              <w:jc w:val="center"/>
              <w:textAlignment w:val="baseline"/>
              <w:rPr>
                <w:rFonts w:ascii="宋体" w:hAnsi="Courier New"/>
              </w:rPr>
            </w:pPr>
            <w:r w:rsidRPr="00A057CF">
              <w:rPr>
                <w:rFonts w:ascii="宋体" w:hAnsi="Courier New" w:cs="宋体" w:hint="eastAsia"/>
              </w:rPr>
              <w:t>目视</w:t>
            </w:r>
          </w:p>
        </w:tc>
        <w:tc>
          <w:tcPr>
            <w:tcW w:w="2835" w:type="dxa"/>
            <w:vAlign w:val="center"/>
          </w:tcPr>
          <w:p w:rsidR="002D5BD9" w:rsidRPr="00A057CF" w:rsidRDefault="002D5BD9" w:rsidP="00993863">
            <w:pPr>
              <w:tabs>
                <w:tab w:val="left" w:pos="0"/>
              </w:tabs>
              <w:snapToGrid w:val="0"/>
              <w:ind w:right="74"/>
              <w:jc w:val="center"/>
              <w:rPr>
                <w:rFonts w:ascii="宋体"/>
              </w:rPr>
            </w:pPr>
            <w:r w:rsidRPr="00A057CF">
              <w:rPr>
                <w:rFonts w:ascii="宋体" w:hAnsi="宋体" w:cs="宋体"/>
              </w:rPr>
              <w:t>——</w:t>
            </w:r>
          </w:p>
        </w:tc>
      </w:tr>
      <w:tr w:rsidR="002D5BD9" w:rsidRPr="00A057CF">
        <w:trPr>
          <w:trHeight w:val="699"/>
        </w:trPr>
        <w:tc>
          <w:tcPr>
            <w:tcW w:w="423" w:type="dxa"/>
            <w:vMerge/>
            <w:vAlign w:val="center"/>
          </w:tcPr>
          <w:p w:rsidR="002D5BD9" w:rsidRPr="00A057CF" w:rsidRDefault="002D5BD9" w:rsidP="00F0256D">
            <w:pPr>
              <w:adjustRightInd w:val="0"/>
              <w:jc w:val="center"/>
              <w:textAlignment w:val="baseline"/>
              <w:rPr>
                <w:rFonts w:ascii="宋体" w:hAnsi="Courier New"/>
                <w:b/>
                <w:bCs/>
              </w:rPr>
            </w:pPr>
          </w:p>
        </w:tc>
        <w:tc>
          <w:tcPr>
            <w:tcW w:w="819" w:type="dxa"/>
            <w:vMerge/>
            <w:vAlign w:val="center"/>
          </w:tcPr>
          <w:p w:rsidR="002D5BD9" w:rsidRPr="00A057CF" w:rsidRDefault="002D5BD9" w:rsidP="00F0256D">
            <w:pPr>
              <w:adjustRightInd w:val="0"/>
              <w:snapToGrid w:val="0"/>
              <w:jc w:val="left"/>
              <w:textAlignment w:val="baseline"/>
              <w:rPr>
                <w:rFonts w:ascii="宋体" w:hAnsi="Courier New"/>
                <w:b/>
                <w:bCs/>
              </w:rPr>
            </w:pPr>
          </w:p>
        </w:tc>
        <w:tc>
          <w:tcPr>
            <w:tcW w:w="426" w:type="dxa"/>
            <w:vMerge w:val="restart"/>
            <w:vAlign w:val="center"/>
          </w:tcPr>
          <w:p w:rsidR="002D5BD9" w:rsidRPr="00A057CF" w:rsidRDefault="002D5BD9" w:rsidP="00FC5763">
            <w:pPr>
              <w:adjustRightInd w:val="0"/>
              <w:snapToGrid w:val="0"/>
              <w:jc w:val="center"/>
              <w:textAlignment w:val="baseline"/>
              <w:rPr>
                <w:rFonts w:ascii="宋体"/>
              </w:rPr>
            </w:pPr>
            <w:r w:rsidRPr="00A057CF">
              <w:rPr>
                <w:rFonts w:ascii="宋体" w:hAnsi="宋体" w:cs="宋体" w:hint="eastAsia"/>
              </w:rPr>
              <w:t>功能</w:t>
            </w:r>
          </w:p>
        </w:tc>
        <w:tc>
          <w:tcPr>
            <w:tcW w:w="1701" w:type="dxa"/>
            <w:vAlign w:val="center"/>
          </w:tcPr>
          <w:p w:rsidR="002D5BD9" w:rsidRPr="00A057CF" w:rsidRDefault="002D5BD9" w:rsidP="00FC5763">
            <w:pPr>
              <w:adjustRightInd w:val="0"/>
              <w:snapToGrid w:val="0"/>
              <w:textAlignment w:val="baseline"/>
              <w:rPr>
                <w:rFonts w:ascii="宋体"/>
              </w:rPr>
            </w:pPr>
            <w:r w:rsidRPr="00A057CF">
              <w:rPr>
                <w:rFonts w:ascii="宋体" w:hAnsi="宋体" w:cs="宋体" w:hint="eastAsia"/>
              </w:rPr>
              <w:t>应安装使用专用芯片，能自动识别所接收的电视节目并能有效过滤或屏蔽</w:t>
            </w:r>
          </w:p>
        </w:tc>
        <w:tc>
          <w:tcPr>
            <w:tcW w:w="1842" w:type="dxa"/>
            <w:vAlign w:val="center"/>
          </w:tcPr>
          <w:p w:rsidR="002D5BD9" w:rsidRPr="00A057CF" w:rsidRDefault="002D5BD9" w:rsidP="00FC5763">
            <w:pPr>
              <w:adjustRightInd w:val="0"/>
              <w:snapToGrid w:val="0"/>
              <w:spacing w:line="180" w:lineRule="exact"/>
              <w:rPr>
                <w:rFonts w:ascii="宋体"/>
              </w:rPr>
            </w:pPr>
            <w:r w:rsidRPr="00A057CF">
              <w:rPr>
                <w:rFonts w:ascii="宋体" w:hAnsi="宋体" w:cs="宋体"/>
              </w:rPr>
              <w:t>GB/T 11442-2016 4.4.2.7 a)</w:t>
            </w:r>
          </w:p>
          <w:p w:rsidR="002D5BD9" w:rsidRPr="00A057CF" w:rsidRDefault="002D5BD9" w:rsidP="00FC5763">
            <w:pPr>
              <w:adjustRightInd w:val="0"/>
              <w:snapToGrid w:val="0"/>
              <w:spacing w:line="180" w:lineRule="exact"/>
              <w:textAlignment w:val="baseline"/>
              <w:rPr>
                <w:rFonts w:ascii="宋体"/>
              </w:rPr>
            </w:pPr>
            <w:r w:rsidRPr="00A057CF">
              <w:rPr>
                <w:rFonts w:ascii="宋体" w:hAnsi="宋体" w:cs="宋体"/>
              </w:rPr>
              <w:t>GB/T 16954-2016 4.4.1.7 a)</w:t>
            </w:r>
          </w:p>
        </w:tc>
        <w:tc>
          <w:tcPr>
            <w:tcW w:w="1134" w:type="dxa"/>
            <w:vMerge w:val="restart"/>
            <w:vAlign w:val="center"/>
          </w:tcPr>
          <w:p w:rsidR="002D5BD9" w:rsidRPr="00A057CF" w:rsidRDefault="002D5BD9" w:rsidP="00993863">
            <w:pPr>
              <w:adjustRightInd w:val="0"/>
              <w:snapToGrid w:val="0"/>
              <w:jc w:val="center"/>
              <w:textAlignment w:val="baseline"/>
              <w:rPr>
                <w:rFonts w:ascii="宋体"/>
              </w:rPr>
            </w:pPr>
            <w:r w:rsidRPr="00A057CF">
              <w:rPr>
                <w:rFonts w:ascii="宋体" w:hAnsi="宋体" w:cs="宋体" w:hint="eastAsia"/>
              </w:rPr>
              <w:t>实际接收验证</w:t>
            </w:r>
          </w:p>
        </w:tc>
        <w:tc>
          <w:tcPr>
            <w:tcW w:w="2835" w:type="dxa"/>
            <w:vMerge w:val="restart"/>
            <w:vAlign w:val="center"/>
          </w:tcPr>
          <w:p w:rsidR="002D5BD9" w:rsidRDefault="002D5BD9" w:rsidP="00993863">
            <w:pPr>
              <w:tabs>
                <w:tab w:val="left" w:pos="0"/>
              </w:tabs>
              <w:snapToGrid w:val="0"/>
              <w:ind w:right="74"/>
              <w:jc w:val="center"/>
              <w:rPr>
                <w:rFonts w:ascii="宋体"/>
              </w:rPr>
            </w:pPr>
            <w:r w:rsidRPr="00A057CF">
              <w:rPr>
                <w:rFonts w:ascii="宋体" w:hAnsi="宋体" w:cs="宋体"/>
              </w:rPr>
              <w:t>——</w:t>
            </w:r>
          </w:p>
        </w:tc>
      </w:tr>
      <w:tr w:rsidR="002D5BD9" w:rsidRPr="00A057CF">
        <w:trPr>
          <w:trHeight w:val="754"/>
        </w:trPr>
        <w:tc>
          <w:tcPr>
            <w:tcW w:w="423" w:type="dxa"/>
            <w:vMerge/>
            <w:vAlign w:val="center"/>
          </w:tcPr>
          <w:p w:rsidR="002D5BD9" w:rsidRPr="00A057CF" w:rsidRDefault="002D5BD9" w:rsidP="00F0256D">
            <w:pPr>
              <w:adjustRightInd w:val="0"/>
              <w:jc w:val="center"/>
              <w:textAlignment w:val="baseline"/>
              <w:rPr>
                <w:rFonts w:ascii="宋体" w:hAnsi="Courier New"/>
                <w:b/>
                <w:bCs/>
              </w:rPr>
            </w:pPr>
          </w:p>
        </w:tc>
        <w:tc>
          <w:tcPr>
            <w:tcW w:w="819" w:type="dxa"/>
            <w:vMerge/>
            <w:vAlign w:val="center"/>
          </w:tcPr>
          <w:p w:rsidR="002D5BD9" w:rsidRPr="00A057CF" w:rsidRDefault="002D5BD9" w:rsidP="00F0256D">
            <w:pPr>
              <w:adjustRightInd w:val="0"/>
              <w:snapToGrid w:val="0"/>
              <w:jc w:val="left"/>
              <w:textAlignment w:val="baseline"/>
              <w:rPr>
                <w:rFonts w:ascii="宋体" w:hAnsi="Courier New"/>
                <w:b/>
                <w:bCs/>
              </w:rPr>
            </w:pPr>
          </w:p>
        </w:tc>
        <w:tc>
          <w:tcPr>
            <w:tcW w:w="426" w:type="dxa"/>
            <w:vMerge/>
            <w:vAlign w:val="center"/>
          </w:tcPr>
          <w:p w:rsidR="002D5BD9" w:rsidRPr="00A057CF" w:rsidRDefault="002D5BD9" w:rsidP="00F0256D">
            <w:pPr>
              <w:tabs>
                <w:tab w:val="left" w:pos="0"/>
              </w:tabs>
              <w:snapToGrid w:val="0"/>
              <w:ind w:right="74"/>
              <w:jc w:val="center"/>
              <w:rPr>
                <w:rFonts w:ascii="宋体" w:hAnsi="Courier New"/>
                <w:b/>
                <w:bCs/>
              </w:rPr>
            </w:pPr>
          </w:p>
        </w:tc>
        <w:tc>
          <w:tcPr>
            <w:tcW w:w="1701" w:type="dxa"/>
            <w:vAlign w:val="center"/>
          </w:tcPr>
          <w:p w:rsidR="002D5BD9" w:rsidRPr="00A057CF" w:rsidRDefault="002D5BD9" w:rsidP="00F0256D">
            <w:pPr>
              <w:tabs>
                <w:tab w:val="left" w:pos="0"/>
              </w:tabs>
              <w:snapToGrid w:val="0"/>
              <w:ind w:right="74"/>
              <w:jc w:val="center"/>
              <w:rPr>
                <w:rFonts w:ascii="宋体" w:hAnsi="Courier New"/>
                <w:b/>
                <w:bCs/>
              </w:rPr>
            </w:pPr>
            <w:r w:rsidRPr="00A057CF">
              <w:rPr>
                <w:rFonts w:ascii="宋体" w:hAnsi="宋体" w:cs="宋体"/>
              </w:rPr>
              <w:t>C/Ku</w:t>
            </w:r>
            <w:r w:rsidRPr="00A057CF">
              <w:rPr>
                <w:rFonts w:ascii="宋体" w:hAnsi="宋体" w:cs="宋体" w:hint="eastAsia"/>
              </w:rPr>
              <w:t>兼容及</w:t>
            </w:r>
            <w:r w:rsidRPr="00A057CF">
              <w:rPr>
                <w:rFonts w:ascii="宋体" w:hAnsi="宋体" w:cs="宋体"/>
              </w:rPr>
              <w:t>SCPC/MCPC</w:t>
            </w:r>
            <w:r w:rsidRPr="00A057CF">
              <w:rPr>
                <w:rFonts w:ascii="宋体" w:hAnsi="宋体" w:cs="宋体" w:hint="eastAsia"/>
              </w:rPr>
              <w:t>兼容</w:t>
            </w:r>
          </w:p>
        </w:tc>
        <w:tc>
          <w:tcPr>
            <w:tcW w:w="1842" w:type="dxa"/>
            <w:vAlign w:val="center"/>
          </w:tcPr>
          <w:p w:rsidR="002D5BD9" w:rsidRPr="00A057CF" w:rsidRDefault="002D5BD9" w:rsidP="00E65F7C">
            <w:pPr>
              <w:adjustRightInd w:val="0"/>
              <w:snapToGrid w:val="0"/>
              <w:spacing w:line="180" w:lineRule="exact"/>
              <w:rPr>
                <w:rFonts w:ascii="宋体"/>
              </w:rPr>
            </w:pPr>
            <w:r w:rsidRPr="00A057CF">
              <w:rPr>
                <w:rFonts w:ascii="宋体" w:hAnsi="宋体" w:cs="宋体"/>
              </w:rPr>
              <w:t>GB/T 11442-2016 4.4.2.7 b)</w:t>
            </w:r>
          </w:p>
          <w:p w:rsidR="002D5BD9" w:rsidRPr="00A057CF" w:rsidRDefault="002D5BD9" w:rsidP="00E65F7C">
            <w:pPr>
              <w:adjustRightInd w:val="0"/>
              <w:snapToGrid w:val="0"/>
              <w:spacing w:line="180" w:lineRule="exact"/>
              <w:rPr>
                <w:rFonts w:ascii="宋体"/>
              </w:rPr>
            </w:pPr>
            <w:r w:rsidRPr="00A057CF">
              <w:rPr>
                <w:rFonts w:ascii="宋体" w:hAnsi="宋体" w:cs="宋体"/>
              </w:rPr>
              <w:t>GB/T 16954-2016 4.4.1.7 b)</w:t>
            </w:r>
          </w:p>
        </w:tc>
        <w:tc>
          <w:tcPr>
            <w:tcW w:w="1134" w:type="dxa"/>
            <w:vMerge/>
            <w:vAlign w:val="center"/>
          </w:tcPr>
          <w:p w:rsidR="002D5BD9" w:rsidRPr="00A057CF" w:rsidRDefault="002D5BD9" w:rsidP="00F0256D">
            <w:pPr>
              <w:adjustRightInd w:val="0"/>
              <w:snapToGrid w:val="0"/>
              <w:jc w:val="center"/>
              <w:textAlignment w:val="baseline"/>
              <w:rPr>
                <w:rFonts w:ascii="宋体" w:hAnsi="Courier New"/>
                <w:b/>
                <w:bCs/>
              </w:rPr>
            </w:pPr>
          </w:p>
        </w:tc>
        <w:tc>
          <w:tcPr>
            <w:tcW w:w="2835" w:type="dxa"/>
            <w:vMerge/>
            <w:vAlign w:val="center"/>
          </w:tcPr>
          <w:p w:rsidR="002D5BD9" w:rsidRPr="00A057CF" w:rsidRDefault="002D5BD9" w:rsidP="00F0256D">
            <w:pPr>
              <w:adjustRightInd w:val="0"/>
              <w:snapToGrid w:val="0"/>
              <w:jc w:val="center"/>
              <w:textAlignment w:val="baseline"/>
              <w:rPr>
                <w:rFonts w:ascii="宋体" w:hAnsi="Courier New"/>
                <w:b/>
                <w:bCs/>
              </w:rPr>
            </w:pPr>
          </w:p>
        </w:tc>
      </w:tr>
      <w:tr w:rsidR="002D5BD9" w:rsidRPr="00A057CF">
        <w:trPr>
          <w:trHeight w:val="754"/>
        </w:trPr>
        <w:tc>
          <w:tcPr>
            <w:tcW w:w="423" w:type="dxa"/>
            <w:vMerge/>
            <w:vAlign w:val="center"/>
          </w:tcPr>
          <w:p w:rsidR="002D5BD9" w:rsidRPr="00A057CF" w:rsidRDefault="002D5BD9" w:rsidP="00F0256D">
            <w:pPr>
              <w:adjustRightInd w:val="0"/>
              <w:jc w:val="center"/>
              <w:textAlignment w:val="baseline"/>
              <w:rPr>
                <w:rFonts w:ascii="宋体" w:hAnsi="Courier New"/>
              </w:rPr>
            </w:pPr>
          </w:p>
        </w:tc>
        <w:tc>
          <w:tcPr>
            <w:tcW w:w="819" w:type="dxa"/>
            <w:vMerge/>
            <w:vAlign w:val="center"/>
          </w:tcPr>
          <w:p w:rsidR="002D5BD9" w:rsidRPr="00A057CF" w:rsidRDefault="002D5BD9" w:rsidP="00F0256D">
            <w:pPr>
              <w:adjustRightInd w:val="0"/>
              <w:snapToGrid w:val="0"/>
              <w:jc w:val="left"/>
              <w:textAlignment w:val="baseline"/>
              <w:rPr>
                <w:rFonts w:ascii="宋体" w:hAnsi="Courier New"/>
              </w:rPr>
            </w:pPr>
          </w:p>
        </w:tc>
        <w:tc>
          <w:tcPr>
            <w:tcW w:w="426" w:type="dxa"/>
            <w:vMerge w:val="restart"/>
            <w:vAlign w:val="center"/>
          </w:tcPr>
          <w:p w:rsidR="002D5BD9" w:rsidRPr="00A057CF" w:rsidRDefault="002D5BD9" w:rsidP="00E65F7C">
            <w:pPr>
              <w:adjustRightInd w:val="0"/>
              <w:snapToGrid w:val="0"/>
              <w:spacing w:line="240" w:lineRule="exact"/>
              <w:jc w:val="center"/>
              <w:textAlignment w:val="baseline"/>
              <w:rPr>
                <w:rFonts w:ascii="宋体"/>
              </w:rPr>
            </w:pPr>
            <w:r w:rsidRPr="00A057CF">
              <w:rPr>
                <w:rFonts w:ascii="宋体" w:hAnsi="Courier New" w:cs="宋体" w:hint="eastAsia"/>
              </w:rPr>
              <w:t>常温电性能（信道性能）</w:t>
            </w:r>
          </w:p>
        </w:tc>
        <w:tc>
          <w:tcPr>
            <w:tcW w:w="1701" w:type="dxa"/>
            <w:vAlign w:val="center"/>
          </w:tcPr>
          <w:p w:rsidR="002D5BD9" w:rsidRPr="00A057CF" w:rsidRDefault="002D5BD9" w:rsidP="00E65F7C">
            <w:pPr>
              <w:adjustRightInd w:val="0"/>
              <w:snapToGrid w:val="0"/>
              <w:textAlignment w:val="baseline"/>
              <w:rPr>
                <w:rFonts w:ascii="宋体" w:hAnsi="Courier New"/>
              </w:rPr>
            </w:pPr>
            <w:r w:rsidRPr="00A057CF">
              <w:rPr>
                <w:rFonts w:ascii="宋体" w:hAnsi="宋体" w:cs="宋体" w:hint="eastAsia"/>
              </w:rPr>
              <w:t>输入频率范围</w:t>
            </w:r>
          </w:p>
        </w:tc>
        <w:tc>
          <w:tcPr>
            <w:tcW w:w="1842" w:type="dxa"/>
            <w:vAlign w:val="center"/>
          </w:tcPr>
          <w:p w:rsidR="002D5BD9" w:rsidRPr="00A057CF" w:rsidRDefault="002D5BD9" w:rsidP="00F0256D">
            <w:pPr>
              <w:adjustRightInd w:val="0"/>
              <w:snapToGrid w:val="0"/>
              <w:spacing w:line="180" w:lineRule="exact"/>
              <w:rPr>
                <w:rFonts w:ascii="宋体"/>
              </w:rPr>
            </w:pPr>
            <w:r w:rsidRPr="00A057CF">
              <w:rPr>
                <w:rFonts w:ascii="宋体" w:hAnsi="宋体" w:cs="宋体"/>
              </w:rPr>
              <w:t xml:space="preserve">GB/T 11442-2016 </w:t>
            </w:r>
            <w:r w:rsidRPr="00A057CF">
              <w:rPr>
                <w:rFonts w:ascii="宋体" w:hAnsi="宋体" w:cs="宋体" w:hint="eastAsia"/>
              </w:rPr>
              <w:t>表</w:t>
            </w:r>
            <w:r w:rsidRPr="00A057CF">
              <w:rPr>
                <w:rFonts w:ascii="宋体" w:hAnsi="宋体" w:cs="宋体"/>
              </w:rPr>
              <w:t xml:space="preserve">11 </w:t>
            </w:r>
            <w:r w:rsidRPr="00A057CF">
              <w:rPr>
                <w:rFonts w:ascii="宋体" w:hAnsi="宋体" w:cs="宋体" w:hint="eastAsia"/>
              </w:rPr>
              <w:t>序号</w:t>
            </w:r>
            <w:r w:rsidRPr="00A057CF">
              <w:rPr>
                <w:rFonts w:ascii="宋体" w:hAnsi="宋体" w:cs="宋体"/>
              </w:rPr>
              <w:t>1</w:t>
            </w:r>
          </w:p>
          <w:p w:rsidR="002D5BD9" w:rsidRPr="00A057CF" w:rsidRDefault="002D5BD9" w:rsidP="00F0256D">
            <w:pPr>
              <w:adjustRightInd w:val="0"/>
              <w:snapToGrid w:val="0"/>
              <w:spacing w:line="180" w:lineRule="exact"/>
              <w:textAlignment w:val="baseline"/>
              <w:rPr>
                <w:rFonts w:ascii="宋体"/>
              </w:rPr>
            </w:pPr>
            <w:r w:rsidRPr="00A057CF">
              <w:rPr>
                <w:rFonts w:ascii="宋体" w:hAnsi="宋体" w:cs="宋体"/>
              </w:rPr>
              <w:t xml:space="preserve">GB/T 16954-2016 </w:t>
            </w:r>
            <w:r w:rsidRPr="00A057CF">
              <w:rPr>
                <w:rFonts w:ascii="宋体" w:hAnsi="宋体" w:cs="宋体" w:hint="eastAsia"/>
              </w:rPr>
              <w:t>表</w:t>
            </w:r>
            <w:r w:rsidRPr="00A057CF">
              <w:rPr>
                <w:rFonts w:ascii="宋体" w:hAnsi="宋体" w:cs="宋体"/>
              </w:rPr>
              <w:t xml:space="preserve">9 </w:t>
            </w:r>
            <w:r w:rsidRPr="00A057CF">
              <w:rPr>
                <w:rFonts w:ascii="宋体" w:hAnsi="宋体" w:cs="宋体" w:hint="eastAsia"/>
              </w:rPr>
              <w:t>序号</w:t>
            </w:r>
            <w:r w:rsidRPr="00A057CF">
              <w:rPr>
                <w:rFonts w:ascii="宋体" w:hAnsi="宋体" w:cs="宋体"/>
              </w:rPr>
              <w:t>1</w:t>
            </w:r>
          </w:p>
        </w:tc>
        <w:tc>
          <w:tcPr>
            <w:tcW w:w="1134" w:type="dxa"/>
            <w:vMerge w:val="restart"/>
            <w:vAlign w:val="center"/>
          </w:tcPr>
          <w:p w:rsidR="002D5BD9" w:rsidRPr="00A057CF" w:rsidRDefault="002D5BD9" w:rsidP="00993863">
            <w:pPr>
              <w:adjustRightInd w:val="0"/>
              <w:snapToGrid w:val="0"/>
              <w:textAlignment w:val="baseline"/>
              <w:rPr>
                <w:rFonts w:ascii="宋体"/>
              </w:rPr>
            </w:pPr>
            <w:r w:rsidRPr="00A057CF">
              <w:rPr>
                <w:rFonts w:ascii="宋体" w:hAnsi="宋体" w:cs="宋体" w:hint="eastAsia"/>
              </w:rPr>
              <w:t>码流发生器</w:t>
            </w:r>
          </w:p>
          <w:p w:rsidR="002D5BD9" w:rsidRPr="00A057CF" w:rsidRDefault="002D5BD9" w:rsidP="00993863">
            <w:pPr>
              <w:adjustRightInd w:val="0"/>
              <w:snapToGrid w:val="0"/>
              <w:textAlignment w:val="baseline"/>
              <w:rPr>
                <w:rFonts w:ascii="宋体"/>
              </w:rPr>
            </w:pPr>
          </w:p>
          <w:p w:rsidR="002D5BD9" w:rsidRPr="00A057CF" w:rsidRDefault="002D5BD9" w:rsidP="00993863">
            <w:pPr>
              <w:adjustRightInd w:val="0"/>
              <w:snapToGrid w:val="0"/>
              <w:textAlignment w:val="baseline"/>
              <w:rPr>
                <w:rFonts w:ascii="宋体"/>
              </w:rPr>
            </w:pPr>
          </w:p>
          <w:p w:rsidR="002D5BD9" w:rsidRPr="00A057CF" w:rsidRDefault="002D5BD9" w:rsidP="00993863">
            <w:pPr>
              <w:adjustRightInd w:val="0"/>
              <w:snapToGrid w:val="0"/>
              <w:textAlignment w:val="baseline"/>
              <w:rPr>
                <w:rFonts w:ascii="宋体"/>
              </w:rPr>
            </w:pPr>
            <w:r w:rsidRPr="00A057CF">
              <w:rPr>
                <w:rFonts w:ascii="宋体" w:hAnsi="宋体" w:cs="宋体" w:hint="eastAsia"/>
              </w:rPr>
              <w:t>电视测试发射机</w:t>
            </w:r>
          </w:p>
          <w:p w:rsidR="002D5BD9" w:rsidRPr="00A057CF" w:rsidRDefault="002D5BD9" w:rsidP="00993863">
            <w:pPr>
              <w:adjustRightInd w:val="0"/>
              <w:snapToGrid w:val="0"/>
              <w:textAlignment w:val="baseline"/>
              <w:rPr>
                <w:rFonts w:ascii="宋体"/>
              </w:rPr>
            </w:pPr>
          </w:p>
        </w:tc>
        <w:tc>
          <w:tcPr>
            <w:tcW w:w="2835" w:type="dxa"/>
            <w:vMerge w:val="restart"/>
            <w:vAlign w:val="center"/>
          </w:tcPr>
          <w:p w:rsidR="002D5BD9" w:rsidRPr="00A057CF" w:rsidRDefault="002D5BD9" w:rsidP="00993863">
            <w:pPr>
              <w:tabs>
                <w:tab w:val="left" w:pos="0"/>
              </w:tabs>
              <w:snapToGrid w:val="0"/>
              <w:rPr>
                <w:rFonts w:ascii="宋体"/>
              </w:rPr>
            </w:pPr>
            <w:r w:rsidRPr="00A057CF">
              <w:rPr>
                <w:rFonts w:ascii="宋体" w:hAnsi="宋体" w:cs="宋体" w:hint="eastAsia"/>
              </w:rPr>
              <w:t>符号率</w:t>
            </w:r>
            <w:r w:rsidRPr="00A057CF">
              <w:rPr>
                <w:rFonts w:ascii="宋体" w:hAnsi="宋体" w:cs="宋体"/>
              </w:rPr>
              <w:t>:2MS/s</w:t>
            </w:r>
            <w:r w:rsidRPr="00A057CF">
              <w:t>~</w:t>
            </w:r>
            <w:r w:rsidRPr="00A057CF">
              <w:rPr>
                <w:rFonts w:ascii="宋体" w:hAnsi="宋体" w:cs="宋体"/>
              </w:rPr>
              <w:t>40MS/s</w:t>
            </w:r>
          </w:p>
          <w:p w:rsidR="002D5BD9" w:rsidRPr="00A057CF" w:rsidRDefault="002D5BD9" w:rsidP="00993863">
            <w:pPr>
              <w:tabs>
                <w:tab w:val="left" w:pos="0"/>
              </w:tabs>
              <w:snapToGrid w:val="0"/>
              <w:rPr>
                <w:rFonts w:ascii="宋体"/>
              </w:rPr>
            </w:pPr>
          </w:p>
          <w:p w:rsidR="002D5BD9" w:rsidRPr="00A057CF" w:rsidRDefault="002D5BD9" w:rsidP="00993863">
            <w:pPr>
              <w:tabs>
                <w:tab w:val="left" w:pos="0"/>
              </w:tabs>
              <w:snapToGrid w:val="0"/>
              <w:rPr>
                <w:rFonts w:ascii="宋体"/>
              </w:rPr>
            </w:pPr>
          </w:p>
          <w:p w:rsidR="002D5BD9" w:rsidRPr="00A057CF" w:rsidRDefault="002D5BD9" w:rsidP="00993863">
            <w:pPr>
              <w:tabs>
                <w:tab w:val="left" w:pos="0"/>
              </w:tabs>
              <w:snapToGrid w:val="0"/>
              <w:rPr>
                <w:rFonts w:ascii="宋体"/>
              </w:rPr>
            </w:pPr>
            <w:r w:rsidRPr="00A057CF">
              <w:rPr>
                <w:rFonts w:ascii="宋体" w:hAnsi="宋体" w:cs="宋体" w:hint="eastAsia"/>
              </w:rPr>
              <w:t>频率范围：</w:t>
            </w:r>
            <w:r w:rsidRPr="00A057CF">
              <w:rPr>
                <w:rFonts w:ascii="宋体" w:hAnsi="宋体" w:cs="宋体"/>
              </w:rPr>
              <w:t>950MHz</w:t>
            </w:r>
            <w:r w:rsidRPr="00A057CF">
              <w:t>~</w:t>
            </w:r>
            <w:r w:rsidRPr="00A057CF">
              <w:rPr>
                <w:rFonts w:ascii="宋体" w:hAnsi="宋体" w:cs="宋体"/>
              </w:rPr>
              <w:t>2150MHz</w:t>
            </w:r>
          </w:p>
          <w:p w:rsidR="002D5BD9" w:rsidRPr="00A057CF" w:rsidRDefault="002D5BD9" w:rsidP="00993863">
            <w:pPr>
              <w:tabs>
                <w:tab w:val="left" w:pos="0"/>
              </w:tabs>
              <w:snapToGrid w:val="0"/>
              <w:rPr>
                <w:rFonts w:ascii="宋体"/>
              </w:rPr>
            </w:pPr>
            <w:r w:rsidRPr="00A057CF">
              <w:rPr>
                <w:rFonts w:ascii="宋体" w:hAnsi="宋体" w:cs="宋体" w:hint="eastAsia"/>
              </w:rPr>
              <w:t>频率精度：</w:t>
            </w:r>
            <w:r w:rsidRPr="00A057CF">
              <w:rPr>
                <w:rFonts w:ascii="宋体" w:hAnsi="宋体" w:cs="宋体"/>
              </w:rPr>
              <w:t>1</w:t>
            </w:r>
            <w:r w:rsidRPr="00A057CF">
              <w:rPr>
                <w:rFonts w:ascii="宋体" w:hAnsi="宋体" w:cs="宋体" w:hint="eastAsia"/>
              </w:rPr>
              <w:t>×</w:t>
            </w:r>
            <w:r w:rsidRPr="00A057CF">
              <w:rPr>
                <w:rFonts w:ascii="宋体" w:hAnsi="宋体" w:cs="宋体"/>
              </w:rPr>
              <w:t>10</w:t>
            </w:r>
            <w:r w:rsidRPr="00A057CF">
              <w:rPr>
                <w:rFonts w:ascii="宋体" w:hAnsi="宋体" w:cs="宋体"/>
                <w:vertAlign w:val="superscript"/>
              </w:rPr>
              <w:t>-6</w:t>
            </w:r>
          </w:p>
          <w:p w:rsidR="002D5BD9" w:rsidRPr="00A057CF" w:rsidRDefault="002D5BD9" w:rsidP="00993863">
            <w:pPr>
              <w:tabs>
                <w:tab w:val="left" w:pos="0"/>
              </w:tabs>
              <w:snapToGrid w:val="0"/>
              <w:rPr>
                <w:rFonts w:ascii="宋体"/>
              </w:rPr>
            </w:pPr>
            <w:r w:rsidRPr="00A057CF">
              <w:rPr>
                <w:rFonts w:ascii="宋体" w:hAnsi="宋体" w:cs="宋体" w:hint="eastAsia"/>
              </w:rPr>
              <w:t>功率范围：</w:t>
            </w:r>
            <w:r w:rsidRPr="00A057CF">
              <w:rPr>
                <w:rFonts w:ascii="宋体" w:hAnsi="宋体" w:cs="宋体"/>
              </w:rPr>
              <w:t>-65dBm</w:t>
            </w:r>
            <w:r w:rsidRPr="00A057CF">
              <w:t>~</w:t>
            </w:r>
            <w:r w:rsidRPr="00A057CF">
              <w:rPr>
                <w:rFonts w:ascii="宋体" w:hAnsi="宋体" w:cs="宋体"/>
              </w:rPr>
              <w:t>-25dBm</w:t>
            </w:r>
          </w:p>
          <w:p w:rsidR="002D5BD9" w:rsidRPr="00A057CF" w:rsidRDefault="002D5BD9" w:rsidP="00993863">
            <w:pPr>
              <w:tabs>
                <w:tab w:val="left" w:pos="0"/>
              </w:tabs>
              <w:snapToGrid w:val="0"/>
              <w:rPr>
                <w:rFonts w:ascii="宋体"/>
              </w:rPr>
            </w:pPr>
            <w:r w:rsidRPr="00A057CF">
              <w:rPr>
                <w:rFonts w:ascii="宋体" w:hAnsi="宋体" w:cs="宋体" w:hint="eastAsia"/>
              </w:rPr>
              <w:t>功率精度：±</w:t>
            </w:r>
            <w:r w:rsidRPr="00A057CF">
              <w:rPr>
                <w:rFonts w:ascii="宋体" w:hAnsi="宋体" w:cs="宋体"/>
              </w:rPr>
              <w:t xml:space="preserve">0.5dB </w:t>
            </w:r>
          </w:p>
        </w:tc>
      </w:tr>
      <w:tr w:rsidR="002D5BD9" w:rsidRPr="00A057CF">
        <w:trPr>
          <w:trHeight w:val="754"/>
        </w:trPr>
        <w:tc>
          <w:tcPr>
            <w:tcW w:w="423" w:type="dxa"/>
            <w:vMerge/>
          </w:tcPr>
          <w:p w:rsidR="002D5BD9" w:rsidRPr="00A057CF" w:rsidRDefault="002D5BD9" w:rsidP="00F0256D">
            <w:pPr>
              <w:adjustRightInd w:val="0"/>
              <w:snapToGrid w:val="0"/>
              <w:spacing w:line="200" w:lineRule="exact"/>
              <w:jc w:val="center"/>
              <w:textAlignment w:val="baseline"/>
              <w:rPr>
                <w:rFonts w:ascii="宋体" w:hAnsi="Courier New"/>
              </w:rPr>
            </w:pPr>
          </w:p>
        </w:tc>
        <w:tc>
          <w:tcPr>
            <w:tcW w:w="819" w:type="dxa"/>
            <w:vMerge/>
            <w:vAlign w:val="center"/>
          </w:tcPr>
          <w:p w:rsidR="002D5BD9" w:rsidRPr="00A057CF" w:rsidRDefault="002D5BD9" w:rsidP="00F0256D">
            <w:pPr>
              <w:adjustRightInd w:val="0"/>
              <w:snapToGrid w:val="0"/>
              <w:spacing w:line="200" w:lineRule="exact"/>
              <w:jc w:val="center"/>
              <w:textAlignment w:val="baseline"/>
              <w:rPr>
                <w:rFonts w:ascii="宋体" w:hAnsi="Courier New"/>
              </w:rPr>
            </w:pPr>
          </w:p>
        </w:tc>
        <w:tc>
          <w:tcPr>
            <w:tcW w:w="426" w:type="dxa"/>
            <w:vMerge/>
            <w:vAlign w:val="center"/>
          </w:tcPr>
          <w:p w:rsidR="002D5BD9" w:rsidRPr="00A057CF" w:rsidRDefault="002D5BD9" w:rsidP="00E65F7C">
            <w:pPr>
              <w:adjustRightInd w:val="0"/>
              <w:snapToGrid w:val="0"/>
              <w:spacing w:line="240" w:lineRule="exact"/>
              <w:jc w:val="center"/>
              <w:textAlignment w:val="baseline"/>
              <w:rPr>
                <w:rFonts w:ascii="宋体" w:hAnsi="Courier New"/>
              </w:rPr>
            </w:pPr>
          </w:p>
        </w:tc>
        <w:tc>
          <w:tcPr>
            <w:tcW w:w="1701" w:type="dxa"/>
            <w:vAlign w:val="center"/>
          </w:tcPr>
          <w:p w:rsidR="002D5BD9" w:rsidRPr="00A057CF" w:rsidRDefault="002D5BD9" w:rsidP="00E65F7C">
            <w:pPr>
              <w:adjustRightInd w:val="0"/>
              <w:snapToGrid w:val="0"/>
              <w:textAlignment w:val="baseline"/>
              <w:rPr>
                <w:rFonts w:ascii="宋体" w:hAnsi="Courier New"/>
              </w:rPr>
            </w:pPr>
            <w:r w:rsidRPr="00A057CF">
              <w:rPr>
                <w:rFonts w:ascii="宋体" w:hAnsi="宋体" w:cs="宋体" w:hint="eastAsia"/>
              </w:rPr>
              <w:t>输入电平范围</w:t>
            </w:r>
          </w:p>
        </w:tc>
        <w:tc>
          <w:tcPr>
            <w:tcW w:w="1842" w:type="dxa"/>
            <w:vAlign w:val="center"/>
          </w:tcPr>
          <w:p w:rsidR="002D5BD9" w:rsidRPr="00A057CF" w:rsidRDefault="002D5BD9" w:rsidP="00F0256D">
            <w:pPr>
              <w:adjustRightInd w:val="0"/>
              <w:snapToGrid w:val="0"/>
              <w:spacing w:line="180" w:lineRule="exact"/>
              <w:rPr>
                <w:rFonts w:ascii="宋体"/>
              </w:rPr>
            </w:pPr>
            <w:r w:rsidRPr="00A057CF">
              <w:rPr>
                <w:rFonts w:ascii="宋体" w:hAnsi="宋体" w:cs="宋体"/>
              </w:rPr>
              <w:t xml:space="preserve">GB/T 11442-2016 </w:t>
            </w:r>
            <w:r w:rsidRPr="00A057CF">
              <w:rPr>
                <w:rFonts w:ascii="宋体" w:hAnsi="宋体" w:cs="宋体" w:hint="eastAsia"/>
              </w:rPr>
              <w:t>表</w:t>
            </w:r>
            <w:r w:rsidRPr="00A057CF">
              <w:rPr>
                <w:rFonts w:ascii="宋体" w:hAnsi="宋体" w:cs="宋体"/>
              </w:rPr>
              <w:t xml:space="preserve">11 </w:t>
            </w:r>
            <w:r w:rsidRPr="00A057CF">
              <w:rPr>
                <w:rFonts w:ascii="宋体" w:hAnsi="宋体" w:cs="宋体" w:hint="eastAsia"/>
              </w:rPr>
              <w:t>序号</w:t>
            </w:r>
            <w:r w:rsidRPr="00A057CF">
              <w:rPr>
                <w:rFonts w:ascii="宋体" w:hAnsi="宋体" w:cs="宋体"/>
              </w:rPr>
              <w:t>2</w:t>
            </w:r>
          </w:p>
          <w:p w:rsidR="002D5BD9" w:rsidRPr="00A057CF" w:rsidRDefault="002D5BD9" w:rsidP="00F0256D">
            <w:pPr>
              <w:adjustRightInd w:val="0"/>
              <w:snapToGrid w:val="0"/>
              <w:spacing w:line="180" w:lineRule="exact"/>
              <w:textAlignment w:val="baseline"/>
              <w:rPr>
                <w:rFonts w:ascii="宋体"/>
              </w:rPr>
            </w:pPr>
            <w:r w:rsidRPr="00A057CF">
              <w:rPr>
                <w:rFonts w:ascii="宋体" w:hAnsi="宋体" w:cs="宋体"/>
              </w:rPr>
              <w:t xml:space="preserve">GB/T 16954-2016 </w:t>
            </w:r>
            <w:r w:rsidRPr="00A057CF">
              <w:rPr>
                <w:rFonts w:ascii="宋体" w:hAnsi="宋体" w:cs="宋体" w:hint="eastAsia"/>
              </w:rPr>
              <w:t>表</w:t>
            </w:r>
            <w:r w:rsidRPr="00A057CF">
              <w:rPr>
                <w:rFonts w:ascii="宋体" w:hAnsi="宋体" w:cs="宋体"/>
              </w:rPr>
              <w:t xml:space="preserve">9 </w:t>
            </w:r>
            <w:r w:rsidRPr="00A057CF">
              <w:rPr>
                <w:rFonts w:ascii="宋体" w:hAnsi="宋体" w:cs="宋体" w:hint="eastAsia"/>
              </w:rPr>
              <w:t>序号</w:t>
            </w:r>
            <w:r w:rsidRPr="00A057CF">
              <w:rPr>
                <w:rFonts w:ascii="宋体" w:hAnsi="宋体" w:cs="宋体"/>
              </w:rPr>
              <w:t>2</w:t>
            </w:r>
          </w:p>
        </w:tc>
        <w:tc>
          <w:tcPr>
            <w:tcW w:w="1134" w:type="dxa"/>
            <w:vMerge/>
          </w:tcPr>
          <w:p w:rsidR="002D5BD9" w:rsidRPr="00A057CF" w:rsidRDefault="002D5BD9" w:rsidP="00E65F7C">
            <w:pPr>
              <w:adjustRightInd w:val="0"/>
              <w:snapToGrid w:val="0"/>
              <w:textAlignment w:val="baseline"/>
              <w:rPr>
                <w:rFonts w:ascii="宋体"/>
              </w:rPr>
            </w:pPr>
          </w:p>
        </w:tc>
        <w:tc>
          <w:tcPr>
            <w:tcW w:w="2835" w:type="dxa"/>
            <w:vMerge/>
          </w:tcPr>
          <w:p w:rsidR="002D5BD9" w:rsidRPr="00A057CF" w:rsidRDefault="002D5BD9" w:rsidP="00E65F7C">
            <w:pPr>
              <w:tabs>
                <w:tab w:val="left" w:pos="0"/>
              </w:tabs>
              <w:snapToGrid w:val="0"/>
              <w:ind w:right="73"/>
              <w:rPr>
                <w:rFonts w:ascii="宋体"/>
              </w:rPr>
            </w:pPr>
          </w:p>
        </w:tc>
      </w:tr>
      <w:tr w:rsidR="002D5BD9" w:rsidRPr="00A057CF">
        <w:trPr>
          <w:trHeight w:val="754"/>
        </w:trPr>
        <w:tc>
          <w:tcPr>
            <w:tcW w:w="423" w:type="dxa"/>
            <w:vMerge/>
          </w:tcPr>
          <w:p w:rsidR="002D5BD9" w:rsidRPr="00A057CF" w:rsidRDefault="002D5BD9" w:rsidP="00F0256D">
            <w:pPr>
              <w:adjustRightInd w:val="0"/>
              <w:snapToGrid w:val="0"/>
              <w:spacing w:line="200" w:lineRule="exact"/>
              <w:textAlignment w:val="baseline"/>
              <w:rPr>
                <w:rFonts w:ascii="宋体" w:hAnsi="Courier New"/>
                <w:color w:val="FF00FF"/>
              </w:rPr>
            </w:pPr>
          </w:p>
        </w:tc>
        <w:tc>
          <w:tcPr>
            <w:tcW w:w="819" w:type="dxa"/>
            <w:vMerge/>
            <w:vAlign w:val="center"/>
          </w:tcPr>
          <w:p w:rsidR="002D5BD9" w:rsidRPr="00A057CF" w:rsidRDefault="002D5BD9" w:rsidP="00F0256D">
            <w:pPr>
              <w:adjustRightInd w:val="0"/>
              <w:snapToGrid w:val="0"/>
              <w:spacing w:line="200" w:lineRule="exact"/>
              <w:jc w:val="center"/>
              <w:textAlignment w:val="baseline"/>
              <w:rPr>
                <w:rFonts w:ascii="宋体" w:hAnsi="Courier New"/>
              </w:rPr>
            </w:pPr>
          </w:p>
        </w:tc>
        <w:tc>
          <w:tcPr>
            <w:tcW w:w="426" w:type="dxa"/>
            <w:vMerge/>
            <w:vAlign w:val="center"/>
          </w:tcPr>
          <w:p w:rsidR="002D5BD9" w:rsidRPr="00A057CF" w:rsidRDefault="002D5BD9" w:rsidP="00E65F7C">
            <w:pPr>
              <w:adjustRightInd w:val="0"/>
              <w:snapToGrid w:val="0"/>
              <w:spacing w:line="240" w:lineRule="exact"/>
              <w:jc w:val="center"/>
              <w:textAlignment w:val="baseline"/>
              <w:rPr>
                <w:rFonts w:ascii="宋体" w:hAnsi="Courier New"/>
              </w:rPr>
            </w:pPr>
          </w:p>
        </w:tc>
        <w:tc>
          <w:tcPr>
            <w:tcW w:w="1701" w:type="dxa"/>
            <w:vAlign w:val="center"/>
          </w:tcPr>
          <w:p w:rsidR="002D5BD9" w:rsidRPr="00A057CF" w:rsidRDefault="002D5BD9" w:rsidP="00E65F7C">
            <w:pPr>
              <w:adjustRightInd w:val="0"/>
              <w:snapToGrid w:val="0"/>
              <w:textAlignment w:val="baseline"/>
              <w:rPr>
                <w:rFonts w:ascii="宋体" w:hAnsi="Courier New"/>
              </w:rPr>
            </w:pPr>
            <w:r w:rsidRPr="00A057CF">
              <w:rPr>
                <w:rFonts w:ascii="宋体" w:hAnsi="宋体" w:cs="宋体" w:hint="eastAsia"/>
              </w:rPr>
              <w:t>符号率范围</w:t>
            </w:r>
          </w:p>
        </w:tc>
        <w:tc>
          <w:tcPr>
            <w:tcW w:w="1842" w:type="dxa"/>
            <w:vAlign w:val="center"/>
          </w:tcPr>
          <w:p w:rsidR="002D5BD9" w:rsidRPr="00A057CF" w:rsidRDefault="002D5BD9" w:rsidP="00F0256D">
            <w:pPr>
              <w:adjustRightInd w:val="0"/>
              <w:snapToGrid w:val="0"/>
              <w:spacing w:line="180" w:lineRule="exact"/>
              <w:rPr>
                <w:rFonts w:ascii="宋体"/>
              </w:rPr>
            </w:pPr>
            <w:r w:rsidRPr="00A057CF">
              <w:rPr>
                <w:rFonts w:ascii="宋体" w:hAnsi="宋体" w:cs="宋体"/>
              </w:rPr>
              <w:t xml:space="preserve">GB/T 11442-2016 </w:t>
            </w:r>
            <w:r w:rsidRPr="00A057CF">
              <w:rPr>
                <w:rFonts w:ascii="宋体" w:hAnsi="宋体" w:cs="宋体" w:hint="eastAsia"/>
              </w:rPr>
              <w:t>表</w:t>
            </w:r>
            <w:r w:rsidRPr="00A057CF">
              <w:rPr>
                <w:rFonts w:ascii="宋体" w:hAnsi="宋体" w:cs="宋体"/>
              </w:rPr>
              <w:t xml:space="preserve">11 </w:t>
            </w:r>
            <w:r w:rsidRPr="00A057CF">
              <w:rPr>
                <w:rFonts w:ascii="宋体" w:hAnsi="宋体" w:cs="宋体" w:hint="eastAsia"/>
              </w:rPr>
              <w:t>序号</w:t>
            </w:r>
            <w:r w:rsidRPr="00A057CF">
              <w:rPr>
                <w:rFonts w:ascii="宋体" w:hAnsi="宋体" w:cs="宋体"/>
              </w:rPr>
              <w:t>3</w:t>
            </w:r>
          </w:p>
          <w:p w:rsidR="002D5BD9" w:rsidRPr="00A057CF" w:rsidRDefault="002D5BD9" w:rsidP="00F0256D">
            <w:pPr>
              <w:tabs>
                <w:tab w:val="left" w:pos="0"/>
              </w:tabs>
              <w:snapToGrid w:val="0"/>
              <w:spacing w:line="180" w:lineRule="exact"/>
              <w:rPr>
                <w:rFonts w:ascii="宋体"/>
              </w:rPr>
            </w:pPr>
            <w:r w:rsidRPr="00A057CF">
              <w:rPr>
                <w:rFonts w:ascii="宋体" w:hAnsi="宋体" w:cs="宋体"/>
              </w:rPr>
              <w:t xml:space="preserve">GB/T 16954-2016 </w:t>
            </w:r>
            <w:r w:rsidRPr="00A057CF">
              <w:rPr>
                <w:rFonts w:ascii="宋体" w:hAnsi="宋体" w:cs="宋体" w:hint="eastAsia"/>
              </w:rPr>
              <w:t>表</w:t>
            </w:r>
            <w:r w:rsidRPr="00A057CF">
              <w:rPr>
                <w:rFonts w:ascii="宋体" w:hAnsi="宋体" w:cs="宋体"/>
              </w:rPr>
              <w:t xml:space="preserve">9 </w:t>
            </w:r>
            <w:r w:rsidRPr="00A057CF">
              <w:rPr>
                <w:rFonts w:ascii="宋体" w:hAnsi="宋体" w:cs="宋体" w:hint="eastAsia"/>
              </w:rPr>
              <w:t>序号</w:t>
            </w:r>
            <w:r w:rsidRPr="00A057CF">
              <w:rPr>
                <w:rFonts w:ascii="宋体" w:hAnsi="宋体" w:cs="宋体"/>
              </w:rPr>
              <w:t>3</w:t>
            </w:r>
          </w:p>
        </w:tc>
        <w:tc>
          <w:tcPr>
            <w:tcW w:w="1134" w:type="dxa"/>
            <w:vMerge/>
            <w:vAlign w:val="center"/>
          </w:tcPr>
          <w:p w:rsidR="002D5BD9" w:rsidRPr="00A057CF" w:rsidRDefault="002D5BD9" w:rsidP="00E65F7C">
            <w:pPr>
              <w:tabs>
                <w:tab w:val="left" w:pos="0"/>
              </w:tabs>
              <w:snapToGrid w:val="0"/>
              <w:rPr>
                <w:rFonts w:ascii="宋体"/>
              </w:rPr>
            </w:pPr>
          </w:p>
        </w:tc>
        <w:tc>
          <w:tcPr>
            <w:tcW w:w="2835" w:type="dxa"/>
            <w:vMerge/>
            <w:vAlign w:val="center"/>
          </w:tcPr>
          <w:p w:rsidR="002D5BD9" w:rsidRPr="00A057CF" w:rsidRDefault="002D5BD9" w:rsidP="00E65F7C">
            <w:pPr>
              <w:tabs>
                <w:tab w:val="left" w:pos="0"/>
              </w:tabs>
              <w:snapToGrid w:val="0"/>
              <w:ind w:right="73"/>
              <w:rPr>
                <w:rFonts w:ascii="宋体"/>
              </w:rPr>
            </w:pPr>
          </w:p>
        </w:tc>
      </w:tr>
      <w:tr w:rsidR="002D5BD9" w:rsidRPr="00A057CF">
        <w:trPr>
          <w:trHeight w:val="754"/>
        </w:trPr>
        <w:tc>
          <w:tcPr>
            <w:tcW w:w="423" w:type="dxa"/>
            <w:vMerge/>
          </w:tcPr>
          <w:p w:rsidR="002D5BD9" w:rsidRPr="00A057CF" w:rsidRDefault="002D5BD9" w:rsidP="00F0256D">
            <w:pPr>
              <w:adjustRightInd w:val="0"/>
              <w:snapToGrid w:val="0"/>
              <w:spacing w:line="200" w:lineRule="exact"/>
              <w:textAlignment w:val="baseline"/>
              <w:rPr>
                <w:rFonts w:ascii="宋体" w:hAnsi="Courier New"/>
                <w:color w:val="FF00FF"/>
              </w:rPr>
            </w:pPr>
          </w:p>
        </w:tc>
        <w:tc>
          <w:tcPr>
            <w:tcW w:w="819" w:type="dxa"/>
            <w:vMerge/>
            <w:vAlign w:val="center"/>
          </w:tcPr>
          <w:p w:rsidR="002D5BD9" w:rsidRPr="00A057CF" w:rsidRDefault="002D5BD9" w:rsidP="00F0256D">
            <w:pPr>
              <w:adjustRightInd w:val="0"/>
              <w:snapToGrid w:val="0"/>
              <w:spacing w:line="200" w:lineRule="exact"/>
              <w:jc w:val="center"/>
              <w:textAlignment w:val="baseline"/>
              <w:rPr>
                <w:rFonts w:ascii="宋体" w:hAnsi="Courier New"/>
              </w:rPr>
            </w:pPr>
          </w:p>
        </w:tc>
        <w:tc>
          <w:tcPr>
            <w:tcW w:w="426" w:type="dxa"/>
            <w:vMerge/>
            <w:vAlign w:val="center"/>
          </w:tcPr>
          <w:p w:rsidR="002D5BD9" w:rsidRPr="00A057CF" w:rsidRDefault="002D5BD9" w:rsidP="00E65F7C">
            <w:pPr>
              <w:adjustRightInd w:val="0"/>
              <w:snapToGrid w:val="0"/>
              <w:spacing w:line="240" w:lineRule="exact"/>
              <w:jc w:val="center"/>
              <w:textAlignment w:val="baseline"/>
              <w:rPr>
                <w:rFonts w:ascii="宋体" w:hAnsi="Courier New"/>
              </w:rPr>
            </w:pPr>
          </w:p>
        </w:tc>
        <w:tc>
          <w:tcPr>
            <w:tcW w:w="1701" w:type="dxa"/>
            <w:vAlign w:val="center"/>
          </w:tcPr>
          <w:p w:rsidR="002D5BD9" w:rsidRPr="00A057CF" w:rsidRDefault="002D5BD9" w:rsidP="00E65F7C">
            <w:pPr>
              <w:adjustRightInd w:val="0"/>
              <w:snapToGrid w:val="0"/>
              <w:textAlignment w:val="baseline"/>
              <w:rPr>
                <w:rFonts w:ascii="宋体"/>
              </w:rPr>
            </w:pPr>
            <w:r w:rsidRPr="00A057CF">
              <w:rPr>
                <w:rFonts w:ascii="宋体" w:hAnsi="宋体" w:cs="宋体" w:hint="eastAsia"/>
              </w:rPr>
              <w:t>解调门限</w:t>
            </w:r>
          </w:p>
          <w:p w:rsidR="002D5BD9" w:rsidRPr="00A057CF" w:rsidRDefault="002D5BD9" w:rsidP="00E65F7C">
            <w:pPr>
              <w:adjustRightInd w:val="0"/>
              <w:snapToGrid w:val="0"/>
              <w:textAlignment w:val="baseline"/>
              <w:rPr>
                <w:rFonts w:ascii="宋体" w:hAnsi="Courier New"/>
              </w:rPr>
            </w:pPr>
            <w:r w:rsidRPr="00A057CF">
              <w:rPr>
                <w:rFonts w:ascii="宋体" w:hAnsi="宋体" w:cs="宋体" w:hint="eastAsia"/>
              </w:rPr>
              <w:t>（</w:t>
            </w:r>
            <w:r w:rsidRPr="00A057CF">
              <w:rPr>
                <w:rFonts w:ascii="宋体" w:hAnsi="宋体" w:cs="宋体"/>
              </w:rPr>
              <w:t>E</w:t>
            </w:r>
            <w:r w:rsidRPr="00A057CF">
              <w:rPr>
                <w:rFonts w:ascii="宋体" w:hAnsi="宋体" w:cs="宋体"/>
                <w:vertAlign w:val="subscript"/>
              </w:rPr>
              <w:t>b</w:t>
            </w:r>
            <w:r w:rsidRPr="00A057CF">
              <w:rPr>
                <w:rFonts w:ascii="宋体" w:hAnsi="宋体" w:cs="宋体"/>
              </w:rPr>
              <w:t>/N</w:t>
            </w:r>
            <w:r w:rsidRPr="00A057CF">
              <w:rPr>
                <w:rFonts w:ascii="宋体" w:cs="宋体"/>
                <w:vertAlign w:val="subscript"/>
              </w:rPr>
              <w:t>0</w:t>
            </w:r>
            <w:r w:rsidRPr="00A057CF">
              <w:rPr>
                <w:rFonts w:ascii="宋体" w:hAnsi="宋体" w:cs="宋体" w:hint="eastAsia"/>
              </w:rPr>
              <w:t>）</w:t>
            </w:r>
          </w:p>
        </w:tc>
        <w:tc>
          <w:tcPr>
            <w:tcW w:w="1842" w:type="dxa"/>
            <w:vAlign w:val="center"/>
          </w:tcPr>
          <w:p w:rsidR="002D5BD9" w:rsidRPr="00A057CF" w:rsidRDefault="002D5BD9" w:rsidP="00F0256D">
            <w:pPr>
              <w:adjustRightInd w:val="0"/>
              <w:snapToGrid w:val="0"/>
              <w:spacing w:line="180" w:lineRule="exact"/>
              <w:rPr>
                <w:rFonts w:ascii="宋体"/>
              </w:rPr>
            </w:pPr>
            <w:r w:rsidRPr="00A057CF">
              <w:rPr>
                <w:rFonts w:ascii="宋体" w:hAnsi="宋体" w:cs="宋体"/>
              </w:rPr>
              <w:t xml:space="preserve">GB/T 11442-2016 </w:t>
            </w:r>
            <w:r w:rsidRPr="00A057CF">
              <w:rPr>
                <w:rFonts w:ascii="宋体" w:hAnsi="宋体" w:cs="宋体" w:hint="eastAsia"/>
              </w:rPr>
              <w:t>表</w:t>
            </w:r>
            <w:r w:rsidRPr="00A057CF">
              <w:rPr>
                <w:rFonts w:ascii="宋体" w:hAnsi="宋体" w:cs="宋体"/>
              </w:rPr>
              <w:t xml:space="preserve">11 </w:t>
            </w:r>
            <w:r w:rsidRPr="00A057CF">
              <w:rPr>
                <w:rFonts w:ascii="宋体" w:hAnsi="宋体" w:cs="宋体" w:hint="eastAsia"/>
              </w:rPr>
              <w:t>序号</w:t>
            </w:r>
            <w:r w:rsidRPr="00A057CF">
              <w:rPr>
                <w:rFonts w:ascii="宋体" w:hAnsi="宋体" w:cs="宋体"/>
              </w:rPr>
              <w:t>4</w:t>
            </w:r>
          </w:p>
          <w:p w:rsidR="002D5BD9" w:rsidRPr="00A057CF" w:rsidRDefault="002D5BD9" w:rsidP="00F0256D">
            <w:pPr>
              <w:tabs>
                <w:tab w:val="left" w:pos="0"/>
              </w:tabs>
              <w:snapToGrid w:val="0"/>
              <w:spacing w:line="180" w:lineRule="exact"/>
              <w:rPr>
                <w:rFonts w:ascii="宋体"/>
              </w:rPr>
            </w:pPr>
            <w:r w:rsidRPr="00A057CF">
              <w:rPr>
                <w:rFonts w:ascii="宋体" w:hAnsi="宋体" w:cs="宋体"/>
              </w:rPr>
              <w:t xml:space="preserve">GB/T 16954-2016 </w:t>
            </w:r>
            <w:r w:rsidRPr="00A057CF">
              <w:rPr>
                <w:rFonts w:ascii="宋体" w:hAnsi="宋体" w:cs="宋体" w:hint="eastAsia"/>
              </w:rPr>
              <w:t>表</w:t>
            </w:r>
            <w:r w:rsidRPr="00A057CF">
              <w:rPr>
                <w:rFonts w:ascii="宋体" w:hAnsi="宋体" w:cs="宋体"/>
              </w:rPr>
              <w:t xml:space="preserve">9 </w:t>
            </w:r>
            <w:r w:rsidRPr="00A057CF">
              <w:rPr>
                <w:rFonts w:ascii="宋体" w:hAnsi="宋体" w:cs="宋体" w:hint="eastAsia"/>
              </w:rPr>
              <w:t>序号</w:t>
            </w:r>
            <w:r w:rsidRPr="00A057CF">
              <w:rPr>
                <w:rFonts w:ascii="宋体" w:hAnsi="宋体" w:cs="宋体"/>
              </w:rPr>
              <w:t>4</w:t>
            </w:r>
          </w:p>
        </w:tc>
        <w:tc>
          <w:tcPr>
            <w:tcW w:w="1134" w:type="dxa"/>
            <w:vMerge/>
            <w:vAlign w:val="center"/>
          </w:tcPr>
          <w:p w:rsidR="002D5BD9" w:rsidRPr="00A057CF" w:rsidRDefault="002D5BD9" w:rsidP="00E65F7C">
            <w:pPr>
              <w:tabs>
                <w:tab w:val="left" w:pos="0"/>
              </w:tabs>
              <w:snapToGrid w:val="0"/>
              <w:rPr>
                <w:rFonts w:ascii="宋体"/>
              </w:rPr>
            </w:pPr>
          </w:p>
        </w:tc>
        <w:tc>
          <w:tcPr>
            <w:tcW w:w="2835" w:type="dxa"/>
            <w:vMerge/>
            <w:vAlign w:val="center"/>
          </w:tcPr>
          <w:p w:rsidR="002D5BD9" w:rsidRPr="00A057CF" w:rsidRDefault="002D5BD9" w:rsidP="00E65F7C">
            <w:pPr>
              <w:tabs>
                <w:tab w:val="left" w:pos="0"/>
              </w:tabs>
              <w:snapToGrid w:val="0"/>
              <w:ind w:right="73"/>
              <w:rPr>
                <w:rFonts w:ascii="宋体"/>
              </w:rPr>
            </w:pPr>
          </w:p>
        </w:tc>
      </w:tr>
      <w:tr w:rsidR="002D5BD9" w:rsidRPr="00A057CF">
        <w:trPr>
          <w:trHeight w:val="754"/>
        </w:trPr>
        <w:tc>
          <w:tcPr>
            <w:tcW w:w="423" w:type="dxa"/>
            <w:vMerge/>
          </w:tcPr>
          <w:p w:rsidR="002D5BD9" w:rsidRPr="00A057CF" w:rsidRDefault="002D5BD9" w:rsidP="00F0256D">
            <w:pPr>
              <w:adjustRightInd w:val="0"/>
              <w:snapToGrid w:val="0"/>
              <w:spacing w:line="200" w:lineRule="exact"/>
              <w:textAlignment w:val="baseline"/>
              <w:rPr>
                <w:rFonts w:ascii="宋体" w:hAnsi="Courier New"/>
                <w:color w:val="FF00FF"/>
              </w:rPr>
            </w:pPr>
          </w:p>
        </w:tc>
        <w:tc>
          <w:tcPr>
            <w:tcW w:w="819" w:type="dxa"/>
            <w:vMerge/>
            <w:vAlign w:val="center"/>
          </w:tcPr>
          <w:p w:rsidR="002D5BD9" w:rsidRPr="00A057CF" w:rsidRDefault="002D5BD9" w:rsidP="00F0256D">
            <w:pPr>
              <w:adjustRightInd w:val="0"/>
              <w:snapToGrid w:val="0"/>
              <w:spacing w:line="200" w:lineRule="exact"/>
              <w:jc w:val="center"/>
              <w:textAlignment w:val="baseline"/>
              <w:rPr>
                <w:rFonts w:ascii="宋体" w:hAnsi="Courier New"/>
              </w:rPr>
            </w:pPr>
          </w:p>
        </w:tc>
        <w:tc>
          <w:tcPr>
            <w:tcW w:w="426" w:type="dxa"/>
            <w:vMerge/>
            <w:vAlign w:val="center"/>
          </w:tcPr>
          <w:p w:rsidR="002D5BD9" w:rsidRPr="00A057CF" w:rsidRDefault="002D5BD9" w:rsidP="00E65F7C">
            <w:pPr>
              <w:adjustRightInd w:val="0"/>
              <w:snapToGrid w:val="0"/>
              <w:spacing w:line="240" w:lineRule="exact"/>
              <w:jc w:val="center"/>
              <w:textAlignment w:val="baseline"/>
              <w:rPr>
                <w:rFonts w:ascii="宋体" w:hAnsi="Courier New"/>
              </w:rPr>
            </w:pPr>
          </w:p>
        </w:tc>
        <w:tc>
          <w:tcPr>
            <w:tcW w:w="1701" w:type="dxa"/>
            <w:vAlign w:val="center"/>
          </w:tcPr>
          <w:p w:rsidR="002D5BD9" w:rsidRPr="00A057CF" w:rsidRDefault="002D5BD9" w:rsidP="00E65F7C">
            <w:pPr>
              <w:adjustRightInd w:val="0"/>
              <w:snapToGrid w:val="0"/>
              <w:textAlignment w:val="baseline"/>
              <w:rPr>
                <w:rFonts w:ascii="宋体" w:hAnsi="Courier New"/>
              </w:rPr>
            </w:pPr>
            <w:r w:rsidRPr="00A057CF">
              <w:rPr>
                <w:rFonts w:ascii="宋体" w:hAnsi="宋体" w:cs="宋体" w:hint="eastAsia"/>
              </w:rPr>
              <w:t>输入信号捕捉范围</w:t>
            </w:r>
          </w:p>
        </w:tc>
        <w:tc>
          <w:tcPr>
            <w:tcW w:w="1842" w:type="dxa"/>
            <w:vAlign w:val="center"/>
          </w:tcPr>
          <w:p w:rsidR="002D5BD9" w:rsidRPr="00A057CF" w:rsidRDefault="002D5BD9" w:rsidP="00F0256D">
            <w:pPr>
              <w:adjustRightInd w:val="0"/>
              <w:snapToGrid w:val="0"/>
              <w:spacing w:line="180" w:lineRule="exact"/>
              <w:rPr>
                <w:rFonts w:ascii="宋体"/>
              </w:rPr>
            </w:pPr>
            <w:r w:rsidRPr="00A057CF">
              <w:rPr>
                <w:rFonts w:ascii="宋体" w:hAnsi="宋体" w:cs="宋体"/>
              </w:rPr>
              <w:t xml:space="preserve">GB/T 11442-2016 </w:t>
            </w:r>
            <w:r w:rsidRPr="00A057CF">
              <w:rPr>
                <w:rFonts w:ascii="宋体" w:hAnsi="宋体" w:cs="宋体" w:hint="eastAsia"/>
              </w:rPr>
              <w:t>表</w:t>
            </w:r>
            <w:r w:rsidRPr="00A057CF">
              <w:rPr>
                <w:rFonts w:ascii="宋体" w:hAnsi="宋体" w:cs="宋体"/>
              </w:rPr>
              <w:t xml:space="preserve">11 </w:t>
            </w:r>
            <w:r w:rsidRPr="00A057CF">
              <w:rPr>
                <w:rFonts w:ascii="宋体" w:hAnsi="宋体" w:cs="宋体" w:hint="eastAsia"/>
              </w:rPr>
              <w:t>序号</w:t>
            </w:r>
            <w:r w:rsidRPr="00A057CF">
              <w:rPr>
                <w:rFonts w:ascii="宋体" w:hAnsi="宋体" w:cs="宋体"/>
              </w:rPr>
              <w:t>5</w:t>
            </w:r>
          </w:p>
          <w:p w:rsidR="002D5BD9" w:rsidRPr="00A057CF" w:rsidRDefault="002D5BD9" w:rsidP="00F0256D">
            <w:pPr>
              <w:tabs>
                <w:tab w:val="left" w:pos="0"/>
              </w:tabs>
              <w:snapToGrid w:val="0"/>
              <w:spacing w:line="180" w:lineRule="exact"/>
              <w:rPr>
                <w:rFonts w:ascii="宋体"/>
              </w:rPr>
            </w:pPr>
            <w:r w:rsidRPr="00A057CF">
              <w:rPr>
                <w:rFonts w:ascii="宋体" w:hAnsi="宋体" w:cs="宋体"/>
              </w:rPr>
              <w:t xml:space="preserve">GB/T 16954-2016 </w:t>
            </w:r>
            <w:r w:rsidRPr="00A057CF">
              <w:rPr>
                <w:rFonts w:ascii="宋体" w:hAnsi="宋体" w:cs="宋体" w:hint="eastAsia"/>
              </w:rPr>
              <w:t>表</w:t>
            </w:r>
            <w:r w:rsidRPr="00A057CF">
              <w:rPr>
                <w:rFonts w:ascii="宋体" w:hAnsi="宋体" w:cs="宋体"/>
              </w:rPr>
              <w:t xml:space="preserve">9 </w:t>
            </w:r>
            <w:r w:rsidRPr="00A057CF">
              <w:rPr>
                <w:rFonts w:ascii="宋体" w:hAnsi="宋体" w:cs="宋体" w:hint="eastAsia"/>
              </w:rPr>
              <w:t>序号</w:t>
            </w:r>
            <w:r w:rsidRPr="00A057CF">
              <w:rPr>
                <w:rFonts w:ascii="宋体" w:hAnsi="宋体" w:cs="宋体"/>
              </w:rPr>
              <w:t>5</w:t>
            </w:r>
          </w:p>
        </w:tc>
        <w:tc>
          <w:tcPr>
            <w:tcW w:w="1134" w:type="dxa"/>
            <w:vMerge/>
            <w:vAlign w:val="center"/>
          </w:tcPr>
          <w:p w:rsidR="002D5BD9" w:rsidRPr="00A057CF" w:rsidRDefault="002D5BD9" w:rsidP="00E65F7C">
            <w:pPr>
              <w:tabs>
                <w:tab w:val="left" w:pos="0"/>
              </w:tabs>
              <w:snapToGrid w:val="0"/>
              <w:rPr>
                <w:rFonts w:ascii="宋体"/>
              </w:rPr>
            </w:pPr>
          </w:p>
        </w:tc>
        <w:tc>
          <w:tcPr>
            <w:tcW w:w="2835" w:type="dxa"/>
            <w:vMerge/>
            <w:vAlign w:val="center"/>
          </w:tcPr>
          <w:p w:rsidR="002D5BD9" w:rsidRPr="00A057CF" w:rsidRDefault="002D5BD9" w:rsidP="00E65F7C">
            <w:pPr>
              <w:tabs>
                <w:tab w:val="left" w:pos="0"/>
              </w:tabs>
              <w:snapToGrid w:val="0"/>
              <w:ind w:right="73"/>
              <w:rPr>
                <w:rFonts w:ascii="宋体"/>
              </w:rPr>
            </w:pPr>
          </w:p>
        </w:tc>
      </w:tr>
      <w:tr w:rsidR="002D5BD9" w:rsidRPr="00A057CF">
        <w:trPr>
          <w:trHeight w:val="754"/>
        </w:trPr>
        <w:tc>
          <w:tcPr>
            <w:tcW w:w="423" w:type="dxa"/>
            <w:vMerge/>
          </w:tcPr>
          <w:p w:rsidR="002D5BD9" w:rsidRPr="00A057CF" w:rsidRDefault="002D5BD9" w:rsidP="00F0256D">
            <w:pPr>
              <w:adjustRightInd w:val="0"/>
              <w:snapToGrid w:val="0"/>
              <w:spacing w:line="200" w:lineRule="exact"/>
              <w:textAlignment w:val="baseline"/>
              <w:rPr>
                <w:rFonts w:ascii="宋体" w:hAnsi="Courier New"/>
                <w:color w:val="FF00FF"/>
              </w:rPr>
            </w:pPr>
          </w:p>
        </w:tc>
        <w:tc>
          <w:tcPr>
            <w:tcW w:w="819" w:type="dxa"/>
            <w:vMerge/>
            <w:vAlign w:val="center"/>
          </w:tcPr>
          <w:p w:rsidR="002D5BD9" w:rsidRPr="00A057CF" w:rsidRDefault="002D5BD9" w:rsidP="00F0256D">
            <w:pPr>
              <w:adjustRightInd w:val="0"/>
              <w:snapToGrid w:val="0"/>
              <w:spacing w:line="200" w:lineRule="exact"/>
              <w:jc w:val="center"/>
              <w:textAlignment w:val="baseline"/>
              <w:rPr>
                <w:rFonts w:ascii="宋体" w:hAnsi="Courier New"/>
              </w:rPr>
            </w:pPr>
          </w:p>
        </w:tc>
        <w:tc>
          <w:tcPr>
            <w:tcW w:w="426" w:type="dxa"/>
            <w:vMerge w:val="restart"/>
            <w:vAlign w:val="center"/>
          </w:tcPr>
          <w:p w:rsidR="002D5BD9" w:rsidRPr="00A057CF" w:rsidRDefault="002D5BD9" w:rsidP="00E65F7C">
            <w:pPr>
              <w:adjustRightInd w:val="0"/>
              <w:snapToGrid w:val="0"/>
              <w:spacing w:line="240" w:lineRule="exact"/>
              <w:jc w:val="center"/>
              <w:textAlignment w:val="baseline"/>
              <w:rPr>
                <w:rFonts w:ascii="宋体" w:hAnsi="Courier New"/>
              </w:rPr>
            </w:pPr>
            <w:r w:rsidRPr="00A057CF">
              <w:rPr>
                <w:rFonts w:ascii="宋体" w:hAnsi="Courier New" w:cs="宋体" w:hint="eastAsia"/>
              </w:rPr>
              <w:t>常温电性能</w:t>
            </w:r>
            <w:r w:rsidRPr="00A057CF">
              <w:rPr>
                <w:rFonts w:ascii="宋体" w:hAnsi="宋体" w:cs="宋体" w:hint="eastAsia"/>
              </w:rPr>
              <w:t>（复合视频输出）</w:t>
            </w:r>
          </w:p>
        </w:tc>
        <w:tc>
          <w:tcPr>
            <w:tcW w:w="1701" w:type="dxa"/>
            <w:vAlign w:val="center"/>
          </w:tcPr>
          <w:p w:rsidR="002D5BD9" w:rsidRPr="00A057CF" w:rsidRDefault="002D5BD9" w:rsidP="00E65F7C">
            <w:pPr>
              <w:adjustRightInd w:val="0"/>
              <w:snapToGrid w:val="0"/>
              <w:textAlignment w:val="baseline"/>
              <w:rPr>
                <w:rFonts w:ascii="宋体" w:hAnsi="Courier New"/>
              </w:rPr>
            </w:pPr>
            <w:r w:rsidRPr="00A057CF">
              <w:rPr>
                <w:rFonts w:ascii="宋体" w:hAnsi="宋体" w:cs="宋体" w:hint="eastAsia"/>
              </w:rPr>
              <w:t>亮度信号电平</w:t>
            </w:r>
          </w:p>
        </w:tc>
        <w:tc>
          <w:tcPr>
            <w:tcW w:w="1842" w:type="dxa"/>
            <w:vAlign w:val="center"/>
          </w:tcPr>
          <w:p w:rsidR="002D5BD9" w:rsidRPr="00A057CF" w:rsidRDefault="002D5BD9" w:rsidP="00F0256D">
            <w:pPr>
              <w:adjustRightInd w:val="0"/>
              <w:snapToGrid w:val="0"/>
              <w:spacing w:line="180" w:lineRule="exact"/>
              <w:rPr>
                <w:rFonts w:ascii="宋体"/>
              </w:rPr>
            </w:pPr>
            <w:r w:rsidRPr="00A057CF">
              <w:rPr>
                <w:rFonts w:ascii="宋体" w:hAnsi="宋体" w:cs="宋体"/>
              </w:rPr>
              <w:t xml:space="preserve">GB/T 11442-2016 </w:t>
            </w:r>
            <w:r w:rsidRPr="00A057CF">
              <w:rPr>
                <w:rFonts w:ascii="宋体" w:hAnsi="宋体" w:cs="宋体" w:hint="eastAsia"/>
              </w:rPr>
              <w:t>表</w:t>
            </w:r>
            <w:r w:rsidRPr="00A057CF">
              <w:rPr>
                <w:rFonts w:ascii="宋体" w:hAnsi="宋体" w:cs="宋体"/>
              </w:rPr>
              <w:t xml:space="preserve">11 </w:t>
            </w:r>
            <w:r w:rsidRPr="00A057CF">
              <w:rPr>
                <w:rFonts w:ascii="宋体" w:hAnsi="宋体" w:cs="宋体" w:hint="eastAsia"/>
              </w:rPr>
              <w:t>序号</w:t>
            </w:r>
            <w:r w:rsidRPr="00A057CF">
              <w:rPr>
                <w:rFonts w:ascii="宋体" w:hAnsi="宋体" w:cs="宋体"/>
              </w:rPr>
              <w:t>8</w:t>
            </w:r>
          </w:p>
          <w:p w:rsidR="002D5BD9" w:rsidRPr="00A057CF" w:rsidRDefault="002D5BD9" w:rsidP="00F0256D">
            <w:pPr>
              <w:adjustRightInd w:val="0"/>
              <w:snapToGrid w:val="0"/>
              <w:spacing w:line="180" w:lineRule="exact"/>
              <w:textAlignment w:val="baseline"/>
              <w:rPr>
                <w:rFonts w:ascii="宋体"/>
              </w:rPr>
            </w:pPr>
            <w:r w:rsidRPr="00A057CF">
              <w:rPr>
                <w:rFonts w:ascii="宋体" w:hAnsi="宋体" w:cs="宋体"/>
              </w:rPr>
              <w:t xml:space="preserve">GB/T 16954-2016 </w:t>
            </w:r>
            <w:r w:rsidRPr="00A057CF">
              <w:rPr>
                <w:rFonts w:ascii="宋体" w:hAnsi="宋体" w:cs="宋体" w:hint="eastAsia"/>
              </w:rPr>
              <w:t>表</w:t>
            </w:r>
            <w:r w:rsidRPr="00A057CF">
              <w:rPr>
                <w:rFonts w:ascii="宋体" w:hAnsi="宋体" w:cs="宋体"/>
              </w:rPr>
              <w:t xml:space="preserve">9 </w:t>
            </w:r>
            <w:r w:rsidRPr="00A057CF">
              <w:rPr>
                <w:rFonts w:ascii="宋体" w:hAnsi="宋体" w:cs="宋体" w:hint="eastAsia"/>
              </w:rPr>
              <w:t>序号</w:t>
            </w:r>
            <w:r w:rsidRPr="00A057CF">
              <w:rPr>
                <w:rFonts w:ascii="宋体" w:hAnsi="宋体" w:cs="宋体"/>
              </w:rPr>
              <w:t>8</w:t>
            </w:r>
          </w:p>
        </w:tc>
        <w:tc>
          <w:tcPr>
            <w:tcW w:w="1134" w:type="dxa"/>
            <w:vMerge w:val="restart"/>
            <w:vAlign w:val="center"/>
          </w:tcPr>
          <w:p w:rsidR="002D5BD9" w:rsidRPr="00A057CF" w:rsidRDefault="002D5BD9" w:rsidP="00993863">
            <w:pPr>
              <w:adjustRightInd w:val="0"/>
              <w:snapToGrid w:val="0"/>
              <w:textAlignment w:val="baseline"/>
              <w:rPr>
                <w:rFonts w:ascii="宋体"/>
              </w:rPr>
            </w:pPr>
            <w:r w:rsidRPr="00A057CF">
              <w:rPr>
                <w:rFonts w:ascii="宋体" w:hAnsi="宋体" w:cs="宋体" w:hint="eastAsia"/>
              </w:rPr>
              <w:t>码流发生器</w:t>
            </w:r>
          </w:p>
          <w:p w:rsidR="002D5BD9" w:rsidRPr="00A057CF" w:rsidRDefault="002D5BD9" w:rsidP="00993863">
            <w:pPr>
              <w:adjustRightInd w:val="0"/>
              <w:snapToGrid w:val="0"/>
              <w:textAlignment w:val="baseline"/>
              <w:rPr>
                <w:rFonts w:ascii="宋体"/>
              </w:rPr>
            </w:pPr>
          </w:p>
          <w:p w:rsidR="002D5BD9" w:rsidRPr="00A057CF" w:rsidRDefault="002D5BD9" w:rsidP="00993863">
            <w:pPr>
              <w:adjustRightInd w:val="0"/>
              <w:snapToGrid w:val="0"/>
              <w:textAlignment w:val="baseline"/>
              <w:rPr>
                <w:rFonts w:ascii="宋体"/>
              </w:rPr>
            </w:pPr>
          </w:p>
          <w:p w:rsidR="002D5BD9" w:rsidRPr="00A057CF" w:rsidRDefault="002D5BD9" w:rsidP="00993863">
            <w:pPr>
              <w:adjustRightInd w:val="0"/>
              <w:snapToGrid w:val="0"/>
              <w:textAlignment w:val="baseline"/>
              <w:rPr>
                <w:rFonts w:ascii="宋体"/>
              </w:rPr>
            </w:pPr>
            <w:r w:rsidRPr="00A057CF">
              <w:rPr>
                <w:rFonts w:ascii="宋体" w:hAnsi="宋体" w:cs="宋体" w:hint="eastAsia"/>
              </w:rPr>
              <w:t>电视测试发射机</w:t>
            </w:r>
          </w:p>
          <w:p w:rsidR="002D5BD9" w:rsidRPr="00A057CF" w:rsidRDefault="002D5BD9" w:rsidP="00993863">
            <w:pPr>
              <w:adjustRightInd w:val="0"/>
              <w:snapToGrid w:val="0"/>
              <w:textAlignment w:val="baseline"/>
              <w:rPr>
                <w:rFonts w:ascii="宋体"/>
              </w:rPr>
            </w:pPr>
          </w:p>
          <w:p w:rsidR="002D5BD9" w:rsidRPr="00A057CF" w:rsidRDefault="002D5BD9" w:rsidP="00993863">
            <w:pPr>
              <w:adjustRightInd w:val="0"/>
              <w:snapToGrid w:val="0"/>
              <w:textAlignment w:val="baseline"/>
              <w:rPr>
                <w:rFonts w:ascii="宋体"/>
              </w:rPr>
            </w:pPr>
          </w:p>
          <w:p w:rsidR="002D5BD9" w:rsidRPr="00A057CF" w:rsidRDefault="002D5BD9" w:rsidP="00993863">
            <w:pPr>
              <w:adjustRightInd w:val="0"/>
              <w:snapToGrid w:val="0"/>
              <w:textAlignment w:val="baseline"/>
              <w:rPr>
                <w:rFonts w:ascii="宋体"/>
              </w:rPr>
            </w:pPr>
          </w:p>
          <w:p w:rsidR="002D5BD9" w:rsidRPr="00A057CF" w:rsidRDefault="002D5BD9" w:rsidP="00993863">
            <w:pPr>
              <w:adjustRightInd w:val="0"/>
              <w:snapToGrid w:val="0"/>
              <w:textAlignment w:val="baseline"/>
              <w:rPr>
                <w:rFonts w:ascii="宋体"/>
              </w:rPr>
            </w:pPr>
          </w:p>
          <w:p w:rsidR="002D5BD9" w:rsidRDefault="002D5BD9" w:rsidP="00993863">
            <w:pPr>
              <w:adjustRightInd w:val="0"/>
              <w:snapToGrid w:val="0"/>
              <w:textAlignment w:val="baseline"/>
              <w:rPr>
                <w:rFonts w:ascii="宋体"/>
              </w:rPr>
            </w:pPr>
            <w:r w:rsidRPr="00A057CF">
              <w:rPr>
                <w:rFonts w:ascii="宋体" w:hAnsi="宋体" w:cs="宋体" w:hint="eastAsia"/>
              </w:rPr>
              <w:t>音视频分析仪</w:t>
            </w:r>
          </w:p>
          <w:p w:rsidR="002D5BD9" w:rsidRDefault="002D5BD9" w:rsidP="00993863">
            <w:pPr>
              <w:adjustRightInd w:val="0"/>
              <w:snapToGrid w:val="0"/>
              <w:textAlignment w:val="baseline"/>
              <w:rPr>
                <w:rFonts w:ascii="宋体"/>
              </w:rPr>
            </w:pPr>
          </w:p>
          <w:p w:rsidR="002D5BD9" w:rsidRPr="00A057CF" w:rsidRDefault="002D5BD9" w:rsidP="00993863">
            <w:pPr>
              <w:adjustRightInd w:val="0"/>
              <w:snapToGrid w:val="0"/>
              <w:textAlignment w:val="baseline"/>
              <w:rPr>
                <w:rFonts w:ascii="宋体"/>
              </w:rPr>
            </w:pPr>
          </w:p>
        </w:tc>
        <w:tc>
          <w:tcPr>
            <w:tcW w:w="2835" w:type="dxa"/>
            <w:vMerge w:val="restart"/>
            <w:vAlign w:val="center"/>
          </w:tcPr>
          <w:p w:rsidR="002D5BD9" w:rsidRPr="00A057CF" w:rsidRDefault="002D5BD9" w:rsidP="00993863">
            <w:pPr>
              <w:tabs>
                <w:tab w:val="left" w:pos="0"/>
              </w:tabs>
              <w:snapToGrid w:val="0"/>
              <w:ind w:right="73"/>
              <w:rPr>
                <w:rFonts w:ascii="宋体"/>
              </w:rPr>
            </w:pPr>
            <w:r w:rsidRPr="00A057CF">
              <w:rPr>
                <w:rFonts w:ascii="宋体" w:hAnsi="宋体" w:cs="宋体" w:hint="eastAsia"/>
              </w:rPr>
              <w:t>符号率</w:t>
            </w:r>
            <w:r w:rsidRPr="00A057CF">
              <w:rPr>
                <w:rFonts w:ascii="宋体" w:hAnsi="宋体" w:cs="宋体"/>
              </w:rPr>
              <w:t>:2MS/s</w:t>
            </w:r>
            <w:r w:rsidRPr="00A057CF">
              <w:t>~</w:t>
            </w:r>
            <w:r w:rsidRPr="00A057CF">
              <w:rPr>
                <w:rFonts w:ascii="宋体" w:hAnsi="宋体" w:cs="宋体"/>
              </w:rPr>
              <w:t>40MS/s</w:t>
            </w:r>
          </w:p>
          <w:p w:rsidR="002D5BD9" w:rsidRPr="00A057CF" w:rsidRDefault="002D5BD9" w:rsidP="00993863">
            <w:pPr>
              <w:tabs>
                <w:tab w:val="left" w:pos="0"/>
              </w:tabs>
              <w:snapToGrid w:val="0"/>
              <w:ind w:right="73"/>
              <w:rPr>
                <w:rFonts w:ascii="宋体"/>
              </w:rPr>
            </w:pPr>
          </w:p>
          <w:p w:rsidR="002D5BD9" w:rsidRPr="00A057CF" w:rsidRDefault="002D5BD9" w:rsidP="00993863">
            <w:pPr>
              <w:tabs>
                <w:tab w:val="left" w:pos="0"/>
              </w:tabs>
              <w:snapToGrid w:val="0"/>
              <w:ind w:right="73"/>
              <w:rPr>
                <w:rFonts w:ascii="宋体"/>
              </w:rPr>
            </w:pPr>
          </w:p>
          <w:p w:rsidR="002D5BD9" w:rsidRPr="00A057CF" w:rsidRDefault="002D5BD9" w:rsidP="00993863">
            <w:pPr>
              <w:tabs>
                <w:tab w:val="left" w:pos="0"/>
              </w:tabs>
              <w:snapToGrid w:val="0"/>
              <w:ind w:right="73"/>
              <w:rPr>
                <w:rFonts w:ascii="宋体"/>
              </w:rPr>
            </w:pPr>
            <w:r w:rsidRPr="00A057CF">
              <w:rPr>
                <w:rFonts w:ascii="宋体" w:hAnsi="宋体" w:cs="宋体" w:hint="eastAsia"/>
              </w:rPr>
              <w:t>频率范围：</w:t>
            </w:r>
            <w:r w:rsidRPr="00A057CF">
              <w:rPr>
                <w:rFonts w:ascii="宋体" w:hAnsi="宋体" w:cs="宋体"/>
              </w:rPr>
              <w:t>950MHz</w:t>
            </w:r>
            <w:r w:rsidRPr="00A057CF">
              <w:t>~</w:t>
            </w:r>
            <w:r w:rsidRPr="00A057CF">
              <w:rPr>
                <w:rFonts w:ascii="宋体" w:hAnsi="宋体" w:cs="宋体"/>
              </w:rPr>
              <w:t>2150MHz</w:t>
            </w:r>
          </w:p>
          <w:p w:rsidR="002D5BD9" w:rsidRPr="00A057CF" w:rsidRDefault="002D5BD9" w:rsidP="00993863">
            <w:pPr>
              <w:tabs>
                <w:tab w:val="left" w:pos="0"/>
              </w:tabs>
              <w:snapToGrid w:val="0"/>
              <w:ind w:right="73"/>
              <w:rPr>
                <w:rFonts w:ascii="宋体"/>
              </w:rPr>
            </w:pPr>
            <w:r w:rsidRPr="00A057CF">
              <w:rPr>
                <w:rFonts w:ascii="宋体" w:hAnsi="宋体" w:cs="宋体" w:hint="eastAsia"/>
              </w:rPr>
              <w:t>频率精度：</w:t>
            </w:r>
            <w:r w:rsidRPr="00A057CF">
              <w:rPr>
                <w:rFonts w:ascii="宋体" w:hAnsi="宋体" w:cs="宋体"/>
              </w:rPr>
              <w:t>1</w:t>
            </w:r>
            <w:r w:rsidRPr="00A057CF">
              <w:rPr>
                <w:rFonts w:ascii="宋体" w:hAnsi="宋体" w:cs="宋体" w:hint="eastAsia"/>
              </w:rPr>
              <w:t>×</w:t>
            </w:r>
            <w:r w:rsidRPr="00A057CF">
              <w:rPr>
                <w:rFonts w:ascii="宋体" w:hAnsi="宋体" w:cs="宋体"/>
              </w:rPr>
              <w:t>10</w:t>
            </w:r>
            <w:r w:rsidRPr="00A057CF">
              <w:rPr>
                <w:rFonts w:ascii="宋体" w:hAnsi="宋体" w:cs="宋体"/>
                <w:vertAlign w:val="superscript"/>
              </w:rPr>
              <w:t>-6</w:t>
            </w:r>
          </w:p>
          <w:p w:rsidR="002D5BD9" w:rsidRPr="00A057CF" w:rsidRDefault="002D5BD9" w:rsidP="00993863">
            <w:pPr>
              <w:tabs>
                <w:tab w:val="left" w:pos="0"/>
              </w:tabs>
              <w:snapToGrid w:val="0"/>
              <w:ind w:right="73"/>
              <w:rPr>
                <w:rFonts w:ascii="宋体"/>
              </w:rPr>
            </w:pPr>
            <w:r w:rsidRPr="00A057CF">
              <w:rPr>
                <w:rFonts w:ascii="宋体" w:hAnsi="宋体" w:cs="宋体" w:hint="eastAsia"/>
              </w:rPr>
              <w:t>功率范围：</w:t>
            </w:r>
            <w:r w:rsidRPr="00A057CF">
              <w:rPr>
                <w:rFonts w:ascii="宋体" w:hAnsi="宋体" w:cs="宋体"/>
              </w:rPr>
              <w:t>-65dBm</w:t>
            </w:r>
            <w:r w:rsidRPr="00A057CF">
              <w:t>~</w:t>
            </w:r>
            <w:r w:rsidRPr="00A057CF">
              <w:rPr>
                <w:rFonts w:ascii="宋体" w:hAnsi="宋体" w:cs="宋体"/>
              </w:rPr>
              <w:t>-25dBm</w:t>
            </w:r>
          </w:p>
          <w:p w:rsidR="002D5BD9" w:rsidRPr="00A057CF" w:rsidRDefault="002D5BD9" w:rsidP="00993863">
            <w:pPr>
              <w:tabs>
                <w:tab w:val="left" w:pos="0"/>
              </w:tabs>
              <w:snapToGrid w:val="0"/>
              <w:ind w:right="73"/>
              <w:rPr>
                <w:rFonts w:ascii="宋体"/>
              </w:rPr>
            </w:pPr>
            <w:r w:rsidRPr="00A057CF">
              <w:rPr>
                <w:rFonts w:ascii="宋体" w:hAnsi="宋体" w:cs="宋体" w:hint="eastAsia"/>
              </w:rPr>
              <w:t>功率精度：±</w:t>
            </w:r>
            <w:r w:rsidRPr="00A057CF">
              <w:rPr>
                <w:rFonts w:ascii="宋体" w:hAnsi="宋体" w:cs="宋体"/>
              </w:rPr>
              <w:t xml:space="preserve">0.5dB </w:t>
            </w:r>
          </w:p>
          <w:p w:rsidR="002D5BD9" w:rsidRPr="00A057CF" w:rsidRDefault="002D5BD9" w:rsidP="00993863">
            <w:pPr>
              <w:tabs>
                <w:tab w:val="left" w:pos="0"/>
              </w:tabs>
              <w:snapToGrid w:val="0"/>
              <w:ind w:right="73"/>
              <w:rPr>
                <w:rFonts w:ascii="宋体"/>
              </w:rPr>
            </w:pPr>
          </w:p>
          <w:p w:rsidR="002D5BD9" w:rsidRPr="00A057CF" w:rsidRDefault="002D5BD9" w:rsidP="00993863">
            <w:pPr>
              <w:tabs>
                <w:tab w:val="left" w:pos="0"/>
              </w:tabs>
              <w:snapToGrid w:val="0"/>
              <w:ind w:right="73"/>
              <w:rPr>
                <w:rFonts w:ascii="宋体"/>
              </w:rPr>
            </w:pPr>
          </w:p>
          <w:p w:rsidR="002D5BD9" w:rsidRPr="00A057CF" w:rsidRDefault="002D5BD9" w:rsidP="00993863">
            <w:pPr>
              <w:tabs>
                <w:tab w:val="left" w:pos="0"/>
              </w:tabs>
              <w:snapToGrid w:val="0"/>
              <w:ind w:right="73"/>
              <w:rPr>
                <w:rFonts w:ascii="宋体"/>
              </w:rPr>
            </w:pPr>
            <w:r w:rsidRPr="00A057CF">
              <w:rPr>
                <w:rFonts w:ascii="宋体" w:hAnsi="宋体" w:cs="宋体" w:hint="eastAsia"/>
              </w:rPr>
              <w:t>音频电平测量精度：±</w:t>
            </w:r>
            <w:r w:rsidRPr="00A057CF">
              <w:rPr>
                <w:rFonts w:ascii="宋体" w:hAnsi="宋体" w:cs="宋体"/>
              </w:rPr>
              <w:t>3.0%</w:t>
            </w:r>
          </w:p>
          <w:p w:rsidR="002D5BD9" w:rsidRPr="00A057CF" w:rsidRDefault="002D5BD9" w:rsidP="00993863">
            <w:pPr>
              <w:tabs>
                <w:tab w:val="left" w:pos="0"/>
              </w:tabs>
              <w:snapToGrid w:val="0"/>
              <w:ind w:right="73"/>
              <w:rPr>
                <w:rFonts w:ascii="宋体"/>
              </w:rPr>
            </w:pPr>
            <w:r w:rsidRPr="00A057CF">
              <w:rPr>
                <w:rFonts w:ascii="宋体" w:hAnsi="宋体" w:cs="宋体" w:hint="eastAsia"/>
              </w:rPr>
              <w:t>衰减器：±</w:t>
            </w:r>
            <w:r w:rsidRPr="00A057CF">
              <w:rPr>
                <w:rFonts w:ascii="宋体" w:hAnsi="宋体" w:cs="宋体"/>
              </w:rPr>
              <w:t>1dB</w:t>
            </w:r>
          </w:p>
          <w:p w:rsidR="002D5BD9" w:rsidRPr="00A057CF" w:rsidRDefault="002D5BD9" w:rsidP="00993863">
            <w:pPr>
              <w:tabs>
                <w:tab w:val="left" w:pos="0"/>
              </w:tabs>
              <w:snapToGrid w:val="0"/>
              <w:ind w:right="73"/>
              <w:rPr>
                <w:rFonts w:ascii="宋体"/>
              </w:rPr>
            </w:pPr>
            <w:r w:rsidRPr="00A057CF">
              <w:rPr>
                <w:rFonts w:ascii="宋体" w:hAnsi="宋体" w:cs="宋体" w:hint="eastAsia"/>
              </w:rPr>
              <w:t>视频幅度测量精度：±</w:t>
            </w:r>
            <w:r w:rsidRPr="00A057CF">
              <w:rPr>
                <w:rFonts w:ascii="宋体" w:hAnsi="宋体" w:cs="宋体"/>
              </w:rPr>
              <w:t>5 mV</w:t>
            </w:r>
          </w:p>
          <w:p w:rsidR="002D5BD9" w:rsidRPr="00A057CF" w:rsidRDefault="002D5BD9" w:rsidP="00993863">
            <w:pPr>
              <w:tabs>
                <w:tab w:val="left" w:pos="0"/>
              </w:tabs>
              <w:snapToGrid w:val="0"/>
              <w:ind w:right="73"/>
              <w:rPr>
                <w:rFonts w:ascii="宋体"/>
              </w:rPr>
            </w:pPr>
            <w:r w:rsidRPr="00A057CF">
              <w:rPr>
                <w:rFonts w:ascii="宋体" w:hAnsi="宋体" w:cs="宋体" w:hint="eastAsia"/>
              </w:rPr>
              <w:t>频率输出±</w:t>
            </w:r>
            <w:r w:rsidRPr="00A057CF">
              <w:rPr>
                <w:rFonts w:ascii="宋体" w:hAnsi="宋体" w:cs="宋体"/>
              </w:rPr>
              <w:t>3.0%</w:t>
            </w:r>
          </w:p>
        </w:tc>
      </w:tr>
      <w:tr w:rsidR="002D5BD9" w:rsidRPr="00A057CF">
        <w:trPr>
          <w:trHeight w:val="754"/>
        </w:trPr>
        <w:tc>
          <w:tcPr>
            <w:tcW w:w="423" w:type="dxa"/>
            <w:vMerge/>
          </w:tcPr>
          <w:p w:rsidR="002D5BD9" w:rsidRPr="00A057CF" w:rsidRDefault="002D5BD9" w:rsidP="00F0256D">
            <w:pPr>
              <w:adjustRightInd w:val="0"/>
              <w:snapToGrid w:val="0"/>
              <w:spacing w:line="200" w:lineRule="exact"/>
              <w:textAlignment w:val="baseline"/>
              <w:rPr>
                <w:rFonts w:ascii="宋体" w:hAnsi="Courier New"/>
                <w:color w:val="FF00FF"/>
              </w:rPr>
            </w:pPr>
          </w:p>
        </w:tc>
        <w:tc>
          <w:tcPr>
            <w:tcW w:w="819" w:type="dxa"/>
            <w:vMerge/>
            <w:vAlign w:val="center"/>
          </w:tcPr>
          <w:p w:rsidR="002D5BD9" w:rsidRPr="00A057CF" w:rsidRDefault="002D5BD9" w:rsidP="00F0256D">
            <w:pPr>
              <w:adjustRightInd w:val="0"/>
              <w:snapToGrid w:val="0"/>
              <w:spacing w:line="200" w:lineRule="exact"/>
              <w:jc w:val="center"/>
              <w:textAlignment w:val="baseline"/>
              <w:rPr>
                <w:rFonts w:ascii="宋体" w:hAnsi="Courier New"/>
              </w:rPr>
            </w:pPr>
          </w:p>
        </w:tc>
        <w:tc>
          <w:tcPr>
            <w:tcW w:w="426" w:type="dxa"/>
            <w:vMerge/>
            <w:vAlign w:val="center"/>
          </w:tcPr>
          <w:p w:rsidR="002D5BD9" w:rsidRPr="00A057CF" w:rsidRDefault="002D5BD9" w:rsidP="00F0256D">
            <w:pPr>
              <w:adjustRightInd w:val="0"/>
              <w:snapToGrid w:val="0"/>
              <w:spacing w:line="200" w:lineRule="exact"/>
              <w:jc w:val="center"/>
              <w:textAlignment w:val="baseline"/>
              <w:rPr>
                <w:rFonts w:ascii="宋体" w:hAnsi="Courier New"/>
              </w:rPr>
            </w:pPr>
          </w:p>
        </w:tc>
        <w:tc>
          <w:tcPr>
            <w:tcW w:w="1701" w:type="dxa"/>
            <w:vAlign w:val="center"/>
          </w:tcPr>
          <w:p w:rsidR="002D5BD9" w:rsidRPr="00A057CF" w:rsidRDefault="002D5BD9" w:rsidP="00E65F7C">
            <w:pPr>
              <w:adjustRightInd w:val="0"/>
              <w:snapToGrid w:val="0"/>
              <w:textAlignment w:val="baseline"/>
              <w:rPr>
                <w:rFonts w:ascii="宋体" w:hAnsi="Courier New"/>
              </w:rPr>
            </w:pPr>
            <w:r w:rsidRPr="00A057CF">
              <w:rPr>
                <w:rFonts w:ascii="宋体" w:hAnsi="宋体" w:cs="宋体" w:hint="eastAsia"/>
              </w:rPr>
              <w:t>行同步电平</w:t>
            </w:r>
          </w:p>
        </w:tc>
        <w:tc>
          <w:tcPr>
            <w:tcW w:w="1842" w:type="dxa"/>
            <w:vAlign w:val="center"/>
          </w:tcPr>
          <w:p w:rsidR="002D5BD9" w:rsidRPr="00A057CF" w:rsidRDefault="002D5BD9" w:rsidP="00F0256D">
            <w:pPr>
              <w:adjustRightInd w:val="0"/>
              <w:snapToGrid w:val="0"/>
              <w:spacing w:line="180" w:lineRule="exact"/>
              <w:rPr>
                <w:rFonts w:ascii="宋体"/>
              </w:rPr>
            </w:pPr>
            <w:r w:rsidRPr="00A057CF">
              <w:rPr>
                <w:rFonts w:ascii="宋体" w:hAnsi="宋体" w:cs="宋体"/>
              </w:rPr>
              <w:t xml:space="preserve">GB/T 11442-2016 </w:t>
            </w:r>
            <w:r w:rsidRPr="00A057CF">
              <w:rPr>
                <w:rFonts w:ascii="宋体" w:hAnsi="宋体" w:cs="宋体" w:hint="eastAsia"/>
              </w:rPr>
              <w:t>表</w:t>
            </w:r>
            <w:r w:rsidRPr="00A057CF">
              <w:rPr>
                <w:rFonts w:ascii="宋体" w:hAnsi="宋体" w:cs="宋体"/>
              </w:rPr>
              <w:t xml:space="preserve">11 </w:t>
            </w:r>
            <w:r w:rsidRPr="00A057CF">
              <w:rPr>
                <w:rFonts w:ascii="宋体" w:hAnsi="宋体" w:cs="宋体" w:hint="eastAsia"/>
              </w:rPr>
              <w:t>序号</w:t>
            </w:r>
            <w:r w:rsidRPr="00A057CF">
              <w:rPr>
                <w:rFonts w:ascii="宋体" w:hAnsi="宋体" w:cs="宋体"/>
              </w:rPr>
              <w:t>9</w:t>
            </w:r>
          </w:p>
          <w:p w:rsidR="002D5BD9" w:rsidRPr="00A057CF" w:rsidRDefault="002D5BD9" w:rsidP="00F0256D">
            <w:pPr>
              <w:tabs>
                <w:tab w:val="left" w:pos="0"/>
              </w:tabs>
              <w:snapToGrid w:val="0"/>
              <w:spacing w:line="180" w:lineRule="exact"/>
              <w:rPr>
                <w:rFonts w:ascii="宋体"/>
              </w:rPr>
            </w:pPr>
            <w:r w:rsidRPr="00A057CF">
              <w:rPr>
                <w:rFonts w:ascii="宋体" w:hAnsi="宋体" w:cs="宋体"/>
              </w:rPr>
              <w:t xml:space="preserve">GB/T 16954-2016 </w:t>
            </w:r>
            <w:r w:rsidRPr="00A057CF">
              <w:rPr>
                <w:rFonts w:ascii="宋体" w:hAnsi="宋体" w:cs="宋体" w:hint="eastAsia"/>
              </w:rPr>
              <w:t>表</w:t>
            </w:r>
            <w:r w:rsidRPr="00A057CF">
              <w:rPr>
                <w:rFonts w:ascii="宋体" w:hAnsi="宋体" w:cs="宋体"/>
              </w:rPr>
              <w:t xml:space="preserve">9 </w:t>
            </w:r>
            <w:r w:rsidRPr="00A057CF">
              <w:rPr>
                <w:rFonts w:ascii="宋体" w:hAnsi="宋体" w:cs="宋体" w:hint="eastAsia"/>
              </w:rPr>
              <w:t>序号</w:t>
            </w:r>
            <w:r w:rsidRPr="00A057CF">
              <w:rPr>
                <w:rFonts w:ascii="宋体" w:hAnsi="宋体" w:cs="宋体"/>
              </w:rPr>
              <w:t>9</w:t>
            </w:r>
          </w:p>
        </w:tc>
        <w:tc>
          <w:tcPr>
            <w:tcW w:w="1134" w:type="dxa"/>
            <w:vMerge/>
            <w:vAlign w:val="center"/>
          </w:tcPr>
          <w:p w:rsidR="002D5BD9" w:rsidRPr="00A057CF" w:rsidRDefault="002D5BD9" w:rsidP="00F0256D">
            <w:pPr>
              <w:tabs>
                <w:tab w:val="left" w:pos="0"/>
              </w:tabs>
              <w:snapToGrid w:val="0"/>
              <w:spacing w:line="180" w:lineRule="exact"/>
              <w:rPr>
                <w:rFonts w:ascii="宋体"/>
              </w:rPr>
            </w:pPr>
          </w:p>
        </w:tc>
        <w:tc>
          <w:tcPr>
            <w:tcW w:w="2835" w:type="dxa"/>
            <w:vMerge/>
            <w:vAlign w:val="center"/>
          </w:tcPr>
          <w:p w:rsidR="002D5BD9" w:rsidRPr="00A057CF" w:rsidRDefault="002D5BD9" w:rsidP="00F0256D">
            <w:pPr>
              <w:tabs>
                <w:tab w:val="left" w:pos="0"/>
              </w:tabs>
              <w:snapToGrid w:val="0"/>
              <w:spacing w:line="180" w:lineRule="exact"/>
              <w:ind w:right="73"/>
              <w:rPr>
                <w:rFonts w:ascii="宋体"/>
              </w:rPr>
            </w:pPr>
          </w:p>
        </w:tc>
      </w:tr>
      <w:tr w:rsidR="002D5BD9" w:rsidRPr="00A057CF">
        <w:trPr>
          <w:trHeight w:val="754"/>
        </w:trPr>
        <w:tc>
          <w:tcPr>
            <w:tcW w:w="423" w:type="dxa"/>
            <w:vMerge/>
          </w:tcPr>
          <w:p w:rsidR="002D5BD9" w:rsidRPr="00A057CF" w:rsidRDefault="002D5BD9" w:rsidP="00F0256D">
            <w:pPr>
              <w:adjustRightInd w:val="0"/>
              <w:snapToGrid w:val="0"/>
              <w:spacing w:line="200" w:lineRule="exact"/>
              <w:textAlignment w:val="baseline"/>
              <w:rPr>
                <w:rFonts w:ascii="宋体" w:hAnsi="Courier New"/>
                <w:color w:val="FF00FF"/>
              </w:rPr>
            </w:pPr>
          </w:p>
        </w:tc>
        <w:tc>
          <w:tcPr>
            <w:tcW w:w="819" w:type="dxa"/>
            <w:vMerge/>
            <w:vAlign w:val="center"/>
          </w:tcPr>
          <w:p w:rsidR="002D5BD9" w:rsidRPr="00A057CF" w:rsidRDefault="002D5BD9" w:rsidP="00F0256D">
            <w:pPr>
              <w:adjustRightInd w:val="0"/>
              <w:snapToGrid w:val="0"/>
              <w:spacing w:line="200" w:lineRule="exact"/>
              <w:jc w:val="center"/>
              <w:textAlignment w:val="baseline"/>
              <w:rPr>
                <w:rFonts w:ascii="宋体" w:hAnsi="Courier New"/>
              </w:rPr>
            </w:pPr>
          </w:p>
        </w:tc>
        <w:tc>
          <w:tcPr>
            <w:tcW w:w="426" w:type="dxa"/>
            <w:vMerge/>
            <w:vAlign w:val="center"/>
          </w:tcPr>
          <w:p w:rsidR="002D5BD9" w:rsidRPr="00A057CF" w:rsidRDefault="002D5BD9" w:rsidP="00F0256D">
            <w:pPr>
              <w:adjustRightInd w:val="0"/>
              <w:snapToGrid w:val="0"/>
              <w:spacing w:line="200" w:lineRule="exact"/>
              <w:jc w:val="center"/>
              <w:textAlignment w:val="baseline"/>
              <w:rPr>
                <w:rFonts w:ascii="宋体" w:hAnsi="Courier New"/>
              </w:rPr>
            </w:pPr>
          </w:p>
        </w:tc>
        <w:tc>
          <w:tcPr>
            <w:tcW w:w="1701" w:type="dxa"/>
            <w:vAlign w:val="center"/>
          </w:tcPr>
          <w:p w:rsidR="002D5BD9" w:rsidRPr="00A057CF" w:rsidRDefault="002D5BD9" w:rsidP="00E65F7C">
            <w:pPr>
              <w:adjustRightInd w:val="0"/>
              <w:snapToGrid w:val="0"/>
              <w:textAlignment w:val="baseline"/>
              <w:rPr>
                <w:rFonts w:ascii="宋体" w:hAnsi="Courier New"/>
              </w:rPr>
            </w:pPr>
            <w:r w:rsidRPr="00A057CF">
              <w:rPr>
                <w:rFonts w:ascii="宋体" w:hAnsi="宋体" w:cs="宋体" w:hint="eastAsia"/>
              </w:rPr>
              <w:t>微分增益失真</w:t>
            </w:r>
          </w:p>
        </w:tc>
        <w:tc>
          <w:tcPr>
            <w:tcW w:w="1842" w:type="dxa"/>
            <w:vAlign w:val="center"/>
          </w:tcPr>
          <w:p w:rsidR="002D5BD9" w:rsidRPr="00A057CF" w:rsidRDefault="002D5BD9" w:rsidP="00F0256D">
            <w:pPr>
              <w:adjustRightInd w:val="0"/>
              <w:snapToGrid w:val="0"/>
              <w:spacing w:line="180" w:lineRule="exact"/>
              <w:rPr>
                <w:rFonts w:ascii="宋体"/>
              </w:rPr>
            </w:pPr>
            <w:r w:rsidRPr="00A057CF">
              <w:rPr>
                <w:rFonts w:ascii="宋体" w:hAnsi="宋体" w:cs="宋体"/>
              </w:rPr>
              <w:t xml:space="preserve">GB/T 11442-2016 </w:t>
            </w:r>
            <w:r w:rsidRPr="00A057CF">
              <w:rPr>
                <w:rFonts w:ascii="宋体" w:hAnsi="宋体" w:cs="宋体" w:hint="eastAsia"/>
              </w:rPr>
              <w:t>表</w:t>
            </w:r>
            <w:r w:rsidRPr="00A057CF">
              <w:rPr>
                <w:rFonts w:ascii="宋体" w:hAnsi="宋体" w:cs="宋体"/>
              </w:rPr>
              <w:t xml:space="preserve">11 </w:t>
            </w:r>
            <w:r w:rsidRPr="00A057CF">
              <w:rPr>
                <w:rFonts w:ascii="宋体" w:hAnsi="宋体" w:cs="宋体" w:hint="eastAsia"/>
              </w:rPr>
              <w:t>序号</w:t>
            </w:r>
            <w:r w:rsidRPr="00A057CF">
              <w:rPr>
                <w:rFonts w:ascii="宋体" w:hAnsi="宋体" w:cs="宋体"/>
              </w:rPr>
              <w:t>10</w:t>
            </w:r>
          </w:p>
          <w:p w:rsidR="002D5BD9" w:rsidRPr="00A057CF" w:rsidRDefault="002D5BD9" w:rsidP="00F0256D">
            <w:pPr>
              <w:tabs>
                <w:tab w:val="left" w:pos="0"/>
              </w:tabs>
              <w:snapToGrid w:val="0"/>
              <w:spacing w:line="180" w:lineRule="exact"/>
              <w:rPr>
                <w:rFonts w:ascii="宋体"/>
              </w:rPr>
            </w:pPr>
            <w:r w:rsidRPr="00A057CF">
              <w:rPr>
                <w:rFonts w:ascii="宋体" w:hAnsi="宋体" w:cs="宋体"/>
              </w:rPr>
              <w:t xml:space="preserve">GB/T 16954-2016 </w:t>
            </w:r>
            <w:r w:rsidRPr="00A057CF">
              <w:rPr>
                <w:rFonts w:ascii="宋体" w:hAnsi="宋体" w:cs="宋体" w:hint="eastAsia"/>
              </w:rPr>
              <w:t>表</w:t>
            </w:r>
            <w:r w:rsidRPr="00A057CF">
              <w:rPr>
                <w:rFonts w:ascii="宋体" w:hAnsi="宋体" w:cs="宋体"/>
              </w:rPr>
              <w:t xml:space="preserve">9 </w:t>
            </w:r>
            <w:r w:rsidRPr="00A057CF">
              <w:rPr>
                <w:rFonts w:ascii="宋体" w:hAnsi="宋体" w:cs="宋体" w:hint="eastAsia"/>
              </w:rPr>
              <w:t>序号</w:t>
            </w:r>
            <w:r w:rsidRPr="00A057CF">
              <w:rPr>
                <w:rFonts w:ascii="宋体" w:hAnsi="宋体" w:cs="宋体"/>
              </w:rPr>
              <w:t>10</w:t>
            </w:r>
          </w:p>
        </w:tc>
        <w:tc>
          <w:tcPr>
            <w:tcW w:w="1134" w:type="dxa"/>
            <w:vMerge/>
            <w:vAlign w:val="center"/>
          </w:tcPr>
          <w:p w:rsidR="002D5BD9" w:rsidRPr="00A057CF" w:rsidRDefault="002D5BD9" w:rsidP="00F0256D">
            <w:pPr>
              <w:tabs>
                <w:tab w:val="left" w:pos="0"/>
              </w:tabs>
              <w:snapToGrid w:val="0"/>
              <w:spacing w:line="180" w:lineRule="exact"/>
              <w:rPr>
                <w:rFonts w:ascii="宋体"/>
              </w:rPr>
            </w:pPr>
          </w:p>
        </w:tc>
        <w:tc>
          <w:tcPr>
            <w:tcW w:w="2835" w:type="dxa"/>
            <w:vMerge/>
            <w:vAlign w:val="center"/>
          </w:tcPr>
          <w:p w:rsidR="002D5BD9" w:rsidRPr="00A057CF" w:rsidRDefault="002D5BD9" w:rsidP="00F0256D">
            <w:pPr>
              <w:tabs>
                <w:tab w:val="left" w:pos="0"/>
              </w:tabs>
              <w:snapToGrid w:val="0"/>
              <w:spacing w:line="180" w:lineRule="exact"/>
              <w:ind w:right="73"/>
              <w:rPr>
                <w:rFonts w:ascii="宋体"/>
              </w:rPr>
            </w:pPr>
          </w:p>
        </w:tc>
      </w:tr>
      <w:tr w:rsidR="002D5BD9" w:rsidRPr="00A057CF">
        <w:trPr>
          <w:trHeight w:val="754"/>
        </w:trPr>
        <w:tc>
          <w:tcPr>
            <w:tcW w:w="423" w:type="dxa"/>
            <w:vMerge/>
          </w:tcPr>
          <w:p w:rsidR="002D5BD9" w:rsidRPr="00A057CF" w:rsidRDefault="002D5BD9" w:rsidP="00F0256D">
            <w:pPr>
              <w:adjustRightInd w:val="0"/>
              <w:snapToGrid w:val="0"/>
              <w:spacing w:line="200" w:lineRule="exact"/>
              <w:textAlignment w:val="baseline"/>
              <w:rPr>
                <w:rFonts w:ascii="宋体" w:hAnsi="Courier New"/>
                <w:color w:val="FF00FF"/>
              </w:rPr>
            </w:pPr>
          </w:p>
        </w:tc>
        <w:tc>
          <w:tcPr>
            <w:tcW w:w="819" w:type="dxa"/>
            <w:vMerge/>
            <w:vAlign w:val="center"/>
          </w:tcPr>
          <w:p w:rsidR="002D5BD9" w:rsidRPr="00A057CF" w:rsidRDefault="002D5BD9" w:rsidP="00F0256D">
            <w:pPr>
              <w:adjustRightInd w:val="0"/>
              <w:snapToGrid w:val="0"/>
              <w:spacing w:line="200" w:lineRule="exact"/>
              <w:jc w:val="center"/>
              <w:textAlignment w:val="baseline"/>
              <w:rPr>
                <w:rFonts w:ascii="宋体" w:hAnsi="Courier New"/>
              </w:rPr>
            </w:pPr>
          </w:p>
        </w:tc>
        <w:tc>
          <w:tcPr>
            <w:tcW w:w="426" w:type="dxa"/>
            <w:vMerge/>
            <w:vAlign w:val="center"/>
          </w:tcPr>
          <w:p w:rsidR="002D5BD9" w:rsidRPr="00A057CF" w:rsidRDefault="002D5BD9" w:rsidP="00F0256D">
            <w:pPr>
              <w:adjustRightInd w:val="0"/>
              <w:snapToGrid w:val="0"/>
              <w:spacing w:line="200" w:lineRule="exact"/>
              <w:jc w:val="center"/>
              <w:textAlignment w:val="baseline"/>
              <w:rPr>
                <w:rFonts w:ascii="宋体" w:hAnsi="Courier New"/>
              </w:rPr>
            </w:pPr>
          </w:p>
        </w:tc>
        <w:tc>
          <w:tcPr>
            <w:tcW w:w="1701" w:type="dxa"/>
            <w:vAlign w:val="center"/>
          </w:tcPr>
          <w:p w:rsidR="002D5BD9" w:rsidRPr="00A057CF" w:rsidRDefault="002D5BD9" w:rsidP="00E65F7C">
            <w:pPr>
              <w:adjustRightInd w:val="0"/>
              <w:snapToGrid w:val="0"/>
              <w:textAlignment w:val="baseline"/>
              <w:rPr>
                <w:rFonts w:ascii="宋体" w:hAnsi="Courier New"/>
              </w:rPr>
            </w:pPr>
            <w:r w:rsidRPr="00A057CF">
              <w:rPr>
                <w:rFonts w:ascii="宋体" w:hAnsi="宋体" w:cs="宋体" w:hint="eastAsia"/>
              </w:rPr>
              <w:t>微分相位失真</w:t>
            </w:r>
          </w:p>
        </w:tc>
        <w:tc>
          <w:tcPr>
            <w:tcW w:w="1842" w:type="dxa"/>
            <w:vAlign w:val="center"/>
          </w:tcPr>
          <w:p w:rsidR="002D5BD9" w:rsidRPr="00A057CF" w:rsidRDefault="002D5BD9" w:rsidP="00F0256D">
            <w:pPr>
              <w:adjustRightInd w:val="0"/>
              <w:snapToGrid w:val="0"/>
              <w:spacing w:line="180" w:lineRule="exact"/>
              <w:rPr>
                <w:rFonts w:ascii="宋体"/>
              </w:rPr>
            </w:pPr>
            <w:r w:rsidRPr="00A057CF">
              <w:rPr>
                <w:rFonts w:ascii="宋体" w:hAnsi="宋体" w:cs="宋体"/>
              </w:rPr>
              <w:t xml:space="preserve">GB/T 11442-2016 </w:t>
            </w:r>
            <w:r w:rsidRPr="00A057CF">
              <w:rPr>
                <w:rFonts w:ascii="宋体" w:hAnsi="宋体" w:cs="宋体" w:hint="eastAsia"/>
              </w:rPr>
              <w:t>表</w:t>
            </w:r>
            <w:r w:rsidRPr="00A057CF">
              <w:rPr>
                <w:rFonts w:ascii="宋体" w:hAnsi="宋体" w:cs="宋体"/>
              </w:rPr>
              <w:t xml:space="preserve">11 </w:t>
            </w:r>
            <w:r w:rsidRPr="00A057CF">
              <w:rPr>
                <w:rFonts w:ascii="宋体" w:hAnsi="宋体" w:cs="宋体" w:hint="eastAsia"/>
              </w:rPr>
              <w:t>序号</w:t>
            </w:r>
            <w:r w:rsidRPr="00A057CF">
              <w:rPr>
                <w:rFonts w:ascii="宋体" w:hAnsi="宋体" w:cs="宋体"/>
              </w:rPr>
              <w:t>11</w:t>
            </w:r>
          </w:p>
          <w:p w:rsidR="002D5BD9" w:rsidRPr="00A057CF" w:rsidRDefault="002D5BD9" w:rsidP="00F0256D">
            <w:pPr>
              <w:tabs>
                <w:tab w:val="left" w:pos="0"/>
              </w:tabs>
              <w:snapToGrid w:val="0"/>
              <w:spacing w:line="180" w:lineRule="exact"/>
              <w:rPr>
                <w:rFonts w:ascii="宋体"/>
              </w:rPr>
            </w:pPr>
            <w:r w:rsidRPr="00A057CF">
              <w:rPr>
                <w:rFonts w:ascii="宋体" w:hAnsi="宋体" w:cs="宋体"/>
              </w:rPr>
              <w:t xml:space="preserve">GB/T 16954-2016 </w:t>
            </w:r>
            <w:r w:rsidRPr="00A057CF">
              <w:rPr>
                <w:rFonts w:ascii="宋体" w:hAnsi="宋体" w:cs="宋体" w:hint="eastAsia"/>
              </w:rPr>
              <w:t>表</w:t>
            </w:r>
            <w:r w:rsidRPr="00A057CF">
              <w:rPr>
                <w:rFonts w:ascii="宋体" w:hAnsi="宋体" w:cs="宋体"/>
              </w:rPr>
              <w:t xml:space="preserve">9 </w:t>
            </w:r>
            <w:r w:rsidRPr="00A057CF">
              <w:rPr>
                <w:rFonts w:ascii="宋体" w:hAnsi="宋体" w:cs="宋体" w:hint="eastAsia"/>
              </w:rPr>
              <w:t>序号</w:t>
            </w:r>
            <w:r w:rsidRPr="00A057CF">
              <w:rPr>
                <w:rFonts w:ascii="宋体" w:hAnsi="宋体" w:cs="宋体"/>
              </w:rPr>
              <w:t>11</w:t>
            </w:r>
          </w:p>
        </w:tc>
        <w:tc>
          <w:tcPr>
            <w:tcW w:w="1134" w:type="dxa"/>
            <w:vMerge/>
            <w:vAlign w:val="center"/>
          </w:tcPr>
          <w:p w:rsidR="002D5BD9" w:rsidRPr="00A057CF" w:rsidRDefault="002D5BD9" w:rsidP="00F0256D">
            <w:pPr>
              <w:tabs>
                <w:tab w:val="left" w:pos="0"/>
              </w:tabs>
              <w:snapToGrid w:val="0"/>
              <w:spacing w:line="180" w:lineRule="exact"/>
              <w:rPr>
                <w:rFonts w:ascii="宋体"/>
              </w:rPr>
            </w:pPr>
          </w:p>
        </w:tc>
        <w:tc>
          <w:tcPr>
            <w:tcW w:w="2835" w:type="dxa"/>
            <w:vMerge/>
            <w:vAlign w:val="center"/>
          </w:tcPr>
          <w:p w:rsidR="002D5BD9" w:rsidRPr="00A057CF" w:rsidRDefault="002D5BD9" w:rsidP="00F0256D">
            <w:pPr>
              <w:tabs>
                <w:tab w:val="left" w:pos="0"/>
              </w:tabs>
              <w:snapToGrid w:val="0"/>
              <w:spacing w:line="180" w:lineRule="exact"/>
              <w:ind w:right="73"/>
              <w:rPr>
                <w:rFonts w:ascii="宋体"/>
              </w:rPr>
            </w:pPr>
          </w:p>
        </w:tc>
      </w:tr>
      <w:tr w:rsidR="002D5BD9" w:rsidRPr="00A057CF">
        <w:trPr>
          <w:trHeight w:val="754"/>
        </w:trPr>
        <w:tc>
          <w:tcPr>
            <w:tcW w:w="423" w:type="dxa"/>
            <w:vMerge/>
          </w:tcPr>
          <w:p w:rsidR="002D5BD9" w:rsidRPr="00A057CF" w:rsidRDefault="002D5BD9" w:rsidP="00F0256D">
            <w:pPr>
              <w:adjustRightInd w:val="0"/>
              <w:snapToGrid w:val="0"/>
              <w:spacing w:line="200" w:lineRule="exact"/>
              <w:textAlignment w:val="baseline"/>
              <w:rPr>
                <w:rFonts w:ascii="宋体" w:hAnsi="Courier New"/>
                <w:color w:val="FF00FF"/>
              </w:rPr>
            </w:pPr>
          </w:p>
        </w:tc>
        <w:tc>
          <w:tcPr>
            <w:tcW w:w="819" w:type="dxa"/>
            <w:vMerge/>
            <w:vAlign w:val="center"/>
          </w:tcPr>
          <w:p w:rsidR="002D5BD9" w:rsidRPr="00A057CF" w:rsidRDefault="002D5BD9" w:rsidP="00F0256D">
            <w:pPr>
              <w:adjustRightInd w:val="0"/>
              <w:snapToGrid w:val="0"/>
              <w:spacing w:line="200" w:lineRule="exact"/>
              <w:jc w:val="center"/>
              <w:textAlignment w:val="baseline"/>
              <w:rPr>
                <w:rFonts w:ascii="宋体" w:hAnsi="Courier New"/>
              </w:rPr>
            </w:pPr>
          </w:p>
        </w:tc>
        <w:tc>
          <w:tcPr>
            <w:tcW w:w="426" w:type="dxa"/>
            <w:vMerge/>
            <w:vAlign w:val="center"/>
          </w:tcPr>
          <w:p w:rsidR="002D5BD9" w:rsidRPr="00A057CF" w:rsidRDefault="002D5BD9" w:rsidP="00F0256D">
            <w:pPr>
              <w:adjustRightInd w:val="0"/>
              <w:snapToGrid w:val="0"/>
              <w:spacing w:line="200" w:lineRule="exact"/>
              <w:jc w:val="center"/>
              <w:textAlignment w:val="baseline"/>
              <w:rPr>
                <w:rFonts w:ascii="宋体" w:hAnsi="Courier New"/>
              </w:rPr>
            </w:pPr>
          </w:p>
        </w:tc>
        <w:tc>
          <w:tcPr>
            <w:tcW w:w="1701" w:type="dxa"/>
            <w:vAlign w:val="center"/>
          </w:tcPr>
          <w:p w:rsidR="002D5BD9" w:rsidRPr="00A057CF" w:rsidRDefault="002D5BD9" w:rsidP="00E65F7C">
            <w:pPr>
              <w:adjustRightInd w:val="0"/>
              <w:snapToGrid w:val="0"/>
              <w:textAlignment w:val="baseline"/>
              <w:rPr>
                <w:rFonts w:ascii="宋体" w:hAnsi="Courier New"/>
              </w:rPr>
            </w:pPr>
            <w:r w:rsidRPr="00A057CF">
              <w:rPr>
                <w:rFonts w:ascii="宋体" w:hAnsi="宋体" w:cs="宋体" w:hint="eastAsia"/>
              </w:rPr>
              <w:t>亮度</w:t>
            </w:r>
            <w:r w:rsidRPr="00A057CF">
              <w:rPr>
                <w:rFonts w:ascii="宋体" w:hAnsi="宋体" w:cs="宋体"/>
              </w:rPr>
              <w:t>/</w:t>
            </w:r>
            <w:r w:rsidRPr="00A057CF">
              <w:rPr>
                <w:rFonts w:ascii="宋体" w:hAnsi="宋体" w:cs="宋体" w:hint="eastAsia"/>
              </w:rPr>
              <w:t>色度增益不等</w:t>
            </w:r>
          </w:p>
        </w:tc>
        <w:tc>
          <w:tcPr>
            <w:tcW w:w="1842" w:type="dxa"/>
            <w:vAlign w:val="center"/>
          </w:tcPr>
          <w:p w:rsidR="002D5BD9" w:rsidRPr="00A057CF" w:rsidRDefault="002D5BD9" w:rsidP="00F0256D">
            <w:pPr>
              <w:adjustRightInd w:val="0"/>
              <w:snapToGrid w:val="0"/>
              <w:spacing w:line="180" w:lineRule="exact"/>
              <w:rPr>
                <w:rFonts w:ascii="宋体"/>
              </w:rPr>
            </w:pPr>
            <w:r w:rsidRPr="00A057CF">
              <w:rPr>
                <w:rFonts w:ascii="宋体" w:hAnsi="宋体" w:cs="宋体"/>
              </w:rPr>
              <w:t xml:space="preserve">GB/T 11442-2016 </w:t>
            </w:r>
            <w:r w:rsidRPr="00A057CF">
              <w:rPr>
                <w:rFonts w:ascii="宋体" w:hAnsi="宋体" w:cs="宋体" w:hint="eastAsia"/>
              </w:rPr>
              <w:t>表</w:t>
            </w:r>
            <w:r w:rsidRPr="00A057CF">
              <w:rPr>
                <w:rFonts w:ascii="宋体" w:hAnsi="宋体" w:cs="宋体"/>
              </w:rPr>
              <w:t xml:space="preserve">11 </w:t>
            </w:r>
            <w:r w:rsidRPr="00A057CF">
              <w:rPr>
                <w:rFonts w:ascii="宋体" w:hAnsi="宋体" w:cs="宋体" w:hint="eastAsia"/>
              </w:rPr>
              <w:t>序号</w:t>
            </w:r>
            <w:r w:rsidRPr="00A057CF">
              <w:rPr>
                <w:rFonts w:ascii="宋体" w:hAnsi="宋体" w:cs="宋体"/>
              </w:rPr>
              <w:t>12</w:t>
            </w:r>
          </w:p>
          <w:p w:rsidR="002D5BD9" w:rsidRPr="00A057CF" w:rsidRDefault="002D5BD9" w:rsidP="00F0256D">
            <w:pPr>
              <w:tabs>
                <w:tab w:val="left" w:pos="0"/>
              </w:tabs>
              <w:snapToGrid w:val="0"/>
              <w:spacing w:line="180" w:lineRule="exact"/>
              <w:rPr>
                <w:rFonts w:ascii="宋体"/>
              </w:rPr>
            </w:pPr>
            <w:r w:rsidRPr="00A057CF">
              <w:rPr>
                <w:rFonts w:ascii="宋体" w:hAnsi="宋体" w:cs="宋体"/>
              </w:rPr>
              <w:t xml:space="preserve">GB/T 16954-2016 </w:t>
            </w:r>
            <w:r w:rsidRPr="00A057CF">
              <w:rPr>
                <w:rFonts w:ascii="宋体" w:hAnsi="宋体" w:cs="宋体" w:hint="eastAsia"/>
              </w:rPr>
              <w:t>表</w:t>
            </w:r>
            <w:r w:rsidRPr="00A057CF">
              <w:rPr>
                <w:rFonts w:ascii="宋体" w:hAnsi="宋体" w:cs="宋体"/>
              </w:rPr>
              <w:t xml:space="preserve">9 </w:t>
            </w:r>
            <w:r w:rsidRPr="00A057CF">
              <w:rPr>
                <w:rFonts w:ascii="宋体" w:hAnsi="宋体" w:cs="宋体" w:hint="eastAsia"/>
              </w:rPr>
              <w:t>序号</w:t>
            </w:r>
            <w:r w:rsidRPr="00A057CF">
              <w:rPr>
                <w:rFonts w:ascii="宋体" w:hAnsi="宋体" w:cs="宋体"/>
              </w:rPr>
              <w:t>12</w:t>
            </w:r>
          </w:p>
        </w:tc>
        <w:tc>
          <w:tcPr>
            <w:tcW w:w="1134" w:type="dxa"/>
            <w:vMerge/>
            <w:vAlign w:val="center"/>
          </w:tcPr>
          <w:p w:rsidR="002D5BD9" w:rsidRPr="00A057CF" w:rsidRDefault="002D5BD9" w:rsidP="00F0256D">
            <w:pPr>
              <w:tabs>
                <w:tab w:val="left" w:pos="0"/>
              </w:tabs>
              <w:snapToGrid w:val="0"/>
              <w:spacing w:line="180" w:lineRule="exact"/>
              <w:rPr>
                <w:rFonts w:ascii="宋体"/>
              </w:rPr>
            </w:pPr>
          </w:p>
        </w:tc>
        <w:tc>
          <w:tcPr>
            <w:tcW w:w="2835" w:type="dxa"/>
            <w:vMerge/>
            <w:vAlign w:val="center"/>
          </w:tcPr>
          <w:p w:rsidR="002D5BD9" w:rsidRPr="00A057CF" w:rsidRDefault="002D5BD9" w:rsidP="00F0256D">
            <w:pPr>
              <w:tabs>
                <w:tab w:val="left" w:pos="0"/>
              </w:tabs>
              <w:snapToGrid w:val="0"/>
              <w:spacing w:line="180" w:lineRule="exact"/>
              <w:ind w:right="73"/>
              <w:rPr>
                <w:rFonts w:ascii="宋体"/>
              </w:rPr>
            </w:pPr>
          </w:p>
        </w:tc>
      </w:tr>
      <w:tr w:rsidR="002D5BD9" w:rsidRPr="00A057CF">
        <w:trPr>
          <w:trHeight w:val="754"/>
        </w:trPr>
        <w:tc>
          <w:tcPr>
            <w:tcW w:w="423" w:type="dxa"/>
            <w:vMerge/>
          </w:tcPr>
          <w:p w:rsidR="002D5BD9" w:rsidRPr="00A057CF" w:rsidRDefault="002D5BD9" w:rsidP="00F0256D">
            <w:pPr>
              <w:adjustRightInd w:val="0"/>
              <w:snapToGrid w:val="0"/>
              <w:spacing w:line="200" w:lineRule="exact"/>
              <w:textAlignment w:val="baseline"/>
              <w:rPr>
                <w:rFonts w:ascii="宋体" w:hAnsi="Courier New"/>
                <w:color w:val="FF00FF"/>
              </w:rPr>
            </w:pPr>
          </w:p>
        </w:tc>
        <w:tc>
          <w:tcPr>
            <w:tcW w:w="819" w:type="dxa"/>
            <w:vMerge/>
            <w:vAlign w:val="center"/>
          </w:tcPr>
          <w:p w:rsidR="002D5BD9" w:rsidRPr="00A057CF" w:rsidRDefault="002D5BD9" w:rsidP="00F0256D">
            <w:pPr>
              <w:adjustRightInd w:val="0"/>
              <w:snapToGrid w:val="0"/>
              <w:spacing w:line="200" w:lineRule="exact"/>
              <w:textAlignment w:val="baseline"/>
              <w:rPr>
                <w:rFonts w:ascii="宋体" w:hAnsi="Courier New"/>
                <w:color w:val="FF00FF"/>
              </w:rPr>
            </w:pPr>
          </w:p>
        </w:tc>
        <w:tc>
          <w:tcPr>
            <w:tcW w:w="426" w:type="dxa"/>
            <w:vMerge/>
            <w:vAlign w:val="center"/>
          </w:tcPr>
          <w:p w:rsidR="002D5BD9" w:rsidRPr="00A057CF" w:rsidRDefault="002D5BD9" w:rsidP="00F0256D">
            <w:pPr>
              <w:adjustRightInd w:val="0"/>
              <w:snapToGrid w:val="0"/>
              <w:spacing w:line="200" w:lineRule="exact"/>
              <w:jc w:val="center"/>
              <w:textAlignment w:val="baseline"/>
              <w:rPr>
                <w:rFonts w:ascii="宋体" w:hAnsi="Courier New"/>
              </w:rPr>
            </w:pPr>
          </w:p>
        </w:tc>
        <w:tc>
          <w:tcPr>
            <w:tcW w:w="1701" w:type="dxa"/>
            <w:vAlign w:val="center"/>
          </w:tcPr>
          <w:p w:rsidR="002D5BD9" w:rsidRPr="00A057CF" w:rsidRDefault="002D5BD9" w:rsidP="00E65F7C">
            <w:pPr>
              <w:adjustRightInd w:val="0"/>
              <w:snapToGrid w:val="0"/>
              <w:textAlignment w:val="baseline"/>
              <w:rPr>
                <w:rFonts w:ascii="宋体"/>
              </w:rPr>
            </w:pPr>
            <w:r w:rsidRPr="00A057CF">
              <w:rPr>
                <w:rFonts w:ascii="宋体" w:hAnsi="宋体" w:cs="宋体" w:hint="eastAsia"/>
              </w:rPr>
              <w:t>亮度</w:t>
            </w:r>
            <w:r w:rsidRPr="00A057CF">
              <w:rPr>
                <w:rFonts w:ascii="宋体" w:hAnsi="宋体" w:cs="宋体"/>
              </w:rPr>
              <w:t>/</w:t>
            </w:r>
            <w:r w:rsidRPr="00A057CF">
              <w:rPr>
                <w:rFonts w:ascii="宋体" w:hAnsi="宋体" w:cs="宋体" w:hint="eastAsia"/>
              </w:rPr>
              <w:t>色度时延不等</w:t>
            </w:r>
          </w:p>
        </w:tc>
        <w:tc>
          <w:tcPr>
            <w:tcW w:w="1842" w:type="dxa"/>
            <w:vAlign w:val="center"/>
          </w:tcPr>
          <w:p w:rsidR="002D5BD9" w:rsidRPr="00A057CF" w:rsidRDefault="002D5BD9" w:rsidP="00F0256D">
            <w:pPr>
              <w:adjustRightInd w:val="0"/>
              <w:snapToGrid w:val="0"/>
              <w:spacing w:line="180" w:lineRule="exact"/>
              <w:rPr>
                <w:rFonts w:ascii="宋体"/>
              </w:rPr>
            </w:pPr>
            <w:r w:rsidRPr="00A057CF">
              <w:rPr>
                <w:rFonts w:ascii="宋体" w:hAnsi="宋体" w:cs="宋体"/>
              </w:rPr>
              <w:t xml:space="preserve">GB/T 11442-2016 </w:t>
            </w:r>
            <w:r w:rsidRPr="00A057CF">
              <w:rPr>
                <w:rFonts w:ascii="宋体" w:hAnsi="宋体" w:cs="宋体" w:hint="eastAsia"/>
              </w:rPr>
              <w:t>表</w:t>
            </w:r>
            <w:r w:rsidRPr="00A057CF">
              <w:rPr>
                <w:rFonts w:ascii="宋体" w:hAnsi="宋体" w:cs="宋体"/>
              </w:rPr>
              <w:t xml:space="preserve">11 </w:t>
            </w:r>
            <w:r w:rsidRPr="00A057CF">
              <w:rPr>
                <w:rFonts w:ascii="宋体" w:hAnsi="宋体" w:cs="宋体" w:hint="eastAsia"/>
              </w:rPr>
              <w:t>序号</w:t>
            </w:r>
            <w:r w:rsidRPr="00A057CF">
              <w:rPr>
                <w:rFonts w:ascii="宋体" w:hAnsi="宋体" w:cs="宋体"/>
              </w:rPr>
              <w:t>13</w:t>
            </w:r>
          </w:p>
          <w:p w:rsidR="002D5BD9" w:rsidRPr="00A057CF" w:rsidRDefault="002D5BD9" w:rsidP="00F0256D">
            <w:pPr>
              <w:tabs>
                <w:tab w:val="left" w:pos="0"/>
              </w:tabs>
              <w:snapToGrid w:val="0"/>
              <w:spacing w:line="180" w:lineRule="exact"/>
              <w:rPr>
                <w:rFonts w:ascii="宋体"/>
              </w:rPr>
            </w:pPr>
            <w:r w:rsidRPr="00A057CF">
              <w:rPr>
                <w:rFonts w:ascii="宋体" w:hAnsi="宋体" w:cs="宋体"/>
              </w:rPr>
              <w:t xml:space="preserve">GB/T 16954-2016 </w:t>
            </w:r>
            <w:r w:rsidRPr="00A057CF">
              <w:rPr>
                <w:rFonts w:ascii="宋体" w:hAnsi="宋体" w:cs="宋体" w:hint="eastAsia"/>
              </w:rPr>
              <w:t>表</w:t>
            </w:r>
            <w:r w:rsidRPr="00A057CF">
              <w:rPr>
                <w:rFonts w:ascii="宋体" w:hAnsi="宋体" w:cs="宋体"/>
              </w:rPr>
              <w:t xml:space="preserve">9 </w:t>
            </w:r>
            <w:r w:rsidRPr="00A057CF">
              <w:rPr>
                <w:rFonts w:ascii="宋体" w:hAnsi="宋体" w:cs="宋体" w:hint="eastAsia"/>
              </w:rPr>
              <w:t>序号</w:t>
            </w:r>
            <w:r w:rsidRPr="00A057CF">
              <w:rPr>
                <w:rFonts w:ascii="宋体" w:hAnsi="宋体" w:cs="宋体"/>
              </w:rPr>
              <w:t>13</w:t>
            </w:r>
          </w:p>
        </w:tc>
        <w:tc>
          <w:tcPr>
            <w:tcW w:w="1134" w:type="dxa"/>
            <w:vMerge/>
            <w:vAlign w:val="center"/>
          </w:tcPr>
          <w:p w:rsidR="002D5BD9" w:rsidRPr="00A057CF" w:rsidRDefault="002D5BD9" w:rsidP="00F0256D">
            <w:pPr>
              <w:tabs>
                <w:tab w:val="left" w:pos="0"/>
              </w:tabs>
              <w:snapToGrid w:val="0"/>
              <w:spacing w:line="180" w:lineRule="exact"/>
              <w:rPr>
                <w:rFonts w:ascii="宋体"/>
              </w:rPr>
            </w:pPr>
          </w:p>
        </w:tc>
        <w:tc>
          <w:tcPr>
            <w:tcW w:w="2835" w:type="dxa"/>
            <w:vMerge/>
            <w:vAlign w:val="center"/>
          </w:tcPr>
          <w:p w:rsidR="002D5BD9" w:rsidRPr="00A057CF" w:rsidRDefault="002D5BD9" w:rsidP="00F0256D">
            <w:pPr>
              <w:tabs>
                <w:tab w:val="left" w:pos="0"/>
              </w:tabs>
              <w:snapToGrid w:val="0"/>
              <w:spacing w:line="180" w:lineRule="exact"/>
              <w:ind w:right="73"/>
              <w:rPr>
                <w:rFonts w:ascii="宋体"/>
              </w:rPr>
            </w:pPr>
          </w:p>
        </w:tc>
      </w:tr>
      <w:tr w:rsidR="002D5BD9" w:rsidRPr="00A057CF">
        <w:trPr>
          <w:trHeight w:val="754"/>
        </w:trPr>
        <w:tc>
          <w:tcPr>
            <w:tcW w:w="423" w:type="dxa"/>
            <w:vMerge/>
          </w:tcPr>
          <w:p w:rsidR="002D5BD9" w:rsidRPr="00A057CF" w:rsidRDefault="002D5BD9" w:rsidP="00F0256D">
            <w:pPr>
              <w:adjustRightInd w:val="0"/>
              <w:snapToGrid w:val="0"/>
              <w:spacing w:line="200" w:lineRule="exact"/>
              <w:textAlignment w:val="baseline"/>
              <w:rPr>
                <w:rFonts w:ascii="宋体" w:hAnsi="Courier New"/>
                <w:color w:val="FF00FF"/>
              </w:rPr>
            </w:pPr>
          </w:p>
        </w:tc>
        <w:tc>
          <w:tcPr>
            <w:tcW w:w="819" w:type="dxa"/>
            <w:vMerge/>
            <w:vAlign w:val="center"/>
          </w:tcPr>
          <w:p w:rsidR="002D5BD9" w:rsidRPr="00A057CF" w:rsidRDefault="002D5BD9" w:rsidP="00F0256D">
            <w:pPr>
              <w:adjustRightInd w:val="0"/>
              <w:snapToGrid w:val="0"/>
              <w:spacing w:line="200" w:lineRule="exact"/>
              <w:textAlignment w:val="baseline"/>
              <w:rPr>
                <w:rFonts w:ascii="宋体" w:hAnsi="Courier New"/>
                <w:color w:val="FF00FF"/>
              </w:rPr>
            </w:pPr>
          </w:p>
        </w:tc>
        <w:tc>
          <w:tcPr>
            <w:tcW w:w="426" w:type="dxa"/>
            <w:vMerge/>
            <w:vAlign w:val="center"/>
          </w:tcPr>
          <w:p w:rsidR="002D5BD9" w:rsidRPr="00A057CF" w:rsidRDefault="002D5BD9" w:rsidP="00F0256D">
            <w:pPr>
              <w:adjustRightInd w:val="0"/>
              <w:snapToGrid w:val="0"/>
              <w:spacing w:line="200" w:lineRule="exact"/>
              <w:jc w:val="center"/>
              <w:textAlignment w:val="baseline"/>
              <w:rPr>
                <w:rFonts w:ascii="宋体" w:hAnsi="Courier New"/>
              </w:rPr>
            </w:pPr>
          </w:p>
        </w:tc>
        <w:tc>
          <w:tcPr>
            <w:tcW w:w="1701" w:type="dxa"/>
            <w:vAlign w:val="center"/>
          </w:tcPr>
          <w:p w:rsidR="002D5BD9" w:rsidRPr="00A057CF" w:rsidRDefault="002D5BD9" w:rsidP="00E65F7C">
            <w:pPr>
              <w:adjustRightInd w:val="0"/>
              <w:snapToGrid w:val="0"/>
              <w:textAlignment w:val="baseline"/>
              <w:rPr>
                <w:rFonts w:ascii="宋体"/>
              </w:rPr>
            </w:pPr>
            <w:r w:rsidRPr="00A057CF">
              <w:rPr>
                <w:rFonts w:ascii="宋体" w:hAnsi="宋体" w:cs="宋体"/>
              </w:rPr>
              <w:t>K</w:t>
            </w:r>
            <w:r w:rsidRPr="00A057CF">
              <w:rPr>
                <w:rFonts w:ascii="宋体" w:hAnsi="宋体" w:cs="宋体" w:hint="eastAsia"/>
              </w:rPr>
              <w:t>系数</w:t>
            </w:r>
          </w:p>
        </w:tc>
        <w:tc>
          <w:tcPr>
            <w:tcW w:w="1842" w:type="dxa"/>
            <w:vAlign w:val="center"/>
          </w:tcPr>
          <w:p w:rsidR="002D5BD9" w:rsidRPr="00A057CF" w:rsidRDefault="002D5BD9">
            <w:pPr>
              <w:adjustRightInd w:val="0"/>
              <w:snapToGrid w:val="0"/>
              <w:spacing w:line="180" w:lineRule="exact"/>
              <w:rPr>
                <w:rFonts w:ascii="宋体"/>
              </w:rPr>
            </w:pPr>
            <w:r w:rsidRPr="00A057CF">
              <w:rPr>
                <w:rFonts w:ascii="宋体" w:hAnsi="宋体" w:cs="宋体"/>
              </w:rPr>
              <w:t xml:space="preserve">GB/T 11442-2016 </w:t>
            </w:r>
            <w:r w:rsidRPr="00A057CF">
              <w:rPr>
                <w:rFonts w:ascii="宋体" w:hAnsi="宋体" w:cs="宋体" w:hint="eastAsia"/>
              </w:rPr>
              <w:t>表</w:t>
            </w:r>
            <w:r w:rsidRPr="00A057CF">
              <w:rPr>
                <w:rFonts w:ascii="宋体" w:hAnsi="宋体" w:cs="宋体"/>
              </w:rPr>
              <w:t xml:space="preserve">11 </w:t>
            </w:r>
            <w:r w:rsidRPr="00A057CF">
              <w:rPr>
                <w:rFonts w:ascii="宋体" w:hAnsi="宋体" w:cs="宋体" w:hint="eastAsia"/>
              </w:rPr>
              <w:t>序号</w:t>
            </w:r>
            <w:r w:rsidRPr="00A057CF">
              <w:rPr>
                <w:rFonts w:ascii="宋体" w:hAnsi="宋体" w:cs="宋体"/>
              </w:rPr>
              <w:t>14</w:t>
            </w:r>
          </w:p>
          <w:p w:rsidR="002D5BD9" w:rsidRPr="00A057CF" w:rsidRDefault="002D5BD9">
            <w:pPr>
              <w:adjustRightInd w:val="0"/>
              <w:snapToGrid w:val="0"/>
              <w:spacing w:line="180" w:lineRule="exact"/>
              <w:rPr>
                <w:rFonts w:ascii="宋体"/>
              </w:rPr>
            </w:pPr>
            <w:r w:rsidRPr="00A057CF">
              <w:rPr>
                <w:rFonts w:ascii="宋体" w:hAnsi="宋体" w:cs="宋体"/>
              </w:rPr>
              <w:t xml:space="preserve">GB/T 16954-2016 </w:t>
            </w:r>
            <w:r w:rsidRPr="00A057CF">
              <w:rPr>
                <w:rFonts w:ascii="宋体" w:hAnsi="宋体" w:cs="宋体" w:hint="eastAsia"/>
              </w:rPr>
              <w:t>表</w:t>
            </w:r>
            <w:r w:rsidRPr="00A057CF">
              <w:rPr>
                <w:rFonts w:ascii="宋体" w:hAnsi="宋体" w:cs="宋体"/>
              </w:rPr>
              <w:t xml:space="preserve">9 </w:t>
            </w:r>
            <w:r w:rsidRPr="00A057CF">
              <w:rPr>
                <w:rFonts w:ascii="宋体" w:hAnsi="宋体" w:cs="宋体" w:hint="eastAsia"/>
              </w:rPr>
              <w:t>序号</w:t>
            </w:r>
            <w:r w:rsidRPr="00A057CF">
              <w:rPr>
                <w:rFonts w:ascii="宋体" w:hAnsi="宋体" w:cs="宋体"/>
              </w:rPr>
              <w:t>14</w:t>
            </w:r>
          </w:p>
        </w:tc>
        <w:tc>
          <w:tcPr>
            <w:tcW w:w="1134" w:type="dxa"/>
            <w:vMerge/>
            <w:vAlign w:val="center"/>
          </w:tcPr>
          <w:p w:rsidR="002D5BD9" w:rsidRPr="00A057CF" w:rsidRDefault="002D5BD9" w:rsidP="00F0256D">
            <w:pPr>
              <w:tabs>
                <w:tab w:val="left" w:pos="0"/>
              </w:tabs>
              <w:snapToGrid w:val="0"/>
              <w:spacing w:line="180" w:lineRule="exact"/>
              <w:rPr>
                <w:rFonts w:ascii="宋体"/>
              </w:rPr>
            </w:pPr>
          </w:p>
        </w:tc>
        <w:tc>
          <w:tcPr>
            <w:tcW w:w="2835" w:type="dxa"/>
            <w:vMerge/>
            <w:vAlign w:val="center"/>
          </w:tcPr>
          <w:p w:rsidR="002D5BD9" w:rsidRPr="00A057CF" w:rsidRDefault="002D5BD9" w:rsidP="00F0256D">
            <w:pPr>
              <w:tabs>
                <w:tab w:val="left" w:pos="0"/>
              </w:tabs>
              <w:snapToGrid w:val="0"/>
              <w:spacing w:line="180" w:lineRule="exact"/>
              <w:ind w:right="73"/>
              <w:rPr>
                <w:rFonts w:ascii="宋体"/>
              </w:rPr>
            </w:pPr>
          </w:p>
        </w:tc>
      </w:tr>
    </w:tbl>
    <w:p w:rsidR="002D5BD9" w:rsidRDefault="002D5BD9" w:rsidP="00993863">
      <w:pPr>
        <w:spacing w:line="360" w:lineRule="auto"/>
        <w:jc w:val="center"/>
        <w:rPr>
          <w:rFonts w:ascii="宋体"/>
          <w:b/>
          <w:bCs/>
        </w:rPr>
      </w:pPr>
      <w:r w:rsidRPr="00A01DF6">
        <w:rPr>
          <w:rFonts w:ascii="宋体" w:hAnsi="宋体" w:cs="宋体" w:hint="eastAsia"/>
          <w:b/>
          <w:bCs/>
        </w:rPr>
        <w:t>表</w:t>
      </w:r>
      <w:r>
        <w:rPr>
          <w:rFonts w:ascii="宋体" w:hAnsi="宋体" w:cs="宋体"/>
          <w:b/>
          <w:bCs/>
        </w:rPr>
        <w:t>3-3-3</w:t>
      </w:r>
      <w:r w:rsidRPr="00A01DF6">
        <w:rPr>
          <w:rFonts w:ascii="宋体" w:hAnsi="宋体" w:cs="宋体" w:hint="eastAsia"/>
          <w:b/>
          <w:bCs/>
        </w:rPr>
        <w:t>（续）</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
        <w:gridCol w:w="1103"/>
        <w:gridCol w:w="425"/>
        <w:gridCol w:w="1134"/>
        <w:gridCol w:w="1843"/>
        <w:gridCol w:w="1134"/>
        <w:gridCol w:w="3118"/>
      </w:tblGrid>
      <w:tr w:rsidR="002D5BD9" w:rsidRPr="00E65F7C">
        <w:trPr>
          <w:trHeight w:val="454"/>
        </w:trPr>
        <w:tc>
          <w:tcPr>
            <w:tcW w:w="423" w:type="dxa"/>
            <w:vAlign w:val="center"/>
          </w:tcPr>
          <w:p w:rsidR="002D5BD9" w:rsidRPr="00E65F7C" w:rsidRDefault="002D5BD9" w:rsidP="00993863">
            <w:pPr>
              <w:adjustRightInd w:val="0"/>
              <w:snapToGrid w:val="0"/>
              <w:jc w:val="center"/>
              <w:textAlignment w:val="baseline"/>
              <w:rPr>
                <w:rFonts w:ascii="宋体" w:hAnsi="Courier New"/>
                <w:b/>
                <w:bCs/>
              </w:rPr>
            </w:pPr>
            <w:r w:rsidRPr="00E65F7C">
              <w:rPr>
                <w:rFonts w:ascii="宋体" w:hAnsi="Courier New" w:cs="宋体" w:hint="eastAsia"/>
                <w:b/>
                <w:bCs/>
              </w:rPr>
              <w:t>序号</w:t>
            </w:r>
          </w:p>
        </w:tc>
        <w:tc>
          <w:tcPr>
            <w:tcW w:w="1103" w:type="dxa"/>
            <w:vAlign w:val="center"/>
          </w:tcPr>
          <w:p w:rsidR="002D5BD9" w:rsidRPr="00E65F7C" w:rsidRDefault="002D5BD9" w:rsidP="00993863">
            <w:pPr>
              <w:adjustRightInd w:val="0"/>
              <w:snapToGrid w:val="0"/>
              <w:jc w:val="center"/>
              <w:textAlignment w:val="baseline"/>
              <w:rPr>
                <w:rFonts w:ascii="宋体" w:hAnsi="Courier New"/>
                <w:b/>
                <w:bCs/>
              </w:rPr>
            </w:pPr>
            <w:r w:rsidRPr="00E65F7C">
              <w:rPr>
                <w:rFonts w:ascii="宋体" w:hAnsi="Courier New" w:cs="宋体" w:hint="eastAsia"/>
                <w:b/>
                <w:bCs/>
              </w:rPr>
              <w:t>产品</w:t>
            </w:r>
          </w:p>
          <w:p w:rsidR="002D5BD9" w:rsidRPr="00E65F7C" w:rsidRDefault="002D5BD9" w:rsidP="00993863">
            <w:pPr>
              <w:adjustRightInd w:val="0"/>
              <w:snapToGrid w:val="0"/>
              <w:jc w:val="center"/>
              <w:textAlignment w:val="baseline"/>
              <w:rPr>
                <w:rFonts w:ascii="宋体" w:hAnsi="Courier New"/>
                <w:b/>
                <w:bCs/>
              </w:rPr>
            </w:pPr>
            <w:r w:rsidRPr="00E65F7C">
              <w:rPr>
                <w:rFonts w:ascii="宋体" w:hAnsi="Courier New" w:cs="宋体" w:hint="eastAsia"/>
                <w:b/>
                <w:bCs/>
              </w:rPr>
              <w:t>单元</w:t>
            </w:r>
          </w:p>
        </w:tc>
        <w:tc>
          <w:tcPr>
            <w:tcW w:w="1559" w:type="dxa"/>
            <w:gridSpan w:val="2"/>
            <w:vAlign w:val="center"/>
          </w:tcPr>
          <w:p w:rsidR="002D5BD9" w:rsidRPr="00E65F7C" w:rsidRDefault="002D5BD9" w:rsidP="00993863">
            <w:pPr>
              <w:tabs>
                <w:tab w:val="left" w:pos="0"/>
              </w:tabs>
              <w:snapToGrid w:val="0"/>
              <w:ind w:right="74"/>
              <w:jc w:val="center"/>
              <w:rPr>
                <w:rFonts w:ascii="宋体"/>
              </w:rPr>
            </w:pPr>
            <w:r w:rsidRPr="00E65F7C">
              <w:rPr>
                <w:rFonts w:ascii="宋体" w:hAnsi="Courier New" w:cs="宋体" w:hint="eastAsia"/>
                <w:b/>
                <w:bCs/>
              </w:rPr>
              <w:t>检验项目</w:t>
            </w:r>
          </w:p>
        </w:tc>
        <w:tc>
          <w:tcPr>
            <w:tcW w:w="1843" w:type="dxa"/>
            <w:vAlign w:val="center"/>
          </w:tcPr>
          <w:p w:rsidR="002D5BD9" w:rsidRPr="00E65F7C" w:rsidRDefault="002D5BD9" w:rsidP="00993863">
            <w:pPr>
              <w:adjustRightInd w:val="0"/>
              <w:snapToGrid w:val="0"/>
              <w:jc w:val="center"/>
              <w:textAlignment w:val="baseline"/>
              <w:rPr>
                <w:rFonts w:ascii="宋体" w:hAnsi="Courier New"/>
                <w:b/>
                <w:bCs/>
              </w:rPr>
            </w:pPr>
            <w:r w:rsidRPr="00E65F7C">
              <w:rPr>
                <w:rFonts w:ascii="宋体" w:hAnsi="Courier New" w:cs="宋体" w:hint="eastAsia"/>
                <w:b/>
                <w:bCs/>
              </w:rPr>
              <w:t>依据标准</w:t>
            </w:r>
          </w:p>
          <w:p w:rsidR="002D5BD9" w:rsidRPr="00E65F7C" w:rsidRDefault="002D5BD9" w:rsidP="00993863">
            <w:pPr>
              <w:tabs>
                <w:tab w:val="left" w:pos="0"/>
              </w:tabs>
              <w:snapToGrid w:val="0"/>
              <w:ind w:right="74"/>
              <w:jc w:val="center"/>
              <w:rPr>
                <w:rFonts w:ascii="宋体" w:hAnsi="Courier New"/>
                <w:b/>
                <w:bCs/>
              </w:rPr>
            </w:pPr>
            <w:r w:rsidRPr="00E65F7C">
              <w:rPr>
                <w:rFonts w:ascii="宋体" w:hAnsi="Courier New" w:cs="宋体" w:hint="eastAsia"/>
                <w:b/>
                <w:bCs/>
              </w:rPr>
              <w:t>及条款</w:t>
            </w:r>
          </w:p>
        </w:tc>
        <w:tc>
          <w:tcPr>
            <w:tcW w:w="1134" w:type="dxa"/>
            <w:vAlign w:val="center"/>
          </w:tcPr>
          <w:p w:rsidR="002D5BD9" w:rsidRPr="00E65F7C" w:rsidRDefault="002D5BD9" w:rsidP="00993863">
            <w:pPr>
              <w:adjustRightInd w:val="0"/>
              <w:snapToGrid w:val="0"/>
              <w:jc w:val="center"/>
              <w:textAlignment w:val="baseline"/>
              <w:rPr>
                <w:rFonts w:ascii="宋体" w:hAnsi="Courier New"/>
                <w:b/>
                <w:bCs/>
              </w:rPr>
            </w:pPr>
            <w:r w:rsidRPr="00E65F7C">
              <w:rPr>
                <w:rFonts w:ascii="宋体" w:hAnsi="Courier New" w:cs="宋体" w:hint="eastAsia"/>
                <w:b/>
                <w:bCs/>
              </w:rPr>
              <w:t>检验设备</w:t>
            </w:r>
          </w:p>
          <w:p w:rsidR="002D5BD9" w:rsidRPr="00E65F7C" w:rsidRDefault="002D5BD9" w:rsidP="00993863">
            <w:pPr>
              <w:adjustRightInd w:val="0"/>
              <w:snapToGrid w:val="0"/>
              <w:jc w:val="center"/>
              <w:textAlignment w:val="baseline"/>
              <w:rPr>
                <w:rFonts w:ascii="宋体"/>
              </w:rPr>
            </w:pPr>
            <w:r w:rsidRPr="00E65F7C">
              <w:rPr>
                <w:rFonts w:ascii="宋体" w:hAnsi="Courier New" w:cs="宋体" w:hint="eastAsia"/>
                <w:b/>
                <w:bCs/>
              </w:rPr>
              <w:t>名称</w:t>
            </w:r>
          </w:p>
        </w:tc>
        <w:tc>
          <w:tcPr>
            <w:tcW w:w="3118" w:type="dxa"/>
            <w:vAlign w:val="center"/>
          </w:tcPr>
          <w:p w:rsidR="002D5BD9" w:rsidRPr="00E65F7C" w:rsidRDefault="002D5BD9" w:rsidP="00993863">
            <w:pPr>
              <w:adjustRightInd w:val="0"/>
              <w:snapToGrid w:val="0"/>
              <w:jc w:val="center"/>
              <w:textAlignment w:val="baseline"/>
              <w:rPr>
                <w:rFonts w:ascii="宋体"/>
              </w:rPr>
            </w:pPr>
            <w:r w:rsidRPr="00E65F7C">
              <w:rPr>
                <w:rFonts w:ascii="宋体" w:hAnsi="Courier New" w:cs="宋体" w:hint="eastAsia"/>
                <w:b/>
                <w:bCs/>
              </w:rPr>
              <w:t>精度或测量范围</w:t>
            </w:r>
          </w:p>
        </w:tc>
      </w:tr>
      <w:tr w:rsidR="002D5BD9" w:rsidRPr="00E65F7C">
        <w:trPr>
          <w:trHeight w:val="992"/>
        </w:trPr>
        <w:tc>
          <w:tcPr>
            <w:tcW w:w="423" w:type="dxa"/>
            <w:vMerge w:val="restart"/>
            <w:vAlign w:val="center"/>
          </w:tcPr>
          <w:p w:rsidR="002D5BD9" w:rsidRPr="00E65F7C" w:rsidRDefault="002D5BD9" w:rsidP="00F0256D">
            <w:pPr>
              <w:adjustRightInd w:val="0"/>
              <w:snapToGrid w:val="0"/>
              <w:jc w:val="center"/>
              <w:textAlignment w:val="baseline"/>
              <w:rPr>
                <w:rFonts w:ascii="宋体" w:hAnsi="Courier New"/>
              </w:rPr>
            </w:pPr>
            <w:r w:rsidRPr="00E65F7C">
              <w:rPr>
                <w:rFonts w:ascii="宋体" w:hAnsi="Courier New" w:cs="宋体"/>
              </w:rPr>
              <w:t>3</w:t>
            </w:r>
          </w:p>
        </w:tc>
        <w:tc>
          <w:tcPr>
            <w:tcW w:w="1103" w:type="dxa"/>
            <w:vMerge w:val="restart"/>
            <w:vAlign w:val="center"/>
          </w:tcPr>
          <w:p w:rsidR="002D5BD9" w:rsidRPr="00E65F7C" w:rsidRDefault="002D5BD9" w:rsidP="00F0256D">
            <w:pPr>
              <w:adjustRightInd w:val="0"/>
              <w:snapToGrid w:val="0"/>
              <w:jc w:val="center"/>
              <w:textAlignment w:val="baseline"/>
              <w:rPr>
                <w:rFonts w:ascii="宋体"/>
              </w:rPr>
            </w:pPr>
            <w:r w:rsidRPr="00E65F7C">
              <w:rPr>
                <w:rFonts w:ascii="宋体" w:hAnsi="宋体" w:cs="宋体" w:hint="eastAsia"/>
              </w:rPr>
              <w:t>卫星数字电视接收机（高清普通型）</w:t>
            </w:r>
          </w:p>
        </w:tc>
        <w:tc>
          <w:tcPr>
            <w:tcW w:w="425" w:type="dxa"/>
            <w:vMerge w:val="restart"/>
            <w:vAlign w:val="center"/>
          </w:tcPr>
          <w:p w:rsidR="002D5BD9" w:rsidRPr="00E65F7C" w:rsidRDefault="002D5BD9" w:rsidP="00F0256D">
            <w:pPr>
              <w:adjustRightInd w:val="0"/>
              <w:snapToGrid w:val="0"/>
              <w:spacing w:line="260" w:lineRule="exact"/>
              <w:jc w:val="center"/>
              <w:textAlignment w:val="baseline"/>
              <w:rPr>
                <w:rFonts w:ascii="宋体" w:hAnsi="Courier New"/>
              </w:rPr>
            </w:pPr>
            <w:r w:rsidRPr="00E65F7C">
              <w:rPr>
                <w:rFonts w:ascii="宋体" w:hAnsi="Courier New" w:cs="宋体" w:hint="eastAsia"/>
              </w:rPr>
              <w:t>常温电性能</w:t>
            </w:r>
            <w:r w:rsidRPr="00E65F7C">
              <w:rPr>
                <w:rFonts w:ascii="宋体" w:hAnsi="宋体" w:cs="宋体" w:hint="eastAsia"/>
              </w:rPr>
              <w:t>（</w:t>
            </w:r>
            <w:r w:rsidRPr="00E65F7C">
              <w:rPr>
                <w:rFonts w:ascii="宋体" w:hAnsi="宋体" w:cs="宋体"/>
              </w:rPr>
              <w:t>Y/C</w:t>
            </w:r>
            <w:r w:rsidRPr="00E65F7C">
              <w:rPr>
                <w:rFonts w:ascii="宋体" w:hAnsi="宋体" w:cs="宋体" w:hint="eastAsia"/>
              </w:rPr>
              <w:t>信号输出）</w:t>
            </w:r>
          </w:p>
        </w:tc>
        <w:tc>
          <w:tcPr>
            <w:tcW w:w="1134" w:type="dxa"/>
            <w:vAlign w:val="center"/>
          </w:tcPr>
          <w:p w:rsidR="002D5BD9" w:rsidRPr="00E65F7C" w:rsidRDefault="002D5BD9" w:rsidP="00F0256D">
            <w:pPr>
              <w:adjustRightInd w:val="0"/>
              <w:snapToGrid w:val="0"/>
              <w:spacing w:line="260" w:lineRule="exact"/>
              <w:textAlignment w:val="baseline"/>
              <w:rPr>
                <w:rFonts w:ascii="宋体"/>
              </w:rPr>
            </w:pPr>
            <w:r w:rsidRPr="00E65F7C">
              <w:rPr>
                <w:rFonts w:ascii="宋体" w:hAnsi="宋体" w:cs="宋体"/>
              </w:rPr>
              <w:t>Y</w:t>
            </w:r>
            <w:r w:rsidRPr="00E65F7C">
              <w:rPr>
                <w:rFonts w:ascii="宋体" w:hAnsi="宋体" w:cs="宋体" w:hint="eastAsia"/>
              </w:rPr>
              <w:t>信号输出电平</w:t>
            </w:r>
          </w:p>
        </w:tc>
        <w:tc>
          <w:tcPr>
            <w:tcW w:w="1843" w:type="dxa"/>
            <w:vAlign w:val="center"/>
          </w:tcPr>
          <w:p w:rsidR="002D5BD9" w:rsidRPr="00E65F7C" w:rsidRDefault="002D5BD9" w:rsidP="00EB6432">
            <w:pPr>
              <w:adjustRightInd w:val="0"/>
              <w:snapToGrid w:val="0"/>
              <w:spacing w:line="240" w:lineRule="exact"/>
              <w:rPr>
                <w:rFonts w:ascii="宋体"/>
              </w:rPr>
            </w:pPr>
            <w:r w:rsidRPr="00E65F7C">
              <w:rPr>
                <w:rFonts w:ascii="宋体" w:hAnsi="宋体" w:cs="宋体"/>
              </w:rPr>
              <w:t xml:space="preserve">GB/T 11442-2016 </w:t>
            </w:r>
            <w:r w:rsidRPr="00E65F7C">
              <w:rPr>
                <w:rFonts w:ascii="宋体" w:hAnsi="宋体" w:cs="宋体" w:hint="eastAsia"/>
              </w:rPr>
              <w:t>表</w:t>
            </w:r>
            <w:r w:rsidRPr="00E65F7C">
              <w:rPr>
                <w:rFonts w:ascii="宋体" w:hAnsi="宋体" w:cs="宋体"/>
              </w:rPr>
              <w:t xml:space="preserve">11 </w:t>
            </w:r>
            <w:r w:rsidRPr="00E65F7C">
              <w:rPr>
                <w:rFonts w:ascii="宋体" w:hAnsi="宋体" w:cs="宋体" w:hint="eastAsia"/>
              </w:rPr>
              <w:t>序号</w:t>
            </w:r>
            <w:r w:rsidRPr="00E65F7C">
              <w:rPr>
                <w:rFonts w:ascii="宋体" w:hAnsi="宋体" w:cs="宋体"/>
              </w:rPr>
              <w:t>26</w:t>
            </w:r>
          </w:p>
          <w:p w:rsidR="002D5BD9" w:rsidRPr="00E65F7C" w:rsidRDefault="002D5BD9" w:rsidP="00EB6432">
            <w:pPr>
              <w:adjustRightInd w:val="0"/>
              <w:snapToGrid w:val="0"/>
              <w:spacing w:line="240" w:lineRule="exact"/>
              <w:textAlignment w:val="baseline"/>
              <w:rPr>
                <w:rFonts w:ascii="宋体"/>
              </w:rPr>
            </w:pPr>
            <w:r w:rsidRPr="00E65F7C">
              <w:rPr>
                <w:rFonts w:ascii="宋体" w:hAnsi="宋体" w:cs="宋体"/>
              </w:rPr>
              <w:t xml:space="preserve">GB/T 16954-2016 </w:t>
            </w:r>
            <w:r w:rsidRPr="00E65F7C">
              <w:rPr>
                <w:rFonts w:ascii="宋体" w:hAnsi="宋体" w:cs="宋体" w:hint="eastAsia"/>
              </w:rPr>
              <w:t>表</w:t>
            </w:r>
            <w:r w:rsidRPr="00E65F7C">
              <w:rPr>
                <w:rFonts w:ascii="宋体" w:hAnsi="宋体" w:cs="宋体"/>
              </w:rPr>
              <w:t xml:space="preserve">9 </w:t>
            </w:r>
            <w:r w:rsidRPr="00E65F7C">
              <w:rPr>
                <w:rFonts w:ascii="宋体" w:hAnsi="宋体" w:cs="宋体" w:hint="eastAsia"/>
              </w:rPr>
              <w:t>序号</w:t>
            </w:r>
            <w:r w:rsidRPr="00E65F7C">
              <w:rPr>
                <w:rFonts w:ascii="宋体" w:hAnsi="宋体" w:cs="宋体"/>
              </w:rPr>
              <w:t>26</w:t>
            </w:r>
          </w:p>
        </w:tc>
        <w:tc>
          <w:tcPr>
            <w:tcW w:w="1134" w:type="dxa"/>
            <w:vMerge w:val="restart"/>
            <w:vAlign w:val="center"/>
          </w:tcPr>
          <w:p w:rsidR="002D5BD9" w:rsidRPr="00E65F7C" w:rsidRDefault="002D5BD9" w:rsidP="00993863">
            <w:pPr>
              <w:adjustRightInd w:val="0"/>
              <w:snapToGrid w:val="0"/>
              <w:textAlignment w:val="baseline"/>
              <w:rPr>
                <w:rFonts w:ascii="宋体"/>
              </w:rPr>
            </w:pPr>
            <w:r w:rsidRPr="00E65F7C">
              <w:rPr>
                <w:rFonts w:ascii="宋体" w:hAnsi="宋体" w:cs="宋体" w:hint="eastAsia"/>
              </w:rPr>
              <w:t>码流发生器</w:t>
            </w:r>
          </w:p>
          <w:p w:rsidR="002D5BD9" w:rsidRPr="00E65F7C" w:rsidRDefault="002D5BD9" w:rsidP="00993863">
            <w:pPr>
              <w:adjustRightInd w:val="0"/>
              <w:snapToGrid w:val="0"/>
              <w:textAlignment w:val="baseline"/>
              <w:rPr>
                <w:rFonts w:ascii="宋体"/>
              </w:rPr>
            </w:pPr>
          </w:p>
          <w:p w:rsidR="002D5BD9" w:rsidRPr="00E65F7C" w:rsidRDefault="002D5BD9" w:rsidP="00993863">
            <w:pPr>
              <w:adjustRightInd w:val="0"/>
              <w:snapToGrid w:val="0"/>
              <w:textAlignment w:val="baseline"/>
              <w:rPr>
                <w:rFonts w:ascii="宋体"/>
              </w:rPr>
            </w:pPr>
          </w:p>
          <w:p w:rsidR="002D5BD9" w:rsidRPr="00E65F7C" w:rsidRDefault="002D5BD9" w:rsidP="00993863">
            <w:pPr>
              <w:adjustRightInd w:val="0"/>
              <w:snapToGrid w:val="0"/>
              <w:textAlignment w:val="baseline"/>
              <w:rPr>
                <w:rFonts w:ascii="宋体"/>
              </w:rPr>
            </w:pPr>
            <w:r w:rsidRPr="00E65F7C">
              <w:rPr>
                <w:rFonts w:ascii="宋体" w:hAnsi="宋体" w:cs="宋体" w:hint="eastAsia"/>
              </w:rPr>
              <w:t>电视测试发射机</w:t>
            </w:r>
          </w:p>
          <w:p w:rsidR="002D5BD9" w:rsidRPr="00E65F7C" w:rsidRDefault="002D5BD9" w:rsidP="00993863">
            <w:pPr>
              <w:adjustRightInd w:val="0"/>
              <w:snapToGrid w:val="0"/>
              <w:textAlignment w:val="baseline"/>
              <w:rPr>
                <w:rFonts w:ascii="宋体"/>
              </w:rPr>
            </w:pPr>
          </w:p>
          <w:p w:rsidR="002D5BD9" w:rsidRPr="00E65F7C" w:rsidRDefault="002D5BD9" w:rsidP="00993863">
            <w:pPr>
              <w:adjustRightInd w:val="0"/>
              <w:snapToGrid w:val="0"/>
              <w:textAlignment w:val="baseline"/>
              <w:rPr>
                <w:rFonts w:ascii="宋体"/>
              </w:rPr>
            </w:pPr>
          </w:p>
          <w:p w:rsidR="002D5BD9" w:rsidRPr="00E65F7C" w:rsidRDefault="002D5BD9" w:rsidP="00993863">
            <w:pPr>
              <w:adjustRightInd w:val="0"/>
              <w:snapToGrid w:val="0"/>
              <w:textAlignment w:val="baseline"/>
              <w:rPr>
                <w:rFonts w:ascii="宋体"/>
              </w:rPr>
            </w:pPr>
          </w:p>
          <w:p w:rsidR="002D5BD9" w:rsidRPr="00E65F7C" w:rsidRDefault="002D5BD9" w:rsidP="00993863">
            <w:pPr>
              <w:adjustRightInd w:val="0"/>
              <w:snapToGrid w:val="0"/>
              <w:textAlignment w:val="baseline"/>
              <w:rPr>
                <w:rFonts w:ascii="宋体"/>
              </w:rPr>
            </w:pPr>
          </w:p>
          <w:p w:rsidR="002D5BD9" w:rsidRDefault="002D5BD9" w:rsidP="00993863">
            <w:pPr>
              <w:adjustRightInd w:val="0"/>
              <w:snapToGrid w:val="0"/>
              <w:textAlignment w:val="baseline"/>
              <w:rPr>
                <w:rFonts w:ascii="宋体"/>
              </w:rPr>
            </w:pPr>
            <w:r w:rsidRPr="00E65F7C">
              <w:rPr>
                <w:rFonts w:ascii="宋体" w:hAnsi="宋体" w:cs="宋体" w:hint="eastAsia"/>
              </w:rPr>
              <w:t>音视频分析仪</w:t>
            </w:r>
          </w:p>
          <w:p w:rsidR="002D5BD9" w:rsidRDefault="002D5BD9" w:rsidP="00993863">
            <w:pPr>
              <w:adjustRightInd w:val="0"/>
              <w:snapToGrid w:val="0"/>
              <w:textAlignment w:val="baseline"/>
              <w:rPr>
                <w:rFonts w:ascii="宋体"/>
              </w:rPr>
            </w:pPr>
          </w:p>
          <w:p w:rsidR="002D5BD9" w:rsidRPr="00E65F7C" w:rsidRDefault="002D5BD9" w:rsidP="00993863">
            <w:pPr>
              <w:adjustRightInd w:val="0"/>
              <w:snapToGrid w:val="0"/>
              <w:textAlignment w:val="baseline"/>
              <w:rPr>
                <w:rFonts w:ascii="宋体"/>
              </w:rPr>
            </w:pPr>
          </w:p>
        </w:tc>
        <w:tc>
          <w:tcPr>
            <w:tcW w:w="3118" w:type="dxa"/>
            <w:vMerge w:val="restart"/>
            <w:vAlign w:val="center"/>
          </w:tcPr>
          <w:p w:rsidR="002D5BD9" w:rsidRPr="00E65F7C" w:rsidRDefault="002D5BD9" w:rsidP="00993863">
            <w:pPr>
              <w:tabs>
                <w:tab w:val="left" w:pos="0"/>
              </w:tabs>
              <w:snapToGrid w:val="0"/>
              <w:ind w:right="73"/>
              <w:rPr>
                <w:rFonts w:ascii="宋体"/>
              </w:rPr>
            </w:pPr>
            <w:r w:rsidRPr="00E65F7C">
              <w:rPr>
                <w:rFonts w:ascii="宋体" w:hAnsi="宋体" w:cs="宋体" w:hint="eastAsia"/>
              </w:rPr>
              <w:t>符号率</w:t>
            </w:r>
            <w:r w:rsidRPr="00E65F7C">
              <w:rPr>
                <w:rFonts w:ascii="宋体" w:hAnsi="宋体" w:cs="宋体"/>
              </w:rPr>
              <w:t>:2MS/s</w:t>
            </w:r>
            <w:r w:rsidRPr="00E65F7C">
              <w:t>~</w:t>
            </w:r>
            <w:r w:rsidRPr="00E65F7C">
              <w:rPr>
                <w:rFonts w:ascii="宋体" w:hAnsi="宋体" w:cs="宋体"/>
              </w:rPr>
              <w:t>40MS/s</w:t>
            </w:r>
          </w:p>
          <w:p w:rsidR="002D5BD9" w:rsidRPr="00E65F7C" w:rsidRDefault="002D5BD9" w:rsidP="00993863">
            <w:pPr>
              <w:tabs>
                <w:tab w:val="left" w:pos="0"/>
              </w:tabs>
              <w:snapToGrid w:val="0"/>
              <w:ind w:right="73"/>
              <w:rPr>
                <w:rFonts w:ascii="宋体"/>
              </w:rPr>
            </w:pPr>
          </w:p>
          <w:p w:rsidR="002D5BD9" w:rsidRPr="00E65F7C" w:rsidRDefault="002D5BD9" w:rsidP="00993863">
            <w:pPr>
              <w:tabs>
                <w:tab w:val="left" w:pos="0"/>
              </w:tabs>
              <w:snapToGrid w:val="0"/>
              <w:ind w:right="73"/>
              <w:rPr>
                <w:rFonts w:ascii="宋体"/>
              </w:rPr>
            </w:pPr>
          </w:p>
          <w:p w:rsidR="002D5BD9" w:rsidRPr="00E65F7C" w:rsidRDefault="002D5BD9" w:rsidP="00993863">
            <w:pPr>
              <w:tabs>
                <w:tab w:val="left" w:pos="0"/>
              </w:tabs>
              <w:snapToGrid w:val="0"/>
              <w:ind w:right="73"/>
              <w:rPr>
                <w:rFonts w:ascii="宋体"/>
              </w:rPr>
            </w:pPr>
            <w:r w:rsidRPr="00E65F7C">
              <w:rPr>
                <w:rFonts w:ascii="宋体" w:hAnsi="宋体" w:cs="宋体" w:hint="eastAsia"/>
              </w:rPr>
              <w:t>频率范围：</w:t>
            </w:r>
            <w:r w:rsidRPr="00E65F7C">
              <w:rPr>
                <w:rFonts w:ascii="宋体" w:hAnsi="宋体" w:cs="宋体"/>
              </w:rPr>
              <w:t>950MHz</w:t>
            </w:r>
            <w:r w:rsidRPr="00E65F7C">
              <w:t>~</w:t>
            </w:r>
            <w:r w:rsidRPr="00E65F7C">
              <w:rPr>
                <w:rFonts w:ascii="宋体" w:hAnsi="宋体" w:cs="宋体"/>
              </w:rPr>
              <w:t>2150MHz</w:t>
            </w:r>
          </w:p>
          <w:p w:rsidR="002D5BD9" w:rsidRPr="00E65F7C" w:rsidRDefault="002D5BD9" w:rsidP="00993863">
            <w:pPr>
              <w:tabs>
                <w:tab w:val="left" w:pos="0"/>
              </w:tabs>
              <w:snapToGrid w:val="0"/>
              <w:ind w:right="73"/>
              <w:rPr>
                <w:rFonts w:ascii="宋体"/>
              </w:rPr>
            </w:pPr>
            <w:r w:rsidRPr="00E65F7C">
              <w:rPr>
                <w:rFonts w:ascii="宋体" w:hAnsi="宋体" w:cs="宋体" w:hint="eastAsia"/>
              </w:rPr>
              <w:t>频率精度：</w:t>
            </w:r>
            <w:r w:rsidRPr="00E65F7C">
              <w:rPr>
                <w:rFonts w:ascii="宋体" w:hAnsi="宋体" w:cs="宋体"/>
              </w:rPr>
              <w:t>1</w:t>
            </w:r>
            <w:r w:rsidRPr="00E65F7C">
              <w:rPr>
                <w:rFonts w:ascii="宋体" w:hAnsi="宋体" w:cs="宋体" w:hint="eastAsia"/>
              </w:rPr>
              <w:t>×</w:t>
            </w:r>
            <w:r w:rsidRPr="00E65F7C">
              <w:rPr>
                <w:rFonts w:ascii="宋体" w:hAnsi="宋体" w:cs="宋体"/>
              </w:rPr>
              <w:t>10</w:t>
            </w:r>
            <w:r w:rsidRPr="00E65F7C">
              <w:rPr>
                <w:rFonts w:ascii="宋体" w:hAnsi="宋体" w:cs="宋体"/>
                <w:vertAlign w:val="superscript"/>
              </w:rPr>
              <w:t>-6</w:t>
            </w:r>
          </w:p>
          <w:p w:rsidR="002D5BD9" w:rsidRPr="00E65F7C" w:rsidRDefault="002D5BD9" w:rsidP="00993863">
            <w:pPr>
              <w:tabs>
                <w:tab w:val="left" w:pos="0"/>
              </w:tabs>
              <w:snapToGrid w:val="0"/>
              <w:ind w:right="73"/>
              <w:rPr>
                <w:rFonts w:ascii="宋体"/>
              </w:rPr>
            </w:pPr>
            <w:r w:rsidRPr="00E65F7C">
              <w:rPr>
                <w:rFonts w:ascii="宋体" w:hAnsi="宋体" w:cs="宋体" w:hint="eastAsia"/>
              </w:rPr>
              <w:t>功率范围：</w:t>
            </w:r>
            <w:r w:rsidRPr="00E65F7C">
              <w:rPr>
                <w:rFonts w:ascii="宋体" w:hAnsi="宋体" w:cs="宋体"/>
              </w:rPr>
              <w:t>-65dBm</w:t>
            </w:r>
            <w:r w:rsidRPr="00E65F7C">
              <w:t>~</w:t>
            </w:r>
            <w:r w:rsidRPr="00E65F7C">
              <w:rPr>
                <w:rFonts w:ascii="宋体" w:hAnsi="宋体" w:cs="宋体"/>
              </w:rPr>
              <w:t>-25dBm</w:t>
            </w:r>
          </w:p>
          <w:p w:rsidR="002D5BD9" w:rsidRPr="00E65F7C" w:rsidRDefault="002D5BD9" w:rsidP="00993863">
            <w:pPr>
              <w:tabs>
                <w:tab w:val="left" w:pos="0"/>
              </w:tabs>
              <w:snapToGrid w:val="0"/>
              <w:ind w:right="73"/>
              <w:rPr>
                <w:rFonts w:ascii="宋体"/>
              </w:rPr>
            </w:pPr>
            <w:r w:rsidRPr="00E65F7C">
              <w:rPr>
                <w:rFonts w:ascii="宋体" w:hAnsi="宋体" w:cs="宋体" w:hint="eastAsia"/>
              </w:rPr>
              <w:t>功率精度：±</w:t>
            </w:r>
            <w:r w:rsidRPr="00E65F7C">
              <w:rPr>
                <w:rFonts w:ascii="宋体" w:hAnsi="宋体" w:cs="宋体"/>
              </w:rPr>
              <w:t xml:space="preserve">0.5dB </w:t>
            </w:r>
          </w:p>
          <w:p w:rsidR="002D5BD9" w:rsidRPr="00E65F7C" w:rsidRDefault="002D5BD9" w:rsidP="00993863">
            <w:pPr>
              <w:tabs>
                <w:tab w:val="left" w:pos="0"/>
              </w:tabs>
              <w:snapToGrid w:val="0"/>
              <w:ind w:right="73"/>
              <w:rPr>
                <w:rFonts w:ascii="宋体"/>
              </w:rPr>
            </w:pPr>
          </w:p>
          <w:p w:rsidR="002D5BD9" w:rsidRPr="00E65F7C" w:rsidRDefault="002D5BD9" w:rsidP="00993863">
            <w:pPr>
              <w:tabs>
                <w:tab w:val="left" w:pos="0"/>
              </w:tabs>
              <w:snapToGrid w:val="0"/>
              <w:ind w:right="73"/>
              <w:rPr>
                <w:rFonts w:ascii="宋体"/>
              </w:rPr>
            </w:pPr>
          </w:p>
          <w:p w:rsidR="002D5BD9" w:rsidRPr="00E65F7C" w:rsidRDefault="002D5BD9" w:rsidP="00993863">
            <w:pPr>
              <w:tabs>
                <w:tab w:val="left" w:pos="0"/>
              </w:tabs>
              <w:snapToGrid w:val="0"/>
              <w:ind w:right="73"/>
              <w:rPr>
                <w:rFonts w:ascii="宋体"/>
              </w:rPr>
            </w:pPr>
            <w:r w:rsidRPr="00E65F7C">
              <w:rPr>
                <w:rFonts w:ascii="宋体" w:hAnsi="宋体" w:cs="宋体" w:hint="eastAsia"/>
              </w:rPr>
              <w:t>音频电平测量精度：±</w:t>
            </w:r>
            <w:r w:rsidRPr="00E65F7C">
              <w:rPr>
                <w:rFonts w:ascii="宋体" w:hAnsi="宋体" w:cs="宋体"/>
              </w:rPr>
              <w:t>3.0%</w:t>
            </w:r>
          </w:p>
          <w:p w:rsidR="002D5BD9" w:rsidRPr="00E65F7C" w:rsidRDefault="002D5BD9" w:rsidP="00993863">
            <w:pPr>
              <w:tabs>
                <w:tab w:val="left" w:pos="0"/>
              </w:tabs>
              <w:snapToGrid w:val="0"/>
              <w:ind w:right="73"/>
              <w:rPr>
                <w:rFonts w:ascii="宋体"/>
              </w:rPr>
            </w:pPr>
            <w:r w:rsidRPr="00E65F7C">
              <w:rPr>
                <w:rFonts w:ascii="宋体" w:hAnsi="宋体" w:cs="宋体" w:hint="eastAsia"/>
              </w:rPr>
              <w:t>衰减器：±</w:t>
            </w:r>
            <w:r w:rsidRPr="00E65F7C">
              <w:rPr>
                <w:rFonts w:ascii="宋体" w:hAnsi="宋体" w:cs="宋体"/>
              </w:rPr>
              <w:t>1dB</w:t>
            </w:r>
          </w:p>
          <w:p w:rsidR="002D5BD9" w:rsidRPr="00E65F7C" w:rsidRDefault="002D5BD9" w:rsidP="00993863">
            <w:pPr>
              <w:tabs>
                <w:tab w:val="left" w:pos="0"/>
              </w:tabs>
              <w:snapToGrid w:val="0"/>
              <w:ind w:right="73"/>
              <w:rPr>
                <w:rFonts w:ascii="宋体"/>
              </w:rPr>
            </w:pPr>
            <w:r w:rsidRPr="00E65F7C">
              <w:rPr>
                <w:rFonts w:ascii="宋体" w:hAnsi="宋体" w:cs="宋体" w:hint="eastAsia"/>
              </w:rPr>
              <w:t>视频幅度测量精度：±</w:t>
            </w:r>
            <w:r w:rsidRPr="00E65F7C">
              <w:rPr>
                <w:rFonts w:ascii="宋体" w:hAnsi="宋体" w:cs="宋体"/>
              </w:rPr>
              <w:t>5 mV</w:t>
            </w:r>
          </w:p>
          <w:p w:rsidR="002D5BD9" w:rsidRPr="00E65F7C" w:rsidRDefault="002D5BD9" w:rsidP="00993863">
            <w:pPr>
              <w:tabs>
                <w:tab w:val="left" w:pos="0"/>
              </w:tabs>
              <w:snapToGrid w:val="0"/>
              <w:ind w:right="73"/>
              <w:rPr>
                <w:rFonts w:ascii="宋体"/>
              </w:rPr>
            </w:pPr>
            <w:r w:rsidRPr="00E65F7C">
              <w:rPr>
                <w:rFonts w:ascii="宋体" w:hAnsi="宋体" w:cs="宋体" w:hint="eastAsia"/>
              </w:rPr>
              <w:t>频率输出±</w:t>
            </w:r>
            <w:r w:rsidRPr="00E65F7C">
              <w:rPr>
                <w:rFonts w:ascii="宋体" w:hAnsi="宋体" w:cs="宋体"/>
              </w:rPr>
              <w:t>3.0%</w:t>
            </w:r>
          </w:p>
        </w:tc>
      </w:tr>
      <w:tr w:rsidR="002D5BD9" w:rsidRPr="00E65F7C">
        <w:trPr>
          <w:trHeight w:val="992"/>
        </w:trPr>
        <w:tc>
          <w:tcPr>
            <w:tcW w:w="423" w:type="dxa"/>
            <w:vMerge/>
          </w:tcPr>
          <w:p w:rsidR="002D5BD9" w:rsidRPr="00E65F7C"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E65F7C" w:rsidRDefault="002D5BD9" w:rsidP="00F0256D">
            <w:pPr>
              <w:adjustRightInd w:val="0"/>
              <w:snapToGrid w:val="0"/>
              <w:jc w:val="center"/>
              <w:textAlignment w:val="baseline"/>
              <w:rPr>
                <w:rFonts w:ascii="宋体" w:hAnsi="Courier New"/>
              </w:rPr>
            </w:pPr>
          </w:p>
        </w:tc>
        <w:tc>
          <w:tcPr>
            <w:tcW w:w="425" w:type="dxa"/>
            <w:vMerge/>
            <w:vAlign w:val="center"/>
          </w:tcPr>
          <w:p w:rsidR="002D5BD9" w:rsidRPr="00E65F7C" w:rsidRDefault="002D5BD9" w:rsidP="00F0256D">
            <w:pPr>
              <w:adjustRightInd w:val="0"/>
              <w:snapToGrid w:val="0"/>
              <w:spacing w:line="260" w:lineRule="exact"/>
              <w:jc w:val="center"/>
              <w:textAlignment w:val="baseline"/>
              <w:rPr>
                <w:rFonts w:ascii="宋体" w:hAnsi="Courier New"/>
              </w:rPr>
            </w:pPr>
          </w:p>
        </w:tc>
        <w:tc>
          <w:tcPr>
            <w:tcW w:w="1134" w:type="dxa"/>
            <w:vAlign w:val="center"/>
          </w:tcPr>
          <w:p w:rsidR="002D5BD9" w:rsidRPr="00E65F7C" w:rsidRDefault="002D5BD9" w:rsidP="00F0256D">
            <w:pPr>
              <w:adjustRightInd w:val="0"/>
              <w:snapToGrid w:val="0"/>
              <w:spacing w:line="260" w:lineRule="exact"/>
              <w:textAlignment w:val="baseline"/>
              <w:rPr>
                <w:rFonts w:ascii="宋体"/>
              </w:rPr>
            </w:pPr>
            <w:r w:rsidRPr="00E65F7C">
              <w:rPr>
                <w:rFonts w:ascii="宋体" w:hAnsi="宋体" w:cs="宋体"/>
              </w:rPr>
              <w:t>C</w:t>
            </w:r>
            <w:r w:rsidRPr="00E65F7C">
              <w:rPr>
                <w:rFonts w:ascii="宋体" w:hAnsi="宋体" w:cs="宋体" w:hint="eastAsia"/>
              </w:rPr>
              <w:t>信号输出电平</w:t>
            </w:r>
          </w:p>
        </w:tc>
        <w:tc>
          <w:tcPr>
            <w:tcW w:w="1843" w:type="dxa"/>
            <w:vAlign w:val="center"/>
          </w:tcPr>
          <w:p w:rsidR="002D5BD9" w:rsidRPr="00E65F7C" w:rsidRDefault="002D5BD9" w:rsidP="00EB6432">
            <w:pPr>
              <w:adjustRightInd w:val="0"/>
              <w:snapToGrid w:val="0"/>
              <w:spacing w:line="240" w:lineRule="exact"/>
              <w:rPr>
                <w:rFonts w:ascii="宋体"/>
              </w:rPr>
            </w:pPr>
            <w:r w:rsidRPr="00E65F7C">
              <w:rPr>
                <w:rFonts w:ascii="宋体" w:hAnsi="宋体" w:cs="宋体"/>
              </w:rPr>
              <w:t xml:space="preserve">GB/T 11442-2016 </w:t>
            </w:r>
            <w:r w:rsidRPr="00E65F7C">
              <w:rPr>
                <w:rFonts w:ascii="宋体" w:hAnsi="宋体" w:cs="宋体" w:hint="eastAsia"/>
              </w:rPr>
              <w:t>表</w:t>
            </w:r>
            <w:r w:rsidRPr="00E65F7C">
              <w:rPr>
                <w:rFonts w:ascii="宋体" w:hAnsi="宋体" w:cs="宋体"/>
              </w:rPr>
              <w:t xml:space="preserve">11 </w:t>
            </w:r>
            <w:r w:rsidRPr="00E65F7C">
              <w:rPr>
                <w:rFonts w:ascii="宋体" w:hAnsi="宋体" w:cs="宋体" w:hint="eastAsia"/>
              </w:rPr>
              <w:t>序号</w:t>
            </w:r>
            <w:r w:rsidRPr="00E65F7C">
              <w:rPr>
                <w:rFonts w:ascii="宋体" w:hAnsi="宋体" w:cs="宋体"/>
              </w:rPr>
              <w:t>27</w:t>
            </w:r>
          </w:p>
          <w:p w:rsidR="002D5BD9" w:rsidRPr="00E65F7C" w:rsidRDefault="002D5BD9" w:rsidP="00EB6432">
            <w:pPr>
              <w:tabs>
                <w:tab w:val="left" w:pos="0"/>
              </w:tabs>
              <w:snapToGrid w:val="0"/>
              <w:spacing w:line="240" w:lineRule="exact"/>
              <w:rPr>
                <w:rFonts w:ascii="宋体"/>
              </w:rPr>
            </w:pPr>
            <w:r w:rsidRPr="00E65F7C">
              <w:rPr>
                <w:rFonts w:ascii="宋体" w:hAnsi="宋体" w:cs="宋体"/>
              </w:rPr>
              <w:t xml:space="preserve">GB/T 16954-2016 </w:t>
            </w:r>
            <w:r w:rsidRPr="00E65F7C">
              <w:rPr>
                <w:rFonts w:ascii="宋体" w:hAnsi="宋体" w:cs="宋体" w:hint="eastAsia"/>
              </w:rPr>
              <w:t>表</w:t>
            </w:r>
            <w:r w:rsidRPr="00E65F7C">
              <w:rPr>
                <w:rFonts w:ascii="宋体" w:hAnsi="宋体" w:cs="宋体"/>
              </w:rPr>
              <w:t xml:space="preserve">9 </w:t>
            </w:r>
            <w:r w:rsidRPr="00E65F7C">
              <w:rPr>
                <w:rFonts w:ascii="宋体" w:hAnsi="宋体" w:cs="宋体" w:hint="eastAsia"/>
              </w:rPr>
              <w:t>序号</w:t>
            </w:r>
            <w:r w:rsidRPr="00E65F7C">
              <w:rPr>
                <w:rFonts w:ascii="宋体" w:hAnsi="宋体" w:cs="宋体"/>
              </w:rPr>
              <w:t>27</w:t>
            </w:r>
          </w:p>
        </w:tc>
        <w:tc>
          <w:tcPr>
            <w:tcW w:w="1134" w:type="dxa"/>
            <w:vMerge/>
            <w:vAlign w:val="center"/>
          </w:tcPr>
          <w:p w:rsidR="002D5BD9" w:rsidRPr="00E65F7C" w:rsidRDefault="002D5BD9" w:rsidP="00F0256D">
            <w:pPr>
              <w:tabs>
                <w:tab w:val="left" w:pos="0"/>
              </w:tabs>
              <w:snapToGrid w:val="0"/>
              <w:spacing w:line="260" w:lineRule="exact"/>
              <w:rPr>
                <w:rFonts w:ascii="宋体"/>
              </w:rPr>
            </w:pPr>
          </w:p>
        </w:tc>
        <w:tc>
          <w:tcPr>
            <w:tcW w:w="3118" w:type="dxa"/>
            <w:vMerge/>
            <w:vAlign w:val="center"/>
          </w:tcPr>
          <w:p w:rsidR="002D5BD9" w:rsidRPr="00E65F7C" w:rsidRDefault="002D5BD9" w:rsidP="00F0256D">
            <w:pPr>
              <w:tabs>
                <w:tab w:val="left" w:pos="0"/>
              </w:tabs>
              <w:snapToGrid w:val="0"/>
              <w:spacing w:line="260" w:lineRule="exact"/>
              <w:ind w:right="73"/>
              <w:rPr>
                <w:rFonts w:ascii="宋体"/>
              </w:rPr>
            </w:pPr>
          </w:p>
        </w:tc>
      </w:tr>
      <w:tr w:rsidR="002D5BD9" w:rsidRPr="00E65F7C">
        <w:trPr>
          <w:trHeight w:val="992"/>
        </w:trPr>
        <w:tc>
          <w:tcPr>
            <w:tcW w:w="423" w:type="dxa"/>
            <w:vMerge/>
          </w:tcPr>
          <w:p w:rsidR="002D5BD9" w:rsidRPr="00E65F7C"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E65F7C" w:rsidRDefault="002D5BD9" w:rsidP="00F0256D">
            <w:pPr>
              <w:adjustRightInd w:val="0"/>
              <w:snapToGrid w:val="0"/>
              <w:jc w:val="center"/>
              <w:textAlignment w:val="baseline"/>
              <w:rPr>
                <w:rFonts w:ascii="宋体" w:hAnsi="Courier New"/>
              </w:rPr>
            </w:pPr>
          </w:p>
        </w:tc>
        <w:tc>
          <w:tcPr>
            <w:tcW w:w="425" w:type="dxa"/>
            <w:vMerge/>
            <w:vAlign w:val="center"/>
          </w:tcPr>
          <w:p w:rsidR="002D5BD9" w:rsidRPr="00E65F7C" w:rsidRDefault="002D5BD9" w:rsidP="00F0256D">
            <w:pPr>
              <w:adjustRightInd w:val="0"/>
              <w:snapToGrid w:val="0"/>
              <w:spacing w:line="260" w:lineRule="exact"/>
              <w:jc w:val="center"/>
              <w:textAlignment w:val="baseline"/>
              <w:rPr>
                <w:rFonts w:ascii="宋体" w:hAnsi="Courier New"/>
              </w:rPr>
            </w:pPr>
          </w:p>
        </w:tc>
        <w:tc>
          <w:tcPr>
            <w:tcW w:w="1134" w:type="dxa"/>
            <w:vAlign w:val="center"/>
          </w:tcPr>
          <w:p w:rsidR="002D5BD9" w:rsidRPr="00E65F7C" w:rsidRDefault="002D5BD9" w:rsidP="00F0256D">
            <w:pPr>
              <w:adjustRightInd w:val="0"/>
              <w:snapToGrid w:val="0"/>
              <w:spacing w:line="260" w:lineRule="exact"/>
              <w:textAlignment w:val="baseline"/>
              <w:rPr>
                <w:rFonts w:ascii="宋体"/>
              </w:rPr>
            </w:pPr>
            <w:r w:rsidRPr="00E65F7C">
              <w:rPr>
                <w:rFonts w:ascii="宋体" w:hAnsi="宋体" w:cs="宋体"/>
                <w:spacing w:val="-16"/>
              </w:rPr>
              <w:t>Y</w:t>
            </w:r>
            <w:r w:rsidRPr="00E65F7C">
              <w:rPr>
                <w:rFonts w:ascii="宋体" w:hAnsi="宋体" w:cs="宋体" w:hint="eastAsia"/>
                <w:spacing w:val="-16"/>
              </w:rPr>
              <w:t>、</w:t>
            </w:r>
            <w:r w:rsidRPr="00E65F7C">
              <w:rPr>
                <w:rFonts w:ascii="宋体" w:hAnsi="宋体" w:cs="宋体"/>
                <w:spacing w:val="-16"/>
              </w:rPr>
              <w:t>C</w:t>
            </w:r>
            <w:r w:rsidRPr="00E65F7C">
              <w:rPr>
                <w:rFonts w:ascii="宋体" w:hAnsi="宋体" w:cs="宋体" w:hint="eastAsia"/>
              </w:rPr>
              <w:t>信号频率响应</w:t>
            </w:r>
          </w:p>
        </w:tc>
        <w:tc>
          <w:tcPr>
            <w:tcW w:w="1843" w:type="dxa"/>
            <w:vAlign w:val="center"/>
          </w:tcPr>
          <w:p w:rsidR="002D5BD9" w:rsidRPr="00E65F7C" w:rsidRDefault="002D5BD9" w:rsidP="00EB6432">
            <w:pPr>
              <w:adjustRightInd w:val="0"/>
              <w:snapToGrid w:val="0"/>
              <w:spacing w:line="240" w:lineRule="exact"/>
              <w:rPr>
                <w:rFonts w:ascii="宋体"/>
              </w:rPr>
            </w:pPr>
            <w:r w:rsidRPr="00E65F7C">
              <w:rPr>
                <w:rFonts w:ascii="宋体" w:hAnsi="宋体" w:cs="宋体"/>
              </w:rPr>
              <w:t xml:space="preserve">GB/T 11442-2016 </w:t>
            </w:r>
            <w:r w:rsidRPr="00E65F7C">
              <w:rPr>
                <w:rFonts w:ascii="宋体" w:hAnsi="宋体" w:cs="宋体" w:hint="eastAsia"/>
              </w:rPr>
              <w:t>表</w:t>
            </w:r>
            <w:r w:rsidRPr="00E65F7C">
              <w:rPr>
                <w:rFonts w:ascii="宋体" w:hAnsi="宋体" w:cs="宋体"/>
              </w:rPr>
              <w:t xml:space="preserve">11 </w:t>
            </w:r>
            <w:r w:rsidRPr="00E65F7C">
              <w:rPr>
                <w:rFonts w:ascii="宋体" w:hAnsi="宋体" w:cs="宋体" w:hint="eastAsia"/>
              </w:rPr>
              <w:t>序号</w:t>
            </w:r>
            <w:r w:rsidRPr="00E65F7C">
              <w:rPr>
                <w:rFonts w:ascii="宋体" w:hAnsi="宋体" w:cs="宋体"/>
              </w:rPr>
              <w:t>28</w:t>
            </w:r>
          </w:p>
          <w:p w:rsidR="002D5BD9" w:rsidRPr="00E65F7C" w:rsidRDefault="002D5BD9" w:rsidP="00EB6432">
            <w:pPr>
              <w:tabs>
                <w:tab w:val="left" w:pos="0"/>
              </w:tabs>
              <w:snapToGrid w:val="0"/>
              <w:spacing w:line="240" w:lineRule="exact"/>
              <w:rPr>
                <w:rFonts w:ascii="宋体"/>
              </w:rPr>
            </w:pPr>
            <w:r w:rsidRPr="00E65F7C">
              <w:rPr>
                <w:rFonts w:ascii="宋体" w:hAnsi="宋体" w:cs="宋体"/>
              </w:rPr>
              <w:t xml:space="preserve">GB/T 16954-2016 </w:t>
            </w:r>
            <w:r w:rsidRPr="00E65F7C">
              <w:rPr>
                <w:rFonts w:ascii="宋体" w:hAnsi="宋体" w:cs="宋体" w:hint="eastAsia"/>
              </w:rPr>
              <w:t>表</w:t>
            </w:r>
            <w:r w:rsidRPr="00E65F7C">
              <w:rPr>
                <w:rFonts w:ascii="宋体" w:hAnsi="宋体" w:cs="宋体"/>
              </w:rPr>
              <w:t xml:space="preserve">9 </w:t>
            </w:r>
            <w:r w:rsidRPr="00E65F7C">
              <w:rPr>
                <w:rFonts w:ascii="宋体" w:hAnsi="宋体" w:cs="宋体" w:hint="eastAsia"/>
              </w:rPr>
              <w:t>序号</w:t>
            </w:r>
            <w:r w:rsidRPr="00E65F7C">
              <w:rPr>
                <w:rFonts w:ascii="宋体" w:hAnsi="宋体" w:cs="宋体"/>
              </w:rPr>
              <w:t>28</w:t>
            </w:r>
          </w:p>
        </w:tc>
        <w:tc>
          <w:tcPr>
            <w:tcW w:w="1134" w:type="dxa"/>
            <w:vMerge/>
            <w:vAlign w:val="center"/>
          </w:tcPr>
          <w:p w:rsidR="002D5BD9" w:rsidRPr="00E65F7C" w:rsidRDefault="002D5BD9" w:rsidP="00F0256D">
            <w:pPr>
              <w:tabs>
                <w:tab w:val="left" w:pos="0"/>
              </w:tabs>
              <w:snapToGrid w:val="0"/>
              <w:spacing w:line="260" w:lineRule="exact"/>
              <w:rPr>
                <w:rFonts w:ascii="宋体"/>
              </w:rPr>
            </w:pPr>
          </w:p>
        </w:tc>
        <w:tc>
          <w:tcPr>
            <w:tcW w:w="3118" w:type="dxa"/>
            <w:vMerge/>
            <w:vAlign w:val="center"/>
          </w:tcPr>
          <w:p w:rsidR="002D5BD9" w:rsidRPr="00E65F7C" w:rsidRDefault="002D5BD9" w:rsidP="00F0256D">
            <w:pPr>
              <w:tabs>
                <w:tab w:val="left" w:pos="0"/>
              </w:tabs>
              <w:snapToGrid w:val="0"/>
              <w:spacing w:line="260" w:lineRule="exact"/>
              <w:ind w:right="73"/>
              <w:rPr>
                <w:rFonts w:ascii="宋体"/>
              </w:rPr>
            </w:pPr>
          </w:p>
        </w:tc>
      </w:tr>
      <w:tr w:rsidR="002D5BD9" w:rsidRPr="00E65F7C">
        <w:trPr>
          <w:trHeight w:val="992"/>
        </w:trPr>
        <w:tc>
          <w:tcPr>
            <w:tcW w:w="423" w:type="dxa"/>
            <w:vMerge/>
          </w:tcPr>
          <w:p w:rsidR="002D5BD9" w:rsidRPr="00E65F7C"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E65F7C" w:rsidRDefault="002D5BD9" w:rsidP="00F0256D">
            <w:pPr>
              <w:adjustRightInd w:val="0"/>
              <w:snapToGrid w:val="0"/>
              <w:jc w:val="center"/>
              <w:textAlignment w:val="baseline"/>
              <w:rPr>
                <w:rFonts w:ascii="宋体" w:hAnsi="Courier New"/>
              </w:rPr>
            </w:pPr>
          </w:p>
        </w:tc>
        <w:tc>
          <w:tcPr>
            <w:tcW w:w="425" w:type="dxa"/>
            <w:vMerge/>
            <w:vAlign w:val="center"/>
          </w:tcPr>
          <w:p w:rsidR="002D5BD9" w:rsidRPr="00E65F7C" w:rsidRDefault="002D5BD9" w:rsidP="00F0256D">
            <w:pPr>
              <w:adjustRightInd w:val="0"/>
              <w:snapToGrid w:val="0"/>
              <w:spacing w:line="260" w:lineRule="exact"/>
              <w:jc w:val="center"/>
              <w:textAlignment w:val="baseline"/>
              <w:rPr>
                <w:rFonts w:ascii="宋体" w:hAnsi="Courier New"/>
              </w:rPr>
            </w:pPr>
          </w:p>
        </w:tc>
        <w:tc>
          <w:tcPr>
            <w:tcW w:w="1134" w:type="dxa"/>
            <w:vAlign w:val="center"/>
          </w:tcPr>
          <w:p w:rsidR="002D5BD9" w:rsidRPr="00E65F7C" w:rsidRDefault="002D5BD9" w:rsidP="00F0256D">
            <w:pPr>
              <w:adjustRightInd w:val="0"/>
              <w:snapToGrid w:val="0"/>
              <w:spacing w:line="260" w:lineRule="exact"/>
              <w:textAlignment w:val="baseline"/>
              <w:rPr>
                <w:rFonts w:ascii="宋体"/>
              </w:rPr>
            </w:pPr>
            <w:r w:rsidRPr="00E65F7C">
              <w:rPr>
                <w:rFonts w:ascii="宋体" w:hAnsi="宋体" w:cs="宋体" w:hint="eastAsia"/>
              </w:rPr>
              <w:t>亮度信号非线性失真</w:t>
            </w:r>
          </w:p>
        </w:tc>
        <w:tc>
          <w:tcPr>
            <w:tcW w:w="1843" w:type="dxa"/>
            <w:vAlign w:val="center"/>
          </w:tcPr>
          <w:p w:rsidR="002D5BD9" w:rsidRPr="00E65F7C" w:rsidRDefault="002D5BD9" w:rsidP="00EB6432">
            <w:pPr>
              <w:adjustRightInd w:val="0"/>
              <w:snapToGrid w:val="0"/>
              <w:spacing w:line="240" w:lineRule="exact"/>
              <w:rPr>
                <w:rFonts w:ascii="宋体"/>
              </w:rPr>
            </w:pPr>
            <w:r w:rsidRPr="00E65F7C">
              <w:rPr>
                <w:rFonts w:ascii="宋体" w:hAnsi="宋体" w:cs="宋体"/>
              </w:rPr>
              <w:t xml:space="preserve">GB/T 11442-2016 </w:t>
            </w:r>
            <w:r w:rsidRPr="00E65F7C">
              <w:rPr>
                <w:rFonts w:ascii="宋体" w:hAnsi="宋体" w:cs="宋体" w:hint="eastAsia"/>
              </w:rPr>
              <w:t>表</w:t>
            </w:r>
            <w:r w:rsidRPr="00E65F7C">
              <w:rPr>
                <w:rFonts w:ascii="宋体" w:hAnsi="宋体" w:cs="宋体"/>
              </w:rPr>
              <w:t xml:space="preserve">11 </w:t>
            </w:r>
            <w:r w:rsidRPr="00E65F7C">
              <w:rPr>
                <w:rFonts w:ascii="宋体" w:hAnsi="宋体" w:cs="宋体" w:hint="eastAsia"/>
              </w:rPr>
              <w:t>序号</w:t>
            </w:r>
            <w:r w:rsidRPr="00E65F7C">
              <w:rPr>
                <w:rFonts w:ascii="宋体" w:hAnsi="宋体" w:cs="宋体"/>
              </w:rPr>
              <w:t>29</w:t>
            </w:r>
          </w:p>
          <w:p w:rsidR="002D5BD9" w:rsidRPr="00E65F7C" w:rsidRDefault="002D5BD9" w:rsidP="00EB6432">
            <w:pPr>
              <w:tabs>
                <w:tab w:val="left" w:pos="0"/>
              </w:tabs>
              <w:snapToGrid w:val="0"/>
              <w:spacing w:line="240" w:lineRule="exact"/>
              <w:rPr>
                <w:rFonts w:ascii="宋体"/>
              </w:rPr>
            </w:pPr>
            <w:r w:rsidRPr="00E65F7C">
              <w:rPr>
                <w:rFonts w:ascii="宋体" w:hAnsi="宋体" w:cs="宋体"/>
              </w:rPr>
              <w:t xml:space="preserve">GB/T 16954-2016 </w:t>
            </w:r>
            <w:r w:rsidRPr="00E65F7C">
              <w:rPr>
                <w:rFonts w:ascii="宋体" w:hAnsi="宋体" w:cs="宋体" w:hint="eastAsia"/>
              </w:rPr>
              <w:t>表</w:t>
            </w:r>
            <w:r w:rsidRPr="00E65F7C">
              <w:rPr>
                <w:rFonts w:ascii="宋体" w:hAnsi="宋体" w:cs="宋体"/>
              </w:rPr>
              <w:t xml:space="preserve">9 </w:t>
            </w:r>
            <w:r w:rsidRPr="00E65F7C">
              <w:rPr>
                <w:rFonts w:ascii="宋体" w:hAnsi="宋体" w:cs="宋体" w:hint="eastAsia"/>
              </w:rPr>
              <w:t>序号</w:t>
            </w:r>
            <w:r w:rsidRPr="00E65F7C">
              <w:rPr>
                <w:rFonts w:ascii="宋体" w:hAnsi="宋体" w:cs="宋体"/>
              </w:rPr>
              <w:t>29</w:t>
            </w:r>
          </w:p>
        </w:tc>
        <w:tc>
          <w:tcPr>
            <w:tcW w:w="1134" w:type="dxa"/>
            <w:vMerge/>
            <w:vAlign w:val="center"/>
          </w:tcPr>
          <w:p w:rsidR="002D5BD9" w:rsidRPr="00E65F7C" w:rsidRDefault="002D5BD9" w:rsidP="00F0256D">
            <w:pPr>
              <w:tabs>
                <w:tab w:val="left" w:pos="0"/>
              </w:tabs>
              <w:snapToGrid w:val="0"/>
              <w:spacing w:line="260" w:lineRule="exact"/>
              <w:rPr>
                <w:rFonts w:ascii="宋体"/>
              </w:rPr>
            </w:pPr>
          </w:p>
        </w:tc>
        <w:tc>
          <w:tcPr>
            <w:tcW w:w="3118" w:type="dxa"/>
            <w:vMerge/>
            <w:vAlign w:val="center"/>
          </w:tcPr>
          <w:p w:rsidR="002D5BD9" w:rsidRPr="00E65F7C" w:rsidRDefault="002D5BD9" w:rsidP="00F0256D">
            <w:pPr>
              <w:tabs>
                <w:tab w:val="left" w:pos="0"/>
              </w:tabs>
              <w:snapToGrid w:val="0"/>
              <w:spacing w:line="260" w:lineRule="exact"/>
              <w:ind w:right="73"/>
              <w:rPr>
                <w:rFonts w:ascii="宋体"/>
              </w:rPr>
            </w:pPr>
          </w:p>
        </w:tc>
      </w:tr>
      <w:tr w:rsidR="002D5BD9" w:rsidRPr="00E65F7C">
        <w:trPr>
          <w:trHeight w:val="992"/>
        </w:trPr>
        <w:tc>
          <w:tcPr>
            <w:tcW w:w="423" w:type="dxa"/>
            <w:vMerge/>
            <w:vAlign w:val="center"/>
          </w:tcPr>
          <w:p w:rsidR="002D5BD9" w:rsidRPr="00E65F7C" w:rsidRDefault="002D5BD9" w:rsidP="00F0256D">
            <w:pPr>
              <w:adjustRightInd w:val="0"/>
              <w:snapToGrid w:val="0"/>
              <w:jc w:val="center"/>
              <w:textAlignment w:val="baseline"/>
              <w:rPr>
                <w:rFonts w:ascii="宋体" w:hAnsi="Courier New"/>
              </w:rPr>
            </w:pPr>
          </w:p>
        </w:tc>
        <w:tc>
          <w:tcPr>
            <w:tcW w:w="1103" w:type="dxa"/>
            <w:vMerge/>
            <w:vAlign w:val="center"/>
          </w:tcPr>
          <w:p w:rsidR="002D5BD9" w:rsidRPr="00E65F7C" w:rsidRDefault="002D5BD9" w:rsidP="00F0256D">
            <w:pPr>
              <w:adjustRightInd w:val="0"/>
              <w:snapToGrid w:val="0"/>
              <w:jc w:val="center"/>
              <w:textAlignment w:val="baseline"/>
              <w:rPr>
                <w:rFonts w:ascii="宋体" w:hAnsi="Courier New"/>
              </w:rPr>
            </w:pPr>
          </w:p>
        </w:tc>
        <w:tc>
          <w:tcPr>
            <w:tcW w:w="425" w:type="dxa"/>
            <w:vMerge/>
            <w:vAlign w:val="center"/>
          </w:tcPr>
          <w:p w:rsidR="002D5BD9" w:rsidRPr="00E65F7C" w:rsidRDefault="002D5BD9" w:rsidP="00F0256D">
            <w:pPr>
              <w:adjustRightInd w:val="0"/>
              <w:snapToGrid w:val="0"/>
              <w:spacing w:line="260" w:lineRule="exact"/>
              <w:jc w:val="center"/>
              <w:textAlignment w:val="baseline"/>
              <w:rPr>
                <w:rFonts w:ascii="宋体" w:hAnsi="Courier New"/>
              </w:rPr>
            </w:pPr>
          </w:p>
        </w:tc>
        <w:tc>
          <w:tcPr>
            <w:tcW w:w="1134" w:type="dxa"/>
            <w:vAlign w:val="center"/>
          </w:tcPr>
          <w:p w:rsidR="002D5BD9" w:rsidRPr="00E65F7C" w:rsidRDefault="002D5BD9" w:rsidP="00F0256D">
            <w:pPr>
              <w:adjustRightInd w:val="0"/>
              <w:snapToGrid w:val="0"/>
              <w:spacing w:line="260" w:lineRule="exact"/>
              <w:textAlignment w:val="baseline"/>
              <w:rPr>
                <w:rFonts w:ascii="宋体"/>
              </w:rPr>
            </w:pPr>
            <w:r w:rsidRPr="00E65F7C">
              <w:rPr>
                <w:rFonts w:ascii="宋体" w:hAnsi="宋体" w:cs="宋体"/>
              </w:rPr>
              <w:t>Y</w:t>
            </w:r>
            <w:r w:rsidRPr="00E65F7C">
              <w:rPr>
                <w:rFonts w:ascii="宋体" w:hAnsi="宋体" w:cs="宋体" w:hint="eastAsia"/>
              </w:rPr>
              <w:t>信号</w:t>
            </w:r>
            <w:r w:rsidRPr="00E65F7C">
              <w:rPr>
                <w:rFonts w:ascii="宋体" w:hAnsi="宋体" w:cs="宋体"/>
              </w:rPr>
              <w:t>K</w:t>
            </w:r>
            <w:r w:rsidRPr="00E65F7C">
              <w:rPr>
                <w:rFonts w:ascii="宋体" w:hAnsi="宋体" w:cs="宋体" w:hint="eastAsia"/>
              </w:rPr>
              <w:t>系数</w:t>
            </w:r>
          </w:p>
        </w:tc>
        <w:tc>
          <w:tcPr>
            <w:tcW w:w="1843" w:type="dxa"/>
            <w:vAlign w:val="center"/>
          </w:tcPr>
          <w:p w:rsidR="002D5BD9" w:rsidRPr="00E65F7C" w:rsidRDefault="002D5BD9" w:rsidP="00EB6432">
            <w:pPr>
              <w:adjustRightInd w:val="0"/>
              <w:snapToGrid w:val="0"/>
              <w:spacing w:line="240" w:lineRule="exact"/>
              <w:rPr>
                <w:rFonts w:ascii="宋体"/>
              </w:rPr>
            </w:pPr>
            <w:r w:rsidRPr="00E65F7C">
              <w:rPr>
                <w:rFonts w:ascii="宋体" w:hAnsi="宋体" w:cs="宋体"/>
              </w:rPr>
              <w:t xml:space="preserve">GB/T 11442-2016 </w:t>
            </w:r>
            <w:r w:rsidRPr="00E65F7C">
              <w:rPr>
                <w:rFonts w:ascii="宋体" w:hAnsi="宋体" w:cs="宋体" w:hint="eastAsia"/>
              </w:rPr>
              <w:t>表</w:t>
            </w:r>
            <w:r w:rsidRPr="00E65F7C">
              <w:rPr>
                <w:rFonts w:ascii="宋体" w:hAnsi="宋体" w:cs="宋体"/>
              </w:rPr>
              <w:t xml:space="preserve">11 </w:t>
            </w:r>
            <w:r w:rsidRPr="00E65F7C">
              <w:rPr>
                <w:rFonts w:ascii="宋体" w:hAnsi="宋体" w:cs="宋体" w:hint="eastAsia"/>
              </w:rPr>
              <w:t>序号</w:t>
            </w:r>
            <w:r w:rsidRPr="00E65F7C">
              <w:rPr>
                <w:rFonts w:ascii="宋体" w:hAnsi="宋体" w:cs="宋体"/>
              </w:rPr>
              <w:t>30</w:t>
            </w:r>
          </w:p>
          <w:p w:rsidR="002D5BD9" w:rsidRPr="00E65F7C" w:rsidRDefault="002D5BD9" w:rsidP="00EB6432">
            <w:pPr>
              <w:tabs>
                <w:tab w:val="left" w:pos="0"/>
              </w:tabs>
              <w:snapToGrid w:val="0"/>
              <w:spacing w:line="240" w:lineRule="exact"/>
              <w:rPr>
                <w:rFonts w:ascii="宋体"/>
              </w:rPr>
            </w:pPr>
            <w:r w:rsidRPr="00E65F7C">
              <w:rPr>
                <w:rFonts w:ascii="宋体" w:hAnsi="宋体" w:cs="宋体"/>
              </w:rPr>
              <w:t xml:space="preserve">GB/T 16954-2016 </w:t>
            </w:r>
            <w:r w:rsidRPr="00E65F7C">
              <w:rPr>
                <w:rFonts w:ascii="宋体" w:hAnsi="宋体" w:cs="宋体" w:hint="eastAsia"/>
              </w:rPr>
              <w:t>表</w:t>
            </w:r>
            <w:r w:rsidRPr="00E65F7C">
              <w:rPr>
                <w:rFonts w:ascii="宋体" w:hAnsi="宋体" w:cs="宋体"/>
              </w:rPr>
              <w:t xml:space="preserve">9 </w:t>
            </w:r>
            <w:r w:rsidRPr="00E65F7C">
              <w:rPr>
                <w:rFonts w:ascii="宋体" w:hAnsi="宋体" w:cs="宋体" w:hint="eastAsia"/>
              </w:rPr>
              <w:t>序号</w:t>
            </w:r>
            <w:r w:rsidRPr="00E65F7C">
              <w:rPr>
                <w:rFonts w:ascii="宋体" w:hAnsi="宋体" w:cs="宋体"/>
              </w:rPr>
              <w:t>30</w:t>
            </w:r>
          </w:p>
        </w:tc>
        <w:tc>
          <w:tcPr>
            <w:tcW w:w="1134" w:type="dxa"/>
            <w:vMerge/>
            <w:vAlign w:val="center"/>
          </w:tcPr>
          <w:p w:rsidR="002D5BD9" w:rsidRPr="00E65F7C" w:rsidRDefault="002D5BD9" w:rsidP="00F0256D">
            <w:pPr>
              <w:tabs>
                <w:tab w:val="left" w:pos="0"/>
              </w:tabs>
              <w:snapToGrid w:val="0"/>
              <w:spacing w:line="260" w:lineRule="exact"/>
              <w:rPr>
                <w:rFonts w:ascii="宋体"/>
              </w:rPr>
            </w:pPr>
          </w:p>
        </w:tc>
        <w:tc>
          <w:tcPr>
            <w:tcW w:w="3118" w:type="dxa"/>
            <w:vMerge/>
            <w:vAlign w:val="center"/>
          </w:tcPr>
          <w:p w:rsidR="002D5BD9" w:rsidRPr="00E65F7C" w:rsidRDefault="002D5BD9" w:rsidP="00F0256D">
            <w:pPr>
              <w:tabs>
                <w:tab w:val="left" w:pos="0"/>
              </w:tabs>
              <w:snapToGrid w:val="0"/>
              <w:spacing w:line="260" w:lineRule="exact"/>
              <w:ind w:right="73"/>
              <w:rPr>
                <w:rFonts w:ascii="宋体"/>
              </w:rPr>
            </w:pPr>
          </w:p>
        </w:tc>
      </w:tr>
      <w:tr w:rsidR="002D5BD9" w:rsidRPr="00E65F7C">
        <w:trPr>
          <w:trHeight w:val="992"/>
        </w:trPr>
        <w:tc>
          <w:tcPr>
            <w:tcW w:w="423" w:type="dxa"/>
            <w:vMerge/>
          </w:tcPr>
          <w:p w:rsidR="002D5BD9" w:rsidRPr="00E65F7C"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E65F7C" w:rsidRDefault="002D5BD9" w:rsidP="00F0256D">
            <w:pPr>
              <w:adjustRightInd w:val="0"/>
              <w:snapToGrid w:val="0"/>
              <w:jc w:val="center"/>
              <w:textAlignment w:val="baseline"/>
              <w:rPr>
                <w:rFonts w:ascii="宋体" w:hAnsi="Courier New"/>
              </w:rPr>
            </w:pPr>
          </w:p>
        </w:tc>
        <w:tc>
          <w:tcPr>
            <w:tcW w:w="425" w:type="dxa"/>
            <w:vMerge/>
            <w:vAlign w:val="center"/>
          </w:tcPr>
          <w:p w:rsidR="002D5BD9" w:rsidRPr="00E65F7C" w:rsidRDefault="002D5BD9" w:rsidP="00F0256D">
            <w:pPr>
              <w:adjustRightInd w:val="0"/>
              <w:snapToGrid w:val="0"/>
              <w:spacing w:line="260" w:lineRule="exact"/>
              <w:jc w:val="center"/>
              <w:textAlignment w:val="baseline"/>
              <w:rPr>
                <w:rFonts w:ascii="宋体" w:hAnsi="Courier New"/>
              </w:rPr>
            </w:pPr>
          </w:p>
        </w:tc>
        <w:tc>
          <w:tcPr>
            <w:tcW w:w="1134" w:type="dxa"/>
            <w:vAlign w:val="center"/>
          </w:tcPr>
          <w:p w:rsidR="002D5BD9" w:rsidRPr="00E65F7C" w:rsidRDefault="002D5BD9" w:rsidP="00F0256D">
            <w:pPr>
              <w:adjustRightInd w:val="0"/>
              <w:snapToGrid w:val="0"/>
              <w:spacing w:line="260" w:lineRule="exact"/>
              <w:textAlignment w:val="baseline"/>
              <w:rPr>
                <w:rFonts w:ascii="宋体"/>
              </w:rPr>
            </w:pPr>
            <w:r w:rsidRPr="00E65F7C">
              <w:rPr>
                <w:rFonts w:ascii="宋体" w:hAnsi="宋体" w:cs="宋体"/>
              </w:rPr>
              <w:t>Y</w:t>
            </w:r>
            <w:r w:rsidRPr="00E65F7C">
              <w:rPr>
                <w:rFonts w:ascii="宋体" w:hAnsi="宋体" w:cs="宋体" w:hint="eastAsia"/>
              </w:rPr>
              <w:t>信号信噪比</w:t>
            </w:r>
          </w:p>
        </w:tc>
        <w:tc>
          <w:tcPr>
            <w:tcW w:w="1843" w:type="dxa"/>
            <w:vAlign w:val="center"/>
          </w:tcPr>
          <w:p w:rsidR="002D5BD9" w:rsidRPr="00E65F7C" w:rsidRDefault="002D5BD9" w:rsidP="00EB6432">
            <w:pPr>
              <w:adjustRightInd w:val="0"/>
              <w:snapToGrid w:val="0"/>
              <w:spacing w:line="240" w:lineRule="exact"/>
              <w:rPr>
                <w:rFonts w:ascii="宋体"/>
              </w:rPr>
            </w:pPr>
            <w:r w:rsidRPr="00E65F7C">
              <w:rPr>
                <w:rFonts w:ascii="宋体" w:hAnsi="宋体" w:cs="宋体"/>
              </w:rPr>
              <w:t xml:space="preserve">GB/T 11442-2016 </w:t>
            </w:r>
            <w:r w:rsidRPr="00E65F7C">
              <w:rPr>
                <w:rFonts w:ascii="宋体" w:hAnsi="宋体" w:cs="宋体" w:hint="eastAsia"/>
              </w:rPr>
              <w:t>表</w:t>
            </w:r>
            <w:r w:rsidRPr="00E65F7C">
              <w:rPr>
                <w:rFonts w:ascii="宋体" w:hAnsi="宋体" w:cs="宋体"/>
              </w:rPr>
              <w:t xml:space="preserve">11 </w:t>
            </w:r>
            <w:r w:rsidRPr="00E65F7C">
              <w:rPr>
                <w:rFonts w:ascii="宋体" w:hAnsi="宋体" w:cs="宋体" w:hint="eastAsia"/>
              </w:rPr>
              <w:t>序号</w:t>
            </w:r>
            <w:r w:rsidRPr="00E65F7C">
              <w:rPr>
                <w:rFonts w:ascii="宋体" w:hAnsi="宋体" w:cs="宋体"/>
              </w:rPr>
              <w:t>31</w:t>
            </w:r>
          </w:p>
          <w:p w:rsidR="002D5BD9" w:rsidRPr="00E65F7C" w:rsidRDefault="002D5BD9" w:rsidP="00EB6432">
            <w:pPr>
              <w:tabs>
                <w:tab w:val="left" w:pos="0"/>
              </w:tabs>
              <w:snapToGrid w:val="0"/>
              <w:spacing w:line="240" w:lineRule="exact"/>
              <w:rPr>
                <w:rFonts w:ascii="宋体"/>
              </w:rPr>
            </w:pPr>
            <w:r w:rsidRPr="00E65F7C">
              <w:rPr>
                <w:rFonts w:ascii="宋体" w:hAnsi="宋体" w:cs="宋体"/>
              </w:rPr>
              <w:t xml:space="preserve">GB/T 16954-2016 </w:t>
            </w:r>
            <w:r w:rsidRPr="00E65F7C">
              <w:rPr>
                <w:rFonts w:ascii="宋体" w:hAnsi="宋体" w:cs="宋体" w:hint="eastAsia"/>
              </w:rPr>
              <w:t>表</w:t>
            </w:r>
            <w:r w:rsidRPr="00E65F7C">
              <w:rPr>
                <w:rFonts w:ascii="宋体" w:hAnsi="宋体" w:cs="宋体"/>
              </w:rPr>
              <w:t xml:space="preserve">9 </w:t>
            </w:r>
            <w:r w:rsidRPr="00E65F7C">
              <w:rPr>
                <w:rFonts w:ascii="宋体" w:hAnsi="宋体" w:cs="宋体" w:hint="eastAsia"/>
              </w:rPr>
              <w:t>序号</w:t>
            </w:r>
            <w:r w:rsidRPr="00E65F7C">
              <w:rPr>
                <w:rFonts w:ascii="宋体" w:hAnsi="宋体" w:cs="宋体"/>
              </w:rPr>
              <w:t>31</w:t>
            </w:r>
          </w:p>
        </w:tc>
        <w:tc>
          <w:tcPr>
            <w:tcW w:w="1134" w:type="dxa"/>
            <w:vMerge/>
            <w:vAlign w:val="center"/>
          </w:tcPr>
          <w:p w:rsidR="002D5BD9" w:rsidRPr="00E65F7C" w:rsidRDefault="002D5BD9" w:rsidP="00F0256D">
            <w:pPr>
              <w:tabs>
                <w:tab w:val="left" w:pos="0"/>
              </w:tabs>
              <w:snapToGrid w:val="0"/>
              <w:spacing w:line="260" w:lineRule="exact"/>
              <w:rPr>
                <w:rFonts w:ascii="宋体"/>
              </w:rPr>
            </w:pPr>
          </w:p>
        </w:tc>
        <w:tc>
          <w:tcPr>
            <w:tcW w:w="3118" w:type="dxa"/>
            <w:vMerge/>
            <w:vAlign w:val="center"/>
          </w:tcPr>
          <w:p w:rsidR="002D5BD9" w:rsidRPr="00E65F7C" w:rsidRDefault="002D5BD9" w:rsidP="00F0256D">
            <w:pPr>
              <w:tabs>
                <w:tab w:val="left" w:pos="0"/>
              </w:tabs>
              <w:snapToGrid w:val="0"/>
              <w:spacing w:line="260" w:lineRule="exact"/>
              <w:ind w:right="73"/>
              <w:rPr>
                <w:rFonts w:ascii="宋体"/>
              </w:rPr>
            </w:pPr>
          </w:p>
        </w:tc>
      </w:tr>
      <w:tr w:rsidR="002D5BD9" w:rsidRPr="00E65F7C">
        <w:trPr>
          <w:trHeight w:val="992"/>
        </w:trPr>
        <w:tc>
          <w:tcPr>
            <w:tcW w:w="423" w:type="dxa"/>
            <w:vMerge/>
          </w:tcPr>
          <w:p w:rsidR="002D5BD9" w:rsidRPr="00E65F7C"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E65F7C" w:rsidRDefault="002D5BD9" w:rsidP="00F0256D">
            <w:pPr>
              <w:adjustRightInd w:val="0"/>
              <w:snapToGrid w:val="0"/>
              <w:jc w:val="center"/>
              <w:textAlignment w:val="baseline"/>
              <w:rPr>
                <w:rFonts w:ascii="宋体" w:hAnsi="Courier New"/>
              </w:rPr>
            </w:pPr>
          </w:p>
        </w:tc>
        <w:tc>
          <w:tcPr>
            <w:tcW w:w="425" w:type="dxa"/>
            <w:vMerge w:val="restart"/>
            <w:vAlign w:val="center"/>
          </w:tcPr>
          <w:p w:rsidR="002D5BD9" w:rsidRPr="00E65F7C" w:rsidRDefault="002D5BD9" w:rsidP="00FC5763">
            <w:pPr>
              <w:adjustRightInd w:val="0"/>
              <w:snapToGrid w:val="0"/>
              <w:jc w:val="center"/>
              <w:textAlignment w:val="baseline"/>
              <w:rPr>
                <w:rFonts w:ascii="宋体" w:hAnsi="Courier New"/>
              </w:rPr>
            </w:pPr>
            <w:r w:rsidRPr="00E65F7C">
              <w:rPr>
                <w:rFonts w:ascii="宋体" w:hAnsi="Courier New" w:cs="宋体" w:hint="eastAsia"/>
              </w:rPr>
              <w:t>常温电性能</w:t>
            </w:r>
            <w:r w:rsidRPr="00E65F7C">
              <w:rPr>
                <w:rFonts w:ascii="宋体" w:hAnsi="宋体" w:cs="宋体" w:hint="eastAsia"/>
              </w:rPr>
              <w:t>（</w:t>
            </w:r>
            <w:r w:rsidRPr="00E65F7C">
              <w:rPr>
                <w:rFonts w:ascii="宋体" w:hAnsi="宋体" w:cs="宋体"/>
              </w:rPr>
              <w:t>Y</w:t>
            </w:r>
            <w:r w:rsidRPr="00E65F7C">
              <w:rPr>
                <w:rFonts w:ascii="宋体" w:hAnsi="宋体" w:cs="宋体" w:hint="eastAsia"/>
              </w:rPr>
              <w:t>、</w:t>
            </w:r>
            <w:r w:rsidRPr="00E65F7C">
              <w:rPr>
                <w:rFonts w:ascii="宋体" w:hAnsi="宋体" w:cs="宋体"/>
              </w:rPr>
              <w:t>P</w:t>
            </w:r>
            <w:r w:rsidRPr="00E65F7C">
              <w:rPr>
                <w:rFonts w:ascii="宋体" w:hAnsi="宋体" w:cs="宋体"/>
                <w:vertAlign w:val="subscript"/>
              </w:rPr>
              <w:t>R</w:t>
            </w:r>
            <w:r w:rsidRPr="00E65F7C">
              <w:rPr>
                <w:rFonts w:ascii="宋体" w:hAnsi="宋体" w:cs="宋体" w:hint="eastAsia"/>
              </w:rPr>
              <w:t>、</w:t>
            </w:r>
            <w:r w:rsidRPr="00E65F7C">
              <w:rPr>
                <w:rFonts w:ascii="宋体" w:hAnsi="宋体" w:cs="宋体"/>
              </w:rPr>
              <w:t>P</w:t>
            </w:r>
            <w:r w:rsidRPr="00E65F7C">
              <w:rPr>
                <w:rFonts w:ascii="宋体" w:hAnsi="宋体" w:cs="宋体"/>
                <w:vertAlign w:val="subscript"/>
              </w:rPr>
              <w:t>B</w:t>
            </w:r>
            <w:r w:rsidRPr="00E65F7C">
              <w:rPr>
                <w:rFonts w:ascii="宋体" w:hAnsi="宋体" w:cs="宋体" w:hint="eastAsia"/>
              </w:rPr>
              <w:t>信号输出）</w:t>
            </w:r>
          </w:p>
        </w:tc>
        <w:tc>
          <w:tcPr>
            <w:tcW w:w="1134" w:type="dxa"/>
            <w:vAlign w:val="center"/>
          </w:tcPr>
          <w:p w:rsidR="002D5BD9" w:rsidRPr="00E65F7C" w:rsidRDefault="002D5BD9" w:rsidP="00FC5763">
            <w:pPr>
              <w:adjustRightInd w:val="0"/>
              <w:snapToGrid w:val="0"/>
              <w:textAlignment w:val="baseline"/>
              <w:rPr>
                <w:rFonts w:ascii="宋体"/>
              </w:rPr>
            </w:pPr>
            <w:r w:rsidRPr="00E65F7C">
              <w:rPr>
                <w:rFonts w:ascii="宋体" w:hAnsi="宋体" w:cs="宋体"/>
              </w:rPr>
              <w:t>Y</w:t>
            </w:r>
            <w:r w:rsidRPr="00E65F7C">
              <w:rPr>
                <w:rFonts w:ascii="宋体" w:hAnsi="宋体" w:cs="宋体" w:hint="eastAsia"/>
              </w:rPr>
              <w:t>信号输出电平</w:t>
            </w:r>
          </w:p>
        </w:tc>
        <w:tc>
          <w:tcPr>
            <w:tcW w:w="1843" w:type="dxa"/>
            <w:vAlign w:val="center"/>
          </w:tcPr>
          <w:p w:rsidR="002D5BD9" w:rsidRPr="00E65F7C" w:rsidRDefault="002D5BD9" w:rsidP="00EB6432">
            <w:pPr>
              <w:adjustRightInd w:val="0"/>
              <w:snapToGrid w:val="0"/>
              <w:spacing w:line="240" w:lineRule="exact"/>
              <w:rPr>
                <w:rFonts w:ascii="宋体"/>
              </w:rPr>
            </w:pPr>
            <w:r w:rsidRPr="00E65F7C">
              <w:rPr>
                <w:rFonts w:ascii="宋体" w:hAnsi="宋体" w:cs="宋体"/>
              </w:rPr>
              <w:t xml:space="preserve">GB/T 11442-2016 </w:t>
            </w:r>
            <w:r w:rsidRPr="00E65F7C">
              <w:rPr>
                <w:rFonts w:ascii="宋体" w:hAnsi="宋体" w:cs="宋体" w:hint="eastAsia"/>
              </w:rPr>
              <w:t>表</w:t>
            </w:r>
            <w:r w:rsidRPr="00E65F7C">
              <w:rPr>
                <w:rFonts w:ascii="宋体" w:hAnsi="宋体" w:cs="宋体"/>
              </w:rPr>
              <w:t xml:space="preserve">11 </w:t>
            </w:r>
            <w:r w:rsidRPr="00E65F7C">
              <w:rPr>
                <w:rFonts w:ascii="宋体" w:hAnsi="宋体" w:cs="宋体" w:hint="eastAsia"/>
              </w:rPr>
              <w:t>序号</w:t>
            </w:r>
            <w:r w:rsidRPr="00E65F7C">
              <w:rPr>
                <w:rFonts w:ascii="宋体" w:hAnsi="宋体" w:cs="宋体"/>
              </w:rPr>
              <w:t>36</w:t>
            </w:r>
          </w:p>
          <w:p w:rsidR="002D5BD9" w:rsidRPr="00E65F7C" w:rsidRDefault="002D5BD9" w:rsidP="00EB6432">
            <w:pPr>
              <w:tabs>
                <w:tab w:val="left" w:pos="0"/>
              </w:tabs>
              <w:snapToGrid w:val="0"/>
              <w:spacing w:line="240" w:lineRule="exact"/>
              <w:rPr>
                <w:rFonts w:ascii="宋体"/>
              </w:rPr>
            </w:pPr>
            <w:r w:rsidRPr="00E65F7C">
              <w:rPr>
                <w:rFonts w:ascii="宋体" w:hAnsi="宋体" w:cs="宋体"/>
              </w:rPr>
              <w:t xml:space="preserve">GB/T 16954-2016 </w:t>
            </w:r>
            <w:r w:rsidRPr="00E65F7C">
              <w:rPr>
                <w:rFonts w:ascii="宋体" w:hAnsi="宋体" w:cs="宋体" w:hint="eastAsia"/>
              </w:rPr>
              <w:t>表</w:t>
            </w:r>
            <w:r w:rsidRPr="00E65F7C">
              <w:rPr>
                <w:rFonts w:ascii="宋体" w:hAnsi="宋体" w:cs="宋体"/>
              </w:rPr>
              <w:t xml:space="preserve">9 </w:t>
            </w:r>
            <w:r w:rsidRPr="00E65F7C">
              <w:rPr>
                <w:rFonts w:ascii="宋体" w:hAnsi="宋体" w:cs="宋体" w:hint="eastAsia"/>
              </w:rPr>
              <w:t>序号</w:t>
            </w:r>
            <w:r w:rsidRPr="00E65F7C">
              <w:rPr>
                <w:rFonts w:ascii="宋体" w:hAnsi="宋体" w:cs="宋体"/>
              </w:rPr>
              <w:t>36</w:t>
            </w:r>
          </w:p>
        </w:tc>
        <w:tc>
          <w:tcPr>
            <w:tcW w:w="1134" w:type="dxa"/>
            <w:vMerge w:val="restart"/>
            <w:vAlign w:val="center"/>
          </w:tcPr>
          <w:p w:rsidR="002D5BD9" w:rsidRPr="00E65F7C" w:rsidRDefault="002D5BD9" w:rsidP="00993863">
            <w:pPr>
              <w:adjustRightInd w:val="0"/>
              <w:snapToGrid w:val="0"/>
              <w:textAlignment w:val="baseline"/>
              <w:rPr>
                <w:rFonts w:ascii="宋体"/>
              </w:rPr>
            </w:pPr>
            <w:r w:rsidRPr="00E65F7C">
              <w:rPr>
                <w:rFonts w:ascii="宋体" w:hAnsi="宋体" w:cs="宋体" w:hint="eastAsia"/>
              </w:rPr>
              <w:t>码流发生器</w:t>
            </w:r>
          </w:p>
          <w:p w:rsidR="002D5BD9" w:rsidRPr="00E65F7C" w:rsidRDefault="002D5BD9" w:rsidP="00993863">
            <w:pPr>
              <w:adjustRightInd w:val="0"/>
              <w:snapToGrid w:val="0"/>
              <w:textAlignment w:val="baseline"/>
              <w:rPr>
                <w:rFonts w:ascii="宋体"/>
              </w:rPr>
            </w:pPr>
          </w:p>
          <w:p w:rsidR="002D5BD9" w:rsidRPr="00E65F7C" w:rsidRDefault="002D5BD9" w:rsidP="00993863">
            <w:pPr>
              <w:adjustRightInd w:val="0"/>
              <w:snapToGrid w:val="0"/>
              <w:textAlignment w:val="baseline"/>
              <w:rPr>
                <w:rFonts w:ascii="宋体"/>
              </w:rPr>
            </w:pPr>
          </w:p>
          <w:p w:rsidR="002D5BD9" w:rsidRPr="00E65F7C" w:rsidRDefault="002D5BD9" w:rsidP="00993863">
            <w:pPr>
              <w:adjustRightInd w:val="0"/>
              <w:snapToGrid w:val="0"/>
              <w:textAlignment w:val="baseline"/>
              <w:rPr>
                <w:rFonts w:ascii="宋体"/>
              </w:rPr>
            </w:pPr>
            <w:r w:rsidRPr="00E65F7C">
              <w:rPr>
                <w:rFonts w:ascii="宋体" w:hAnsi="宋体" w:cs="宋体" w:hint="eastAsia"/>
              </w:rPr>
              <w:t>电视测试发射机</w:t>
            </w:r>
          </w:p>
          <w:p w:rsidR="002D5BD9" w:rsidRPr="00E65F7C" w:rsidRDefault="002D5BD9" w:rsidP="00993863">
            <w:pPr>
              <w:adjustRightInd w:val="0"/>
              <w:snapToGrid w:val="0"/>
              <w:textAlignment w:val="baseline"/>
              <w:rPr>
                <w:rFonts w:ascii="宋体"/>
              </w:rPr>
            </w:pPr>
          </w:p>
          <w:p w:rsidR="002D5BD9" w:rsidRPr="00E65F7C" w:rsidRDefault="002D5BD9" w:rsidP="00993863">
            <w:pPr>
              <w:adjustRightInd w:val="0"/>
              <w:snapToGrid w:val="0"/>
              <w:textAlignment w:val="baseline"/>
              <w:rPr>
                <w:rFonts w:ascii="宋体"/>
              </w:rPr>
            </w:pPr>
          </w:p>
          <w:p w:rsidR="002D5BD9" w:rsidRPr="00E65F7C" w:rsidRDefault="002D5BD9" w:rsidP="00993863">
            <w:pPr>
              <w:adjustRightInd w:val="0"/>
              <w:snapToGrid w:val="0"/>
              <w:textAlignment w:val="baseline"/>
              <w:rPr>
                <w:rFonts w:ascii="宋体"/>
              </w:rPr>
            </w:pPr>
          </w:p>
          <w:p w:rsidR="002D5BD9" w:rsidRPr="00E65F7C" w:rsidRDefault="002D5BD9" w:rsidP="00993863">
            <w:pPr>
              <w:adjustRightInd w:val="0"/>
              <w:snapToGrid w:val="0"/>
              <w:textAlignment w:val="baseline"/>
              <w:rPr>
                <w:rFonts w:ascii="宋体"/>
              </w:rPr>
            </w:pPr>
          </w:p>
          <w:p w:rsidR="002D5BD9" w:rsidRDefault="002D5BD9" w:rsidP="00993863">
            <w:pPr>
              <w:tabs>
                <w:tab w:val="left" w:pos="0"/>
              </w:tabs>
              <w:snapToGrid w:val="0"/>
              <w:rPr>
                <w:rFonts w:ascii="宋体"/>
              </w:rPr>
            </w:pPr>
            <w:r w:rsidRPr="00E65F7C">
              <w:rPr>
                <w:rFonts w:ascii="宋体" w:hAnsi="宋体" w:cs="宋体" w:hint="eastAsia"/>
              </w:rPr>
              <w:t>音视频分析仪</w:t>
            </w:r>
          </w:p>
          <w:p w:rsidR="002D5BD9" w:rsidRDefault="002D5BD9" w:rsidP="00993863">
            <w:pPr>
              <w:tabs>
                <w:tab w:val="left" w:pos="0"/>
              </w:tabs>
              <w:snapToGrid w:val="0"/>
              <w:rPr>
                <w:rFonts w:ascii="宋体"/>
              </w:rPr>
            </w:pPr>
          </w:p>
          <w:p w:rsidR="002D5BD9" w:rsidRPr="00E65F7C" w:rsidRDefault="002D5BD9" w:rsidP="00993863">
            <w:pPr>
              <w:tabs>
                <w:tab w:val="left" w:pos="0"/>
              </w:tabs>
              <w:snapToGrid w:val="0"/>
              <w:rPr>
                <w:rFonts w:ascii="宋体"/>
                <w:highlight w:val="yellow"/>
              </w:rPr>
            </w:pPr>
          </w:p>
        </w:tc>
        <w:tc>
          <w:tcPr>
            <w:tcW w:w="3118" w:type="dxa"/>
            <w:vMerge w:val="restart"/>
            <w:vAlign w:val="center"/>
          </w:tcPr>
          <w:p w:rsidR="002D5BD9" w:rsidRPr="00E65F7C" w:rsidRDefault="002D5BD9" w:rsidP="00993863">
            <w:pPr>
              <w:tabs>
                <w:tab w:val="left" w:pos="0"/>
              </w:tabs>
              <w:snapToGrid w:val="0"/>
              <w:ind w:right="73"/>
              <w:rPr>
                <w:rFonts w:ascii="宋体"/>
              </w:rPr>
            </w:pPr>
            <w:r w:rsidRPr="00E65F7C">
              <w:rPr>
                <w:rFonts w:ascii="宋体" w:hAnsi="宋体" w:cs="宋体" w:hint="eastAsia"/>
              </w:rPr>
              <w:t>符号率</w:t>
            </w:r>
            <w:r w:rsidRPr="00E65F7C">
              <w:rPr>
                <w:rFonts w:ascii="宋体" w:hAnsi="宋体" w:cs="宋体"/>
              </w:rPr>
              <w:t>:2MS/s</w:t>
            </w:r>
            <w:r w:rsidRPr="00E65F7C">
              <w:t>~</w:t>
            </w:r>
            <w:r w:rsidRPr="00E65F7C">
              <w:rPr>
                <w:rFonts w:ascii="宋体" w:hAnsi="宋体" w:cs="宋体"/>
              </w:rPr>
              <w:t>40MS/s</w:t>
            </w:r>
          </w:p>
          <w:p w:rsidR="002D5BD9" w:rsidRPr="00E65F7C" w:rsidRDefault="002D5BD9" w:rsidP="00993863">
            <w:pPr>
              <w:tabs>
                <w:tab w:val="left" w:pos="0"/>
              </w:tabs>
              <w:snapToGrid w:val="0"/>
              <w:ind w:right="73"/>
              <w:rPr>
                <w:rFonts w:ascii="宋体"/>
              </w:rPr>
            </w:pPr>
          </w:p>
          <w:p w:rsidR="002D5BD9" w:rsidRPr="00E65F7C" w:rsidRDefault="002D5BD9" w:rsidP="00993863">
            <w:pPr>
              <w:tabs>
                <w:tab w:val="left" w:pos="0"/>
              </w:tabs>
              <w:snapToGrid w:val="0"/>
              <w:ind w:right="73"/>
              <w:rPr>
                <w:rFonts w:ascii="宋体"/>
              </w:rPr>
            </w:pPr>
          </w:p>
          <w:p w:rsidR="002D5BD9" w:rsidRPr="00E65F7C" w:rsidRDefault="002D5BD9" w:rsidP="00993863">
            <w:pPr>
              <w:tabs>
                <w:tab w:val="left" w:pos="0"/>
              </w:tabs>
              <w:snapToGrid w:val="0"/>
              <w:ind w:right="73"/>
              <w:rPr>
                <w:rFonts w:ascii="宋体"/>
              </w:rPr>
            </w:pPr>
            <w:r w:rsidRPr="00E65F7C">
              <w:rPr>
                <w:rFonts w:ascii="宋体" w:hAnsi="宋体" w:cs="宋体" w:hint="eastAsia"/>
              </w:rPr>
              <w:t>频率范围：</w:t>
            </w:r>
            <w:r w:rsidRPr="00E65F7C">
              <w:rPr>
                <w:rFonts w:ascii="宋体" w:hAnsi="宋体" w:cs="宋体"/>
              </w:rPr>
              <w:t>950MHz</w:t>
            </w:r>
            <w:r w:rsidRPr="00E65F7C">
              <w:t>~</w:t>
            </w:r>
            <w:r w:rsidRPr="00E65F7C">
              <w:rPr>
                <w:rFonts w:ascii="宋体" w:hAnsi="宋体" w:cs="宋体"/>
              </w:rPr>
              <w:t>2150MHz</w:t>
            </w:r>
          </w:p>
          <w:p w:rsidR="002D5BD9" w:rsidRPr="00E65F7C" w:rsidRDefault="002D5BD9" w:rsidP="00993863">
            <w:pPr>
              <w:tabs>
                <w:tab w:val="left" w:pos="0"/>
              </w:tabs>
              <w:snapToGrid w:val="0"/>
              <w:ind w:right="73"/>
              <w:rPr>
                <w:rFonts w:ascii="宋体"/>
              </w:rPr>
            </w:pPr>
            <w:r w:rsidRPr="00E65F7C">
              <w:rPr>
                <w:rFonts w:ascii="宋体" w:hAnsi="宋体" w:cs="宋体" w:hint="eastAsia"/>
              </w:rPr>
              <w:t>频率精度：</w:t>
            </w:r>
            <w:r w:rsidRPr="00E65F7C">
              <w:rPr>
                <w:rFonts w:ascii="宋体" w:hAnsi="宋体" w:cs="宋体"/>
              </w:rPr>
              <w:t>1</w:t>
            </w:r>
            <w:r w:rsidRPr="00E65F7C">
              <w:rPr>
                <w:rFonts w:ascii="宋体" w:hAnsi="宋体" w:cs="宋体" w:hint="eastAsia"/>
              </w:rPr>
              <w:t>×</w:t>
            </w:r>
            <w:r w:rsidRPr="00E65F7C">
              <w:rPr>
                <w:rFonts w:ascii="宋体" w:hAnsi="宋体" w:cs="宋体"/>
              </w:rPr>
              <w:t>10</w:t>
            </w:r>
            <w:r w:rsidRPr="00E65F7C">
              <w:rPr>
                <w:rFonts w:ascii="宋体" w:hAnsi="宋体" w:cs="宋体"/>
                <w:vertAlign w:val="superscript"/>
              </w:rPr>
              <w:t>-6</w:t>
            </w:r>
          </w:p>
          <w:p w:rsidR="002D5BD9" w:rsidRPr="00E65F7C" w:rsidRDefault="002D5BD9" w:rsidP="00993863">
            <w:pPr>
              <w:tabs>
                <w:tab w:val="left" w:pos="0"/>
              </w:tabs>
              <w:snapToGrid w:val="0"/>
              <w:ind w:right="73"/>
              <w:rPr>
                <w:rFonts w:ascii="宋体"/>
              </w:rPr>
            </w:pPr>
            <w:r w:rsidRPr="00E65F7C">
              <w:rPr>
                <w:rFonts w:ascii="宋体" w:hAnsi="宋体" w:cs="宋体" w:hint="eastAsia"/>
              </w:rPr>
              <w:t>功率范围：</w:t>
            </w:r>
            <w:r w:rsidRPr="00E65F7C">
              <w:rPr>
                <w:rFonts w:ascii="宋体" w:hAnsi="宋体" w:cs="宋体"/>
              </w:rPr>
              <w:t>-65dBm</w:t>
            </w:r>
            <w:r w:rsidRPr="00E65F7C">
              <w:t>~</w:t>
            </w:r>
            <w:r w:rsidRPr="00E65F7C">
              <w:rPr>
                <w:rFonts w:ascii="宋体" w:hAnsi="宋体" w:cs="宋体"/>
              </w:rPr>
              <w:t>-25dBm</w:t>
            </w:r>
          </w:p>
          <w:p w:rsidR="002D5BD9" w:rsidRPr="00E65F7C" w:rsidRDefault="002D5BD9" w:rsidP="00993863">
            <w:pPr>
              <w:tabs>
                <w:tab w:val="left" w:pos="0"/>
              </w:tabs>
              <w:snapToGrid w:val="0"/>
              <w:ind w:right="73"/>
              <w:rPr>
                <w:rFonts w:ascii="宋体"/>
              </w:rPr>
            </w:pPr>
            <w:r w:rsidRPr="00E65F7C">
              <w:rPr>
                <w:rFonts w:ascii="宋体" w:hAnsi="宋体" w:cs="宋体" w:hint="eastAsia"/>
              </w:rPr>
              <w:t>功率精度：±</w:t>
            </w:r>
            <w:r w:rsidRPr="00E65F7C">
              <w:rPr>
                <w:rFonts w:ascii="宋体" w:hAnsi="宋体" w:cs="宋体"/>
              </w:rPr>
              <w:t xml:space="preserve">0.5dB </w:t>
            </w:r>
          </w:p>
          <w:p w:rsidR="002D5BD9" w:rsidRPr="00E65F7C" w:rsidRDefault="002D5BD9" w:rsidP="00993863">
            <w:pPr>
              <w:tabs>
                <w:tab w:val="left" w:pos="0"/>
              </w:tabs>
              <w:snapToGrid w:val="0"/>
              <w:ind w:right="73"/>
              <w:rPr>
                <w:rFonts w:ascii="宋体"/>
              </w:rPr>
            </w:pPr>
          </w:p>
          <w:p w:rsidR="002D5BD9" w:rsidRPr="00E65F7C" w:rsidRDefault="002D5BD9" w:rsidP="00993863">
            <w:pPr>
              <w:tabs>
                <w:tab w:val="left" w:pos="0"/>
              </w:tabs>
              <w:snapToGrid w:val="0"/>
              <w:ind w:right="73"/>
              <w:rPr>
                <w:rFonts w:ascii="宋体"/>
              </w:rPr>
            </w:pPr>
          </w:p>
          <w:p w:rsidR="002D5BD9" w:rsidRPr="00E65F7C" w:rsidRDefault="002D5BD9" w:rsidP="00993863">
            <w:pPr>
              <w:tabs>
                <w:tab w:val="left" w:pos="0"/>
              </w:tabs>
              <w:snapToGrid w:val="0"/>
              <w:ind w:right="73"/>
              <w:rPr>
                <w:rFonts w:ascii="宋体"/>
              </w:rPr>
            </w:pPr>
            <w:r w:rsidRPr="00E65F7C">
              <w:rPr>
                <w:rFonts w:ascii="宋体" w:hAnsi="宋体" w:cs="宋体" w:hint="eastAsia"/>
              </w:rPr>
              <w:t>音频电平测量精度：±</w:t>
            </w:r>
            <w:r w:rsidRPr="00E65F7C">
              <w:rPr>
                <w:rFonts w:ascii="宋体" w:hAnsi="宋体" w:cs="宋体"/>
              </w:rPr>
              <w:t>3.0%</w:t>
            </w:r>
          </w:p>
          <w:p w:rsidR="002D5BD9" w:rsidRPr="00E65F7C" w:rsidRDefault="002D5BD9" w:rsidP="00993863">
            <w:pPr>
              <w:tabs>
                <w:tab w:val="left" w:pos="0"/>
              </w:tabs>
              <w:snapToGrid w:val="0"/>
              <w:ind w:right="73"/>
              <w:rPr>
                <w:rFonts w:ascii="宋体"/>
              </w:rPr>
            </w:pPr>
            <w:r w:rsidRPr="00E65F7C">
              <w:rPr>
                <w:rFonts w:ascii="宋体" w:hAnsi="宋体" w:cs="宋体" w:hint="eastAsia"/>
              </w:rPr>
              <w:t>衰减器：±</w:t>
            </w:r>
            <w:r w:rsidRPr="00E65F7C">
              <w:rPr>
                <w:rFonts w:ascii="宋体" w:hAnsi="宋体" w:cs="宋体"/>
              </w:rPr>
              <w:t>1dB</w:t>
            </w:r>
          </w:p>
          <w:p w:rsidR="002D5BD9" w:rsidRPr="00E65F7C" w:rsidRDefault="002D5BD9" w:rsidP="00993863">
            <w:pPr>
              <w:tabs>
                <w:tab w:val="left" w:pos="0"/>
              </w:tabs>
              <w:snapToGrid w:val="0"/>
              <w:ind w:right="73"/>
              <w:rPr>
                <w:rFonts w:ascii="宋体"/>
              </w:rPr>
            </w:pPr>
            <w:r w:rsidRPr="00E65F7C">
              <w:rPr>
                <w:rFonts w:ascii="宋体" w:hAnsi="宋体" w:cs="宋体" w:hint="eastAsia"/>
              </w:rPr>
              <w:t>视频幅度测量精度：±</w:t>
            </w:r>
            <w:r w:rsidRPr="00E65F7C">
              <w:rPr>
                <w:rFonts w:ascii="宋体" w:hAnsi="宋体" w:cs="宋体"/>
              </w:rPr>
              <w:t>5 mV</w:t>
            </w:r>
          </w:p>
          <w:p w:rsidR="002D5BD9" w:rsidRPr="00E65F7C" w:rsidRDefault="002D5BD9" w:rsidP="00993863">
            <w:pPr>
              <w:tabs>
                <w:tab w:val="left" w:pos="0"/>
              </w:tabs>
              <w:snapToGrid w:val="0"/>
              <w:ind w:right="73"/>
              <w:rPr>
                <w:rFonts w:ascii="宋体"/>
                <w:highlight w:val="yellow"/>
              </w:rPr>
            </w:pPr>
            <w:r w:rsidRPr="00E65F7C">
              <w:rPr>
                <w:rFonts w:ascii="宋体" w:hAnsi="宋体" w:cs="宋体" w:hint="eastAsia"/>
              </w:rPr>
              <w:t>频率输出±</w:t>
            </w:r>
            <w:r w:rsidRPr="00E65F7C">
              <w:rPr>
                <w:rFonts w:ascii="宋体" w:hAnsi="宋体" w:cs="宋体"/>
              </w:rPr>
              <w:t>3.0%</w:t>
            </w:r>
          </w:p>
        </w:tc>
      </w:tr>
      <w:tr w:rsidR="002D5BD9" w:rsidRPr="00E65F7C">
        <w:trPr>
          <w:trHeight w:val="992"/>
        </w:trPr>
        <w:tc>
          <w:tcPr>
            <w:tcW w:w="423" w:type="dxa"/>
            <w:vMerge/>
          </w:tcPr>
          <w:p w:rsidR="002D5BD9" w:rsidRPr="00E65F7C"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E65F7C" w:rsidRDefault="002D5BD9" w:rsidP="00F0256D">
            <w:pPr>
              <w:adjustRightInd w:val="0"/>
              <w:snapToGrid w:val="0"/>
              <w:jc w:val="center"/>
              <w:textAlignment w:val="baseline"/>
              <w:rPr>
                <w:rFonts w:ascii="宋体" w:hAnsi="Courier New"/>
              </w:rPr>
            </w:pPr>
          </w:p>
        </w:tc>
        <w:tc>
          <w:tcPr>
            <w:tcW w:w="425" w:type="dxa"/>
            <w:vMerge/>
            <w:vAlign w:val="center"/>
          </w:tcPr>
          <w:p w:rsidR="002D5BD9" w:rsidRPr="00E65F7C" w:rsidRDefault="002D5BD9" w:rsidP="00F0256D">
            <w:pPr>
              <w:adjustRightInd w:val="0"/>
              <w:snapToGrid w:val="0"/>
              <w:spacing w:line="260" w:lineRule="exact"/>
              <w:jc w:val="center"/>
              <w:textAlignment w:val="baseline"/>
              <w:rPr>
                <w:rFonts w:ascii="宋体" w:hAnsi="Courier New"/>
              </w:rPr>
            </w:pPr>
          </w:p>
        </w:tc>
        <w:tc>
          <w:tcPr>
            <w:tcW w:w="1134" w:type="dxa"/>
            <w:vAlign w:val="center"/>
          </w:tcPr>
          <w:p w:rsidR="002D5BD9" w:rsidRPr="00E65F7C" w:rsidRDefault="002D5BD9" w:rsidP="00FC5763">
            <w:pPr>
              <w:adjustRightInd w:val="0"/>
              <w:snapToGrid w:val="0"/>
              <w:textAlignment w:val="baseline"/>
              <w:rPr>
                <w:rFonts w:ascii="宋体"/>
              </w:rPr>
            </w:pPr>
            <w:r w:rsidRPr="00E65F7C">
              <w:rPr>
                <w:rFonts w:ascii="宋体" w:hAnsi="宋体" w:cs="宋体"/>
                <w:spacing w:val="-16"/>
              </w:rPr>
              <w:t>P</w:t>
            </w:r>
            <w:r w:rsidRPr="00E65F7C">
              <w:rPr>
                <w:rFonts w:ascii="宋体" w:hAnsi="宋体" w:cs="宋体"/>
                <w:spacing w:val="-16"/>
                <w:vertAlign w:val="subscript"/>
              </w:rPr>
              <w:t>R</w:t>
            </w:r>
            <w:r w:rsidRPr="00E65F7C">
              <w:rPr>
                <w:rFonts w:ascii="宋体" w:hAnsi="宋体" w:cs="宋体" w:hint="eastAsia"/>
                <w:spacing w:val="-16"/>
              </w:rPr>
              <w:t>、</w:t>
            </w:r>
            <w:r w:rsidRPr="00E65F7C">
              <w:rPr>
                <w:rFonts w:ascii="宋体" w:hAnsi="宋体" w:cs="宋体"/>
                <w:spacing w:val="-16"/>
              </w:rPr>
              <w:t>P</w:t>
            </w:r>
            <w:r w:rsidRPr="00E65F7C">
              <w:rPr>
                <w:rFonts w:ascii="宋体" w:hAnsi="宋体" w:cs="宋体"/>
                <w:spacing w:val="-16"/>
                <w:vertAlign w:val="subscript"/>
              </w:rPr>
              <w:t>B</w:t>
            </w:r>
            <w:r w:rsidRPr="00E65F7C">
              <w:rPr>
                <w:rFonts w:ascii="宋体" w:hAnsi="宋体" w:cs="宋体" w:hint="eastAsia"/>
              </w:rPr>
              <w:t>信号输出电平</w:t>
            </w:r>
          </w:p>
        </w:tc>
        <w:tc>
          <w:tcPr>
            <w:tcW w:w="1843" w:type="dxa"/>
            <w:vAlign w:val="center"/>
          </w:tcPr>
          <w:p w:rsidR="002D5BD9" w:rsidRPr="00E65F7C" w:rsidRDefault="002D5BD9" w:rsidP="00EB6432">
            <w:pPr>
              <w:adjustRightInd w:val="0"/>
              <w:snapToGrid w:val="0"/>
              <w:spacing w:line="240" w:lineRule="exact"/>
              <w:rPr>
                <w:rFonts w:ascii="宋体"/>
              </w:rPr>
            </w:pPr>
            <w:r w:rsidRPr="00E65F7C">
              <w:rPr>
                <w:rFonts w:ascii="宋体" w:hAnsi="宋体" w:cs="宋体"/>
              </w:rPr>
              <w:t xml:space="preserve">GB/T 11442-2016 </w:t>
            </w:r>
            <w:r w:rsidRPr="00E65F7C">
              <w:rPr>
                <w:rFonts w:ascii="宋体" w:hAnsi="宋体" w:cs="宋体" w:hint="eastAsia"/>
              </w:rPr>
              <w:t>表</w:t>
            </w:r>
            <w:r w:rsidRPr="00E65F7C">
              <w:rPr>
                <w:rFonts w:ascii="宋体" w:hAnsi="宋体" w:cs="宋体"/>
              </w:rPr>
              <w:t xml:space="preserve">11 </w:t>
            </w:r>
            <w:r w:rsidRPr="00E65F7C">
              <w:rPr>
                <w:rFonts w:ascii="宋体" w:hAnsi="宋体" w:cs="宋体" w:hint="eastAsia"/>
              </w:rPr>
              <w:t>序号</w:t>
            </w:r>
            <w:r w:rsidRPr="00E65F7C">
              <w:rPr>
                <w:rFonts w:ascii="宋体" w:hAnsi="宋体" w:cs="宋体"/>
              </w:rPr>
              <w:t>37</w:t>
            </w:r>
          </w:p>
          <w:p w:rsidR="002D5BD9" w:rsidRPr="00E65F7C" w:rsidRDefault="002D5BD9" w:rsidP="00EB6432">
            <w:pPr>
              <w:tabs>
                <w:tab w:val="left" w:pos="0"/>
              </w:tabs>
              <w:snapToGrid w:val="0"/>
              <w:spacing w:line="240" w:lineRule="exact"/>
              <w:rPr>
                <w:rFonts w:ascii="宋体"/>
              </w:rPr>
            </w:pPr>
            <w:r w:rsidRPr="00E65F7C">
              <w:rPr>
                <w:rFonts w:ascii="宋体" w:hAnsi="宋体" w:cs="宋体"/>
              </w:rPr>
              <w:t xml:space="preserve">GB/T 16954-2016 </w:t>
            </w:r>
            <w:r w:rsidRPr="00E65F7C">
              <w:rPr>
                <w:rFonts w:ascii="宋体" w:hAnsi="宋体" w:cs="宋体" w:hint="eastAsia"/>
              </w:rPr>
              <w:t>表</w:t>
            </w:r>
            <w:r w:rsidRPr="00E65F7C">
              <w:rPr>
                <w:rFonts w:ascii="宋体" w:hAnsi="宋体" w:cs="宋体"/>
              </w:rPr>
              <w:t xml:space="preserve">9 </w:t>
            </w:r>
            <w:r w:rsidRPr="00E65F7C">
              <w:rPr>
                <w:rFonts w:ascii="宋体" w:hAnsi="宋体" w:cs="宋体" w:hint="eastAsia"/>
              </w:rPr>
              <w:t>序号</w:t>
            </w:r>
            <w:r w:rsidRPr="00E65F7C">
              <w:rPr>
                <w:rFonts w:ascii="宋体" w:hAnsi="宋体" w:cs="宋体"/>
              </w:rPr>
              <w:t>37</w:t>
            </w:r>
          </w:p>
        </w:tc>
        <w:tc>
          <w:tcPr>
            <w:tcW w:w="1134" w:type="dxa"/>
            <w:vMerge/>
            <w:vAlign w:val="center"/>
          </w:tcPr>
          <w:p w:rsidR="002D5BD9" w:rsidRPr="00E65F7C" w:rsidRDefault="002D5BD9" w:rsidP="00F0256D">
            <w:pPr>
              <w:tabs>
                <w:tab w:val="left" w:pos="0"/>
              </w:tabs>
              <w:snapToGrid w:val="0"/>
              <w:spacing w:line="260" w:lineRule="exact"/>
              <w:rPr>
                <w:rFonts w:ascii="宋体"/>
              </w:rPr>
            </w:pPr>
          </w:p>
        </w:tc>
        <w:tc>
          <w:tcPr>
            <w:tcW w:w="3118" w:type="dxa"/>
            <w:vMerge/>
            <w:vAlign w:val="center"/>
          </w:tcPr>
          <w:p w:rsidR="002D5BD9" w:rsidRPr="00E65F7C" w:rsidRDefault="002D5BD9" w:rsidP="00F0256D">
            <w:pPr>
              <w:tabs>
                <w:tab w:val="left" w:pos="0"/>
              </w:tabs>
              <w:snapToGrid w:val="0"/>
              <w:spacing w:line="260" w:lineRule="exact"/>
              <w:ind w:right="73"/>
              <w:rPr>
                <w:rFonts w:ascii="宋体"/>
              </w:rPr>
            </w:pPr>
          </w:p>
        </w:tc>
      </w:tr>
      <w:tr w:rsidR="002D5BD9" w:rsidRPr="00E65F7C">
        <w:trPr>
          <w:trHeight w:val="992"/>
        </w:trPr>
        <w:tc>
          <w:tcPr>
            <w:tcW w:w="423" w:type="dxa"/>
            <w:vMerge/>
          </w:tcPr>
          <w:p w:rsidR="002D5BD9" w:rsidRPr="00E65F7C"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E65F7C" w:rsidRDefault="002D5BD9" w:rsidP="00F0256D">
            <w:pPr>
              <w:adjustRightInd w:val="0"/>
              <w:snapToGrid w:val="0"/>
              <w:jc w:val="center"/>
              <w:textAlignment w:val="baseline"/>
              <w:rPr>
                <w:rFonts w:ascii="宋体" w:hAnsi="Courier New"/>
              </w:rPr>
            </w:pPr>
          </w:p>
        </w:tc>
        <w:tc>
          <w:tcPr>
            <w:tcW w:w="425" w:type="dxa"/>
            <w:vMerge/>
            <w:vAlign w:val="center"/>
          </w:tcPr>
          <w:p w:rsidR="002D5BD9" w:rsidRPr="00E65F7C" w:rsidRDefault="002D5BD9" w:rsidP="00F0256D">
            <w:pPr>
              <w:adjustRightInd w:val="0"/>
              <w:snapToGrid w:val="0"/>
              <w:spacing w:line="260" w:lineRule="exact"/>
              <w:jc w:val="center"/>
              <w:textAlignment w:val="baseline"/>
              <w:rPr>
                <w:rFonts w:ascii="宋体" w:hAnsi="Courier New"/>
              </w:rPr>
            </w:pPr>
          </w:p>
        </w:tc>
        <w:tc>
          <w:tcPr>
            <w:tcW w:w="1134" w:type="dxa"/>
            <w:vAlign w:val="center"/>
          </w:tcPr>
          <w:p w:rsidR="002D5BD9" w:rsidRPr="00E65F7C" w:rsidRDefault="002D5BD9" w:rsidP="00FC5763">
            <w:pPr>
              <w:adjustRightInd w:val="0"/>
              <w:snapToGrid w:val="0"/>
              <w:textAlignment w:val="baseline"/>
              <w:rPr>
                <w:rFonts w:ascii="宋体"/>
              </w:rPr>
            </w:pPr>
            <w:r w:rsidRPr="00E65F7C">
              <w:rPr>
                <w:rFonts w:ascii="宋体" w:hAnsi="宋体" w:cs="宋体"/>
              </w:rPr>
              <w:t>Y</w:t>
            </w:r>
            <w:r w:rsidRPr="00E65F7C">
              <w:rPr>
                <w:rFonts w:ascii="宋体" w:hAnsi="宋体" w:cs="宋体" w:hint="eastAsia"/>
              </w:rPr>
              <w:t>信号的幅频响应</w:t>
            </w:r>
          </w:p>
        </w:tc>
        <w:tc>
          <w:tcPr>
            <w:tcW w:w="1843" w:type="dxa"/>
            <w:vAlign w:val="center"/>
          </w:tcPr>
          <w:p w:rsidR="002D5BD9" w:rsidRPr="00E65F7C" w:rsidRDefault="002D5BD9" w:rsidP="00EB6432">
            <w:pPr>
              <w:adjustRightInd w:val="0"/>
              <w:snapToGrid w:val="0"/>
              <w:spacing w:line="240" w:lineRule="exact"/>
              <w:rPr>
                <w:rFonts w:ascii="宋体"/>
              </w:rPr>
            </w:pPr>
            <w:r w:rsidRPr="00E65F7C">
              <w:rPr>
                <w:rFonts w:ascii="宋体" w:hAnsi="宋体" w:cs="宋体"/>
              </w:rPr>
              <w:t xml:space="preserve">GB/T 11442-2016 </w:t>
            </w:r>
            <w:r w:rsidRPr="00E65F7C">
              <w:rPr>
                <w:rFonts w:ascii="宋体" w:hAnsi="宋体" w:cs="宋体" w:hint="eastAsia"/>
              </w:rPr>
              <w:t>表</w:t>
            </w:r>
            <w:r w:rsidRPr="00E65F7C">
              <w:rPr>
                <w:rFonts w:ascii="宋体" w:hAnsi="宋体" w:cs="宋体"/>
              </w:rPr>
              <w:t xml:space="preserve">11 </w:t>
            </w:r>
            <w:r w:rsidRPr="00E65F7C">
              <w:rPr>
                <w:rFonts w:ascii="宋体" w:hAnsi="宋体" w:cs="宋体" w:hint="eastAsia"/>
              </w:rPr>
              <w:t>序号</w:t>
            </w:r>
            <w:r w:rsidRPr="00E65F7C">
              <w:rPr>
                <w:rFonts w:ascii="宋体" w:hAnsi="宋体" w:cs="宋体"/>
              </w:rPr>
              <w:t>38</w:t>
            </w:r>
          </w:p>
          <w:p w:rsidR="002D5BD9" w:rsidRPr="00E65F7C" w:rsidRDefault="002D5BD9" w:rsidP="00EB6432">
            <w:pPr>
              <w:tabs>
                <w:tab w:val="left" w:pos="0"/>
              </w:tabs>
              <w:snapToGrid w:val="0"/>
              <w:spacing w:line="240" w:lineRule="exact"/>
              <w:rPr>
                <w:rFonts w:ascii="宋体"/>
              </w:rPr>
            </w:pPr>
            <w:r w:rsidRPr="00E65F7C">
              <w:rPr>
                <w:rFonts w:ascii="宋体" w:hAnsi="宋体" w:cs="宋体"/>
              </w:rPr>
              <w:t xml:space="preserve">GB/T 16954-2016 </w:t>
            </w:r>
            <w:r w:rsidRPr="00E65F7C">
              <w:rPr>
                <w:rFonts w:ascii="宋体" w:hAnsi="宋体" w:cs="宋体" w:hint="eastAsia"/>
              </w:rPr>
              <w:t>表</w:t>
            </w:r>
            <w:r w:rsidRPr="00E65F7C">
              <w:rPr>
                <w:rFonts w:ascii="宋体" w:hAnsi="宋体" w:cs="宋体"/>
              </w:rPr>
              <w:t xml:space="preserve">9 </w:t>
            </w:r>
            <w:r w:rsidRPr="00E65F7C">
              <w:rPr>
                <w:rFonts w:ascii="宋体" w:hAnsi="宋体" w:cs="宋体" w:hint="eastAsia"/>
              </w:rPr>
              <w:t>序号</w:t>
            </w:r>
            <w:r w:rsidRPr="00E65F7C">
              <w:rPr>
                <w:rFonts w:ascii="宋体" w:hAnsi="宋体" w:cs="宋体"/>
              </w:rPr>
              <w:t>38</w:t>
            </w:r>
          </w:p>
        </w:tc>
        <w:tc>
          <w:tcPr>
            <w:tcW w:w="1134" w:type="dxa"/>
            <w:vMerge/>
            <w:vAlign w:val="center"/>
          </w:tcPr>
          <w:p w:rsidR="002D5BD9" w:rsidRPr="00E65F7C" w:rsidRDefault="002D5BD9" w:rsidP="00F0256D">
            <w:pPr>
              <w:tabs>
                <w:tab w:val="left" w:pos="0"/>
              </w:tabs>
              <w:snapToGrid w:val="0"/>
              <w:spacing w:line="260" w:lineRule="exact"/>
              <w:rPr>
                <w:rFonts w:ascii="宋体"/>
              </w:rPr>
            </w:pPr>
          </w:p>
        </w:tc>
        <w:tc>
          <w:tcPr>
            <w:tcW w:w="3118" w:type="dxa"/>
            <w:vMerge/>
            <w:vAlign w:val="center"/>
          </w:tcPr>
          <w:p w:rsidR="002D5BD9" w:rsidRPr="00E65F7C" w:rsidRDefault="002D5BD9" w:rsidP="00F0256D">
            <w:pPr>
              <w:tabs>
                <w:tab w:val="left" w:pos="0"/>
              </w:tabs>
              <w:snapToGrid w:val="0"/>
              <w:spacing w:line="260" w:lineRule="exact"/>
              <w:ind w:right="73"/>
              <w:rPr>
                <w:rFonts w:ascii="宋体"/>
              </w:rPr>
            </w:pPr>
          </w:p>
        </w:tc>
      </w:tr>
      <w:tr w:rsidR="002D5BD9" w:rsidRPr="00E65F7C">
        <w:trPr>
          <w:trHeight w:val="992"/>
        </w:trPr>
        <w:tc>
          <w:tcPr>
            <w:tcW w:w="423" w:type="dxa"/>
            <w:vMerge/>
          </w:tcPr>
          <w:p w:rsidR="002D5BD9" w:rsidRPr="00E65F7C"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E65F7C" w:rsidRDefault="002D5BD9" w:rsidP="00F0256D">
            <w:pPr>
              <w:adjustRightInd w:val="0"/>
              <w:snapToGrid w:val="0"/>
              <w:jc w:val="center"/>
              <w:textAlignment w:val="baseline"/>
              <w:rPr>
                <w:rFonts w:ascii="宋体" w:hAnsi="Courier New"/>
              </w:rPr>
            </w:pPr>
          </w:p>
        </w:tc>
        <w:tc>
          <w:tcPr>
            <w:tcW w:w="425" w:type="dxa"/>
            <w:vMerge/>
            <w:vAlign w:val="center"/>
          </w:tcPr>
          <w:p w:rsidR="002D5BD9" w:rsidRPr="00E65F7C" w:rsidRDefault="002D5BD9" w:rsidP="00F0256D">
            <w:pPr>
              <w:adjustRightInd w:val="0"/>
              <w:snapToGrid w:val="0"/>
              <w:spacing w:line="260" w:lineRule="exact"/>
              <w:jc w:val="center"/>
              <w:textAlignment w:val="baseline"/>
              <w:rPr>
                <w:rFonts w:ascii="宋体" w:hAnsi="Courier New"/>
              </w:rPr>
            </w:pPr>
          </w:p>
        </w:tc>
        <w:tc>
          <w:tcPr>
            <w:tcW w:w="1134" w:type="dxa"/>
            <w:vAlign w:val="center"/>
          </w:tcPr>
          <w:p w:rsidR="002D5BD9" w:rsidRPr="00E65F7C" w:rsidRDefault="002D5BD9" w:rsidP="00FC5763">
            <w:pPr>
              <w:snapToGrid w:val="0"/>
              <w:rPr>
                <w:rFonts w:ascii="宋体"/>
              </w:rPr>
            </w:pPr>
            <w:r w:rsidRPr="00E65F7C">
              <w:rPr>
                <w:rFonts w:ascii="宋体" w:hAnsi="宋体" w:cs="宋体"/>
              </w:rPr>
              <w:t>P</w:t>
            </w:r>
            <w:r w:rsidRPr="00E65F7C">
              <w:rPr>
                <w:rFonts w:ascii="宋体" w:hAnsi="宋体" w:cs="宋体"/>
                <w:vertAlign w:val="subscript"/>
              </w:rPr>
              <w:t>R</w:t>
            </w:r>
            <w:r w:rsidRPr="00E65F7C">
              <w:rPr>
                <w:rFonts w:ascii="宋体" w:hAnsi="宋体" w:cs="宋体" w:hint="eastAsia"/>
              </w:rPr>
              <w:t>、</w:t>
            </w:r>
            <w:r w:rsidRPr="00E65F7C">
              <w:rPr>
                <w:rFonts w:ascii="宋体" w:hAnsi="宋体" w:cs="宋体"/>
              </w:rPr>
              <w:t>P</w:t>
            </w:r>
            <w:r w:rsidRPr="00E65F7C">
              <w:rPr>
                <w:rFonts w:ascii="宋体" w:hAnsi="宋体" w:cs="宋体"/>
                <w:vertAlign w:val="subscript"/>
              </w:rPr>
              <w:t>B</w:t>
            </w:r>
            <w:r w:rsidRPr="00E65F7C">
              <w:rPr>
                <w:rFonts w:ascii="宋体" w:hAnsi="宋体" w:cs="宋体" w:hint="eastAsia"/>
              </w:rPr>
              <w:t>信号的幅频响应</w:t>
            </w:r>
          </w:p>
        </w:tc>
        <w:tc>
          <w:tcPr>
            <w:tcW w:w="1843" w:type="dxa"/>
            <w:vAlign w:val="center"/>
          </w:tcPr>
          <w:p w:rsidR="002D5BD9" w:rsidRPr="00E65F7C" w:rsidRDefault="002D5BD9" w:rsidP="00EB6432">
            <w:pPr>
              <w:adjustRightInd w:val="0"/>
              <w:snapToGrid w:val="0"/>
              <w:spacing w:line="240" w:lineRule="exact"/>
              <w:rPr>
                <w:rFonts w:ascii="宋体"/>
              </w:rPr>
            </w:pPr>
            <w:r w:rsidRPr="00E65F7C">
              <w:rPr>
                <w:rFonts w:ascii="宋体" w:hAnsi="宋体" w:cs="宋体"/>
              </w:rPr>
              <w:t xml:space="preserve">GB/T 11442-2016 </w:t>
            </w:r>
            <w:r w:rsidRPr="00E65F7C">
              <w:rPr>
                <w:rFonts w:ascii="宋体" w:hAnsi="宋体" w:cs="宋体" w:hint="eastAsia"/>
              </w:rPr>
              <w:t>表</w:t>
            </w:r>
            <w:r w:rsidRPr="00E65F7C">
              <w:rPr>
                <w:rFonts w:ascii="宋体" w:hAnsi="宋体" w:cs="宋体"/>
              </w:rPr>
              <w:t xml:space="preserve">11 </w:t>
            </w:r>
            <w:r w:rsidRPr="00E65F7C">
              <w:rPr>
                <w:rFonts w:ascii="宋体" w:hAnsi="宋体" w:cs="宋体" w:hint="eastAsia"/>
              </w:rPr>
              <w:t>序号</w:t>
            </w:r>
            <w:r w:rsidRPr="00E65F7C">
              <w:rPr>
                <w:rFonts w:ascii="宋体" w:hAnsi="宋体" w:cs="宋体"/>
              </w:rPr>
              <w:t>39</w:t>
            </w:r>
          </w:p>
          <w:p w:rsidR="002D5BD9" w:rsidRPr="00E65F7C" w:rsidRDefault="002D5BD9" w:rsidP="00EB6432">
            <w:pPr>
              <w:adjustRightInd w:val="0"/>
              <w:snapToGrid w:val="0"/>
              <w:spacing w:line="240" w:lineRule="exact"/>
              <w:textAlignment w:val="baseline"/>
              <w:rPr>
                <w:rFonts w:ascii="宋体"/>
              </w:rPr>
            </w:pPr>
            <w:r w:rsidRPr="00E65F7C">
              <w:rPr>
                <w:rFonts w:ascii="宋体" w:hAnsi="宋体" w:cs="宋体"/>
              </w:rPr>
              <w:t xml:space="preserve">GB/T 16954-2016 </w:t>
            </w:r>
            <w:r w:rsidRPr="00E65F7C">
              <w:rPr>
                <w:rFonts w:ascii="宋体" w:hAnsi="宋体" w:cs="宋体" w:hint="eastAsia"/>
              </w:rPr>
              <w:t>表</w:t>
            </w:r>
            <w:r w:rsidRPr="00E65F7C">
              <w:rPr>
                <w:rFonts w:ascii="宋体" w:hAnsi="宋体" w:cs="宋体"/>
              </w:rPr>
              <w:t xml:space="preserve">9 </w:t>
            </w:r>
            <w:r w:rsidRPr="00E65F7C">
              <w:rPr>
                <w:rFonts w:ascii="宋体" w:hAnsi="宋体" w:cs="宋体" w:hint="eastAsia"/>
              </w:rPr>
              <w:t>序号</w:t>
            </w:r>
            <w:r w:rsidRPr="00E65F7C">
              <w:rPr>
                <w:rFonts w:ascii="宋体" w:hAnsi="宋体" w:cs="宋体"/>
              </w:rPr>
              <w:t>39</w:t>
            </w:r>
          </w:p>
        </w:tc>
        <w:tc>
          <w:tcPr>
            <w:tcW w:w="1134" w:type="dxa"/>
            <w:vMerge/>
            <w:vAlign w:val="center"/>
          </w:tcPr>
          <w:p w:rsidR="002D5BD9" w:rsidRPr="00E65F7C" w:rsidRDefault="002D5BD9" w:rsidP="00F0256D">
            <w:pPr>
              <w:tabs>
                <w:tab w:val="left" w:pos="0"/>
              </w:tabs>
              <w:snapToGrid w:val="0"/>
              <w:spacing w:line="260" w:lineRule="exact"/>
              <w:rPr>
                <w:rFonts w:ascii="宋体"/>
              </w:rPr>
            </w:pPr>
          </w:p>
        </w:tc>
        <w:tc>
          <w:tcPr>
            <w:tcW w:w="3118" w:type="dxa"/>
            <w:vMerge/>
            <w:vAlign w:val="center"/>
          </w:tcPr>
          <w:p w:rsidR="002D5BD9" w:rsidRPr="00E65F7C" w:rsidRDefault="002D5BD9" w:rsidP="00F0256D">
            <w:pPr>
              <w:tabs>
                <w:tab w:val="left" w:pos="0"/>
              </w:tabs>
              <w:snapToGrid w:val="0"/>
              <w:spacing w:line="260" w:lineRule="exact"/>
              <w:ind w:right="73"/>
              <w:rPr>
                <w:rFonts w:ascii="宋体"/>
              </w:rPr>
            </w:pPr>
          </w:p>
        </w:tc>
      </w:tr>
      <w:tr w:rsidR="002D5BD9" w:rsidRPr="00E65F7C">
        <w:trPr>
          <w:trHeight w:val="992"/>
        </w:trPr>
        <w:tc>
          <w:tcPr>
            <w:tcW w:w="423" w:type="dxa"/>
            <w:vMerge/>
          </w:tcPr>
          <w:p w:rsidR="002D5BD9" w:rsidRPr="00E65F7C"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E65F7C" w:rsidRDefault="002D5BD9" w:rsidP="00F0256D">
            <w:pPr>
              <w:adjustRightInd w:val="0"/>
              <w:snapToGrid w:val="0"/>
              <w:jc w:val="center"/>
              <w:textAlignment w:val="baseline"/>
              <w:rPr>
                <w:rFonts w:ascii="宋体" w:hAnsi="Courier New"/>
              </w:rPr>
            </w:pPr>
          </w:p>
        </w:tc>
        <w:tc>
          <w:tcPr>
            <w:tcW w:w="425" w:type="dxa"/>
            <w:vMerge/>
            <w:vAlign w:val="center"/>
          </w:tcPr>
          <w:p w:rsidR="002D5BD9" w:rsidRPr="00E65F7C" w:rsidRDefault="002D5BD9" w:rsidP="00F0256D">
            <w:pPr>
              <w:adjustRightInd w:val="0"/>
              <w:snapToGrid w:val="0"/>
              <w:spacing w:line="260" w:lineRule="exact"/>
              <w:jc w:val="center"/>
              <w:textAlignment w:val="baseline"/>
              <w:rPr>
                <w:rFonts w:ascii="宋体" w:hAnsi="Courier New"/>
              </w:rPr>
            </w:pPr>
          </w:p>
        </w:tc>
        <w:tc>
          <w:tcPr>
            <w:tcW w:w="1134" w:type="dxa"/>
            <w:vAlign w:val="center"/>
          </w:tcPr>
          <w:p w:rsidR="002D5BD9" w:rsidRPr="00E65F7C" w:rsidRDefault="002D5BD9" w:rsidP="00FC5763">
            <w:pPr>
              <w:adjustRightInd w:val="0"/>
              <w:snapToGrid w:val="0"/>
              <w:textAlignment w:val="baseline"/>
              <w:rPr>
                <w:rFonts w:ascii="宋体"/>
              </w:rPr>
            </w:pPr>
            <w:r w:rsidRPr="00E65F7C">
              <w:rPr>
                <w:rFonts w:ascii="宋体" w:hAnsi="宋体" w:cs="宋体" w:hint="eastAsia"/>
              </w:rPr>
              <w:t>亮度信号非线性失真</w:t>
            </w:r>
          </w:p>
        </w:tc>
        <w:tc>
          <w:tcPr>
            <w:tcW w:w="1843" w:type="dxa"/>
            <w:vAlign w:val="center"/>
          </w:tcPr>
          <w:p w:rsidR="002D5BD9" w:rsidRPr="00E65F7C" w:rsidRDefault="002D5BD9" w:rsidP="00EB6432">
            <w:pPr>
              <w:adjustRightInd w:val="0"/>
              <w:snapToGrid w:val="0"/>
              <w:spacing w:line="240" w:lineRule="exact"/>
              <w:rPr>
                <w:rFonts w:ascii="宋体"/>
              </w:rPr>
            </w:pPr>
            <w:r w:rsidRPr="00E65F7C">
              <w:rPr>
                <w:rFonts w:ascii="宋体" w:hAnsi="宋体" w:cs="宋体"/>
              </w:rPr>
              <w:t xml:space="preserve">GB/T 11442-2016 </w:t>
            </w:r>
            <w:r w:rsidRPr="00E65F7C">
              <w:rPr>
                <w:rFonts w:ascii="宋体" w:hAnsi="宋体" w:cs="宋体" w:hint="eastAsia"/>
              </w:rPr>
              <w:t>表</w:t>
            </w:r>
            <w:r w:rsidRPr="00E65F7C">
              <w:rPr>
                <w:rFonts w:ascii="宋体" w:hAnsi="宋体" w:cs="宋体"/>
              </w:rPr>
              <w:t xml:space="preserve">11 </w:t>
            </w:r>
            <w:r w:rsidRPr="00E65F7C">
              <w:rPr>
                <w:rFonts w:ascii="宋体" w:hAnsi="宋体" w:cs="宋体" w:hint="eastAsia"/>
              </w:rPr>
              <w:t>序号</w:t>
            </w:r>
            <w:r w:rsidRPr="00E65F7C">
              <w:rPr>
                <w:rFonts w:ascii="宋体" w:hAnsi="宋体" w:cs="宋体"/>
              </w:rPr>
              <w:t>40</w:t>
            </w:r>
          </w:p>
          <w:p w:rsidR="002D5BD9" w:rsidRPr="00E65F7C" w:rsidRDefault="002D5BD9" w:rsidP="00EB6432">
            <w:pPr>
              <w:tabs>
                <w:tab w:val="left" w:pos="0"/>
              </w:tabs>
              <w:snapToGrid w:val="0"/>
              <w:spacing w:line="240" w:lineRule="exact"/>
              <w:rPr>
                <w:rFonts w:ascii="宋体"/>
              </w:rPr>
            </w:pPr>
            <w:r w:rsidRPr="00E65F7C">
              <w:rPr>
                <w:rFonts w:ascii="宋体" w:hAnsi="宋体" w:cs="宋体"/>
              </w:rPr>
              <w:t xml:space="preserve">GB/T 16954-2016 </w:t>
            </w:r>
            <w:r w:rsidRPr="00E65F7C">
              <w:rPr>
                <w:rFonts w:ascii="宋体" w:hAnsi="宋体" w:cs="宋体" w:hint="eastAsia"/>
              </w:rPr>
              <w:t>表</w:t>
            </w:r>
            <w:r w:rsidRPr="00E65F7C">
              <w:rPr>
                <w:rFonts w:ascii="宋体" w:hAnsi="宋体" w:cs="宋体"/>
              </w:rPr>
              <w:t xml:space="preserve">9 </w:t>
            </w:r>
            <w:r w:rsidRPr="00E65F7C">
              <w:rPr>
                <w:rFonts w:ascii="宋体" w:hAnsi="宋体" w:cs="宋体" w:hint="eastAsia"/>
              </w:rPr>
              <w:t>序号</w:t>
            </w:r>
            <w:r w:rsidRPr="00E65F7C">
              <w:rPr>
                <w:rFonts w:ascii="宋体" w:hAnsi="宋体" w:cs="宋体"/>
              </w:rPr>
              <w:t>40</w:t>
            </w:r>
          </w:p>
        </w:tc>
        <w:tc>
          <w:tcPr>
            <w:tcW w:w="1134" w:type="dxa"/>
            <w:vMerge/>
            <w:vAlign w:val="center"/>
          </w:tcPr>
          <w:p w:rsidR="002D5BD9" w:rsidRPr="00E65F7C" w:rsidRDefault="002D5BD9" w:rsidP="00F0256D">
            <w:pPr>
              <w:tabs>
                <w:tab w:val="left" w:pos="0"/>
              </w:tabs>
              <w:snapToGrid w:val="0"/>
              <w:spacing w:line="260" w:lineRule="exact"/>
              <w:rPr>
                <w:rFonts w:ascii="宋体"/>
              </w:rPr>
            </w:pPr>
          </w:p>
        </w:tc>
        <w:tc>
          <w:tcPr>
            <w:tcW w:w="3118" w:type="dxa"/>
            <w:vMerge/>
            <w:vAlign w:val="center"/>
          </w:tcPr>
          <w:p w:rsidR="002D5BD9" w:rsidRPr="00E65F7C" w:rsidRDefault="002D5BD9" w:rsidP="00F0256D">
            <w:pPr>
              <w:tabs>
                <w:tab w:val="left" w:pos="0"/>
              </w:tabs>
              <w:snapToGrid w:val="0"/>
              <w:spacing w:line="260" w:lineRule="exact"/>
              <w:ind w:right="73"/>
              <w:rPr>
                <w:rFonts w:ascii="宋体"/>
              </w:rPr>
            </w:pPr>
          </w:p>
        </w:tc>
      </w:tr>
      <w:tr w:rsidR="002D5BD9" w:rsidRPr="00E65F7C">
        <w:trPr>
          <w:trHeight w:val="992"/>
        </w:trPr>
        <w:tc>
          <w:tcPr>
            <w:tcW w:w="423" w:type="dxa"/>
            <w:vMerge/>
          </w:tcPr>
          <w:p w:rsidR="002D5BD9" w:rsidRPr="00E65F7C"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E65F7C" w:rsidRDefault="002D5BD9" w:rsidP="00F0256D">
            <w:pPr>
              <w:adjustRightInd w:val="0"/>
              <w:snapToGrid w:val="0"/>
              <w:jc w:val="center"/>
              <w:textAlignment w:val="baseline"/>
              <w:rPr>
                <w:rFonts w:ascii="宋体" w:hAnsi="Courier New"/>
              </w:rPr>
            </w:pPr>
          </w:p>
        </w:tc>
        <w:tc>
          <w:tcPr>
            <w:tcW w:w="425" w:type="dxa"/>
            <w:vMerge/>
            <w:vAlign w:val="center"/>
          </w:tcPr>
          <w:p w:rsidR="002D5BD9" w:rsidRPr="00E65F7C" w:rsidRDefault="002D5BD9" w:rsidP="00F0256D">
            <w:pPr>
              <w:adjustRightInd w:val="0"/>
              <w:snapToGrid w:val="0"/>
              <w:spacing w:line="260" w:lineRule="exact"/>
              <w:jc w:val="center"/>
              <w:textAlignment w:val="baseline"/>
              <w:rPr>
                <w:rFonts w:ascii="宋体" w:hAnsi="Courier New"/>
              </w:rPr>
            </w:pPr>
          </w:p>
        </w:tc>
        <w:tc>
          <w:tcPr>
            <w:tcW w:w="1134" w:type="dxa"/>
            <w:vAlign w:val="center"/>
          </w:tcPr>
          <w:p w:rsidR="002D5BD9" w:rsidRPr="00E65F7C" w:rsidRDefault="002D5BD9" w:rsidP="00FC5763">
            <w:pPr>
              <w:adjustRightInd w:val="0"/>
              <w:snapToGrid w:val="0"/>
              <w:textAlignment w:val="baseline"/>
              <w:rPr>
                <w:rFonts w:ascii="宋体"/>
              </w:rPr>
            </w:pPr>
            <w:r w:rsidRPr="00E65F7C">
              <w:rPr>
                <w:rFonts w:ascii="宋体" w:hAnsi="宋体" w:cs="宋体"/>
              </w:rPr>
              <w:t>Y</w:t>
            </w:r>
            <w:r w:rsidRPr="00E65F7C">
              <w:rPr>
                <w:rFonts w:ascii="宋体" w:hAnsi="宋体" w:cs="宋体" w:hint="eastAsia"/>
              </w:rPr>
              <w:t>信号</w:t>
            </w:r>
            <w:r w:rsidRPr="00E65F7C">
              <w:rPr>
                <w:rFonts w:ascii="宋体" w:hAnsi="宋体" w:cs="宋体"/>
              </w:rPr>
              <w:t>K</w:t>
            </w:r>
            <w:r w:rsidRPr="00E65F7C">
              <w:rPr>
                <w:rFonts w:ascii="宋体" w:hAnsi="宋体" w:cs="宋体" w:hint="eastAsia"/>
              </w:rPr>
              <w:t>系数</w:t>
            </w:r>
          </w:p>
        </w:tc>
        <w:tc>
          <w:tcPr>
            <w:tcW w:w="1843" w:type="dxa"/>
            <w:vAlign w:val="center"/>
          </w:tcPr>
          <w:p w:rsidR="002D5BD9" w:rsidRPr="00E65F7C" w:rsidRDefault="002D5BD9" w:rsidP="00EB6432">
            <w:pPr>
              <w:adjustRightInd w:val="0"/>
              <w:snapToGrid w:val="0"/>
              <w:spacing w:line="240" w:lineRule="exact"/>
              <w:rPr>
                <w:rFonts w:ascii="宋体"/>
              </w:rPr>
            </w:pPr>
            <w:r w:rsidRPr="00E65F7C">
              <w:rPr>
                <w:rFonts w:ascii="宋体" w:hAnsi="宋体" w:cs="宋体"/>
              </w:rPr>
              <w:t xml:space="preserve">GB/T 11442-2016 </w:t>
            </w:r>
            <w:r w:rsidRPr="00E65F7C">
              <w:rPr>
                <w:rFonts w:ascii="宋体" w:hAnsi="宋体" w:cs="宋体" w:hint="eastAsia"/>
              </w:rPr>
              <w:t>表</w:t>
            </w:r>
            <w:r w:rsidRPr="00E65F7C">
              <w:rPr>
                <w:rFonts w:ascii="宋体" w:hAnsi="宋体" w:cs="宋体"/>
              </w:rPr>
              <w:t xml:space="preserve">11 </w:t>
            </w:r>
            <w:r w:rsidRPr="00E65F7C">
              <w:rPr>
                <w:rFonts w:ascii="宋体" w:hAnsi="宋体" w:cs="宋体" w:hint="eastAsia"/>
              </w:rPr>
              <w:t>序号</w:t>
            </w:r>
            <w:r w:rsidRPr="00E65F7C">
              <w:rPr>
                <w:rFonts w:ascii="宋体" w:hAnsi="宋体" w:cs="宋体"/>
              </w:rPr>
              <w:t>41</w:t>
            </w:r>
          </w:p>
          <w:p w:rsidR="002D5BD9" w:rsidRPr="00E65F7C" w:rsidRDefault="002D5BD9" w:rsidP="00EB6432">
            <w:pPr>
              <w:tabs>
                <w:tab w:val="left" w:pos="0"/>
              </w:tabs>
              <w:snapToGrid w:val="0"/>
              <w:spacing w:line="240" w:lineRule="exact"/>
              <w:rPr>
                <w:rFonts w:ascii="宋体"/>
              </w:rPr>
            </w:pPr>
            <w:r w:rsidRPr="00E65F7C">
              <w:rPr>
                <w:rFonts w:ascii="宋体" w:hAnsi="宋体" w:cs="宋体"/>
              </w:rPr>
              <w:t xml:space="preserve">GB/T 16954-2016 </w:t>
            </w:r>
            <w:r w:rsidRPr="00E65F7C">
              <w:rPr>
                <w:rFonts w:ascii="宋体" w:hAnsi="宋体" w:cs="宋体" w:hint="eastAsia"/>
              </w:rPr>
              <w:t>表</w:t>
            </w:r>
            <w:r w:rsidRPr="00E65F7C">
              <w:rPr>
                <w:rFonts w:ascii="宋体" w:hAnsi="宋体" w:cs="宋体"/>
              </w:rPr>
              <w:t xml:space="preserve">9 </w:t>
            </w:r>
            <w:r w:rsidRPr="00E65F7C">
              <w:rPr>
                <w:rFonts w:ascii="宋体" w:hAnsi="宋体" w:cs="宋体" w:hint="eastAsia"/>
              </w:rPr>
              <w:t>序号</w:t>
            </w:r>
            <w:r w:rsidRPr="00E65F7C">
              <w:rPr>
                <w:rFonts w:ascii="宋体" w:hAnsi="宋体" w:cs="宋体"/>
              </w:rPr>
              <w:t>41</w:t>
            </w:r>
          </w:p>
        </w:tc>
        <w:tc>
          <w:tcPr>
            <w:tcW w:w="1134" w:type="dxa"/>
            <w:vMerge/>
            <w:vAlign w:val="center"/>
          </w:tcPr>
          <w:p w:rsidR="002D5BD9" w:rsidRPr="00E65F7C" w:rsidRDefault="002D5BD9" w:rsidP="00F0256D">
            <w:pPr>
              <w:tabs>
                <w:tab w:val="left" w:pos="0"/>
              </w:tabs>
              <w:snapToGrid w:val="0"/>
              <w:spacing w:line="260" w:lineRule="exact"/>
              <w:rPr>
                <w:rFonts w:ascii="宋体"/>
              </w:rPr>
            </w:pPr>
          </w:p>
        </w:tc>
        <w:tc>
          <w:tcPr>
            <w:tcW w:w="3118" w:type="dxa"/>
            <w:vMerge/>
            <w:vAlign w:val="center"/>
          </w:tcPr>
          <w:p w:rsidR="002D5BD9" w:rsidRPr="00E65F7C" w:rsidRDefault="002D5BD9" w:rsidP="00F0256D">
            <w:pPr>
              <w:tabs>
                <w:tab w:val="left" w:pos="0"/>
              </w:tabs>
              <w:snapToGrid w:val="0"/>
              <w:spacing w:line="260" w:lineRule="exact"/>
              <w:ind w:right="73"/>
              <w:rPr>
                <w:rFonts w:ascii="宋体"/>
              </w:rPr>
            </w:pPr>
          </w:p>
        </w:tc>
      </w:tr>
      <w:tr w:rsidR="002D5BD9" w:rsidRPr="00E65F7C">
        <w:trPr>
          <w:trHeight w:val="992"/>
        </w:trPr>
        <w:tc>
          <w:tcPr>
            <w:tcW w:w="423" w:type="dxa"/>
            <w:vMerge/>
          </w:tcPr>
          <w:p w:rsidR="002D5BD9" w:rsidRPr="00E65F7C" w:rsidRDefault="002D5BD9" w:rsidP="00F0256D">
            <w:pPr>
              <w:adjustRightInd w:val="0"/>
              <w:snapToGrid w:val="0"/>
              <w:textAlignment w:val="baseline"/>
              <w:rPr>
                <w:rFonts w:ascii="宋体" w:hAnsi="Courier New"/>
                <w:color w:val="FF00FF"/>
              </w:rPr>
            </w:pPr>
          </w:p>
        </w:tc>
        <w:tc>
          <w:tcPr>
            <w:tcW w:w="1103" w:type="dxa"/>
            <w:vMerge/>
            <w:vAlign w:val="center"/>
          </w:tcPr>
          <w:p w:rsidR="002D5BD9" w:rsidRPr="00E65F7C" w:rsidRDefault="002D5BD9" w:rsidP="00F0256D">
            <w:pPr>
              <w:adjustRightInd w:val="0"/>
              <w:snapToGrid w:val="0"/>
              <w:jc w:val="center"/>
              <w:textAlignment w:val="baseline"/>
              <w:rPr>
                <w:rFonts w:ascii="宋体" w:hAnsi="Courier New"/>
              </w:rPr>
            </w:pPr>
          </w:p>
        </w:tc>
        <w:tc>
          <w:tcPr>
            <w:tcW w:w="425" w:type="dxa"/>
            <w:vMerge/>
            <w:vAlign w:val="center"/>
          </w:tcPr>
          <w:p w:rsidR="002D5BD9" w:rsidRPr="00E65F7C" w:rsidRDefault="002D5BD9" w:rsidP="00F0256D">
            <w:pPr>
              <w:adjustRightInd w:val="0"/>
              <w:snapToGrid w:val="0"/>
              <w:spacing w:line="260" w:lineRule="exact"/>
              <w:jc w:val="center"/>
              <w:textAlignment w:val="baseline"/>
              <w:rPr>
                <w:rFonts w:ascii="宋体" w:hAnsi="Courier New"/>
              </w:rPr>
            </w:pPr>
          </w:p>
        </w:tc>
        <w:tc>
          <w:tcPr>
            <w:tcW w:w="1134" w:type="dxa"/>
            <w:vAlign w:val="center"/>
          </w:tcPr>
          <w:p w:rsidR="002D5BD9" w:rsidRPr="00E65F7C" w:rsidRDefault="002D5BD9" w:rsidP="00FC5763">
            <w:pPr>
              <w:adjustRightInd w:val="0"/>
              <w:snapToGrid w:val="0"/>
              <w:textAlignment w:val="baseline"/>
              <w:rPr>
                <w:rFonts w:ascii="宋体"/>
              </w:rPr>
            </w:pPr>
            <w:r w:rsidRPr="00E65F7C">
              <w:rPr>
                <w:rFonts w:ascii="宋体" w:hAnsi="宋体" w:cs="宋体"/>
                <w:spacing w:val="-28"/>
              </w:rPr>
              <w:t>Y/P</w:t>
            </w:r>
            <w:r w:rsidRPr="00E65F7C">
              <w:rPr>
                <w:rFonts w:ascii="宋体" w:hAnsi="宋体" w:cs="宋体"/>
                <w:spacing w:val="-28"/>
                <w:vertAlign w:val="subscript"/>
              </w:rPr>
              <w:t>R</w:t>
            </w:r>
            <w:r w:rsidRPr="00E65F7C">
              <w:rPr>
                <w:rFonts w:ascii="宋体" w:hAnsi="宋体" w:cs="宋体" w:hint="eastAsia"/>
                <w:spacing w:val="-28"/>
              </w:rPr>
              <w:t>、</w:t>
            </w:r>
            <w:r w:rsidRPr="00E65F7C">
              <w:rPr>
                <w:rFonts w:ascii="宋体" w:hAnsi="宋体" w:cs="宋体"/>
                <w:spacing w:val="-28"/>
              </w:rPr>
              <w:t>Y/P</w:t>
            </w:r>
            <w:r w:rsidRPr="00E65F7C">
              <w:rPr>
                <w:rFonts w:ascii="宋体" w:hAnsi="宋体" w:cs="宋体"/>
                <w:spacing w:val="-28"/>
                <w:vertAlign w:val="subscript"/>
              </w:rPr>
              <w:t>B</w:t>
            </w:r>
            <w:r w:rsidRPr="00E65F7C">
              <w:rPr>
                <w:rFonts w:ascii="宋体" w:hAnsi="宋体" w:cs="宋体" w:hint="eastAsia"/>
              </w:rPr>
              <w:t>信号时延差</w:t>
            </w:r>
          </w:p>
        </w:tc>
        <w:tc>
          <w:tcPr>
            <w:tcW w:w="1843" w:type="dxa"/>
            <w:vAlign w:val="center"/>
          </w:tcPr>
          <w:p w:rsidR="002D5BD9" w:rsidRPr="00E65F7C" w:rsidRDefault="002D5BD9" w:rsidP="00EB6432">
            <w:pPr>
              <w:adjustRightInd w:val="0"/>
              <w:snapToGrid w:val="0"/>
              <w:spacing w:line="240" w:lineRule="exact"/>
              <w:rPr>
                <w:rFonts w:ascii="宋体"/>
              </w:rPr>
            </w:pPr>
            <w:r w:rsidRPr="00E65F7C">
              <w:rPr>
                <w:rFonts w:ascii="宋体" w:hAnsi="宋体" w:cs="宋体"/>
              </w:rPr>
              <w:t xml:space="preserve">GB/T 11442-2016 </w:t>
            </w:r>
            <w:r w:rsidRPr="00E65F7C">
              <w:rPr>
                <w:rFonts w:ascii="宋体" w:hAnsi="宋体" w:cs="宋体" w:hint="eastAsia"/>
              </w:rPr>
              <w:t>表</w:t>
            </w:r>
            <w:r w:rsidRPr="00E65F7C">
              <w:rPr>
                <w:rFonts w:ascii="宋体" w:hAnsi="宋体" w:cs="宋体"/>
              </w:rPr>
              <w:t xml:space="preserve">11 </w:t>
            </w:r>
            <w:r w:rsidRPr="00E65F7C">
              <w:rPr>
                <w:rFonts w:ascii="宋体" w:hAnsi="宋体" w:cs="宋体" w:hint="eastAsia"/>
              </w:rPr>
              <w:t>序号</w:t>
            </w:r>
            <w:r w:rsidRPr="00E65F7C">
              <w:rPr>
                <w:rFonts w:ascii="宋体" w:hAnsi="宋体" w:cs="宋体"/>
              </w:rPr>
              <w:t>42</w:t>
            </w:r>
          </w:p>
          <w:p w:rsidR="002D5BD9" w:rsidRPr="00E65F7C" w:rsidRDefault="002D5BD9" w:rsidP="00EB6432">
            <w:pPr>
              <w:tabs>
                <w:tab w:val="left" w:pos="0"/>
              </w:tabs>
              <w:snapToGrid w:val="0"/>
              <w:spacing w:line="240" w:lineRule="exact"/>
              <w:rPr>
                <w:rFonts w:ascii="宋体"/>
              </w:rPr>
            </w:pPr>
            <w:r w:rsidRPr="00E65F7C">
              <w:rPr>
                <w:rFonts w:ascii="宋体" w:hAnsi="宋体" w:cs="宋体"/>
              </w:rPr>
              <w:t xml:space="preserve">GB/T 16954-2016 </w:t>
            </w:r>
            <w:r w:rsidRPr="00E65F7C">
              <w:rPr>
                <w:rFonts w:ascii="宋体" w:hAnsi="宋体" w:cs="宋体" w:hint="eastAsia"/>
              </w:rPr>
              <w:t>表</w:t>
            </w:r>
            <w:r w:rsidRPr="00E65F7C">
              <w:rPr>
                <w:rFonts w:ascii="宋体" w:hAnsi="宋体" w:cs="宋体"/>
              </w:rPr>
              <w:t xml:space="preserve">9 </w:t>
            </w:r>
            <w:r w:rsidRPr="00E65F7C">
              <w:rPr>
                <w:rFonts w:ascii="宋体" w:hAnsi="宋体" w:cs="宋体" w:hint="eastAsia"/>
              </w:rPr>
              <w:t>序号</w:t>
            </w:r>
            <w:r w:rsidRPr="00E65F7C">
              <w:rPr>
                <w:rFonts w:ascii="宋体" w:hAnsi="宋体" w:cs="宋体"/>
              </w:rPr>
              <w:t>42</w:t>
            </w:r>
          </w:p>
        </w:tc>
        <w:tc>
          <w:tcPr>
            <w:tcW w:w="1134" w:type="dxa"/>
            <w:vMerge/>
            <w:vAlign w:val="center"/>
          </w:tcPr>
          <w:p w:rsidR="002D5BD9" w:rsidRPr="00E65F7C" w:rsidRDefault="002D5BD9" w:rsidP="00F0256D">
            <w:pPr>
              <w:tabs>
                <w:tab w:val="left" w:pos="0"/>
              </w:tabs>
              <w:snapToGrid w:val="0"/>
              <w:spacing w:line="260" w:lineRule="exact"/>
              <w:rPr>
                <w:rFonts w:ascii="宋体"/>
              </w:rPr>
            </w:pPr>
          </w:p>
        </w:tc>
        <w:tc>
          <w:tcPr>
            <w:tcW w:w="3118" w:type="dxa"/>
            <w:vMerge/>
            <w:vAlign w:val="center"/>
          </w:tcPr>
          <w:p w:rsidR="002D5BD9" w:rsidRPr="00E65F7C" w:rsidRDefault="002D5BD9" w:rsidP="00F0256D">
            <w:pPr>
              <w:tabs>
                <w:tab w:val="left" w:pos="0"/>
              </w:tabs>
              <w:snapToGrid w:val="0"/>
              <w:spacing w:line="260" w:lineRule="exact"/>
              <w:ind w:right="73"/>
              <w:rPr>
                <w:rFonts w:ascii="宋体"/>
              </w:rPr>
            </w:pPr>
          </w:p>
        </w:tc>
      </w:tr>
    </w:tbl>
    <w:p w:rsidR="002D5BD9" w:rsidRPr="00A01DF6" w:rsidRDefault="002D5BD9" w:rsidP="00993863">
      <w:pPr>
        <w:spacing w:line="360" w:lineRule="auto"/>
        <w:jc w:val="center"/>
        <w:rPr>
          <w:rFonts w:ascii="宋体"/>
          <w:b/>
          <w:bCs/>
          <w:color w:val="000000"/>
        </w:rPr>
      </w:pPr>
      <w:r w:rsidRPr="00A01DF6">
        <w:rPr>
          <w:rFonts w:ascii="宋体" w:hAnsi="宋体" w:cs="宋体" w:hint="eastAsia"/>
          <w:b/>
          <w:bCs/>
        </w:rPr>
        <w:t>表</w:t>
      </w:r>
      <w:r>
        <w:rPr>
          <w:rFonts w:ascii="宋体" w:hAnsi="宋体" w:cs="宋体"/>
          <w:b/>
          <w:bCs/>
        </w:rPr>
        <w:t>3-3-3</w:t>
      </w:r>
      <w:r w:rsidRPr="00A01DF6">
        <w:rPr>
          <w:rFonts w:ascii="宋体" w:hAnsi="宋体" w:cs="宋体" w:hint="eastAsia"/>
          <w:b/>
          <w:bCs/>
        </w:rPr>
        <w:t>（续）</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
        <w:gridCol w:w="1103"/>
        <w:gridCol w:w="425"/>
        <w:gridCol w:w="1134"/>
        <w:gridCol w:w="1843"/>
        <w:gridCol w:w="1134"/>
        <w:gridCol w:w="3118"/>
      </w:tblGrid>
      <w:tr w:rsidR="002D5BD9" w:rsidRPr="00EB6432">
        <w:trPr>
          <w:trHeight w:val="454"/>
        </w:trPr>
        <w:tc>
          <w:tcPr>
            <w:tcW w:w="423" w:type="dxa"/>
            <w:vAlign w:val="center"/>
          </w:tcPr>
          <w:p w:rsidR="002D5BD9" w:rsidRPr="00EB6432" w:rsidRDefault="002D5BD9" w:rsidP="00993863">
            <w:pPr>
              <w:adjustRightInd w:val="0"/>
              <w:snapToGrid w:val="0"/>
              <w:jc w:val="center"/>
              <w:textAlignment w:val="baseline"/>
              <w:rPr>
                <w:rFonts w:ascii="宋体" w:hAnsi="Courier New"/>
                <w:b/>
                <w:bCs/>
              </w:rPr>
            </w:pPr>
            <w:r w:rsidRPr="00EB6432">
              <w:rPr>
                <w:rFonts w:ascii="宋体" w:hAnsi="Courier New" w:cs="宋体" w:hint="eastAsia"/>
                <w:b/>
                <w:bCs/>
              </w:rPr>
              <w:t>序号</w:t>
            </w:r>
          </w:p>
        </w:tc>
        <w:tc>
          <w:tcPr>
            <w:tcW w:w="1103" w:type="dxa"/>
            <w:vAlign w:val="center"/>
          </w:tcPr>
          <w:p w:rsidR="002D5BD9" w:rsidRPr="00EB6432" w:rsidRDefault="002D5BD9" w:rsidP="00993863">
            <w:pPr>
              <w:adjustRightInd w:val="0"/>
              <w:snapToGrid w:val="0"/>
              <w:jc w:val="center"/>
              <w:textAlignment w:val="baseline"/>
              <w:rPr>
                <w:rFonts w:ascii="宋体" w:hAnsi="Courier New"/>
                <w:b/>
                <w:bCs/>
              </w:rPr>
            </w:pPr>
            <w:r w:rsidRPr="00EB6432">
              <w:rPr>
                <w:rFonts w:ascii="宋体" w:hAnsi="Courier New" w:cs="宋体" w:hint="eastAsia"/>
                <w:b/>
                <w:bCs/>
              </w:rPr>
              <w:t>产品</w:t>
            </w:r>
          </w:p>
          <w:p w:rsidR="002D5BD9" w:rsidRPr="00EB6432" w:rsidRDefault="002D5BD9" w:rsidP="00993863">
            <w:pPr>
              <w:adjustRightInd w:val="0"/>
              <w:snapToGrid w:val="0"/>
              <w:jc w:val="center"/>
              <w:textAlignment w:val="baseline"/>
              <w:rPr>
                <w:rFonts w:ascii="宋体" w:hAnsi="Courier New"/>
                <w:b/>
                <w:bCs/>
              </w:rPr>
            </w:pPr>
            <w:r w:rsidRPr="00EB6432">
              <w:rPr>
                <w:rFonts w:ascii="宋体" w:hAnsi="Courier New" w:cs="宋体" w:hint="eastAsia"/>
                <w:b/>
                <w:bCs/>
              </w:rPr>
              <w:t>单元</w:t>
            </w:r>
          </w:p>
        </w:tc>
        <w:tc>
          <w:tcPr>
            <w:tcW w:w="1559" w:type="dxa"/>
            <w:gridSpan w:val="2"/>
            <w:vAlign w:val="center"/>
          </w:tcPr>
          <w:p w:rsidR="002D5BD9" w:rsidRPr="00EB6432" w:rsidRDefault="002D5BD9" w:rsidP="00993863">
            <w:pPr>
              <w:tabs>
                <w:tab w:val="left" w:pos="0"/>
              </w:tabs>
              <w:snapToGrid w:val="0"/>
              <w:ind w:right="74"/>
              <w:jc w:val="center"/>
              <w:rPr>
                <w:rFonts w:ascii="宋体"/>
              </w:rPr>
            </w:pPr>
            <w:r w:rsidRPr="00EB6432">
              <w:rPr>
                <w:rFonts w:ascii="宋体" w:hAnsi="Courier New" w:cs="宋体" w:hint="eastAsia"/>
                <w:b/>
                <w:bCs/>
              </w:rPr>
              <w:t>检验项目</w:t>
            </w:r>
          </w:p>
        </w:tc>
        <w:tc>
          <w:tcPr>
            <w:tcW w:w="1843" w:type="dxa"/>
            <w:vAlign w:val="center"/>
          </w:tcPr>
          <w:p w:rsidR="002D5BD9" w:rsidRPr="00EB6432" w:rsidRDefault="002D5BD9" w:rsidP="00993863">
            <w:pPr>
              <w:adjustRightInd w:val="0"/>
              <w:snapToGrid w:val="0"/>
              <w:jc w:val="center"/>
              <w:textAlignment w:val="baseline"/>
              <w:rPr>
                <w:rFonts w:ascii="宋体" w:hAnsi="Courier New"/>
                <w:b/>
                <w:bCs/>
              </w:rPr>
            </w:pPr>
            <w:r w:rsidRPr="00EB6432">
              <w:rPr>
                <w:rFonts w:ascii="宋体" w:hAnsi="Courier New" w:cs="宋体" w:hint="eastAsia"/>
                <w:b/>
                <w:bCs/>
              </w:rPr>
              <w:t>依据标准</w:t>
            </w:r>
          </w:p>
          <w:p w:rsidR="002D5BD9" w:rsidRPr="00EB6432" w:rsidRDefault="002D5BD9" w:rsidP="00993863">
            <w:pPr>
              <w:tabs>
                <w:tab w:val="left" w:pos="0"/>
              </w:tabs>
              <w:snapToGrid w:val="0"/>
              <w:ind w:right="74"/>
              <w:jc w:val="center"/>
              <w:rPr>
                <w:rFonts w:ascii="宋体" w:hAnsi="Courier New"/>
                <w:b/>
                <w:bCs/>
              </w:rPr>
            </w:pPr>
            <w:r w:rsidRPr="00EB6432">
              <w:rPr>
                <w:rFonts w:ascii="宋体" w:hAnsi="Courier New" w:cs="宋体" w:hint="eastAsia"/>
                <w:b/>
                <w:bCs/>
              </w:rPr>
              <w:t>及条款</w:t>
            </w:r>
          </w:p>
        </w:tc>
        <w:tc>
          <w:tcPr>
            <w:tcW w:w="1134" w:type="dxa"/>
            <w:vAlign w:val="center"/>
          </w:tcPr>
          <w:p w:rsidR="002D5BD9" w:rsidRPr="00EB6432" w:rsidRDefault="002D5BD9" w:rsidP="00993863">
            <w:pPr>
              <w:adjustRightInd w:val="0"/>
              <w:snapToGrid w:val="0"/>
              <w:jc w:val="center"/>
              <w:textAlignment w:val="baseline"/>
              <w:rPr>
                <w:rFonts w:ascii="宋体" w:hAnsi="Courier New"/>
                <w:b/>
                <w:bCs/>
              </w:rPr>
            </w:pPr>
            <w:r w:rsidRPr="00EB6432">
              <w:rPr>
                <w:rFonts w:ascii="宋体" w:hAnsi="Courier New" w:cs="宋体" w:hint="eastAsia"/>
                <w:b/>
                <w:bCs/>
              </w:rPr>
              <w:t>检验设备</w:t>
            </w:r>
          </w:p>
          <w:p w:rsidR="002D5BD9" w:rsidRPr="00EB6432" w:rsidRDefault="002D5BD9" w:rsidP="00993863">
            <w:pPr>
              <w:adjustRightInd w:val="0"/>
              <w:snapToGrid w:val="0"/>
              <w:jc w:val="center"/>
              <w:textAlignment w:val="baseline"/>
              <w:rPr>
                <w:rFonts w:ascii="宋体"/>
              </w:rPr>
            </w:pPr>
            <w:r w:rsidRPr="00EB6432">
              <w:rPr>
                <w:rFonts w:ascii="宋体" w:hAnsi="Courier New" w:cs="宋体" w:hint="eastAsia"/>
                <w:b/>
                <w:bCs/>
              </w:rPr>
              <w:t>名称</w:t>
            </w:r>
          </w:p>
        </w:tc>
        <w:tc>
          <w:tcPr>
            <w:tcW w:w="3118" w:type="dxa"/>
            <w:vAlign w:val="center"/>
          </w:tcPr>
          <w:p w:rsidR="002D5BD9" w:rsidRPr="00EB6432" w:rsidRDefault="002D5BD9" w:rsidP="00993863">
            <w:pPr>
              <w:adjustRightInd w:val="0"/>
              <w:snapToGrid w:val="0"/>
              <w:jc w:val="center"/>
              <w:textAlignment w:val="baseline"/>
              <w:rPr>
                <w:rFonts w:ascii="宋体" w:hAnsi="Courier New"/>
                <w:b/>
                <w:bCs/>
              </w:rPr>
            </w:pPr>
            <w:r w:rsidRPr="00EB6432">
              <w:rPr>
                <w:rFonts w:ascii="宋体" w:hAnsi="Courier New" w:cs="宋体" w:hint="eastAsia"/>
                <w:b/>
                <w:bCs/>
              </w:rPr>
              <w:t>精度或测量</w:t>
            </w:r>
          </w:p>
          <w:p w:rsidR="002D5BD9" w:rsidRPr="00EB6432" w:rsidRDefault="002D5BD9" w:rsidP="00993863">
            <w:pPr>
              <w:adjustRightInd w:val="0"/>
              <w:snapToGrid w:val="0"/>
              <w:jc w:val="center"/>
              <w:textAlignment w:val="baseline"/>
              <w:rPr>
                <w:rFonts w:ascii="宋体"/>
              </w:rPr>
            </w:pPr>
            <w:r w:rsidRPr="00EB6432">
              <w:rPr>
                <w:rFonts w:ascii="宋体" w:hAnsi="Courier New" w:cs="宋体" w:hint="eastAsia"/>
                <w:b/>
                <w:bCs/>
              </w:rPr>
              <w:t>范围</w:t>
            </w:r>
          </w:p>
        </w:tc>
      </w:tr>
      <w:tr w:rsidR="002D5BD9" w:rsidRPr="00EB6432">
        <w:trPr>
          <w:trHeight w:val="2135"/>
        </w:trPr>
        <w:tc>
          <w:tcPr>
            <w:tcW w:w="423" w:type="dxa"/>
            <w:vMerge w:val="restart"/>
            <w:vAlign w:val="center"/>
          </w:tcPr>
          <w:p w:rsidR="002D5BD9" w:rsidRPr="00EB6432" w:rsidRDefault="002D5BD9" w:rsidP="00993863">
            <w:pPr>
              <w:adjustRightInd w:val="0"/>
              <w:jc w:val="center"/>
              <w:textAlignment w:val="baseline"/>
              <w:rPr>
                <w:rFonts w:ascii="宋体" w:hAnsi="Courier New" w:cs="宋体"/>
              </w:rPr>
            </w:pPr>
            <w:r w:rsidRPr="00EB6432">
              <w:rPr>
                <w:rFonts w:ascii="宋体" w:hAnsi="Courier New" w:cs="宋体"/>
              </w:rPr>
              <w:t>3</w:t>
            </w:r>
          </w:p>
        </w:tc>
        <w:tc>
          <w:tcPr>
            <w:tcW w:w="1103" w:type="dxa"/>
            <w:vMerge w:val="restart"/>
            <w:vAlign w:val="center"/>
          </w:tcPr>
          <w:p w:rsidR="002D5BD9" w:rsidRPr="00EB6432" w:rsidRDefault="002D5BD9" w:rsidP="00993863">
            <w:pPr>
              <w:adjustRightInd w:val="0"/>
              <w:snapToGrid w:val="0"/>
              <w:jc w:val="left"/>
              <w:textAlignment w:val="baseline"/>
              <w:rPr>
                <w:rFonts w:ascii="宋体" w:hAnsi="Courier New"/>
              </w:rPr>
            </w:pPr>
            <w:r w:rsidRPr="00EB6432">
              <w:rPr>
                <w:rFonts w:ascii="宋体" w:hAnsi="宋体" w:cs="宋体" w:hint="eastAsia"/>
              </w:rPr>
              <w:t>卫星数字电视接收机（高清普通型）</w:t>
            </w:r>
          </w:p>
        </w:tc>
        <w:tc>
          <w:tcPr>
            <w:tcW w:w="425" w:type="dxa"/>
            <w:vMerge w:val="restart"/>
            <w:vAlign w:val="center"/>
          </w:tcPr>
          <w:p w:rsidR="002D5BD9" w:rsidRPr="00EB6432" w:rsidRDefault="002D5BD9" w:rsidP="00993863">
            <w:pPr>
              <w:adjustRightInd w:val="0"/>
              <w:snapToGrid w:val="0"/>
              <w:jc w:val="center"/>
              <w:textAlignment w:val="baseline"/>
              <w:rPr>
                <w:rFonts w:ascii="宋体" w:hAnsi="Courier New"/>
              </w:rPr>
            </w:pPr>
            <w:r w:rsidRPr="00EB6432">
              <w:rPr>
                <w:rFonts w:ascii="宋体" w:hAnsi="Courier New" w:cs="宋体" w:hint="eastAsia"/>
              </w:rPr>
              <w:t>常温电性能</w:t>
            </w:r>
            <w:r w:rsidRPr="00EB6432">
              <w:rPr>
                <w:rFonts w:ascii="宋体" w:hAnsi="宋体" w:cs="宋体" w:hint="eastAsia"/>
              </w:rPr>
              <w:t>（</w:t>
            </w:r>
            <w:r w:rsidRPr="00EB6432">
              <w:rPr>
                <w:rFonts w:ascii="宋体" w:hAnsi="宋体" w:cs="宋体"/>
              </w:rPr>
              <w:t>Y</w:t>
            </w:r>
            <w:r w:rsidRPr="00EB6432">
              <w:rPr>
                <w:rFonts w:ascii="宋体" w:hAnsi="宋体" w:cs="宋体" w:hint="eastAsia"/>
              </w:rPr>
              <w:t>、</w:t>
            </w:r>
            <w:r w:rsidRPr="00EB6432">
              <w:rPr>
                <w:rFonts w:ascii="宋体" w:hAnsi="宋体" w:cs="宋体"/>
              </w:rPr>
              <w:t>P</w:t>
            </w:r>
            <w:r w:rsidRPr="00EB6432">
              <w:rPr>
                <w:rFonts w:ascii="宋体" w:hAnsi="宋体" w:cs="宋体"/>
                <w:vertAlign w:val="subscript"/>
              </w:rPr>
              <w:t>R</w:t>
            </w:r>
            <w:r w:rsidRPr="00EB6432">
              <w:rPr>
                <w:rFonts w:ascii="宋体" w:hAnsi="宋体" w:cs="宋体" w:hint="eastAsia"/>
              </w:rPr>
              <w:t>、</w:t>
            </w:r>
            <w:r w:rsidRPr="00EB6432">
              <w:rPr>
                <w:rFonts w:ascii="宋体" w:hAnsi="宋体" w:cs="宋体"/>
              </w:rPr>
              <w:t>P</w:t>
            </w:r>
            <w:r w:rsidRPr="00EB6432">
              <w:rPr>
                <w:rFonts w:ascii="宋体" w:hAnsi="宋体" w:cs="宋体"/>
                <w:vertAlign w:val="subscript"/>
              </w:rPr>
              <w:t>B</w:t>
            </w:r>
            <w:r w:rsidRPr="00EB6432">
              <w:rPr>
                <w:rFonts w:ascii="宋体" w:hAnsi="宋体" w:cs="宋体" w:hint="eastAsia"/>
              </w:rPr>
              <w:t>信号输出）</w:t>
            </w:r>
          </w:p>
        </w:tc>
        <w:tc>
          <w:tcPr>
            <w:tcW w:w="1134" w:type="dxa"/>
            <w:vAlign w:val="center"/>
          </w:tcPr>
          <w:p w:rsidR="002D5BD9" w:rsidRPr="00EB6432" w:rsidRDefault="002D5BD9" w:rsidP="00993863">
            <w:pPr>
              <w:adjustRightInd w:val="0"/>
              <w:snapToGrid w:val="0"/>
              <w:textAlignment w:val="baseline"/>
              <w:rPr>
                <w:rFonts w:ascii="宋体"/>
              </w:rPr>
            </w:pPr>
            <w:r w:rsidRPr="00EB6432">
              <w:rPr>
                <w:rFonts w:ascii="宋体" w:hAnsi="宋体" w:cs="宋体"/>
                <w:spacing w:val="-28"/>
              </w:rPr>
              <w:t>Y/P</w:t>
            </w:r>
            <w:r w:rsidRPr="00EB6432">
              <w:rPr>
                <w:rFonts w:ascii="宋体" w:hAnsi="宋体" w:cs="宋体"/>
                <w:spacing w:val="-28"/>
                <w:vertAlign w:val="subscript"/>
              </w:rPr>
              <w:t>R</w:t>
            </w:r>
            <w:r w:rsidRPr="00EB6432">
              <w:rPr>
                <w:rFonts w:ascii="宋体" w:hAnsi="宋体" w:cs="宋体" w:hint="eastAsia"/>
                <w:spacing w:val="-28"/>
              </w:rPr>
              <w:t>、</w:t>
            </w:r>
            <w:r w:rsidRPr="00EB6432">
              <w:rPr>
                <w:rFonts w:ascii="宋体" w:hAnsi="宋体" w:cs="宋体"/>
                <w:spacing w:val="-28"/>
              </w:rPr>
              <w:t>Y/P</w:t>
            </w:r>
            <w:r w:rsidRPr="00EB6432">
              <w:rPr>
                <w:rFonts w:ascii="宋体" w:hAnsi="宋体" w:cs="宋体"/>
                <w:spacing w:val="-28"/>
                <w:vertAlign w:val="subscript"/>
              </w:rPr>
              <w:t>B</w:t>
            </w:r>
            <w:r w:rsidRPr="00EB6432">
              <w:rPr>
                <w:rFonts w:ascii="宋体" w:hAnsi="宋体" w:cs="宋体" w:hint="eastAsia"/>
              </w:rPr>
              <w:t>信号增益差</w:t>
            </w:r>
          </w:p>
        </w:tc>
        <w:tc>
          <w:tcPr>
            <w:tcW w:w="1843" w:type="dxa"/>
            <w:vAlign w:val="center"/>
          </w:tcPr>
          <w:p w:rsidR="002D5BD9" w:rsidRPr="00EB6432" w:rsidRDefault="002D5BD9" w:rsidP="00993863">
            <w:pPr>
              <w:adjustRightInd w:val="0"/>
              <w:snapToGrid w:val="0"/>
              <w:rPr>
                <w:rFonts w:ascii="宋体"/>
              </w:rPr>
            </w:pPr>
            <w:r w:rsidRPr="00EB6432">
              <w:rPr>
                <w:rFonts w:ascii="宋体" w:hAnsi="宋体" w:cs="宋体"/>
              </w:rPr>
              <w:t xml:space="preserve">GB/T 11442-2016 </w:t>
            </w:r>
            <w:r w:rsidRPr="00EB6432">
              <w:rPr>
                <w:rFonts w:ascii="宋体" w:hAnsi="宋体" w:cs="宋体" w:hint="eastAsia"/>
              </w:rPr>
              <w:t>表</w:t>
            </w:r>
            <w:r w:rsidRPr="00EB6432">
              <w:rPr>
                <w:rFonts w:ascii="宋体" w:hAnsi="宋体" w:cs="宋体"/>
              </w:rPr>
              <w:t xml:space="preserve">11 </w:t>
            </w:r>
            <w:r w:rsidRPr="00EB6432">
              <w:rPr>
                <w:rFonts w:ascii="宋体" w:hAnsi="宋体" w:cs="宋体" w:hint="eastAsia"/>
              </w:rPr>
              <w:t>序号</w:t>
            </w:r>
            <w:r w:rsidRPr="00EB6432">
              <w:rPr>
                <w:rFonts w:ascii="宋体" w:hAnsi="宋体" w:cs="宋体"/>
              </w:rPr>
              <w:t>43</w:t>
            </w:r>
          </w:p>
          <w:p w:rsidR="002D5BD9" w:rsidRPr="00EB6432" w:rsidRDefault="002D5BD9" w:rsidP="00993863">
            <w:pPr>
              <w:adjustRightInd w:val="0"/>
              <w:snapToGrid w:val="0"/>
              <w:textAlignment w:val="baseline"/>
              <w:rPr>
                <w:rFonts w:ascii="宋体"/>
              </w:rPr>
            </w:pPr>
            <w:r w:rsidRPr="00EB6432">
              <w:rPr>
                <w:rFonts w:ascii="宋体" w:hAnsi="宋体" w:cs="宋体"/>
              </w:rPr>
              <w:t xml:space="preserve">GB/T 16954-2016 </w:t>
            </w:r>
            <w:r w:rsidRPr="00EB6432">
              <w:rPr>
                <w:rFonts w:ascii="宋体" w:hAnsi="宋体" w:cs="宋体" w:hint="eastAsia"/>
              </w:rPr>
              <w:t>表</w:t>
            </w:r>
            <w:r w:rsidRPr="00EB6432">
              <w:rPr>
                <w:rFonts w:ascii="宋体" w:hAnsi="宋体" w:cs="宋体"/>
              </w:rPr>
              <w:t xml:space="preserve">9 </w:t>
            </w:r>
            <w:r w:rsidRPr="00EB6432">
              <w:rPr>
                <w:rFonts w:ascii="宋体" w:hAnsi="宋体" w:cs="宋体" w:hint="eastAsia"/>
              </w:rPr>
              <w:t>序号</w:t>
            </w:r>
            <w:r w:rsidRPr="00EB6432">
              <w:rPr>
                <w:rFonts w:ascii="宋体" w:hAnsi="宋体" w:cs="宋体"/>
              </w:rPr>
              <w:t>43</w:t>
            </w:r>
          </w:p>
        </w:tc>
        <w:tc>
          <w:tcPr>
            <w:tcW w:w="1134" w:type="dxa"/>
            <w:vMerge w:val="restart"/>
            <w:vAlign w:val="center"/>
          </w:tcPr>
          <w:p w:rsidR="002D5BD9" w:rsidRPr="00EB6432" w:rsidRDefault="002D5BD9" w:rsidP="00993863">
            <w:pPr>
              <w:adjustRightInd w:val="0"/>
              <w:snapToGrid w:val="0"/>
              <w:textAlignment w:val="baseline"/>
              <w:rPr>
                <w:rFonts w:ascii="宋体"/>
              </w:rPr>
            </w:pPr>
            <w:r w:rsidRPr="00EB6432">
              <w:rPr>
                <w:rFonts w:ascii="宋体" w:hAnsi="宋体" w:cs="宋体" w:hint="eastAsia"/>
              </w:rPr>
              <w:t>码流发生器</w:t>
            </w:r>
          </w:p>
          <w:p w:rsidR="002D5BD9" w:rsidRPr="00EB6432" w:rsidRDefault="002D5BD9" w:rsidP="00993863">
            <w:pPr>
              <w:adjustRightInd w:val="0"/>
              <w:snapToGrid w:val="0"/>
              <w:textAlignment w:val="baseline"/>
              <w:rPr>
                <w:rFonts w:ascii="宋体"/>
              </w:rPr>
            </w:pPr>
          </w:p>
          <w:p w:rsidR="002D5BD9" w:rsidRPr="00EB6432" w:rsidRDefault="002D5BD9" w:rsidP="00993863">
            <w:pPr>
              <w:adjustRightInd w:val="0"/>
              <w:snapToGrid w:val="0"/>
              <w:textAlignment w:val="baseline"/>
              <w:rPr>
                <w:rFonts w:ascii="宋体"/>
              </w:rPr>
            </w:pPr>
          </w:p>
          <w:p w:rsidR="002D5BD9" w:rsidRPr="00EB6432" w:rsidRDefault="002D5BD9" w:rsidP="00993863">
            <w:pPr>
              <w:adjustRightInd w:val="0"/>
              <w:snapToGrid w:val="0"/>
              <w:textAlignment w:val="baseline"/>
              <w:rPr>
                <w:rFonts w:ascii="宋体"/>
              </w:rPr>
            </w:pPr>
            <w:r w:rsidRPr="00EB6432">
              <w:rPr>
                <w:rFonts w:ascii="宋体" w:hAnsi="宋体" w:cs="宋体" w:hint="eastAsia"/>
              </w:rPr>
              <w:t>电视测试发射机</w:t>
            </w:r>
          </w:p>
          <w:p w:rsidR="002D5BD9" w:rsidRPr="00EB6432" w:rsidRDefault="002D5BD9" w:rsidP="00993863">
            <w:pPr>
              <w:adjustRightInd w:val="0"/>
              <w:snapToGrid w:val="0"/>
              <w:textAlignment w:val="baseline"/>
              <w:rPr>
                <w:rFonts w:ascii="宋体"/>
              </w:rPr>
            </w:pPr>
          </w:p>
          <w:p w:rsidR="002D5BD9" w:rsidRPr="00EB6432" w:rsidRDefault="002D5BD9" w:rsidP="00993863">
            <w:pPr>
              <w:adjustRightInd w:val="0"/>
              <w:snapToGrid w:val="0"/>
              <w:textAlignment w:val="baseline"/>
              <w:rPr>
                <w:rFonts w:ascii="宋体"/>
              </w:rPr>
            </w:pPr>
          </w:p>
          <w:p w:rsidR="002D5BD9" w:rsidRPr="00EB6432" w:rsidRDefault="002D5BD9" w:rsidP="00993863">
            <w:pPr>
              <w:adjustRightInd w:val="0"/>
              <w:snapToGrid w:val="0"/>
              <w:textAlignment w:val="baseline"/>
              <w:rPr>
                <w:rFonts w:ascii="宋体"/>
              </w:rPr>
            </w:pPr>
          </w:p>
          <w:p w:rsidR="002D5BD9" w:rsidRPr="00EB6432" w:rsidRDefault="002D5BD9" w:rsidP="00993863">
            <w:pPr>
              <w:adjustRightInd w:val="0"/>
              <w:snapToGrid w:val="0"/>
              <w:textAlignment w:val="baseline"/>
              <w:rPr>
                <w:rFonts w:ascii="宋体"/>
              </w:rPr>
            </w:pPr>
          </w:p>
          <w:p w:rsidR="002D5BD9" w:rsidRDefault="002D5BD9" w:rsidP="00993863">
            <w:pPr>
              <w:adjustRightInd w:val="0"/>
              <w:snapToGrid w:val="0"/>
              <w:textAlignment w:val="baseline"/>
              <w:rPr>
                <w:rFonts w:ascii="宋体"/>
              </w:rPr>
            </w:pPr>
            <w:r w:rsidRPr="00EB6432">
              <w:rPr>
                <w:rFonts w:ascii="宋体" w:hAnsi="宋体" w:cs="宋体" w:hint="eastAsia"/>
              </w:rPr>
              <w:t>音视频分析仪</w:t>
            </w:r>
          </w:p>
          <w:p w:rsidR="002D5BD9" w:rsidRDefault="002D5BD9" w:rsidP="00993863">
            <w:pPr>
              <w:adjustRightInd w:val="0"/>
              <w:snapToGrid w:val="0"/>
              <w:textAlignment w:val="baseline"/>
              <w:rPr>
                <w:rFonts w:ascii="宋体"/>
              </w:rPr>
            </w:pPr>
          </w:p>
          <w:p w:rsidR="002D5BD9" w:rsidRPr="00EB6432" w:rsidRDefault="002D5BD9" w:rsidP="00993863">
            <w:pPr>
              <w:adjustRightInd w:val="0"/>
              <w:snapToGrid w:val="0"/>
              <w:textAlignment w:val="baseline"/>
              <w:rPr>
                <w:rFonts w:ascii="宋体"/>
              </w:rPr>
            </w:pPr>
          </w:p>
        </w:tc>
        <w:tc>
          <w:tcPr>
            <w:tcW w:w="3118" w:type="dxa"/>
            <w:vMerge w:val="restart"/>
            <w:vAlign w:val="center"/>
          </w:tcPr>
          <w:p w:rsidR="002D5BD9" w:rsidRPr="00EB6432" w:rsidRDefault="002D5BD9" w:rsidP="00993863">
            <w:pPr>
              <w:tabs>
                <w:tab w:val="left" w:pos="0"/>
              </w:tabs>
              <w:snapToGrid w:val="0"/>
              <w:ind w:right="73"/>
              <w:rPr>
                <w:rFonts w:ascii="宋体"/>
              </w:rPr>
            </w:pPr>
            <w:r w:rsidRPr="00EB6432">
              <w:rPr>
                <w:rFonts w:ascii="宋体" w:hAnsi="宋体" w:cs="宋体" w:hint="eastAsia"/>
              </w:rPr>
              <w:t>符号率</w:t>
            </w:r>
            <w:r w:rsidRPr="00EB6432">
              <w:rPr>
                <w:rFonts w:ascii="宋体" w:hAnsi="宋体" w:cs="宋体"/>
              </w:rPr>
              <w:t>:2MS/s</w:t>
            </w:r>
            <w:r w:rsidRPr="00EB6432">
              <w:t>~</w:t>
            </w:r>
            <w:r w:rsidRPr="00EB6432">
              <w:rPr>
                <w:rFonts w:ascii="宋体" w:hAnsi="宋体" w:cs="宋体"/>
              </w:rPr>
              <w:t>40MS/s</w:t>
            </w:r>
          </w:p>
          <w:p w:rsidR="002D5BD9" w:rsidRPr="00EB6432" w:rsidRDefault="002D5BD9" w:rsidP="00993863">
            <w:pPr>
              <w:tabs>
                <w:tab w:val="left" w:pos="0"/>
              </w:tabs>
              <w:snapToGrid w:val="0"/>
              <w:ind w:right="73"/>
              <w:rPr>
                <w:rFonts w:ascii="宋体"/>
              </w:rPr>
            </w:pPr>
          </w:p>
          <w:p w:rsidR="002D5BD9" w:rsidRPr="00EB6432" w:rsidRDefault="002D5BD9" w:rsidP="00993863">
            <w:pPr>
              <w:tabs>
                <w:tab w:val="left" w:pos="0"/>
              </w:tabs>
              <w:snapToGrid w:val="0"/>
              <w:ind w:right="73"/>
              <w:rPr>
                <w:rFonts w:ascii="宋体"/>
              </w:rPr>
            </w:pPr>
          </w:p>
          <w:p w:rsidR="002D5BD9" w:rsidRPr="00EB6432" w:rsidRDefault="002D5BD9" w:rsidP="00993863">
            <w:pPr>
              <w:tabs>
                <w:tab w:val="left" w:pos="0"/>
              </w:tabs>
              <w:snapToGrid w:val="0"/>
              <w:ind w:right="73"/>
              <w:rPr>
                <w:rFonts w:ascii="宋体"/>
              </w:rPr>
            </w:pPr>
            <w:r w:rsidRPr="00EB6432">
              <w:rPr>
                <w:rFonts w:ascii="宋体" w:hAnsi="宋体" w:cs="宋体" w:hint="eastAsia"/>
              </w:rPr>
              <w:t>频率范围：</w:t>
            </w:r>
            <w:r w:rsidRPr="00EB6432">
              <w:rPr>
                <w:rFonts w:ascii="宋体" w:hAnsi="宋体" w:cs="宋体"/>
              </w:rPr>
              <w:t>950MHz</w:t>
            </w:r>
            <w:r w:rsidRPr="00EB6432">
              <w:t>~</w:t>
            </w:r>
            <w:r w:rsidRPr="00EB6432">
              <w:rPr>
                <w:rFonts w:ascii="宋体" w:hAnsi="宋体" w:cs="宋体"/>
              </w:rPr>
              <w:t>2150MHz</w:t>
            </w:r>
          </w:p>
          <w:p w:rsidR="002D5BD9" w:rsidRPr="00EB6432" w:rsidRDefault="002D5BD9" w:rsidP="00993863">
            <w:pPr>
              <w:tabs>
                <w:tab w:val="left" w:pos="0"/>
              </w:tabs>
              <w:snapToGrid w:val="0"/>
              <w:ind w:right="73"/>
              <w:rPr>
                <w:rFonts w:ascii="宋体"/>
              </w:rPr>
            </w:pPr>
            <w:r w:rsidRPr="00EB6432">
              <w:rPr>
                <w:rFonts w:ascii="宋体" w:hAnsi="宋体" w:cs="宋体" w:hint="eastAsia"/>
              </w:rPr>
              <w:t>频率精度：</w:t>
            </w:r>
            <w:r w:rsidRPr="00EB6432">
              <w:rPr>
                <w:rFonts w:ascii="宋体" w:hAnsi="宋体" w:cs="宋体"/>
              </w:rPr>
              <w:t>1</w:t>
            </w:r>
            <w:r w:rsidRPr="00EB6432">
              <w:rPr>
                <w:rFonts w:ascii="宋体" w:hAnsi="宋体" w:cs="宋体" w:hint="eastAsia"/>
              </w:rPr>
              <w:t>×</w:t>
            </w:r>
            <w:r w:rsidRPr="00EB6432">
              <w:rPr>
                <w:rFonts w:ascii="宋体" w:hAnsi="宋体" w:cs="宋体"/>
              </w:rPr>
              <w:t>10</w:t>
            </w:r>
            <w:r w:rsidRPr="00EB6432">
              <w:rPr>
                <w:rFonts w:ascii="宋体" w:hAnsi="宋体" w:cs="宋体"/>
                <w:vertAlign w:val="superscript"/>
              </w:rPr>
              <w:t>-6</w:t>
            </w:r>
          </w:p>
          <w:p w:rsidR="002D5BD9" w:rsidRPr="00EB6432" w:rsidRDefault="002D5BD9" w:rsidP="00993863">
            <w:pPr>
              <w:tabs>
                <w:tab w:val="left" w:pos="0"/>
              </w:tabs>
              <w:snapToGrid w:val="0"/>
              <w:ind w:right="73"/>
              <w:rPr>
                <w:rFonts w:ascii="宋体"/>
              </w:rPr>
            </w:pPr>
            <w:r w:rsidRPr="00EB6432">
              <w:rPr>
                <w:rFonts w:ascii="宋体" w:hAnsi="宋体" w:cs="宋体" w:hint="eastAsia"/>
              </w:rPr>
              <w:t>功率范围：</w:t>
            </w:r>
            <w:r w:rsidRPr="00EB6432">
              <w:rPr>
                <w:rFonts w:ascii="宋体" w:hAnsi="宋体" w:cs="宋体"/>
              </w:rPr>
              <w:t>-65dBm</w:t>
            </w:r>
            <w:r w:rsidRPr="00EB6432">
              <w:t>~</w:t>
            </w:r>
            <w:r w:rsidRPr="00EB6432">
              <w:rPr>
                <w:rFonts w:ascii="宋体" w:hAnsi="宋体" w:cs="宋体"/>
              </w:rPr>
              <w:t>-25dBm</w:t>
            </w:r>
          </w:p>
          <w:p w:rsidR="002D5BD9" w:rsidRPr="00EB6432" w:rsidRDefault="002D5BD9" w:rsidP="00993863">
            <w:pPr>
              <w:tabs>
                <w:tab w:val="left" w:pos="0"/>
              </w:tabs>
              <w:snapToGrid w:val="0"/>
              <w:ind w:right="73"/>
              <w:rPr>
                <w:rFonts w:ascii="宋体"/>
              </w:rPr>
            </w:pPr>
            <w:r w:rsidRPr="00EB6432">
              <w:rPr>
                <w:rFonts w:ascii="宋体" w:hAnsi="宋体" w:cs="宋体" w:hint="eastAsia"/>
              </w:rPr>
              <w:t>功率精度：±</w:t>
            </w:r>
            <w:r w:rsidRPr="00EB6432">
              <w:rPr>
                <w:rFonts w:ascii="宋体" w:hAnsi="宋体" w:cs="宋体"/>
              </w:rPr>
              <w:t xml:space="preserve">0.5dB </w:t>
            </w:r>
          </w:p>
          <w:p w:rsidR="002D5BD9" w:rsidRPr="00EB6432" w:rsidRDefault="002D5BD9" w:rsidP="00993863">
            <w:pPr>
              <w:tabs>
                <w:tab w:val="left" w:pos="0"/>
              </w:tabs>
              <w:snapToGrid w:val="0"/>
              <w:ind w:right="73"/>
              <w:rPr>
                <w:rFonts w:ascii="宋体"/>
              </w:rPr>
            </w:pPr>
          </w:p>
          <w:p w:rsidR="002D5BD9" w:rsidRPr="00EB6432" w:rsidRDefault="002D5BD9" w:rsidP="00993863">
            <w:pPr>
              <w:tabs>
                <w:tab w:val="left" w:pos="0"/>
              </w:tabs>
              <w:snapToGrid w:val="0"/>
              <w:ind w:right="73"/>
              <w:rPr>
                <w:rFonts w:ascii="宋体"/>
              </w:rPr>
            </w:pPr>
          </w:p>
          <w:p w:rsidR="002D5BD9" w:rsidRPr="00EB6432" w:rsidRDefault="002D5BD9" w:rsidP="00993863">
            <w:pPr>
              <w:tabs>
                <w:tab w:val="left" w:pos="0"/>
              </w:tabs>
              <w:snapToGrid w:val="0"/>
              <w:ind w:right="73"/>
              <w:rPr>
                <w:rFonts w:ascii="宋体"/>
              </w:rPr>
            </w:pPr>
            <w:r w:rsidRPr="00EB6432">
              <w:rPr>
                <w:rFonts w:ascii="宋体" w:hAnsi="宋体" w:cs="宋体" w:hint="eastAsia"/>
              </w:rPr>
              <w:t>音频电平测量精度：±</w:t>
            </w:r>
            <w:r w:rsidRPr="00EB6432">
              <w:rPr>
                <w:rFonts w:ascii="宋体" w:hAnsi="宋体" w:cs="宋体"/>
              </w:rPr>
              <w:t>3.0%</w:t>
            </w:r>
          </w:p>
          <w:p w:rsidR="002D5BD9" w:rsidRPr="00EB6432" w:rsidRDefault="002D5BD9" w:rsidP="00993863">
            <w:pPr>
              <w:tabs>
                <w:tab w:val="left" w:pos="0"/>
              </w:tabs>
              <w:snapToGrid w:val="0"/>
              <w:ind w:right="73"/>
              <w:rPr>
                <w:rFonts w:ascii="宋体"/>
              </w:rPr>
            </w:pPr>
            <w:r w:rsidRPr="00EB6432">
              <w:rPr>
                <w:rFonts w:ascii="宋体" w:hAnsi="宋体" w:cs="宋体" w:hint="eastAsia"/>
              </w:rPr>
              <w:t>衰减器：±</w:t>
            </w:r>
            <w:r w:rsidRPr="00EB6432">
              <w:rPr>
                <w:rFonts w:ascii="宋体" w:hAnsi="宋体" w:cs="宋体"/>
              </w:rPr>
              <w:t>1dB</w:t>
            </w:r>
          </w:p>
          <w:p w:rsidR="002D5BD9" w:rsidRPr="00EB6432" w:rsidRDefault="002D5BD9" w:rsidP="00993863">
            <w:pPr>
              <w:tabs>
                <w:tab w:val="left" w:pos="0"/>
              </w:tabs>
              <w:snapToGrid w:val="0"/>
              <w:ind w:right="73"/>
              <w:rPr>
                <w:rFonts w:ascii="宋体"/>
              </w:rPr>
            </w:pPr>
            <w:r w:rsidRPr="00EB6432">
              <w:rPr>
                <w:rFonts w:ascii="宋体" w:hAnsi="宋体" w:cs="宋体" w:hint="eastAsia"/>
              </w:rPr>
              <w:t>视频幅度测量精度：±</w:t>
            </w:r>
            <w:r w:rsidRPr="00EB6432">
              <w:rPr>
                <w:rFonts w:ascii="宋体" w:hAnsi="宋体" w:cs="宋体"/>
              </w:rPr>
              <w:t>5 mV</w:t>
            </w:r>
          </w:p>
          <w:p w:rsidR="002D5BD9" w:rsidRPr="00EB6432" w:rsidRDefault="002D5BD9" w:rsidP="00993863">
            <w:pPr>
              <w:tabs>
                <w:tab w:val="left" w:pos="0"/>
              </w:tabs>
              <w:snapToGrid w:val="0"/>
              <w:ind w:right="73"/>
              <w:rPr>
                <w:rFonts w:ascii="宋体"/>
              </w:rPr>
            </w:pPr>
            <w:r w:rsidRPr="00EB6432">
              <w:rPr>
                <w:rFonts w:ascii="宋体" w:hAnsi="宋体" w:cs="宋体" w:hint="eastAsia"/>
              </w:rPr>
              <w:t>频率输出±</w:t>
            </w:r>
            <w:r w:rsidRPr="00EB6432">
              <w:rPr>
                <w:rFonts w:ascii="宋体" w:hAnsi="宋体" w:cs="宋体"/>
              </w:rPr>
              <w:t>3.0%</w:t>
            </w:r>
          </w:p>
        </w:tc>
      </w:tr>
      <w:tr w:rsidR="002D5BD9" w:rsidRPr="00EB6432">
        <w:trPr>
          <w:trHeight w:val="930"/>
        </w:trPr>
        <w:tc>
          <w:tcPr>
            <w:tcW w:w="423" w:type="dxa"/>
            <w:vMerge/>
          </w:tcPr>
          <w:p w:rsidR="002D5BD9" w:rsidRPr="00EB6432" w:rsidRDefault="002D5BD9" w:rsidP="00993863">
            <w:pPr>
              <w:adjustRightInd w:val="0"/>
              <w:snapToGrid w:val="0"/>
              <w:textAlignment w:val="baseline"/>
              <w:rPr>
                <w:rFonts w:ascii="宋体" w:hAnsi="Courier New"/>
                <w:color w:val="FF00FF"/>
              </w:rPr>
            </w:pPr>
          </w:p>
        </w:tc>
        <w:tc>
          <w:tcPr>
            <w:tcW w:w="1103" w:type="dxa"/>
            <w:vMerge/>
            <w:vAlign w:val="center"/>
          </w:tcPr>
          <w:p w:rsidR="002D5BD9" w:rsidRPr="00EB6432" w:rsidRDefault="002D5BD9" w:rsidP="00993863">
            <w:pPr>
              <w:adjustRightInd w:val="0"/>
              <w:snapToGrid w:val="0"/>
              <w:textAlignment w:val="baseline"/>
              <w:rPr>
                <w:rFonts w:ascii="宋体" w:hAnsi="Courier New"/>
                <w:color w:val="FF00FF"/>
              </w:rPr>
            </w:pPr>
          </w:p>
        </w:tc>
        <w:tc>
          <w:tcPr>
            <w:tcW w:w="425" w:type="dxa"/>
            <w:vMerge/>
            <w:vAlign w:val="center"/>
          </w:tcPr>
          <w:p w:rsidR="002D5BD9" w:rsidRPr="00EB6432" w:rsidRDefault="002D5BD9" w:rsidP="00993863">
            <w:pPr>
              <w:adjustRightInd w:val="0"/>
              <w:snapToGrid w:val="0"/>
              <w:textAlignment w:val="baseline"/>
              <w:rPr>
                <w:rFonts w:ascii="宋体" w:hAnsi="Courier New"/>
              </w:rPr>
            </w:pPr>
          </w:p>
        </w:tc>
        <w:tc>
          <w:tcPr>
            <w:tcW w:w="1134" w:type="dxa"/>
            <w:vAlign w:val="center"/>
          </w:tcPr>
          <w:p w:rsidR="002D5BD9" w:rsidRPr="00EB6432" w:rsidRDefault="002D5BD9" w:rsidP="00993863">
            <w:pPr>
              <w:adjustRightInd w:val="0"/>
              <w:snapToGrid w:val="0"/>
              <w:textAlignment w:val="baseline"/>
              <w:rPr>
                <w:rFonts w:ascii="宋体"/>
              </w:rPr>
            </w:pPr>
            <w:r w:rsidRPr="00EB6432">
              <w:rPr>
                <w:rFonts w:ascii="宋体" w:hAnsi="宋体" w:cs="宋体"/>
                <w:spacing w:val="-32"/>
              </w:rPr>
              <w:t>Y</w:t>
            </w:r>
            <w:r w:rsidRPr="00EB6432">
              <w:rPr>
                <w:rFonts w:ascii="宋体" w:hAnsi="宋体" w:cs="宋体" w:hint="eastAsia"/>
                <w:spacing w:val="-32"/>
              </w:rPr>
              <w:t>、</w:t>
            </w:r>
            <w:r w:rsidRPr="00EB6432">
              <w:rPr>
                <w:rFonts w:ascii="宋体" w:hAnsi="宋体" w:cs="宋体"/>
                <w:spacing w:val="-32"/>
              </w:rPr>
              <w:t>P</w:t>
            </w:r>
            <w:r w:rsidRPr="00EB6432">
              <w:rPr>
                <w:rFonts w:ascii="宋体" w:hAnsi="宋体" w:cs="宋体"/>
                <w:spacing w:val="-32"/>
                <w:vertAlign w:val="subscript"/>
              </w:rPr>
              <w:t>R</w:t>
            </w:r>
            <w:r w:rsidRPr="00EB6432">
              <w:rPr>
                <w:rFonts w:ascii="宋体" w:hAnsi="宋体" w:cs="宋体" w:hint="eastAsia"/>
                <w:spacing w:val="-32"/>
              </w:rPr>
              <w:t>、</w:t>
            </w:r>
            <w:r w:rsidRPr="00EB6432">
              <w:rPr>
                <w:rFonts w:ascii="宋体" w:hAnsi="宋体" w:cs="宋体"/>
                <w:spacing w:val="-32"/>
              </w:rPr>
              <w:t>P</w:t>
            </w:r>
            <w:r w:rsidRPr="00EB6432">
              <w:rPr>
                <w:rFonts w:ascii="宋体" w:hAnsi="宋体" w:cs="宋体"/>
                <w:spacing w:val="-32"/>
                <w:vertAlign w:val="subscript"/>
              </w:rPr>
              <w:t>B</w:t>
            </w:r>
            <w:r w:rsidRPr="00EB6432">
              <w:rPr>
                <w:rFonts w:ascii="宋体" w:hAnsi="宋体" w:cs="宋体" w:hint="eastAsia"/>
              </w:rPr>
              <w:t>信号的信噪比</w:t>
            </w:r>
          </w:p>
        </w:tc>
        <w:tc>
          <w:tcPr>
            <w:tcW w:w="1843" w:type="dxa"/>
            <w:vAlign w:val="center"/>
          </w:tcPr>
          <w:p w:rsidR="002D5BD9" w:rsidRPr="00EB6432" w:rsidRDefault="002D5BD9" w:rsidP="00993863">
            <w:pPr>
              <w:adjustRightInd w:val="0"/>
              <w:snapToGrid w:val="0"/>
              <w:rPr>
                <w:rFonts w:ascii="宋体"/>
              </w:rPr>
            </w:pPr>
            <w:r w:rsidRPr="00EB6432">
              <w:rPr>
                <w:rFonts w:ascii="宋体" w:hAnsi="宋体" w:cs="宋体"/>
              </w:rPr>
              <w:t xml:space="preserve">GB/T 11442-2016 </w:t>
            </w:r>
            <w:r w:rsidRPr="00EB6432">
              <w:rPr>
                <w:rFonts w:ascii="宋体" w:hAnsi="宋体" w:cs="宋体" w:hint="eastAsia"/>
              </w:rPr>
              <w:t>表</w:t>
            </w:r>
            <w:r w:rsidRPr="00EB6432">
              <w:rPr>
                <w:rFonts w:ascii="宋体" w:hAnsi="宋体" w:cs="宋体"/>
              </w:rPr>
              <w:t xml:space="preserve">11 </w:t>
            </w:r>
            <w:r w:rsidRPr="00EB6432">
              <w:rPr>
                <w:rFonts w:ascii="宋体" w:hAnsi="宋体" w:cs="宋体" w:hint="eastAsia"/>
              </w:rPr>
              <w:t>序号</w:t>
            </w:r>
            <w:r w:rsidRPr="00EB6432">
              <w:rPr>
                <w:rFonts w:ascii="宋体" w:hAnsi="宋体" w:cs="宋体"/>
              </w:rPr>
              <w:t>44</w:t>
            </w:r>
          </w:p>
          <w:p w:rsidR="002D5BD9" w:rsidRPr="00EB6432" w:rsidRDefault="002D5BD9" w:rsidP="00993863">
            <w:pPr>
              <w:tabs>
                <w:tab w:val="left" w:pos="0"/>
              </w:tabs>
              <w:snapToGrid w:val="0"/>
              <w:rPr>
                <w:rFonts w:ascii="宋体"/>
                <w:highlight w:val="yellow"/>
              </w:rPr>
            </w:pPr>
            <w:r w:rsidRPr="00EB6432">
              <w:rPr>
                <w:rFonts w:ascii="宋体" w:hAnsi="宋体" w:cs="宋体"/>
              </w:rPr>
              <w:t xml:space="preserve">GB/T 16954-2016 </w:t>
            </w:r>
            <w:r w:rsidRPr="00EB6432">
              <w:rPr>
                <w:rFonts w:ascii="宋体" w:hAnsi="宋体" w:cs="宋体" w:hint="eastAsia"/>
              </w:rPr>
              <w:t>表</w:t>
            </w:r>
            <w:r w:rsidRPr="00EB6432">
              <w:rPr>
                <w:rFonts w:ascii="宋体" w:hAnsi="宋体" w:cs="宋体"/>
              </w:rPr>
              <w:t xml:space="preserve">9 </w:t>
            </w:r>
            <w:r w:rsidRPr="00EB6432">
              <w:rPr>
                <w:rFonts w:ascii="宋体" w:hAnsi="宋体" w:cs="宋体" w:hint="eastAsia"/>
              </w:rPr>
              <w:t>序号</w:t>
            </w:r>
            <w:r w:rsidRPr="00EB6432">
              <w:rPr>
                <w:rFonts w:ascii="宋体" w:hAnsi="宋体" w:cs="宋体"/>
              </w:rPr>
              <w:t>44</w:t>
            </w:r>
          </w:p>
        </w:tc>
        <w:tc>
          <w:tcPr>
            <w:tcW w:w="1134" w:type="dxa"/>
            <w:vMerge/>
            <w:vAlign w:val="center"/>
          </w:tcPr>
          <w:p w:rsidR="002D5BD9" w:rsidRPr="00EB6432" w:rsidRDefault="002D5BD9" w:rsidP="00993863">
            <w:pPr>
              <w:tabs>
                <w:tab w:val="left" w:pos="0"/>
              </w:tabs>
              <w:snapToGrid w:val="0"/>
              <w:rPr>
                <w:rFonts w:ascii="宋体"/>
                <w:highlight w:val="yellow"/>
              </w:rPr>
            </w:pPr>
          </w:p>
        </w:tc>
        <w:tc>
          <w:tcPr>
            <w:tcW w:w="3118" w:type="dxa"/>
            <w:vMerge/>
            <w:vAlign w:val="center"/>
          </w:tcPr>
          <w:p w:rsidR="002D5BD9" w:rsidRPr="00EB6432" w:rsidRDefault="002D5BD9" w:rsidP="00993863">
            <w:pPr>
              <w:tabs>
                <w:tab w:val="left" w:pos="0"/>
              </w:tabs>
              <w:snapToGrid w:val="0"/>
              <w:ind w:right="73"/>
              <w:rPr>
                <w:rFonts w:ascii="宋体"/>
                <w:highlight w:val="yellow"/>
              </w:rPr>
            </w:pPr>
          </w:p>
        </w:tc>
      </w:tr>
      <w:tr w:rsidR="002D5BD9" w:rsidRPr="00EB6432">
        <w:trPr>
          <w:trHeight w:val="1964"/>
        </w:trPr>
        <w:tc>
          <w:tcPr>
            <w:tcW w:w="423" w:type="dxa"/>
            <w:vMerge/>
          </w:tcPr>
          <w:p w:rsidR="002D5BD9" w:rsidRPr="00EB6432" w:rsidRDefault="002D5BD9" w:rsidP="00993863">
            <w:pPr>
              <w:adjustRightInd w:val="0"/>
              <w:snapToGrid w:val="0"/>
              <w:textAlignment w:val="baseline"/>
              <w:rPr>
                <w:rFonts w:ascii="宋体" w:hAnsi="Courier New"/>
                <w:color w:val="FF00FF"/>
              </w:rPr>
            </w:pPr>
          </w:p>
        </w:tc>
        <w:tc>
          <w:tcPr>
            <w:tcW w:w="1103" w:type="dxa"/>
            <w:vMerge/>
            <w:vAlign w:val="center"/>
          </w:tcPr>
          <w:p w:rsidR="002D5BD9" w:rsidRPr="00EB6432" w:rsidRDefault="002D5BD9" w:rsidP="00993863">
            <w:pPr>
              <w:adjustRightInd w:val="0"/>
              <w:snapToGrid w:val="0"/>
              <w:textAlignment w:val="baseline"/>
              <w:rPr>
                <w:rFonts w:ascii="宋体" w:hAnsi="Courier New"/>
                <w:color w:val="FF00FF"/>
              </w:rPr>
            </w:pPr>
          </w:p>
        </w:tc>
        <w:tc>
          <w:tcPr>
            <w:tcW w:w="425" w:type="dxa"/>
            <w:vMerge w:val="restart"/>
            <w:vAlign w:val="center"/>
          </w:tcPr>
          <w:p w:rsidR="002D5BD9" w:rsidRPr="00EB6432" w:rsidRDefault="002D5BD9" w:rsidP="00993863">
            <w:pPr>
              <w:adjustRightInd w:val="0"/>
              <w:snapToGrid w:val="0"/>
              <w:textAlignment w:val="baseline"/>
              <w:rPr>
                <w:rFonts w:ascii="宋体" w:hAnsi="Courier New"/>
              </w:rPr>
            </w:pPr>
            <w:r w:rsidRPr="00EB6432">
              <w:rPr>
                <w:rFonts w:ascii="宋体" w:hAnsi="Courier New" w:cs="宋体" w:hint="eastAsia"/>
              </w:rPr>
              <w:t>常温电性能</w:t>
            </w:r>
            <w:r w:rsidRPr="00EB6432">
              <w:rPr>
                <w:rFonts w:ascii="宋体" w:hAnsi="宋体" w:cs="宋体" w:hint="eastAsia"/>
              </w:rPr>
              <w:t>（</w:t>
            </w:r>
            <w:r w:rsidRPr="00EB6432">
              <w:rPr>
                <w:rFonts w:ascii="宋体" w:hAnsi="宋体" w:cs="宋体"/>
              </w:rPr>
              <w:t>R</w:t>
            </w:r>
            <w:r w:rsidRPr="00EB6432">
              <w:rPr>
                <w:rFonts w:ascii="宋体" w:hAnsi="宋体" w:cs="宋体" w:hint="eastAsia"/>
              </w:rPr>
              <w:t>、</w:t>
            </w:r>
            <w:r w:rsidRPr="00EB6432">
              <w:rPr>
                <w:rFonts w:ascii="宋体" w:hAnsi="宋体" w:cs="宋体"/>
              </w:rPr>
              <w:t>G</w:t>
            </w:r>
            <w:r w:rsidRPr="00EB6432">
              <w:rPr>
                <w:rFonts w:ascii="宋体" w:hAnsi="宋体" w:cs="宋体" w:hint="eastAsia"/>
              </w:rPr>
              <w:t>、</w:t>
            </w:r>
            <w:r w:rsidRPr="00EB6432">
              <w:rPr>
                <w:rFonts w:ascii="宋体" w:hAnsi="宋体" w:cs="宋体"/>
              </w:rPr>
              <w:t>B</w:t>
            </w:r>
            <w:r w:rsidRPr="00EB6432">
              <w:rPr>
                <w:rFonts w:ascii="宋体" w:hAnsi="宋体" w:cs="宋体" w:hint="eastAsia"/>
              </w:rPr>
              <w:t>信号输出）</w:t>
            </w:r>
          </w:p>
        </w:tc>
        <w:tc>
          <w:tcPr>
            <w:tcW w:w="1134" w:type="dxa"/>
            <w:vAlign w:val="center"/>
          </w:tcPr>
          <w:p w:rsidR="002D5BD9" w:rsidRPr="00EB6432" w:rsidRDefault="002D5BD9" w:rsidP="00993863">
            <w:pPr>
              <w:adjustRightInd w:val="0"/>
              <w:snapToGrid w:val="0"/>
              <w:textAlignment w:val="baseline"/>
              <w:rPr>
                <w:rFonts w:ascii="宋体"/>
              </w:rPr>
            </w:pPr>
            <w:r w:rsidRPr="00EB6432">
              <w:rPr>
                <w:rFonts w:ascii="宋体" w:hAnsi="宋体" w:cs="宋体"/>
              </w:rPr>
              <w:t>R</w:t>
            </w:r>
            <w:r w:rsidRPr="00EB6432">
              <w:rPr>
                <w:rFonts w:ascii="宋体" w:hAnsi="宋体" w:cs="宋体" w:hint="eastAsia"/>
              </w:rPr>
              <w:t>、</w:t>
            </w:r>
            <w:r w:rsidRPr="00EB6432">
              <w:rPr>
                <w:rFonts w:ascii="宋体" w:hAnsi="宋体" w:cs="宋体"/>
              </w:rPr>
              <w:t>G</w:t>
            </w:r>
            <w:r w:rsidRPr="00EB6432">
              <w:rPr>
                <w:rFonts w:ascii="宋体" w:hAnsi="宋体" w:cs="宋体" w:hint="eastAsia"/>
              </w:rPr>
              <w:t>、</w:t>
            </w:r>
            <w:r w:rsidRPr="00EB6432">
              <w:rPr>
                <w:rFonts w:ascii="宋体" w:hAnsi="宋体" w:cs="宋体"/>
              </w:rPr>
              <w:t>B</w:t>
            </w:r>
            <w:r w:rsidRPr="00EB6432">
              <w:rPr>
                <w:rFonts w:ascii="宋体" w:hAnsi="宋体" w:cs="宋体" w:hint="eastAsia"/>
              </w:rPr>
              <w:t>信号输出电平</w:t>
            </w:r>
          </w:p>
        </w:tc>
        <w:tc>
          <w:tcPr>
            <w:tcW w:w="1843" w:type="dxa"/>
            <w:vAlign w:val="center"/>
          </w:tcPr>
          <w:p w:rsidR="002D5BD9" w:rsidRPr="00EB6432" w:rsidRDefault="002D5BD9" w:rsidP="00993863">
            <w:pPr>
              <w:adjustRightInd w:val="0"/>
              <w:snapToGrid w:val="0"/>
              <w:rPr>
                <w:rFonts w:ascii="宋体"/>
              </w:rPr>
            </w:pPr>
            <w:r w:rsidRPr="00EB6432">
              <w:rPr>
                <w:rFonts w:ascii="宋体" w:hAnsi="宋体" w:cs="宋体"/>
              </w:rPr>
              <w:t xml:space="preserve">GB/T 11442-2016 </w:t>
            </w:r>
            <w:r w:rsidRPr="00EB6432">
              <w:rPr>
                <w:rFonts w:ascii="宋体" w:hAnsi="宋体" w:cs="宋体" w:hint="eastAsia"/>
              </w:rPr>
              <w:t>表</w:t>
            </w:r>
            <w:r w:rsidRPr="00EB6432">
              <w:rPr>
                <w:rFonts w:ascii="宋体" w:hAnsi="宋体" w:cs="宋体"/>
              </w:rPr>
              <w:t xml:space="preserve">11 </w:t>
            </w:r>
            <w:r w:rsidRPr="00EB6432">
              <w:rPr>
                <w:rFonts w:ascii="宋体" w:hAnsi="宋体" w:cs="宋体" w:hint="eastAsia"/>
              </w:rPr>
              <w:t>序号</w:t>
            </w:r>
            <w:r w:rsidRPr="00EB6432">
              <w:rPr>
                <w:rFonts w:ascii="宋体" w:hAnsi="宋体" w:cs="宋体"/>
              </w:rPr>
              <w:t>48</w:t>
            </w:r>
          </w:p>
          <w:p w:rsidR="002D5BD9" w:rsidRPr="00EB6432" w:rsidRDefault="002D5BD9" w:rsidP="00993863">
            <w:pPr>
              <w:tabs>
                <w:tab w:val="left" w:pos="0"/>
              </w:tabs>
              <w:snapToGrid w:val="0"/>
              <w:rPr>
                <w:rFonts w:ascii="宋体"/>
                <w:highlight w:val="yellow"/>
              </w:rPr>
            </w:pPr>
            <w:r w:rsidRPr="00EB6432">
              <w:rPr>
                <w:rFonts w:ascii="宋体" w:hAnsi="宋体" w:cs="宋体"/>
              </w:rPr>
              <w:t xml:space="preserve">GB/T 16954-2016 </w:t>
            </w:r>
            <w:r w:rsidRPr="00EB6432">
              <w:rPr>
                <w:rFonts w:ascii="宋体" w:hAnsi="宋体" w:cs="宋体" w:hint="eastAsia"/>
              </w:rPr>
              <w:t>表</w:t>
            </w:r>
            <w:r w:rsidRPr="00EB6432">
              <w:rPr>
                <w:rFonts w:ascii="宋体" w:hAnsi="宋体" w:cs="宋体"/>
              </w:rPr>
              <w:t xml:space="preserve">9 </w:t>
            </w:r>
            <w:r w:rsidRPr="00EB6432">
              <w:rPr>
                <w:rFonts w:ascii="宋体" w:hAnsi="宋体" w:cs="宋体" w:hint="eastAsia"/>
              </w:rPr>
              <w:t>序号</w:t>
            </w:r>
            <w:r w:rsidRPr="00EB6432">
              <w:rPr>
                <w:rFonts w:ascii="宋体" w:hAnsi="宋体" w:cs="宋体"/>
              </w:rPr>
              <w:t>48</w:t>
            </w:r>
          </w:p>
        </w:tc>
        <w:tc>
          <w:tcPr>
            <w:tcW w:w="1134" w:type="dxa"/>
            <w:vMerge/>
            <w:vAlign w:val="center"/>
          </w:tcPr>
          <w:p w:rsidR="002D5BD9" w:rsidRPr="00EB6432" w:rsidRDefault="002D5BD9" w:rsidP="00993863">
            <w:pPr>
              <w:tabs>
                <w:tab w:val="left" w:pos="0"/>
              </w:tabs>
              <w:snapToGrid w:val="0"/>
              <w:rPr>
                <w:rFonts w:ascii="宋体"/>
                <w:highlight w:val="yellow"/>
              </w:rPr>
            </w:pPr>
          </w:p>
        </w:tc>
        <w:tc>
          <w:tcPr>
            <w:tcW w:w="3118" w:type="dxa"/>
            <w:vMerge/>
            <w:vAlign w:val="center"/>
          </w:tcPr>
          <w:p w:rsidR="002D5BD9" w:rsidRPr="00EB6432" w:rsidRDefault="002D5BD9" w:rsidP="00993863">
            <w:pPr>
              <w:tabs>
                <w:tab w:val="left" w:pos="0"/>
              </w:tabs>
              <w:snapToGrid w:val="0"/>
              <w:ind w:right="73"/>
              <w:rPr>
                <w:rFonts w:ascii="宋体"/>
                <w:highlight w:val="yellow"/>
              </w:rPr>
            </w:pPr>
          </w:p>
        </w:tc>
      </w:tr>
      <w:tr w:rsidR="002D5BD9" w:rsidRPr="00EB6432">
        <w:trPr>
          <w:trHeight w:val="930"/>
        </w:trPr>
        <w:tc>
          <w:tcPr>
            <w:tcW w:w="423" w:type="dxa"/>
            <w:vMerge/>
          </w:tcPr>
          <w:p w:rsidR="002D5BD9" w:rsidRPr="00EB6432" w:rsidRDefault="002D5BD9" w:rsidP="00993863">
            <w:pPr>
              <w:adjustRightInd w:val="0"/>
              <w:snapToGrid w:val="0"/>
              <w:textAlignment w:val="baseline"/>
              <w:rPr>
                <w:rFonts w:ascii="宋体" w:hAnsi="Courier New"/>
                <w:color w:val="FF00FF"/>
              </w:rPr>
            </w:pPr>
          </w:p>
        </w:tc>
        <w:tc>
          <w:tcPr>
            <w:tcW w:w="1103" w:type="dxa"/>
            <w:vMerge/>
            <w:vAlign w:val="center"/>
          </w:tcPr>
          <w:p w:rsidR="002D5BD9" w:rsidRPr="00EB6432" w:rsidRDefault="002D5BD9" w:rsidP="00993863">
            <w:pPr>
              <w:adjustRightInd w:val="0"/>
              <w:snapToGrid w:val="0"/>
              <w:jc w:val="center"/>
              <w:textAlignment w:val="baseline"/>
              <w:rPr>
                <w:rFonts w:ascii="宋体" w:hAnsi="Courier New"/>
              </w:rPr>
            </w:pPr>
          </w:p>
        </w:tc>
        <w:tc>
          <w:tcPr>
            <w:tcW w:w="425" w:type="dxa"/>
            <w:vMerge/>
            <w:vAlign w:val="center"/>
          </w:tcPr>
          <w:p w:rsidR="002D5BD9" w:rsidRPr="00EB6432" w:rsidRDefault="002D5BD9" w:rsidP="00993863">
            <w:pPr>
              <w:adjustRightInd w:val="0"/>
              <w:snapToGrid w:val="0"/>
              <w:jc w:val="center"/>
              <w:textAlignment w:val="baseline"/>
              <w:rPr>
                <w:rFonts w:ascii="宋体" w:hAnsi="Courier New"/>
              </w:rPr>
            </w:pPr>
          </w:p>
        </w:tc>
        <w:tc>
          <w:tcPr>
            <w:tcW w:w="1134" w:type="dxa"/>
            <w:vAlign w:val="center"/>
          </w:tcPr>
          <w:p w:rsidR="002D5BD9" w:rsidRPr="00EB6432" w:rsidRDefault="002D5BD9" w:rsidP="00993863">
            <w:pPr>
              <w:adjustRightInd w:val="0"/>
              <w:snapToGrid w:val="0"/>
              <w:textAlignment w:val="baseline"/>
              <w:rPr>
                <w:rFonts w:ascii="宋体"/>
              </w:rPr>
            </w:pPr>
            <w:r w:rsidRPr="00EB6432">
              <w:rPr>
                <w:rFonts w:ascii="宋体" w:hAnsi="宋体" w:cs="宋体"/>
              </w:rPr>
              <w:t>R</w:t>
            </w:r>
            <w:r w:rsidRPr="00EB6432">
              <w:rPr>
                <w:rFonts w:ascii="宋体" w:hAnsi="宋体" w:cs="宋体" w:hint="eastAsia"/>
              </w:rPr>
              <w:t>、</w:t>
            </w:r>
            <w:r w:rsidRPr="00EB6432">
              <w:rPr>
                <w:rFonts w:ascii="宋体" w:hAnsi="宋体" w:cs="宋体"/>
              </w:rPr>
              <w:t>G</w:t>
            </w:r>
            <w:r w:rsidRPr="00EB6432">
              <w:rPr>
                <w:rFonts w:ascii="宋体" w:hAnsi="宋体" w:cs="宋体" w:hint="eastAsia"/>
              </w:rPr>
              <w:t>、</w:t>
            </w:r>
            <w:r w:rsidRPr="00EB6432">
              <w:rPr>
                <w:rFonts w:ascii="宋体" w:hAnsi="宋体" w:cs="宋体"/>
              </w:rPr>
              <w:t>B</w:t>
            </w:r>
            <w:r w:rsidRPr="00EB6432">
              <w:rPr>
                <w:rFonts w:ascii="宋体" w:hAnsi="宋体" w:cs="宋体" w:hint="eastAsia"/>
              </w:rPr>
              <w:t>信号的信噪比</w:t>
            </w:r>
          </w:p>
        </w:tc>
        <w:tc>
          <w:tcPr>
            <w:tcW w:w="1843" w:type="dxa"/>
            <w:vAlign w:val="center"/>
          </w:tcPr>
          <w:p w:rsidR="002D5BD9" w:rsidRPr="00EB6432" w:rsidRDefault="002D5BD9" w:rsidP="00993863">
            <w:pPr>
              <w:adjustRightInd w:val="0"/>
              <w:snapToGrid w:val="0"/>
              <w:rPr>
                <w:rFonts w:ascii="宋体"/>
              </w:rPr>
            </w:pPr>
            <w:r w:rsidRPr="00EB6432">
              <w:rPr>
                <w:rFonts w:ascii="宋体" w:hAnsi="宋体" w:cs="宋体"/>
              </w:rPr>
              <w:t xml:space="preserve">GB/T 11442-2016 </w:t>
            </w:r>
            <w:r w:rsidRPr="00EB6432">
              <w:rPr>
                <w:rFonts w:ascii="宋体" w:hAnsi="宋体" w:cs="宋体" w:hint="eastAsia"/>
              </w:rPr>
              <w:t>表</w:t>
            </w:r>
            <w:r w:rsidRPr="00EB6432">
              <w:rPr>
                <w:rFonts w:ascii="宋体" w:hAnsi="宋体" w:cs="宋体"/>
              </w:rPr>
              <w:t xml:space="preserve">11 </w:t>
            </w:r>
            <w:r w:rsidRPr="00EB6432">
              <w:rPr>
                <w:rFonts w:ascii="宋体" w:hAnsi="宋体" w:cs="宋体" w:hint="eastAsia"/>
              </w:rPr>
              <w:t>序号</w:t>
            </w:r>
            <w:r w:rsidRPr="00EB6432">
              <w:rPr>
                <w:rFonts w:ascii="宋体" w:hAnsi="宋体" w:cs="宋体"/>
              </w:rPr>
              <w:t>50</w:t>
            </w:r>
          </w:p>
          <w:p w:rsidR="002D5BD9" w:rsidRPr="00EB6432" w:rsidRDefault="002D5BD9" w:rsidP="00993863">
            <w:pPr>
              <w:tabs>
                <w:tab w:val="left" w:pos="0"/>
              </w:tabs>
              <w:snapToGrid w:val="0"/>
              <w:rPr>
                <w:rFonts w:ascii="宋体"/>
                <w:highlight w:val="yellow"/>
              </w:rPr>
            </w:pPr>
            <w:r w:rsidRPr="00EB6432">
              <w:rPr>
                <w:rFonts w:ascii="宋体" w:hAnsi="宋体" w:cs="宋体"/>
              </w:rPr>
              <w:t xml:space="preserve">GB/T 16954-2016 </w:t>
            </w:r>
            <w:r w:rsidRPr="00EB6432">
              <w:rPr>
                <w:rFonts w:ascii="宋体" w:hAnsi="宋体" w:cs="宋体" w:hint="eastAsia"/>
              </w:rPr>
              <w:t>表</w:t>
            </w:r>
            <w:r w:rsidRPr="00EB6432">
              <w:rPr>
                <w:rFonts w:ascii="宋体" w:hAnsi="宋体" w:cs="宋体"/>
              </w:rPr>
              <w:t xml:space="preserve">9 </w:t>
            </w:r>
            <w:r w:rsidRPr="00EB6432">
              <w:rPr>
                <w:rFonts w:ascii="宋体" w:hAnsi="宋体" w:cs="宋体" w:hint="eastAsia"/>
              </w:rPr>
              <w:t>序号</w:t>
            </w:r>
            <w:r w:rsidRPr="00EB6432">
              <w:rPr>
                <w:rFonts w:ascii="宋体" w:hAnsi="宋体" w:cs="宋体"/>
              </w:rPr>
              <w:t>50</w:t>
            </w:r>
          </w:p>
        </w:tc>
        <w:tc>
          <w:tcPr>
            <w:tcW w:w="1134" w:type="dxa"/>
            <w:vMerge/>
            <w:vAlign w:val="center"/>
          </w:tcPr>
          <w:p w:rsidR="002D5BD9" w:rsidRPr="00EB6432" w:rsidRDefault="002D5BD9" w:rsidP="00993863">
            <w:pPr>
              <w:tabs>
                <w:tab w:val="left" w:pos="0"/>
              </w:tabs>
              <w:snapToGrid w:val="0"/>
              <w:rPr>
                <w:rFonts w:ascii="宋体"/>
                <w:highlight w:val="yellow"/>
              </w:rPr>
            </w:pPr>
          </w:p>
        </w:tc>
        <w:tc>
          <w:tcPr>
            <w:tcW w:w="3118" w:type="dxa"/>
            <w:vMerge/>
            <w:vAlign w:val="center"/>
          </w:tcPr>
          <w:p w:rsidR="002D5BD9" w:rsidRPr="00EB6432" w:rsidRDefault="002D5BD9" w:rsidP="00993863">
            <w:pPr>
              <w:tabs>
                <w:tab w:val="left" w:pos="0"/>
              </w:tabs>
              <w:snapToGrid w:val="0"/>
              <w:ind w:right="73"/>
              <w:rPr>
                <w:rFonts w:ascii="宋体"/>
                <w:highlight w:val="yellow"/>
              </w:rPr>
            </w:pPr>
          </w:p>
        </w:tc>
      </w:tr>
      <w:tr w:rsidR="002D5BD9" w:rsidRPr="00EB6432">
        <w:trPr>
          <w:trHeight w:val="930"/>
        </w:trPr>
        <w:tc>
          <w:tcPr>
            <w:tcW w:w="423" w:type="dxa"/>
            <w:vMerge/>
          </w:tcPr>
          <w:p w:rsidR="002D5BD9" w:rsidRPr="00EB6432" w:rsidRDefault="002D5BD9" w:rsidP="00993863">
            <w:pPr>
              <w:adjustRightInd w:val="0"/>
              <w:snapToGrid w:val="0"/>
              <w:textAlignment w:val="baseline"/>
              <w:rPr>
                <w:rFonts w:ascii="宋体" w:hAnsi="Courier New"/>
                <w:color w:val="FF00FF"/>
              </w:rPr>
            </w:pPr>
          </w:p>
        </w:tc>
        <w:tc>
          <w:tcPr>
            <w:tcW w:w="1103" w:type="dxa"/>
            <w:vMerge/>
            <w:vAlign w:val="center"/>
          </w:tcPr>
          <w:p w:rsidR="002D5BD9" w:rsidRPr="00EB6432" w:rsidRDefault="002D5BD9" w:rsidP="00993863">
            <w:pPr>
              <w:adjustRightInd w:val="0"/>
              <w:snapToGrid w:val="0"/>
              <w:jc w:val="center"/>
              <w:textAlignment w:val="baseline"/>
              <w:rPr>
                <w:rFonts w:ascii="宋体" w:hAnsi="Courier New"/>
              </w:rPr>
            </w:pPr>
          </w:p>
        </w:tc>
        <w:tc>
          <w:tcPr>
            <w:tcW w:w="425" w:type="dxa"/>
            <w:vMerge w:val="restart"/>
            <w:vAlign w:val="center"/>
          </w:tcPr>
          <w:p w:rsidR="002D5BD9" w:rsidRPr="00EB6432" w:rsidRDefault="002D5BD9" w:rsidP="00993863">
            <w:pPr>
              <w:adjustRightInd w:val="0"/>
              <w:snapToGrid w:val="0"/>
              <w:jc w:val="center"/>
              <w:textAlignment w:val="baseline"/>
              <w:rPr>
                <w:rFonts w:ascii="宋体" w:hAnsi="Courier New"/>
              </w:rPr>
            </w:pPr>
            <w:r w:rsidRPr="00EB6432">
              <w:rPr>
                <w:rFonts w:ascii="宋体" w:hAnsi="Courier New" w:cs="宋体" w:hint="eastAsia"/>
              </w:rPr>
              <w:t>安全性</w:t>
            </w:r>
          </w:p>
        </w:tc>
        <w:tc>
          <w:tcPr>
            <w:tcW w:w="1134" w:type="dxa"/>
            <w:vAlign w:val="center"/>
          </w:tcPr>
          <w:p w:rsidR="002D5BD9" w:rsidRPr="00EB6432" w:rsidRDefault="002D5BD9" w:rsidP="00993863">
            <w:pPr>
              <w:adjustRightInd w:val="0"/>
              <w:snapToGrid w:val="0"/>
              <w:rPr>
                <w:rFonts w:ascii="宋体"/>
              </w:rPr>
            </w:pPr>
            <w:r w:rsidRPr="00EB6432">
              <w:rPr>
                <w:rFonts w:ascii="宋体" w:hAnsi="宋体" w:cs="宋体" w:hint="eastAsia"/>
              </w:rPr>
              <w:t>绝缘电阻</w:t>
            </w:r>
          </w:p>
        </w:tc>
        <w:tc>
          <w:tcPr>
            <w:tcW w:w="1843" w:type="dxa"/>
            <w:vAlign w:val="center"/>
          </w:tcPr>
          <w:p w:rsidR="002D5BD9" w:rsidRPr="00176886" w:rsidRDefault="002D5BD9" w:rsidP="00993863">
            <w:pPr>
              <w:adjustRightInd w:val="0"/>
              <w:snapToGrid w:val="0"/>
              <w:rPr>
                <w:rFonts w:ascii="宋体"/>
              </w:rPr>
            </w:pPr>
            <w:r w:rsidRPr="00176886">
              <w:rPr>
                <w:rFonts w:ascii="宋体" w:hAnsi="宋体" w:cs="宋体"/>
              </w:rPr>
              <w:t>GB8898-2011  8.4</w:t>
            </w:r>
          </w:p>
        </w:tc>
        <w:tc>
          <w:tcPr>
            <w:tcW w:w="1134" w:type="dxa"/>
          </w:tcPr>
          <w:p w:rsidR="002D5BD9" w:rsidRPr="00EB6432" w:rsidRDefault="002D5BD9" w:rsidP="00993863">
            <w:pPr>
              <w:adjustRightInd w:val="0"/>
              <w:snapToGrid w:val="0"/>
              <w:textAlignment w:val="baseline"/>
              <w:rPr>
                <w:rFonts w:ascii="宋体" w:hAnsi="Courier New"/>
              </w:rPr>
            </w:pPr>
            <w:r w:rsidRPr="00EB6432">
              <w:rPr>
                <w:rFonts w:ascii="宋体" w:hAnsi="Courier New" w:cs="宋体" w:hint="eastAsia"/>
              </w:rPr>
              <w:t>绝缘电阻测试仪</w:t>
            </w:r>
          </w:p>
          <w:p w:rsidR="002D5BD9" w:rsidRPr="00EB6432" w:rsidRDefault="002D5BD9" w:rsidP="00993863">
            <w:pPr>
              <w:adjustRightInd w:val="0"/>
              <w:snapToGrid w:val="0"/>
              <w:textAlignment w:val="baseline"/>
              <w:rPr>
                <w:rFonts w:ascii="宋体" w:hAnsi="Courier New"/>
              </w:rPr>
            </w:pPr>
          </w:p>
          <w:p w:rsidR="002D5BD9" w:rsidRPr="00EB6432" w:rsidRDefault="002D5BD9" w:rsidP="00993863">
            <w:pPr>
              <w:tabs>
                <w:tab w:val="left" w:pos="0"/>
              </w:tabs>
              <w:snapToGrid w:val="0"/>
              <w:rPr>
                <w:rFonts w:ascii="宋体" w:hAnsi="Courier New"/>
              </w:rPr>
            </w:pPr>
            <w:r w:rsidRPr="00EB6432">
              <w:rPr>
                <w:rFonts w:ascii="宋体" w:hAnsi="宋体" w:cs="宋体" w:hint="eastAsia"/>
              </w:rPr>
              <w:t>湿热试验箱</w:t>
            </w:r>
          </w:p>
        </w:tc>
        <w:tc>
          <w:tcPr>
            <w:tcW w:w="3118" w:type="dxa"/>
          </w:tcPr>
          <w:p w:rsidR="002D5BD9" w:rsidRPr="00EB6432" w:rsidRDefault="002D5BD9" w:rsidP="00993863">
            <w:pPr>
              <w:adjustRightInd w:val="0"/>
              <w:snapToGrid w:val="0"/>
              <w:textAlignment w:val="baseline"/>
              <w:rPr>
                <w:rFonts w:ascii="宋体" w:hAnsi="Courier New"/>
              </w:rPr>
            </w:pPr>
            <w:r w:rsidRPr="00EB6432">
              <w:rPr>
                <w:rFonts w:ascii="宋体" w:hAnsi="Courier New" w:cs="宋体" w:hint="eastAsia"/>
              </w:rPr>
              <w:t>电压输出±（</w:t>
            </w:r>
            <w:r w:rsidRPr="00EB6432">
              <w:rPr>
                <w:rFonts w:ascii="宋体" w:hAnsi="Courier New" w:cs="宋体"/>
              </w:rPr>
              <w:t>2%</w:t>
            </w:r>
            <w:r w:rsidRPr="00EB6432">
              <w:rPr>
                <w:rFonts w:ascii="宋体" w:hAnsi="Courier New" w:cs="宋体" w:hint="eastAsia"/>
              </w:rPr>
              <w:t>设定值</w:t>
            </w:r>
            <w:r w:rsidRPr="00EB6432">
              <w:rPr>
                <w:rFonts w:ascii="宋体" w:hAnsi="Courier New" w:cs="宋体"/>
              </w:rPr>
              <w:t>+3V</w:t>
            </w:r>
            <w:r w:rsidRPr="00EB6432">
              <w:rPr>
                <w:rFonts w:ascii="宋体" w:hAnsi="Courier New" w:cs="宋体" w:hint="eastAsia"/>
              </w:rPr>
              <w:t>）</w:t>
            </w:r>
          </w:p>
          <w:p w:rsidR="002D5BD9" w:rsidRPr="00EB6432" w:rsidRDefault="002D5BD9" w:rsidP="00993863">
            <w:pPr>
              <w:adjustRightInd w:val="0"/>
              <w:snapToGrid w:val="0"/>
              <w:textAlignment w:val="baseline"/>
              <w:rPr>
                <w:rFonts w:ascii="宋体" w:hAnsi="Courier New"/>
              </w:rPr>
            </w:pPr>
          </w:p>
          <w:p w:rsidR="002D5BD9" w:rsidRPr="00EB6432" w:rsidRDefault="002D5BD9" w:rsidP="00993863">
            <w:pPr>
              <w:adjustRightInd w:val="0"/>
              <w:snapToGrid w:val="0"/>
              <w:textAlignment w:val="baseline"/>
              <w:rPr>
                <w:rFonts w:ascii="宋体" w:hAnsi="Courier New"/>
              </w:rPr>
            </w:pPr>
          </w:p>
          <w:p w:rsidR="002D5BD9" w:rsidRPr="00EB6432" w:rsidRDefault="002D5BD9" w:rsidP="00993863">
            <w:pPr>
              <w:adjustRightInd w:val="0"/>
              <w:snapToGrid w:val="0"/>
              <w:textAlignment w:val="baseline"/>
              <w:rPr>
                <w:rFonts w:ascii="宋体" w:hAnsi="Courier New"/>
              </w:rPr>
            </w:pPr>
            <w:r w:rsidRPr="00EB6432">
              <w:rPr>
                <w:rFonts w:ascii="宋体" w:hAnsi="宋体" w:cs="宋体" w:hint="eastAsia"/>
              </w:rPr>
              <w:t>相对湿度：≥</w:t>
            </w:r>
            <w:r w:rsidRPr="00EB6432">
              <w:rPr>
                <w:rFonts w:ascii="宋体" w:hAnsi="宋体" w:cs="宋体"/>
              </w:rPr>
              <w:t>95%</w:t>
            </w:r>
          </w:p>
        </w:tc>
      </w:tr>
      <w:tr w:rsidR="002D5BD9" w:rsidRPr="00EB6432">
        <w:trPr>
          <w:trHeight w:val="930"/>
        </w:trPr>
        <w:tc>
          <w:tcPr>
            <w:tcW w:w="423" w:type="dxa"/>
            <w:vMerge/>
          </w:tcPr>
          <w:p w:rsidR="002D5BD9" w:rsidRPr="00EB6432" w:rsidRDefault="002D5BD9" w:rsidP="00993863">
            <w:pPr>
              <w:adjustRightInd w:val="0"/>
              <w:snapToGrid w:val="0"/>
              <w:textAlignment w:val="baseline"/>
              <w:rPr>
                <w:rFonts w:ascii="宋体" w:hAnsi="Courier New"/>
                <w:color w:val="FF00FF"/>
              </w:rPr>
            </w:pPr>
          </w:p>
        </w:tc>
        <w:tc>
          <w:tcPr>
            <w:tcW w:w="1103" w:type="dxa"/>
            <w:vMerge/>
            <w:vAlign w:val="center"/>
          </w:tcPr>
          <w:p w:rsidR="002D5BD9" w:rsidRPr="00EB6432" w:rsidRDefault="002D5BD9" w:rsidP="00993863">
            <w:pPr>
              <w:adjustRightInd w:val="0"/>
              <w:snapToGrid w:val="0"/>
              <w:jc w:val="center"/>
              <w:textAlignment w:val="baseline"/>
              <w:rPr>
                <w:rFonts w:ascii="宋体" w:hAnsi="Courier New"/>
              </w:rPr>
            </w:pPr>
          </w:p>
        </w:tc>
        <w:tc>
          <w:tcPr>
            <w:tcW w:w="425" w:type="dxa"/>
            <w:vMerge/>
            <w:vAlign w:val="center"/>
          </w:tcPr>
          <w:p w:rsidR="002D5BD9" w:rsidRPr="00EB6432" w:rsidRDefault="002D5BD9" w:rsidP="00993863">
            <w:pPr>
              <w:adjustRightInd w:val="0"/>
              <w:snapToGrid w:val="0"/>
              <w:jc w:val="center"/>
              <w:textAlignment w:val="baseline"/>
              <w:rPr>
                <w:rFonts w:ascii="宋体" w:hAnsi="Courier New"/>
              </w:rPr>
            </w:pPr>
          </w:p>
        </w:tc>
        <w:tc>
          <w:tcPr>
            <w:tcW w:w="1134" w:type="dxa"/>
            <w:vAlign w:val="center"/>
          </w:tcPr>
          <w:p w:rsidR="002D5BD9" w:rsidRPr="00EB6432" w:rsidRDefault="002D5BD9" w:rsidP="00993863">
            <w:pPr>
              <w:adjustRightInd w:val="0"/>
              <w:snapToGrid w:val="0"/>
              <w:textAlignment w:val="baseline"/>
              <w:rPr>
                <w:rFonts w:ascii="宋体"/>
              </w:rPr>
            </w:pPr>
            <w:r w:rsidRPr="00EB6432">
              <w:rPr>
                <w:rFonts w:ascii="宋体" w:hAnsi="宋体" w:cs="宋体" w:hint="eastAsia"/>
              </w:rPr>
              <w:t>抗电强度</w:t>
            </w:r>
          </w:p>
        </w:tc>
        <w:tc>
          <w:tcPr>
            <w:tcW w:w="1843" w:type="dxa"/>
            <w:vAlign w:val="center"/>
          </w:tcPr>
          <w:p w:rsidR="002D5BD9" w:rsidRPr="00176886" w:rsidRDefault="002D5BD9" w:rsidP="00993863">
            <w:pPr>
              <w:adjustRightInd w:val="0"/>
              <w:snapToGrid w:val="0"/>
              <w:rPr>
                <w:rFonts w:ascii="宋体"/>
              </w:rPr>
            </w:pPr>
            <w:r w:rsidRPr="00176886">
              <w:rPr>
                <w:rFonts w:ascii="宋体" w:hAnsi="宋体" w:cs="宋体"/>
              </w:rPr>
              <w:t>GB8898-2011 10.3</w:t>
            </w:r>
          </w:p>
        </w:tc>
        <w:tc>
          <w:tcPr>
            <w:tcW w:w="1134" w:type="dxa"/>
          </w:tcPr>
          <w:p w:rsidR="002D5BD9" w:rsidRPr="00EB6432" w:rsidRDefault="002D5BD9" w:rsidP="00993863">
            <w:pPr>
              <w:adjustRightInd w:val="0"/>
              <w:snapToGrid w:val="0"/>
              <w:textAlignment w:val="baseline"/>
              <w:rPr>
                <w:rFonts w:ascii="宋体" w:hAnsi="Courier New"/>
              </w:rPr>
            </w:pPr>
            <w:r w:rsidRPr="00EB6432">
              <w:rPr>
                <w:rFonts w:ascii="宋体" w:hAnsi="Courier New" w:cs="宋体" w:hint="eastAsia"/>
              </w:rPr>
              <w:t>抗电强度测试仪</w:t>
            </w:r>
          </w:p>
          <w:p w:rsidR="002D5BD9" w:rsidRPr="00EB6432" w:rsidRDefault="002D5BD9" w:rsidP="00993863">
            <w:pPr>
              <w:tabs>
                <w:tab w:val="left" w:pos="0"/>
              </w:tabs>
              <w:snapToGrid w:val="0"/>
              <w:rPr>
                <w:rFonts w:ascii="宋体"/>
              </w:rPr>
            </w:pPr>
          </w:p>
          <w:p w:rsidR="002D5BD9" w:rsidRPr="00EB6432" w:rsidRDefault="002D5BD9" w:rsidP="00993863">
            <w:pPr>
              <w:tabs>
                <w:tab w:val="left" w:pos="0"/>
              </w:tabs>
              <w:snapToGrid w:val="0"/>
              <w:rPr>
                <w:rFonts w:ascii="宋体" w:hAnsi="Courier New"/>
              </w:rPr>
            </w:pPr>
            <w:r w:rsidRPr="00EB6432">
              <w:rPr>
                <w:rFonts w:ascii="宋体" w:hAnsi="宋体" w:cs="宋体" w:hint="eastAsia"/>
              </w:rPr>
              <w:t>湿热试验箱</w:t>
            </w:r>
          </w:p>
        </w:tc>
        <w:tc>
          <w:tcPr>
            <w:tcW w:w="3118" w:type="dxa"/>
          </w:tcPr>
          <w:p w:rsidR="002D5BD9" w:rsidRPr="00EB6432" w:rsidRDefault="002D5BD9" w:rsidP="00993863">
            <w:pPr>
              <w:adjustRightInd w:val="0"/>
              <w:snapToGrid w:val="0"/>
              <w:textAlignment w:val="baseline"/>
              <w:rPr>
                <w:rFonts w:ascii="宋体" w:hAnsi="Courier New"/>
              </w:rPr>
            </w:pPr>
            <w:r w:rsidRPr="00EB6432">
              <w:rPr>
                <w:rFonts w:ascii="宋体" w:hAnsi="Courier New" w:cs="宋体" w:hint="eastAsia"/>
              </w:rPr>
              <w:t>电压输出±（</w:t>
            </w:r>
            <w:r w:rsidRPr="00EB6432">
              <w:rPr>
                <w:rFonts w:ascii="宋体" w:hAnsi="Courier New" w:cs="宋体"/>
              </w:rPr>
              <w:t>2%</w:t>
            </w:r>
            <w:r w:rsidRPr="00EB6432">
              <w:rPr>
                <w:rFonts w:ascii="宋体" w:hAnsi="Courier New" w:cs="宋体" w:hint="eastAsia"/>
              </w:rPr>
              <w:t>设定值</w:t>
            </w:r>
            <w:r w:rsidRPr="00EB6432">
              <w:rPr>
                <w:rFonts w:ascii="宋体" w:hAnsi="Courier New" w:cs="宋体"/>
              </w:rPr>
              <w:t>+5V</w:t>
            </w:r>
            <w:r w:rsidRPr="00EB6432">
              <w:rPr>
                <w:rFonts w:ascii="宋体" w:hAnsi="Courier New" w:cs="宋体" w:hint="eastAsia"/>
              </w:rPr>
              <w:t>）</w:t>
            </w:r>
          </w:p>
          <w:p w:rsidR="002D5BD9" w:rsidRPr="00EB6432" w:rsidRDefault="002D5BD9" w:rsidP="00993863">
            <w:pPr>
              <w:tabs>
                <w:tab w:val="left" w:pos="0"/>
              </w:tabs>
              <w:snapToGrid w:val="0"/>
              <w:rPr>
                <w:rFonts w:ascii="宋体"/>
              </w:rPr>
            </w:pPr>
          </w:p>
          <w:p w:rsidR="002D5BD9" w:rsidRPr="00EB6432" w:rsidRDefault="002D5BD9" w:rsidP="00993863">
            <w:pPr>
              <w:tabs>
                <w:tab w:val="left" w:pos="0"/>
              </w:tabs>
              <w:snapToGrid w:val="0"/>
              <w:rPr>
                <w:rFonts w:ascii="宋体"/>
              </w:rPr>
            </w:pPr>
          </w:p>
          <w:p w:rsidR="002D5BD9" w:rsidRPr="00EB6432" w:rsidRDefault="002D5BD9" w:rsidP="00993863">
            <w:pPr>
              <w:tabs>
                <w:tab w:val="left" w:pos="0"/>
              </w:tabs>
              <w:snapToGrid w:val="0"/>
              <w:rPr>
                <w:rFonts w:ascii="宋体" w:hAnsi="Courier New"/>
              </w:rPr>
            </w:pPr>
            <w:r w:rsidRPr="00EB6432">
              <w:rPr>
                <w:rFonts w:ascii="宋体" w:hAnsi="宋体" w:cs="宋体" w:hint="eastAsia"/>
              </w:rPr>
              <w:t>相对湿度：≥</w:t>
            </w:r>
            <w:r w:rsidRPr="00EB6432">
              <w:rPr>
                <w:rFonts w:ascii="宋体" w:hAnsi="宋体" w:cs="宋体"/>
              </w:rPr>
              <w:t>95%</w:t>
            </w:r>
          </w:p>
        </w:tc>
      </w:tr>
      <w:tr w:rsidR="002D5BD9" w:rsidRPr="00EB6432">
        <w:trPr>
          <w:trHeight w:val="930"/>
        </w:trPr>
        <w:tc>
          <w:tcPr>
            <w:tcW w:w="9180" w:type="dxa"/>
            <w:gridSpan w:val="7"/>
            <w:vAlign w:val="center"/>
          </w:tcPr>
          <w:p w:rsidR="002D5BD9" w:rsidRPr="00EB6432" w:rsidRDefault="002D5BD9" w:rsidP="00993863">
            <w:pPr>
              <w:tabs>
                <w:tab w:val="left" w:pos="0"/>
              </w:tabs>
              <w:snapToGrid w:val="0"/>
              <w:rPr>
                <w:rFonts w:ascii="宋体" w:hAnsi="Courier New"/>
              </w:rPr>
            </w:pPr>
            <w:r w:rsidRPr="00EB6432">
              <w:rPr>
                <w:rFonts w:ascii="宋体" w:hAnsi="宋体" w:cs="宋体" w:hint="eastAsia"/>
                <w:kern w:val="0"/>
              </w:rPr>
              <w:t>注：本表为企业应具备的检验设备，可与上述设备名称不同，但应满足上述设备的功能性能精度要求。</w:t>
            </w:r>
          </w:p>
        </w:tc>
      </w:tr>
    </w:tbl>
    <w:p w:rsidR="002D5BD9" w:rsidRPr="008532C4" w:rsidRDefault="002D5BD9" w:rsidP="00FD606A">
      <w:pPr>
        <w:widowControl/>
        <w:spacing w:line="360" w:lineRule="auto"/>
        <w:jc w:val="center"/>
        <w:rPr>
          <w:rFonts w:ascii="宋体"/>
          <w:b/>
          <w:bCs/>
          <w:color w:val="000000"/>
        </w:rPr>
      </w:pPr>
      <w:r>
        <w:rPr>
          <w:rFonts w:ascii="宋体"/>
          <w:b/>
          <w:bCs/>
        </w:rPr>
        <w:br w:type="page"/>
      </w:r>
      <w:r w:rsidRPr="008532C4">
        <w:rPr>
          <w:rFonts w:ascii="宋体" w:hAnsi="宋体" w:cs="宋体" w:hint="eastAsia"/>
          <w:b/>
          <w:bCs/>
          <w:color w:val="000000"/>
        </w:rPr>
        <w:t>表</w:t>
      </w:r>
      <w:r>
        <w:rPr>
          <w:rFonts w:ascii="宋体" w:hAnsi="宋体" w:cs="宋体"/>
          <w:b/>
          <w:bCs/>
          <w:color w:val="000000"/>
        </w:rPr>
        <w:t>3-4</w:t>
      </w:r>
      <w:r w:rsidRPr="008532C4">
        <w:rPr>
          <w:rFonts w:ascii="宋体" w:hAnsi="宋体" w:cs="宋体"/>
          <w:b/>
          <w:bCs/>
          <w:color w:val="000000"/>
        </w:rPr>
        <w:t xml:space="preserve">   </w:t>
      </w:r>
      <w:r>
        <w:rPr>
          <w:rFonts w:ascii="宋体" w:hAnsi="宋体" w:cs="宋体" w:hint="eastAsia"/>
          <w:b/>
          <w:bCs/>
          <w:color w:val="000000"/>
        </w:rPr>
        <w:t>卫星电视广播地面接收设备卫星专用</w:t>
      </w:r>
      <w:r w:rsidRPr="008532C4">
        <w:rPr>
          <w:rFonts w:ascii="宋体" w:hAnsi="宋体" w:cs="宋体" w:hint="eastAsia"/>
          <w:b/>
          <w:bCs/>
          <w:color w:val="000000"/>
        </w:rPr>
        <w:t>产品关键工序、质量控制点、特殊过程</w:t>
      </w:r>
    </w:p>
    <w:tbl>
      <w:tblPr>
        <w:tblW w:w="861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38"/>
        <w:gridCol w:w="1151"/>
        <w:gridCol w:w="1338"/>
        <w:gridCol w:w="1843"/>
        <w:gridCol w:w="1842"/>
        <w:gridCol w:w="1701"/>
      </w:tblGrid>
      <w:tr w:rsidR="002D5BD9" w:rsidRPr="008532C4">
        <w:trPr>
          <w:trHeight w:val="567"/>
          <w:jc w:val="center"/>
        </w:trPr>
        <w:tc>
          <w:tcPr>
            <w:tcW w:w="738" w:type="dxa"/>
            <w:vAlign w:val="center"/>
          </w:tcPr>
          <w:p w:rsidR="002D5BD9" w:rsidRPr="005D3F8F" w:rsidRDefault="002D5BD9" w:rsidP="00FD606A">
            <w:pPr>
              <w:adjustRightInd w:val="0"/>
              <w:jc w:val="center"/>
              <w:textAlignment w:val="baseline"/>
              <w:rPr>
                <w:rFonts w:ascii="宋体" w:hAnsi="Courier New"/>
                <w:b/>
                <w:bCs/>
              </w:rPr>
            </w:pPr>
            <w:r w:rsidRPr="005D3F8F">
              <w:rPr>
                <w:rFonts w:ascii="宋体" w:hAnsi="Courier New" w:cs="宋体" w:hint="eastAsia"/>
                <w:b/>
                <w:bCs/>
              </w:rPr>
              <w:t>序号</w:t>
            </w:r>
          </w:p>
        </w:tc>
        <w:tc>
          <w:tcPr>
            <w:tcW w:w="1151" w:type="dxa"/>
            <w:vAlign w:val="center"/>
          </w:tcPr>
          <w:p w:rsidR="002D5BD9" w:rsidRPr="005D3F8F" w:rsidRDefault="002D5BD9" w:rsidP="00FD606A">
            <w:pPr>
              <w:adjustRightInd w:val="0"/>
              <w:jc w:val="center"/>
              <w:textAlignment w:val="baseline"/>
              <w:rPr>
                <w:rFonts w:ascii="宋体" w:hAnsi="Courier New"/>
                <w:b/>
                <w:bCs/>
              </w:rPr>
            </w:pPr>
            <w:r w:rsidRPr="005D3F8F">
              <w:rPr>
                <w:rFonts w:ascii="宋体" w:hAnsi="Courier New" w:cs="宋体" w:hint="eastAsia"/>
                <w:b/>
                <w:bCs/>
              </w:rPr>
              <w:t>产品单元</w:t>
            </w:r>
          </w:p>
        </w:tc>
        <w:tc>
          <w:tcPr>
            <w:tcW w:w="1338" w:type="dxa"/>
            <w:vAlign w:val="center"/>
          </w:tcPr>
          <w:p w:rsidR="002D5BD9" w:rsidRPr="005D3F8F" w:rsidRDefault="002D5BD9" w:rsidP="00FD606A">
            <w:pPr>
              <w:adjustRightInd w:val="0"/>
              <w:jc w:val="center"/>
              <w:textAlignment w:val="baseline"/>
              <w:rPr>
                <w:rFonts w:ascii="宋体" w:hAnsi="Courier New"/>
                <w:b/>
                <w:bCs/>
              </w:rPr>
            </w:pPr>
            <w:r>
              <w:rPr>
                <w:rFonts w:ascii="宋体" w:hAnsi="Courier New" w:cs="宋体" w:hint="eastAsia"/>
                <w:b/>
                <w:bCs/>
              </w:rPr>
              <w:t>产品品种</w:t>
            </w:r>
          </w:p>
        </w:tc>
        <w:tc>
          <w:tcPr>
            <w:tcW w:w="1843" w:type="dxa"/>
            <w:vAlign w:val="center"/>
          </w:tcPr>
          <w:p w:rsidR="002D5BD9" w:rsidRPr="005D3F8F" w:rsidRDefault="002D5BD9" w:rsidP="00FD606A">
            <w:pPr>
              <w:adjustRightInd w:val="0"/>
              <w:jc w:val="center"/>
              <w:textAlignment w:val="baseline"/>
              <w:rPr>
                <w:rFonts w:ascii="宋体" w:hAnsi="Courier New"/>
                <w:b/>
                <w:bCs/>
              </w:rPr>
            </w:pPr>
            <w:r w:rsidRPr="005D3F8F">
              <w:rPr>
                <w:rFonts w:ascii="宋体" w:hAnsi="宋体" w:cs="宋体" w:hint="eastAsia"/>
                <w:b/>
                <w:bCs/>
                <w:color w:val="000000"/>
              </w:rPr>
              <w:t>关键工序</w:t>
            </w:r>
          </w:p>
        </w:tc>
        <w:tc>
          <w:tcPr>
            <w:tcW w:w="1842" w:type="dxa"/>
            <w:vAlign w:val="center"/>
          </w:tcPr>
          <w:p w:rsidR="002D5BD9" w:rsidRPr="005D3F8F" w:rsidRDefault="002D5BD9" w:rsidP="00FD606A">
            <w:pPr>
              <w:adjustRightInd w:val="0"/>
              <w:jc w:val="center"/>
              <w:textAlignment w:val="baseline"/>
              <w:rPr>
                <w:rFonts w:ascii="宋体" w:hAnsi="Courier New"/>
                <w:b/>
                <w:bCs/>
              </w:rPr>
            </w:pPr>
            <w:r w:rsidRPr="005D3F8F">
              <w:rPr>
                <w:rFonts w:ascii="宋体" w:hAnsi="Courier New" w:cs="宋体" w:hint="eastAsia"/>
                <w:b/>
                <w:bCs/>
              </w:rPr>
              <w:t>质量控制点</w:t>
            </w:r>
          </w:p>
        </w:tc>
        <w:tc>
          <w:tcPr>
            <w:tcW w:w="1701" w:type="dxa"/>
            <w:vAlign w:val="center"/>
          </w:tcPr>
          <w:p w:rsidR="002D5BD9" w:rsidRPr="005D3F8F" w:rsidRDefault="002D5BD9" w:rsidP="00FD606A">
            <w:pPr>
              <w:adjustRightInd w:val="0"/>
              <w:jc w:val="center"/>
              <w:textAlignment w:val="baseline"/>
              <w:rPr>
                <w:rFonts w:ascii="宋体" w:hAnsi="Courier New"/>
                <w:b/>
                <w:bCs/>
              </w:rPr>
            </w:pPr>
            <w:r w:rsidRPr="005D3F8F">
              <w:rPr>
                <w:rFonts w:ascii="宋体" w:hAnsi="Courier New" w:cs="宋体" w:hint="eastAsia"/>
                <w:b/>
                <w:bCs/>
              </w:rPr>
              <w:t>特殊过程</w:t>
            </w:r>
          </w:p>
        </w:tc>
      </w:tr>
      <w:tr w:rsidR="002D5BD9" w:rsidRPr="008532C4">
        <w:trPr>
          <w:trHeight w:val="567"/>
          <w:jc w:val="center"/>
        </w:trPr>
        <w:tc>
          <w:tcPr>
            <w:tcW w:w="738" w:type="dxa"/>
            <w:vMerge w:val="restart"/>
            <w:vAlign w:val="center"/>
          </w:tcPr>
          <w:p w:rsidR="002D5BD9" w:rsidRPr="008532C4" w:rsidRDefault="002D5BD9" w:rsidP="00FD606A">
            <w:pPr>
              <w:adjustRightInd w:val="0"/>
              <w:jc w:val="center"/>
              <w:textAlignment w:val="baseline"/>
              <w:rPr>
                <w:rFonts w:ascii="宋体" w:hAnsi="Courier New"/>
              </w:rPr>
            </w:pPr>
            <w:r>
              <w:rPr>
                <w:rFonts w:ascii="宋体" w:hAnsi="Courier New" w:cs="宋体"/>
              </w:rPr>
              <w:t>1</w:t>
            </w:r>
          </w:p>
        </w:tc>
        <w:tc>
          <w:tcPr>
            <w:tcW w:w="1151" w:type="dxa"/>
            <w:vMerge w:val="restart"/>
            <w:vAlign w:val="center"/>
          </w:tcPr>
          <w:p w:rsidR="002D5BD9" w:rsidRPr="008532C4" w:rsidRDefault="002D5BD9" w:rsidP="00FD606A">
            <w:r w:rsidRPr="00DE6415">
              <w:rPr>
                <w:rFonts w:ascii="宋体" w:hAnsi="宋体" w:cs="宋体" w:hint="eastAsia"/>
              </w:rPr>
              <w:t>卫星电视接收天线</w:t>
            </w:r>
          </w:p>
        </w:tc>
        <w:tc>
          <w:tcPr>
            <w:tcW w:w="1338" w:type="dxa"/>
            <w:vAlign w:val="center"/>
          </w:tcPr>
          <w:p w:rsidR="002D5BD9" w:rsidRPr="008532C4" w:rsidRDefault="002D5BD9" w:rsidP="00FD606A">
            <w:r w:rsidRPr="00DE6415">
              <w:rPr>
                <w:rFonts w:ascii="宋体" w:hAnsi="宋体" w:cs="宋体"/>
              </w:rPr>
              <w:t>C</w:t>
            </w:r>
            <w:r w:rsidRPr="00DE6415">
              <w:rPr>
                <w:rFonts w:ascii="宋体" w:hAnsi="宋体" w:cs="宋体" w:hint="eastAsia"/>
              </w:rPr>
              <w:t>频段</w:t>
            </w:r>
          </w:p>
        </w:tc>
        <w:tc>
          <w:tcPr>
            <w:tcW w:w="1843" w:type="dxa"/>
            <w:vMerge w:val="restart"/>
            <w:vAlign w:val="center"/>
          </w:tcPr>
          <w:p w:rsidR="002D5BD9" w:rsidRDefault="002D5BD9" w:rsidP="00FD606A">
            <w:pPr>
              <w:adjustRightInd w:val="0"/>
              <w:textAlignment w:val="baseline"/>
              <w:rPr>
                <w:rFonts w:ascii="宋体" w:hAnsi="Courier New"/>
              </w:rPr>
            </w:pPr>
            <w:r>
              <w:rPr>
                <w:rFonts w:ascii="宋体" w:hAnsi="Courier New" w:cs="宋体"/>
              </w:rPr>
              <w:t>1.</w:t>
            </w:r>
            <w:r w:rsidRPr="00D05490">
              <w:rPr>
                <w:rFonts w:ascii="宋体" w:hAnsi="Courier New" w:cs="宋体" w:hint="eastAsia"/>
              </w:rPr>
              <w:t>天线反射面成型</w:t>
            </w:r>
          </w:p>
          <w:p w:rsidR="002D5BD9" w:rsidRPr="008532C4" w:rsidRDefault="002D5BD9" w:rsidP="00FD606A">
            <w:pPr>
              <w:adjustRightInd w:val="0"/>
              <w:textAlignment w:val="baseline"/>
              <w:rPr>
                <w:rFonts w:ascii="宋体" w:hAnsi="Courier New"/>
              </w:rPr>
            </w:pPr>
            <w:r>
              <w:rPr>
                <w:rFonts w:ascii="宋体" w:hAnsi="Courier New" w:cs="宋体"/>
              </w:rPr>
              <w:t>2.</w:t>
            </w:r>
            <w:r>
              <w:rPr>
                <w:rFonts w:ascii="宋体" w:hAnsi="Courier New" w:cs="宋体" w:hint="eastAsia"/>
              </w:rPr>
              <w:t>天线反射面表面处理</w:t>
            </w:r>
          </w:p>
        </w:tc>
        <w:tc>
          <w:tcPr>
            <w:tcW w:w="1842" w:type="dxa"/>
            <w:vMerge w:val="restart"/>
            <w:vAlign w:val="center"/>
          </w:tcPr>
          <w:p w:rsidR="002D5BD9" w:rsidRPr="008532C4" w:rsidRDefault="002D5BD9" w:rsidP="00FD606A">
            <w:pPr>
              <w:adjustRightInd w:val="0"/>
              <w:textAlignment w:val="baseline"/>
              <w:rPr>
                <w:rFonts w:ascii="宋体" w:hAnsi="Courier New"/>
              </w:rPr>
            </w:pPr>
            <w:r>
              <w:rPr>
                <w:rFonts w:ascii="宋体" w:hAnsi="Courier New" w:cs="宋体"/>
              </w:rPr>
              <w:t>1.</w:t>
            </w:r>
            <w:r>
              <w:rPr>
                <w:rFonts w:ascii="宋体" w:hAnsi="Courier New" w:cs="宋体" w:hint="eastAsia"/>
              </w:rPr>
              <w:t>天线</w:t>
            </w:r>
            <w:r w:rsidRPr="00D05490">
              <w:rPr>
                <w:rFonts w:ascii="宋体" w:hAnsi="Courier New" w:cs="宋体" w:hint="eastAsia"/>
              </w:rPr>
              <w:t>反射面</w:t>
            </w:r>
            <w:r>
              <w:rPr>
                <w:rFonts w:ascii="宋体" w:hAnsi="Courier New" w:cs="宋体" w:hint="eastAsia"/>
              </w:rPr>
              <w:t>精度测量</w:t>
            </w:r>
          </w:p>
        </w:tc>
        <w:tc>
          <w:tcPr>
            <w:tcW w:w="1701" w:type="dxa"/>
            <w:vMerge w:val="restart"/>
            <w:vAlign w:val="center"/>
          </w:tcPr>
          <w:p w:rsidR="002D5BD9" w:rsidRPr="008532C4" w:rsidRDefault="002D5BD9" w:rsidP="00FD606A">
            <w:pPr>
              <w:adjustRightInd w:val="0"/>
              <w:textAlignment w:val="baseline"/>
              <w:rPr>
                <w:rFonts w:ascii="宋体" w:hAnsi="Courier New"/>
              </w:rPr>
            </w:pPr>
            <w:r>
              <w:rPr>
                <w:rFonts w:ascii="宋体" w:hAnsi="Courier New" w:cs="宋体"/>
              </w:rPr>
              <w:t>1.</w:t>
            </w:r>
            <w:r w:rsidRPr="00D05490">
              <w:rPr>
                <w:rFonts w:ascii="宋体" w:hAnsi="Courier New" w:cs="宋体" w:hint="eastAsia"/>
              </w:rPr>
              <w:t>喷涂</w:t>
            </w:r>
            <w:r>
              <w:rPr>
                <w:rFonts w:ascii="宋体" w:hAnsi="Courier New" w:cs="宋体" w:hint="eastAsia"/>
              </w:rPr>
              <w:t>、喷漆</w:t>
            </w:r>
            <w:r w:rsidRPr="00D05490">
              <w:rPr>
                <w:rFonts w:ascii="宋体" w:hAnsi="Courier New" w:cs="宋体" w:hint="eastAsia"/>
              </w:rPr>
              <w:t>或喷塑生产线</w:t>
            </w:r>
          </w:p>
        </w:tc>
      </w:tr>
      <w:tr w:rsidR="002D5BD9" w:rsidRPr="008532C4">
        <w:trPr>
          <w:trHeight w:val="567"/>
          <w:jc w:val="center"/>
        </w:trPr>
        <w:tc>
          <w:tcPr>
            <w:tcW w:w="738" w:type="dxa"/>
            <w:vMerge/>
            <w:vAlign w:val="center"/>
          </w:tcPr>
          <w:p w:rsidR="002D5BD9" w:rsidRPr="008532C4" w:rsidRDefault="002D5BD9" w:rsidP="00FD606A">
            <w:pPr>
              <w:adjustRightInd w:val="0"/>
              <w:jc w:val="center"/>
              <w:textAlignment w:val="baseline"/>
              <w:rPr>
                <w:rFonts w:ascii="宋体" w:hAnsi="Courier New"/>
              </w:rPr>
            </w:pPr>
          </w:p>
        </w:tc>
        <w:tc>
          <w:tcPr>
            <w:tcW w:w="1151" w:type="dxa"/>
            <w:vMerge/>
            <w:vAlign w:val="center"/>
          </w:tcPr>
          <w:p w:rsidR="002D5BD9" w:rsidRPr="008532C4" w:rsidRDefault="002D5BD9" w:rsidP="00FD606A"/>
        </w:tc>
        <w:tc>
          <w:tcPr>
            <w:tcW w:w="1338" w:type="dxa"/>
            <w:vAlign w:val="center"/>
          </w:tcPr>
          <w:p w:rsidR="002D5BD9" w:rsidRPr="008532C4" w:rsidRDefault="002D5BD9" w:rsidP="00FD606A">
            <w:r w:rsidRPr="00DE6415">
              <w:rPr>
                <w:rFonts w:ascii="宋体" w:hAnsi="宋体" w:cs="宋体"/>
              </w:rPr>
              <w:t>Ku</w:t>
            </w:r>
            <w:r w:rsidRPr="00DE6415">
              <w:rPr>
                <w:rFonts w:ascii="宋体" w:hAnsi="宋体" w:cs="宋体" w:hint="eastAsia"/>
              </w:rPr>
              <w:t>频段</w:t>
            </w:r>
          </w:p>
        </w:tc>
        <w:tc>
          <w:tcPr>
            <w:tcW w:w="1843" w:type="dxa"/>
            <w:vMerge/>
            <w:vAlign w:val="center"/>
          </w:tcPr>
          <w:p w:rsidR="002D5BD9" w:rsidRPr="008532C4" w:rsidRDefault="002D5BD9" w:rsidP="00FD606A">
            <w:pPr>
              <w:adjustRightInd w:val="0"/>
              <w:textAlignment w:val="baseline"/>
              <w:rPr>
                <w:rFonts w:ascii="宋体" w:hAnsi="Courier New"/>
              </w:rPr>
            </w:pPr>
          </w:p>
        </w:tc>
        <w:tc>
          <w:tcPr>
            <w:tcW w:w="1842" w:type="dxa"/>
            <w:vMerge/>
            <w:vAlign w:val="center"/>
          </w:tcPr>
          <w:p w:rsidR="002D5BD9" w:rsidRPr="008532C4" w:rsidRDefault="002D5BD9" w:rsidP="00FD606A">
            <w:pPr>
              <w:adjustRightInd w:val="0"/>
              <w:textAlignment w:val="baseline"/>
              <w:rPr>
                <w:rFonts w:ascii="宋体" w:hAnsi="Courier New"/>
              </w:rPr>
            </w:pPr>
          </w:p>
        </w:tc>
        <w:tc>
          <w:tcPr>
            <w:tcW w:w="1701" w:type="dxa"/>
            <w:vMerge/>
            <w:vAlign w:val="center"/>
          </w:tcPr>
          <w:p w:rsidR="002D5BD9" w:rsidRPr="008532C4" w:rsidRDefault="002D5BD9" w:rsidP="00FD606A">
            <w:pPr>
              <w:adjustRightInd w:val="0"/>
              <w:textAlignment w:val="baseline"/>
              <w:rPr>
                <w:rFonts w:ascii="宋体" w:hAnsi="Courier New"/>
              </w:rPr>
            </w:pPr>
          </w:p>
        </w:tc>
      </w:tr>
      <w:tr w:rsidR="002D5BD9" w:rsidRPr="008532C4">
        <w:trPr>
          <w:trHeight w:val="567"/>
          <w:jc w:val="center"/>
        </w:trPr>
        <w:tc>
          <w:tcPr>
            <w:tcW w:w="738" w:type="dxa"/>
            <w:vMerge w:val="restart"/>
            <w:vAlign w:val="center"/>
          </w:tcPr>
          <w:p w:rsidR="002D5BD9" w:rsidRPr="008532C4" w:rsidRDefault="002D5BD9" w:rsidP="00FD606A">
            <w:pPr>
              <w:adjustRightInd w:val="0"/>
              <w:jc w:val="center"/>
              <w:textAlignment w:val="baseline"/>
              <w:rPr>
                <w:rFonts w:ascii="宋体" w:hAnsi="Courier New"/>
              </w:rPr>
            </w:pPr>
            <w:r>
              <w:rPr>
                <w:rFonts w:ascii="宋体" w:hAnsi="Courier New" w:cs="宋体"/>
              </w:rPr>
              <w:t>2</w:t>
            </w:r>
          </w:p>
        </w:tc>
        <w:tc>
          <w:tcPr>
            <w:tcW w:w="1151" w:type="dxa"/>
            <w:vMerge w:val="restart"/>
            <w:vAlign w:val="center"/>
          </w:tcPr>
          <w:p w:rsidR="002D5BD9" w:rsidRPr="008532C4" w:rsidRDefault="002D5BD9" w:rsidP="00FD606A">
            <w:pPr>
              <w:adjustRightInd w:val="0"/>
              <w:textAlignment w:val="baseline"/>
              <w:rPr>
                <w:rFonts w:ascii="宋体" w:hAnsi="Courier New"/>
              </w:rPr>
            </w:pPr>
            <w:r w:rsidRPr="00D05490">
              <w:rPr>
                <w:rFonts w:ascii="宋体" w:hAnsi="宋体" w:cs="宋体" w:hint="eastAsia"/>
              </w:rPr>
              <w:t>室外单元</w:t>
            </w:r>
          </w:p>
        </w:tc>
        <w:tc>
          <w:tcPr>
            <w:tcW w:w="1338" w:type="dxa"/>
            <w:vAlign w:val="center"/>
          </w:tcPr>
          <w:p w:rsidR="002D5BD9" w:rsidRPr="008532C4" w:rsidRDefault="002D5BD9" w:rsidP="00FD606A">
            <w:pPr>
              <w:adjustRightInd w:val="0"/>
              <w:textAlignment w:val="baseline"/>
              <w:rPr>
                <w:rFonts w:ascii="宋体" w:hAnsi="Courier New"/>
              </w:rPr>
            </w:pPr>
            <w:r w:rsidRPr="00DE6415">
              <w:rPr>
                <w:rFonts w:ascii="宋体" w:hAnsi="宋体" w:cs="宋体"/>
              </w:rPr>
              <w:t>C</w:t>
            </w:r>
            <w:r w:rsidRPr="00DE6415">
              <w:rPr>
                <w:rFonts w:ascii="宋体" w:hAnsi="宋体" w:cs="宋体" w:hint="eastAsia"/>
              </w:rPr>
              <w:t>频段</w:t>
            </w:r>
            <w:r>
              <w:rPr>
                <w:rFonts w:ascii="宋体" w:hAnsi="宋体" w:cs="宋体" w:hint="eastAsia"/>
              </w:rPr>
              <w:t>分体</w:t>
            </w:r>
          </w:p>
        </w:tc>
        <w:tc>
          <w:tcPr>
            <w:tcW w:w="1843" w:type="dxa"/>
            <w:vMerge w:val="restart"/>
            <w:vAlign w:val="center"/>
          </w:tcPr>
          <w:p w:rsidR="002D5BD9" w:rsidRPr="00D05490" w:rsidRDefault="002D5BD9" w:rsidP="00FD606A">
            <w:pPr>
              <w:adjustRightInd w:val="0"/>
              <w:textAlignment w:val="baseline"/>
              <w:rPr>
                <w:rFonts w:ascii="宋体" w:hAnsi="Courier New"/>
              </w:rPr>
            </w:pPr>
            <w:r w:rsidRPr="00D05490">
              <w:rPr>
                <w:rFonts w:ascii="宋体" w:hAnsi="Courier New" w:cs="宋体"/>
              </w:rPr>
              <w:t>1.</w:t>
            </w:r>
            <w:r w:rsidRPr="00D05490">
              <w:rPr>
                <w:rFonts w:ascii="宋体" w:hAnsi="Courier New" w:cs="宋体" w:hint="eastAsia"/>
              </w:rPr>
              <w:t>锡膏印刷</w:t>
            </w:r>
            <w:r>
              <w:rPr>
                <w:rFonts w:ascii="宋体" w:hAnsi="Courier New" w:cs="宋体" w:hint="eastAsia"/>
              </w:rPr>
              <w:t>机</w:t>
            </w:r>
          </w:p>
          <w:p w:rsidR="002D5BD9" w:rsidRPr="00D05490" w:rsidRDefault="002D5BD9" w:rsidP="00FD606A">
            <w:pPr>
              <w:adjustRightInd w:val="0"/>
              <w:textAlignment w:val="baseline"/>
              <w:rPr>
                <w:rFonts w:ascii="宋体" w:hAnsi="Courier New"/>
              </w:rPr>
            </w:pPr>
            <w:r w:rsidRPr="00D05490">
              <w:rPr>
                <w:rFonts w:ascii="宋体" w:hAnsi="Courier New" w:cs="宋体"/>
              </w:rPr>
              <w:t>2.</w:t>
            </w:r>
            <w:r w:rsidRPr="00D05490">
              <w:rPr>
                <w:rFonts w:ascii="宋体" w:hAnsi="Courier New" w:cs="宋体" w:hint="eastAsia"/>
              </w:rPr>
              <w:t>贴片</w:t>
            </w:r>
            <w:r>
              <w:rPr>
                <w:rFonts w:ascii="宋体" w:hAnsi="Courier New" w:cs="宋体" w:hint="eastAsia"/>
              </w:rPr>
              <w:t>机</w:t>
            </w:r>
          </w:p>
          <w:p w:rsidR="002D5BD9" w:rsidRPr="008532C4" w:rsidRDefault="002D5BD9" w:rsidP="00FD606A">
            <w:pPr>
              <w:adjustRightInd w:val="0"/>
              <w:textAlignment w:val="baseline"/>
              <w:rPr>
                <w:rFonts w:ascii="宋体" w:hAnsi="Courier New"/>
              </w:rPr>
            </w:pPr>
            <w:r w:rsidRPr="00D05490">
              <w:rPr>
                <w:rFonts w:ascii="宋体" w:hAnsi="Courier New" w:cs="宋体"/>
              </w:rPr>
              <w:t>3.</w:t>
            </w:r>
            <w:r w:rsidRPr="00D05490">
              <w:rPr>
                <w:rFonts w:ascii="宋体" w:hAnsi="Courier New" w:cs="宋体" w:hint="eastAsia"/>
              </w:rPr>
              <w:t>回流焊</w:t>
            </w:r>
          </w:p>
        </w:tc>
        <w:tc>
          <w:tcPr>
            <w:tcW w:w="1842" w:type="dxa"/>
            <w:vMerge w:val="restart"/>
            <w:vAlign w:val="center"/>
          </w:tcPr>
          <w:p w:rsidR="002D5BD9" w:rsidRPr="008532C4" w:rsidRDefault="002D5BD9" w:rsidP="00FD606A">
            <w:pPr>
              <w:adjustRightInd w:val="0"/>
              <w:textAlignment w:val="baseline"/>
              <w:rPr>
                <w:rFonts w:ascii="宋体" w:hAnsi="Courier New"/>
              </w:rPr>
            </w:pPr>
            <w:r>
              <w:rPr>
                <w:rFonts w:ascii="宋体" w:hAnsi="Courier New" w:cs="宋体"/>
              </w:rPr>
              <w:t>1.</w:t>
            </w:r>
            <w:r w:rsidRPr="00D05490">
              <w:rPr>
                <w:rFonts w:ascii="宋体" w:hAnsi="Courier New" w:cs="宋体" w:hint="eastAsia"/>
              </w:rPr>
              <w:t>一本振泄漏电平测量</w:t>
            </w:r>
          </w:p>
        </w:tc>
        <w:tc>
          <w:tcPr>
            <w:tcW w:w="1701" w:type="dxa"/>
            <w:vMerge w:val="restart"/>
            <w:vAlign w:val="center"/>
          </w:tcPr>
          <w:p w:rsidR="002D5BD9" w:rsidRPr="008532C4" w:rsidRDefault="002D5BD9" w:rsidP="00FD606A">
            <w:pPr>
              <w:adjustRightInd w:val="0"/>
              <w:textAlignment w:val="baseline"/>
              <w:rPr>
                <w:rFonts w:ascii="宋体" w:hAnsi="Courier New"/>
              </w:rPr>
            </w:pPr>
            <w:r>
              <w:rPr>
                <w:rFonts w:ascii="宋体" w:hAnsi="Courier New" w:cs="宋体"/>
              </w:rPr>
              <w:t>1.</w:t>
            </w:r>
            <w:r w:rsidRPr="00D05490">
              <w:rPr>
                <w:rFonts w:ascii="宋体" w:hAnsi="Courier New" w:cs="宋体" w:hint="eastAsia"/>
              </w:rPr>
              <w:t>回流焊</w:t>
            </w:r>
          </w:p>
        </w:tc>
      </w:tr>
      <w:tr w:rsidR="002D5BD9" w:rsidRPr="008532C4">
        <w:trPr>
          <w:trHeight w:val="567"/>
          <w:jc w:val="center"/>
        </w:trPr>
        <w:tc>
          <w:tcPr>
            <w:tcW w:w="738" w:type="dxa"/>
            <w:vMerge/>
            <w:vAlign w:val="center"/>
          </w:tcPr>
          <w:p w:rsidR="002D5BD9" w:rsidRPr="008532C4" w:rsidRDefault="002D5BD9" w:rsidP="00FD606A">
            <w:pPr>
              <w:adjustRightInd w:val="0"/>
              <w:jc w:val="center"/>
              <w:textAlignment w:val="baseline"/>
              <w:rPr>
                <w:rFonts w:ascii="宋体" w:hAnsi="Courier New"/>
              </w:rPr>
            </w:pPr>
          </w:p>
        </w:tc>
        <w:tc>
          <w:tcPr>
            <w:tcW w:w="1151" w:type="dxa"/>
            <w:vMerge/>
            <w:vAlign w:val="center"/>
          </w:tcPr>
          <w:p w:rsidR="002D5BD9" w:rsidRPr="008532C4" w:rsidRDefault="002D5BD9" w:rsidP="00FD606A">
            <w:pPr>
              <w:adjustRightInd w:val="0"/>
              <w:textAlignment w:val="baseline"/>
              <w:rPr>
                <w:rFonts w:ascii="宋体" w:hAnsi="Courier New"/>
              </w:rPr>
            </w:pPr>
          </w:p>
        </w:tc>
        <w:tc>
          <w:tcPr>
            <w:tcW w:w="1338" w:type="dxa"/>
            <w:vAlign w:val="center"/>
          </w:tcPr>
          <w:p w:rsidR="002D5BD9" w:rsidRPr="008532C4" w:rsidRDefault="002D5BD9" w:rsidP="00FD606A">
            <w:pPr>
              <w:adjustRightInd w:val="0"/>
              <w:textAlignment w:val="baseline"/>
              <w:rPr>
                <w:rFonts w:ascii="宋体" w:hAnsi="Courier New"/>
              </w:rPr>
            </w:pPr>
            <w:r w:rsidRPr="00DE6415">
              <w:rPr>
                <w:rFonts w:ascii="宋体" w:hAnsi="宋体" w:cs="宋体"/>
              </w:rPr>
              <w:t>C</w:t>
            </w:r>
            <w:r w:rsidRPr="00DE6415">
              <w:rPr>
                <w:rFonts w:ascii="宋体" w:hAnsi="宋体" w:cs="宋体" w:hint="eastAsia"/>
              </w:rPr>
              <w:t>频段</w:t>
            </w:r>
            <w:r w:rsidRPr="00D05490">
              <w:rPr>
                <w:rFonts w:ascii="宋体" w:hAnsi="宋体" w:cs="宋体" w:hint="eastAsia"/>
              </w:rPr>
              <w:t>一体化</w:t>
            </w:r>
          </w:p>
        </w:tc>
        <w:tc>
          <w:tcPr>
            <w:tcW w:w="1843" w:type="dxa"/>
            <w:vMerge/>
            <w:vAlign w:val="center"/>
          </w:tcPr>
          <w:p w:rsidR="002D5BD9" w:rsidRPr="008532C4" w:rsidRDefault="002D5BD9" w:rsidP="00FD606A">
            <w:pPr>
              <w:adjustRightInd w:val="0"/>
              <w:textAlignment w:val="baseline"/>
              <w:rPr>
                <w:rFonts w:ascii="宋体" w:hAnsi="Courier New"/>
              </w:rPr>
            </w:pPr>
          </w:p>
        </w:tc>
        <w:tc>
          <w:tcPr>
            <w:tcW w:w="1842" w:type="dxa"/>
            <w:vMerge/>
            <w:vAlign w:val="center"/>
          </w:tcPr>
          <w:p w:rsidR="002D5BD9" w:rsidRPr="008532C4" w:rsidRDefault="002D5BD9" w:rsidP="00FD606A">
            <w:pPr>
              <w:adjustRightInd w:val="0"/>
              <w:textAlignment w:val="baseline"/>
              <w:rPr>
                <w:rFonts w:ascii="宋体" w:hAnsi="Courier New"/>
              </w:rPr>
            </w:pPr>
          </w:p>
        </w:tc>
        <w:tc>
          <w:tcPr>
            <w:tcW w:w="1701" w:type="dxa"/>
            <w:vMerge/>
            <w:vAlign w:val="center"/>
          </w:tcPr>
          <w:p w:rsidR="002D5BD9" w:rsidRPr="008532C4" w:rsidRDefault="002D5BD9" w:rsidP="00FD606A">
            <w:pPr>
              <w:adjustRightInd w:val="0"/>
              <w:textAlignment w:val="baseline"/>
              <w:rPr>
                <w:rFonts w:ascii="宋体" w:hAnsi="Courier New"/>
              </w:rPr>
            </w:pPr>
          </w:p>
        </w:tc>
      </w:tr>
      <w:tr w:rsidR="002D5BD9" w:rsidRPr="008532C4">
        <w:trPr>
          <w:trHeight w:val="567"/>
          <w:jc w:val="center"/>
        </w:trPr>
        <w:tc>
          <w:tcPr>
            <w:tcW w:w="738" w:type="dxa"/>
            <w:vMerge/>
            <w:vAlign w:val="center"/>
          </w:tcPr>
          <w:p w:rsidR="002D5BD9" w:rsidRPr="008532C4" w:rsidRDefault="002D5BD9" w:rsidP="00FD606A">
            <w:pPr>
              <w:adjustRightInd w:val="0"/>
              <w:jc w:val="center"/>
              <w:textAlignment w:val="baseline"/>
              <w:rPr>
                <w:rFonts w:ascii="宋体" w:hAnsi="Courier New"/>
              </w:rPr>
            </w:pPr>
          </w:p>
        </w:tc>
        <w:tc>
          <w:tcPr>
            <w:tcW w:w="1151" w:type="dxa"/>
            <w:vMerge/>
            <w:vAlign w:val="center"/>
          </w:tcPr>
          <w:p w:rsidR="002D5BD9" w:rsidRPr="008532C4" w:rsidRDefault="002D5BD9" w:rsidP="00FD606A">
            <w:pPr>
              <w:adjustRightInd w:val="0"/>
              <w:textAlignment w:val="baseline"/>
              <w:rPr>
                <w:rFonts w:ascii="宋体" w:hAnsi="Courier New"/>
              </w:rPr>
            </w:pPr>
          </w:p>
        </w:tc>
        <w:tc>
          <w:tcPr>
            <w:tcW w:w="1338" w:type="dxa"/>
            <w:vAlign w:val="center"/>
          </w:tcPr>
          <w:p w:rsidR="002D5BD9" w:rsidRPr="008532C4" w:rsidRDefault="002D5BD9" w:rsidP="00FD606A">
            <w:pPr>
              <w:adjustRightInd w:val="0"/>
              <w:textAlignment w:val="baseline"/>
              <w:rPr>
                <w:rFonts w:ascii="宋体" w:hAnsi="Courier New"/>
              </w:rPr>
            </w:pPr>
            <w:r w:rsidRPr="00DE6415">
              <w:rPr>
                <w:rFonts w:ascii="宋体" w:hAnsi="宋体" w:cs="宋体"/>
              </w:rPr>
              <w:t>Ku</w:t>
            </w:r>
            <w:r w:rsidRPr="00DE6415">
              <w:rPr>
                <w:rFonts w:ascii="宋体" w:hAnsi="宋体" w:cs="宋体" w:hint="eastAsia"/>
              </w:rPr>
              <w:t>频段</w:t>
            </w:r>
            <w:r>
              <w:rPr>
                <w:rFonts w:ascii="宋体" w:hAnsi="宋体" w:cs="宋体" w:hint="eastAsia"/>
              </w:rPr>
              <w:t>分体</w:t>
            </w:r>
          </w:p>
        </w:tc>
        <w:tc>
          <w:tcPr>
            <w:tcW w:w="1843" w:type="dxa"/>
            <w:vMerge/>
            <w:vAlign w:val="center"/>
          </w:tcPr>
          <w:p w:rsidR="002D5BD9" w:rsidRPr="008532C4" w:rsidRDefault="002D5BD9" w:rsidP="00FD606A">
            <w:pPr>
              <w:adjustRightInd w:val="0"/>
              <w:textAlignment w:val="baseline"/>
              <w:rPr>
                <w:rFonts w:ascii="宋体" w:hAnsi="Courier New"/>
              </w:rPr>
            </w:pPr>
          </w:p>
        </w:tc>
        <w:tc>
          <w:tcPr>
            <w:tcW w:w="1842" w:type="dxa"/>
            <w:vMerge/>
            <w:vAlign w:val="center"/>
          </w:tcPr>
          <w:p w:rsidR="002D5BD9" w:rsidRPr="008532C4" w:rsidRDefault="002D5BD9" w:rsidP="00FD606A">
            <w:pPr>
              <w:adjustRightInd w:val="0"/>
              <w:textAlignment w:val="baseline"/>
              <w:rPr>
                <w:rFonts w:ascii="宋体" w:hAnsi="Courier New"/>
              </w:rPr>
            </w:pPr>
          </w:p>
        </w:tc>
        <w:tc>
          <w:tcPr>
            <w:tcW w:w="1701" w:type="dxa"/>
            <w:vMerge/>
            <w:vAlign w:val="center"/>
          </w:tcPr>
          <w:p w:rsidR="002D5BD9" w:rsidRPr="008532C4" w:rsidRDefault="002D5BD9" w:rsidP="00FD606A">
            <w:pPr>
              <w:adjustRightInd w:val="0"/>
              <w:textAlignment w:val="baseline"/>
              <w:rPr>
                <w:rFonts w:ascii="宋体" w:hAnsi="Courier New"/>
              </w:rPr>
            </w:pPr>
          </w:p>
        </w:tc>
      </w:tr>
      <w:tr w:rsidR="002D5BD9" w:rsidRPr="008532C4">
        <w:trPr>
          <w:trHeight w:val="567"/>
          <w:jc w:val="center"/>
        </w:trPr>
        <w:tc>
          <w:tcPr>
            <w:tcW w:w="738" w:type="dxa"/>
            <w:vMerge/>
            <w:vAlign w:val="center"/>
          </w:tcPr>
          <w:p w:rsidR="002D5BD9" w:rsidRPr="008532C4" w:rsidRDefault="002D5BD9" w:rsidP="00FD606A">
            <w:pPr>
              <w:adjustRightInd w:val="0"/>
              <w:jc w:val="center"/>
              <w:textAlignment w:val="baseline"/>
              <w:rPr>
                <w:rFonts w:ascii="宋体" w:hAnsi="Courier New"/>
              </w:rPr>
            </w:pPr>
          </w:p>
        </w:tc>
        <w:tc>
          <w:tcPr>
            <w:tcW w:w="1151" w:type="dxa"/>
            <w:vMerge/>
            <w:vAlign w:val="center"/>
          </w:tcPr>
          <w:p w:rsidR="002D5BD9" w:rsidRPr="008532C4" w:rsidRDefault="002D5BD9" w:rsidP="00FD606A">
            <w:pPr>
              <w:adjustRightInd w:val="0"/>
              <w:textAlignment w:val="baseline"/>
              <w:rPr>
                <w:rFonts w:ascii="宋体" w:hAnsi="Courier New"/>
              </w:rPr>
            </w:pPr>
          </w:p>
        </w:tc>
        <w:tc>
          <w:tcPr>
            <w:tcW w:w="1338" w:type="dxa"/>
            <w:vAlign w:val="center"/>
          </w:tcPr>
          <w:p w:rsidR="002D5BD9" w:rsidRPr="008532C4" w:rsidRDefault="002D5BD9" w:rsidP="00FD606A">
            <w:pPr>
              <w:adjustRightInd w:val="0"/>
              <w:textAlignment w:val="baseline"/>
              <w:rPr>
                <w:rFonts w:ascii="宋体" w:hAnsi="Courier New"/>
              </w:rPr>
            </w:pPr>
            <w:r w:rsidRPr="00DE6415">
              <w:rPr>
                <w:rFonts w:ascii="宋体" w:hAnsi="宋体" w:cs="宋体"/>
              </w:rPr>
              <w:t>Ku</w:t>
            </w:r>
            <w:r w:rsidRPr="00DE6415">
              <w:rPr>
                <w:rFonts w:ascii="宋体" w:hAnsi="宋体" w:cs="宋体" w:hint="eastAsia"/>
              </w:rPr>
              <w:t>频段</w:t>
            </w:r>
            <w:r w:rsidRPr="000206BC">
              <w:rPr>
                <w:rFonts w:ascii="宋体" w:hAnsi="宋体" w:cs="宋体" w:hint="eastAsia"/>
              </w:rPr>
              <w:t>一体化</w:t>
            </w:r>
          </w:p>
        </w:tc>
        <w:tc>
          <w:tcPr>
            <w:tcW w:w="1843" w:type="dxa"/>
            <w:vMerge/>
            <w:vAlign w:val="center"/>
          </w:tcPr>
          <w:p w:rsidR="002D5BD9" w:rsidRPr="008532C4" w:rsidRDefault="002D5BD9" w:rsidP="00FD606A">
            <w:pPr>
              <w:adjustRightInd w:val="0"/>
              <w:textAlignment w:val="baseline"/>
              <w:rPr>
                <w:rFonts w:ascii="宋体" w:hAnsi="Courier New"/>
              </w:rPr>
            </w:pPr>
          </w:p>
        </w:tc>
        <w:tc>
          <w:tcPr>
            <w:tcW w:w="1842" w:type="dxa"/>
            <w:vMerge/>
            <w:vAlign w:val="center"/>
          </w:tcPr>
          <w:p w:rsidR="002D5BD9" w:rsidRPr="008532C4" w:rsidRDefault="002D5BD9" w:rsidP="00FD606A">
            <w:pPr>
              <w:adjustRightInd w:val="0"/>
              <w:textAlignment w:val="baseline"/>
              <w:rPr>
                <w:rFonts w:ascii="宋体" w:hAnsi="Courier New"/>
              </w:rPr>
            </w:pPr>
          </w:p>
        </w:tc>
        <w:tc>
          <w:tcPr>
            <w:tcW w:w="1701" w:type="dxa"/>
            <w:vMerge/>
            <w:vAlign w:val="center"/>
          </w:tcPr>
          <w:p w:rsidR="002D5BD9" w:rsidRPr="008532C4" w:rsidRDefault="002D5BD9" w:rsidP="00FD606A">
            <w:pPr>
              <w:adjustRightInd w:val="0"/>
              <w:textAlignment w:val="baseline"/>
              <w:rPr>
                <w:rFonts w:ascii="宋体" w:hAnsi="Courier New"/>
              </w:rPr>
            </w:pPr>
          </w:p>
        </w:tc>
      </w:tr>
      <w:tr w:rsidR="002D5BD9" w:rsidRPr="008532C4">
        <w:trPr>
          <w:trHeight w:val="567"/>
          <w:jc w:val="center"/>
        </w:trPr>
        <w:tc>
          <w:tcPr>
            <w:tcW w:w="738" w:type="dxa"/>
            <w:vMerge/>
            <w:vAlign w:val="center"/>
          </w:tcPr>
          <w:p w:rsidR="002D5BD9" w:rsidRPr="008532C4" w:rsidRDefault="002D5BD9" w:rsidP="00FD606A">
            <w:pPr>
              <w:adjustRightInd w:val="0"/>
              <w:jc w:val="center"/>
              <w:textAlignment w:val="baseline"/>
              <w:rPr>
                <w:rFonts w:ascii="宋体" w:hAnsi="Courier New"/>
              </w:rPr>
            </w:pPr>
          </w:p>
        </w:tc>
        <w:tc>
          <w:tcPr>
            <w:tcW w:w="1151" w:type="dxa"/>
            <w:vMerge/>
            <w:vAlign w:val="center"/>
          </w:tcPr>
          <w:p w:rsidR="002D5BD9" w:rsidRPr="008532C4" w:rsidRDefault="002D5BD9" w:rsidP="00FD606A">
            <w:pPr>
              <w:adjustRightInd w:val="0"/>
              <w:textAlignment w:val="baseline"/>
              <w:rPr>
                <w:rFonts w:ascii="宋体" w:hAnsi="Courier New"/>
              </w:rPr>
            </w:pPr>
          </w:p>
        </w:tc>
        <w:tc>
          <w:tcPr>
            <w:tcW w:w="1338" w:type="dxa"/>
            <w:vAlign w:val="center"/>
          </w:tcPr>
          <w:p w:rsidR="002D5BD9" w:rsidRPr="008532C4" w:rsidRDefault="002D5BD9" w:rsidP="00FD606A">
            <w:pPr>
              <w:adjustRightInd w:val="0"/>
              <w:textAlignment w:val="baseline"/>
              <w:rPr>
                <w:rFonts w:ascii="宋体" w:hAnsi="Courier New"/>
              </w:rPr>
            </w:pPr>
            <w:r w:rsidRPr="00DE6415">
              <w:rPr>
                <w:rFonts w:ascii="宋体" w:hAnsi="宋体" w:cs="宋体"/>
              </w:rPr>
              <w:t>C/Ku</w:t>
            </w:r>
            <w:r w:rsidRPr="00DE6415">
              <w:rPr>
                <w:rFonts w:ascii="宋体" w:hAnsi="宋体" w:cs="宋体" w:hint="eastAsia"/>
              </w:rPr>
              <w:t>频段</w:t>
            </w:r>
            <w:r w:rsidRPr="000206BC">
              <w:rPr>
                <w:rFonts w:ascii="宋体" w:hAnsi="宋体" w:cs="宋体" w:hint="eastAsia"/>
              </w:rPr>
              <w:t>一体化</w:t>
            </w:r>
          </w:p>
        </w:tc>
        <w:tc>
          <w:tcPr>
            <w:tcW w:w="1843" w:type="dxa"/>
            <w:vMerge/>
            <w:vAlign w:val="center"/>
          </w:tcPr>
          <w:p w:rsidR="002D5BD9" w:rsidRPr="008532C4" w:rsidRDefault="002D5BD9" w:rsidP="00FD606A">
            <w:pPr>
              <w:adjustRightInd w:val="0"/>
              <w:textAlignment w:val="baseline"/>
              <w:rPr>
                <w:rFonts w:ascii="宋体" w:hAnsi="Courier New"/>
              </w:rPr>
            </w:pPr>
          </w:p>
        </w:tc>
        <w:tc>
          <w:tcPr>
            <w:tcW w:w="1842" w:type="dxa"/>
            <w:vMerge/>
            <w:vAlign w:val="center"/>
          </w:tcPr>
          <w:p w:rsidR="002D5BD9" w:rsidRPr="008532C4" w:rsidRDefault="002D5BD9" w:rsidP="00FD606A">
            <w:pPr>
              <w:adjustRightInd w:val="0"/>
              <w:textAlignment w:val="baseline"/>
              <w:rPr>
                <w:rFonts w:ascii="宋体" w:hAnsi="Courier New"/>
              </w:rPr>
            </w:pPr>
          </w:p>
        </w:tc>
        <w:tc>
          <w:tcPr>
            <w:tcW w:w="1701" w:type="dxa"/>
            <w:vMerge/>
            <w:vAlign w:val="center"/>
          </w:tcPr>
          <w:p w:rsidR="002D5BD9" w:rsidRPr="008532C4" w:rsidRDefault="002D5BD9" w:rsidP="00FD606A">
            <w:pPr>
              <w:adjustRightInd w:val="0"/>
              <w:textAlignment w:val="baseline"/>
              <w:rPr>
                <w:rFonts w:ascii="宋体" w:hAnsi="Courier New"/>
              </w:rPr>
            </w:pPr>
          </w:p>
        </w:tc>
      </w:tr>
      <w:tr w:rsidR="002D5BD9" w:rsidRPr="008532C4">
        <w:trPr>
          <w:trHeight w:val="567"/>
          <w:jc w:val="center"/>
        </w:trPr>
        <w:tc>
          <w:tcPr>
            <w:tcW w:w="738" w:type="dxa"/>
            <w:vMerge w:val="restart"/>
            <w:vAlign w:val="center"/>
          </w:tcPr>
          <w:p w:rsidR="002D5BD9" w:rsidRPr="008532C4" w:rsidRDefault="002D5BD9" w:rsidP="00FD606A">
            <w:pPr>
              <w:adjustRightInd w:val="0"/>
              <w:jc w:val="center"/>
              <w:textAlignment w:val="baseline"/>
              <w:rPr>
                <w:rFonts w:ascii="宋体" w:hAnsi="Courier New"/>
              </w:rPr>
            </w:pPr>
            <w:r>
              <w:rPr>
                <w:rFonts w:ascii="宋体" w:hAnsi="Courier New" w:cs="宋体"/>
              </w:rPr>
              <w:t>3</w:t>
            </w:r>
          </w:p>
        </w:tc>
        <w:tc>
          <w:tcPr>
            <w:tcW w:w="1151" w:type="dxa"/>
            <w:vMerge w:val="restart"/>
            <w:vAlign w:val="center"/>
          </w:tcPr>
          <w:p w:rsidR="002D5BD9" w:rsidRPr="008532C4" w:rsidRDefault="002D5BD9" w:rsidP="00FD606A">
            <w:pPr>
              <w:adjustRightInd w:val="0"/>
              <w:textAlignment w:val="baseline"/>
              <w:rPr>
                <w:rFonts w:ascii="宋体" w:hAnsi="Courier New"/>
              </w:rPr>
            </w:pPr>
            <w:r w:rsidRPr="00DE6415">
              <w:rPr>
                <w:rFonts w:ascii="宋体" w:hAnsi="宋体" w:cs="宋体" w:hint="eastAsia"/>
              </w:rPr>
              <w:t>卫星数字电视接收机</w:t>
            </w:r>
          </w:p>
        </w:tc>
        <w:tc>
          <w:tcPr>
            <w:tcW w:w="1338" w:type="dxa"/>
            <w:vAlign w:val="center"/>
          </w:tcPr>
          <w:p w:rsidR="002D5BD9" w:rsidRPr="008532C4" w:rsidRDefault="002D5BD9" w:rsidP="00FD606A">
            <w:pPr>
              <w:adjustRightInd w:val="0"/>
              <w:textAlignment w:val="baseline"/>
              <w:rPr>
                <w:rFonts w:ascii="宋体" w:hAnsi="Courier New"/>
              </w:rPr>
            </w:pPr>
            <w:r>
              <w:rPr>
                <w:rFonts w:ascii="宋体" w:hAnsi="宋体" w:cs="宋体" w:hint="eastAsia"/>
              </w:rPr>
              <w:t>标清</w:t>
            </w:r>
            <w:r w:rsidRPr="00D05490">
              <w:rPr>
                <w:rFonts w:ascii="宋体" w:hAnsi="宋体" w:cs="宋体" w:hint="eastAsia"/>
              </w:rPr>
              <w:t>工程型</w:t>
            </w:r>
          </w:p>
        </w:tc>
        <w:tc>
          <w:tcPr>
            <w:tcW w:w="1843" w:type="dxa"/>
            <w:vMerge w:val="restart"/>
            <w:vAlign w:val="center"/>
          </w:tcPr>
          <w:p w:rsidR="002D5BD9" w:rsidRPr="00D05490" w:rsidRDefault="002D5BD9" w:rsidP="00FD606A">
            <w:pPr>
              <w:adjustRightInd w:val="0"/>
              <w:textAlignment w:val="baseline"/>
              <w:rPr>
                <w:rFonts w:ascii="宋体" w:hAnsi="Courier New"/>
              </w:rPr>
            </w:pPr>
            <w:r w:rsidRPr="00D05490">
              <w:rPr>
                <w:rFonts w:ascii="宋体" w:hAnsi="Courier New" w:cs="宋体"/>
              </w:rPr>
              <w:t>1.</w:t>
            </w:r>
            <w:r w:rsidRPr="00D05490">
              <w:rPr>
                <w:rFonts w:ascii="宋体" w:hAnsi="Courier New" w:cs="宋体" w:hint="eastAsia"/>
              </w:rPr>
              <w:t>锡膏印刷</w:t>
            </w:r>
          </w:p>
          <w:p w:rsidR="002D5BD9" w:rsidRPr="00D05490" w:rsidRDefault="002D5BD9" w:rsidP="00FD606A">
            <w:pPr>
              <w:adjustRightInd w:val="0"/>
              <w:textAlignment w:val="baseline"/>
              <w:rPr>
                <w:rFonts w:ascii="宋体" w:hAnsi="Courier New"/>
              </w:rPr>
            </w:pPr>
            <w:r w:rsidRPr="00D05490">
              <w:rPr>
                <w:rFonts w:ascii="宋体" w:hAnsi="Courier New" w:cs="宋体"/>
              </w:rPr>
              <w:t>2.</w:t>
            </w:r>
            <w:r w:rsidRPr="00D05490">
              <w:rPr>
                <w:rFonts w:ascii="宋体" w:hAnsi="Courier New" w:cs="宋体" w:hint="eastAsia"/>
              </w:rPr>
              <w:t>贴片</w:t>
            </w:r>
          </w:p>
          <w:p w:rsidR="002D5BD9" w:rsidRDefault="002D5BD9" w:rsidP="00FD606A">
            <w:pPr>
              <w:adjustRightInd w:val="0"/>
              <w:textAlignment w:val="baseline"/>
              <w:rPr>
                <w:rFonts w:ascii="宋体" w:hAnsi="Courier New"/>
              </w:rPr>
            </w:pPr>
            <w:r w:rsidRPr="00D05490">
              <w:rPr>
                <w:rFonts w:ascii="宋体" w:hAnsi="Courier New" w:cs="宋体"/>
              </w:rPr>
              <w:t>3.</w:t>
            </w:r>
            <w:r w:rsidRPr="00D05490">
              <w:rPr>
                <w:rFonts w:ascii="宋体" w:hAnsi="Courier New" w:cs="宋体" w:hint="eastAsia"/>
              </w:rPr>
              <w:t>回流焊</w:t>
            </w:r>
          </w:p>
          <w:p w:rsidR="002D5BD9" w:rsidRPr="008532C4" w:rsidRDefault="002D5BD9" w:rsidP="00FD606A">
            <w:pPr>
              <w:adjustRightInd w:val="0"/>
              <w:textAlignment w:val="baseline"/>
              <w:rPr>
                <w:rFonts w:ascii="宋体" w:hAnsi="Courier New"/>
              </w:rPr>
            </w:pPr>
            <w:r>
              <w:rPr>
                <w:rFonts w:ascii="宋体" w:hAnsi="Courier New" w:cs="宋体"/>
              </w:rPr>
              <w:t>4.</w:t>
            </w:r>
            <w:r w:rsidRPr="00D05490">
              <w:rPr>
                <w:rFonts w:ascii="宋体" w:hAnsi="Courier New" w:cs="宋体" w:hint="eastAsia"/>
              </w:rPr>
              <w:t>波峰焊</w:t>
            </w:r>
          </w:p>
        </w:tc>
        <w:tc>
          <w:tcPr>
            <w:tcW w:w="1842" w:type="dxa"/>
            <w:vMerge w:val="restart"/>
            <w:vAlign w:val="center"/>
          </w:tcPr>
          <w:p w:rsidR="002D5BD9" w:rsidRPr="00D05490" w:rsidRDefault="002D5BD9" w:rsidP="00FD606A">
            <w:pPr>
              <w:adjustRightInd w:val="0"/>
              <w:textAlignment w:val="baseline"/>
              <w:rPr>
                <w:rFonts w:ascii="宋体" w:hAnsi="Courier New"/>
              </w:rPr>
            </w:pPr>
            <w:r w:rsidRPr="00D05490">
              <w:rPr>
                <w:rFonts w:ascii="宋体" w:hAnsi="Courier New" w:cs="宋体"/>
              </w:rPr>
              <w:t>1.</w:t>
            </w:r>
            <w:r>
              <w:rPr>
                <w:rFonts w:ascii="宋体" w:hAnsi="Courier New" w:cs="宋体" w:hint="eastAsia"/>
              </w:rPr>
              <w:t>专用</w:t>
            </w:r>
            <w:r w:rsidRPr="00D05490">
              <w:rPr>
                <w:rFonts w:ascii="宋体" w:hAnsi="Courier New" w:cs="宋体" w:hint="eastAsia"/>
              </w:rPr>
              <w:t>芯片</w:t>
            </w:r>
          </w:p>
          <w:p w:rsidR="002D5BD9" w:rsidRPr="00D05490" w:rsidRDefault="002D5BD9" w:rsidP="00FD606A">
            <w:pPr>
              <w:adjustRightInd w:val="0"/>
              <w:textAlignment w:val="baseline"/>
              <w:rPr>
                <w:rFonts w:ascii="宋体" w:hAnsi="Courier New"/>
              </w:rPr>
            </w:pPr>
            <w:r w:rsidRPr="00D05490">
              <w:rPr>
                <w:rFonts w:ascii="宋体" w:hAnsi="Courier New" w:cs="宋体"/>
              </w:rPr>
              <w:t>2</w:t>
            </w:r>
            <w:r>
              <w:rPr>
                <w:rFonts w:ascii="宋体" w:hAnsi="Courier New" w:cs="宋体"/>
              </w:rPr>
              <w:t>.</w:t>
            </w:r>
            <w:r>
              <w:rPr>
                <w:rFonts w:ascii="宋体" w:hAnsi="Courier New" w:cs="宋体" w:hint="eastAsia"/>
              </w:rPr>
              <w:t>高压</w:t>
            </w:r>
            <w:r w:rsidRPr="00D05490">
              <w:rPr>
                <w:rFonts w:ascii="宋体" w:hAnsi="Courier New" w:cs="宋体" w:hint="eastAsia"/>
              </w:rPr>
              <w:t>测试</w:t>
            </w:r>
          </w:p>
          <w:p w:rsidR="002D5BD9" w:rsidRDefault="002D5BD9" w:rsidP="00FD606A">
            <w:pPr>
              <w:adjustRightInd w:val="0"/>
              <w:textAlignment w:val="baseline"/>
              <w:rPr>
                <w:rFonts w:ascii="宋体" w:hAnsi="Courier New"/>
              </w:rPr>
            </w:pPr>
            <w:r w:rsidRPr="00D05490">
              <w:rPr>
                <w:rFonts w:ascii="宋体" w:hAnsi="Courier New" w:cs="宋体"/>
              </w:rPr>
              <w:t>3</w:t>
            </w:r>
            <w:r>
              <w:rPr>
                <w:rFonts w:ascii="宋体" w:hAnsi="Courier New" w:cs="宋体"/>
              </w:rPr>
              <w:t>.</w:t>
            </w:r>
            <w:r w:rsidRPr="00D05490">
              <w:rPr>
                <w:rFonts w:ascii="宋体" w:hAnsi="Courier New" w:cs="宋体" w:hint="eastAsia"/>
              </w:rPr>
              <w:t>整机测试</w:t>
            </w:r>
          </w:p>
          <w:p w:rsidR="002D5BD9" w:rsidRPr="008532C4" w:rsidRDefault="002D5BD9" w:rsidP="00FD606A">
            <w:pPr>
              <w:adjustRightInd w:val="0"/>
              <w:textAlignment w:val="baseline"/>
              <w:rPr>
                <w:rFonts w:ascii="宋体" w:hAnsi="Courier New"/>
              </w:rPr>
            </w:pPr>
            <w:r>
              <w:rPr>
                <w:rFonts w:ascii="宋体" w:hAnsi="Courier New" w:cs="宋体"/>
              </w:rPr>
              <w:t>4.</w:t>
            </w:r>
            <w:r>
              <w:rPr>
                <w:rFonts w:ascii="宋体" w:hAnsi="Courier New" w:cs="宋体" w:hint="eastAsia"/>
              </w:rPr>
              <w:t>功能测试</w:t>
            </w:r>
          </w:p>
        </w:tc>
        <w:tc>
          <w:tcPr>
            <w:tcW w:w="1701" w:type="dxa"/>
            <w:vMerge w:val="restart"/>
            <w:vAlign w:val="center"/>
          </w:tcPr>
          <w:p w:rsidR="002D5BD9" w:rsidRPr="00D05490" w:rsidRDefault="002D5BD9" w:rsidP="00FD606A">
            <w:pPr>
              <w:adjustRightInd w:val="0"/>
              <w:textAlignment w:val="baseline"/>
              <w:rPr>
                <w:rFonts w:ascii="宋体" w:hAnsi="Courier New"/>
              </w:rPr>
            </w:pPr>
            <w:r w:rsidRPr="00D05490">
              <w:rPr>
                <w:rFonts w:ascii="宋体" w:hAnsi="Courier New" w:cs="宋体"/>
              </w:rPr>
              <w:t>1</w:t>
            </w:r>
            <w:r>
              <w:rPr>
                <w:rFonts w:ascii="宋体" w:hAnsi="Courier New" w:cs="宋体"/>
              </w:rPr>
              <w:t>.</w:t>
            </w:r>
            <w:r w:rsidRPr="00D05490">
              <w:rPr>
                <w:rFonts w:ascii="宋体" w:hAnsi="Courier New" w:cs="宋体" w:hint="eastAsia"/>
              </w:rPr>
              <w:t>波峰焊</w:t>
            </w:r>
          </w:p>
          <w:p w:rsidR="002D5BD9" w:rsidRPr="008532C4" w:rsidRDefault="002D5BD9" w:rsidP="00FD606A">
            <w:pPr>
              <w:adjustRightInd w:val="0"/>
              <w:textAlignment w:val="baseline"/>
              <w:rPr>
                <w:rFonts w:ascii="宋体" w:hAnsi="Courier New"/>
              </w:rPr>
            </w:pPr>
            <w:r w:rsidRPr="00D05490">
              <w:rPr>
                <w:rFonts w:ascii="宋体" w:hAnsi="Courier New" w:cs="宋体"/>
              </w:rPr>
              <w:t>2</w:t>
            </w:r>
            <w:r>
              <w:rPr>
                <w:rFonts w:ascii="宋体" w:hAnsi="Courier New" w:cs="宋体"/>
              </w:rPr>
              <w:t>.</w:t>
            </w:r>
            <w:r w:rsidRPr="00D05490">
              <w:rPr>
                <w:rFonts w:ascii="宋体" w:hAnsi="Courier New" w:cs="宋体" w:hint="eastAsia"/>
              </w:rPr>
              <w:t>回流焊</w:t>
            </w:r>
          </w:p>
        </w:tc>
      </w:tr>
      <w:tr w:rsidR="002D5BD9" w:rsidRPr="008532C4">
        <w:trPr>
          <w:trHeight w:val="567"/>
          <w:jc w:val="center"/>
        </w:trPr>
        <w:tc>
          <w:tcPr>
            <w:tcW w:w="738" w:type="dxa"/>
            <w:vMerge/>
          </w:tcPr>
          <w:p w:rsidR="002D5BD9" w:rsidRPr="008532C4" w:rsidRDefault="002D5BD9" w:rsidP="00F0256D">
            <w:pPr>
              <w:adjustRightInd w:val="0"/>
              <w:jc w:val="center"/>
              <w:textAlignment w:val="baseline"/>
              <w:rPr>
                <w:rFonts w:ascii="宋体" w:hAnsi="Courier New"/>
              </w:rPr>
            </w:pPr>
          </w:p>
        </w:tc>
        <w:tc>
          <w:tcPr>
            <w:tcW w:w="1151" w:type="dxa"/>
            <w:vMerge/>
            <w:vAlign w:val="center"/>
          </w:tcPr>
          <w:p w:rsidR="002D5BD9" w:rsidRPr="008532C4" w:rsidRDefault="002D5BD9" w:rsidP="00FD606A">
            <w:pPr>
              <w:adjustRightInd w:val="0"/>
              <w:textAlignment w:val="baseline"/>
              <w:rPr>
                <w:rFonts w:ascii="宋体" w:hAnsi="Courier New"/>
              </w:rPr>
            </w:pPr>
          </w:p>
        </w:tc>
        <w:tc>
          <w:tcPr>
            <w:tcW w:w="1338" w:type="dxa"/>
            <w:vAlign w:val="center"/>
          </w:tcPr>
          <w:p w:rsidR="002D5BD9" w:rsidRPr="008532C4" w:rsidRDefault="002D5BD9" w:rsidP="00FD606A">
            <w:pPr>
              <w:adjustRightInd w:val="0"/>
              <w:textAlignment w:val="baseline"/>
              <w:rPr>
                <w:rFonts w:ascii="宋体" w:hAnsi="Courier New"/>
              </w:rPr>
            </w:pPr>
            <w:r>
              <w:rPr>
                <w:rFonts w:ascii="宋体" w:hAnsi="宋体" w:cs="宋体" w:hint="eastAsia"/>
              </w:rPr>
              <w:t>高清</w:t>
            </w:r>
            <w:r w:rsidRPr="00D05490">
              <w:rPr>
                <w:rFonts w:ascii="宋体" w:hAnsi="宋体" w:cs="宋体" w:hint="eastAsia"/>
              </w:rPr>
              <w:t>工程型</w:t>
            </w:r>
          </w:p>
        </w:tc>
        <w:tc>
          <w:tcPr>
            <w:tcW w:w="1843" w:type="dxa"/>
            <w:vMerge/>
          </w:tcPr>
          <w:p w:rsidR="002D5BD9" w:rsidRPr="008532C4" w:rsidRDefault="002D5BD9" w:rsidP="00F0256D">
            <w:pPr>
              <w:adjustRightInd w:val="0"/>
              <w:textAlignment w:val="baseline"/>
              <w:rPr>
                <w:rFonts w:ascii="宋体" w:hAnsi="Courier New"/>
              </w:rPr>
            </w:pPr>
          </w:p>
        </w:tc>
        <w:tc>
          <w:tcPr>
            <w:tcW w:w="1842" w:type="dxa"/>
            <w:vMerge/>
          </w:tcPr>
          <w:p w:rsidR="002D5BD9" w:rsidRPr="008532C4" w:rsidRDefault="002D5BD9" w:rsidP="00F0256D">
            <w:pPr>
              <w:adjustRightInd w:val="0"/>
              <w:textAlignment w:val="baseline"/>
              <w:rPr>
                <w:rFonts w:ascii="宋体" w:hAnsi="Courier New"/>
              </w:rPr>
            </w:pPr>
          </w:p>
        </w:tc>
        <w:tc>
          <w:tcPr>
            <w:tcW w:w="1701" w:type="dxa"/>
            <w:vMerge/>
          </w:tcPr>
          <w:p w:rsidR="002D5BD9" w:rsidRPr="008532C4" w:rsidRDefault="002D5BD9" w:rsidP="00F0256D">
            <w:pPr>
              <w:adjustRightInd w:val="0"/>
              <w:textAlignment w:val="baseline"/>
              <w:rPr>
                <w:rFonts w:ascii="宋体" w:hAnsi="Courier New"/>
              </w:rPr>
            </w:pPr>
          </w:p>
        </w:tc>
      </w:tr>
      <w:tr w:rsidR="002D5BD9" w:rsidRPr="008532C4">
        <w:trPr>
          <w:trHeight w:val="567"/>
          <w:jc w:val="center"/>
        </w:trPr>
        <w:tc>
          <w:tcPr>
            <w:tcW w:w="738" w:type="dxa"/>
            <w:vMerge/>
          </w:tcPr>
          <w:p w:rsidR="002D5BD9" w:rsidRPr="008532C4" w:rsidRDefault="002D5BD9" w:rsidP="00F0256D">
            <w:pPr>
              <w:adjustRightInd w:val="0"/>
              <w:jc w:val="center"/>
              <w:textAlignment w:val="baseline"/>
              <w:rPr>
                <w:rFonts w:ascii="宋体" w:hAnsi="Courier New"/>
              </w:rPr>
            </w:pPr>
          </w:p>
        </w:tc>
        <w:tc>
          <w:tcPr>
            <w:tcW w:w="1151" w:type="dxa"/>
            <w:vMerge/>
            <w:vAlign w:val="center"/>
          </w:tcPr>
          <w:p w:rsidR="002D5BD9" w:rsidRPr="008532C4" w:rsidRDefault="002D5BD9" w:rsidP="00FD606A">
            <w:pPr>
              <w:adjustRightInd w:val="0"/>
              <w:textAlignment w:val="baseline"/>
              <w:rPr>
                <w:rFonts w:ascii="宋体" w:hAnsi="Courier New"/>
              </w:rPr>
            </w:pPr>
          </w:p>
        </w:tc>
        <w:tc>
          <w:tcPr>
            <w:tcW w:w="1338" w:type="dxa"/>
            <w:vAlign w:val="center"/>
          </w:tcPr>
          <w:p w:rsidR="002D5BD9" w:rsidRPr="008532C4" w:rsidRDefault="002D5BD9" w:rsidP="00FD606A">
            <w:pPr>
              <w:adjustRightInd w:val="0"/>
              <w:textAlignment w:val="baseline"/>
              <w:rPr>
                <w:rFonts w:ascii="宋体" w:hAnsi="Courier New"/>
              </w:rPr>
            </w:pPr>
            <w:r>
              <w:rPr>
                <w:rFonts w:ascii="宋体" w:hAnsi="宋体" w:cs="宋体" w:hint="eastAsia"/>
              </w:rPr>
              <w:t>标清</w:t>
            </w:r>
            <w:r>
              <w:rPr>
                <w:rFonts w:ascii="宋体" w:hAnsi="宋体" w:cs="宋体" w:hint="eastAsia"/>
                <w:spacing w:val="-14"/>
              </w:rPr>
              <w:t>专业</w:t>
            </w:r>
            <w:r w:rsidRPr="00A1312C">
              <w:rPr>
                <w:rFonts w:ascii="宋体" w:hAnsi="宋体" w:cs="宋体" w:hint="eastAsia"/>
                <w:spacing w:val="-14"/>
              </w:rPr>
              <w:t>型</w:t>
            </w:r>
          </w:p>
        </w:tc>
        <w:tc>
          <w:tcPr>
            <w:tcW w:w="1843" w:type="dxa"/>
            <w:vMerge/>
          </w:tcPr>
          <w:p w:rsidR="002D5BD9" w:rsidRPr="008532C4" w:rsidRDefault="002D5BD9" w:rsidP="00F0256D">
            <w:pPr>
              <w:adjustRightInd w:val="0"/>
              <w:textAlignment w:val="baseline"/>
              <w:rPr>
                <w:rFonts w:ascii="宋体" w:hAnsi="Courier New"/>
              </w:rPr>
            </w:pPr>
          </w:p>
        </w:tc>
        <w:tc>
          <w:tcPr>
            <w:tcW w:w="1842" w:type="dxa"/>
            <w:vMerge/>
          </w:tcPr>
          <w:p w:rsidR="002D5BD9" w:rsidRPr="008532C4" w:rsidRDefault="002D5BD9" w:rsidP="00F0256D">
            <w:pPr>
              <w:adjustRightInd w:val="0"/>
              <w:textAlignment w:val="baseline"/>
              <w:rPr>
                <w:rFonts w:ascii="宋体" w:hAnsi="Courier New"/>
              </w:rPr>
            </w:pPr>
          </w:p>
        </w:tc>
        <w:tc>
          <w:tcPr>
            <w:tcW w:w="1701" w:type="dxa"/>
            <w:vMerge/>
          </w:tcPr>
          <w:p w:rsidR="002D5BD9" w:rsidRPr="008532C4" w:rsidRDefault="002D5BD9" w:rsidP="00F0256D">
            <w:pPr>
              <w:adjustRightInd w:val="0"/>
              <w:textAlignment w:val="baseline"/>
              <w:rPr>
                <w:rFonts w:ascii="宋体" w:hAnsi="Courier New"/>
              </w:rPr>
            </w:pPr>
          </w:p>
        </w:tc>
      </w:tr>
      <w:tr w:rsidR="002D5BD9" w:rsidRPr="008532C4">
        <w:trPr>
          <w:trHeight w:val="567"/>
          <w:jc w:val="center"/>
        </w:trPr>
        <w:tc>
          <w:tcPr>
            <w:tcW w:w="738" w:type="dxa"/>
            <w:vMerge/>
          </w:tcPr>
          <w:p w:rsidR="002D5BD9" w:rsidRPr="008532C4" w:rsidRDefault="002D5BD9" w:rsidP="00F0256D">
            <w:pPr>
              <w:adjustRightInd w:val="0"/>
              <w:jc w:val="center"/>
              <w:textAlignment w:val="baseline"/>
              <w:rPr>
                <w:rFonts w:ascii="宋体" w:hAnsi="Courier New"/>
              </w:rPr>
            </w:pPr>
          </w:p>
        </w:tc>
        <w:tc>
          <w:tcPr>
            <w:tcW w:w="1151" w:type="dxa"/>
            <w:vMerge/>
            <w:vAlign w:val="center"/>
          </w:tcPr>
          <w:p w:rsidR="002D5BD9" w:rsidRPr="008532C4" w:rsidRDefault="002D5BD9" w:rsidP="00FD606A">
            <w:pPr>
              <w:adjustRightInd w:val="0"/>
              <w:textAlignment w:val="baseline"/>
              <w:rPr>
                <w:rFonts w:ascii="宋体" w:hAnsi="Courier New"/>
              </w:rPr>
            </w:pPr>
          </w:p>
        </w:tc>
        <w:tc>
          <w:tcPr>
            <w:tcW w:w="1338" w:type="dxa"/>
            <w:vAlign w:val="center"/>
          </w:tcPr>
          <w:p w:rsidR="002D5BD9" w:rsidRPr="008532C4" w:rsidRDefault="002D5BD9" w:rsidP="00FD606A">
            <w:pPr>
              <w:adjustRightInd w:val="0"/>
              <w:textAlignment w:val="baseline"/>
              <w:rPr>
                <w:rFonts w:ascii="宋体" w:hAnsi="Courier New"/>
              </w:rPr>
            </w:pPr>
            <w:r>
              <w:rPr>
                <w:rFonts w:ascii="宋体" w:hAnsi="宋体" w:cs="宋体" w:hint="eastAsia"/>
              </w:rPr>
              <w:t>标清</w:t>
            </w:r>
            <w:r>
              <w:rPr>
                <w:rFonts w:ascii="宋体" w:hAnsi="宋体" w:cs="宋体" w:hint="eastAsia"/>
                <w:spacing w:val="-14"/>
              </w:rPr>
              <w:t>普通</w:t>
            </w:r>
            <w:r w:rsidRPr="00A1312C">
              <w:rPr>
                <w:rFonts w:ascii="宋体" w:hAnsi="宋体" w:cs="宋体" w:hint="eastAsia"/>
                <w:spacing w:val="-14"/>
              </w:rPr>
              <w:t>型</w:t>
            </w:r>
          </w:p>
        </w:tc>
        <w:tc>
          <w:tcPr>
            <w:tcW w:w="1843" w:type="dxa"/>
            <w:vMerge/>
          </w:tcPr>
          <w:p w:rsidR="002D5BD9" w:rsidRPr="008532C4" w:rsidRDefault="002D5BD9" w:rsidP="00F0256D">
            <w:pPr>
              <w:adjustRightInd w:val="0"/>
              <w:textAlignment w:val="baseline"/>
              <w:rPr>
                <w:rFonts w:ascii="宋体" w:hAnsi="Courier New"/>
              </w:rPr>
            </w:pPr>
          </w:p>
        </w:tc>
        <w:tc>
          <w:tcPr>
            <w:tcW w:w="1842" w:type="dxa"/>
            <w:vMerge/>
          </w:tcPr>
          <w:p w:rsidR="002D5BD9" w:rsidRPr="008532C4" w:rsidRDefault="002D5BD9" w:rsidP="00F0256D">
            <w:pPr>
              <w:adjustRightInd w:val="0"/>
              <w:textAlignment w:val="baseline"/>
              <w:rPr>
                <w:rFonts w:ascii="宋体" w:hAnsi="Courier New"/>
              </w:rPr>
            </w:pPr>
          </w:p>
        </w:tc>
        <w:tc>
          <w:tcPr>
            <w:tcW w:w="1701" w:type="dxa"/>
            <w:vMerge/>
          </w:tcPr>
          <w:p w:rsidR="002D5BD9" w:rsidRPr="008532C4" w:rsidRDefault="002D5BD9" w:rsidP="00F0256D">
            <w:pPr>
              <w:adjustRightInd w:val="0"/>
              <w:textAlignment w:val="baseline"/>
              <w:rPr>
                <w:rFonts w:ascii="宋体" w:hAnsi="Courier New"/>
              </w:rPr>
            </w:pPr>
          </w:p>
        </w:tc>
      </w:tr>
      <w:tr w:rsidR="002D5BD9" w:rsidRPr="008532C4">
        <w:trPr>
          <w:trHeight w:val="567"/>
          <w:jc w:val="center"/>
        </w:trPr>
        <w:tc>
          <w:tcPr>
            <w:tcW w:w="738" w:type="dxa"/>
            <w:vMerge/>
          </w:tcPr>
          <w:p w:rsidR="002D5BD9" w:rsidRPr="008532C4" w:rsidRDefault="002D5BD9" w:rsidP="00F0256D">
            <w:pPr>
              <w:adjustRightInd w:val="0"/>
              <w:jc w:val="center"/>
              <w:textAlignment w:val="baseline"/>
              <w:rPr>
                <w:rFonts w:ascii="宋体" w:hAnsi="Courier New"/>
              </w:rPr>
            </w:pPr>
          </w:p>
        </w:tc>
        <w:tc>
          <w:tcPr>
            <w:tcW w:w="1151" w:type="dxa"/>
            <w:vMerge/>
            <w:vAlign w:val="center"/>
          </w:tcPr>
          <w:p w:rsidR="002D5BD9" w:rsidRPr="008532C4" w:rsidRDefault="002D5BD9" w:rsidP="00FD606A">
            <w:pPr>
              <w:adjustRightInd w:val="0"/>
              <w:textAlignment w:val="baseline"/>
              <w:rPr>
                <w:rFonts w:ascii="宋体" w:hAnsi="Courier New"/>
              </w:rPr>
            </w:pPr>
          </w:p>
        </w:tc>
        <w:tc>
          <w:tcPr>
            <w:tcW w:w="1338" w:type="dxa"/>
            <w:vAlign w:val="center"/>
          </w:tcPr>
          <w:p w:rsidR="002D5BD9" w:rsidRPr="008532C4" w:rsidRDefault="002D5BD9" w:rsidP="00FD606A">
            <w:pPr>
              <w:adjustRightInd w:val="0"/>
              <w:textAlignment w:val="baseline"/>
              <w:rPr>
                <w:rFonts w:ascii="宋体" w:hAnsi="Courier New"/>
              </w:rPr>
            </w:pPr>
            <w:r>
              <w:rPr>
                <w:rFonts w:ascii="宋体" w:hAnsi="宋体" w:cs="宋体" w:hint="eastAsia"/>
              </w:rPr>
              <w:t>高清</w:t>
            </w:r>
            <w:r>
              <w:rPr>
                <w:rFonts w:ascii="宋体" w:hAnsi="宋体" w:cs="宋体" w:hint="eastAsia"/>
                <w:spacing w:val="-14"/>
              </w:rPr>
              <w:t>普通</w:t>
            </w:r>
            <w:r w:rsidRPr="00A1312C">
              <w:rPr>
                <w:rFonts w:ascii="宋体" w:hAnsi="宋体" w:cs="宋体" w:hint="eastAsia"/>
                <w:spacing w:val="-14"/>
              </w:rPr>
              <w:t>型</w:t>
            </w:r>
          </w:p>
        </w:tc>
        <w:tc>
          <w:tcPr>
            <w:tcW w:w="1843" w:type="dxa"/>
            <w:vMerge/>
          </w:tcPr>
          <w:p w:rsidR="002D5BD9" w:rsidRPr="008532C4" w:rsidRDefault="002D5BD9" w:rsidP="00F0256D">
            <w:pPr>
              <w:adjustRightInd w:val="0"/>
              <w:textAlignment w:val="baseline"/>
              <w:rPr>
                <w:rFonts w:ascii="宋体" w:hAnsi="Courier New"/>
              </w:rPr>
            </w:pPr>
          </w:p>
        </w:tc>
        <w:tc>
          <w:tcPr>
            <w:tcW w:w="1842" w:type="dxa"/>
            <w:vMerge/>
          </w:tcPr>
          <w:p w:rsidR="002D5BD9" w:rsidRPr="008532C4" w:rsidRDefault="002D5BD9" w:rsidP="00F0256D">
            <w:pPr>
              <w:adjustRightInd w:val="0"/>
              <w:textAlignment w:val="baseline"/>
              <w:rPr>
                <w:rFonts w:ascii="宋体" w:hAnsi="Courier New"/>
              </w:rPr>
            </w:pPr>
          </w:p>
        </w:tc>
        <w:tc>
          <w:tcPr>
            <w:tcW w:w="1701" w:type="dxa"/>
            <w:vMerge/>
          </w:tcPr>
          <w:p w:rsidR="002D5BD9" w:rsidRPr="008532C4" w:rsidRDefault="002D5BD9" w:rsidP="00F0256D">
            <w:pPr>
              <w:adjustRightInd w:val="0"/>
              <w:textAlignment w:val="baseline"/>
              <w:rPr>
                <w:rFonts w:ascii="宋体" w:hAnsi="Courier New"/>
              </w:rPr>
            </w:pPr>
          </w:p>
        </w:tc>
      </w:tr>
    </w:tbl>
    <w:p w:rsidR="002D5BD9" w:rsidRDefault="002D5BD9" w:rsidP="00261B91">
      <w:pPr>
        <w:pStyle w:val="13"/>
        <w:spacing w:line="360" w:lineRule="auto"/>
        <w:ind w:left="422" w:firstLineChars="0" w:firstLine="0"/>
        <w:rPr>
          <w:rFonts w:cs="Times New Roman"/>
        </w:rPr>
      </w:pPr>
    </w:p>
    <w:p w:rsidR="002D5BD9" w:rsidRPr="00143464" w:rsidRDefault="002D5BD9" w:rsidP="00261B91">
      <w:pPr>
        <w:pStyle w:val="13"/>
        <w:spacing w:line="360" w:lineRule="auto"/>
        <w:ind w:firstLineChars="0"/>
        <w:jc w:val="left"/>
        <w:rPr>
          <w:rFonts w:cs="Times New Roman"/>
          <w:sz w:val="24"/>
          <w:szCs w:val="24"/>
        </w:rPr>
      </w:pPr>
      <w:r w:rsidRPr="00143464">
        <w:rPr>
          <w:rFonts w:ascii="宋体" w:hAnsi="宋体" w:cs="宋体" w:hint="eastAsia"/>
          <w:b/>
          <w:bCs/>
          <w:sz w:val="24"/>
          <w:szCs w:val="24"/>
        </w:rPr>
        <w:t>第</w:t>
      </w:r>
      <w:r>
        <w:rPr>
          <w:rFonts w:ascii="宋体" w:hAnsi="宋体" w:cs="宋体" w:hint="eastAsia"/>
          <w:b/>
          <w:bCs/>
          <w:sz w:val="24"/>
          <w:szCs w:val="24"/>
        </w:rPr>
        <w:t>七</w:t>
      </w:r>
      <w:r w:rsidRPr="00143464">
        <w:rPr>
          <w:rFonts w:ascii="宋体" w:hAnsi="宋体" w:cs="宋体" w:hint="eastAsia"/>
          <w:b/>
          <w:bCs/>
          <w:sz w:val="24"/>
          <w:szCs w:val="24"/>
        </w:rPr>
        <w:t>条</w:t>
      </w:r>
      <w:r w:rsidRPr="00143464">
        <w:rPr>
          <w:rFonts w:ascii="宋体" w:hAnsi="宋体" w:cs="宋体"/>
          <w:sz w:val="24"/>
          <w:szCs w:val="24"/>
        </w:rPr>
        <w:t xml:space="preserve">  </w:t>
      </w:r>
      <w:r w:rsidRPr="00143464">
        <w:rPr>
          <w:rFonts w:ascii="宋体" w:hAnsi="宋体" w:cs="宋体" w:hint="eastAsia"/>
          <w:sz w:val="24"/>
          <w:szCs w:val="24"/>
        </w:rPr>
        <w:t>申请发证、证书延续、许可范围变更（许可范围变更的情形含：企业迁址，增加生产场所、生产线或工艺发生重大改变</w:t>
      </w:r>
      <w:r>
        <w:rPr>
          <w:rFonts w:ascii="宋体" w:hAnsi="宋体" w:cs="宋体" w:hint="eastAsia"/>
          <w:sz w:val="24"/>
          <w:szCs w:val="24"/>
        </w:rPr>
        <w:t>，</w:t>
      </w:r>
      <w:r w:rsidRPr="00143464">
        <w:rPr>
          <w:rFonts w:ascii="宋体" w:hAnsi="宋体" w:cs="宋体" w:hint="eastAsia"/>
          <w:sz w:val="24"/>
          <w:szCs w:val="24"/>
        </w:rPr>
        <w:t>产品单元</w:t>
      </w:r>
      <w:r>
        <w:rPr>
          <w:rFonts w:ascii="宋体" w:hAnsi="宋体" w:cs="宋体" w:hint="eastAsia"/>
          <w:sz w:val="24"/>
          <w:szCs w:val="24"/>
        </w:rPr>
        <w:t>、产品品种</w:t>
      </w:r>
      <w:r w:rsidRPr="00143464">
        <w:rPr>
          <w:rFonts w:ascii="宋体" w:hAnsi="宋体" w:cs="宋体" w:hint="eastAsia"/>
          <w:sz w:val="24"/>
          <w:szCs w:val="24"/>
        </w:rPr>
        <w:t>发生变化）</w:t>
      </w:r>
      <w:r w:rsidR="00DA66DA">
        <w:rPr>
          <w:rFonts w:ascii="宋体" w:hAnsi="宋体" w:cs="宋体" w:hint="eastAsia"/>
          <w:sz w:val="24"/>
          <w:szCs w:val="24"/>
        </w:rPr>
        <w:t>等</w:t>
      </w:r>
      <w:r w:rsidRPr="00143464">
        <w:rPr>
          <w:rFonts w:ascii="宋体" w:hAnsi="宋体" w:cs="宋体" w:hint="eastAsia"/>
          <w:sz w:val="24"/>
          <w:szCs w:val="24"/>
        </w:rPr>
        <w:t>需要进行实地核查</w:t>
      </w:r>
      <w:r w:rsidR="00DA66DA">
        <w:rPr>
          <w:rFonts w:ascii="宋体" w:hAnsi="宋体" w:cs="宋体" w:hint="eastAsia"/>
          <w:sz w:val="24"/>
          <w:szCs w:val="24"/>
        </w:rPr>
        <w:t>和产品检验。</w:t>
      </w:r>
      <w:r w:rsidRPr="00143464">
        <w:rPr>
          <w:rFonts w:ascii="宋体" w:hAnsi="宋体" w:cs="宋体" w:hint="eastAsia"/>
          <w:sz w:val="24"/>
          <w:szCs w:val="24"/>
        </w:rPr>
        <w:t>企业应在实地核查前做好准备，</w:t>
      </w:r>
      <w:r w:rsidRPr="00143464">
        <w:rPr>
          <w:rFonts w:cs="宋体" w:hint="eastAsia"/>
          <w:sz w:val="24"/>
          <w:szCs w:val="24"/>
        </w:rPr>
        <w:t>根据本细则第</w:t>
      </w:r>
      <w:r>
        <w:rPr>
          <w:rFonts w:cs="宋体" w:hint="eastAsia"/>
          <w:sz w:val="24"/>
          <w:szCs w:val="24"/>
        </w:rPr>
        <w:t>六</w:t>
      </w:r>
      <w:r w:rsidRPr="00143464">
        <w:rPr>
          <w:rFonts w:cs="宋体" w:hint="eastAsia"/>
          <w:sz w:val="24"/>
          <w:szCs w:val="24"/>
        </w:rPr>
        <w:t>条要求</w:t>
      </w:r>
      <w:r w:rsidRPr="00143464">
        <w:rPr>
          <w:rFonts w:ascii="宋体" w:hAnsi="宋体" w:cs="宋体" w:hint="eastAsia"/>
          <w:sz w:val="24"/>
          <w:szCs w:val="24"/>
        </w:rPr>
        <w:t>和实际情况填写下列企业资料（</w:t>
      </w:r>
      <w:r w:rsidR="006A1B3E" w:rsidRPr="00143464">
        <w:rPr>
          <w:rFonts w:ascii="宋体" w:hAnsi="宋体" w:cs="宋体" w:hint="eastAsia"/>
          <w:sz w:val="24"/>
          <w:szCs w:val="24"/>
        </w:rPr>
        <w:t>见</w:t>
      </w:r>
      <w:r w:rsidRPr="00143464">
        <w:rPr>
          <w:rFonts w:ascii="宋体" w:hAnsi="宋体" w:cs="宋体" w:hint="eastAsia"/>
          <w:sz w:val="24"/>
          <w:szCs w:val="24"/>
        </w:rPr>
        <w:t>附件</w:t>
      </w:r>
      <w:r w:rsidRPr="00143464">
        <w:rPr>
          <w:rFonts w:ascii="宋体" w:hAnsi="宋体" w:cs="宋体"/>
          <w:sz w:val="24"/>
          <w:szCs w:val="24"/>
        </w:rPr>
        <w:t>1-1</w:t>
      </w:r>
      <w:r w:rsidRPr="00143464">
        <w:rPr>
          <w:rFonts w:ascii="宋体" w:hAnsi="宋体" w:cs="宋体" w:hint="eastAsia"/>
          <w:sz w:val="24"/>
          <w:szCs w:val="24"/>
        </w:rPr>
        <w:t>～</w:t>
      </w:r>
      <w:r w:rsidRPr="00143464">
        <w:rPr>
          <w:rFonts w:ascii="宋体" w:hAnsi="宋体" w:cs="宋体"/>
          <w:sz w:val="24"/>
          <w:szCs w:val="24"/>
        </w:rPr>
        <w:t>1-7</w:t>
      </w:r>
      <w:r w:rsidRPr="00143464">
        <w:rPr>
          <w:rFonts w:ascii="宋体" w:hAnsi="宋体" w:cs="宋体" w:hint="eastAsia"/>
          <w:sz w:val="24"/>
          <w:szCs w:val="24"/>
        </w:rPr>
        <w:t>），实地核查时提交审查组现场核查。企业涉及多场所的均应分别填写。</w:t>
      </w:r>
    </w:p>
    <w:p w:rsidR="002D5BD9" w:rsidRPr="00143464" w:rsidRDefault="002D5BD9" w:rsidP="00CF207C">
      <w:pPr>
        <w:pStyle w:val="13"/>
        <w:spacing w:line="360" w:lineRule="auto"/>
        <w:ind w:firstLineChars="0"/>
        <w:rPr>
          <w:rFonts w:ascii="宋体"/>
          <w:color w:val="FF0000"/>
          <w:kern w:val="0"/>
          <w:sz w:val="24"/>
          <w:szCs w:val="24"/>
        </w:rPr>
      </w:pPr>
      <w:r w:rsidRPr="00477290">
        <w:rPr>
          <w:rFonts w:ascii="宋体" w:hAnsi="宋体" w:cs="宋体" w:hint="eastAsia"/>
          <w:color w:val="000000"/>
          <w:sz w:val="24"/>
          <w:szCs w:val="24"/>
        </w:rPr>
        <w:t>（</w:t>
      </w:r>
      <w:r>
        <w:rPr>
          <w:rFonts w:ascii="宋体" w:hAnsi="宋体" w:cs="宋体" w:hint="eastAsia"/>
          <w:color w:val="000000"/>
          <w:sz w:val="24"/>
          <w:szCs w:val="24"/>
        </w:rPr>
        <w:t>一</w:t>
      </w:r>
      <w:r w:rsidRPr="00477290">
        <w:rPr>
          <w:rFonts w:ascii="宋体" w:hAnsi="宋体" w:cs="宋体" w:hint="eastAsia"/>
          <w:color w:val="000000"/>
          <w:sz w:val="24"/>
          <w:szCs w:val="24"/>
        </w:rPr>
        <w:t>）</w:t>
      </w:r>
      <w:r w:rsidRPr="00D23B35">
        <w:rPr>
          <w:rFonts w:ascii="宋体" w:hAnsi="宋体" w:cs="宋体" w:hint="eastAsia"/>
          <w:color w:val="000000"/>
          <w:sz w:val="24"/>
          <w:szCs w:val="24"/>
        </w:rPr>
        <w:t>企业生产卫星电视广播地面接收设备卫星专用产品主要工艺流程图</w:t>
      </w:r>
      <w:r w:rsidRPr="00D23B35">
        <w:rPr>
          <w:rFonts w:ascii="宋体" w:hAnsi="宋体" w:cs="宋体"/>
          <w:color w:val="000000"/>
          <w:sz w:val="24"/>
          <w:szCs w:val="24"/>
        </w:rPr>
        <w:t xml:space="preserve"> (</w:t>
      </w:r>
      <w:r w:rsidRPr="00D23B35">
        <w:rPr>
          <w:rFonts w:ascii="宋体" w:hAnsi="宋体" w:cs="宋体" w:hint="eastAsia"/>
          <w:color w:val="000000"/>
          <w:sz w:val="24"/>
          <w:szCs w:val="24"/>
        </w:rPr>
        <w:t>见附件</w:t>
      </w:r>
      <w:r w:rsidRPr="00143464">
        <w:rPr>
          <w:rFonts w:ascii="宋体" w:hAnsi="宋体" w:cs="宋体"/>
          <w:kern w:val="0"/>
          <w:sz w:val="24"/>
          <w:szCs w:val="24"/>
        </w:rPr>
        <w:t>1-1)</w:t>
      </w:r>
      <w:r w:rsidRPr="00D23B35">
        <w:rPr>
          <w:rFonts w:ascii="宋体" w:hAnsi="宋体" w:cs="宋体" w:hint="eastAsia"/>
          <w:kern w:val="0"/>
          <w:sz w:val="24"/>
          <w:szCs w:val="24"/>
        </w:rPr>
        <w:t>；</w:t>
      </w:r>
      <w:r w:rsidR="00CF207C" w:rsidRPr="00143464">
        <w:rPr>
          <w:rFonts w:ascii="宋体"/>
          <w:color w:val="FF0000"/>
          <w:kern w:val="0"/>
          <w:sz w:val="24"/>
          <w:szCs w:val="24"/>
        </w:rPr>
        <w:t xml:space="preserve"> </w:t>
      </w:r>
    </w:p>
    <w:p w:rsidR="002D5BD9" w:rsidRDefault="002D5BD9" w:rsidP="00610E89">
      <w:pPr>
        <w:pStyle w:val="13"/>
        <w:spacing w:line="360" w:lineRule="auto"/>
        <w:ind w:firstLine="480"/>
        <w:rPr>
          <w:rFonts w:ascii="宋体" w:cs="Times New Roman"/>
          <w:kern w:val="0"/>
          <w:sz w:val="24"/>
          <w:szCs w:val="24"/>
        </w:rPr>
      </w:pPr>
      <w:r w:rsidRPr="00143464">
        <w:rPr>
          <w:rFonts w:ascii="宋体" w:hAnsi="宋体" w:cs="宋体" w:hint="eastAsia"/>
          <w:color w:val="000000"/>
          <w:sz w:val="24"/>
          <w:szCs w:val="24"/>
        </w:rPr>
        <w:t>（二）</w:t>
      </w:r>
      <w:r w:rsidRPr="00143464">
        <w:rPr>
          <w:rFonts w:ascii="宋体" w:hAnsi="宋体" w:cs="宋体" w:hint="eastAsia"/>
          <w:sz w:val="24"/>
          <w:szCs w:val="24"/>
        </w:rPr>
        <w:t>企业生产</w:t>
      </w:r>
      <w:r>
        <w:rPr>
          <w:rFonts w:ascii="宋体" w:hAnsi="宋体" w:cs="宋体" w:hint="eastAsia"/>
          <w:sz w:val="24"/>
          <w:szCs w:val="24"/>
        </w:rPr>
        <w:t>卫</w:t>
      </w:r>
      <w:r w:rsidRPr="00143464">
        <w:rPr>
          <w:rFonts w:ascii="宋体" w:hAnsi="宋体" w:cs="宋体" w:hint="eastAsia"/>
          <w:sz w:val="24"/>
          <w:szCs w:val="24"/>
        </w:rPr>
        <w:t>星电视广播地面接收设备</w:t>
      </w:r>
      <w:r>
        <w:rPr>
          <w:rFonts w:ascii="宋体" w:hAnsi="宋体" w:cs="宋体" w:hint="eastAsia"/>
          <w:sz w:val="24"/>
          <w:szCs w:val="24"/>
        </w:rPr>
        <w:t>卫星专用</w:t>
      </w:r>
      <w:r w:rsidRPr="00143464">
        <w:rPr>
          <w:rFonts w:ascii="宋体" w:hAnsi="宋体" w:cs="宋体" w:hint="eastAsia"/>
          <w:sz w:val="24"/>
          <w:szCs w:val="24"/>
        </w:rPr>
        <w:t>产品生产设施和检验设施表</w:t>
      </w:r>
      <w:r w:rsidRPr="00143464">
        <w:rPr>
          <w:rFonts w:ascii="宋体" w:hAnsi="宋体" w:cs="宋体"/>
          <w:kern w:val="0"/>
          <w:sz w:val="24"/>
          <w:szCs w:val="24"/>
        </w:rPr>
        <w:t>(</w:t>
      </w:r>
      <w:r w:rsidRPr="00143464">
        <w:rPr>
          <w:rFonts w:ascii="宋体" w:hAnsi="宋体" w:cs="宋体" w:hint="eastAsia"/>
          <w:kern w:val="0"/>
          <w:sz w:val="24"/>
          <w:szCs w:val="24"/>
        </w:rPr>
        <w:t>见附件</w:t>
      </w:r>
      <w:r w:rsidRPr="00143464">
        <w:rPr>
          <w:rFonts w:ascii="宋体" w:hAnsi="宋体" w:cs="宋体"/>
          <w:kern w:val="0"/>
          <w:sz w:val="24"/>
          <w:szCs w:val="24"/>
        </w:rPr>
        <w:t>1-2)</w:t>
      </w:r>
      <w:r w:rsidRPr="00143464">
        <w:rPr>
          <w:rFonts w:ascii="宋体" w:hAnsi="宋体" w:cs="宋体" w:hint="eastAsia"/>
          <w:kern w:val="0"/>
          <w:sz w:val="24"/>
          <w:szCs w:val="24"/>
        </w:rPr>
        <w:t>和生产场所示意图</w:t>
      </w:r>
      <w:r w:rsidRPr="00143464">
        <w:rPr>
          <w:rFonts w:ascii="宋体" w:hAnsi="宋体" w:cs="宋体"/>
          <w:kern w:val="0"/>
          <w:sz w:val="24"/>
          <w:szCs w:val="24"/>
        </w:rPr>
        <w:t>(</w:t>
      </w:r>
      <w:r w:rsidRPr="00143464">
        <w:rPr>
          <w:rFonts w:ascii="宋体" w:hAnsi="宋体" w:cs="宋体" w:hint="eastAsia"/>
          <w:kern w:val="0"/>
          <w:sz w:val="24"/>
          <w:szCs w:val="24"/>
        </w:rPr>
        <w:t>见附件</w:t>
      </w:r>
      <w:r w:rsidRPr="00143464">
        <w:rPr>
          <w:rFonts w:ascii="宋体" w:hAnsi="宋体" w:cs="宋体"/>
          <w:kern w:val="0"/>
          <w:sz w:val="24"/>
          <w:szCs w:val="24"/>
        </w:rPr>
        <w:t>1-3)</w:t>
      </w:r>
      <w:r w:rsidRPr="00143464">
        <w:rPr>
          <w:rFonts w:ascii="宋体" w:hAnsi="宋体" w:cs="宋体" w:hint="eastAsia"/>
          <w:kern w:val="0"/>
          <w:sz w:val="24"/>
          <w:szCs w:val="24"/>
        </w:rPr>
        <w:t>；</w:t>
      </w:r>
    </w:p>
    <w:p w:rsidR="002D5BD9" w:rsidRPr="00143464" w:rsidRDefault="002D5BD9" w:rsidP="00261B91">
      <w:pPr>
        <w:spacing w:line="360" w:lineRule="auto"/>
        <w:ind w:firstLineChars="200" w:firstLine="480"/>
        <w:rPr>
          <w:rFonts w:ascii="宋体"/>
          <w:kern w:val="0"/>
          <w:sz w:val="24"/>
          <w:szCs w:val="24"/>
        </w:rPr>
      </w:pPr>
      <w:r w:rsidRPr="00143464">
        <w:rPr>
          <w:rFonts w:ascii="宋体" w:hAnsi="宋体" w:cs="宋体" w:hint="eastAsia"/>
          <w:kern w:val="0"/>
          <w:sz w:val="24"/>
          <w:szCs w:val="24"/>
        </w:rPr>
        <w:t>（三）</w:t>
      </w:r>
      <w:r w:rsidRPr="00143464">
        <w:rPr>
          <w:rFonts w:ascii="宋体" w:hAnsi="宋体" w:cs="宋体" w:hint="eastAsia"/>
          <w:sz w:val="24"/>
          <w:szCs w:val="24"/>
        </w:rPr>
        <w:t>企业生产</w:t>
      </w:r>
      <w:r w:rsidRPr="00C5296F">
        <w:rPr>
          <w:rFonts w:ascii="宋体" w:hAnsi="宋体" w:cs="宋体" w:hint="eastAsia"/>
          <w:color w:val="000000"/>
          <w:sz w:val="24"/>
          <w:szCs w:val="24"/>
        </w:rPr>
        <w:t>卫星电视广播地面接收设备卫星专用产品</w:t>
      </w:r>
      <w:r w:rsidRPr="00143464">
        <w:rPr>
          <w:rFonts w:ascii="宋体" w:hAnsi="宋体" w:cs="宋体" w:hint="eastAsia"/>
          <w:sz w:val="24"/>
          <w:szCs w:val="24"/>
        </w:rPr>
        <w:t>生产设备表</w:t>
      </w:r>
      <w:r w:rsidRPr="00143464">
        <w:rPr>
          <w:rFonts w:ascii="宋体" w:hAnsi="宋体" w:cs="宋体"/>
          <w:kern w:val="0"/>
          <w:sz w:val="24"/>
          <w:szCs w:val="24"/>
        </w:rPr>
        <w:t>(</w:t>
      </w:r>
      <w:r w:rsidRPr="00143464">
        <w:rPr>
          <w:rFonts w:ascii="宋体" w:hAnsi="宋体" w:cs="宋体" w:hint="eastAsia"/>
          <w:kern w:val="0"/>
          <w:sz w:val="24"/>
          <w:szCs w:val="24"/>
        </w:rPr>
        <w:t>见附件</w:t>
      </w:r>
      <w:r w:rsidRPr="00143464">
        <w:rPr>
          <w:rFonts w:ascii="宋体" w:hAnsi="宋体" w:cs="宋体"/>
          <w:kern w:val="0"/>
          <w:sz w:val="24"/>
          <w:szCs w:val="24"/>
        </w:rPr>
        <w:t>1-4)</w:t>
      </w:r>
      <w:r w:rsidRPr="00143464">
        <w:rPr>
          <w:rFonts w:ascii="宋体" w:hAnsi="宋体" w:cs="宋体" w:hint="eastAsia"/>
          <w:kern w:val="0"/>
          <w:sz w:val="24"/>
          <w:szCs w:val="24"/>
        </w:rPr>
        <w:t>；</w:t>
      </w:r>
    </w:p>
    <w:p w:rsidR="002D5BD9" w:rsidRPr="00143464" w:rsidRDefault="002D5BD9" w:rsidP="00261B91">
      <w:pPr>
        <w:pStyle w:val="13"/>
        <w:spacing w:line="360" w:lineRule="auto"/>
        <w:ind w:firstLine="480"/>
        <w:rPr>
          <w:rFonts w:ascii="宋体" w:cs="Times New Roman"/>
          <w:kern w:val="0"/>
          <w:sz w:val="24"/>
          <w:szCs w:val="24"/>
        </w:rPr>
      </w:pPr>
      <w:r w:rsidRPr="00143464">
        <w:rPr>
          <w:rFonts w:ascii="宋体" w:hAnsi="宋体" w:cs="宋体" w:hint="eastAsia"/>
          <w:kern w:val="0"/>
          <w:sz w:val="24"/>
          <w:szCs w:val="24"/>
        </w:rPr>
        <w:t>（四）</w:t>
      </w:r>
      <w:r w:rsidRPr="00143464">
        <w:rPr>
          <w:rFonts w:ascii="宋体" w:hAnsi="宋体" w:cs="宋体" w:hint="eastAsia"/>
          <w:color w:val="000000"/>
          <w:sz w:val="24"/>
          <w:szCs w:val="24"/>
        </w:rPr>
        <w:t>企业生产</w:t>
      </w:r>
      <w:r w:rsidRPr="00477290">
        <w:rPr>
          <w:rFonts w:ascii="宋体" w:hAnsi="宋体" w:cs="宋体" w:hint="eastAsia"/>
          <w:sz w:val="24"/>
          <w:szCs w:val="24"/>
        </w:rPr>
        <w:t>卫星电视广播地面接收设备卫星专用产品</w:t>
      </w:r>
      <w:r w:rsidRPr="00143464">
        <w:rPr>
          <w:rFonts w:ascii="宋体" w:hAnsi="宋体" w:cs="宋体" w:hint="eastAsia"/>
          <w:color w:val="000000"/>
          <w:sz w:val="24"/>
          <w:szCs w:val="24"/>
        </w:rPr>
        <w:t>检验设备表</w:t>
      </w:r>
      <w:r w:rsidRPr="00143464">
        <w:rPr>
          <w:rFonts w:ascii="宋体" w:hAnsi="宋体" w:cs="宋体"/>
          <w:color w:val="000000"/>
          <w:kern w:val="0"/>
          <w:sz w:val="24"/>
          <w:szCs w:val="24"/>
        </w:rPr>
        <w:t>(</w:t>
      </w:r>
      <w:r w:rsidRPr="00143464">
        <w:rPr>
          <w:rFonts w:ascii="宋体" w:hAnsi="宋体" w:cs="宋体" w:hint="eastAsia"/>
          <w:color w:val="000000"/>
          <w:kern w:val="0"/>
          <w:sz w:val="24"/>
          <w:szCs w:val="24"/>
        </w:rPr>
        <w:t>见附</w:t>
      </w:r>
      <w:r w:rsidRPr="00143464">
        <w:rPr>
          <w:rFonts w:ascii="宋体" w:hAnsi="宋体" w:cs="宋体" w:hint="eastAsia"/>
          <w:kern w:val="0"/>
          <w:sz w:val="24"/>
          <w:szCs w:val="24"/>
        </w:rPr>
        <w:t>件</w:t>
      </w:r>
      <w:r w:rsidRPr="00143464">
        <w:rPr>
          <w:rFonts w:ascii="宋体" w:hAnsi="宋体" w:cs="宋体"/>
          <w:kern w:val="0"/>
          <w:sz w:val="24"/>
          <w:szCs w:val="24"/>
        </w:rPr>
        <w:t>1-5)</w:t>
      </w:r>
      <w:r w:rsidRPr="00143464">
        <w:rPr>
          <w:rFonts w:ascii="宋体" w:hAnsi="宋体" w:cs="宋体" w:hint="eastAsia"/>
          <w:kern w:val="0"/>
          <w:sz w:val="24"/>
          <w:szCs w:val="24"/>
        </w:rPr>
        <w:t>；</w:t>
      </w:r>
    </w:p>
    <w:p w:rsidR="002D5BD9" w:rsidRPr="00143464" w:rsidRDefault="002D5BD9" w:rsidP="00261B91">
      <w:pPr>
        <w:spacing w:line="360" w:lineRule="auto"/>
        <w:ind w:firstLineChars="200" w:firstLine="480"/>
        <w:rPr>
          <w:rFonts w:ascii="宋体"/>
          <w:kern w:val="0"/>
          <w:sz w:val="24"/>
          <w:szCs w:val="24"/>
        </w:rPr>
      </w:pPr>
      <w:r w:rsidRPr="00143464">
        <w:rPr>
          <w:rFonts w:ascii="宋体" w:hAnsi="宋体" w:cs="宋体" w:hint="eastAsia"/>
          <w:kern w:val="0"/>
          <w:sz w:val="24"/>
          <w:szCs w:val="24"/>
        </w:rPr>
        <w:t>（五）</w:t>
      </w:r>
      <w:r w:rsidRPr="00143464">
        <w:rPr>
          <w:rFonts w:ascii="宋体" w:hAnsi="宋体" w:cs="宋体" w:hint="eastAsia"/>
          <w:color w:val="000000"/>
          <w:sz w:val="24"/>
          <w:szCs w:val="24"/>
        </w:rPr>
        <w:t>关键岗位</w:t>
      </w:r>
      <w:r w:rsidRPr="00143464">
        <w:rPr>
          <w:rFonts w:ascii="宋体" w:hAnsi="宋体" w:cs="宋体" w:hint="eastAsia"/>
          <w:sz w:val="24"/>
          <w:szCs w:val="24"/>
        </w:rPr>
        <w:t>专业技术</w:t>
      </w:r>
      <w:r w:rsidRPr="00143464">
        <w:rPr>
          <w:rFonts w:cs="宋体" w:hint="eastAsia"/>
          <w:color w:val="000000"/>
          <w:sz w:val="24"/>
          <w:szCs w:val="24"/>
        </w:rPr>
        <w:t>人员表</w:t>
      </w:r>
      <w:r w:rsidRPr="00143464">
        <w:rPr>
          <w:rFonts w:ascii="宋体" w:hAnsi="宋体" w:cs="宋体"/>
          <w:color w:val="000000"/>
          <w:kern w:val="0"/>
          <w:sz w:val="24"/>
          <w:szCs w:val="24"/>
        </w:rPr>
        <w:t>(</w:t>
      </w:r>
      <w:r w:rsidRPr="00143464">
        <w:rPr>
          <w:rFonts w:ascii="宋体" w:hAnsi="宋体" w:cs="宋体" w:hint="eastAsia"/>
          <w:color w:val="000000"/>
          <w:kern w:val="0"/>
          <w:sz w:val="24"/>
          <w:szCs w:val="24"/>
        </w:rPr>
        <w:t>见附件</w:t>
      </w:r>
      <w:r w:rsidRPr="00143464">
        <w:rPr>
          <w:rFonts w:ascii="宋体" w:hAnsi="宋体" w:cs="宋体"/>
          <w:color w:val="000000"/>
          <w:kern w:val="0"/>
          <w:sz w:val="24"/>
          <w:szCs w:val="24"/>
        </w:rPr>
        <w:t>1-6)</w:t>
      </w:r>
      <w:r w:rsidRPr="00143464">
        <w:rPr>
          <w:rFonts w:ascii="宋体" w:hAnsi="宋体" w:cs="宋体" w:hint="eastAsia"/>
          <w:color w:val="000000"/>
          <w:sz w:val="24"/>
          <w:szCs w:val="24"/>
        </w:rPr>
        <w:t>；</w:t>
      </w:r>
    </w:p>
    <w:p w:rsidR="002D5BD9" w:rsidRPr="00143464" w:rsidRDefault="002D5BD9" w:rsidP="00261B91">
      <w:pPr>
        <w:spacing w:line="360" w:lineRule="auto"/>
        <w:ind w:firstLineChars="200" w:firstLine="480"/>
        <w:rPr>
          <w:rFonts w:ascii="宋体"/>
          <w:color w:val="000000"/>
          <w:sz w:val="24"/>
          <w:szCs w:val="24"/>
        </w:rPr>
      </w:pPr>
      <w:r w:rsidRPr="00143464">
        <w:rPr>
          <w:rFonts w:ascii="宋体" w:hAnsi="宋体" w:cs="宋体" w:hint="eastAsia"/>
          <w:color w:val="000000"/>
          <w:sz w:val="24"/>
          <w:szCs w:val="24"/>
        </w:rPr>
        <w:t>（六）产品技术文件和工艺文件清单</w:t>
      </w:r>
      <w:r w:rsidRPr="00143464">
        <w:rPr>
          <w:rFonts w:ascii="宋体" w:hAnsi="宋体" w:cs="宋体"/>
          <w:color w:val="000000"/>
          <w:kern w:val="0"/>
          <w:sz w:val="24"/>
          <w:szCs w:val="24"/>
        </w:rPr>
        <w:t>(</w:t>
      </w:r>
      <w:r w:rsidRPr="00143464">
        <w:rPr>
          <w:rFonts w:ascii="宋体" w:hAnsi="宋体" w:cs="宋体" w:hint="eastAsia"/>
          <w:color w:val="000000"/>
          <w:kern w:val="0"/>
          <w:sz w:val="24"/>
          <w:szCs w:val="24"/>
        </w:rPr>
        <w:t>见附件</w:t>
      </w:r>
      <w:r w:rsidRPr="00143464">
        <w:rPr>
          <w:rFonts w:ascii="宋体" w:hAnsi="宋体" w:cs="宋体"/>
          <w:color w:val="000000"/>
          <w:kern w:val="0"/>
          <w:sz w:val="24"/>
          <w:szCs w:val="24"/>
        </w:rPr>
        <w:t>1-7)</w:t>
      </w:r>
      <w:r w:rsidRPr="00143464">
        <w:rPr>
          <w:rFonts w:ascii="宋体" w:hAnsi="宋体" w:cs="宋体" w:hint="eastAsia"/>
          <w:color w:val="000000"/>
          <w:sz w:val="24"/>
          <w:szCs w:val="24"/>
        </w:rPr>
        <w:t>；</w:t>
      </w:r>
    </w:p>
    <w:p w:rsidR="002D5BD9" w:rsidRDefault="002D5BD9" w:rsidP="00261B91">
      <w:pPr>
        <w:jc w:val="center"/>
        <w:rPr>
          <w:rFonts w:ascii="宋体"/>
          <w:b/>
          <w:bCs/>
          <w:color w:val="FF0000"/>
          <w:kern w:val="0"/>
        </w:rPr>
      </w:pPr>
    </w:p>
    <w:p w:rsidR="002D5BD9" w:rsidRPr="003F0383" w:rsidRDefault="002D5BD9" w:rsidP="00261B91">
      <w:pPr>
        <w:pStyle w:val="1"/>
        <w:spacing w:before="0" w:after="0" w:line="360" w:lineRule="auto"/>
        <w:jc w:val="center"/>
        <w:rPr>
          <w:sz w:val="28"/>
          <w:szCs w:val="28"/>
        </w:rPr>
      </w:pPr>
      <w:bookmarkStart w:id="9" w:name="_Toc462129063"/>
      <w:bookmarkStart w:id="10" w:name="_Toc462414544"/>
      <w:r w:rsidRPr="003F0383">
        <w:rPr>
          <w:rFonts w:cs="宋体" w:hint="eastAsia"/>
          <w:sz w:val="28"/>
          <w:szCs w:val="28"/>
        </w:rPr>
        <w:t>第四章</w:t>
      </w:r>
      <w:r w:rsidRPr="003F0383">
        <w:rPr>
          <w:sz w:val="28"/>
          <w:szCs w:val="28"/>
        </w:rPr>
        <w:t xml:space="preserve">  </w:t>
      </w:r>
      <w:r w:rsidRPr="003F0383">
        <w:rPr>
          <w:rFonts w:cs="宋体" w:hint="eastAsia"/>
          <w:sz w:val="28"/>
          <w:szCs w:val="28"/>
        </w:rPr>
        <w:t>企业实地核查</w:t>
      </w:r>
      <w:bookmarkEnd w:id="9"/>
      <w:bookmarkEnd w:id="10"/>
    </w:p>
    <w:p w:rsidR="002D5BD9" w:rsidRPr="00143464" w:rsidRDefault="002D5BD9" w:rsidP="00261B91">
      <w:pPr>
        <w:pStyle w:val="13"/>
        <w:tabs>
          <w:tab w:val="left" w:pos="1276"/>
        </w:tabs>
        <w:spacing w:line="360" w:lineRule="auto"/>
        <w:ind w:firstLine="482"/>
        <w:rPr>
          <w:rFonts w:ascii="宋体" w:cs="Times New Roman"/>
          <w:color w:val="000000"/>
          <w:sz w:val="24"/>
          <w:szCs w:val="24"/>
        </w:rPr>
      </w:pPr>
      <w:r w:rsidRPr="00143464">
        <w:rPr>
          <w:rFonts w:ascii="宋体" w:hAnsi="宋体" w:cs="宋体" w:hint="eastAsia"/>
          <w:b/>
          <w:bCs/>
          <w:color w:val="000000"/>
          <w:kern w:val="0"/>
          <w:sz w:val="24"/>
          <w:szCs w:val="24"/>
        </w:rPr>
        <w:t>第</w:t>
      </w:r>
      <w:r>
        <w:rPr>
          <w:rFonts w:ascii="宋体" w:hAnsi="宋体" w:cs="宋体" w:hint="eastAsia"/>
          <w:b/>
          <w:bCs/>
          <w:color w:val="000000"/>
          <w:kern w:val="0"/>
          <w:sz w:val="24"/>
          <w:szCs w:val="24"/>
        </w:rPr>
        <w:t>八</w:t>
      </w:r>
      <w:r w:rsidRPr="00143464">
        <w:rPr>
          <w:rFonts w:ascii="宋体" w:hAnsi="宋体" w:cs="宋体" w:hint="eastAsia"/>
          <w:b/>
          <w:bCs/>
          <w:color w:val="000000"/>
          <w:kern w:val="0"/>
          <w:sz w:val="24"/>
          <w:szCs w:val="24"/>
        </w:rPr>
        <w:t>条</w:t>
      </w:r>
      <w:r w:rsidRPr="00143464">
        <w:rPr>
          <w:rFonts w:ascii="宋体" w:hAnsi="宋体" w:cs="宋体"/>
          <w:color w:val="000000"/>
          <w:kern w:val="0"/>
          <w:sz w:val="24"/>
          <w:szCs w:val="24"/>
        </w:rPr>
        <w:t xml:space="preserve">  </w:t>
      </w:r>
      <w:r w:rsidRPr="00143464">
        <w:rPr>
          <w:rFonts w:ascii="宋体" w:hAnsi="宋体" w:cs="宋体" w:hint="eastAsia"/>
          <w:color w:val="000000"/>
          <w:kern w:val="0"/>
          <w:sz w:val="24"/>
          <w:szCs w:val="24"/>
        </w:rPr>
        <w:t>现场实地核查时，企业申请取证的产品应正常生产，相关人员应在岗到位。</w:t>
      </w:r>
    </w:p>
    <w:p w:rsidR="002D5BD9" w:rsidRPr="00143464" w:rsidRDefault="002D5BD9" w:rsidP="00261B91">
      <w:pPr>
        <w:pStyle w:val="13"/>
        <w:tabs>
          <w:tab w:val="left" w:pos="1276"/>
        </w:tabs>
        <w:spacing w:line="360" w:lineRule="auto"/>
        <w:ind w:firstLine="482"/>
        <w:jc w:val="left"/>
        <w:rPr>
          <w:rFonts w:ascii="宋体" w:cs="Times New Roman"/>
          <w:color w:val="000000"/>
          <w:sz w:val="24"/>
          <w:szCs w:val="24"/>
        </w:rPr>
      </w:pPr>
      <w:r w:rsidRPr="00143464">
        <w:rPr>
          <w:rFonts w:ascii="宋体" w:hAnsi="宋体" w:cs="宋体" w:hint="eastAsia"/>
          <w:b/>
          <w:bCs/>
          <w:color w:val="000000"/>
          <w:kern w:val="0"/>
          <w:sz w:val="24"/>
          <w:szCs w:val="24"/>
        </w:rPr>
        <w:t>第</w:t>
      </w:r>
      <w:r>
        <w:rPr>
          <w:rFonts w:ascii="宋体" w:hAnsi="宋体" w:cs="宋体" w:hint="eastAsia"/>
          <w:b/>
          <w:bCs/>
          <w:color w:val="000000"/>
          <w:kern w:val="0"/>
          <w:sz w:val="24"/>
          <w:szCs w:val="24"/>
        </w:rPr>
        <w:t>九</w:t>
      </w:r>
      <w:r w:rsidRPr="00143464">
        <w:rPr>
          <w:rFonts w:ascii="宋体" w:hAnsi="宋体" w:cs="宋体" w:hint="eastAsia"/>
          <w:b/>
          <w:bCs/>
          <w:color w:val="000000"/>
          <w:kern w:val="0"/>
          <w:sz w:val="24"/>
          <w:szCs w:val="24"/>
        </w:rPr>
        <w:t>条</w:t>
      </w:r>
      <w:r w:rsidRPr="00143464">
        <w:rPr>
          <w:rFonts w:ascii="宋体" w:hAnsi="宋体" w:cs="宋体"/>
          <w:color w:val="000000"/>
          <w:kern w:val="0"/>
          <w:sz w:val="24"/>
          <w:szCs w:val="24"/>
        </w:rPr>
        <w:t xml:space="preserve">  </w:t>
      </w:r>
      <w:r w:rsidRPr="00143464">
        <w:rPr>
          <w:rFonts w:ascii="宋体" w:hAnsi="宋体" w:cs="宋体" w:hint="eastAsia"/>
          <w:color w:val="000000"/>
          <w:kern w:val="0"/>
          <w:sz w:val="24"/>
          <w:szCs w:val="24"/>
        </w:rPr>
        <w:t>审查组现场对企业申请书及证照等申请材料进行核实。</w:t>
      </w:r>
    </w:p>
    <w:p w:rsidR="002D5BD9" w:rsidRPr="00143464" w:rsidRDefault="002D5BD9" w:rsidP="00261B91">
      <w:pPr>
        <w:pStyle w:val="13"/>
        <w:tabs>
          <w:tab w:val="left" w:pos="1418"/>
        </w:tabs>
        <w:spacing w:line="360" w:lineRule="auto"/>
        <w:ind w:firstLineChars="0"/>
        <w:rPr>
          <w:rFonts w:ascii="宋体" w:cs="Times New Roman"/>
          <w:color w:val="000000"/>
          <w:sz w:val="24"/>
          <w:szCs w:val="24"/>
        </w:rPr>
      </w:pPr>
      <w:r w:rsidRPr="00143464">
        <w:rPr>
          <w:rFonts w:ascii="宋体" w:hAnsi="宋体" w:cs="宋体" w:hint="eastAsia"/>
          <w:b/>
          <w:bCs/>
          <w:color w:val="000000"/>
          <w:kern w:val="0"/>
          <w:sz w:val="24"/>
          <w:szCs w:val="24"/>
        </w:rPr>
        <w:t>第十条</w:t>
      </w:r>
      <w:r w:rsidRPr="00143464">
        <w:rPr>
          <w:rFonts w:ascii="宋体" w:hAnsi="宋体" w:cs="宋体"/>
          <w:color w:val="000000"/>
          <w:kern w:val="0"/>
          <w:sz w:val="24"/>
          <w:szCs w:val="24"/>
        </w:rPr>
        <w:t xml:space="preserve">  </w:t>
      </w:r>
      <w:r w:rsidRPr="00143464">
        <w:rPr>
          <w:rFonts w:ascii="宋体" w:hAnsi="宋体" w:cs="宋体" w:hint="eastAsia"/>
          <w:color w:val="000000"/>
          <w:kern w:val="0"/>
          <w:sz w:val="24"/>
          <w:szCs w:val="24"/>
        </w:rPr>
        <w:t>审查组现场按照本细则第</w:t>
      </w:r>
      <w:r>
        <w:rPr>
          <w:rFonts w:ascii="宋体" w:hAnsi="宋体" w:cs="宋体" w:hint="eastAsia"/>
          <w:color w:val="000000"/>
          <w:kern w:val="0"/>
          <w:sz w:val="24"/>
          <w:szCs w:val="24"/>
        </w:rPr>
        <w:t>七</w:t>
      </w:r>
      <w:r w:rsidRPr="00143464">
        <w:rPr>
          <w:rFonts w:ascii="宋体" w:hAnsi="宋体" w:cs="宋体" w:hint="eastAsia"/>
          <w:color w:val="000000"/>
          <w:kern w:val="0"/>
          <w:sz w:val="24"/>
          <w:szCs w:val="24"/>
        </w:rPr>
        <w:t>条要求企业准备的所有相关材料（见附件</w:t>
      </w:r>
      <w:r w:rsidRPr="00143464">
        <w:rPr>
          <w:rFonts w:ascii="宋体" w:hAnsi="宋体" w:cs="宋体"/>
          <w:color w:val="000000"/>
          <w:kern w:val="0"/>
          <w:sz w:val="24"/>
          <w:szCs w:val="24"/>
        </w:rPr>
        <w:t>1-</w:t>
      </w:r>
      <w:r w:rsidRPr="00143464">
        <w:rPr>
          <w:rFonts w:ascii="宋体" w:hAnsi="宋体" w:cs="宋体"/>
          <w:kern w:val="0"/>
          <w:sz w:val="24"/>
          <w:szCs w:val="24"/>
        </w:rPr>
        <w:t>1</w:t>
      </w:r>
      <w:r w:rsidRPr="00143464">
        <w:rPr>
          <w:rFonts w:ascii="宋体" w:hAnsi="宋体" w:cs="宋体" w:hint="eastAsia"/>
          <w:kern w:val="0"/>
          <w:sz w:val="24"/>
          <w:szCs w:val="24"/>
        </w:rPr>
        <w:t>～</w:t>
      </w:r>
      <w:r w:rsidRPr="00143464">
        <w:rPr>
          <w:rFonts w:ascii="宋体" w:hAnsi="宋体" w:cs="宋体"/>
          <w:kern w:val="0"/>
          <w:sz w:val="24"/>
          <w:szCs w:val="24"/>
        </w:rPr>
        <w:t>1-7</w:t>
      </w:r>
      <w:r w:rsidRPr="00143464">
        <w:rPr>
          <w:rFonts w:ascii="宋体" w:hAnsi="宋体" w:cs="宋体" w:hint="eastAsia"/>
          <w:color w:val="000000"/>
          <w:kern w:val="0"/>
          <w:sz w:val="24"/>
          <w:szCs w:val="24"/>
        </w:rPr>
        <w:t>）进行核实。</w:t>
      </w:r>
    </w:p>
    <w:p w:rsidR="002D5BD9" w:rsidRPr="00143464" w:rsidRDefault="002D5BD9" w:rsidP="00261B91">
      <w:pPr>
        <w:pStyle w:val="13"/>
        <w:tabs>
          <w:tab w:val="left" w:pos="1418"/>
        </w:tabs>
        <w:spacing w:line="360" w:lineRule="auto"/>
        <w:ind w:firstLineChars="0"/>
        <w:rPr>
          <w:rFonts w:ascii="宋体" w:cs="Times New Roman"/>
          <w:color w:val="000000"/>
          <w:sz w:val="24"/>
          <w:szCs w:val="24"/>
        </w:rPr>
      </w:pPr>
      <w:r w:rsidRPr="00143464">
        <w:rPr>
          <w:rFonts w:ascii="宋体" w:hAnsi="宋体" w:cs="宋体" w:hint="eastAsia"/>
          <w:b/>
          <w:bCs/>
          <w:color w:val="000000"/>
          <w:kern w:val="0"/>
          <w:sz w:val="24"/>
          <w:szCs w:val="24"/>
        </w:rPr>
        <w:t>第十</w:t>
      </w:r>
      <w:r>
        <w:rPr>
          <w:rFonts w:ascii="宋体" w:hAnsi="宋体" w:cs="宋体" w:hint="eastAsia"/>
          <w:b/>
          <w:bCs/>
          <w:color w:val="000000"/>
          <w:kern w:val="0"/>
          <w:sz w:val="24"/>
          <w:szCs w:val="24"/>
        </w:rPr>
        <w:t>一</w:t>
      </w:r>
      <w:r w:rsidRPr="00143464">
        <w:rPr>
          <w:rFonts w:ascii="宋体" w:hAnsi="宋体" w:cs="宋体" w:hint="eastAsia"/>
          <w:b/>
          <w:bCs/>
          <w:color w:val="000000"/>
          <w:kern w:val="0"/>
          <w:sz w:val="24"/>
          <w:szCs w:val="24"/>
        </w:rPr>
        <w:t>条</w:t>
      </w:r>
      <w:r w:rsidRPr="00143464">
        <w:rPr>
          <w:rFonts w:ascii="宋体" w:hAnsi="宋体" w:cs="宋体"/>
          <w:color w:val="000000"/>
          <w:kern w:val="0"/>
          <w:sz w:val="24"/>
          <w:szCs w:val="24"/>
        </w:rPr>
        <w:t xml:space="preserve">  </w:t>
      </w:r>
      <w:r w:rsidRPr="00143464">
        <w:rPr>
          <w:rFonts w:ascii="宋体" w:hAnsi="宋体" w:cs="宋体" w:hint="eastAsia"/>
          <w:color w:val="000000"/>
          <w:kern w:val="0"/>
          <w:sz w:val="24"/>
          <w:szCs w:val="24"/>
        </w:rPr>
        <w:t>审查组现场按照《</w:t>
      </w:r>
      <w:r w:rsidRPr="00C5296F">
        <w:rPr>
          <w:rFonts w:ascii="宋体" w:hAnsi="宋体" w:cs="宋体" w:hint="eastAsia"/>
          <w:color w:val="000000"/>
          <w:sz w:val="24"/>
          <w:szCs w:val="24"/>
        </w:rPr>
        <w:t>卫星电视广播地面接收设备卫星专用产品</w:t>
      </w:r>
      <w:r w:rsidRPr="00143464">
        <w:rPr>
          <w:rFonts w:ascii="宋体" w:hAnsi="宋体" w:cs="宋体" w:hint="eastAsia"/>
          <w:color w:val="000000"/>
          <w:kern w:val="0"/>
          <w:sz w:val="24"/>
          <w:szCs w:val="24"/>
        </w:rPr>
        <w:t>生产许可证企业实地核查办法》</w:t>
      </w:r>
      <w:r w:rsidRPr="00143464">
        <w:rPr>
          <w:rFonts w:ascii="宋体" w:hAnsi="宋体" w:cs="宋体"/>
          <w:color w:val="000000"/>
          <w:kern w:val="0"/>
          <w:sz w:val="24"/>
          <w:szCs w:val="24"/>
        </w:rPr>
        <w:t>(</w:t>
      </w:r>
      <w:r w:rsidRPr="00143464">
        <w:rPr>
          <w:rFonts w:ascii="宋体" w:hAnsi="宋体" w:cs="宋体" w:hint="eastAsia"/>
          <w:color w:val="000000"/>
          <w:kern w:val="0"/>
          <w:sz w:val="24"/>
          <w:szCs w:val="24"/>
        </w:rPr>
        <w:t>见附件</w:t>
      </w:r>
      <w:r w:rsidRPr="00143464">
        <w:rPr>
          <w:rFonts w:ascii="宋体" w:hAnsi="宋体" w:cs="宋体"/>
          <w:color w:val="000000"/>
          <w:kern w:val="0"/>
          <w:sz w:val="24"/>
          <w:szCs w:val="24"/>
        </w:rPr>
        <w:t>2)</w:t>
      </w:r>
      <w:r w:rsidRPr="00143464">
        <w:rPr>
          <w:rFonts w:ascii="宋体" w:hAnsi="宋体" w:cs="宋体" w:hint="eastAsia"/>
          <w:color w:val="000000"/>
          <w:kern w:val="0"/>
          <w:sz w:val="24"/>
          <w:szCs w:val="24"/>
        </w:rPr>
        <w:t>进行实地核查，并做好记录，形成《企业实地核查不符合项和建议改进项汇总表》</w:t>
      </w:r>
      <w:r w:rsidRPr="00143464">
        <w:rPr>
          <w:rFonts w:ascii="宋体" w:hAnsi="宋体" w:cs="宋体"/>
          <w:color w:val="000000"/>
          <w:kern w:val="0"/>
          <w:sz w:val="24"/>
          <w:szCs w:val="24"/>
        </w:rPr>
        <w:t>(</w:t>
      </w:r>
      <w:r w:rsidRPr="00143464">
        <w:rPr>
          <w:rFonts w:ascii="宋体" w:hAnsi="宋体" w:cs="宋体" w:hint="eastAsia"/>
          <w:color w:val="000000"/>
          <w:kern w:val="0"/>
          <w:sz w:val="24"/>
          <w:szCs w:val="24"/>
        </w:rPr>
        <w:t>见附件</w:t>
      </w:r>
      <w:r w:rsidRPr="00143464">
        <w:rPr>
          <w:rFonts w:ascii="宋体" w:hAnsi="宋体" w:cs="宋体"/>
          <w:color w:val="000000"/>
          <w:kern w:val="0"/>
          <w:sz w:val="24"/>
          <w:szCs w:val="24"/>
        </w:rPr>
        <w:t>3)</w:t>
      </w:r>
      <w:r w:rsidRPr="00143464">
        <w:rPr>
          <w:rFonts w:ascii="宋体" w:hAnsi="宋体" w:cs="宋体" w:hint="eastAsia"/>
          <w:color w:val="000000"/>
          <w:kern w:val="0"/>
          <w:sz w:val="24"/>
          <w:szCs w:val="24"/>
        </w:rPr>
        <w:t>，完成《生产许可证企业实地核查报告》</w:t>
      </w:r>
      <w:r w:rsidRPr="00143464">
        <w:rPr>
          <w:rFonts w:ascii="宋体" w:hAnsi="宋体" w:cs="宋体"/>
          <w:color w:val="000000"/>
          <w:kern w:val="0"/>
          <w:sz w:val="24"/>
          <w:szCs w:val="24"/>
        </w:rPr>
        <w:t>(</w:t>
      </w:r>
      <w:r w:rsidRPr="00143464">
        <w:rPr>
          <w:rFonts w:ascii="宋体" w:hAnsi="宋体" w:cs="宋体" w:hint="eastAsia"/>
          <w:color w:val="000000"/>
          <w:kern w:val="0"/>
          <w:sz w:val="24"/>
          <w:szCs w:val="24"/>
        </w:rPr>
        <w:t>见附件</w:t>
      </w:r>
      <w:r w:rsidRPr="00143464">
        <w:rPr>
          <w:rFonts w:ascii="宋体" w:hAnsi="宋体" w:cs="宋体"/>
          <w:color w:val="000000"/>
          <w:kern w:val="0"/>
          <w:sz w:val="24"/>
          <w:szCs w:val="24"/>
        </w:rPr>
        <w:t>4)</w:t>
      </w:r>
      <w:r w:rsidRPr="00143464">
        <w:rPr>
          <w:rFonts w:ascii="宋体" w:hAnsi="宋体" w:cs="宋体" w:hint="eastAsia"/>
          <w:color w:val="000000"/>
          <w:kern w:val="0"/>
          <w:sz w:val="24"/>
          <w:szCs w:val="24"/>
        </w:rPr>
        <w:t>。</w:t>
      </w:r>
    </w:p>
    <w:p w:rsidR="002D5BD9" w:rsidRPr="00143464" w:rsidRDefault="002D5BD9" w:rsidP="00261B91">
      <w:pPr>
        <w:pStyle w:val="13"/>
        <w:tabs>
          <w:tab w:val="left" w:pos="1418"/>
        </w:tabs>
        <w:spacing w:line="360" w:lineRule="auto"/>
        <w:ind w:firstLine="482"/>
        <w:rPr>
          <w:rFonts w:ascii="宋体" w:cs="Times New Roman"/>
          <w:color w:val="000000"/>
          <w:sz w:val="24"/>
          <w:szCs w:val="24"/>
        </w:rPr>
      </w:pPr>
      <w:r w:rsidRPr="00143464">
        <w:rPr>
          <w:rFonts w:ascii="宋体" w:hAnsi="宋体" w:cs="宋体" w:hint="eastAsia"/>
          <w:b/>
          <w:bCs/>
          <w:color w:val="000000"/>
          <w:kern w:val="0"/>
          <w:sz w:val="24"/>
          <w:szCs w:val="24"/>
        </w:rPr>
        <w:t>第十</w:t>
      </w:r>
      <w:r>
        <w:rPr>
          <w:rFonts w:ascii="宋体" w:hAnsi="宋体" w:cs="宋体" w:hint="eastAsia"/>
          <w:b/>
          <w:bCs/>
          <w:color w:val="000000"/>
          <w:kern w:val="0"/>
          <w:sz w:val="24"/>
          <w:szCs w:val="24"/>
        </w:rPr>
        <w:t>二</w:t>
      </w:r>
      <w:r w:rsidRPr="00143464">
        <w:rPr>
          <w:rFonts w:ascii="宋体" w:hAnsi="宋体" w:cs="宋体" w:hint="eastAsia"/>
          <w:b/>
          <w:bCs/>
          <w:color w:val="000000"/>
          <w:kern w:val="0"/>
          <w:sz w:val="24"/>
          <w:szCs w:val="24"/>
        </w:rPr>
        <w:t>条</w:t>
      </w:r>
      <w:r w:rsidRPr="00143464">
        <w:rPr>
          <w:rFonts w:ascii="宋体" w:hAnsi="宋体" w:cs="宋体"/>
          <w:color w:val="000000"/>
          <w:kern w:val="0"/>
          <w:sz w:val="24"/>
          <w:szCs w:val="24"/>
        </w:rPr>
        <w:t xml:space="preserve">  </w:t>
      </w:r>
      <w:r w:rsidRPr="00143464">
        <w:rPr>
          <w:rFonts w:ascii="宋体" w:hAnsi="宋体" w:cs="宋体" w:hint="eastAsia"/>
          <w:color w:val="000000"/>
          <w:kern w:val="0"/>
          <w:sz w:val="24"/>
          <w:szCs w:val="24"/>
        </w:rPr>
        <w:t>审查组现场形成的核查材料和记录（包括附件</w:t>
      </w:r>
      <w:r w:rsidRPr="00143464">
        <w:rPr>
          <w:rFonts w:ascii="宋体" w:hAnsi="宋体" w:cs="宋体"/>
          <w:color w:val="000000"/>
          <w:kern w:val="0"/>
          <w:sz w:val="24"/>
          <w:szCs w:val="24"/>
        </w:rPr>
        <w:t>1-</w:t>
      </w:r>
      <w:r w:rsidRPr="00143464">
        <w:rPr>
          <w:rFonts w:ascii="宋体" w:hAnsi="宋体" w:cs="宋体"/>
          <w:kern w:val="0"/>
          <w:sz w:val="24"/>
          <w:szCs w:val="24"/>
        </w:rPr>
        <w:t>1</w:t>
      </w:r>
      <w:r w:rsidRPr="00143464">
        <w:rPr>
          <w:rFonts w:ascii="宋体" w:hAnsi="宋体" w:cs="宋体" w:hint="eastAsia"/>
          <w:kern w:val="0"/>
          <w:sz w:val="24"/>
          <w:szCs w:val="24"/>
        </w:rPr>
        <w:t>～</w:t>
      </w:r>
      <w:r w:rsidRPr="00143464">
        <w:rPr>
          <w:rFonts w:ascii="宋体" w:hAnsi="宋体" w:cs="宋体"/>
          <w:kern w:val="0"/>
          <w:sz w:val="24"/>
          <w:szCs w:val="24"/>
        </w:rPr>
        <w:t>1-7</w:t>
      </w:r>
      <w:r w:rsidRPr="00143464">
        <w:rPr>
          <w:rFonts w:ascii="宋体" w:hAnsi="宋体" w:cs="宋体" w:hint="eastAsia"/>
          <w:kern w:val="0"/>
          <w:sz w:val="24"/>
          <w:szCs w:val="24"/>
        </w:rPr>
        <w:t>、附件</w:t>
      </w:r>
      <w:r w:rsidRPr="00143464">
        <w:rPr>
          <w:rFonts w:ascii="宋体" w:hAnsi="宋体" w:cs="宋体"/>
          <w:kern w:val="0"/>
          <w:sz w:val="24"/>
          <w:szCs w:val="24"/>
        </w:rPr>
        <w:t>2</w:t>
      </w:r>
      <w:r w:rsidRPr="00143464">
        <w:rPr>
          <w:rFonts w:ascii="宋体" w:hAnsi="宋体" w:cs="宋体" w:hint="eastAsia"/>
          <w:kern w:val="0"/>
          <w:sz w:val="24"/>
          <w:szCs w:val="24"/>
        </w:rPr>
        <w:t>、附件</w:t>
      </w:r>
      <w:r w:rsidRPr="00143464">
        <w:rPr>
          <w:rFonts w:ascii="宋体" w:hAnsi="宋体" w:cs="宋体"/>
          <w:kern w:val="0"/>
          <w:sz w:val="24"/>
          <w:szCs w:val="24"/>
        </w:rPr>
        <w:t>3</w:t>
      </w:r>
      <w:r w:rsidRPr="00143464">
        <w:rPr>
          <w:rFonts w:ascii="宋体" w:hAnsi="宋体" w:cs="宋体" w:hint="eastAsia"/>
          <w:kern w:val="0"/>
          <w:sz w:val="24"/>
          <w:szCs w:val="24"/>
        </w:rPr>
        <w:t>和附件</w:t>
      </w:r>
      <w:r w:rsidRPr="00143464">
        <w:rPr>
          <w:rFonts w:ascii="宋体" w:hAnsi="宋体" w:cs="宋体"/>
          <w:kern w:val="0"/>
          <w:sz w:val="24"/>
          <w:szCs w:val="24"/>
        </w:rPr>
        <w:t>4</w:t>
      </w:r>
      <w:r w:rsidRPr="00143464">
        <w:rPr>
          <w:rFonts w:ascii="宋体" w:hAnsi="宋体" w:cs="宋体" w:hint="eastAsia"/>
          <w:kern w:val="0"/>
          <w:sz w:val="24"/>
          <w:szCs w:val="24"/>
        </w:rPr>
        <w:t>）一式四份，企业、省级许可证主管部门、审查组织单位、全国工业产品生产许可证审查</w:t>
      </w:r>
      <w:r w:rsidRPr="00143464">
        <w:rPr>
          <w:rFonts w:ascii="宋体" w:hAnsi="宋体" w:cs="宋体" w:hint="eastAsia"/>
          <w:color w:val="000000"/>
          <w:kern w:val="0"/>
          <w:sz w:val="24"/>
          <w:szCs w:val="24"/>
        </w:rPr>
        <w:t>中心（以下简称全国许可证审查中心）各一份。</w:t>
      </w:r>
    </w:p>
    <w:p w:rsidR="002D5BD9" w:rsidRPr="00143464" w:rsidRDefault="002D5BD9" w:rsidP="00261B91">
      <w:pPr>
        <w:pStyle w:val="13"/>
        <w:tabs>
          <w:tab w:val="left" w:pos="1418"/>
        </w:tabs>
        <w:spacing w:line="360" w:lineRule="auto"/>
        <w:ind w:firstLineChars="0"/>
        <w:rPr>
          <w:rFonts w:ascii="宋体" w:cs="Times New Roman"/>
          <w:color w:val="000000"/>
          <w:sz w:val="24"/>
          <w:szCs w:val="24"/>
        </w:rPr>
      </w:pPr>
      <w:r w:rsidRPr="00143464">
        <w:rPr>
          <w:rFonts w:ascii="宋体" w:hAnsi="宋体" w:cs="宋体" w:hint="eastAsia"/>
          <w:b/>
          <w:bCs/>
          <w:color w:val="000000"/>
          <w:sz w:val="24"/>
          <w:szCs w:val="24"/>
        </w:rPr>
        <w:t>第十</w:t>
      </w:r>
      <w:r>
        <w:rPr>
          <w:rFonts w:ascii="宋体" w:hAnsi="宋体" w:cs="宋体" w:hint="eastAsia"/>
          <w:b/>
          <w:bCs/>
          <w:color w:val="000000"/>
          <w:sz w:val="24"/>
          <w:szCs w:val="24"/>
        </w:rPr>
        <w:t>三</w:t>
      </w:r>
      <w:r w:rsidRPr="00143464">
        <w:rPr>
          <w:rFonts w:ascii="宋体" w:hAnsi="宋体" w:cs="宋体" w:hint="eastAsia"/>
          <w:b/>
          <w:bCs/>
          <w:color w:val="000000"/>
          <w:sz w:val="24"/>
          <w:szCs w:val="24"/>
        </w:rPr>
        <w:t>条</w:t>
      </w:r>
      <w:r w:rsidRPr="00143464">
        <w:rPr>
          <w:rFonts w:ascii="宋体" w:hAnsi="宋体" w:cs="宋体"/>
          <w:color w:val="000000"/>
          <w:sz w:val="24"/>
          <w:szCs w:val="24"/>
        </w:rPr>
        <w:t xml:space="preserve">  </w:t>
      </w:r>
      <w:r w:rsidRPr="00143464">
        <w:rPr>
          <w:rFonts w:ascii="宋体" w:hAnsi="宋体" w:cs="宋体" w:hint="eastAsia"/>
          <w:color w:val="000000"/>
          <w:sz w:val="24"/>
          <w:szCs w:val="24"/>
        </w:rPr>
        <w:t>实地核查判定原则</w:t>
      </w:r>
    </w:p>
    <w:p w:rsidR="002D5BD9" w:rsidRPr="00143464" w:rsidRDefault="002D5BD9" w:rsidP="00261B91">
      <w:pPr>
        <w:spacing w:line="360" w:lineRule="auto"/>
        <w:ind w:firstLineChars="200" w:firstLine="480"/>
        <w:rPr>
          <w:rFonts w:ascii="宋体"/>
          <w:color w:val="000000"/>
          <w:sz w:val="24"/>
          <w:szCs w:val="24"/>
        </w:rPr>
      </w:pPr>
      <w:r w:rsidRPr="00143464">
        <w:rPr>
          <w:rFonts w:ascii="宋体" w:hAnsi="宋体" w:cs="宋体" w:hint="eastAsia"/>
          <w:color w:val="000000"/>
          <w:sz w:val="24"/>
          <w:szCs w:val="24"/>
        </w:rPr>
        <w:t>（一）审查组应对实地核查办法的每一个条款进行核查，并根据其满足生产合格产品的能力的程度分别作出符合、不符合和建议改进的判定。</w:t>
      </w:r>
    </w:p>
    <w:p w:rsidR="002D5BD9" w:rsidRPr="00143464" w:rsidRDefault="002D5BD9" w:rsidP="00261B91">
      <w:pPr>
        <w:spacing w:line="360" w:lineRule="auto"/>
        <w:ind w:firstLineChars="200" w:firstLine="480"/>
        <w:rPr>
          <w:rFonts w:ascii="宋体"/>
          <w:color w:val="000000"/>
          <w:sz w:val="24"/>
          <w:szCs w:val="24"/>
        </w:rPr>
      </w:pPr>
      <w:r w:rsidRPr="00143464">
        <w:rPr>
          <w:rFonts w:ascii="宋体" w:hAnsi="宋体" w:cs="宋体" w:hint="eastAsia"/>
          <w:color w:val="000000"/>
          <w:sz w:val="24"/>
          <w:szCs w:val="24"/>
        </w:rPr>
        <w:t>（二）对判为不符合项的须填写详细的不符合事实，对判为建议改进项的须填写实地核查发现的可改进的问题。</w:t>
      </w:r>
    </w:p>
    <w:p w:rsidR="002D5BD9" w:rsidRPr="00143464" w:rsidRDefault="002D5BD9" w:rsidP="00261B91">
      <w:pPr>
        <w:spacing w:line="360" w:lineRule="auto"/>
        <w:ind w:firstLineChars="200" w:firstLine="480"/>
        <w:rPr>
          <w:rFonts w:ascii="宋体"/>
          <w:color w:val="000000"/>
          <w:sz w:val="24"/>
          <w:szCs w:val="24"/>
        </w:rPr>
      </w:pPr>
      <w:r w:rsidRPr="00143464">
        <w:rPr>
          <w:rFonts w:ascii="宋体" w:hAnsi="宋体" w:cs="宋体" w:hint="eastAsia"/>
          <w:color w:val="000000"/>
          <w:sz w:val="24"/>
          <w:szCs w:val="24"/>
        </w:rPr>
        <w:t>（三）核查结论的确定原则：</w:t>
      </w:r>
    </w:p>
    <w:p w:rsidR="002D5BD9" w:rsidRPr="00143464" w:rsidRDefault="002D5BD9" w:rsidP="00261B91">
      <w:pPr>
        <w:spacing w:line="360" w:lineRule="auto"/>
        <w:ind w:firstLineChars="200" w:firstLine="480"/>
        <w:rPr>
          <w:rFonts w:ascii="宋体"/>
          <w:color w:val="000000"/>
          <w:sz w:val="24"/>
          <w:szCs w:val="24"/>
        </w:rPr>
      </w:pPr>
      <w:r w:rsidRPr="00143464">
        <w:rPr>
          <w:rFonts w:ascii="宋体" w:hAnsi="宋体" w:cs="宋体" w:hint="eastAsia"/>
          <w:sz w:val="24"/>
          <w:szCs w:val="24"/>
        </w:rPr>
        <w:t>实地核查按产品单元及</w:t>
      </w:r>
      <w:r>
        <w:rPr>
          <w:rFonts w:ascii="宋体" w:hAnsi="宋体" w:cs="宋体" w:hint="eastAsia"/>
          <w:sz w:val="24"/>
          <w:szCs w:val="24"/>
        </w:rPr>
        <w:t>产品品种</w:t>
      </w:r>
      <w:r w:rsidRPr="00143464">
        <w:rPr>
          <w:rFonts w:ascii="宋体" w:hAnsi="宋体" w:cs="宋体" w:hint="eastAsia"/>
          <w:sz w:val="24"/>
          <w:szCs w:val="24"/>
        </w:rPr>
        <w:t>审查，未发现不符合，核查结论为合格，否则为不合格。核查结论不合格则该产品单元</w:t>
      </w:r>
      <w:r w:rsidRPr="00F86AD4">
        <w:rPr>
          <w:rFonts w:ascii="宋体" w:hAnsi="宋体" w:cs="宋体" w:hint="eastAsia"/>
          <w:sz w:val="24"/>
          <w:szCs w:val="24"/>
        </w:rPr>
        <w:t>及产品品种</w:t>
      </w:r>
      <w:r w:rsidRPr="00143464">
        <w:rPr>
          <w:rFonts w:ascii="宋体" w:hAnsi="宋体" w:cs="宋体" w:hint="eastAsia"/>
          <w:sz w:val="24"/>
          <w:szCs w:val="24"/>
        </w:rPr>
        <w:t>不合格。</w:t>
      </w:r>
    </w:p>
    <w:p w:rsidR="002D5BD9" w:rsidRPr="002B799D" w:rsidRDefault="002D5BD9" w:rsidP="00610E89">
      <w:pPr>
        <w:spacing w:line="360" w:lineRule="auto"/>
        <w:ind w:firstLineChars="200" w:firstLine="420"/>
        <w:rPr>
          <w:rFonts w:ascii="宋体"/>
        </w:rPr>
      </w:pPr>
      <w:bookmarkStart w:id="11" w:name="_Toc462129064"/>
      <w:bookmarkStart w:id="12" w:name="_Toc462414545"/>
    </w:p>
    <w:p w:rsidR="002D5BD9" w:rsidRPr="003F0383" w:rsidRDefault="002D5BD9" w:rsidP="00261B91">
      <w:pPr>
        <w:pStyle w:val="1"/>
        <w:spacing w:before="0" w:after="0" w:line="360" w:lineRule="auto"/>
        <w:jc w:val="center"/>
        <w:rPr>
          <w:sz w:val="28"/>
          <w:szCs w:val="28"/>
        </w:rPr>
      </w:pPr>
      <w:r w:rsidRPr="003F0383">
        <w:rPr>
          <w:rFonts w:cs="宋体" w:hint="eastAsia"/>
          <w:sz w:val="28"/>
          <w:szCs w:val="28"/>
        </w:rPr>
        <w:t>第五章</w:t>
      </w:r>
      <w:r w:rsidRPr="003F0383">
        <w:rPr>
          <w:sz w:val="28"/>
          <w:szCs w:val="28"/>
        </w:rPr>
        <w:t xml:space="preserve">  </w:t>
      </w:r>
      <w:r w:rsidRPr="003F0383">
        <w:rPr>
          <w:rFonts w:cs="宋体" w:hint="eastAsia"/>
          <w:sz w:val="28"/>
          <w:szCs w:val="28"/>
        </w:rPr>
        <w:t>产品检验</w:t>
      </w:r>
      <w:bookmarkEnd w:id="11"/>
      <w:bookmarkEnd w:id="12"/>
    </w:p>
    <w:p w:rsidR="002D5BD9" w:rsidRPr="00B56FC5" w:rsidRDefault="002D5BD9" w:rsidP="00261B91">
      <w:pPr>
        <w:pStyle w:val="13"/>
        <w:tabs>
          <w:tab w:val="left" w:pos="1418"/>
        </w:tabs>
        <w:spacing w:line="360" w:lineRule="auto"/>
        <w:ind w:firstLineChars="0"/>
        <w:rPr>
          <w:rFonts w:ascii="宋体" w:cs="Times New Roman"/>
          <w:kern w:val="0"/>
          <w:sz w:val="24"/>
          <w:szCs w:val="24"/>
        </w:rPr>
      </w:pPr>
      <w:r w:rsidRPr="00B56FC5">
        <w:rPr>
          <w:rFonts w:ascii="宋体" w:hAnsi="宋体" w:cs="宋体" w:hint="eastAsia"/>
          <w:b/>
          <w:bCs/>
          <w:color w:val="000000"/>
          <w:kern w:val="0"/>
          <w:sz w:val="24"/>
          <w:szCs w:val="24"/>
        </w:rPr>
        <w:t>第十</w:t>
      </w:r>
      <w:r>
        <w:rPr>
          <w:rFonts w:ascii="宋体" w:hAnsi="宋体" w:cs="宋体" w:hint="eastAsia"/>
          <w:b/>
          <w:bCs/>
          <w:color w:val="000000"/>
          <w:kern w:val="0"/>
          <w:sz w:val="24"/>
          <w:szCs w:val="24"/>
        </w:rPr>
        <w:t>四</w:t>
      </w:r>
      <w:r w:rsidRPr="00B56FC5">
        <w:rPr>
          <w:rFonts w:ascii="宋体" w:hAnsi="宋体" w:cs="宋体" w:hint="eastAsia"/>
          <w:b/>
          <w:bCs/>
          <w:color w:val="000000"/>
          <w:kern w:val="0"/>
          <w:sz w:val="24"/>
          <w:szCs w:val="24"/>
        </w:rPr>
        <w:t>条</w:t>
      </w:r>
      <w:r w:rsidRPr="00B56FC5">
        <w:rPr>
          <w:rFonts w:ascii="宋体" w:hAnsi="宋体" w:cs="宋体"/>
          <w:color w:val="000000"/>
          <w:kern w:val="0"/>
          <w:sz w:val="24"/>
          <w:szCs w:val="24"/>
        </w:rPr>
        <w:t xml:space="preserve">  </w:t>
      </w:r>
      <w:r w:rsidRPr="00B56FC5">
        <w:rPr>
          <w:rFonts w:ascii="宋体" w:hAnsi="宋体" w:cs="宋体" w:hint="eastAsia"/>
          <w:color w:val="000000"/>
          <w:kern w:val="0"/>
          <w:sz w:val="24"/>
          <w:szCs w:val="24"/>
        </w:rPr>
        <w:t>抽样规则</w:t>
      </w:r>
    </w:p>
    <w:p w:rsidR="002D5BD9" w:rsidRPr="00B56FC5" w:rsidRDefault="002D5BD9" w:rsidP="00261B91">
      <w:pPr>
        <w:pStyle w:val="13"/>
        <w:spacing w:line="360" w:lineRule="auto"/>
        <w:ind w:firstLineChars="150" w:firstLine="360"/>
        <w:rPr>
          <w:rFonts w:ascii="宋体" w:cs="Times New Roman"/>
          <w:color w:val="000000"/>
          <w:kern w:val="0"/>
          <w:sz w:val="24"/>
          <w:szCs w:val="24"/>
        </w:rPr>
      </w:pPr>
      <w:r w:rsidRPr="00B56FC5">
        <w:rPr>
          <w:rFonts w:ascii="宋体" w:hAnsi="宋体" w:cs="宋体"/>
          <w:color w:val="000000"/>
          <w:kern w:val="0"/>
          <w:sz w:val="24"/>
          <w:szCs w:val="24"/>
        </w:rPr>
        <w:t xml:space="preserve">  </w:t>
      </w:r>
      <w:r w:rsidRPr="00B56FC5">
        <w:rPr>
          <w:rFonts w:ascii="宋体" w:hAnsi="宋体" w:cs="宋体" w:hint="eastAsia"/>
          <w:color w:val="000000"/>
          <w:kern w:val="0"/>
          <w:sz w:val="24"/>
          <w:szCs w:val="24"/>
        </w:rPr>
        <w:t>实地核查合格的企业，审查组按检</w:t>
      </w:r>
      <w:r w:rsidRPr="00B56FC5">
        <w:rPr>
          <w:rFonts w:ascii="宋体" w:hAnsi="宋体" w:cs="宋体" w:hint="eastAsia"/>
          <w:kern w:val="0"/>
          <w:sz w:val="24"/>
          <w:szCs w:val="24"/>
        </w:rPr>
        <w:t>验</w:t>
      </w:r>
      <w:r w:rsidR="006A1B3E" w:rsidRPr="00B56FC5">
        <w:rPr>
          <w:rFonts w:ascii="宋体" w:hAnsi="宋体" w:cs="宋体" w:hint="eastAsia"/>
          <w:color w:val="000000"/>
          <w:kern w:val="0"/>
          <w:sz w:val="24"/>
          <w:szCs w:val="24"/>
        </w:rPr>
        <w:t>样品</w:t>
      </w:r>
      <w:r w:rsidRPr="00B56FC5">
        <w:rPr>
          <w:rFonts w:ascii="宋体" w:hAnsi="宋体" w:cs="宋体" w:hint="eastAsia"/>
          <w:kern w:val="0"/>
          <w:sz w:val="24"/>
          <w:szCs w:val="24"/>
        </w:rPr>
        <w:t>数量</w:t>
      </w:r>
      <w:r w:rsidRPr="00B56FC5">
        <w:rPr>
          <w:rFonts w:ascii="宋体" w:hAnsi="宋体" w:cs="宋体" w:hint="eastAsia"/>
          <w:color w:val="000000"/>
          <w:kern w:val="0"/>
          <w:sz w:val="24"/>
          <w:szCs w:val="24"/>
        </w:rPr>
        <w:t>一览表的规定（见表</w:t>
      </w:r>
      <w:r w:rsidRPr="00B56FC5">
        <w:rPr>
          <w:rFonts w:ascii="宋体" w:hAnsi="宋体" w:cs="宋体"/>
          <w:color w:val="000000"/>
          <w:kern w:val="0"/>
          <w:sz w:val="24"/>
          <w:szCs w:val="24"/>
        </w:rPr>
        <w:t>4</w:t>
      </w:r>
      <w:r w:rsidRPr="00B56FC5">
        <w:rPr>
          <w:rFonts w:ascii="宋体" w:hAnsi="宋体" w:cs="宋体" w:hint="eastAsia"/>
          <w:color w:val="000000"/>
          <w:kern w:val="0"/>
          <w:sz w:val="24"/>
          <w:szCs w:val="24"/>
        </w:rPr>
        <w:t>），在企业自检合格的产品中实施抽样，并填写抽样单（见表</w:t>
      </w:r>
      <w:r w:rsidRPr="00B56FC5">
        <w:rPr>
          <w:rFonts w:ascii="宋体" w:hAnsi="宋体" w:cs="宋体"/>
          <w:color w:val="000000"/>
          <w:kern w:val="0"/>
          <w:sz w:val="24"/>
          <w:szCs w:val="24"/>
        </w:rPr>
        <w:t>5</w:t>
      </w:r>
      <w:r w:rsidRPr="00B56FC5">
        <w:rPr>
          <w:rFonts w:ascii="宋体" w:hAnsi="宋体" w:cs="宋体" w:hint="eastAsia"/>
          <w:color w:val="000000"/>
          <w:kern w:val="0"/>
          <w:sz w:val="24"/>
          <w:szCs w:val="24"/>
        </w:rPr>
        <w:t>）。</w:t>
      </w:r>
    </w:p>
    <w:p w:rsidR="002D5BD9" w:rsidRDefault="002D5BD9" w:rsidP="00261B91">
      <w:pPr>
        <w:pStyle w:val="13"/>
        <w:spacing w:line="360" w:lineRule="auto"/>
        <w:ind w:firstLineChars="250" w:firstLine="600"/>
        <w:rPr>
          <w:rFonts w:ascii="宋体" w:cs="Times New Roman"/>
          <w:kern w:val="0"/>
          <w:sz w:val="24"/>
          <w:szCs w:val="24"/>
        </w:rPr>
      </w:pPr>
      <w:r w:rsidRPr="00B56FC5">
        <w:rPr>
          <w:rFonts w:ascii="宋体" w:hAnsi="宋体" w:cs="宋体" w:hint="eastAsia"/>
          <w:kern w:val="0"/>
          <w:sz w:val="24"/>
          <w:szCs w:val="24"/>
        </w:rPr>
        <w:t>企业应在</w:t>
      </w:r>
      <w:r w:rsidRPr="00B56FC5">
        <w:rPr>
          <w:rFonts w:ascii="宋体" w:hAnsi="宋体" w:cs="宋体"/>
          <w:kern w:val="0"/>
          <w:sz w:val="24"/>
          <w:szCs w:val="24"/>
        </w:rPr>
        <w:t>7</w:t>
      </w:r>
      <w:r w:rsidRPr="00B56FC5">
        <w:rPr>
          <w:rFonts w:ascii="宋体" w:hAnsi="宋体" w:cs="宋体" w:hint="eastAsia"/>
          <w:kern w:val="0"/>
          <w:sz w:val="24"/>
          <w:szCs w:val="24"/>
        </w:rPr>
        <w:t>日内将样品和抽样单一并送达有资质的生产许可证检验机构（以下简称发证检验机构，企业可在</w:t>
      </w:r>
      <w:r>
        <w:rPr>
          <w:rFonts w:ascii="宋体" w:hAnsi="宋体" w:cs="宋体" w:hint="eastAsia"/>
          <w:kern w:val="0"/>
          <w:sz w:val="24"/>
          <w:szCs w:val="24"/>
        </w:rPr>
        <w:t>国家质量监督检验检疫</w:t>
      </w:r>
      <w:r w:rsidRPr="00B56FC5">
        <w:rPr>
          <w:rFonts w:ascii="宋体" w:hAnsi="宋体" w:cs="宋体" w:hint="eastAsia"/>
          <w:kern w:val="0"/>
          <w:sz w:val="24"/>
          <w:szCs w:val="24"/>
        </w:rPr>
        <w:t>总局网上查询自主选择）。</w:t>
      </w:r>
    </w:p>
    <w:p w:rsidR="002D5BD9" w:rsidRPr="00B56FC5" w:rsidRDefault="002D5BD9" w:rsidP="00A7680D">
      <w:pPr>
        <w:pStyle w:val="13"/>
        <w:spacing w:line="360" w:lineRule="auto"/>
        <w:ind w:firstLineChars="250" w:firstLine="600"/>
        <w:rPr>
          <w:rFonts w:ascii="宋体" w:cs="Times New Roman"/>
          <w:kern w:val="0"/>
          <w:sz w:val="24"/>
          <w:szCs w:val="24"/>
        </w:rPr>
      </w:pPr>
      <w:r w:rsidRPr="00A7680D">
        <w:rPr>
          <w:rFonts w:ascii="宋体" w:hAnsi="宋体" w:cs="宋体" w:hint="eastAsia"/>
          <w:kern w:val="0"/>
          <w:sz w:val="24"/>
          <w:szCs w:val="24"/>
        </w:rPr>
        <w:t>卫星电视接收天线口径≥</w:t>
      </w:r>
      <w:r w:rsidRPr="00A7680D">
        <w:rPr>
          <w:rFonts w:ascii="宋体" w:hAnsi="宋体" w:cs="宋体"/>
          <w:kern w:val="0"/>
          <w:sz w:val="24"/>
          <w:szCs w:val="24"/>
        </w:rPr>
        <w:t>3</w:t>
      </w:r>
      <w:r w:rsidRPr="00A7680D">
        <w:rPr>
          <w:rFonts w:ascii="宋体" w:hAnsi="宋体" w:cs="宋体" w:hint="eastAsia"/>
          <w:kern w:val="0"/>
          <w:sz w:val="24"/>
          <w:szCs w:val="24"/>
        </w:rPr>
        <w:t>米时，可进行现场检验。</w:t>
      </w:r>
    </w:p>
    <w:p w:rsidR="002D5BD9" w:rsidRPr="008532C4" w:rsidRDefault="002D5BD9" w:rsidP="00FD606A">
      <w:pPr>
        <w:pStyle w:val="13"/>
        <w:tabs>
          <w:tab w:val="left" w:pos="1418"/>
        </w:tabs>
        <w:adjustRightInd w:val="0"/>
        <w:snapToGrid w:val="0"/>
        <w:spacing w:line="360" w:lineRule="auto"/>
        <w:ind w:firstLineChars="0" w:firstLine="0"/>
        <w:jc w:val="center"/>
        <w:rPr>
          <w:rFonts w:cs="Times New Roman"/>
          <w:b/>
          <w:bCs/>
        </w:rPr>
      </w:pPr>
      <w:r w:rsidRPr="00FD606A">
        <w:rPr>
          <w:rFonts w:ascii="宋体" w:hAnsi="宋体" w:cs="宋体" w:hint="eastAsia"/>
          <w:b/>
          <w:bCs/>
        </w:rPr>
        <w:t>表</w:t>
      </w:r>
      <w:r w:rsidRPr="00FD606A">
        <w:rPr>
          <w:rFonts w:ascii="宋体" w:hAnsi="宋体" w:cs="宋体"/>
          <w:b/>
          <w:bCs/>
          <w:kern w:val="0"/>
        </w:rPr>
        <w:t>4</w:t>
      </w:r>
      <w:r w:rsidRPr="00FD606A">
        <w:rPr>
          <w:rFonts w:ascii="宋体" w:hAnsi="宋体" w:cs="宋体"/>
          <w:b/>
          <w:bCs/>
        </w:rPr>
        <w:t xml:space="preserve">  </w:t>
      </w:r>
      <w:r w:rsidRPr="00FD606A">
        <w:rPr>
          <w:rFonts w:ascii="宋体" w:hAnsi="宋体" w:cs="宋体" w:hint="eastAsia"/>
          <w:b/>
          <w:bCs/>
        </w:rPr>
        <w:t>检验样品数</w:t>
      </w:r>
      <w:r w:rsidRPr="008532C4">
        <w:rPr>
          <w:rFonts w:cs="宋体" w:hint="eastAsia"/>
          <w:b/>
          <w:bCs/>
        </w:rPr>
        <w:t>量一览表</w:t>
      </w:r>
    </w:p>
    <w:tbl>
      <w:tblPr>
        <w:tblW w:w="9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
        <w:gridCol w:w="1060"/>
        <w:gridCol w:w="1071"/>
        <w:gridCol w:w="1635"/>
        <w:gridCol w:w="850"/>
        <w:gridCol w:w="735"/>
        <w:gridCol w:w="3045"/>
      </w:tblGrid>
      <w:tr w:rsidR="002D5BD9" w:rsidRPr="00FC5763">
        <w:trPr>
          <w:trHeight w:val="624"/>
          <w:tblHeader/>
          <w:jc w:val="center"/>
        </w:trPr>
        <w:tc>
          <w:tcPr>
            <w:tcW w:w="735" w:type="dxa"/>
            <w:vAlign w:val="center"/>
          </w:tcPr>
          <w:p w:rsidR="002D5BD9" w:rsidRPr="00FC5763" w:rsidRDefault="002D5BD9" w:rsidP="00F0256D">
            <w:pPr>
              <w:spacing w:line="300" w:lineRule="exact"/>
              <w:jc w:val="center"/>
              <w:rPr>
                <w:b/>
                <w:bCs/>
              </w:rPr>
            </w:pPr>
            <w:r w:rsidRPr="00FC5763">
              <w:rPr>
                <w:rFonts w:cs="宋体" w:hint="eastAsia"/>
                <w:b/>
                <w:bCs/>
              </w:rPr>
              <w:t>序号</w:t>
            </w:r>
          </w:p>
        </w:tc>
        <w:tc>
          <w:tcPr>
            <w:tcW w:w="1060" w:type="dxa"/>
            <w:vAlign w:val="center"/>
          </w:tcPr>
          <w:p w:rsidR="002D5BD9" w:rsidRPr="00FC5763" w:rsidRDefault="002D5BD9" w:rsidP="00F0256D">
            <w:pPr>
              <w:spacing w:line="300" w:lineRule="exact"/>
              <w:jc w:val="center"/>
              <w:rPr>
                <w:b/>
                <w:bCs/>
              </w:rPr>
            </w:pPr>
            <w:r w:rsidRPr="00FC5763">
              <w:rPr>
                <w:rFonts w:cs="宋体" w:hint="eastAsia"/>
                <w:b/>
                <w:bCs/>
              </w:rPr>
              <w:t>产品单元</w:t>
            </w:r>
          </w:p>
        </w:tc>
        <w:tc>
          <w:tcPr>
            <w:tcW w:w="1071" w:type="dxa"/>
            <w:vAlign w:val="center"/>
          </w:tcPr>
          <w:p w:rsidR="002D5BD9" w:rsidRPr="00FC5763" w:rsidRDefault="002D5BD9" w:rsidP="00F0256D">
            <w:pPr>
              <w:spacing w:line="300" w:lineRule="exact"/>
              <w:jc w:val="center"/>
              <w:rPr>
                <w:b/>
                <w:bCs/>
              </w:rPr>
            </w:pPr>
            <w:r w:rsidRPr="00FC5763">
              <w:rPr>
                <w:rFonts w:cs="宋体" w:hint="eastAsia"/>
                <w:b/>
                <w:bCs/>
              </w:rPr>
              <w:t>产品品种</w:t>
            </w:r>
          </w:p>
        </w:tc>
        <w:tc>
          <w:tcPr>
            <w:tcW w:w="1635" w:type="dxa"/>
            <w:vAlign w:val="center"/>
          </w:tcPr>
          <w:p w:rsidR="002D5BD9" w:rsidRPr="00FC5763" w:rsidRDefault="002D5BD9" w:rsidP="00F0256D">
            <w:pPr>
              <w:spacing w:line="300" w:lineRule="exact"/>
              <w:jc w:val="center"/>
              <w:rPr>
                <w:b/>
                <w:bCs/>
              </w:rPr>
            </w:pPr>
            <w:r w:rsidRPr="00FC5763">
              <w:rPr>
                <w:rFonts w:cs="宋体" w:hint="eastAsia"/>
                <w:b/>
                <w:bCs/>
              </w:rPr>
              <w:t>抽检样品种类</w:t>
            </w:r>
          </w:p>
        </w:tc>
        <w:tc>
          <w:tcPr>
            <w:tcW w:w="850" w:type="dxa"/>
            <w:vAlign w:val="center"/>
          </w:tcPr>
          <w:p w:rsidR="002D5BD9" w:rsidRPr="00FC5763" w:rsidRDefault="002D5BD9" w:rsidP="00F0256D">
            <w:pPr>
              <w:spacing w:line="300" w:lineRule="exact"/>
              <w:jc w:val="center"/>
              <w:rPr>
                <w:b/>
                <w:bCs/>
              </w:rPr>
            </w:pPr>
            <w:r w:rsidRPr="00FC5763">
              <w:rPr>
                <w:rFonts w:cs="宋体" w:hint="eastAsia"/>
                <w:b/>
                <w:bCs/>
              </w:rPr>
              <w:t>抽样</w:t>
            </w:r>
          </w:p>
          <w:p w:rsidR="002D5BD9" w:rsidRPr="00FC5763" w:rsidRDefault="002D5BD9" w:rsidP="00F0256D">
            <w:pPr>
              <w:spacing w:line="300" w:lineRule="exact"/>
              <w:jc w:val="center"/>
              <w:rPr>
                <w:b/>
                <w:bCs/>
              </w:rPr>
            </w:pPr>
            <w:r w:rsidRPr="00FC5763">
              <w:rPr>
                <w:rFonts w:cs="宋体" w:hint="eastAsia"/>
                <w:b/>
                <w:bCs/>
              </w:rPr>
              <w:t>基数</w:t>
            </w:r>
          </w:p>
        </w:tc>
        <w:tc>
          <w:tcPr>
            <w:tcW w:w="735" w:type="dxa"/>
            <w:vAlign w:val="center"/>
          </w:tcPr>
          <w:p w:rsidR="002D5BD9" w:rsidRPr="00FC5763" w:rsidRDefault="002D5BD9" w:rsidP="00F0256D">
            <w:pPr>
              <w:spacing w:line="300" w:lineRule="exact"/>
              <w:jc w:val="center"/>
              <w:rPr>
                <w:b/>
                <w:bCs/>
              </w:rPr>
            </w:pPr>
            <w:r w:rsidRPr="00FC5763">
              <w:rPr>
                <w:rFonts w:cs="宋体" w:hint="eastAsia"/>
                <w:b/>
                <w:bCs/>
              </w:rPr>
              <w:t>样品数量</w:t>
            </w:r>
          </w:p>
        </w:tc>
        <w:tc>
          <w:tcPr>
            <w:tcW w:w="3045" w:type="dxa"/>
            <w:vAlign w:val="center"/>
          </w:tcPr>
          <w:p w:rsidR="002D5BD9" w:rsidRPr="00FC5763" w:rsidRDefault="002D5BD9" w:rsidP="00F0256D">
            <w:pPr>
              <w:spacing w:line="300" w:lineRule="exact"/>
              <w:jc w:val="center"/>
              <w:rPr>
                <w:b/>
                <w:bCs/>
              </w:rPr>
            </w:pPr>
            <w:r w:rsidRPr="00FC5763">
              <w:rPr>
                <w:rFonts w:cs="宋体" w:hint="eastAsia"/>
                <w:b/>
                <w:bCs/>
              </w:rPr>
              <w:t>抽样方法及要求</w:t>
            </w:r>
          </w:p>
        </w:tc>
      </w:tr>
      <w:tr w:rsidR="002D5BD9" w:rsidRPr="00FC5763" w:rsidTr="009B2A5B">
        <w:trPr>
          <w:trHeight w:val="624"/>
          <w:jc w:val="center"/>
        </w:trPr>
        <w:tc>
          <w:tcPr>
            <w:tcW w:w="735" w:type="dxa"/>
            <w:vMerge w:val="restart"/>
            <w:vAlign w:val="center"/>
          </w:tcPr>
          <w:p w:rsidR="002D5BD9" w:rsidRPr="003D67A2" w:rsidRDefault="002D5BD9" w:rsidP="009B2A5B">
            <w:pPr>
              <w:pStyle w:val="22"/>
              <w:spacing w:after="0" w:line="360" w:lineRule="exact"/>
              <w:jc w:val="center"/>
              <w:rPr>
                <w:kern w:val="2"/>
                <w:sz w:val="21"/>
                <w:szCs w:val="21"/>
              </w:rPr>
            </w:pPr>
            <w:r w:rsidRPr="007F51DD">
              <w:rPr>
                <w:kern w:val="2"/>
                <w:sz w:val="21"/>
                <w:szCs w:val="21"/>
              </w:rPr>
              <w:t>1</w:t>
            </w:r>
          </w:p>
        </w:tc>
        <w:tc>
          <w:tcPr>
            <w:tcW w:w="1060" w:type="dxa"/>
            <w:vMerge w:val="restart"/>
            <w:vAlign w:val="center"/>
          </w:tcPr>
          <w:p w:rsidR="002D5BD9" w:rsidRPr="00FC5763" w:rsidRDefault="002D5BD9" w:rsidP="009B2A5B">
            <w:pPr>
              <w:spacing w:line="360" w:lineRule="exact"/>
              <w:jc w:val="center"/>
              <w:rPr>
                <w:rFonts w:ascii="宋体"/>
              </w:rPr>
            </w:pPr>
            <w:r>
              <w:rPr>
                <w:rFonts w:ascii="宋体" w:cs="宋体" w:hint="eastAsia"/>
              </w:rPr>
              <w:t>卫星接收天线</w:t>
            </w:r>
          </w:p>
        </w:tc>
        <w:tc>
          <w:tcPr>
            <w:tcW w:w="1071" w:type="dxa"/>
            <w:vMerge w:val="restart"/>
            <w:vAlign w:val="center"/>
          </w:tcPr>
          <w:p w:rsidR="002D5BD9" w:rsidRPr="00FC5763" w:rsidRDefault="002D5BD9" w:rsidP="009B2A5B">
            <w:pPr>
              <w:spacing w:line="360" w:lineRule="exact"/>
              <w:jc w:val="center"/>
              <w:rPr>
                <w:rFonts w:ascii="宋体"/>
              </w:rPr>
            </w:pPr>
            <w:r w:rsidRPr="00FC5763">
              <w:rPr>
                <w:rFonts w:ascii="宋体" w:hAnsi="宋体" w:cs="宋体"/>
              </w:rPr>
              <w:t>C</w:t>
            </w:r>
            <w:r w:rsidRPr="00FC5763">
              <w:rPr>
                <w:rFonts w:ascii="宋体" w:hAnsi="宋体" w:cs="宋体" w:hint="eastAsia"/>
              </w:rPr>
              <w:t>频段</w:t>
            </w:r>
          </w:p>
        </w:tc>
        <w:tc>
          <w:tcPr>
            <w:tcW w:w="1635" w:type="dxa"/>
            <w:vAlign w:val="center"/>
          </w:tcPr>
          <w:p w:rsidR="002D5BD9" w:rsidRPr="00FC5763" w:rsidRDefault="002D5BD9" w:rsidP="009B2A5B">
            <w:pPr>
              <w:spacing w:line="360" w:lineRule="exact"/>
              <w:jc w:val="center"/>
            </w:pPr>
            <w:r w:rsidRPr="00FC5763">
              <w:rPr>
                <w:rFonts w:cs="宋体" w:hint="eastAsia"/>
              </w:rPr>
              <w:t>天线口径</w:t>
            </w:r>
            <w:r w:rsidRPr="00FC5763">
              <w:t>&lt;</w:t>
            </w:r>
            <w:r w:rsidRPr="00EF7E1E">
              <w:rPr>
                <w:rFonts w:ascii="宋体" w:hAnsi="宋体"/>
              </w:rPr>
              <w:t>3m</w:t>
            </w:r>
          </w:p>
        </w:tc>
        <w:tc>
          <w:tcPr>
            <w:tcW w:w="850" w:type="dxa"/>
            <w:vAlign w:val="center"/>
          </w:tcPr>
          <w:p w:rsidR="002D5BD9" w:rsidRPr="00FC5763" w:rsidRDefault="002D5BD9" w:rsidP="009B2A5B">
            <w:pPr>
              <w:spacing w:line="360" w:lineRule="exact"/>
              <w:jc w:val="center"/>
              <w:rPr>
                <w:rFonts w:ascii="宋体"/>
              </w:rPr>
            </w:pPr>
            <w:r w:rsidRPr="00FC5763">
              <w:rPr>
                <w:rFonts w:ascii="宋体" w:hAnsi="宋体" w:cs="宋体"/>
                <w:kern w:val="0"/>
              </w:rPr>
              <w:t>20</w:t>
            </w:r>
          </w:p>
        </w:tc>
        <w:tc>
          <w:tcPr>
            <w:tcW w:w="735" w:type="dxa"/>
            <w:vAlign w:val="center"/>
          </w:tcPr>
          <w:p w:rsidR="002D5BD9" w:rsidRPr="00FC5763" w:rsidRDefault="002D5BD9" w:rsidP="009B2A5B">
            <w:pPr>
              <w:spacing w:line="360" w:lineRule="exact"/>
              <w:jc w:val="center"/>
              <w:rPr>
                <w:rFonts w:ascii="宋体"/>
              </w:rPr>
            </w:pPr>
            <w:r w:rsidRPr="00FC5763">
              <w:rPr>
                <w:rFonts w:ascii="宋体" w:hAnsi="宋体" w:cs="宋体"/>
              </w:rPr>
              <w:t>2</w:t>
            </w:r>
          </w:p>
        </w:tc>
        <w:tc>
          <w:tcPr>
            <w:tcW w:w="3045" w:type="dxa"/>
            <w:vMerge w:val="restart"/>
            <w:vAlign w:val="center"/>
          </w:tcPr>
          <w:p w:rsidR="002D5BD9" w:rsidRPr="00EF7E1E" w:rsidRDefault="002D5BD9" w:rsidP="00FD606A">
            <w:pPr>
              <w:spacing w:line="360" w:lineRule="exact"/>
              <w:rPr>
                <w:rFonts w:ascii="宋体" w:hAnsi="宋体"/>
              </w:rPr>
            </w:pPr>
            <w:r w:rsidRPr="00EF7E1E">
              <w:rPr>
                <w:rFonts w:ascii="宋体" w:hAnsi="宋体"/>
              </w:rPr>
              <w:t>1</w:t>
            </w:r>
            <w:r w:rsidRPr="00EF7E1E">
              <w:rPr>
                <w:rFonts w:ascii="宋体" w:hAnsi="宋体" w:cs="宋体"/>
                <w:kern w:val="0"/>
              </w:rPr>
              <w:t>.</w:t>
            </w:r>
            <w:r w:rsidRPr="00EF7E1E">
              <w:rPr>
                <w:rFonts w:ascii="宋体" w:hAnsi="宋体" w:cs="宋体" w:hint="eastAsia"/>
              </w:rPr>
              <w:t>环境试验与电性能共用样品（天线口径小于</w:t>
            </w:r>
            <w:r w:rsidRPr="00EF7E1E">
              <w:rPr>
                <w:rFonts w:ascii="宋体" w:hAnsi="宋体"/>
              </w:rPr>
              <w:t>3m</w:t>
            </w:r>
            <w:r w:rsidRPr="00EF7E1E">
              <w:rPr>
                <w:rFonts w:ascii="宋体" w:hAnsi="宋体" w:cs="宋体" w:hint="eastAsia"/>
              </w:rPr>
              <w:t>时取电性能中的一面进行环境试验）。</w:t>
            </w:r>
          </w:p>
        </w:tc>
      </w:tr>
      <w:tr w:rsidR="002D5BD9" w:rsidRPr="00FC5763" w:rsidTr="009B2A5B">
        <w:trPr>
          <w:trHeight w:val="624"/>
          <w:jc w:val="center"/>
        </w:trPr>
        <w:tc>
          <w:tcPr>
            <w:tcW w:w="735" w:type="dxa"/>
            <w:vMerge/>
            <w:vAlign w:val="center"/>
          </w:tcPr>
          <w:p w:rsidR="002D5BD9" w:rsidRPr="003D67A2" w:rsidRDefault="002D5BD9" w:rsidP="009B2A5B">
            <w:pPr>
              <w:pStyle w:val="22"/>
              <w:spacing w:after="0" w:line="360" w:lineRule="exact"/>
              <w:jc w:val="center"/>
              <w:rPr>
                <w:kern w:val="2"/>
                <w:sz w:val="21"/>
                <w:szCs w:val="21"/>
              </w:rPr>
            </w:pPr>
          </w:p>
        </w:tc>
        <w:tc>
          <w:tcPr>
            <w:tcW w:w="1060" w:type="dxa"/>
            <w:vMerge/>
            <w:vAlign w:val="center"/>
          </w:tcPr>
          <w:p w:rsidR="002D5BD9" w:rsidRPr="00FC5763" w:rsidRDefault="002D5BD9" w:rsidP="009B2A5B">
            <w:pPr>
              <w:spacing w:line="360" w:lineRule="exact"/>
              <w:jc w:val="center"/>
              <w:rPr>
                <w:rFonts w:ascii="宋体"/>
              </w:rPr>
            </w:pPr>
          </w:p>
        </w:tc>
        <w:tc>
          <w:tcPr>
            <w:tcW w:w="1071" w:type="dxa"/>
            <w:vMerge/>
            <w:vAlign w:val="center"/>
          </w:tcPr>
          <w:p w:rsidR="002D5BD9" w:rsidRPr="00FC5763" w:rsidRDefault="002D5BD9" w:rsidP="009B2A5B">
            <w:pPr>
              <w:spacing w:line="360" w:lineRule="exact"/>
              <w:jc w:val="center"/>
              <w:rPr>
                <w:rFonts w:ascii="宋体"/>
              </w:rPr>
            </w:pPr>
          </w:p>
        </w:tc>
        <w:tc>
          <w:tcPr>
            <w:tcW w:w="1635" w:type="dxa"/>
            <w:vAlign w:val="center"/>
          </w:tcPr>
          <w:p w:rsidR="002D5BD9" w:rsidRPr="00FC5763" w:rsidRDefault="002D5BD9" w:rsidP="009B2A5B">
            <w:pPr>
              <w:spacing w:line="360" w:lineRule="exact"/>
              <w:jc w:val="center"/>
            </w:pPr>
            <w:r w:rsidRPr="00FC5763">
              <w:rPr>
                <w:rFonts w:cs="宋体" w:hint="eastAsia"/>
              </w:rPr>
              <w:t>天线口径</w:t>
            </w:r>
            <w:r w:rsidRPr="00FC5763">
              <w:rPr>
                <w:rFonts w:ascii="宋体" w:hAnsi="宋体" w:cs="宋体" w:hint="eastAsia"/>
              </w:rPr>
              <w:t>≥</w:t>
            </w:r>
            <w:r w:rsidRPr="00EF7E1E">
              <w:rPr>
                <w:rFonts w:ascii="宋体" w:hAnsi="宋体"/>
              </w:rPr>
              <w:t>3m</w:t>
            </w:r>
          </w:p>
        </w:tc>
        <w:tc>
          <w:tcPr>
            <w:tcW w:w="850" w:type="dxa"/>
            <w:vAlign w:val="center"/>
          </w:tcPr>
          <w:p w:rsidR="002D5BD9" w:rsidRPr="00FC5763" w:rsidRDefault="002D5BD9" w:rsidP="009B2A5B">
            <w:pPr>
              <w:spacing w:line="360" w:lineRule="exact"/>
              <w:jc w:val="center"/>
              <w:rPr>
                <w:rFonts w:ascii="宋体"/>
              </w:rPr>
            </w:pPr>
            <w:r w:rsidRPr="00FC5763">
              <w:rPr>
                <w:rFonts w:ascii="宋体" w:hAnsi="宋体" w:cs="宋体"/>
                <w:kern w:val="0"/>
              </w:rPr>
              <w:t>5</w:t>
            </w:r>
          </w:p>
        </w:tc>
        <w:tc>
          <w:tcPr>
            <w:tcW w:w="735" w:type="dxa"/>
            <w:vAlign w:val="center"/>
          </w:tcPr>
          <w:p w:rsidR="002D5BD9" w:rsidRPr="00FC5763" w:rsidRDefault="002D5BD9" w:rsidP="009B2A5B">
            <w:pPr>
              <w:spacing w:line="360" w:lineRule="exact"/>
              <w:jc w:val="center"/>
              <w:rPr>
                <w:rFonts w:ascii="宋体"/>
              </w:rPr>
            </w:pPr>
            <w:r w:rsidRPr="00FC5763">
              <w:rPr>
                <w:rFonts w:ascii="宋体" w:hAnsi="宋体" w:cs="宋体"/>
              </w:rPr>
              <w:t>1</w:t>
            </w:r>
          </w:p>
        </w:tc>
        <w:tc>
          <w:tcPr>
            <w:tcW w:w="3045" w:type="dxa"/>
            <w:vMerge/>
          </w:tcPr>
          <w:p w:rsidR="002D5BD9" w:rsidRPr="00EF7E1E" w:rsidRDefault="002D5BD9" w:rsidP="00F0256D">
            <w:pPr>
              <w:spacing w:line="360" w:lineRule="exact"/>
              <w:rPr>
                <w:rFonts w:ascii="宋体" w:hAnsi="宋体"/>
              </w:rPr>
            </w:pPr>
          </w:p>
        </w:tc>
      </w:tr>
      <w:tr w:rsidR="002D5BD9" w:rsidRPr="00FC5763" w:rsidTr="009B2A5B">
        <w:trPr>
          <w:trHeight w:val="624"/>
          <w:jc w:val="center"/>
        </w:trPr>
        <w:tc>
          <w:tcPr>
            <w:tcW w:w="735" w:type="dxa"/>
            <w:vMerge/>
            <w:vAlign w:val="center"/>
          </w:tcPr>
          <w:p w:rsidR="002D5BD9" w:rsidRPr="003D67A2" w:rsidRDefault="002D5BD9" w:rsidP="009B2A5B">
            <w:pPr>
              <w:pStyle w:val="22"/>
              <w:spacing w:after="0" w:line="360" w:lineRule="exact"/>
              <w:jc w:val="center"/>
              <w:rPr>
                <w:kern w:val="2"/>
                <w:sz w:val="21"/>
                <w:szCs w:val="21"/>
              </w:rPr>
            </w:pPr>
          </w:p>
        </w:tc>
        <w:tc>
          <w:tcPr>
            <w:tcW w:w="1060" w:type="dxa"/>
            <w:vMerge/>
            <w:vAlign w:val="center"/>
          </w:tcPr>
          <w:p w:rsidR="002D5BD9" w:rsidRPr="00FC5763" w:rsidRDefault="002D5BD9" w:rsidP="009B2A5B">
            <w:pPr>
              <w:spacing w:line="360" w:lineRule="exact"/>
              <w:jc w:val="center"/>
              <w:rPr>
                <w:rFonts w:ascii="宋体"/>
              </w:rPr>
            </w:pPr>
          </w:p>
        </w:tc>
        <w:tc>
          <w:tcPr>
            <w:tcW w:w="1071" w:type="dxa"/>
            <w:vMerge w:val="restart"/>
            <w:vAlign w:val="center"/>
          </w:tcPr>
          <w:p w:rsidR="002D5BD9" w:rsidRPr="00FC5763" w:rsidRDefault="002D5BD9" w:rsidP="009B2A5B">
            <w:pPr>
              <w:spacing w:line="360" w:lineRule="exact"/>
              <w:jc w:val="center"/>
              <w:rPr>
                <w:rFonts w:ascii="宋体"/>
              </w:rPr>
            </w:pPr>
            <w:r w:rsidRPr="00FC5763">
              <w:rPr>
                <w:rFonts w:ascii="宋体" w:hAnsi="宋体" w:cs="宋体"/>
              </w:rPr>
              <w:t>Ku</w:t>
            </w:r>
            <w:r w:rsidRPr="00FC5763">
              <w:rPr>
                <w:rFonts w:ascii="宋体" w:hAnsi="宋体" w:cs="宋体" w:hint="eastAsia"/>
              </w:rPr>
              <w:t>频段</w:t>
            </w:r>
          </w:p>
        </w:tc>
        <w:tc>
          <w:tcPr>
            <w:tcW w:w="1635" w:type="dxa"/>
            <w:vAlign w:val="center"/>
          </w:tcPr>
          <w:p w:rsidR="002D5BD9" w:rsidRPr="00FC5763" w:rsidRDefault="002D5BD9" w:rsidP="009B2A5B">
            <w:pPr>
              <w:spacing w:line="360" w:lineRule="exact"/>
              <w:jc w:val="center"/>
            </w:pPr>
            <w:r w:rsidRPr="00FC5763">
              <w:rPr>
                <w:rFonts w:cs="宋体" w:hint="eastAsia"/>
              </w:rPr>
              <w:t>天线口径</w:t>
            </w:r>
            <w:r w:rsidRPr="00FC5763">
              <w:t>&lt;</w:t>
            </w:r>
            <w:r w:rsidRPr="00EF7E1E">
              <w:rPr>
                <w:rFonts w:ascii="宋体" w:hAnsi="宋体"/>
              </w:rPr>
              <w:t>3m</w:t>
            </w:r>
          </w:p>
        </w:tc>
        <w:tc>
          <w:tcPr>
            <w:tcW w:w="850" w:type="dxa"/>
            <w:vAlign w:val="center"/>
          </w:tcPr>
          <w:p w:rsidR="002D5BD9" w:rsidRPr="00FC5763" w:rsidRDefault="002D5BD9" w:rsidP="009B2A5B">
            <w:pPr>
              <w:spacing w:line="360" w:lineRule="exact"/>
              <w:jc w:val="center"/>
              <w:rPr>
                <w:rFonts w:ascii="宋体"/>
              </w:rPr>
            </w:pPr>
            <w:r w:rsidRPr="00FC5763">
              <w:rPr>
                <w:rFonts w:ascii="宋体" w:hAnsi="宋体" w:cs="宋体"/>
                <w:kern w:val="0"/>
              </w:rPr>
              <w:t>20</w:t>
            </w:r>
          </w:p>
        </w:tc>
        <w:tc>
          <w:tcPr>
            <w:tcW w:w="735" w:type="dxa"/>
            <w:vAlign w:val="center"/>
          </w:tcPr>
          <w:p w:rsidR="002D5BD9" w:rsidRPr="00FC5763" w:rsidRDefault="002D5BD9" w:rsidP="009B2A5B">
            <w:pPr>
              <w:spacing w:line="360" w:lineRule="exact"/>
              <w:jc w:val="center"/>
              <w:rPr>
                <w:rFonts w:ascii="宋体"/>
              </w:rPr>
            </w:pPr>
            <w:r w:rsidRPr="00FC5763">
              <w:rPr>
                <w:rFonts w:ascii="宋体" w:hAnsi="宋体" w:cs="宋体"/>
              </w:rPr>
              <w:t>2</w:t>
            </w:r>
          </w:p>
        </w:tc>
        <w:tc>
          <w:tcPr>
            <w:tcW w:w="3045" w:type="dxa"/>
            <w:vMerge/>
          </w:tcPr>
          <w:p w:rsidR="002D5BD9" w:rsidRPr="00EF7E1E" w:rsidRDefault="002D5BD9" w:rsidP="00F0256D">
            <w:pPr>
              <w:spacing w:line="360" w:lineRule="exact"/>
              <w:rPr>
                <w:rFonts w:ascii="宋体" w:hAnsi="宋体"/>
              </w:rPr>
            </w:pPr>
          </w:p>
        </w:tc>
      </w:tr>
      <w:tr w:rsidR="002D5BD9" w:rsidRPr="00FC5763" w:rsidTr="009B2A5B">
        <w:trPr>
          <w:trHeight w:val="624"/>
          <w:jc w:val="center"/>
        </w:trPr>
        <w:tc>
          <w:tcPr>
            <w:tcW w:w="735" w:type="dxa"/>
            <w:vMerge/>
            <w:vAlign w:val="center"/>
          </w:tcPr>
          <w:p w:rsidR="002D5BD9" w:rsidRPr="003D67A2" w:rsidRDefault="002D5BD9" w:rsidP="009B2A5B">
            <w:pPr>
              <w:pStyle w:val="22"/>
              <w:spacing w:after="0" w:line="360" w:lineRule="exact"/>
              <w:jc w:val="center"/>
              <w:rPr>
                <w:kern w:val="2"/>
                <w:sz w:val="21"/>
                <w:szCs w:val="21"/>
              </w:rPr>
            </w:pPr>
          </w:p>
        </w:tc>
        <w:tc>
          <w:tcPr>
            <w:tcW w:w="1060" w:type="dxa"/>
            <w:vMerge/>
            <w:vAlign w:val="center"/>
          </w:tcPr>
          <w:p w:rsidR="002D5BD9" w:rsidRPr="00FC5763" w:rsidRDefault="002D5BD9" w:rsidP="009B2A5B">
            <w:pPr>
              <w:spacing w:line="360" w:lineRule="exact"/>
              <w:jc w:val="center"/>
              <w:rPr>
                <w:rFonts w:ascii="宋体"/>
              </w:rPr>
            </w:pPr>
          </w:p>
        </w:tc>
        <w:tc>
          <w:tcPr>
            <w:tcW w:w="1071" w:type="dxa"/>
            <w:vMerge/>
            <w:vAlign w:val="center"/>
          </w:tcPr>
          <w:p w:rsidR="002D5BD9" w:rsidRPr="00FC5763" w:rsidRDefault="002D5BD9" w:rsidP="009B2A5B">
            <w:pPr>
              <w:spacing w:line="360" w:lineRule="exact"/>
              <w:jc w:val="center"/>
              <w:rPr>
                <w:rFonts w:ascii="宋体"/>
              </w:rPr>
            </w:pPr>
          </w:p>
        </w:tc>
        <w:tc>
          <w:tcPr>
            <w:tcW w:w="1635" w:type="dxa"/>
            <w:vAlign w:val="center"/>
          </w:tcPr>
          <w:p w:rsidR="002D5BD9" w:rsidRPr="00FC5763" w:rsidRDefault="002D5BD9" w:rsidP="009B2A5B">
            <w:pPr>
              <w:spacing w:line="360" w:lineRule="exact"/>
              <w:jc w:val="center"/>
            </w:pPr>
            <w:r w:rsidRPr="00FC5763">
              <w:rPr>
                <w:rFonts w:cs="宋体" w:hint="eastAsia"/>
              </w:rPr>
              <w:t>天线口径</w:t>
            </w:r>
            <w:r w:rsidRPr="00FC5763">
              <w:rPr>
                <w:rFonts w:ascii="宋体" w:hAnsi="宋体" w:cs="宋体" w:hint="eastAsia"/>
              </w:rPr>
              <w:t>≥</w:t>
            </w:r>
            <w:r w:rsidRPr="00EF7E1E">
              <w:rPr>
                <w:rFonts w:ascii="宋体" w:hAnsi="宋体"/>
              </w:rPr>
              <w:t>3m</w:t>
            </w:r>
          </w:p>
        </w:tc>
        <w:tc>
          <w:tcPr>
            <w:tcW w:w="850" w:type="dxa"/>
            <w:vAlign w:val="center"/>
          </w:tcPr>
          <w:p w:rsidR="002D5BD9" w:rsidRPr="00FC5763" w:rsidRDefault="002D5BD9" w:rsidP="009B2A5B">
            <w:pPr>
              <w:spacing w:line="360" w:lineRule="exact"/>
              <w:jc w:val="center"/>
              <w:rPr>
                <w:rFonts w:ascii="宋体"/>
              </w:rPr>
            </w:pPr>
            <w:r w:rsidRPr="00FC5763">
              <w:rPr>
                <w:rFonts w:ascii="宋体" w:hAnsi="宋体" w:cs="宋体"/>
                <w:kern w:val="0"/>
              </w:rPr>
              <w:t>5</w:t>
            </w:r>
          </w:p>
        </w:tc>
        <w:tc>
          <w:tcPr>
            <w:tcW w:w="735" w:type="dxa"/>
            <w:vAlign w:val="center"/>
          </w:tcPr>
          <w:p w:rsidR="002D5BD9" w:rsidRPr="00FC5763" w:rsidRDefault="002D5BD9" w:rsidP="009B2A5B">
            <w:pPr>
              <w:spacing w:line="360" w:lineRule="exact"/>
              <w:jc w:val="center"/>
              <w:rPr>
                <w:rFonts w:ascii="宋体"/>
              </w:rPr>
            </w:pPr>
            <w:r w:rsidRPr="00FC5763">
              <w:rPr>
                <w:rFonts w:ascii="宋体" w:hAnsi="宋体" w:cs="宋体"/>
              </w:rPr>
              <w:t>1</w:t>
            </w:r>
          </w:p>
        </w:tc>
        <w:tc>
          <w:tcPr>
            <w:tcW w:w="3045" w:type="dxa"/>
            <w:vMerge/>
          </w:tcPr>
          <w:p w:rsidR="002D5BD9" w:rsidRPr="00EF7E1E" w:rsidRDefault="002D5BD9" w:rsidP="00F0256D">
            <w:pPr>
              <w:spacing w:line="360" w:lineRule="exact"/>
              <w:rPr>
                <w:rFonts w:ascii="宋体" w:hAnsi="宋体"/>
              </w:rPr>
            </w:pPr>
          </w:p>
        </w:tc>
      </w:tr>
      <w:tr w:rsidR="002D5BD9" w:rsidRPr="00FC5763" w:rsidTr="009B2A5B">
        <w:trPr>
          <w:trHeight w:val="624"/>
          <w:jc w:val="center"/>
        </w:trPr>
        <w:tc>
          <w:tcPr>
            <w:tcW w:w="735" w:type="dxa"/>
            <w:vMerge w:val="restart"/>
            <w:vAlign w:val="center"/>
          </w:tcPr>
          <w:p w:rsidR="002D5BD9" w:rsidRPr="003D67A2" w:rsidRDefault="002D5BD9" w:rsidP="009B2A5B">
            <w:pPr>
              <w:pStyle w:val="22"/>
              <w:spacing w:after="0" w:line="360" w:lineRule="exact"/>
              <w:jc w:val="center"/>
              <w:rPr>
                <w:kern w:val="2"/>
                <w:sz w:val="21"/>
                <w:szCs w:val="21"/>
              </w:rPr>
            </w:pPr>
            <w:r w:rsidRPr="007F51DD">
              <w:rPr>
                <w:kern w:val="2"/>
                <w:sz w:val="21"/>
                <w:szCs w:val="21"/>
              </w:rPr>
              <w:t>2</w:t>
            </w:r>
          </w:p>
        </w:tc>
        <w:tc>
          <w:tcPr>
            <w:tcW w:w="1060" w:type="dxa"/>
            <w:vMerge w:val="restart"/>
            <w:vAlign w:val="center"/>
          </w:tcPr>
          <w:p w:rsidR="002D5BD9" w:rsidRPr="00FC5763" w:rsidRDefault="002D5BD9" w:rsidP="009B2A5B">
            <w:pPr>
              <w:spacing w:line="360" w:lineRule="exact"/>
              <w:jc w:val="center"/>
              <w:rPr>
                <w:rFonts w:ascii="宋体"/>
              </w:rPr>
            </w:pPr>
            <w:r w:rsidRPr="00FC5763">
              <w:rPr>
                <w:rFonts w:ascii="宋体" w:hAnsi="宋体" w:cs="宋体" w:hint="eastAsia"/>
              </w:rPr>
              <w:t>室外</w:t>
            </w:r>
          </w:p>
          <w:p w:rsidR="002D5BD9" w:rsidRPr="00FC5763" w:rsidRDefault="002D5BD9" w:rsidP="009B2A5B">
            <w:pPr>
              <w:spacing w:line="360" w:lineRule="exact"/>
              <w:jc w:val="center"/>
              <w:rPr>
                <w:rFonts w:ascii="宋体"/>
              </w:rPr>
            </w:pPr>
            <w:r w:rsidRPr="00FC5763">
              <w:rPr>
                <w:rFonts w:ascii="宋体" w:hAnsi="宋体" w:cs="宋体" w:hint="eastAsia"/>
              </w:rPr>
              <w:t>单元</w:t>
            </w:r>
          </w:p>
        </w:tc>
        <w:tc>
          <w:tcPr>
            <w:tcW w:w="1071" w:type="dxa"/>
            <w:vAlign w:val="center"/>
          </w:tcPr>
          <w:p w:rsidR="002D5BD9" w:rsidRPr="00FC5763" w:rsidRDefault="002D5BD9" w:rsidP="009B2A5B">
            <w:pPr>
              <w:spacing w:line="360" w:lineRule="exact"/>
              <w:jc w:val="center"/>
              <w:rPr>
                <w:rFonts w:ascii="宋体"/>
              </w:rPr>
            </w:pPr>
            <w:r w:rsidRPr="00FC5763">
              <w:rPr>
                <w:rFonts w:ascii="宋体" w:hAnsi="宋体" w:cs="宋体"/>
              </w:rPr>
              <w:t>C</w:t>
            </w:r>
            <w:r w:rsidRPr="00FC5763">
              <w:rPr>
                <w:rFonts w:ascii="宋体" w:hAnsi="宋体" w:cs="宋体" w:hint="eastAsia"/>
              </w:rPr>
              <w:t>频段分体</w:t>
            </w:r>
          </w:p>
        </w:tc>
        <w:tc>
          <w:tcPr>
            <w:tcW w:w="1635" w:type="dxa"/>
            <w:vAlign w:val="center"/>
          </w:tcPr>
          <w:p w:rsidR="002D5BD9" w:rsidRPr="00FC5763" w:rsidRDefault="002D5BD9" w:rsidP="009B2A5B">
            <w:pPr>
              <w:spacing w:line="360" w:lineRule="exact"/>
              <w:jc w:val="center"/>
            </w:pPr>
            <w:r w:rsidRPr="00FC5763">
              <w:t>——</w:t>
            </w:r>
          </w:p>
        </w:tc>
        <w:tc>
          <w:tcPr>
            <w:tcW w:w="850" w:type="dxa"/>
            <w:vAlign w:val="center"/>
          </w:tcPr>
          <w:p w:rsidR="002D5BD9" w:rsidRPr="00FC5763" w:rsidRDefault="002D5BD9" w:rsidP="009B2A5B">
            <w:pPr>
              <w:spacing w:line="360" w:lineRule="exact"/>
              <w:jc w:val="center"/>
              <w:rPr>
                <w:rFonts w:ascii="宋体"/>
              </w:rPr>
            </w:pPr>
            <w:r w:rsidRPr="00FC5763">
              <w:rPr>
                <w:rFonts w:ascii="宋体" w:hAnsi="宋体" w:cs="宋体" w:hint="eastAsia"/>
              </w:rPr>
              <w:t>≥</w:t>
            </w:r>
            <w:r w:rsidRPr="00FC5763">
              <w:rPr>
                <w:rFonts w:ascii="宋体" w:hAnsi="宋体" w:cs="宋体"/>
              </w:rPr>
              <w:t>60</w:t>
            </w:r>
          </w:p>
        </w:tc>
        <w:tc>
          <w:tcPr>
            <w:tcW w:w="735" w:type="dxa"/>
            <w:vAlign w:val="center"/>
          </w:tcPr>
          <w:p w:rsidR="002D5BD9" w:rsidRPr="00FC5763" w:rsidRDefault="002D5BD9" w:rsidP="009B2A5B">
            <w:pPr>
              <w:spacing w:line="360" w:lineRule="exact"/>
              <w:jc w:val="center"/>
              <w:rPr>
                <w:rFonts w:ascii="宋体"/>
              </w:rPr>
            </w:pPr>
            <w:r w:rsidRPr="00FC5763">
              <w:rPr>
                <w:rFonts w:ascii="宋体" w:hAnsi="宋体" w:cs="宋体"/>
              </w:rPr>
              <w:t>7</w:t>
            </w:r>
          </w:p>
        </w:tc>
        <w:tc>
          <w:tcPr>
            <w:tcW w:w="3045" w:type="dxa"/>
            <w:vMerge w:val="restart"/>
            <w:vAlign w:val="center"/>
          </w:tcPr>
          <w:p w:rsidR="002D5BD9" w:rsidRPr="00EF7E1E" w:rsidRDefault="002D5BD9" w:rsidP="00FD606A">
            <w:pPr>
              <w:spacing w:line="360" w:lineRule="exact"/>
              <w:ind w:left="33"/>
              <w:rPr>
                <w:rFonts w:ascii="宋体" w:hAnsi="宋体"/>
                <w:kern w:val="0"/>
              </w:rPr>
            </w:pPr>
            <w:r w:rsidRPr="00EF7E1E">
              <w:rPr>
                <w:rFonts w:ascii="宋体" w:hAnsi="宋体" w:cs="宋体"/>
                <w:color w:val="000000"/>
                <w:kern w:val="0"/>
              </w:rPr>
              <w:t>1.</w:t>
            </w:r>
            <w:r w:rsidRPr="00EF7E1E">
              <w:rPr>
                <w:rFonts w:ascii="宋体" w:hAnsi="宋体" w:cs="宋体" w:hint="eastAsia"/>
                <w:color w:val="000000"/>
                <w:kern w:val="0"/>
              </w:rPr>
              <w:t>常温电性能样品</w:t>
            </w:r>
            <w:r w:rsidRPr="00EF7E1E">
              <w:rPr>
                <w:rFonts w:ascii="宋体" w:hAnsi="宋体" w:cs="宋体"/>
                <w:kern w:val="0"/>
              </w:rPr>
              <w:t>2</w:t>
            </w:r>
            <w:r w:rsidRPr="00EF7E1E">
              <w:rPr>
                <w:rFonts w:ascii="宋体" w:hAnsi="宋体" w:cs="宋体" w:hint="eastAsia"/>
                <w:kern w:val="0"/>
              </w:rPr>
              <w:t>台；</w:t>
            </w:r>
          </w:p>
          <w:p w:rsidR="002D5BD9" w:rsidRPr="00EF7E1E" w:rsidRDefault="002D5BD9" w:rsidP="00FD606A">
            <w:pPr>
              <w:spacing w:line="360" w:lineRule="exact"/>
              <w:rPr>
                <w:rFonts w:ascii="宋体" w:hAnsi="宋体"/>
                <w:kern w:val="0"/>
              </w:rPr>
            </w:pPr>
            <w:r w:rsidRPr="00EF7E1E">
              <w:rPr>
                <w:rFonts w:ascii="宋体" w:hAnsi="宋体" w:cs="宋体"/>
                <w:kern w:val="0"/>
              </w:rPr>
              <w:t>2.</w:t>
            </w:r>
            <w:r w:rsidRPr="00EF7E1E">
              <w:rPr>
                <w:rFonts w:ascii="宋体" w:hAnsi="宋体" w:cs="宋体" w:hint="eastAsia"/>
                <w:kern w:val="0"/>
              </w:rPr>
              <w:t>电磁兼容</w:t>
            </w:r>
            <w:r w:rsidRPr="00EF7E1E">
              <w:rPr>
                <w:rFonts w:ascii="宋体" w:hAnsi="宋体" w:cs="宋体"/>
                <w:kern w:val="0"/>
              </w:rPr>
              <w:t>2</w:t>
            </w:r>
            <w:r w:rsidRPr="00EF7E1E">
              <w:rPr>
                <w:rFonts w:ascii="宋体" w:hAnsi="宋体" w:cs="宋体" w:hint="eastAsia"/>
                <w:kern w:val="0"/>
              </w:rPr>
              <w:t>台；</w:t>
            </w:r>
          </w:p>
          <w:p w:rsidR="002D5BD9" w:rsidRPr="00EF7E1E" w:rsidRDefault="002D5BD9" w:rsidP="00FD606A">
            <w:pPr>
              <w:spacing w:line="360" w:lineRule="exact"/>
              <w:ind w:left="33"/>
              <w:rPr>
                <w:rFonts w:ascii="宋体" w:hAnsi="宋体"/>
                <w:color w:val="000000"/>
                <w:kern w:val="0"/>
              </w:rPr>
            </w:pPr>
            <w:r w:rsidRPr="00EF7E1E">
              <w:rPr>
                <w:rFonts w:ascii="宋体" w:hAnsi="宋体" w:cs="宋体"/>
                <w:kern w:val="0"/>
              </w:rPr>
              <w:t>3.</w:t>
            </w:r>
            <w:r w:rsidRPr="00EF7E1E">
              <w:rPr>
                <w:rFonts w:ascii="宋体" w:hAnsi="宋体" w:cs="宋体" w:hint="eastAsia"/>
                <w:kern w:val="0"/>
              </w:rPr>
              <w:t>环境适应性</w:t>
            </w:r>
            <w:r w:rsidRPr="00EF7E1E">
              <w:rPr>
                <w:rFonts w:ascii="宋体" w:hAnsi="宋体" w:cs="宋体"/>
                <w:kern w:val="0"/>
              </w:rPr>
              <w:t>3</w:t>
            </w:r>
            <w:r w:rsidRPr="00EF7E1E">
              <w:rPr>
                <w:rFonts w:ascii="宋体" w:hAnsi="宋体" w:cs="宋体" w:hint="eastAsia"/>
                <w:kern w:val="0"/>
              </w:rPr>
              <w:t>台，其中</w:t>
            </w:r>
            <w:r w:rsidRPr="00EF7E1E">
              <w:rPr>
                <w:rFonts w:ascii="宋体" w:hAnsi="宋体" w:cs="宋体" w:hint="eastAsia"/>
                <w:color w:val="000000"/>
                <w:kern w:val="0"/>
              </w:rPr>
              <w:t>冲水试验为单独</w:t>
            </w:r>
            <w:r w:rsidRPr="00EF7E1E">
              <w:rPr>
                <w:rFonts w:ascii="宋体" w:hAnsi="宋体" w:cs="宋体"/>
                <w:color w:val="000000"/>
                <w:kern w:val="0"/>
              </w:rPr>
              <w:t>1</w:t>
            </w:r>
            <w:r w:rsidRPr="00EF7E1E">
              <w:rPr>
                <w:rFonts w:ascii="宋体" w:hAnsi="宋体" w:cs="宋体" w:hint="eastAsia"/>
                <w:color w:val="000000"/>
                <w:kern w:val="0"/>
              </w:rPr>
              <w:t>台样品。</w:t>
            </w:r>
          </w:p>
          <w:p w:rsidR="002D5BD9" w:rsidRPr="00EF7E1E" w:rsidRDefault="002D5BD9" w:rsidP="00FD606A">
            <w:pPr>
              <w:spacing w:line="360" w:lineRule="exact"/>
              <w:ind w:left="33"/>
              <w:rPr>
                <w:rFonts w:ascii="宋体" w:hAnsi="宋体"/>
                <w:color w:val="000000"/>
                <w:kern w:val="0"/>
              </w:rPr>
            </w:pPr>
            <w:r w:rsidRPr="00EF7E1E">
              <w:rPr>
                <w:rFonts w:ascii="宋体" w:hAnsi="宋体" w:cs="宋体"/>
                <w:color w:val="000000"/>
                <w:kern w:val="0"/>
              </w:rPr>
              <w:t>4.</w:t>
            </w:r>
            <w:r w:rsidRPr="00EF7E1E">
              <w:rPr>
                <w:rFonts w:ascii="宋体" w:hAnsi="宋体" w:cs="宋体" w:hint="eastAsia"/>
                <w:color w:val="000000"/>
                <w:kern w:val="0"/>
              </w:rPr>
              <w:t>可靠性试验用抽样后的剩余样品。</w:t>
            </w:r>
          </w:p>
        </w:tc>
      </w:tr>
      <w:tr w:rsidR="002D5BD9" w:rsidRPr="00FC5763" w:rsidTr="009B2A5B">
        <w:trPr>
          <w:trHeight w:val="624"/>
          <w:jc w:val="center"/>
        </w:trPr>
        <w:tc>
          <w:tcPr>
            <w:tcW w:w="735" w:type="dxa"/>
            <w:vMerge/>
            <w:vAlign w:val="center"/>
          </w:tcPr>
          <w:p w:rsidR="002D5BD9" w:rsidRPr="003D67A2" w:rsidRDefault="002D5BD9" w:rsidP="009B2A5B">
            <w:pPr>
              <w:pStyle w:val="22"/>
              <w:spacing w:after="0" w:line="360" w:lineRule="exact"/>
              <w:jc w:val="center"/>
              <w:rPr>
                <w:kern w:val="2"/>
                <w:sz w:val="21"/>
                <w:szCs w:val="21"/>
              </w:rPr>
            </w:pPr>
          </w:p>
        </w:tc>
        <w:tc>
          <w:tcPr>
            <w:tcW w:w="1060" w:type="dxa"/>
            <w:vMerge/>
            <w:vAlign w:val="center"/>
          </w:tcPr>
          <w:p w:rsidR="002D5BD9" w:rsidRPr="00FC5763" w:rsidRDefault="002D5BD9" w:rsidP="009B2A5B">
            <w:pPr>
              <w:spacing w:line="360" w:lineRule="exact"/>
              <w:jc w:val="center"/>
              <w:rPr>
                <w:rFonts w:ascii="宋体"/>
              </w:rPr>
            </w:pPr>
          </w:p>
        </w:tc>
        <w:tc>
          <w:tcPr>
            <w:tcW w:w="1071" w:type="dxa"/>
            <w:vAlign w:val="center"/>
          </w:tcPr>
          <w:p w:rsidR="002D5BD9" w:rsidRPr="00FC5763" w:rsidRDefault="002D5BD9" w:rsidP="009B2A5B">
            <w:pPr>
              <w:spacing w:line="360" w:lineRule="exact"/>
              <w:jc w:val="center"/>
              <w:rPr>
                <w:rFonts w:ascii="宋体"/>
              </w:rPr>
            </w:pPr>
            <w:r w:rsidRPr="00FC5763">
              <w:rPr>
                <w:rFonts w:ascii="宋体" w:hAnsi="宋体" w:cs="宋体"/>
              </w:rPr>
              <w:t>C</w:t>
            </w:r>
            <w:r w:rsidRPr="00FC5763">
              <w:rPr>
                <w:rFonts w:ascii="宋体" w:hAnsi="宋体" w:cs="宋体" w:hint="eastAsia"/>
              </w:rPr>
              <w:t>频段一体化</w:t>
            </w:r>
          </w:p>
        </w:tc>
        <w:tc>
          <w:tcPr>
            <w:tcW w:w="1635" w:type="dxa"/>
            <w:vAlign w:val="center"/>
          </w:tcPr>
          <w:p w:rsidR="002D5BD9" w:rsidRPr="00FC5763" w:rsidRDefault="002D5BD9" w:rsidP="009B2A5B">
            <w:pPr>
              <w:jc w:val="center"/>
            </w:pPr>
            <w:r w:rsidRPr="00FC5763">
              <w:t>——</w:t>
            </w:r>
          </w:p>
        </w:tc>
        <w:tc>
          <w:tcPr>
            <w:tcW w:w="850" w:type="dxa"/>
            <w:vAlign w:val="center"/>
          </w:tcPr>
          <w:p w:rsidR="002D5BD9" w:rsidRPr="00FC5763" w:rsidRDefault="002D5BD9" w:rsidP="009B2A5B">
            <w:pPr>
              <w:spacing w:line="360" w:lineRule="exact"/>
              <w:jc w:val="center"/>
              <w:rPr>
                <w:rFonts w:ascii="宋体"/>
              </w:rPr>
            </w:pPr>
            <w:r w:rsidRPr="00FC5763">
              <w:rPr>
                <w:rFonts w:ascii="宋体" w:hAnsi="宋体" w:cs="宋体" w:hint="eastAsia"/>
              </w:rPr>
              <w:t>≥</w:t>
            </w:r>
            <w:r w:rsidRPr="00FC5763">
              <w:rPr>
                <w:rFonts w:ascii="宋体" w:hAnsi="宋体" w:cs="宋体"/>
              </w:rPr>
              <w:t>60</w:t>
            </w:r>
          </w:p>
        </w:tc>
        <w:tc>
          <w:tcPr>
            <w:tcW w:w="735" w:type="dxa"/>
            <w:vAlign w:val="center"/>
          </w:tcPr>
          <w:p w:rsidR="002D5BD9" w:rsidRPr="00FC5763" w:rsidRDefault="002D5BD9" w:rsidP="009B2A5B">
            <w:pPr>
              <w:spacing w:line="360" w:lineRule="exact"/>
              <w:jc w:val="center"/>
              <w:rPr>
                <w:rFonts w:ascii="宋体"/>
              </w:rPr>
            </w:pPr>
            <w:r w:rsidRPr="00FC5763">
              <w:rPr>
                <w:rFonts w:ascii="宋体" w:hAnsi="宋体" w:cs="宋体"/>
              </w:rPr>
              <w:t>7</w:t>
            </w:r>
          </w:p>
        </w:tc>
        <w:tc>
          <w:tcPr>
            <w:tcW w:w="3045" w:type="dxa"/>
            <w:vMerge/>
          </w:tcPr>
          <w:p w:rsidR="002D5BD9" w:rsidRPr="00EF7E1E" w:rsidRDefault="002D5BD9" w:rsidP="00F0256D">
            <w:pPr>
              <w:spacing w:line="360" w:lineRule="exact"/>
              <w:rPr>
                <w:rFonts w:ascii="宋体" w:hAnsi="宋体"/>
              </w:rPr>
            </w:pPr>
          </w:p>
        </w:tc>
      </w:tr>
      <w:tr w:rsidR="002D5BD9" w:rsidRPr="00FC5763" w:rsidTr="009B2A5B">
        <w:trPr>
          <w:trHeight w:val="624"/>
          <w:jc w:val="center"/>
        </w:trPr>
        <w:tc>
          <w:tcPr>
            <w:tcW w:w="735" w:type="dxa"/>
            <w:vMerge/>
            <w:vAlign w:val="center"/>
          </w:tcPr>
          <w:p w:rsidR="002D5BD9" w:rsidRPr="003D67A2" w:rsidRDefault="002D5BD9" w:rsidP="009B2A5B">
            <w:pPr>
              <w:pStyle w:val="22"/>
              <w:spacing w:after="0" w:line="360" w:lineRule="exact"/>
              <w:jc w:val="center"/>
              <w:rPr>
                <w:kern w:val="2"/>
                <w:sz w:val="21"/>
                <w:szCs w:val="21"/>
              </w:rPr>
            </w:pPr>
          </w:p>
        </w:tc>
        <w:tc>
          <w:tcPr>
            <w:tcW w:w="1060" w:type="dxa"/>
            <w:vMerge/>
            <w:vAlign w:val="center"/>
          </w:tcPr>
          <w:p w:rsidR="002D5BD9" w:rsidRPr="00FC5763" w:rsidRDefault="002D5BD9" w:rsidP="009B2A5B">
            <w:pPr>
              <w:spacing w:line="360" w:lineRule="exact"/>
              <w:jc w:val="center"/>
              <w:rPr>
                <w:rFonts w:ascii="宋体"/>
              </w:rPr>
            </w:pPr>
          </w:p>
        </w:tc>
        <w:tc>
          <w:tcPr>
            <w:tcW w:w="1071" w:type="dxa"/>
            <w:vAlign w:val="center"/>
          </w:tcPr>
          <w:p w:rsidR="002D5BD9" w:rsidRPr="00FC5763" w:rsidRDefault="002D5BD9" w:rsidP="009B2A5B">
            <w:pPr>
              <w:spacing w:line="360" w:lineRule="exact"/>
              <w:jc w:val="center"/>
              <w:rPr>
                <w:rFonts w:ascii="宋体"/>
              </w:rPr>
            </w:pPr>
            <w:r w:rsidRPr="00FC5763">
              <w:rPr>
                <w:rFonts w:ascii="宋体" w:hAnsi="宋体" w:cs="宋体"/>
              </w:rPr>
              <w:t>Ku</w:t>
            </w:r>
            <w:r w:rsidRPr="00FC5763">
              <w:rPr>
                <w:rFonts w:ascii="宋体" w:hAnsi="宋体" w:cs="宋体" w:hint="eastAsia"/>
              </w:rPr>
              <w:t>频段分体</w:t>
            </w:r>
          </w:p>
        </w:tc>
        <w:tc>
          <w:tcPr>
            <w:tcW w:w="1635" w:type="dxa"/>
            <w:vAlign w:val="center"/>
          </w:tcPr>
          <w:p w:rsidR="002D5BD9" w:rsidRPr="00FC5763" w:rsidRDefault="002D5BD9" w:rsidP="009B2A5B">
            <w:pPr>
              <w:jc w:val="center"/>
            </w:pPr>
            <w:r w:rsidRPr="00FC5763">
              <w:t>——</w:t>
            </w:r>
          </w:p>
        </w:tc>
        <w:tc>
          <w:tcPr>
            <w:tcW w:w="850" w:type="dxa"/>
            <w:vAlign w:val="center"/>
          </w:tcPr>
          <w:p w:rsidR="002D5BD9" w:rsidRPr="00FC5763" w:rsidRDefault="002D5BD9" w:rsidP="009B2A5B">
            <w:pPr>
              <w:spacing w:line="360" w:lineRule="exact"/>
              <w:jc w:val="center"/>
              <w:rPr>
                <w:rFonts w:ascii="宋体"/>
              </w:rPr>
            </w:pPr>
            <w:r w:rsidRPr="00FC5763">
              <w:rPr>
                <w:rFonts w:ascii="宋体" w:hAnsi="宋体" w:cs="宋体" w:hint="eastAsia"/>
              </w:rPr>
              <w:t>≥</w:t>
            </w:r>
            <w:r w:rsidRPr="00FC5763">
              <w:rPr>
                <w:rFonts w:ascii="宋体" w:hAnsi="宋体" w:cs="宋体"/>
              </w:rPr>
              <w:t>60</w:t>
            </w:r>
          </w:p>
        </w:tc>
        <w:tc>
          <w:tcPr>
            <w:tcW w:w="735" w:type="dxa"/>
            <w:vAlign w:val="center"/>
          </w:tcPr>
          <w:p w:rsidR="002D5BD9" w:rsidRPr="00FC5763" w:rsidRDefault="002D5BD9" w:rsidP="009B2A5B">
            <w:pPr>
              <w:spacing w:line="360" w:lineRule="exact"/>
              <w:jc w:val="center"/>
              <w:rPr>
                <w:rFonts w:ascii="宋体"/>
              </w:rPr>
            </w:pPr>
            <w:r w:rsidRPr="00FC5763">
              <w:rPr>
                <w:rFonts w:ascii="宋体" w:hAnsi="宋体" w:cs="宋体"/>
              </w:rPr>
              <w:t>7</w:t>
            </w:r>
          </w:p>
        </w:tc>
        <w:tc>
          <w:tcPr>
            <w:tcW w:w="3045" w:type="dxa"/>
            <w:vMerge/>
          </w:tcPr>
          <w:p w:rsidR="002D5BD9" w:rsidRPr="00EF7E1E" w:rsidRDefault="002D5BD9" w:rsidP="00F0256D">
            <w:pPr>
              <w:spacing w:line="360" w:lineRule="exact"/>
              <w:rPr>
                <w:rFonts w:ascii="宋体" w:hAnsi="宋体"/>
              </w:rPr>
            </w:pPr>
          </w:p>
        </w:tc>
      </w:tr>
      <w:tr w:rsidR="002D5BD9" w:rsidRPr="00FC5763" w:rsidTr="009B2A5B">
        <w:trPr>
          <w:trHeight w:val="624"/>
          <w:jc w:val="center"/>
        </w:trPr>
        <w:tc>
          <w:tcPr>
            <w:tcW w:w="735" w:type="dxa"/>
            <w:vMerge/>
            <w:vAlign w:val="center"/>
          </w:tcPr>
          <w:p w:rsidR="002D5BD9" w:rsidRPr="003D67A2" w:rsidRDefault="002D5BD9" w:rsidP="009B2A5B">
            <w:pPr>
              <w:pStyle w:val="22"/>
              <w:spacing w:after="0" w:line="360" w:lineRule="exact"/>
              <w:jc w:val="center"/>
              <w:rPr>
                <w:kern w:val="2"/>
                <w:sz w:val="21"/>
                <w:szCs w:val="21"/>
              </w:rPr>
            </w:pPr>
          </w:p>
        </w:tc>
        <w:tc>
          <w:tcPr>
            <w:tcW w:w="1060" w:type="dxa"/>
            <w:vMerge/>
            <w:vAlign w:val="center"/>
          </w:tcPr>
          <w:p w:rsidR="002D5BD9" w:rsidRPr="00FC5763" w:rsidRDefault="002D5BD9" w:rsidP="009B2A5B">
            <w:pPr>
              <w:spacing w:line="360" w:lineRule="exact"/>
              <w:jc w:val="center"/>
              <w:rPr>
                <w:rFonts w:ascii="宋体"/>
              </w:rPr>
            </w:pPr>
          </w:p>
        </w:tc>
        <w:tc>
          <w:tcPr>
            <w:tcW w:w="1071" w:type="dxa"/>
            <w:vAlign w:val="center"/>
          </w:tcPr>
          <w:p w:rsidR="002D5BD9" w:rsidRPr="00FC5763" w:rsidRDefault="002D5BD9" w:rsidP="009B2A5B">
            <w:pPr>
              <w:spacing w:line="360" w:lineRule="exact"/>
              <w:jc w:val="center"/>
              <w:rPr>
                <w:rFonts w:ascii="宋体"/>
              </w:rPr>
            </w:pPr>
            <w:r w:rsidRPr="00FC5763">
              <w:rPr>
                <w:rFonts w:ascii="宋体" w:hAnsi="宋体" w:cs="宋体"/>
              </w:rPr>
              <w:t>Ku</w:t>
            </w:r>
            <w:r w:rsidRPr="00FC5763">
              <w:rPr>
                <w:rFonts w:ascii="宋体" w:hAnsi="宋体" w:cs="宋体" w:hint="eastAsia"/>
              </w:rPr>
              <w:t>频段一体化</w:t>
            </w:r>
          </w:p>
        </w:tc>
        <w:tc>
          <w:tcPr>
            <w:tcW w:w="1635" w:type="dxa"/>
            <w:vAlign w:val="center"/>
          </w:tcPr>
          <w:p w:rsidR="002D5BD9" w:rsidRPr="00FC5763" w:rsidRDefault="002D5BD9" w:rsidP="009B2A5B">
            <w:pPr>
              <w:jc w:val="center"/>
            </w:pPr>
            <w:r w:rsidRPr="00FC5763">
              <w:t>——</w:t>
            </w:r>
          </w:p>
        </w:tc>
        <w:tc>
          <w:tcPr>
            <w:tcW w:w="850" w:type="dxa"/>
            <w:vAlign w:val="center"/>
          </w:tcPr>
          <w:p w:rsidR="002D5BD9" w:rsidRPr="00FC5763" w:rsidRDefault="002D5BD9" w:rsidP="009B2A5B">
            <w:pPr>
              <w:spacing w:line="360" w:lineRule="exact"/>
              <w:jc w:val="center"/>
              <w:rPr>
                <w:rFonts w:ascii="宋体"/>
              </w:rPr>
            </w:pPr>
            <w:r w:rsidRPr="00FC5763">
              <w:rPr>
                <w:rFonts w:ascii="宋体" w:hAnsi="宋体" w:cs="宋体" w:hint="eastAsia"/>
              </w:rPr>
              <w:t>≥</w:t>
            </w:r>
            <w:r w:rsidRPr="00FC5763">
              <w:rPr>
                <w:rFonts w:ascii="宋体" w:hAnsi="宋体" w:cs="宋体"/>
              </w:rPr>
              <w:t>60</w:t>
            </w:r>
          </w:p>
        </w:tc>
        <w:tc>
          <w:tcPr>
            <w:tcW w:w="735" w:type="dxa"/>
            <w:vAlign w:val="center"/>
          </w:tcPr>
          <w:p w:rsidR="002D5BD9" w:rsidRPr="00FC5763" w:rsidRDefault="002D5BD9" w:rsidP="009B2A5B">
            <w:pPr>
              <w:spacing w:line="360" w:lineRule="exact"/>
              <w:jc w:val="center"/>
              <w:rPr>
                <w:rFonts w:ascii="宋体"/>
              </w:rPr>
            </w:pPr>
            <w:r w:rsidRPr="00FC5763">
              <w:rPr>
                <w:rFonts w:ascii="宋体" w:hAnsi="宋体" w:cs="宋体"/>
              </w:rPr>
              <w:t>7</w:t>
            </w:r>
          </w:p>
        </w:tc>
        <w:tc>
          <w:tcPr>
            <w:tcW w:w="3045" w:type="dxa"/>
            <w:vMerge/>
          </w:tcPr>
          <w:p w:rsidR="002D5BD9" w:rsidRPr="00EF7E1E" w:rsidRDefault="002D5BD9" w:rsidP="00F0256D">
            <w:pPr>
              <w:spacing w:line="360" w:lineRule="exact"/>
              <w:rPr>
                <w:rFonts w:ascii="宋体" w:hAnsi="宋体"/>
              </w:rPr>
            </w:pPr>
          </w:p>
        </w:tc>
      </w:tr>
      <w:tr w:rsidR="002D5BD9" w:rsidRPr="00FC5763" w:rsidTr="009B2A5B">
        <w:trPr>
          <w:trHeight w:val="624"/>
          <w:jc w:val="center"/>
        </w:trPr>
        <w:tc>
          <w:tcPr>
            <w:tcW w:w="735" w:type="dxa"/>
            <w:vMerge/>
            <w:vAlign w:val="center"/>
          </w:tcPr>
          <w:p w:rsidR="002D5BD9" w:rsidRPr="003D67A2" w:rsidRDefault="002D5BD9" w:rsidP="009B2A5B">
            <w:pPr>
              <w:pStyle w:val="22"/>
              <w:spacing w:after="0" w:line="360" w:lineRule="exact"/>
              <w:jc w:val="center"/>
              <w:rPr>
                <w:kern w:val="2"/>
                <w:sz w:val="21"/>
                <w:szCs w:val="21"/>
              </w:rPr>
            </w:pPr>
          </w:p>
        </w:tc>
        <w:tc>
          <w:tcPr>
            <w:tcW w:w="1060" w:type="dxa"/>
            <w:vMerge/>
            <w:vAlign w:val="center"/>
          </w:tcPr>
          <w:p w:rsidR="002D5BD9" w:rsidRPr="00FC5763" w:rsidRDefault="002D5BD9" w:rsidP="009B2A5B">
            <w:pPr>
              <w:spacing w:line="360" w:lineRule="exact"/>
              <w:jc w:val="center"/>
              <w:rPr>
                <w:rFonts w:ascii="宋体"/>
              </w:rPr>
            </w:pPr>
          </w:p>
        </w:tc>
        <w:tc>
          <w:tcPr>
            <w:tcW w:w="1071" w:type="dxa"/>
            <w:vAlign w:val="center"/>
          </w:tcPr>
          <w:p w:rsidR="002D5BD9" w:rsidRPr="00FC5763" w:rsidRDefault="002D5BD9" w:rsidP="009B2A5B">
            <w:pPr>
              <w:spacing w:line="360" w:lineRule="exact"/>
              <w:jc w:val="center"/>
              <w:rPr>
                <w:rFonts w:ascii="宋体"/>
              </w:rPr>
            </w:pPr>
            <w:r w:rsidRPr="00FC5763">
              <w:rPr>
                <w:rFonts w:ascii="宋体" w:hAnsi="宋体" w:cs="宋体"/>
              </w:rPr>
              <w:t>C/Ku</w:t>
            </w:r>
            <w:r w:rsidRPr="00FC5763">
              <w:rPr>
                <w:rFonts w:ascii="宋体" w:hAnsi="宋体" w:cs="宋体" w:hint="eastAsia"/>
              </w:rPr>
              <w:t>频段一体化</w:t>
            </w:r>
          </w:p>
        </w:tc>
        <w:tc>
          <w:tcPr>
            <w:tcW w:w="1635" w:type="dxa"/>
            <w:vAlign w:val="center"/>
          </w:tcPr>
          <w:p w:rsidR="002D5BD9" w:rsidRPr="00FC5763" w:rsidRDefault="002D5BD9" w:rsidP="009B2A5B">
            <w:pPr>
              <w:jc w:val="center"/>
            </w:pPr>
            <w:r w:rsidRPr="00FC5763">
              <w:t>——</w:t>
            </w:r>
          </w:p>
        </w:tc>
        <w:tc>
          <w:tcPr>
            <w:tcW w:w="850" w:type="dxa"/>
            <w:vAlign w:val="center"/>
          </w:tcPr>
          <w:p w:rsidR="002D5BD9" w:rsidRPr="00FC5763" w:rsidRDefault="002D5BD9" w:rsidP="009B2A5B">
            <w:pPr>
              <w:spacing w:line="360" w:lineRule="exact"/>
              <w:jc w:val="center"/>
              <w:rPr>
                <w:rFonts w:ascii="宋体"/>
              </w:rPr>
            </w:pPr>
            <w:r w:rsidRPr="00FC5763">
              <w:rPr>
                <w:rFonts w:ascii="宋体" w:hAnsi="宋体" w:cs="宋体" w:hint="eastAsia"/>
              </w:rPr>
              <w:t>≥</w:t>
            </w:r>
            <w:r w:rsidRPr="00FC5763">
              <w:rPr>
                <w:rFonts w:ascii="宋体" w:hAnsi="宋体" w:cs="宋体"/>
              </w:rPr>
              <w:t>60</w:t>
            </w:r>
          </w:p>
        </w:tc>
        <w:tc>
          <w:tcPr>
            <w:tcW w:w="735" w:type="dxa"/>
            <w:vAlign w:val="center"/>
          </w:tcPr>
          <w:p w:rsidR="002D5BD9" w:rsidRPr="00FC5763" w:rsidRDefault="002D5BD9" w:rsidP="009B2A5B">
            <w:pPr>
              <w:spacing w:line="360" w:lineRule="exact"/>
              <w:jc w:val="center"/>
              <w:rPr>
                <w:rFonts w:ascii="宋体"/>
              </w:rPr>
            </w:pPr>
            <w:r w:rsidRPr="00FC5763">
              <w:rPr>
                <w:rFonts w:ascii="宋体" w:hAnsi="宋体" w:cs="宋体"/>
              </w:rPr>
              <w:t>7</w:t>
            </w:r>
          </w:p>
        </w:tc>
        <w:tc>
          <w:tcPr>
            <w:tcW w:w="3045" w:type="dxa"/>
            <w:vMerge/>
          </w:tcPr>
          <w:p w:rsidR="002D5BD9" w:rsidRPr="00EF7E1E" w:rsidRDefault="002D5BD9" w:rsidP="00F0256D">
            <w:pPr>
              <w:spacing w:line="360" w:lineRule="exact"/>
              <w:rPr>
                <w:rFonts w:ascii="宋体" w:hAnsi="宋体"/>
              </w:rPr>
            </w:pPr>
          </w:p>
        </w:tc>
      </w:tr>
      <w:tr w:rsidR="002D5BD9" w:rsidRPr="00FC5763" w:rsidTr="009B2A5B">
        <w:trPr>
          <w:trHeight w:val="624"/>
          <w:jc w:val="center"/>
        </w:trPr>
        <w:tc>
          <w:tcPr>
            <w:tcW w:w="735" w:type="dxa"/>
            <w:vMerge w:val="restart"/>
            <w:vAlign w:val="center"/>
          </w:tcPr>
          <w:p w:rsidR="002D5BD9" w:rsidRPr="003D67A2" w:rsidRDefault="002D5BD9" w:rsidP="009B2A5B">
            <w:pPr>
              <w:pStyle w:val="22"/>
              <w:spacing w:after="0" w:line="360" w:lineRule="exact"/>
              <w:jc w:val="center"/>
              <w:rPr>
                <w:kern w:val="2"/>
                <w:sz w:val="21"/>
                <w:szCs w:val="21"/>
              </w:rPr>
            </w:pPr>
            <w:r w:rsidRPr="007F51DD">
              <w:rPr>
                <w:rFonts w:ascii="宋体" w:hAnsi="宋体" w:cs="宋体"/>
                <w:kern w:val="2"/>
                <w:sz w:val="21"/>
                <w:szCs w:val="21"/>
              </w:rPr>
              <w:t>3</w:t>
            </w:r>
          </w:p>
        </w:tc>
        <w:tc>
          <w:tcPr>
            <w:tcW w:w="1060" w:type="dxa"/>
            <w:vMerge w:val="restart"/>
            <w:vAlign w:val="center"/>
          </w:tcPr>
          <w:p w:rsidR="002D5BD9" w:rsidRPr="00FC5763" w:rsidRDefault="002D5BD9" w:rsidP="009B2A5B">
            <w:pPr>
              <w:spacing w:line="360" w:lineRule="exact"/>
              <w:jc w:val="center"/>
              <w:rPr>
                <w:rFonts w:ascii="宋体"/>
              </w:rPr>
            </w:pPr>
            <w:r w:rsidRPr="00FC5763">
              <w:rPr>
                <w:rFonts w:ascii="宋体" w:hAnsi="宋体" w:cs="宋体" w:hint="eastAsia"/>
              </w:rPr>
              <w:t>卫星</w:t>
            </w:r>
          </w:p>
          <w:p w:rsidR="002D5BD9" w:rsidRPr="00FC5763" w:rsidRDefault="002D5BD9" w:rsidP="009B2A5B">
            <w:pPr>
              <w:spacing w:line="360" w:lineRule="exact"/>
              <w:jc w:val="center"/>
              <w:rPr>
                <w:rFonts w:ascii="宋体"/>
              </w:rPr>
            </w:pPr>
            <w:r w:rsidRPr="00FC5763">
              <w:rPr>
                <w:rFonts w:ascii="宋体" w:hAnsi="宋体" w:cs="宋体" w:hint="eastAsia"/>
              </w:rPr>
              <w:t>电视</w:t>
            </w:r>
          </w:p>
          <w:p w:rsidR="002D5BD9" w:rsidRPr="00FC5763" w:rsidRDefault="002D5BD9" w:rsidP="009B2A5B">
            <w:pPr>
              <w:spacing w:line="360" w:lineRule="exact"/>
              <w:jc w:val="center"/>
              <w:rPr>
                <w:rFonts w:ascii="宋体"/>
              </w:rPr>
            </w:pPr>
            <w:r w:rsidRPr="00FC5763">
              <w:rPr>
                <w:rFonts w:ascii="宋体" w:hAnsi="宋体" w:cs="宋体" w:hint="eastAsia"/>
              </w:rPr>
              <w:t>接收机</w:t>
            </w:r>
          </w:p>
        </w:tc>
        <w:tc>
          <w:tcPr>
            <w:tcW w:w="1071" w:type="dxa"/>
            <w:vAlign w:val="center"/>
          </w:tcPr>
          <w:p w:rsidR="002D5BD9" w:rsidRPr="00FC5763" w:rsidRDefault="002D5BD9" w:rsidP="009B2A5B">
            <w:pPr>
              <w:spacing w:line="260" w:lineRule="exact"/>
              <w:jc w:val="center"/>
              <w:rPr>
                <w:rFonts w:ascii="宋体"/>
                <w:color w:val="000000"/>
                <w:kern w:val="0"/>
              </w:rPr>
            </w:pPr>
            <w:r w:rsidRPr="00FC5763">
              <w:rPr>
                <w:rFonts w:ascii="宋体" w:hAnsi="宋体" w:cs="宋体" w:hint="eastAsia"/>
                <w:color w:val="000000"/>
                <w:kern w:val="0"/>
              </w:rPr>
              <w:t>标清工程型</w:t>
            </w:r>
          </w:p>
        </w:tc>
        <w:tc>
          <w:tcPr>
            <w:tcW w:w="1635" w:type="dxa"/>
            <w:vAlign w:val="center"/>
          </w:tcPr>
          <w:p w:rsidR="002D5BD9" w:rsidRPr="00FC5763" w:rsidRDefault="002D5BD9" w:rsidP="009B2A5B">
            <w:pPr>
              <w:jc w:val="center"/>
            </w:pPr>
            <w:r w:rsidRPr="00FC5763">
              <w:t>——</w:t>
            </w:r>
          </w:p>
        </w:tc>
        <w:tc>
          <w:tcPr>
            <w:tcW w:w="850" w:type="dxa"/>
            <w:vAlign w:val="center"/>
          </w:tcPr>
          <w:p w:rsidR="002D5BD9" w:rsidRPr="00FC5763" w:rsidRDefault="002D5BD9" w:rsidP="009B2A5B">
            <w:pPr>
              <w:spacing w:line="360" w:lineRule="exact"/>
              <w:jc w:val="center"/>
              <w:rPr>
                <w:rFonts w:ascii="宋体"/>
              </w:rPr>
            </w:pPr>
            <w:r w:rsidRPr="00FC5763">
              <w:rPr>
                <w:rFonts w:ascii="宋体" w:hAnsi="宋体" w:cs="宋体" w:hint="eastAsia"/>
              </w:rPr>
              <w:t>≥</w:t>
            </w:r>
            <w:r w:rsidRPr="00FC5763">
              <w:rPr>
                <w:rFonts w:ascii="宋体" w:hAnsi="宋体" w:cs="宋体"/>
              </w:rPr>
              <w:t>60</w:t>
            </w:r>
          </w:p>
        </w:tc>
        <w:tc>
          <w:tcPr>
            <w:tcW w:w="735" w:type="dxa"/>
            <w:vAlign w:val="center"/>
          </w:tcPr>
          <w:p w:rsidR="002D5BD9" w:rsidRPr="00FC5763" w:rsidRDefault="002D5BD9" w:rsidP="009B2A5B">
            <w:pPr>
              <w:spacing w:line="360" w:lineRule="exact"/>
              <w:jc w:val="center"/>
              <w:rPr>
                <w:rFonts w:ascii="宋体"/>
              </w:rPr>
            </w:pPr>
            <w:r w:rsidRPr="00FC5763">
              <w:rPr>
                <w:rFonts w:ascii="宋体" w:hAnsi="宋体" w:cs="宋体"/>
              </w:rPr>
              <w:t>7</w:t>
            </w:r>
          </w:p>
        </w:tc>
        <w:tc>
          <w:tcPr>
            <w:tcW w:w="3045" w:type="dxa"/>
            <w:vMerge w:val="restart"/>
          </w:tcPr>
          <w:p w:rsidR="002D5BD9" w:rsidRPr="00EF7E1E" w:rsidRDefault="002D5BD9" w:rsidP="00F0256D">
            <w:pPr>
              <w:spacing w:line="320" w:lineRule="exact"/>
              <w:rPr>
                <w:rFonts w:ascii="宋体" w:hAnsi="宋体"/>
                <w:kern w:val="0"/>
              </w:rPr>
            </w:pPr>
            <w:r w:rsidRPr="00EF7E1E">
              <w:rPr>
                <w:rFonts w:ascii="宋体" w:hAnsi="宋体" w:cs="宋体"/>
                <w:kern w:val="0"/>
              </w:rPr>
              <w:t>1.</w:t>
            </w:r>
            <w:r w:rsidRPr="00EF7E1E">
              <w:rPr>
                <w:rFonts w:ascii="宋体" w:hAnsi="宋体" w:cs="宋体" w:hint="eastAsia"/>
                <w:kern w:val="0"/>
              </w:rPr>
              <w:t>外观、结构与工艺、功能测试与常温电性能共用样品为</w:t>
            </w:r>
            <w:r w:rsidRPr="00EF7E1E">
              <w:rPr>
                <w:rFonts w:ascii="宋体" w:hAnsi="宋体" w:cs="宋体"/>
                <w:kern w:val="0"/>
              </w:rPr>
              <w:t>2</w:t>
            </w:r>
            <w:r w:rsidRPr="00EF7E1E">
              <w:rPr>
                <w:rFonts w:ascii="宋体" w:hAnsi="宋体" w:cs="宋体" w:hint="eastAsia"/>
                <w:kern w:val="0"/>
              </w:rPr>
              <w:t>台；</w:t>
            </w:r>
          </w:p>
          <w:p w:rsidR="002D5BD9" w:rsidRPr="00EF7E1E" w:rsidRDefault="002D5BD9" w:rsidP="00F0256D">
            <w:pPr>
              <w:tabs>
                <w:tab w:val="left" w:pos="1490"/>
              </w:tabs>
              <w:spacing w:line="320" w:lineRule="exact"/>
              <w:rPr>
                <w:rFonts w:ascii="宋体" w:hAnsi="宋体"/>
                <w:kern w:val="0"/>
              </w:rPr>
            </w:pPr>
            <w:r w:rsidRPr="00EF7E1E">
              <w:rPr>
                <w:rFonts w:ascii="宋体" w:hAnsi="宋体" w:cs="宋体"/>
                <w:kern w:val="0"/>
              </w:rPr>
              <w:t>2.</w:t>
            </w:r>
            <w:r w:rsidRPr="00EF7E1E">
              <w:rPr>
                <w:rFonts w:ascii="宋体" w:hAnsi="宋体" w:cs="宋体" w:hint="eastAsia"/>
                <w:kern w:val="0"/>
              </w:rPr>
              <w:t>安全性样品为</w:t>
            </w:r>
            <w:r w:rsidRPr="00EF7E1E">
              <w:rPr>
                <w:rFonts w:ascii="宋体" w:hAnsi="宋体" w:cs="宋体"/>
                <w:kern w:val="0"/>
              </w:rPr>
              <w:t>2</w:t>
            </w:r>
            <w:r w:rsidRPr="00EF7E1E">
              <w:rPr>
                <w:rFonts w:ascii="宋体" w:hAnsi="宋体" w:cs="宋体" w:hint="eastAsia"/>
                <w:kern w:val="0"/>
              </w:rPr>
              <w:t>台，其中：绝缘电阻和抗电强度样品为</w:t>
            </w:r>
            <w:r w:rsidRPr="00EF7E1E">
              <w:rPr>
                <w:rFonts w:ascii="宋体" w:hAnsi="宋体" w:cs="宋体"/>
                <w:kern w:val="0"/>
              </w:rPr>
              <w:t>1</w:t>
            </w:r>
            <w:r w:rsidRPr="00EF7E1E">
              <w:rPr>
                <w:rFonts w:ascii="宋体" w:hAnsi="宋体" w:cs="宋体" w:hint="eastAsia"/>
                <w:kern w:val="0"/>
              </w:rPr>
              <w:t>台，电涌样品为</w:t>
            </w:r>
            <w:r w:rsidRPr="00EF7E1E">
              <w:rPr>
                <w:rFonts w:ascii="宋体" w:hAnsi="宋体" w:cs="宋体"/>
                <w:kern w:val="0"/>
              </w:rPr>
              <w:t>1</w:t>
            </w:r>
            <w:r w:rsidRPr="00EF7E1E">
              <w:rPr>
                <w:rFonts w:ascii="宋体" w:hAnsi="宋体" w:cs="宋体" w:hint="eastAsia"/>
                <w:kern w:val="0"/>
              </w:rPr>
              <w:t>台；</w:t>
            </w:r>
          </w:p>
          <w:p w:rsidR="002D5BD9" w:rsidRPr="00EF7E1E" w:rsidRDefault="002D5BD9" w:rsidP="00F0256D">
            <w:pPr>
              <w:tabs>
                <w:tab w:val="left" w:pos="1490"/>
              </w:tabs>
              <w:spacing w:line="320" w:lineRule="exact"/>
              <w:rPr>
                <w:rFonts w:ascii="宋体" w:hAnsi="宋体"/>
                <w:kern w:val="0"/>
              </w:rPr>
            </w:pPr>
            <w:r w:rsidRPr="00EF7E1E">
              <w:rPr>
                <w:rFonts w:ascii="宋体" w:hAnsi="宋体" w:cs="宋体"/>
                <w:kern w:val="0"/>
              </w:rPr>
              <w:t>3.</w:t>
            </w:r>
            <w:r w:rsidRPr="00EF7E1E">
              <w:rPr>
                <w:rFonts w:ascii="宋体" w:hAnsi="宋体" w:cs="宋体" w:hint="eastAsia"/>
                <w:kern w:val="0"/>
              </w:rPr>
              <w:t>环境适应性样品为</w:t>
            </w:r>
            <w:r w:rsidRPr="00EF7E1E">
              <w:rPr>
                <w:rFonts w:ascii="宋体" w:hAnsi="宋体" w:cs="宋体"/>
                <w:kern w:val="0"/>
              </w:rPr>
              <w:t>2</w:t>
            </w:r>
            <w:r w:rsidRPr="00EF7E1E">
              <w:rPr>
                <w:rFonts w:ascii="宋体" w:hAnsi="宋体" w:cs="宋体" w:hint="eastAsia"/>
                <w:kern w:val="0"/>
              </w:rPr>
              <w:t>台；</w:t>
            </w:r>
          </w:p>
          <w:p w:rsidR="002D5BD9" w:rsidRPr="00EF7E1E" w:rsidRDefault="002D5BD9">
            <w:pPr>
              <w:spacing w:line="320" w:lineRule="exact"/>
              <w:rPr>
                <w:rFonts w:ascii="宋体" w:hAnsi="宋体"/>
              </w:rPr>
            </w:pPr>
            <w:r w:rsidRPr="00EF7E1E">
              <w:rPr>
                <w:rFonts w:ascii="宋体" w:hAnsi="宋体" w:cs="宋体"/>
                <w:kern w:val="0"/>
              </w:rPr>
              <w:t>4.</w:t>
            </w:r>
            <w:r w:rsidRPr="00EF7E1E">
              <w:rPr>
                <w:rFonts w:ascii="宋体" w:hAnsi="宋体" w:cs="宋体" w:hint="eastAsia"/>
                <w:kern w:val="0"/>
              </w:rPr>
              <w:t>可靠性试验用抽样后的剩余样品。</w:t>
            </w:r>
          </w:p>
        </w:tc>
      </w:tr>
      <w:tr w:rsidR="002D5BD9" w:rsidRPr="00FC5763" w:rsidTr="009B2A5B">
        <w:trPr>
          <w:trHeight w:val="624"/>
          <w:jc w:val="center"/>
        </w:trPr>
        <w:tc>
          <w:tcPr>
            <w:tcW w:w="735" w:type="dxa"/>
            <w:vMerge/>
            <w:vAlign w:val="center"/>
          </w:tcPr>
          <w:p w:rsidR="002D5BD9" w:rsidRPr="003D67A2" w:rsidRDefault="002D5BD9" w:rsidP="009B2A5B">
            <w:pPr>
              <w:pStyle w:val="22"/>
              <w:spacing w:after="0" w:line="360" w:lineRule="exact"/>
              <w:jc w:val="center"/>
              <w:rPr>
                <w:kern w:val="2"/>
                <w:sz w:val="21"/>
                <w:szCs w:val="21"/>
              </w:rPr>
            </w:pPr>
          </w:p>
        </w:tc>
        <w:tc>
          <w:tcPr>
            <w:tcW w:w="1060" w:type="dxa"/>
            <w:vMerge/>
            <w:vAlign w:val="center"/>
          </w:tcPr>
          <w:p w:rsidR="002D5BD9" w:rsidRPr="00FC5763" w:rsidRDefault="002D5BD9" w:rsidP="009B2A5B">
            <w:pPr>
              <w:spacing w:line="360" w:lineRule="exact"/>
              <w:jc w:val="center"/>
              <w:rPr>
                <w:rFonts w:ascii="宋体"/>
              </w:rPr>
            </w:pPr>
          </w:p>
        </w:tc>
        <w:tc>
          <w:tcPr>
            <w:tcW w:w="1071" w:type="dxa"/>
            <w:vAlign w:val="center"/>
          </w:tcPr>
          <w:p w:rsidR="002D5BD9" w:rsidRPr="00FC5763" w:rsidRDefault="002D5BD9" w:rsidP="009B2A5B">
            <w:pPr>
              <w:spacing w:line="260" w:lineRule="exact"/>
              <w:jc w:val="center"/>
              <w:rPr>
                <w:rFonts w:ascii="宋体"/>
                <w:color w:val="000000"/>
                <w:kern w:val="0"/>
              </w:rPr>
            </w:pPr>
            <w:r w:rsidRPr="00FC5763">
              <w:rPr>
                <w:rFonts w:ascii="宋体" w:hAnsi="宋体" w:cs="宋体" w:hint="eastAsia"/>
                <w:color w:val="000000"/>
                <w:kern w:val="0"/>
              </w:rPr>
              <w:t>高清工程型</w:t>
            </w:r>
          </w:p>
        </w:tc>
        <w:tc>
          <w:tcPr>
            <w:tcW w:w="1635" w:type="dxa"/>
            <w:vAlign w:val="center"/>
          </w:tcPr>
          <w:p w:rsidR="002D5BD9" w:rsidRPr="00FC5763" w:rsidRDefault="002D5BD9" w:rsidP="009B2A5B">
            <w:pPr>
              <w:jc w:val="center"/>
            </w:pPr>
            <w:r w:rsidRPr="00FC5763">
              <w:t>——</w:t>
            </w:r>
          </w:p>
        </w:tc>
        <w:tc>
          <w:tcPr>
            <w:tcW w:w="850" w:type="dxa"/>
            <w:vAlign w:val="center"/>
          </w:tcPr>
          <w:p w:rsidR="002D5BD9" w:rsidRPr="00FC5763" w:rsidRDefault="002D5BD9" w:rsidP="009B2A5B">
            <w:pPr>
              <w:spacing w:line="360" w:lineRule="exact"/>
              <w:jc w:val="center"/>
              <w:rPr>
                <w:rFonts w:ascii="宋体"/>
              </w:rPr>
            </w:pPr>
            <w:r w:rsidRPr="00FC5763">
              <w:rPr>
                <w:rFonts w:ascii="宋体" w:hAnsi="宋体" w:cs="宋体" w:hint="eastAsia"/>
              </w:rPr>
              <w:t>≥</w:t>
            </w:r>
            <w:r w:rsidRPr="00FC5763">
              <w:rPr>
                <w:rFonts w:ascii="宋体" w:hAnsi="宋体" w:cs="宋体"/>
              </w:rPr>
              <w:t>60</w:t>
            </w:r>
          </w:p>
        </w:tc>
        <w:tc>
          <w:tcPr>
            <w:tcW w:w="735" w:type="dxa"/>
            <w:vAlign w:val="center"/>
          </w:tcPr>
          <w:p w:rsidR="002D5BD9" w:rsidRPr="00FC5763" w:rsidRDefault="002D5BD9" w:rsidP="009B2A5B">
            <w:pPr>
              <w:spacing w:line="360" w:lineRule="exact"/>
              <w:jc w:val="center"/>
              <w:rPr>
                <w:rFonts w:ascii="宋体"/>
              </w:rPr>
            </w:pPr>
            <w:r w:rsidRPr="00FC5763">
              <w:rPr>
                <w:rFonts w:ascii="宋体" w:hAnsi="宋体" w:cs="宋体"/>
              </w:rPr>
              <w:t>7</w:t>
            </w:r>
          </w:p>
        </w:tc>
        <w:tc>
          <w:tcPr>
            <w:tcW w:w="3045" w:type="dxa"/>
            <w:vMerge/>
          </w:tcPr>
          <w:p w:rsidR="002D5BD9" w:rsidRPr="00FC5763" w:rsidRDefault="002D5BD9" w:rsidP="00F0256D">
            <w:pPr>
              <w:spacing w:line="360" w:lineRule="exact"/>
            </w:pPr>
          </w:p>
        </w:tc>
      </w:tr>
      <w:tr w:rsidR="002D5BD9" w:rsidRPr="00FC5763" w:rsidTr="009B2A5B">
        <w:trPr>
          <w:trHeight w:val="624"/>
          <w:jc w:val="center"/>
        </w:trPr>
        <w:tc>
          <w:tcPr>
            <w:tcW w:w="735" w:type="dxa"/>
            <w:vMerge/>
            <w:vAlign w:val="center"/>
          </w:tcPr>
          <w:p w:rsidR="002D5BD9" w:rsidRPr="003D67A2" w:rsidRDefault="002D5BD9" w:rsidP="009B2A5B">
            <w:pPr>
              <w:pStyle w:val="22"/>
              <w:spacing w:after="0" w:line="360" w:lineRule="exact"/>
              <w:jc w:val="center"/>
              <w:rPr>
                <w:kern w:val="2"/>
                <w:sz w:val="21"/>
                <w:szCs w:val="21"/>
              </w:rPr>
            </w:pPr>
          </w:p>
        </w:tc>
        <w:tc>
          <w:tcPr>
            <w:tcW w:w="1060" w:type="dxa"/>
            <w:vMerge/>
            <w:vAlign w:val="center"/>
          </w:tcPr>
          <w:p w:rsidR="002D5BD9" w:rsidRPr="00FC5763" w:rsidRDefault="002D5BD9" w:rsidP="009B2A5B">
            <w:pPr>
              <w:spacing w:line="360" w:lineRule="exact"/>
              <w:jc w:val="center"/>
              <w:rPr>
                <w:rFonts w:ascii="宋体"/>
              </w:rPr>
            </w:pPr>
          </w:p>
        </w:tc>
        <w:tc>
          <w:tcPr>
            <w:tcW w:w="1071" w:type="dxa"/>
            <w:vAlign w:val="center"/>
          </w:tcPr>
          <w:p w:rsidR="002D5BD9" w:rsidRPr="00FC5763" w:rsidRDefault="002D5BD9" w:rsidP="009B2A5B">
            <w:pPr>
              <w:spacing w:line="260" w:lineRule="exact"/>
              <w:jc w:val="center"/>
              <w:rPr>
                <w:rFonts w:ascii="宋体"/>
                <w:color w:val="000000"/>
                <w:kern w:val="0"/>
              </w:rPr>
            </w:pPr>
            <w:r w:rsidRPr="00FC5763">
              <w:rPr>
                <w:rFonts w:ascii="宋体" w:hAnsi="宋体" w:cs="宋体" w:hint="eastAsia"/>
                <w:color w:val="000000"/>
                <w:kern w:val="0"/>
              </w:rPr>
              <w:t>标清普通型</w:t>
            </w:r>
          </w:p>
        </w:tc>
        <w:tc>
          <w:tcPr>
            <w:tcW w:w="1635" w:type="dxa"/>
            <w:vAlign w:val="center"/>
          </w:tcPr>
          <w:p w:rsidR="002D5BD9" w:rsidRPr="00FC5763" w:rsidRDefault="002D5BD9" w:rsidP="009B2A5B">
            <w:pPr>
              <w:jc w:val="center"/>
            </w:pPr>
            <w:r w:rsidRPr="00FC5763">
              <w:t>——</w:t>
            </w:r>
          </w:p>
        </w:tc>
        <w:tc>
          <w:tcPr>
            <w:tcW w:w="850" w:type="dxa"/>
            <w:vAlign w:val="center"/>
          </w:tcPr>
          <w:p w:rsidR="002D5BD9" w:rsidRPr="00FC5763" w:rsidRDefault="002D5BD9" w:rsidP="009B2A5B">
            <w:pPr>
              <w:spacing w:line="360" w:lineRule="exact"/>
              <w:jc w:val="center"/>
              <w:rPr>
                <w:rFonts w:ascii="宋体"/>
              </w:rPr>
            </w:pPr>
            <w:r w:rsidRPr="00FC5763">
              <w:rPr>
                <w:rFonts w:ascii="宋体" w:hAnsi="宋体" w:cs="宋体" w:hint="eastAsia"/>
              </w:rPr>
              <w:t>≥</w:t>
            </w:r>
            <w:r w:rsidRPr="00FC5763">
              <w:rPr>
                <w:rFonts w:ascii="宋体" w:hAnsi="宋体" w:cs="宋体"/>
              </w:rPr>
              <w:t>60</w:t>
            </w:r>
          </w:p>
        </w:tc>
        <w:tc>
          <w:tcPr>
            <w:tcW w:w="735" w:type="dxa"/>
            <w:vAlign w:val="center"/>
          </w:tcPr>
          <w:p w:rsidR="002D5BD9" w:rsidRPr="00FC5763" w:rsidRDefault="002D5BD9" w:rsidP="009B2A5B">
            <w:pPr>
              <w:spacing w:line="360" w:lineRule="exact"/>
              <w:jc w:val="center"/>
              <w:rPr>
                <w:rFonts w:ascii="宋体"/>
              </w:rPr>
            </w:pPr>
            <w:r w:rsidRPr="00FC5763">
              <w:rPr>
                <w:rFonts w:ascii="宋体" w:hAnsi="宋体" w:cs="宋体"/>
              </w:rPr>
              <w:t>7</w:t>
            </w:r>
          </w:p>
        </w:tc>
        <w:tc>
          <w:tcPr>
            <w:tcW w:w="3045" w:type="dxa"/>
            <w:vMerge/>
          </w:tcPr>
          <w:p w:rsidR="002D5BD9" w:rsidRPr="00FC5763" w:rsidRDefault="002D5BD9" w:rsidP="00F0256D">
            <w:pPr>
              <w:spacing w:line="360" w:lineRule="exact"/>
            </w:pPr>
          </w:p>
        </w:tc>
      </w:tr>
      <w:tr w:rsidR="002D5BD9" w:rsidRPr="00FC5763" w:rsidTr="009B2A5B">
        <w:trPr>
          <w:trHeight w:val="624"/>
          <w:jc w:val="center"/>
        </w:trPr>
        <w:tc>
          <w:tcPr>
            <w:tcW w:w="735" w:type="dxa"/>
            <w:vMerge/>
            <w:vAlign w:val="center"/>
          </w:tcPr>
          <w:p w:rsidR="002D5BD9" w:rsidRPr="003D67A2" w:rsidRDefault="002D5BD9" w:rsidP="009B2A5B">
            <w:pPr>
              <w:pStyle w:val="22"/>
              <w:spacing w:after="0" w:line="360" w:lineRule="exact"/>
              <w:jc w:val="center"/>
              <w:rPr>
                <w:kern w:val="2"/>
                <w:sz w:val="21"/>
                <w:szCs w:val="21"/>
              </w:rPr>
            </w:pPr>
          </w:p>
        </w:tc>
        <w:tc>
          <w:tcPr>
            <w:tcW w:w="1060" w:type="dxa"/>
            <w:vMerge/>
            <w:vAlign w:val="center"/>
          </w:tcPr>
          <w:p w:rsidR="002D5BD9" w:rsidRPr="00FC5763" w:rsidRDefault="002D5BD9" w:rsidP="009B2A5B">
            <w:pPr>
              <w:spacing w:line="360" w:lineRule="exact"/>
              <w:jc w:val="center"/>
              <w:rPr>
                <w:rFonts w:ascii="宋体"/>
              </w:rPr>
            </w:pPr>
          </w:p>
        </w:tc>
        <w:tc>
          <w:tcPr>
            <w:tcW w:w="1071" w:type="dxa"/>
            <w:vAlign w:val="center"/>
          </w:tcPr>
          <w:p w:rsidR="002D5BD9" w:rsidRPr="00FC5763" w:rsidRDefault="002D5BD9" w:rsidP="009B2A5B">
            <w:pPr>
              <w:spacing w:line="260" w:lineRule="exact"/>
              <w:jc w:val="center"/>
              <w:rPr>
                <w:rFonts w:ascii="宋体"/>
                <w:color w:val="000000"/>
                <w:kern w:val="0"/>
              </w:rPr>
            </w:pPr>
            <w:r w:rsidRPr="00FC5763">
              <w:rPr>
                <w:rFonts w:ascii="宋体" w:hAnsi="宋体" w:cs="宋体" w:hint="eastAsia"/>
                <w:color w:val="000000"/>
                <w:kern w:val="0"/>
              </w:rPr>
              <w:t>标清专业型</w:t>
            </w:r>
          </w:p>
        </w:tc>
        <w:tc>
          <w:tcPr>
            <w:tcW w:w="1635" w:type="dxa"/>
            <w:vAlign w:val="center"/>
          </w:tcPr>
          <w:p w:rsidR="002D5BD9" w:rsidRPr="00FC5763" w:rsidRDefault="002D5BD9" w:rsidP="009B2A5B">
            <w:pPr>
              <w:jc w:val="center"/>
            </w:pPr>
            <w:r w:rsidRPr="00FC5763">
              <w:t>——</w:t>
            </w:r>
          </w:p>
        </w:tc>
        <w:tc>
          <w:tcPr>
            <w:tcW w:w="850" w:type="dxa"/>
            <w:vAlign w:val="center"/>
          </w:tcPr>
          <w:p w:rsidR="002D5BD9" w:rsidRPr="00FC5763" w:rsidRDefault="002D5BD9" w:rsidP="009B2A5B">
            <w:pPr>
              <w:spacing w:line="360" w:lineRule="exact"/>
              <w:jc w:val="center"/>
              <w:rPr>
                <w:rFonts w:ascii="宋体"/>
              </w:rPr>
            </w:pPr>
            <w:r w:rsidRPr="00FC5763">
              <w:rPr>
                <w:rFonts w:ascii="宋体" w:hAnsi="宋体" w:cs="宋体" w:hint="eastAsia"/>
              </w:rPr>
              <w:t>≥</w:t>
            </w:r>
            <w:r w:rsidRPr="00FC5763">
              <w:rPr>
                <w:rFonts w:ascii="宋体" w:hAnsi="宋体" w:cs="宋体"/>
              </w:rPr>
              <w:t>60</w:t>
            </w:r>
          </w:p>
        </w:tc>
        <w:tc>
          <w:tcPr>
            <w:tcW w:w="735" w:type="dxa"/>
            <w:vAlign w:val="center"/>
          </w:tcPr>
          <w:p w:rsidR="002D5BD9" w:rsidRPr="00FC5763" w:rsidRDefault="002D5BD9" w:rsidP="009B2A5B">
            <w:pPr>
              <w:spacing w:line="360" w:lineRule="exact"/>
              <w:jc w:val="center"/>
              <w:rPr>
                <w:rFonts w:ascii="宋体"/>
              </w:rPr>
            </w:pPr>
            <w:r w:rsidRPr="00FC5763">
              <w:rPr>
                <w:rFonts w:ascii="宋体" w:hAnsi="宋体" w:cs="宋体"/>
              </w:rPr>
              <w:t>7</w:t>
            </w:r>
          </w:p>
        </w:tc>
        <w:tc>
          <w:tcPr>
            <w:tcW w:w="3045" w:type="dxa"/>
            <w:vMerge/>
          </w:tcPr>
          <w:p w:rsidR="002D5BD9" w:rsidRPr="00FC5763" w:rsidRDefault="002D5BD9" w:rsidP="00F0256D">
            <w:pPr>
              <w:spacing w:line="360" w:lineRule="exact"/>
            </w:pPr>
          </w:p>
        </w:tc>
      </w:tr>
      <w:tr w:rsidR="002D5BD9" w:rsidRPr="00FC5763" w:rsidTr="009B2A5B">
        <w:trPr>
          <w:trHeight w:val="624"/>
          <w:jc w:val="center"/>
        </w:trPr>
        <w:tc>
          <w:tcPr>
            <w:tcW w:w="735" w:type="dxa"/>
            <w:vMerge/>
            <w:vAlign w:val="center"/>
          </w:tcPr>
          <w:p w:rsidR="002D5BD9" w:rsidRPr="003D67A2" w:rsidRDefault="002D5BD9" w:rsidP="009B2A5B">
            <w:pPr>
              <w:pStyle w:val="22"/>
              <w:spacing w:after="0" w:line="360" w:lineRule="exact"/>
              <w:jc w:val="center"/>
              <w:rPr>
                <w:kern w:val="2"/>
                <w:sz w:val="21"/>
                <w:szCs w:val="21"/>
              </w:rPr>
            </w:pPr>
          </w:p>
        </w:tc>
        <w:tc>
          <w:tcPr>
            <w:tcW w:w="1060" w:type="dxa"/>
            <w:vMerge/>
            <w:vAlign w:val="center"/>
          </w:tcPr>
          <w:p w:rsidR="002D5BD9" w:rsidRPr="00FC5763" w:rsidRDefault="002D5BD9" w:rsidP="009B2A5B">
            <w:pPr>
              <w:spacing w:line="360" w:lineRule="exact"/>
              <w:jc w:val="center"/>
              <w:rPr>
                <w:rFonts w:ascii="宋体"/>
              </w:rPr>
            </w:pPr>
          </w:p>
        </w:tc>
        <w:tc>
          <w:tcPr>
            <w:tcW w:w="1071" w:type="dxa"/>
            <w:vAlign w:val="center"/>
          </w:tcPr>
          <w:p w:rsidR="002D5BD9" w:rsidRPr="00FC5763" w:rsidRDefault="002D5BD9" w:rsidP="009B2A5B">
            <w:pPr>
              <w:spacing w:line="260" w:lineRule="exact"/>
              <w:jc w:val="center"/>
              <w:rPr>
                <w:rFonts w:ascii="宋体"/>
                <w:color w:val="000000"/>
                <w:kern w:val="0"/>
              </w:rPr>
            </w:pPr>
            <w:r w:rsidRPr="00FC5763">
              <w:rPr>
                <w:rFonts w:ascii="宋体" w:hAnsi="宋体" w:cs="宋体" w:hint="eastAsia"/>
                <w:color w:val="000000"/>
                <w:kern w:val="0"/>
              </w:rPr>
              <w:t>高清普通型</w:t>
            </w:r>
          </w:p>
        </w:tc>
        <w:tc>
          <w:tcPr>
            <w:tcW w:w="1635" w:type="dxa"/>
            <w:vAlign w:val="center"/>
          </w:tcPr>
          <w:p w:rsidR="002D5BD9" w:rsidRPr="00FC5763" w:rsidRDefault="002D5BD9" w:rsidP="009B2A5B">
            <w:pPr>
              <w:jc w:val="center"/>
            </w:pPr>
            <w:r w:rsidRPr="00FC5763">
              <w:t>——</w:t>
            </w:r>
          </w:p>
        </w:tc>
        <w:tc>
          <w:tcPr>
            <w:tcW w:w="850" w:type="dxa"/>
            <w:vAlign w:val="center"/>
          </w:tcPr>
          <w:p w:rsidR="002D5BD9" w:rsidRPr="00FC5763" w:rsidRDefault="002D5BD9" w:rsidP="009B2A5B">
            <w:pPr>
              <w:spacing w:line="360" w:lineRule="exact"/>
              <w:jc w:val="center"/>
              <w:rPr>
                <w:rFonts w:ascii="宋体"/>
              </w:rPr>
            </w:pPr>
            <w:r w:rsidRPr="00FC5763">
              <w:rPr>
                <w:rFonts w:ascii="宋体" w:hAnsi="宋体" w:cs="宋体" w:hint="eastAsia"/>
              </w:rPr>
              <w:t>≥</w:t>
            </w:r>
            <w:r w:rsidRPr="00FC5763">
              <w:rPr>
                <w:rFonts w:ascii="宋体" w:hAnsi="宋体" w:cs="宋体"/>
              </w:rPr>
              <w:t>60</w:t>
            </w:r>
          </w:p>
        </w:tc>
        <w:tc>
          <w:tcPr>
            <w:tcW w:w="735" w:type="dxa"/>
            <w:vAlign w:val="center"/>
          </w:tcPr>
          <w:p w:rsidR="002D5BD9" w:rsidRPr="00FC5763" w:rsidRDefault="002D5BD9" w:rsidP="009B2A5B">
            <w:pPr>
              <w:spacing w:line="360" w:lineRule="exact"/>
              <w:jc w:val="center"/>
              <w:rPr>
                <w:rFonts w:ascii="宋体"/>
              </w:rPr>
            </w:pPr>
            <w:r w:rsidRPr="00FC5763">
              <w:rPr>
                <w:rFonts w:ascii="宋体" w:hAnsi="宋体" w:cs="宋体"/>
              </w:rPr>
              <w:t>7</w:t>
            </w:r>
          </w:p>
        </w:tc>
        <w:tc>
          <w:tcPr>
            <w:tcW w:w="3045" w:type="dxa"/>
            <w:vMerge/>
          </w:tcPr>
          <w:p w:rsidR="002D5BD9" w:rsidRPr="00FC5763" w:rsidRDefault="002D5BD9" w:rsidP="00F0256D">
            <w:pPr>
              <w:spacing w:line="360" w:lineRule="exact"/>
            </w:pPr>
          </w:p>
        </w:tc>
      </w:tr>
    </w:tbl>
    <w:p w:rsidR="002D5BD9" w:rsidRPr="008532C4" w:rsidRDefault="002D5BD9" w:rsidP="00FD606A">
      <w:pPr>
        <w:spacing w:line="360" w:lineRule="auto"/>
        <w:jc w:val="center"/>
        <w:rPr>
          <w:b/>
          <w:bCs/>
        </w:rPr>
      </w:pPr>
      <w:r w:rsidRPr="008532C4">
        <w:rPr>
          <w:rFonts w:cs="宋体" w:hint="eastAsia"/>
          <w:b/>
          <w:bCs/>
        </w:rPr>
        <w:t>表</w:t>
      </w:r>
      <w:r w:rsidRPr="008532C4">
        <w:rPr>
          <w:b/>
          <w:bCs/>
        </w:rPr>
        <w:t xml:space="preserve">5 </w:t>
      </w:r>
      <w:r>
        <w:rPr>
          <w:rFonts w:cs="宋体" w:hint="eastAsia"/>
          <w:b/>
          <w:bCs/>
        </w:rPr>
        <w:t>卫星电视广播地面接收设备卫星专用</w:t>
      </w:r>
      <w:r w:rsidRPr="008532C4">
        <w:rPr>
          <w:rFonts w:cs="宋体" w:hint="eastAsia"/>
          <w:b/>
          <w:bCs/>
        </w:rPr>
        <w:t>产品生产许可证抽样单</w:t>
      </w:r>
    </w:p>
    <w:tbl>
      <w:tblPr>
        <w:tblW w:w="903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
        <w:gridCol w:w="573"/>
        <w:gridCol w:w="526"/>
        <w:gridCol w:w="1575"/>
        <w:gridCol w:w="840"/>
        <w:gridCol w:w="735"/>
        <w:gridCol w:w="1155"/>
        <w:gridCol w:w="1155"/>
        <w:gridCol w:w="1680"/>
      </w:tblGrid>
      <w:tr w:rsidR="002D5BD9" w:rsidRPr="00FC5763">
        <w:trPr>
          <w:cantSplit/>
          <w:trHeight w:val="454"/>
        </w:trPr>
        <w:tc>
          <w:tcPr>
            <w:tcW w:w="791" w:type="dxa"/>
            <w:vMerge w:val="restart"/>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企业情况</w:t>
            </w:r>
          </w:p>
        </w:tc>
        <w:tc>
          <w:tcPr>
            <w:tcW w:w="1099" w:type="dxa"/>
            <w:gridSpan w:val="2"/>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申请单位</w:t>
            </w:r>
          </w:p>
          <w:p w:rsidR="002D5BD9" w:rsidRPr="00FC5763" w:rsidRDefault="002D5BD9" w:rsidP="00F0256D">
            <w:pPr>
              <w:spacing w:line="400" w:lineRule="exact"/>
              <w:jc w:val="center"/>
              <w:rPr>
                <w:rFonts w:ascii="宋体"/>
                <w:color w:val="000000"/>
              </w:rPr>
            </w:pPr>
            <w:r w:rsidRPr="00FC5763">
              <w:rPr>
                <w:rFonts w:ascii="宋体" w:hAnsi="宋体" w:cs="宋体"/>
                <w:color w:val="000000"/>
              </w:rPr>
              <w:t>(</w:t>
            </w:r>
            <w:r w:rsidRPr="00FC5763">
              <w:rPr>
                <w:rFonts w:ascii="宋体" w:hAnsi="宋体" w:cs="宋体" w:hint="eastAsia"/>
                <w:color w:val="000000"/>
              </w:rPr>
              <w:t>盖章</w:t>
            </w:r>
            <w:r w:rsidRPr="00FC5763">
              <w:rPr>
                <w:rFonts w:ascii="宋体" w:hAnsi="宋体" w:cs="宋体"/>
                <w:color w:val="000000"/>
              </w:rPr>
              <w:t>)</w:t>
            </w:r>
          </w:p>
        </w:tc>
        <w:tc>
          <w:tcPr>
            <w:tcW w:w="7140" w:type="dxa"/>
            <w:gridSpan w:val="6"/>
            <w:vAlign w:val="center"/>
          </w:tcPr>
          <w:p w:rsidR="002D5BD9" w:rsidRPr="00FC5763" w:rsidRDefault="002D5BD9" w:rsidP="00F0256D">
            <w:pPr>
              <w:spacing w:line="400" w:lineRule="exact"/>
              <w:jc w:val="center"/>
              <w:rPr>
                <w:rFonts w:ascii="宋体"/>
                <w:color w:val="000000"/>
              </w:rPr>
            </w:pPr>
          </w:p>
        </w:tc>
      </w:tr>
      <w:tr w:rsidR="002D5BD9" w:rsidRPr="00FC5763">
        <w:trPr>
          <w:cantSplit/>
          <w:trHeight w:val="567"/>
        </w:trPr>
        <w:tc>
          <w:tcPr>
            <w:tcW w:w="791" w:type="dxa"/>
            <w:vMerge/>
            <w:vAlign w:val="center"/>
          </w:tcPr>
          <w:p w:rsidR="002D5BD9" w:rsidRPr="00FC5763" w:rsidRDefault="002D5BD9" w:rsidP="00F0256D">
            <w:pPr>
              <w:spacing w:line="400" w:lineRule="exact"/>
              <w:jc w:val="center"/>
              <w:rPr>
                <w:rFonts w:ascii="宋体"/>
                <w:color w:val="000000"/>
              </w:rPr>
            </w:pPr>
          </w:p>
        </w:tc>
        <w:tc>
          <w:tcPr>
            <w:tcW w:w="1099" w:type="dxa"/>
            <w:gridSpan w:val="2"/>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生产地址</w:t>
            </w:r>
          </w:p>
        </w:tc>
        <w:tc>
          <w:tcPr>
            <w:tcW w:w="4305" w:type="dxa"/>
            <w:gridSpan w:val="4"/>
            <w:vAlign w:val="center"/>
          </w:tcPr>
          <w:p w:rsidR="002D5BD9" w:rsidRPr="00FC5763" w:rsidRDefault="002D5BD9" w:rsidP="00F0256D">
            <w:pPr>
              <w:spacing w:line="400" w:lineRule="exact"/>
              <w:jc w:val="right"/>
              <w:rPr>
                <w:rFonts w:ascii="宋体"/>
                <w:color w:val="000000"/>
              </w:rPr>
            </w:pPr>
          </w:p>
        </w:tc>
        <w:tc>
          <w:tcPr>
            <w:tcW w:w="1155" w:type="dxa"/>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邮政编码</w:t>
            </w:r>
          </w:p>
        </w:tc>
        <w:tc>
          <w:tcPr>
            <w:tcW w:w="1680" w:type="dxa"/>
            <w:vAlign w:val="center"/>
          </w:tcPr>
          <w:p w:rsidR="002D5BD9" w:rsidRPr="00FC5763" w:rsidRDefault="002D5BD9" w:rsidP="00F0256D">
            <w:pPr>
              <w:spacing w:line="400" w:lineRule="exact"/>
              <w:jc w:val="center"/>
              <w:rPr>
                <w:rFonts w:ascii="宋体"/>
                <w:color w:val="000000"/>
              </w:rPr>
            </w:pPr>
          </w:p>
        </w:tc>
      </w:tr>
      <w:tr w:rsidR="002D5BD9" w:rsidRPr="00FC5763">
        <w:trPr>
          <w:cantSplit/>
          <w:trHeight w:val="567"/>
        </w:trPr>
        <w:tc>
          <w:tcPr>
            <w:tcW w:w="791" w:type="dxa"/>
            <w:vMerge/>
            <w:vAlign w:val="center"/>
          </w:tcPr>
          <w:p w:rsidR="002D5BD9" w:rsidRPr="00FC5763" w:rsidRDefault="002D5BD9" w:rsidP="00F0256D">
            <w:pPr>
              <w:spacing w:line="400" w:lineRule="exact"/>
              <w:jc w:val="center"/>
              <w:rPr>
                <w:rFonts w:ascii="宋体"/>
                <w:color w:val="000000"/>
              </w:rPr>
            </w:pPr>
          </w:p>
        </w:tc>
        <w:tc>
          <w:tcPr>
            <w:tcW w:w="1099" w:type="dxa"/>
            <w:gridSpan w:val="2"/>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联系人</w:t>
            </w:r>
          </w:p>
        </w:tc>
        <w:tc>
          <w:tcPr>
            <w:tcW w:w="1575" w:type="dxa"/>
            <w:vAlign w:val="center"/>
          </w:tcPr>
          <w:p w:rsidR="002D5BD9" w:rsidRPr="00FC5763" w:rsidRDefault="002D5BD9" w:rsidP="00F0256D">
            <w:pPr>
              <w:spacing w:line="400" w:lineRule="exact"/>
              <w:jc w:val="right"/>
              <w:rPr>
                <w:rFonts w:ascii="宋体"/>
                <w:color w:val="000000"/>
              </w:rPr>
            </w:pPr>
          </w:p>
        </w:tc>
        <w:tc>
          <w:tcPr>
            <w:tcW w:w="840" w:type="dxa"/>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电</w:t>
            </w:r>
            <w:r w:rsidRPr="00FC5763">
              <w:rPr>
                <w:rFonts w:ascii="宋体" w:hAnsi="宋体" w:cs="宋体"/>
                <w:color w:val="000000"/>
              </w:rPr>
              <w:t xml:space="preserve"> </w:t>
            </w:r>
            <w:r w:rsidRPr="00FC5763">
              <w:rPr>
                <w:rFonts w:ascii="宋体" w:hAnsi="宋体" w:cs="宋体" w:hint="eastAsia"/>
                <w:color w:val="000000"/>
              </w:rPr>
              <w:t>话</w:t>
            </w:r>
          </w:p>
        </w:tc>
        <w:tc>
          <w:tcPr>
            <w:tcW w:w="1890" w:type="dxa"/>
            <w:gridSpan w:val="2"/>
            <w:vAlign w:val="center"/>
          </w:tcPr>
          <w:p w:rsidR="002D5BD9" w:rsidRPr="00FC5763" w:rsidRDefault="002D5BD9" w:rsidP="00F0256D">
            <w:pPr>
              <w:spacing w:line="400" w:lineRule="exact"/>
              <w:jc w:val="right"/>
              <w:rPr>
                <w:rFonts w:ascii="宋体"/>
                <w:color w:val="000000"/>
              </w:rPr>
            </w:pPr>
          </w:p>
        </w:tc>
        <w:tc>
          <w:tcPr>
            <w:tcW w:w="1155" w:type="dxa"/>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传</w:t>
            </w:r>
            <w:r w:rsidRPr="00FC5763">
              <w:rPr>
                <w:rFonts w:ascii="宋体" w:hAnsi="宋体" w:cs="宋体"/>
                <w:color w:val="000000"/>
              </w:rPr>
              <w:t xml:space="preserve">    </w:t>
            </w:r>
            <w:r w:rsidRPr="00FC5763">
              <w:rPr>
                <w:rFonts w:ascii="宋体" w:hAnsi="宋体" w:cs="宋体" w:hint="eastAsia"/>
                <w:color w:val="000000"/>
              </w:rPr>
              <w:t>真</w:t>
            </w:r>
          </w:p>
        </w:tc>
        <w:tc>
          <w:tcPr>
            <w:tcW w:w="1680" w:type="dxa"/>
            <w:vAlign w:val="center"/>
          </w:tcPr>
          <w:p w:rsidR="002D5BD9" w:rsidRPr="00FC5763" w:rsidRDefault="002D5BD9" w:rsidP="00F0256D">
            <w:pPr>
              <w:spacing w:line="400" w:lineRule="exact"/>
              <w:jc w:val="center"/>
              <w:rPr>
                <w:rFonts w:ascii="宋体"/>
                <w:color w:val="000000"/>
              </w:rPr>
            </w:pPr>
          </w:p>
        </w:tc>
      </w:tr>
      <w:tr w:rsidR="002D5BD9" w:rsidRPr="00FC5763">
        <w:trPr>
          <w:cantSplit/>
          <w:trHeight w:val="567"/>
        </w:trPr>
        <w:tc>
          <w:tcPr>
            <w:tcW w:w="791" w:type="dxa"/>
            <w:vMerge w:val="restart"/>
            <w:vAlign w:val="center"/>
          </w:tcPr>
          <w:p w:rsidR="002D5BD9" w:rsidRPr="00FC5763" w:rsidRDefault="002D5BD9" w:rsidP="00F0256D">
            <w:pPr>
              <w:widowControl/>
              <w:spacing w:line="400" w:lineRule="exact"/>
              <w:jc w:val="center"/>
              <w:rPr>
                <w:rFonts w:ascii="宋体"/>
                <w:color w:val="000000"/>
              </w:rPr>
            </w:pPr>
            <w:r w:rsidRPr="00FC5763">
              <w:rPr>
                <w:rFonts w:ascii="宋体" w:hAnsi="宋体" w:cs="宋体" w:hint="eastAsia"/>
                <w:color w:val="000000"/>
              </w:rPr>
              <w:t>样品情况</w:t>
            </w:r>
          </w:p>
        </w:tc>
        <w:tc>
          <w:tcPr>
            <w:tcW w:w="1099" w:type="dxa"/>
            <w:gridSpan w:val="2"/>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产品名称</w:t>
            </w:r>
          </w:p>
        </w:tc>
        <w:tc>
          <w:tcPr>
            <w:tcW w:w="3150" w:type="dxa"/>
            <w:gridSpan w:val="3"/>
            <w:vAlign w:val="center"/>
          </w:tcPr>
          <w:p w:rsidR="002D5BD9" w:rsidRPr="00FC5763" w:rsidRDefault="002D5BD9" w:rsidP="00F0256D">
            <w:pPr>
              <w:spacing w:line="400" w:lineRule="exact"/>
              <w:jc w:val="center"/>
              <w:rPr>
                <w:rFonts w:ascii="宋体"/>
                <w:color w:val="000000"/>
              </w:rPr>
            </w:pPr>
          </w:p>
        </w:tc>
        <w:tc>
          <w:tcPr>
            <w:tcW w:w="1155" w:type="dxa"/>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产品单元</w:t>
            </w:r>
          </w:p>
        </w:tc>
        <w:tc>
          <w:tcPr>
            <w:tcW w:w="2835" w:type="dxa"/>
            <w:gridSpan w:val="2"/>
            <w:vAlign w:val="center"/>
          </w:tcPr>
          <w:p w:rsidR="002D5BD9" w:rsidRPr="00FC5763" w:rsidRDefault="002D5BD9" w:rsidP="00F0256D">
            <w:pPr>
              <w:spacing w:line="400" w:lineRule="exact"/>
              <w:jc w:val="center"/>
              <w:rPr>
                <w:rFonts w:ascii="宋体"/>
                <w:color w:val="000000"/>
              </w:rPr>
            </w:pPr>
          </w:p>
        </w:tc>
      </w:tr>
      <w:tr w:rsidR="002D5BD9" w:rsidRPr="00FC5763">
        <w:trPr>
          <w:cantSplit/>
          <w:trHeight w:val="567"/>
        </w:trPr>
        <w:tc>
          <w:tcPr>
            <w:tcW w:w="791" w:type="dxa"/>
            <w:vMerge/>
            <w:vAlign w:val="center"/>
          </w:tcPr>
          <w:p w:rsidR="002D5BD9" w:rsidRPr="00FC5763" w:rsidRDefault="002D5BD9" w:rsidP="00F0256D">
            <w:pPr>
              <w:widowControl/>
              <w:spacing w:line="400" w:lineRule="exact"/>
              <w:jc w:val="left"/>
              <w:rPr>
                <w:rFonts w:ascii="宋体"/>
                <w:color w:val="000000"/>
              </w:rPr>
            </w:pPr>
          </w:p>
        </w:tc>
        <w:tc>
          <w:tcPr>
            <w:tcW w:w="1099" w:type="dxa"/>
            <w:gridSpan w:val="2"/>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产品品种</w:t>
            </w:r>
          </w:p>
        </w:tc>
        <w:tc>
          <w:tcPr>
            <w:tcW w:w="3150" w:type="dxa"/>
            <w:gridSpan w:val="3"/>
            <w:vAlign w:val="center"/>
          </w:tcPr>
          <w:p w:rsidR="002D5BD9" w:rsidRPr="00FC5763" w:rsidRDefault="002D5BD9" w:rsidP="00F0256D">
            <w:pPr>
              <w:spacing w:line="400" w:lineRule="exact"/>
              <w:jc w:val="center"/>
              <w:rPr>
                <w:rFonts w:ascii="宋体"/>
                <w:color w:val="000000"/>
              </w:rPr>
            </w:pPr>
          </w:p>
        </w:tc>
        <w:tc>
          <w:tcPr>
            <w:tcW w:w="1155" w:type="dxa"/>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规格型号</w:t>
            </w:r>
          </w:p>
        </w:tc>
        <w:tc>
          <w:tcPr>
            <w:tcW w:w="2835" w:type="dxa"/>
            <w:gridSpan w:val="2"/>
            <w:vAlign w:val="center"/>
          </w:tcPr>
          <w:p w:rsidR="002D5BD9" w:rsidRPr="00FC5763" w:rsidRDefault="002D5BD9" w:rsidP="00F0256D">
            <w:pPr>
              <w:spacing w:line="400" w:lineRule="exact"/>
              <w:jc w:val="center"/>
              <w:rPr>
                <w:rFonts w:ascii="宋体"/>
                <w:color w:val="000000"/>
              </w:rPr>
            </w:pPr>
          </w:p>
        </w:tc>
      </w:tr>
      <w:tr w:rsidR="002D5BD9" w:rsidRPr="00FC5763">
        <w:trPr>
          <w:cantSplit/>
          <w:trHeight w:val="567"/>
        </w:trPr>
        <w:tc>
          <w:tcPr>
            <w:tcW w:w="791" w:type="dxa"/>
            <w:vMerge/>
            <w:vAlign w:val="center"/>
          </w:tcPr>
          <w:p w:rsidR="002D5BD9" w:rsidRPr="00FC5763" w:rsidRDefault="002D5BD9" w:rsidP="00F0256D">
            <w:pPr>
              <w:widowControl/>
              <w:spacing w:line="400" w:lineRule="exact"/>
              <w:jc w:val="left"/>
              <w:rPr>
                <w:rFonts w:ascii="宋体"/>
                <w:color w:val="000000"/>
              </w:rPr>
            </w:pPr>
          </w:p>
        </w:tc>
        <w:tc>
          <w:tcPr>
            <w:tcW w:w="1099" w:type="dxa"/>
            <w:gridSpan w:val="2"/>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执行标准</w:t>
            </w:r>
          </w:p>
        </w:tc>
        <w:tc>
          <w:tcPr>
            <w:tcW w:w="3150" w:type="dxa"/>
            <w:gridSpan w:val="3"/>
            <w:vAlign w:val="center"/>
          </w:tcPr>
          <w:p w:rsidR="002D5BD9" w:rsidRPr="00FC5763" w:rsidRDefault="002D5BD9" w:rsidP="00F0256D">
            <w:pPr>
              <w:spacing w:line="400" w:lineRule="exact"/>
              <w:jc w:val="center"/>
              <w:rPr>
                <w:rFonts w:ascii="宋体"/>
                <w:color w:val="000000"/>
              </w:rPr>
            </w:pPr>
          </w:p>
        </w:tc>
        <w:tc>
          <w:tcPr>
            <w:tcW w:w="1155" w:type="dxa"/>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出厂编号</w:t>
            </w:r>
          </w:p>
        </w:tc>
        <w:tc>
          <w:tcPr>
            <w:tcW w:w="2835" w:type="dxa"/>
            <w:gridSpan w:val="2"/>
            <w:vAlign w:val="center"/>
          </w:tcPr>
          <w:p w:rsidR="002D5BD9" w:rsidRPr="00FC5763" w:rsidRDefault="002D5BD9" w:rsidP="00F0256D">
            <w:pPr>
              <w:spacing w:line="400" w:lineRule="exact"/>
              <w:jc w:val="center"/>
              <w:rPr>
                <w:rFonts w:ascii="宋体"/>
                <w:color w:val="000000"/>
              </w:rPr>
            </w:pPr>
          </w:p>
        </w:tc>
      </w:tr>
      <w:tr w:rsidR="002D5BD9" w:rsidRPr="00FC5763">
        <w:trPr>
          <w:cantSplit/>
          <w:trHeight w:val="567"/>
        </w:trPr>
        <w:tc>
          <w:tcPr>
            <w:tcW w:w="791" w:type="dxa"/>
            <w:vMerge/>
            <w:vAlign w:val="center"/>
          </w:tcPr>
          <w:p w:rsidR="002D5BD9" w:rsidRPr="00FC5763" w:rsidRDefault="002D5BD9" w:rsidP="00F0256D">
            <w:pPr>
              <w:widowControl/>
              <w:spacing w:line="400" w:lineRule="exact"/>
              <w:jc w:val="left"/>
              <w:rPr>
                <w:rFonts w:ascii="宋体"/>
                <w:color w:val="000000"/>
              </w:rPr>
            </w:pPr>
          </w:p>
        </w:tc>
        <w:tc>
          <w:tcPr>
            <w:tcW w:w="1099" w:type="dxa"/>
            <w:gridSpan w:val="2"/>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抽样基数</w:t>
            </w:r>
          </w:p>
        </w:tc>
        <w:tc>
          <w:tcPr>
            <w:tcW w:w="3150" w:type="dxa"/>
            <w:gridSpan w:val="3"/>
          </w:tcPr>
          <w:p w:rsidR="002D5BD9" w:rsidRPr="00FC5763" w:rsidRDefault="002D5BD9" w:rsidP="00F0256D">
            <w:pPr>
              <w:spacing w:line="400" w:lineRule="exact"/>
              <w:rPr>
                <w:rFonts w:ascii="宋体"/>
                <w:color w:val="000000"/>
              </w:rPr>
            </w:pPr>
          </w:p>
        </w:tc>
        <w:tc>
          <w:tcPr>
            <w:tcW w:w="1155" w:type="dxa"/>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生产日期</w:t>
            </w:r>
          </w:p>
        </w:tc>
        <w:tc>
          <w:tcPr>
            <w:tcW w:w="2835" w:type="dxa"/>
            <w:gridSpan w:val="2"/>
          </w:tcPr>
          <w:p w:rsidR="002D5BD9" w:rsidRPr="00FC5763" w:rsidRDefault="002D5BD9" w:rsidP="00F0256D">
            <w:pPr>
              <w:spacing w:line="400" w:lineRule="exact"/>
              <w:rPr>
                <w:rFonts w:ascii="宋体"/>
                <w:color w:val="000000"/>
              </w:rPr>
            </w:pPr>
          </w:p>
        </w:tc>
      </w:tr>
      <w:tr w:rsidR="002D5BD9" w:rsidRPr="00FC5763">
        <w:trPr>
          <w:cantSplit/>
          <w:trHeight w:val="567"/>
        </w:trPr>
        <w:tc>
          <w:tcPr>
            <w:tcW w:w="791" w:type="dxa"/>
            <w:vMerge/>
            <w:vAlign w:val="center"/>
          </w:tcPr>
          <w:p w:rsidR="002D5BD9" w:rsidRPr="00FC5763" w:rsidRDefault="002D5BD9" w:rsidP="00F0256D">
            <w:pPr>
              <w:widowControl/>
              <w:spacing w:line="400" w:lineRule="exact"/>
              <w:jc w:val="left"/>
              <w:rPr>
                <w:rFonts w:ascii="宋体"/>
                <w:color w:val="000000"/>
              </w:rPr>
            </w:pPr>
          </w:p>
        </w:tc>
        <w:tc>
          <w:tcPr>
            <w:tcW w:w="1099" w:type="dxa"/>
            <w:gridSpan w:val="2"/>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样品数量</w:t>
            </w:r>
          </w:p>
        </w:tc>
        <w:tc>
          <w:tcPr>
            <w:tcW w:w="3150" w:type="dxa"/>
            <w:gridSpan w:val="3"/>
          </w:tcPr>
          <w:p w:rsidR="002D5BD9" w:rsidRPr="00FC5763" w:rsidRDefault="002D5BD9" w:rsidP="00F0256D">
            <w:pPr>
              <w:spacing w:line="400" w:lineRule="exact"/>
              <w:rPr>
                <w:rFonts w:ascii="宋体"/>
                <w:color w:val="000000"/>
              </w:rPr>
            </w:pPr>
          </w:p>
        </w:tc>
        <w:tc>
          <w:tcPr>
            <w:tcW w:w="1155" w:type="dxa"/>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抽样日期</w:t>
            </w:r>
          </w:p>
        </w:tc>
        <w:tc>
          <w:tcPr>
            <w:tcW w:w="2835" w:type="dxa"/>
            <w:gridSpan w:val="2"/>
          </w:tcPr>
          <w:p w:rsidR="002D5BD9" w:rsidRPr="00FC5763" w:rsidRDefault="002D5BD9" w:rsidP="00F0256D">
            <w:pPr>
              <w:spacing w:line="400" w:lineRule="exact"/>
              <w:rPr>
                <w:rFonts w:ascii="宋体"/>
                <w:color w:val="000000"/>
              </w:rPr>
            </w:pPr>
          </w:p>
        </w:tc>
      </w:tr>
      <w:tr w:rsidR="002D5BD9" w:rsidRPr="00FC5763">
        <w:trPr>
          <w:cantSplit/>
          <w:trHeight w:val="462"/>
        </w:trPr>
        <w:tc>
          <w:tcPr>
            <w:tcW w:w="1364" w:type="dxa"/>
            <w:gridSpan w:val="2"/>
            <w:vAlign w:val="center"/>
          </w:tcPr>
          <w:p w:rsidR="002D5BD9" w:rsidRPr="00FC5763" w:rsidRDefault="002D5BD9" w:rsidP="00F0256D">
            <w:pPr>
              <w:spacing w:line="400" w:lineRule="exact"/>
              <w:jc w:val="center"/>
            </w:pPr>
            <w:r w:rsidRPr="00FC5763">
              <w:rPr>
                <w:rFonts w:cs="宋体" w:hint="eastAsia"/>
              </w:rPr>
              <w:t>抽样人员</w:t>
            </w:r>
          </w:p>
          <w:p w:rsidR="002D5BD9" w:rsidRPr="00FC5763" w:rsidRDefault="002D5BD9" w:rsidP="00F0256D">
            <w:pPr>
              <w:spacing w:line="400" w:lineRule="exact"/>
              <w:jc w:val="center"/>
            </w:pPr>
            <w:r w:rsidRPr="00FC5763">
              <w:rPr>
                <w:rFonts w:cs="宋体" w:hint="eastAsia"/>
              </w:rPr>
              <w:t>（签字）</w:t>
            </w:r>
          </w:p>
        </w:tc>
        <w:tc>
          <w:tcPr>
            <w:tcW w:w="3676" w:type="dxa"/>
            <w:gridSpan w:val="4"/>
            <w:vAlign w:val="center"/>
          </w:tcPr>
          <w:p w:rsidR="002D5BD9" w:rsidRPr="00FC5763" w:rsidRDefault="002D5BD9" w:rsidP="00F0256D">
            <w:pPr>
              <w:spacing w:line="400" w:lineRule="exact"/>
            </w:pPr>
            <w:r w:rsidRPr="00FC5763">
              <w:t>1</w:t>
            </w:r>
            <w:r w:rsidRPr="00FC5763">
              <w:rPr>
                <w:rFonts w:cs="宋体" w:hint="eastAsia"/>
              </w:rPr>
              <w:t>、</w:t>
            </w:r>
            <w:r w:rsidRPr="00FC5763">
              <w:t xml:space="preserve">              2</w:t>
            </w:r>
            <w:r w:rsidRPr="00FC5763">
              <w:rPr>
                <w:rFonts w:cs="宋体" w:hint="eastAsia"/>
              </w:rPr>
              <w:t>、</w:t>
            </w:r>
          </w:p>
        </w:tc>
        <w:tc>
          <w:tcPr>
            <w:tcW w:w="1155" w:type="dxa"/>
            <w:vMerge w:val="restart"/>
            <w:vAlign w:val="center"/>
          </w:tcPr>
          <w:p w:rsidR="002D5BD9" w:rsidRPr="00FC5763" w:rsidRDefault="002D5BD9" w:rsidP="00F0256D">
            <w:pPr>
              <w:spacing w:line="400" w:lineRule="exact"/>
              <w:jc w:val="center"/>
              <w:rPr>
                <w:rFonts w:ascii="宋体"/>
                <w:color w:val="000000"/>
              </w:rPr>
            </w:pPr>
            <w:r w:rsidRPr="00FC5763">
              <w:rPr>
                <w:rFonts w:cs="宋体" w:hint="eastAsia"/>
              </w:rPr>
              <w:t>企业负责人（签字）</w:t>
            </w:r>
          </w:p>
        </w:tc>
        <w:tc>
          <w:tcPr>
            <w:tcW w:w="2835" w:type="dxa"/>
            <w:gridSpan w:val="2"/>
            <w:vMerge w:val="restart"/>
            <w:vAlign w:val="center"/>
          </w:tcPr>
          <w:p w:rsidR="002D5BD9" w:rsidRPr="00FC5763" w:rsidRDefault="002D5BD9" w:rsidP="00F0256D">
            <w:pPr>
              <w:spacing w:line="400" w:lineRule="exact"/>
              <w:jc w:val="center"/>
              <w:rPr>
                <w:rFonts w:ascii="宋体"/>
                <w:color w:val="000000"/>
              </w:rPr>
            </w:pPr>
          </w:p>
        </w:tc>
      </w:tr>
      <w:tr w:rsidR="002D5BD9" w:rsidRPr="00FC5763">
        <w:trPr>
          <w:cantSplit/>
          <w:trHeight w:val="540"/>
        </w:trPr>
        <w:tc>
          <w:tcPr>
            <w:tcW w:w="1364" w:type="dxa"/>
            <w:gridSpan w:val="2"/>
            <w:vMerge w:val="restart"/>
            <w:vAlign w:val="center"/>
          </w:tcPr>
          <w:p w:rsidR="002D5BD9" w:rsidRPr="00FC5763" w:rsidRDefault="002D5BD9" w:rsidP="00F0256D">
            <w:pPr>
              <w:spacing w:line="400" w:lineRule="exact"/>
              <w:jc w:val="center"/>
            </w:pPr>
            <w:r w:rsidRPr="00FC5763">
              <w:rPr>
                <w:rFonts w:cs="宋体" w:hint="eastAsia"/>
              </w:rPr>
              <w:t>抽样人员</w:t>
            </w:r>
          </w:p>
          <w:p w:rsidR="002D5BD9" w:rsidRPr="00FC5763" w:rsidRDefault="002D5BD9" w:rsidP="00F0256D">
            <w:pPr>
              <w:spacing w:line="400" w:lineRule="exact"/>
              <w:jc w:val="center"/>
            </w:pPr>
            <w:r w:rsidRPr="00FC5763">
              <w:rPr>
                <w:rFonts w:cs="宋体" w:hint="eastAsia"/>
              </w:rPr>
              <w:t>单位</w:t>
            </w:r>
          </w:p>
        </w:tc>
        <w:tc>
          <w:tcPr>
            <w:tcW w:w="3676" w:type="dxa"/>
            <w:gridSpan w:val="4"/>
            <w:vAlign w:val="center"/>
          </w:tcPr>
          <w:p w:rsidR="002D5BD9" w:rsidRPr="00FC5763" w:rsidRDefault="002D5BD9" w:rsidP="00F0256D">
            <w:pPr>
              <w:spacing w:line="400" w:lineRule="exact"/>
            </w:pPr>
            <w:r w:rsidRPr="00FC5763">
              <w:t>1</w:t>
            </w:r>
            <w:r w:rsidRPr="00FC5763">
              <w:rPr>
                <w:rFonts w:cs="宋体" w:hint="eastAsia"/>
              </w:rPr>
              <w:t>、</w:t>
            </w:r>
          </w:p>
        </w:tc>
        <w:tc>
          <w:tcPr>
            <w:tcW w:w="1155" w:type="dxa"/>
            <w:vMerge/>
            <w:vAlign w:val="center"/>
          </w:tcPr>
          <w:p w:rsidR="002D5BD9" w:rsidRPr="00FC5763" w:rsidRDefault="002D5BD9" w:rsidP="00F0256D">
            <w:pPr>
              <w:spacing w:line="400" w:lineRule="exact"/>
              <w:jc w:val="center"/>
            </w:pPr>
          </w:p>
        </w:tc>
        <w:tc>
          <w:tcPr>
            <w:tcW w:w="2835" w:type="dxa"/>
            <w:gridSpan w:val="2"/>
            <w:vMerge/>
            <w:vAlign w:val="center"/>
          </w:tcPr>
          <w:p w:rsidR="002D5BD9" w:rsidRPr="00FC5763" w:rsidRDefault="002D5BD9" w:rsidP="00F0256D">
            <w:pPr>
              <w:spacing w:line="400" w:lineRule="exact"/>
              <w:jc w:val="center"/>
              <w:rPr>
                <w:rFonts w:ascii="宋体"/>
                <w:color w:val="000000"/>
              </w:rPr>
            </w:pPr>
          </w:p>
        </w:tc>
      </w:tr>
      <w:tr w:rsidR="002D5BD9" w:rsidRPr="00FC5763">
        <w:trPr>
          <w:cantSplit/>
          <w:trHeight w:val="576"/>
        </w:trPr>
        <w:tc>
          <w:tcPr>
            <w:tcW w:w="1364" w:type="dxa"/>
            <w:gridSpan w:val="2"/>
            <w:vMerge/>
            <w:vAlign w:val="center"/>
          </w:tcPr>
          <w:p w:rsidR="002D5BD9" w:rsidRPr="00FC5763" w:rsidRDefault="002D5BD9" w:rsidP="00F0256D">
            <w:pPr>
              <w:spacing w:line="400" w:lineRule="exact"/>
              <w:jc w:val="center"/>
            </w:pPr>
          </w:p>
        </w:tc>
        <w:tc>
          <w:tcPr>
            <w:tcW w:w="3676" w:type="dxa"/>
            <w:gridSpan w:val="4"/>
            <w:vAlign w:val="center"/>
          </w:tcPr>
          <w:p w:rsidR="002D5BD9" w:rsidRPr="00FC5763" w:rsidRDefault="002D5BD9" w:rsidP="00F0256D">
            <w:pPr>
              <w:spacing w:line="400" w:lineRule="exact"/>
            </w:pPr>
            <w:r w:rsidRPr="00FC5763">
              <w:t>2</w:t>
            </w:r>
            <w:r w:rsidRPr="00FC5763">
              <w:rPr>
                <w:rFonts w:cs="宋体" w:hint="eastAsia"/>
              </w:rPr>
              <w:t>、</w:t>
            </w:r>
          </w:p>
        </w:tc>
        <w:tc>
          <w:tcPr>
            <w:tcW w:w="1155" w:type="dxa"/>
            <w:vMerge/>
            <w:vAlign w:val="center"/>
          </w:tcPr>
          <w:p w:rsidR="002D5BD9" w:rsidRPr="00FC5763" w:rsidRDefault="002D5BD9" w:rsidP="00F0256D">
            <w:pPr>
              <w:spacing w:line="400" w:lineRule="exact"/>
              <w:jc w:val="center"/>
            </w:pPr>
          </w:p>
        </w:tc>
        <w:tc>
          <w:tcPr>
            <w:tcW w:w="2835" w:type="dxa"/>
            <w:gridSpan w:val="2"/>
            <w:vMerge/>
            <w:vAlign w:val="center"/>
          </w:tcPr>
          <w:p w:rsidR="002D5BD9" w:rsidRPr="00FC5763" w:rsidRDefault="002D5BD9" w:rsidP="00F0256D">
            <w:pPr>
              <w:spacing w:line="400" w:lineRule="exact"/>
              <w:jc w:val="center"/>
              <w:rPr>
                <w:rFonts w:ascii="宋体"/>
                <w:color w:val="000000"/>
              </w:rPr>
            </w:pPr>
          </w:p>
        </w:tc>
      </w:tr>
      <w:tr w:rsidR="002D5BD9" w:rsidRPr="00FC5763">
        <w:trPr>
          <w:cantSplit/>
          <w:trHeight w:val="439"/>
        </w:trPr>
        <w:tc>
          <w:tcPr>
            <w:tcW w:w="791" w:type="dxa"/>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抽样方式</w:t>
            </w:r>
          </w:p>
        </w:tc>
        <w:tc>
          <w:tcPr>
            <w:tcW w:w="8239" w:type="dxa"/>
            <w:gridSpan w:val="8"/>
            <w:vAlign w:val="center"/>
          </w:tcPr>
          <w:p w:rsidR="002D5BD9" w:rsidRPr="00FC5763" w:rsidRDefault="002D5BD9" w:rsidP="00F0256D">
            <w:pPr>
              <w:spacing w:line="400" w:lineRule="exact"/>
              <w:jc w:val="center"/>
              <w:rPr>
                <w:rFonts w:ascii="宋体"/>
                <w:color w:val="FF0000"/>
              </w:rPr>
            </w:pPr>
            <w:r w:rsidRPr="00FC5763">
              <w:rPr>
                <w:rFonts w:ascii="宋体" w:hAnsi="Wingdings" w:hint="eastAsia"/>
                <w:color w:val="000000"/>
                <w:szCs w:val="20"/>
              </w:rPr>
              <w:sym w:font="Wingdings" w:char="F06F"/>
            </w:r>
            <w:r w:rsidRPr="00FC5763">
              <w:rPr>
                <w:rFonts w:ascii="宋体" w:hAnsi="宋体" w:cs="宋体" w:hint="eastAsia"/>
                <w:color w:val="000000"/>
              </w:rPr>
              <w:t>审查组抽样</w:t>
            </w:r>
            <w:r w:rsidRPr="00FC5763">
              <w:rPr>
                <w:rFonts w:ascii="宋体" w:hAnsi="宋体" w:cs="宋体"/>
                <w:color w:val="000000"/>
              </w:rPr>
              <w:t xml:space="preserve">       </w:t>
            </w:r>
            <w:r w:rsidRPr="00FC5763">
              <w:rPr>
                <w:rFonts w:ascii="宋体" w:hAnsi="Wingdings" w:hint="eastAsia"/>
                <w:color w:val="000000"/>
                <w:szCs w:val="20"/>
              </w:rPr>
              <w:sym w:font="Wingdings" w:char="F06F"/>
            </w:r>
            <w:r w:rsidRPr="00FC5763">
              <w:rPr>
                <w:rFonts w:ascii="宋体" w:hAnsi="宋体" w:cs="宋体" w:hint="eastAsia"/>
                <w:color w:val="000000"/>
              </w:rPr>
              <w:t>免实地核查企业抽样</w:t>
            </w:r>
            <w:r w:rsidRPr="00FC5763">
              <w:rPr>
                <w:rFonts w:ascii="宋体" w:hAnsi="宋体" w:cs="宋体"/>
                <w:color w:val="000000"/>
              </w:rPr>
              <w:t xml:space="preserve">       </w:t>
            </w:r>
            <w:r w:rsidRPr="00FC5763">
              <w:rPr>
                <w:rFonts w:ascii="宋体" w:hAnsi="Wingdings" w:hint="eastAsia"/>
                <w:color w:val="000000"/>
                <w:szCs w:val="20"/>
              </w:rPr>
              <w:sym w:font="Wingdings" w:char="F06F"/>
            </w:r>
            <w:r w:rsidRPr="00FC5763">
              <w:rPr>
                <w:rFonts w:ascii="宋体" w:hAnsi="宋体" w:cs="宋体" w:hint="eastAsia"/>
              </w:rPr>
              <w:t>已获证单元内增加产品</w:t>
            </w:r>
            <w:r w:rsidRPr="00FC5763">
              <w:rPr>
                <w:rFonts w:ascii="宋体" w:hAnsi="宋体" w:cs="宋体" w:hint="eastAsia"/>
                <w:color w:val="000000"/>
              </w:rPr>
              <w:t>企业抽样</w:t>
            </w:r>
            <w:r w:rsidRPr="00FC5763">
              <w:rPr>
                <w:rFonts w:ascii="宋体" w:hAnsi="宋体" w:cs="宋体"/>
                <w:color w:val="000000"/>
              </w:rPr>
              <w:t xml:space="preserve">                </w:t>
            </w:r>
          </w:p>
        </w:tc>
      </w:tr>
      <w:tr w:rsidR="002D5BD9" w:rsidRPr="00FC5763">
        <w:trPr>
          <w:cantSplit/>
          <w:trHeight w:val="439"/>
        </w:trPr>
        <w:tc>
          <w:tcPr>
            <w:tcW w:w="791" w:type="dxa"/>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抽样地点</w:t>
            </w:r>
          </w:p>
        </w:tc>
        <w:tc>
          <w:tcPr>
            <w:tcW w:w="8239" w:type="dxa"/>
            <w:gridSpan w:val="8"/>
            <w:vAlign w:val="center"/>
          </w:tcPr>
          <w:p w:rsidR="002D5BD9" w:rsidRPr="00FC5763" w:rsidRDefault="002D5BD9" w:rsidP="00F0256D">
            <w:pPr>
              <w:spacing w:line="400" w:lineRule="exact"/>
              <w:jc w:val="left"/>
              <w:rPr>
                <w:rFonts w:ascii="宋体"/>
                <w:color w:val="000000"/>
              </w:rPr>
            </w:pPr>
            <w:r w:rsidRPr="00FC5763">
              <w:rPr>
                <w:rFonts w:ascii="宋体" w:hAnsi="Wingdings" w:hint="eastAsia"/>
                <w:color w:val="000000"/>
                <w:szCs w:val="20"/>
              </w:rPr>
              <w:sym w:font="Wingdings" w:char="F06F"/>
            </w:r>
            <w:r w:rsidRPr="00FC5763">
              <w:rPr>
                <w:rFonts w:ascii="宋体" w:hAnsi="宋体" w:cs="宋体" w:hint="eastAsia"/>
                <w:color w:val="000000"/>
              </w:rPr>
              <w:t>成品库</w:t>
            </w:r>
            <w:r w:rsidRPr="00FC5763">
              <w:rPr>
                <w:rFonts w:ascii="宋体" w:hAnsi="宋体" w:cs="宋体"/>
                <w:color w:val="000000"/>
              </w:rPr>
              <w:t xml:space="preserve">            </w:t>
            </w:r>
            <w:r w:rsidRPr="00FC5763">
              <w:rPr>
                <w:rFonts w:ascii="宋体" w:hAnsi="Wingdings" w:hint="eastAsia"/>
                <w:color w:val="000000"/>
                <w:szCs w:val="20"/>
              </w:rPr>
              <w:sym w:font="Wingdings" w:char="F06F"/>
            </w:r>
            <w:r w:rsidRPr="00FC5763">
              <w:rPr>
                <w:rFonts w:ascii="宋体" w:hAnsi="宋体" w:cs="宋体"/>
                <w:color w:val="000000"/>
              </w:rPr>
              <w:t xml:space="preserve"> </w:t>
            </w:r>
            <w:r w:rsidRPr="00FC5763">
              <w:rPr>
                <w:rFonts w:ascii="宋体" w:hAnsi="宋体" w:cs="宋体" w:hint="eastAsia"/>
                <w:color w:val="000000"/>
              </w:rPr>
              <w:t>生产线末端</w:t>
            </w:r>
          </w:p>
        </w:tc>
      </w:tr>
      <w:tr w:rsidR="002D5BD9" w:rsidRPr="00FC5763">
        <w:trPr>
          <w:cantSplit/>
          <w:trHeight w:val="1370"/>
        </w:trPr>
        <w:tc>
          <w:tcPr>
            <w:tcW w:w="791" w:type="dxa"/>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备注</w:t>
            </w:r>
          </w:p>
        </w:tc>
        <w:tc>
          <w:tcPr>
            <w:tcW w:w="8239" w:type="dxa"/>
            <w:gridSpan w:val="8"/>
          </w:tcPr>
          <w:p w:rsidR="002D5BD9" w:rsidRPr="00FC5763" w:rsidRDefault="002D5BD9" w:rsidP="00F0256D">
            <w:pPr>
              <w:spacing w:line="400" w:lineRule="exact"/>
              <w:rPr>
                <w:rFonts w:ascii="宋体"/>
                <w:color w:val="FF0000"/>
              </w:rPr>
            </w:pPr>
          </w:p>
        </w:tc>
      </w:tr>
      <w:tr w:rsidR="002D5BD9" w:rsidRPr="00FC5763">
        <w:trPr>
          <w:cantSplit/>
          <w:trHeight w:val="417"/>
        </w:trPr>
        <w:tc>
          <w:tcPr>
            <w:tcW w:w="791" w:type="dxa"/>
            <w:vAlign w:val="center"/>
          </w:tcPr>
          <w:p w:rsidR="002D5BD9" w:rsidRPr="00FC5763" w:rsidRDefault="002D5BD9" w:rsidP="00F0256D">
            <w:pPr>
              <w:spacing w:line="400" w:lineRule="exact"/>
              <w:jc w:val="center"/>
              <w:rPr>
                <w:rFonts w:ascii="宋体"/>
                <w:color w:val="000000"/>
              </w:rPr>
            </w:pPr>
            <w:r w:rsidRPr="00FC5763">
              <w:rPr>
                <w:rFonts w:ascii="宋体" w:hAnsi="宋体" w:cs="宋体" w:hint="eastAsia"/>
                <w:color w:val="000000"/>
              </w:rPr>
              <w:t>说明</w:t>
            </w:r>
          </w:p>
        </w:tc>
        <w:tc>
          <w:tcPr>
            <w:tcW w:w="8239" w:type="dxa"/>
            <w:gridSpan w:val="8"/>
            <w:vAlign w:val="center"/>
          </w:tcPr>
          <w:p w:rsidR="002D5BD9" w:rsidRPr="00FC5763" w:rsidRDefault="002D5BD9" w:rsidP="00F0256D">
            <w:pPr>
              <w:spacing w:line="400" w:lineRule="exact"/>
              <w:rPr>
                <w:rFonts w:ascii="宋体"/>
                <w:color w:val="000000"/>
              </w:rPr>
            </w:pPr>
            <w:r w:rsidRPr="00FC5763">
              <w:rPr>
                <w:rFonts w:ascii="宋体" w:hAnsi="宋体" w:cs="宋体" w:hint="eastAsia"/>
                <w:color w:val="000000"/>
              </w:rPr>
              <w:t>请企业在实地核查合格后</w:t>
            </w:r>
            <w:r w:rsidRPr="00FC5763">
              <w:rPr>
                <w:rFonts w:ascii="宋体" w:hAnsi="宋体" w:cs="宋体"/>
                <w:color w:val="000000"/>
              </w:rPr>
              <w:t>7</w:t>
            </w:r>
            <w:r w:rsidRPr="00FC5763">
              <w:rPr>
                <w:rFonts w:ascii="宋体" w:hAnsi="宋体" w:cs="宋体" w:hint="eastAsia"/>
                <w:color w:val="000000"/>
              </w:rPr>
              <w:t>日内将样品送达</w:t>
            </w:r>
            <w:r w:rsidRPr="00FC5763">
              <w:rPr>
                <w:rFonts w:ascii="宋体" w:hAnsi="宋体" w:cs="宋体" w:hint="eastAsia"/>
                <w:color w:val="000000"/>
                <w:kern w:val="0"/>
              </w:rPr>
              <w:t>自主选择的</w:t>
            </w:r>
            <w:r w:rsidRPr="00FC5763">
              <w:rPr>
                <w:rFonts w:ascii="宋体" w:hAnsi="宋体" w:cs="宋体" w:hint="eastAsia"/>
                <w:color w:val="000000"/>
              </w:rPr>
              <w:t>生产许可证检验机构。</w:t>
            </w:r>
          </w:p>
        </w:tc>
      </w:tr>
      <w:tr w:rsidR="002D5BD9" w:rsidRPr="00FC5763">
        <w:trPr>
          <w:cantSplit/>
          <w:trHeight w:val="3066"/>
        </w:trPr>
        <w:tc>
          <w:tcPr>
            <w:tcW w:w="9030" w:type="dxa"/>
            <w:gridSpan w:val="9"/>
            <w:vAlign w:val="center"/>
          </w:tcPr>
          <w:p w:rsidR="002D5BD9" w:rsidRPr="00FC5763" w:rsidRDefault="002D5BD9" w:rsidP="00FD606A">
            <w:pPr>
              <w:spacing w:line="360" w:lineRule="auto"/>
              <w:ind w:firstLineChars="194" w:firstLine="407"/>
              <w:rPr>
                <w:rFonts w:ascii="宋体"/>
                <w:color w:val="000000"/>
                <w:kern w:val="0"/>
              </w:rPr>
            </w:pPr>
            <w:r w:rsidRPr="00FC5763">
              <w:rPr>
                <w:rFonts w:ascii="宋体" w:hAnsi="宋体" w:cs="宋体" w:hint="eastAsia"/>
                <w:color w:val="000000"/>
                <w:kern w:val="0"/>
              </w:rPr>
              <w:t>注：</w:t>
            </w:r>
            <w:r w:rsidRPr="00FC5763">
              <w:rPr>
                <w:rFonts w:ascii="宋体" w:hAnsi="宋体" w:cs="宋体"/>
                <w:color w:val="000000"/>
                <w:kern w:val="0"/>
              </w:rPr>
              <w:t>1.</w:t>
            </w:r>
            <w:r w:rsidRPr="00FC5763">
              <w:rPr>
                <w:rFonts w:ascii="宋体" w:hAnsi="宋体" w:cs="宋体" w:hint="eastAsia"/>
                <w:color w:val="000000"/>
                <w:kern w:val="0"/>
              </w:rPr>
              <w:t>卫星电视广播地面接收设备卫星专用产品生产许可证检验样品无论是审查组抽样还是企业抽样，均应填写此抽样单。</w:t>
            </w:r>
          </w:p>
          <w:p w:rsidR="002D5BD9" w:rsidRPr="00FC5763" w:rsidRDefault="002D5BD9" w:rsidP="00FD606A">
            <w:pPr>
              <w:spacing w:line="360" w:lineRule="auto"/>
              <w:ind w:left="360"/>
              <w:rPr>
                <w:rFonts w:ascii="宋体"/>
              </w:rPr>
            </w:pPr>
            <w:r w:rsidRPr="00FC5763">
              <w:rPr>
                <w:rFonts w:ascii="宋体" w:hAnsi="宋体" w:cs="宋体"/>
              </w:rPr>
              <w:t>2.</w:t>
            </w:r>
            <w:r w:rsidRPr="00FC5763">
              <w:rPr>
                <w:rFonts w:ascii="宋体" w:hAnsi="宋体" w:cs="宋体" w:hint="eastAsia"/>
              </w:rPr>
              <w:t>执行标准为本细则要求该产品执行的标准。</w:t>
            </w:r>
          </w:p>
          <w:p w:rsidR="002D5BD9" w:rsidRPr="00FC5763" w:rsidRDefault="002D5BD9" w:rsidP="00FD606A">
            <w:pPr>
              <w:tabs>
                <w:tab w:val="left" w:pos="0"/>
              </w:tabs>
              <w:spacing w:line="360" w:lineRule="auto"/>
              <w:ind w:left="360" w:right="74"/>
              <w:rPr>
                <w:rFonts w:ascii="宋体"/>
                <w:color w:val="000000"/>
                <w:kern w:val="0"/>
              </w:rPr>
            </w:pPr>
            <w:r w:rsidRPr="00FC5763">
              <w:rPr>
                <w:rFonts w:ascii="宋体" w:hAnsi="宋体" w:cs="宋体"/>
                <w:color w:val="000000"/>
                <w:kern w:val="0"/>
              </w:rPr>
              <w:t>3.</w:t>
            </w:r>
            <w:r w:rsidRPr="00FC5763">
              <w:rPr>
                <w:rFonts w:ascii="宋体" w:hAnsi="宋体" w:cs="宋体" w:hint="eastAsia"/>
                <w:color w:val="000000"/>
                <w:position w:val="2"/>
              </w:rPr>
              <w:t>卫星电视接收天线产品应标明结构方式、材质、口径，</w:t>
            </w:r>
            <w:r w:rsidRPr="00FC5763">
              <w:rPr>
                <w:rFonts w:ascii="宋体" w:hAnsi="宋体" w:cs="宋体" w:hint="eastAsia"/>
                <w:color w:val="000000"/>
                <w:kern w:val="0"/>
              </w:rPr>
              <w:t>结构</w:t>
            </w:r>
            <w:r w:rsidRPr="00FC5763">
              <w:rPr>
                <w:rFonts w:ascii="宋体" w:hAnsi="宋体" w:cs="宋体" w:hint="eastAsia"/>
                <w:color w:val="000000"/>
                <w:position w:val="2"/>
              </w:rPr>
              <w:t>方式</w:t>
            </w:r>
            <w:r w:rsidRPr="00FC5763">
              <w:rPr>
                <w:rFonts w:ascii="宋体" w:hAnsi="宋体" w:cs="宋体" w:hint="eastAsia"/>
                <w:color w:val="000000"/>
                <w:kern w:val="0"/>
              </w:rPr>
              <w:t>包括座式和壁挂式，</w:t>
            </w:r>
            <w:r w:rsidRPr="00FC5763">
              <w:rPr>
                <w:rFonts w:ascii="宋体" w:hAnsi="宋体" w:cs="宋体" w:hint="eastAsia"/>
                <w:color w:val="000000"/>
              </w:rPr>
              <w:t>分别抽取样品</w:t>
            </w:r>
            <w:r w:rsidRPr="00FC5763">
              <w:rPr>
                <w:rFonts w:ascii="宋体" w:hAnsi="宋体" w:cs="宋体" w:hint="eastAsia"/>
                <w:color w:val="000000"/>
                <w:kern w:val="0"/>
              </w:rPr>
              <w:t>；</w:t>
            </w:r>
          </w:p>
          <w:p w:rsidR="002D5BD9" w:rsidRPr="00FC5763" w:rsidRDefault="002D5BD9" w:rsidP="00FD606A">
            <w:pPr>
              <w:tabs>
                <w:tab w:val="left" w:pos="0"/>
              </w:tabs>
              <w:spacing w:line="360" w:lineRule="auto"/>
              <w:ind w:left="360" w:right="74"/>
              <w:rPr>
                <w:rFonts w:ascii="宋体"/>
                <w:color w:val="000000"/>
                <w:kern w:val="0"/>
              </w:rPr>
            </w:pPr>
            <w:r w:rsidRPr="00FC5763">
              <w:rPr>
                <w:rFonts w:ascii="宋体" w:hAnsi="宋体" w:cs="宋体"/>
                <w:color w:val="000000"/>
                <w:kern w:val="0"/>
              </w:rPr>
              <w:t>4.</w:t>
            </w:r>
            <w:r w:rsidRPr="00FC5763">
              <w:rPr>
                <w:rFonts w:ascii="宋体" w:hAnsi="宋体" w:cs="宋体" w:hint="eastAsia"/>
                <w:color w:val="000000"/>
                <w:kern w:val="0"/>
              </w:rPr>
              <w:t>室外单元产品应标明结构形式，结构形式包括直列式和弯头式，</w:t>
            </w:r>
            <w:r w:rsidRPr="00FC5763">
              <w:rPr>
                <w:rFonts w:ascii="宋体" w:hAnsi="宋体" w:cs="宋体" w:hint="eastAsia"/>
                <w:color w:val="000000"/>
              </w:rPr>
              <w:t>分别抽取样品</w:t>
            </w:r>
            <w:r w:rsidRPr="00FC5763">
              <w:rPr>
                <w:rFonts w:ascii="宋体" w:hAnsi="宋体" w:cs="宋体" w:hint="eastAsia"/>
                <w:color w:val="000000"/>
                <w:kern w:val="0"/>
              </w:rPr>
              <w:t>；</w:t>
            </w:r>
          </w:p>
          <w:p w:rsidR="002D5BD9" w:rsidRPr="00FD606A" w:rsidRDefault="002D5BD9" w:rsidP="00FD606A">
            <w:pPr>
              <w:tabs>
                <w:tab w:val="left" w:pos="0"/>
              </w:tabs>
              <w:spacing w:line="360" w:lineRule="auto"/>
              <w:ind w:left="360" w:right="74"/>
              <w:rPr>
                <w:rFonts w:ascii="宋体"/>
                <w:color w:val="000000"/>
                <w:kern w:val="0"/>
              </w:rPr>
            </w:pPr>
            <w:r w:rsidRPr="00FC5763">
              <w:rPr>
                <w:rFonts w:ascii="宋体" w:hAnsi="宋体" w:cs="宋体"/>
                <w:color w:val="000000"/>
              </w:rPr>
              <w:t>5.</w:t>
            </w:r>
            <w:r w:rsidRPr="00FC5763">
              <w:rPr>
                <w:rFonts w:ascii="宋体" w:hAnsi="宋体" w:cs="宋体" w:hint="eastAsia"/>
                <w:color w:val="000000"/>
                <w:kern w:val="0"/>
              </w:rPr>
              <w:t>卫星数字电视接收机产品应标明解调、解码芯片的型号及生产厂商，电源配置，电源型号及生产厂商（适用于外置电源），</w:t>
            </w:r>
            <w:r w:rsidRPr="00FC5763">
              <w:rPr>
                <w:rFonts w:ascii="宋体" w:hAnsi="宋体" w:cs="宋体" w:hint="eastAsia"/>
                <w:color w:val="000000"/>
              </w:rPr>
              <w:t>分别抽取样品</w:t>
            </w:r>
            <w:r w:rsidR="00DD22B5">
              <w:rPr>
                <w:rFonts w:ascii="宋体" w:hAnsi="宋体" w:cs="宋体" w:hint="eastAsia"/>
                <w:color w:val="000000"/>
                <w:kern w:val="0"/>
              </w:rPr>
              <w:t>。</w:t>
            </w:r>
          </w:p>
        </w:tc>
      </w:tr>
    </w:tbl>
    <w:p w:rsidR="002D5BD9" w:rsidRPr="00B56FC5" w:rsidRDefault="002D5BD9" w:rsidP="00261B91">
      <w:pPr>
        <w:pStyle w:val="13"/>
        <w:tabs>
          <w:tab w:val="left" w:pos="1418"/>
        </w:tabs>
        <w:spacing w:line="360" w:lineRule="auto"/>
        <w:ind w:firstLineChars="0"/>
        <w:rPr>
          <w:rFonts w:ascii="宋体" w:cs="Times New Roman"/>
          <w:kern w:val="0"/>
          <w:sz w:val="24"/>
          <w:szCs w:val="24"/>
        </w:rPr>
      </w:pPr>
      <w:r w:rsidRPr="00B56FC5">
        <w:rPr>
          <w:rFonts w:ascii="宋体" w:hAnsi="宋体" w:cs="宋体" w:hint="eastAsia"/>
          <w:b/>
          <w:bCs/>
          <w:color w:val="000000"/>
          <w:sz w:val="24"/>
          <w:szCs w:val="24"/>
        </w:rPr>
        <w:t>第十</w:t>
      </w:r>
      <w:r>
        <w:rPr>
          <w:rFonts w:ascii="宋体" w:hAnsi="宋体" w:cs="宋体" w:hint="eastAsia"/>
          <w:b/>
          <w:bCs/>
          <w:color w:val="000000"/>
          <w:sz w:val="24"/>
          <w:szCs w:val="24"/>
        </w:rPr>
        <w:t>五</w:t>
      </w:r>
      <w:r w:rsidRPr="00B56FC5">
        <w:rPr>
          <w:rFonts w:ascii="宋体" w:hAnsi="宋体" w:cs="宋体" w:hint="eastAsia"/>
          <w:b/>
          <w:bCs/>
          <w:color w:val="000000"/>
          <w:sz w:val="24"/>
          <w:szCs w:val="24"/>
        </w:rPr>
        <w:t>条</w:t>
      </w:r>
      <w:r w:rsidRPr="00B56FC5">
        <w:rPr>
          <w:rFonts w:ascii="宋体" w:hAnsi="宋体" w:cs="宋体"/>
          <w:color w:val="000000"/>
          <w:sz w:val="24"/>
          <w:szCs w:val="24"/>
        </w:rPr>
        <w:t xml:space="preserve">  </w:t>
      </w:r>
      <w:r w:rsidRPr="00B56FC5">
        <w:rPr>
          <w:rFonts w:ascii="宋体" w:hAnsi="宋体" w:cs="宋体" w:hint="eastAsia"/>
          <w:color w:val="000000"/>
          <w:sz w:val="24"/>
          <w:szCs w:val="24"/>
        </w:rPr>
        <w:t>卫星电视广播地面接收设备</w:t>
      </w:r>
      <w:r>
        <w:rPr>
          <w:rFonts w:ascii="宋体" w:hAnsi="宋体" w:cs="宋体" w:hint="eastAsia"/>
          <w:color w:val="000000"/>
          <w:sz w:val="24"/>
          <w:szCs w:val="24"/>
        </w:rPr>
        <w:t>卫星专用</w:t>
      </w:r>
      <w:r w:rsidRPr="00B56FC5">
        <w:rPr>
          <w:rFonts w:ascii="宋体" w:hAnsi="宋体" w:cs="宋体" w:hint="eastAsia"/>
          <w:color w:val="000000"/>
          <w:kern w:val="0"/>
          <w:sz w:val="24"/>
          <w:szCs w:val="24"/>
        </w:rPr>
        <w:t>产品生产许可证发证检验项目、依据标准</w:t>
      </w:r>
      <w:r w:rsidRPr="00B56FC5">
        <w:rPr>
          <w:rFonts w:ascii="宋体" w:hAnsi="宋体" w:cs="宋体" w:hint="eastAsia"/>
          <w:kern w:val="0"/>
          <w:sz w:val="24"/>
          <w:szCs w:val="24"/>
        </w:rPr>
        <w:t>及重要度分级见表</w:t>
      </w:r>
      <w:r w:rsidRPr="00B56FC5">
        <w:rPr>
          <w:rFonts w:ascii="宋体" w:hAnsi="宋体" w:cs="宋体"/>
          <w:kern w:val="0"/>
          <w:sz w:val="24"/>
          <w:szCs w:val="24"/>
        </w:rPr>
        <w:t>6</w:t>
      </w:r>
      <w:r w:rsidRPr="00B56FC5">
        <w:rPr>
          <w:rFonts w:ascii="宋体" w:hAnsi="宋体" w:cs="宋体" w:hint="eastAsia"/>
          <w:kern w:val="0"/>
          <w:sz w:val="24"/>
          <w:szCs w:val="24"/>
        </w:rPr>
        <w:t>。</w:t>
      </w:r>
    </w:p>
    <w:p w:rsidR="002D5BD9" w:rsidRPr="008532C4" w:rsidRDefault="002D5BD9" w:rsidP="00261B91">
      <w:pPr>
        <w:tabs>
          <w:tab w:val="left" w:pos="0"/>
        </w:tabs>
        <w:spacing w:line="360" w:lineRule="auto"/>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-1</w:t>
      </w:r>
      <w:r w:rsidRPr="008532C4">
        <w:rPr>
          <w:rFonts w:ascii="宋体" w:hAnsi="宋体" w:cs="宋体"/>
          <w:b/>
          <w:bCs/>
          <w:color w:val="000000"/>
        </w:rPr>
        <w:t xml:space="preserve">  </w:t>
      </w:r>
      <w:r w:rsidRPr="00233E7C">
        <w:rPr>
          <w:rFonts w:ascii="宋体" w:hAnsi="宋体" w:cs="宋体" w:hint="eastAsia"/>
          <w:b/>
          <w:bCs/>
          <w:color w:val="000000"/>
        </w:rPr>
        <w:t>卫星电视接收</w:t>
      </w:r>
      <w:r w:rsidRPr="007F08B2">
        <w:rPr>
          <w:rFonts w:ascii="宋体" w:hAnsi="宋体" w:cs="宋体" w:hint="eastAsia"/>
          <w:b/>
          <w:bCs/>
          <w:color w:val="000000"/>
        </w:rPr>
        <w:t>天线</w:t>
      </w:r>
      <w:r>
        <w:rPr>
          <w:rFonts w:ascii="宋体" w:hAnsi="宋体" w:cs="宋体" w:hint="eastAsia"/>
          <w:b/>
          <w:bCs/>
          <w:color w:val="000000"/>
        </w:rPr>
        <w:t>（</w:t>
      </w:r>
      <w:r>
        <w:rPr>
          <w:rFonts w:ascii="宋体" w:hAnsi="宋体" w:cs="宋体"/>
          <w:b/>
          <w:bCs/>
          <w:color w:val="000000"/>
        </w:rPr>
        <w:t>C</w:t>
      </w:r>
      <w:r>
        <w:rPr>
          <w:rFonts w:ascii="宋体" w:hAnsi="宋体" w:cs="宋体" w:hint="eastAsia"/>
          <w:b/>
          <w:bCs/>
          <w:color w:val="000000"/>
        </w:rPr>
        <w:t>频段）</w:t>
      </w:r>
      <w:r w:rsidRPr="008532C4">
        <w:rPr>
          <w:rFonts w:ascii="宋体" w:hAnsi="宋体" w:cs="宋体" w:hint="eastAsia"/>
          <w:b/>
          <w:bCs/>
          <w:color w:val="000000"/>
        </w:rPr>
        <w:t>产品生产许可证检验项目、依据标准及重要度分级表</w:t>
      </w:r>
    </w:p>
    <w:tbl>
      <w:tblPr>
        <w:tblW w:w="86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4"/>
        <w:gridCol w:w="623"/>
        <w:gridCol w:w="1321"/>
        <w:gridCol w:w="30"/>
        <w:gridCol w:w="1548"/>
        <w:gridCol w:w="1416"/>
        <w:gridCol w:w="1639"/>
        <w:gridCol w:w="709"/>
        <w:gridCol w:w="628"/>
        <w:gridCol w:w="7"/>
      </w:tblGrid>
      <w:tr w:rsidR="002D5BD9" w:rsidRPr="00FC5763">
        <w:trPr>
          <w:trHeight w:val="325"/>
          <w:jc w:val="center"/>
        </w:trPr>
        <w:tc>
          <w:tcPr>
            <w:tcW w:w="724" w:type="dxa"/>
            <w:vMerge w:val="restart"/>
            <w:vAlign w:val="center"/>
          </w:tcPr>
          <w:p w:rsidR="002D5BD9" w:rsidRPr="00FC5763" w:rsidRDefault="002D5BD9" w:rsidP="00443386">
            <w:pPr>
              <w:spacing w:line="280" w:lineRule="exact"/>
              <w:jc w:val="center"/>
              <w:rPr>
                <w:rFonts w:ascii="宋体"/>
                <w:b/>
                <w:bCs/>
                <w:color w:val="000000"/>
              </w:rPr>
            </w:pPr>
            <w:r w:rsidRPr="00FC5763">
              <w:rPr>
                <w:rFonts w:ascii="宋体" w:hAnsi="宋体" w:cs="宋体" w:hint="eastAsia"/>
                <w:b/>
                <w:bCs/>
                <w:color w:val="000000"/>
              </w:rPr>
              <w:t>序号</w:t>
            </w:r>
          </w:p>
        </w:tc>
        <w:tc>
          <w:tcPr>
            <w:tcW w:w="3522" w:type="dxa"/>
            <w:gridSpan w:val="4"/>
            <w:vMerge w:val="restart"/>
            <w:vAlign w:val="center"/>
          </w:tcPr>
          <w:p w:rsidR="002D5BD9" w:rsidRPr="00FC5763" w:rsidRDefault="002D5BD9" w:rsidP="00D960ED">
            <w:pPr>
              <w:spacing w:line="280" w:lineRule="exact"/>
              <w:jc w:val="center"/>
              <w:rPr>
                <w:rFonts w:ascii="宋体"/>
                <w:b/>
                <w:bCs/>
                <w:color w:val="000000"/>
              </w:rPr>
            </w:pPr>
            <w:r w:rsidRPr="00FC5763">
              <w:rPr>
                <w:rFonts w:ascii="宋体" w:hAnsi="宋体" w:cs="宋体" w:hint="eastAsia"/>
                <w:b/>
                <w:bCs/>
                <w:color w:val="000000"/>
              </w:rPr>
              <w:t>检验项目</w:t>
            </w:r>
          </w:p>
        </w:tc>
        <w:tc>
          <w:tcPr>
            <w:tcW w:w="1416" w:type="dxa"/>
            <w:vMerge w:val="restart"/>
            <w:vAlign w:val="center"/>
          </w:tcPr>
          <w:p w:rsidR="002D5BD9" w:rsidRPr="00FC5763" w:rsidRDefault="002D5BD9" w:rsidP="00443386">
            <w:pPr>
              <w:spacing w:line="280" w:lineRule="exact"/>
              <w:jc w:val="center"/>
              <w:rPr>
                <w:rFonts w:ascii="宋体"/>
                <w:b/>
                <w:bCs/>
                <w:color w:val="000000"/>
              </w:rPr>
            </w:pPr>
            <w:r w:rsidRPr="00FC5763">
              <w:rPr>
                <w:rFonts w:ascii="宋体" w:hAnsi="宋体" w:cs="宋体" w:hint="eastAsia"/>
                <w:b/>
                <w:bCs/>
                <w:color w:val="000000"/>
              </w:rPr>
              <w:t>检验依据标准及条款</w:t>
            </w:r>
          </w:p>
        </w:tc>
        <w:tc>
          <w:tcPr>
            <w:tcW w:w="1639" w:type="dxa"/>
            <w:vMerge w:val="restart"/>
            <w:vAlign w:val="center"/>
          </w:tcPr>
          <w:p w:rsidR="002D5BD9" w:rsidRPr="00FC5763" w:rsidRDefault="002D5BD9" w:rsidP="00443386">
            <w:pPr>
              <w:spacing w:line="280" w:lineRule="exact"/>
              <w:jc w:val="center"/>
              <w:rPr>
                <w:rFonts w:ascii="宋体"/>
                <w:b/>
                <w:bCs/>
                <w:color w:val="000000"/>
              </w:rPr>
            </w:pPr>
            <w:r w:rsidRPr="00FC5763">
              <w:rPr>
                <w:rFonts w:ascii="宋体" w:hAnsi="宋体" w:cs="宋体" w:hint="eastAsia"/>
                <w:b/>
                <w:bCs/>
                <w:color w:val="000000"/>
              </w:rPr>
              <w:t>检验方法依据标准或条款</w:t>
            </w:r>
          </w:p>
        </w:tc>
        <w:tc>
          <w:tcPr>
            <w:tcW w:w="1344" w:type="dxa"/>
            <w:gridSpan w:val="3"/>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b/>
                <w:bCs/>
                <w:color w:val="000000"/>
              </w:rPr>
              <w:t>重要度分级</w:t>
            </w:r>
          </w:p>
        </w:tc>
      </w:tr>
      <w:tr w:rsidR="002D5BD9" w:rsidRPr="00FC5763">
        <w:trPr>
          <w:trHeight w:val="325"/>
          <w:jc w:val="center"/>
        </w:trPr>
        <w:tc>
          <w:tcPr>
            <w:tcW w:w="724" w:type="dxa"/>
            <w:vMerge/>
            <w:vAlign w:val="center"/>
          </w:tcPr>
          <w:p w:rsidR="002D5BD9" w:rsidRPr="00FC5763" w:rsidRDefault="002D5BD9" w:rsidP="00443386">
            <w:pPr>
              <w:spacing w:line="280" w:lineRule="exact"/>
              <w:jc w:val="center"/>
              <w:rPr>
                <w:rFonts w:ascii="宋体"/>
                <w:color w:val="000000"/>
              </w:rPr>
            </w:pPr>
          </w:p>
        </w:tc>
        <w:tc>
          <w:tcPr>
            <w:tcW w:w="3522" w:type="dxa"/>
            <w:gridSpan w:val="4"/>
            <w:vMerge/>
          </w:tcPr>
          <w:p w:rsidR="002D5BD9" w:rsidRPr="00FC5763" w:rsidRDefault="002D5BD9" w:rsidP="00F0256D">
            <w:pPr>
              <w:spacing w:line="280" w:lineRule="exact"/>
              <w:jc w:val="center"/>
              <w:rPr>
                <w:rFonts w:ascii="宋体"/>
              </w:rPr>
            </w:pPr>
          </w:p>
        </w:tc>
        <w:tc>
          <w:tcPr>
            <w:tcW w:w="1416" w:type="dxa"/>
            <w:vMerge/>
            <w:vAlign w:val="center"/>
          </w:tcPr>
          <w:p w:rsidR="002D5BD9" w:rsidRPr="00FC5763" w:rsidRDefault="002D5BD9" w:rsidP="00443386">
            <w:pPr>
              <w:adjustRightInd w:val="0"/>
              <w:snapToGrid w:val="0"/>
              <w:spacing w:line="280" w:lineRule="exact"/>
              <w:jc w:val="center"/>
              <w:rPr>
                <w:rFonts w:ascii="宋体"/>
                <w:color w:val="000000"/>
              </w:rPr>
            </w:pPr>
          </w:p>
        </w:tc>
        <w:tc>
          <w:tcPr>
            <w:tcW w:w="1639" w:type="dxa"/>
            <w:vMerge/>
            <w:vAlign w:val="center"/>
          </w:tcPr>
          <w:p w:rsidR="002D5BD9" w:rsidRPr="00FC5763" w:rsidRDefault="002D5BD9" w:rsidP="00443386">
            <w:pPr>
              <w:adjustRightInd w:val="0"/>
              <w:snapToGrid w:val="0"/>
              <w:spacing w:line="280" w:lineRule="exact"/>
              <w:jc w:val="center"/>
              <w:rPr>
                <w:rFonts w:ascii="宋体"/>
                <w:color w:val="000000"/>
              </w:rPr>
            </w:pPr>
          </w:p>
        </w:tc>
        <w:tc>
          <w:tcPr>
            <w:tcW w:w="709" w:type="dxa"/>
            <w:vAlign w:val="center"/>
          </w:tcPr>
          <w:p w:rsidR="002D5BD9" w:rsidRPr="00FC5763" w:rsidRDefault="002D5BD9" w:rsidP="00443386">
            <w:pPr>
              <w:spacing w:line="280" w:lineRule="exact"/>
              <w:jc w:val="center"/>
              <w:rPr>
                <w:rFonts w:ascii="宋体"/>
                <w:b/>
                <w:bCs/>
                <w:color w:val="000000"/>
              </w:rPr>
            </w:pPr>
            <w:r w:rsidRPr="00FC5763">
              <w:rPr>
                <w:rFonts w:ascii="宋体" w:hAnsi="宋体" w:cs="宋体"/>
                <w:b/>
                <w:bCs/>
                <w:color w:val="000000"/>
              </w:rPr>
              <w:t>A</w:t>
            </w:r>
          </w:p>
        </w:tc>
        <w:tc>
          <w:tcPr>
            <w:tcW w:w="635" w:type="dxa"/>
            <w:gridSpan w:val="2"/>
            <w:vAlign w:val="center"/>
          </w:tcPr>
          <w:p w:rsidR="002D5BD9" w:rsidRPr="00FC5763" w:rsidRDefault="002D5BD9" w:rsidP="00443386">
            <w:pPr>
              <w:spacing w:line="280" w:lineRule="exact"/>
              <w:jc w:val="center"/>
              <w:rPr>
                <w:rFonts w:ascii="宋体"/>
                <w:b/>
                <w:bCs/>
                <w:color w:val="000000"/>
              </w:rPr>
            </w:pPr>
            <w:r w:rsidRPr="00FC5763">
              <w:rPr>
                <w:rFonts w:ascii="宋体" w:hAnsi="宋体" w:cs="宋体"/>
                <w:b/>
                <w:bCs/>
                <w:color w:val="000000"/>
              </w:rPr>
              <w:t>B</w:t>
            </w:r>
          </w:p>
        </w:tc>
      </w:tr>
      <w:tr w:rsidR="002D5BD9" w:rsidRPr="00FC5763">
        <w:trPr>
          <w:trHeight w:val="325"/>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w:t>
            </w:r>
          </w:p>
        </w:tc>
        <w:tc>
          <w:tcPr>
            <w:tcW w:w="623" w:type="dxa"/>
            <w:vMerge w:val="restart"/>
            <w:vAlign w:val="center"/>
          </w:tcPr>
          <w:p w:rsidR="002D5BD9" w:rsidRPr="00FC5763" w:rsidRDefault="002D5BD9" w:rsidP="00D960ED">
            <w:pPr>
              <w:spacing w:line="280" w:lineRule="exact"/>
              <w:jc w:val="center"/>
              <w:rPr>
                <w:rFonts w:ascii="宋体"/>
                <w:color w:val="000000"/>
              </w:rPr>
            </w:pPr>
            <w:r w:rsidRPr="00FC5763">
              <w:rPr>
                <w:rFonts w:ascii="宋体" w:hAnsi="宋体" w:cs="宋体" w:hint="eastAsia"/>
                <w:color w:val="000000"/>
              </w:rPr>
              <w:t>外观结构</w:t>
            </w: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反射面碰伤</w:t>
            </w:r>
          </w:p>
        </w:tc>
        <w:tc>
          <w:tcPr>
            <w:tcW w:w="1416" w:type="dxa"/>
            <w:vMerge w:val="restart"/>
            <w:vAlign w:val="center"/>
          </w:tcPr>
          <w:p w:rsidR="002D5BD9" w:rsidRPr="00FC5763" w:rsidRDefault="002D5BD9" w:rsidP="00443386">
            <w:pPr>
              <w:adjustRightInd w:val="0"/>
              <w:snapToGrid w:val="0"/>
              <w:spacing w:line="280" w:lineRule="exact"/>
              <w:rPr>
                <w:rFonts w:ascii="宋体"/>
                <w:color w:val="000000"/>
              </w:rPr>
            </w:pPr>
            <w:r w:rsidRPr="00FC5763">
              <w:rPr>
                <w:rFonts w:ascii="宋体" w:hAnsi="宋体" w:cs="宋体"/>
                <w:color w:val="000000"/>
              </w:rPr>
              <w:t xml:space="preserve">GB/T 11442 – 2016 </w:t>
            </w:r>
            <w:r w:rsidRPr="00FC5763">
              <w:rPr>
                <w:rFonts w:ascii="宋体" w:hAnsi="宋体" w:cs="宋体" w:hint="eastAsia"/>
                <w:color w:val="000000"/>
              </w:rPr>
              <w:t>表</w:t>
            </w:r>
            <w:r w:rsidRPr="00FC5763">
              <w:rPr>
                <w:rFonts w:ascii="宋体" w:hAnsi="宋体" w:cs="宋体"/>
                <w:color w:val="000000"/>
              </w:rPr>
              <w:t>17</w:t>
            </w:r>
          </w:p>
        </w:tc>
        <w:tc>
          <w:tcPr>
            <w:tcW w:w="1639" w:type="dxa"/>
            <w:vMerge w:val="restart"/>
            <w:vAlign w:val="center"/>
          </w:tcPr>
          <w:p w:rsidR="002D5BD9" w:rsidRPr="00FC5763" w:rsidRDefault="002D5BD9" w:rsidP="00443386">
            <w:pPr>
              <w:adjustRightInd w:val="0"/>
              <w:snapToGrid w:val="0"/>
              <w:spacing w:line="280" w:lineRule="exact"/>
              <w:rPr>
                <w:rFonts w:ascii="宋体"/>
                <w:color w:val="000000"/>
              </w:rPr>
            </w:pPr>
            <w:r w:rsidRPr="00FC5763">
              <w:rPr>
                <w:rFonts w:ascii="宋体" w:hAnsi="宋体" w:cs="宋体"/>
                <w:color w:val="000000"/>
              </w:rPr>
              <w:t>GB/T 11442 – 2016  5.2</w:t>
            </w:r>
          </w:p>
        </w:tc>
        <w:tc>
          <w:tcPr>
            <w:tcW w:w="709"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635" w:type="dxa"/>
            <w:gridSpan w:val="2"/>
            <w:vAlign w:val="center"/>
          </w:tcPr>
          <w:p w:rsidR="002D5BD9" w:rsidRPr="00FC5763" w:rsidRDefault="002D5BD9" w:rsidP="00443386">
            <w:pPr>
              <w:spacing w:line="280" w:lineRule="exact"/>
              <w:jc w:val="center"/>
              <w:rPr>
                <w:rFonts w:ascii="宋体"/>
                <w:color w:val="000000"/>
              </w:rPr>
            </w:pPr>
          </w:p>
        </w:tc>
      </w:tr>
      <w:tr w:rsidR="002D5BD9" w:rsidRPr="00FC5763">
        <w:trPr>
          <w:trHeight w:val="401"/>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2</w:t>
            </w:r>
          </w:p>
        </w:tc>
        <w:tc>
          <w:tcPr>
            <w:tcW w:w="623" w:type="dxa"/>
            <w:vMerge/>
            <w:vAlign w:val="center"/>
          </w:tcPr>
          <w:p w:rsidR="002D5BD9" w:rsidRPr="00FC5763" w:rsidRDefault="002D5BD9" w:rsidP="00D960ED">
            <w:pPr>
              <w:spacing w:line="280" w:lineRule="exact"/>
              <w:jc w:val="center"/>
              <w:rPr>
                <w:rFonts w:ascii="宋体"/>
                <w:color w:val="000000"/>
              </w:rPr>
            </w:pP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馈源支杆</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p>
        </w:tc>
        <w:tc>
          <w:tcPr>
            <w:tcW w:w="635" w:type="dxa"/>
            <w:gridSpan w:val="2"/>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trHeight w:val="421"/>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3</w:t>
            </w:r>
          </w:p>
        </w:tc>
        <w:tc>
          <w:tcPr>
            <w:tcW w:w="623" w:type="dxa"/>
            <w:vMerge/>
            <w:vAlign w:val="center"/>
          </w:tcPr>
          <w:p w:rsidR="002D5BD9" w:rsidRPr="00FC5763" w:rsidRDefault="002D5BD9" w:rsidP="00D960ED">
            <w:pPr>
              <w:spacing w:line="280" w:lineRule="exact"/>
              <w:jc w:val="center"/>
              <w:rPr>
                <w:rFonts w:ascii="宋体"/>
                <w:color w:val="000000"/>
              </w:rPr>
            </w:pP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反射面有裂纹、划伤、脱漆</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p>
        </w:tc>
        <w:tc>
          <w:tcPr>
            <w:tcW w:w="635" w:type="dxa"/>
            <w:gridSpan w:val="2"/>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trHeight w:val="413"/>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4</w:t>
            </w:r>
          </w:p>
        </w:tc>
        <w:tc>
          <w:tcPr>
            <w:tcW w:w="623" w:type="dxa"/>
            <w:vMerge/>
            <w:vAlign w:val="center"/>
          </w:tcPr>
          <w:p w:rsidR="002D5BD9" w:rsidRPr="00FC5763" w:rsidRDefault="002D5BD9" w:rsidP="00D960ED">
            <w:pPr>
              <w:spacing w:line="280" w:lineRule="exact"/>
              <w:jc w:val="center"/>
              <w:rPr>
                <w:rFonts w:ascii="宋体"/>
                <w:color w:val="000000"/>
              </w:rPr>
            </w:pP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天线座和支架</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p>
        </w:tc>
        <w:tc>
          <w:tcPr>
            <w:tcW w:w="635" w:type="dxa"/>
            <w:gridSpan w:val="2"/>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trHeight w:val="418"/>
          <w:jc w:val="center"/>
        </w:trPr>
        <w:tc>
          <w:tcPr>
            <w:tcW w:w="724" w:type="dxa"/>
            <w:vMerge w:val="restart"/>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5</w:t>
            </w:r>
          </w:p>
        </w:tc>
        <w:tc>
          <w:tcPr>
            <w:tcW w:w="623" w:type="dxa"/>
            <w:vMerge/>
            <w:vAlign w:val="center"/>
          </w:tcPr>
          <w:p w:rsidR="002D5BD9" w:rsidRPr="00FC5763" w:rsidRDefault="002D5BD9" w:rsidP="00D960ED">
            <w:pPr>
              <w:spacing w:line="280" w:lineRule="exact"/>
              <w:jc w:val="center"/>
              <w:rPr>
                <w:rFonts w:ascii="宋体"/>
                <w:color w:val="000000"/>
              </w:rPr>
            </w:pPr>
          </w:p>
        </w:tc>
        <w:tc>
          <w:tcPr>
            <w:tcW w:w="1351" w:type="dxa"/>
            <w:gridSpan w:val="2"/>
            <w:vMerge w:val="restart"/>
            <w:vAlign w:val="center"/>
          </w:tcPr>
          <w:p w:rsidR="002D5BD9" w:rsidRPr="00FC5763" w:rsidRDefault="002D5BD9" w:rsidP="00D960ED">
            <w:pPr>
              <w:spacing w:line="280" w:lineRule="exact"/>
              <w:jc w:val="center"/>
              <w:rPr>
                <w:rFonts w:ascii="宋体"/>
              </w:rPr>
            </w:pPr>
            <w:r w:rsidRPr="00FC5763">
              <w:rPr>
                <w:rFonts w:ascii="宋体" w:hAnsi="宋体" w:cs="宋体" w:hint="eastAsia"/>
              </w:rPr>
              <w:t>反射面厚度</w:t>
            </w:r>
          </w:p>
        </w:tc>
        <w:tc>
          <w:tcPr>
            <w:tcW w:w="1548" w:type="dxa"/>
            <w:vAlign w:val="center"/>
          </w:tcPr>
          <w:p w:rsidR="002D5BD9" w:rsidRPr="00FC5763" w:rsidRDefault="002D5BD9" w:rsidP="00D960ED">
            <w:pPr>
              <w:spacing w:line="280" w:lineRule="exact"/>
              <w:jc w:val="center"/>
              <w:rPr>
                <w:rFonts w:ascii="宋体"/>
              </w:rPr>
            </w:pPr>
            <w:r w:rsidRPr="00FC5763">
              <w:rPr>
                <w:rFonts w:ascii="宋体" w:hAnsi="宋体" w:cs="宋体" w:hint="eastAsia"/>
              </w:rPr>
              <w:t>钢板</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635" w:type="dxa"/>
            <w:gridSpan w:val="2"/>
            <w:vAlign w:val="center"/>
          </w:tcPr>
          <w:p w:rsidR="002D5BD9" w:rsidRPr="00FC5763" w:rsidRDefault="002D5BD9" w:rsidP="00443386">
            <w:pPr>
              <w:spacing w:line="280" w:lineRule="exact"/>
              <w:jc w:val="center"/>
              <w:rPr>
                <w:rFonts w:ascii="宋体"/>
                <w:color w:val="000000"/>
              </w:rPr>
            </w:pPr>
          </w:p>
        </w:tc>
      </w:tr>
      <w:tr w:rsidR="002D5BD9" w:rsidRPr="00FC5763">
        <w:trPr>
          <w:trHeight w:val="425"/>
          <w:jc w:val="center"/>
        </w:trPr>
        <w:tc>
          <w:tcPr>
            <w:tcW w:w="724" w:type="dxa"/>
            <w:vMerge/>
            <w:vAlign w:val="center"/>
          </w:tcPr>
          <w:p w:rsidR="002D5BD9" w:rsidRPr="00FC5763" w:rsidRDefault="002D5BD9" w:rsidP="00D960ED">
            <w:pPr>
              <w:spacing w:line="280" w:lineRule="exact"/>
              <w:jc w:val="center"/>
              <w:rPr>
                <w:rFonts w:ascii="宋体"/>
                <w:color w:val="000000"/>
              </w:rPr>
            </w:pPr>
          </w:p>
        </w:tc>
        <w:tc>
          <w:tcPr>
            <w:tcW w:w="623" w:type="dxa"/>
            <w:vMerge/>
            <w:vAlign w:val="center"/>
          </w:tcPr>
          <w:p w:rsidR="002D5BD9" w:rsidRPr="00FC5763" w:rsidRDefault="002D5BD9" w:rsidP="00D960ED">
            <w:pPr>
              <w:spacing w:line="280" w:lineRule="exact"/>
              <w:jc w:val="center"/>
              <w:rPr>
                <w:rFonts w:ascii="宋体"/>
                <w:color w:val="000000"/>
              </w:rPr>
            </w:pPr>
          </w:p>
        </w:tc>
        <w:tc>
          <w:tcPr>
            <w:tcW w:w="1351" w:type="dxa"/>
            <w:gridSpan w:val="2"/>
            <w:vMerge/>
            <w:vAlign w:val="center"/>
          </w:tcPr>
          <w:p w:rsidR="002D5BD9" w:rsidRPr="00FC5763" w:rsidRDefault="002D5BD9" w:rsidP="00D960ED">
            <w:pPr>
              <w:spacing w:line="280" w:lineRule="exact"/>
              <w:jc w:val="center"/>
              <w:rPr>
                <w:rFonts w:ascii="宋体"/>
              </w:rPr>
            </w:pPr>
          </w:p>
        </w:tc>
        <w:tc>
          <w:tcPr>
            <w:tcW w:w="1548" w:type="dxa"/>
            <w:vAlign w:val="center"/>
          </w:tcPr>
          <w:p w:rsidR="002D5BD9" w:rsidRPr="00FC5763" w:rsidRDefault="002D5BD9" w:rsidP="00D960ED">
            <w:pPr>
              <w:spacing w:line="280" w:lineRule="exact"/>
              <w:jc w:val="center"/>
              <w:rPr>
                <w:rFonts w:ascii="宋体"/>
              </w:rPr>
            </w:pPr>
            <w:r w:rsidRPr="00FC5763">
              <w:rPr>
                <w:rFonts w:ascii="宋体" w:hAnsi="宋体" w:cs="宋体" w:hint="eastAsia"/>
              </w:rPr>
              <w:t>镀锌钢板</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635" w:type="dxa"/>
            <w:gridSpan w:val="2"/>
            <w:vAlign w:val="center"/>
          </w:tcPr>
          <w:p w:rsidR="002D5BD9" w:rsidRPr="00FC5763" w:rsidRDefault="002D5BD9" w:rsidP="00443386">
            <w:pPr>
              <w:spacing w:line="280" w:lineRule="exact"/>
              <w:jc w:val="center"/>
              <w:rPr>
                <w:rFonts w:ascii="宋体"/>
                <w:color w:val="000000"/>
              </w:rPr>
            </w:pPr>
          </w:p>
        </w:tc>
      </w:tr>
      <w:tr w:rsidR="002D5BD9" w:rsidRPr="00FC5763">
        <w:trPr>
          <w:trHeight w:val="417"/>
          <w:jc w:val="center"/>
        </w:trPr>
        <w:tc>
          <w:tcPr>
            <w:tcW w:w="724" w:type="dxa"/>
            <w:vMerge/>
            <w:vAlign w:val="center"/>
          </w:tcPr>
          <w:p w:rsidR="002D5BD9" w:rsidRPr="00FC5763" w:rsidRDefault="002D5BD9" w:rsidP="00D960ED">
            <w:pPr>
              <w:spacing w:line="280" w:lineRule="exact"/>
              <w:jc w:val="center"/>
              <w:rPr>
                <w:rFonts w:ascii="宋体"/>
                <w:color w:val="000000"/>
              </w:rPr>
            </w:pPr>
          </w:p>
        </w:tc>
        <w:tc>
          <w:tcPr>
            <w:tcW w:w="623" w:type="dxa"/>
            <w:vMerge/>
            <w:vAlign w:val="center"/>
          </w:tcPr>
          <w:p w:rsidR="002D5BD9" w:rsidRPr="00FC5763" w:rsidRDefault="002D5BD9" w:rsidP="00D960ED">
            <w:pPr>
              <w:spacing w:line="280" w:lineRule="exact"/>
              <w:jc w:val="center"/>
              <w:rPr>
                <w:rFonts w:ascii="宋体"/>
                <w:color w:val="000000"/>
              </w:rPr>
            </w:pPr>
          </w:p>
        </w:tc>
        <w:tc>
          <w:tcPr>
            <w:tcW w:w="1351" w:type="dxa"/>
            <w:gridSpan w:val="2"/>
            <w:vMerge/>
            <w:vAlign w:val="center"/>
          </w:tcPr>
          <w:p w:rsidR="002D5BD9" w:rsidRPr="00FC5763" w:rsidRDefault="002D5BD9" w:rsidP="00D960ED">
            <w:pPr>
              <w:spacing w:line="280" w:lineRule="exact"/>
              <w:jc w:val="center"/>
              <w:rPr>
                <w:rFonts w:ascii="宋体"/>
              </w:rPr>
            </w:pPr>
          </w:p>
        </w:tc>
        <w:tc>
          <w:tcPr>
            <w:tcW w:w="1548" w:type="dxa"/>
            <w:vAlign w:val="center"/>
          </w:tcPr>
          <w:p w:rsidR="002D5BD9" w:rsidRPr="00FC5763" w:rsidRDefault="002D5BD9" w:rsidP="00D960ED">
            <w:pPr>
              <w:spacing w:line="280" w:lineRule="exact"/>
              <w:jc w:val="center"/>
              <w:rPr>
                <w:rFonts w:ascii="宋体"/>
              </w:rPr>
            </w:pPr>
            <w:r w:rsidRPr="00FC5763">
              <w:rPr>
                <w:rFonts w:ascii="宋体" w:hAnsi="宋体" w:cs="宋体" w:hint="eastAsia"/>
              </w:rPr>
              <w:t>镀铝锌板</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635" w:type="dxa"/>
            <w:gridSpan w:val="2"/>
            <w:vAlign w:val="center"/>
          </w:tcPr>
          <w:p w:rsidR="002D5BD9" w:rsidRPr="00FC5763" w:rsidRDefault="002D5BD9" w:rsidP="00443386">
            <w:pPr>
              <w:spacing w:line="280" w:lineRule="exact"/>
              <w:jc w:val="center"/>
              <w:rPr>
                <w:rFonts w:ascii="宋体"/>
                <w:color w:val="000000"/>
              </w:rPr>
            </w:pPr>
          </w:p>
        </w:tc>
      </w:tr>
      <w:tr w:rsidR="002D5BD9" w:rsidRPr="00FC5763">
        <w:trPr>
          <w:trHeight w:val="409"/>
          <w:jc w:val="center"/>
        </w:trPr>
        <w:tc>
          <w:tcPr>
            <w:tcW w:w="724" w:type="dxa"/>
            <w:vMerge/>
            <w:vAlign w:val="center"/>
          </w:tcPr>
          <w:p w:rsidR="002D5BD9" w:rsidRPr="00FC5763" w:rsidRDefault="002D5BD9" w:rsidP="00D960ED">
            <w:pPr>
              <w:spacing w:line="280" w:lineRule="exact"/>
              <w:jc w:val="center"/>
              <w:rPr>
                <w:rFonts w:ascii="宋体"/>
                <w:color w:val="000000"/>
              </w:rPr>
            </w:pPr>
          </w:p>
        </w:tc>
        <w:tc>
          <w:tcPr>
            <w:tcW w:w="623" w:type="dxa"/>
            <w:vMerge/>
            <w:vAlign w:val="center"/>
          </w:tcPr>
          <w:p w:rsidR="002D5BD9" w:rsidRPr="00FC5763" w:rsidRDefault="002D5BD9" w:rsidP="00D960ED">
            <w:pPr>
              <w:spacing w:line="280" w:lineRule="exact"/>
              <w:jc w:val="center"/>
              <w:rPr>
                <w:rFonts w:ascii="宋体"/>
                <w:color w:val="000000"/>
              </w:rPr>
            </w:pPr>
          </w:p>
        </w:tc>
        <w:tc>
          <w:tcPr>
            <w:tcW w:w="1351" w:type="dxa"/>
            <w:gridSpan w:val="2"/>
            <w:vMerge/>
            <w:vAlign w:val="center"/>
          </w:tcPr>
          <w:p w:rsidR="002D5BD9" w:rsidRPr="00FC5763" w:rsidRDefault="002D5BD9" w:rsidP="00D960ED">
            <w:pPr>
              <w:spacing w:line="280" w:lineRule="exact"/>
              <w:jc w:val="center"/>
              <w:rPr>
                <w:rFonts w:ascii="宋体"/>
              </w:rPr>
            </w:pPr>
          </w:p>
        </w:tc>
        <w:tc>
          <w:tcPr>
            <w:tcW w:w="1548" w:type="dxa"/>
            <w:vAlign w:val="center"/>
          </w:tcPr>
          <w:p w:rsidR="002D5BD9" w:rsidRPr="00FC5763" w:rsidRDefault="002D5BD9" w:rsidP="00D960ED">
            <w:pPr>
              <w:spacing w:line="280" w:lineRule="exact"/>
              <w:jc w:val="center"/>
              <w:rPr>
                <w:rFonts w:ascii="宋体"/>
              </w:rPr>
            </w:pPr>
            <w:r w:rsidRPr="00FC5763">
              <w:rPr>
                <w:rFonts w:ascii="宋体" w:hAnsi="宋体" w:cs="宋体" w:hint="eastAsia"/>
              </w:rPr>
              <w:t>铝板</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635" w:type="dxa"/>
            <w:gridSpan w:val="2"/>
            <w:vAlign w:val="center"/>
          </w:tcPr>
          <w:p w:rsidR="002D5BD9" w:rsidRPr="00FC5763" w:rsidRDefault="002D5BD9" w:rsidP="00443386">
            <w:pPr>
              <w:spacing w:line="280" w:lineRule="exact"/>
              <w:jc w:val="center"/>
              <w:rPr>
                <w:rFonts w:ascii="宋体"/>
                <w:color w:val="000000"/>
              </w:rPr>
            </w:pPr>
          </w:p>
        </w:tc>
      </w:tr>
      <w:tr w:rsidR="002D5BD9" w:rsidRPr="00FC5763">
        <w:trPr>
          <w:trHeight w:val="415"/>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6</w:t>
            </w:r>
          </w:p>
        </w:tc>
        <w:tc>
          <w:tcPr>
            <w:tcW w:w="623" w:type="dxa"/>
            <w:vMerge w:val="restart"/>
            <w:vAlign w:val="center"/>
          </w:tcPr>
          <w:p w:rsidR="002D5BD9" w:rsidRPr="00FC5763" w:rsidRDefault="002D5BD9" w:rsidP="00D960ED">
            <w:pPr>
              <w:spacing w:line="280" w:lineRule="exact"/>
              <w:jc w:val="center"/>
              <w:rPr>
                <w:rFonts w:ascii="宋体"/>
                <w:color w:val="000000"/>
              </w:rPr>
            </w:pPr>
            <w:r w:rsidRPr="00FC5763">
              <w:rPr>
                <w:rFonts w:ascii="宋体" w:hAnsi="宋体" w:cs="宋体" w:hint="eastAsia"/>
                <w:color w:val="000000"/>
              </w:rPr>
              <w:t>功能</w:t>
            </w: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方位转动范围</w:t>
            </w:r>
          </w:p>
        </w:tc>
        <w:tc>
          <w:tcPr>
            <w:tcW w:w="1416" w:type="dxa"/>
            <w:vMerge w:val="restart"/>
            <w:vAlign w:val="center"/>
          </w:tcPr>
          <w:p w:rsidR="002D5BD9" w:rsidRPr="00FC5763" w:rsidRDefault="002D5BD9" w:rsidP="00443386">
            <w:pPr>
              <w:adjustRightInd w:val="0"/>
              <w:snapToGrid w:val="0"/>
              <w:spacing w:line="280" w:lineRule="exact"/>
              <w:rPr>
                <w:rFonts w:ascii="宋体"/>
                <w:color w:val="000000"/>
              </w:rPr>
            </w:pPr>
            <w:r w:rsidRPr="00FC5763">
              <w:rPr>
                <w:rFonts w:ascii="宋体" w:hAnsi="宋体" w:cs="宋体"/>
              </w:rPr>
              <w:t xml:space="preserve">GB/T 11442-2016 </w:t>
            </w:r>
            <w:r w:rsidRPr="00FC5763">
              <w:rPr>
                <w:rFonts w:ascii="宋体" w:hAnsi="宋体" w:cs="宋体" w:hint="eastAsia"/>
              </w:rPr>
              <w:t>表</w:t>
            </w:r>
            <w:r w:rsidRPr="00FC5763">
              <w:rPr>
                <w:rFonts w:ascii="宋体" w:hAnsi="宋体" w:cs="宋体"/>
              </w:rPr>
              <w:t>5</w:t>
            </w:r>
          </w:p>
        </w:tc>
        <w:tc>
          <w:tcPr>
            <w:tcW w:w="1639" w:type="dxa"/>
            <w:vMerge w:val="restart"/>
            <w:vAlign w:val="center"/>
          </w:tcPr>
          <w:p w:rsidR="002D5BD9" w:rsidRPr="00FC5763" w:rsidRDefault="002D5BD9" w:rsidP="00443386">
            <w:pPr>
              <w:adjustRightInd w:val="0"/>
              <w:snapToGrid w:val="0"/>
              <w:spacing w:line="280" w:lineRule="exact"/>
              <w:rPr>
                <w:rFonts w:ascii="宋体"/>
                <w:color w:val="000000"/>
              </w:rPr>
            </w:pPr>
            <w:r w:rsidRPr="00FC5763">
              <w:rPr>
                <w:rFonts w:ascii="宋体" w:hAnsi="宋体" w:cs="宋体"/>
                <w:color w:val="000000"/>
              </w:rPr>
              <w:t>GB/T 11442 – 2016  5.4</w:t>
            </w:r>
          </w:p>
        </w:tc>
        <w:tc>
          <w:tcPr>
            <w:tcW w:w="709" w:type="dxa"/>
            <w:vAlign w:val="center"/>
          </w:tcPr>
          <w:p w:rsidR="002D5BD9" w:rsidRPr="00FC5763" w:rsidRDefault="002D5BD9" w:rsidP="00443386">
            <w:pPr>
              <w:spacing w:line="280" w:lineRule="exact"/>
              <w:jc w:val="center"/>
              <w:rPr>
                <w:rFonts w:ascii="宋体"/>
                <w:color w:val="000000"/>
              </w:rPr>
            </w:pPr>
          </w:p>
        </w:tc>
        <w:tc>
          <w:tcPr>
            <w:tcW w:w="635" w:type="dxa"/>
            <w:gridSpan w:val="2"/>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trHeight w:val="421"/>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7</w:t>
            </w:r>
          </w:p>
        </w:tc>
        <w:tc>
          <w:tcPr>
            <w:tcW w:w="623" w:type="dxa"/>
            <w:vMerge/>
            <w:vAlign w:val="center"/>
          </w:tcPr>
          <w:p w:rsidR="002D5BD9" w:rsidRPr="00FC5763" w:rsidRDefault="002D5BD9" w:rsidP="00D960ED">
            <w:pPr>
              <w:spacing w:line="280" w:lineRule="exact"/>
              <w:jc w:val="center"/>
              <w:rPr>
                <w:rFonts w:ascii="宋体"/>
                <w:color w:val="000000"/>
              </w:rPr>
            </w:pP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俯仰范围</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p>
        </w:tc>
        <w:tc>
          <w:tcPr>
            <w:tcW w:w="635" w:type="dxa"/>
            <w:gridSpan w:val="2"/>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trHeight w:val="682"/>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8</w:t>
            </w:r>
          </w:p>
        </w:tc>
        <w:tc>
          <w:tcPr>
            <w:tcW w:w="623"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hint="eastAsia"/>
                <w:color w:val="000000"/>
              </w:rPr>
              <w:t>安全性</w:t>
            </w: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color w:val="000000"/>
              </w:rPr>
              <w:t>接地端子</w:t>
            </w:r>
          </w:p>
        </w:tc>
        <w:tc>
          <w:tcPr>
            <w:tcW w:w="1416" w:type="dxa"/>
            <w:vAlign w:val="center"/>
          </w:tcPr>
          <w:p w:rsidR="002D5BD9" w:rsidRPr="00FC5763" w:rsidRDefault="002D5BD9" w:rsidP="00443386">
            <w:pPr>
              <w:adjustRightInd w:val="0"/>
              <w:snapToGrid w:val="0"/>
              <w:spacing w:line="280" w:lineRule="exact"/>
              <w:rPr>
                <w:rFonts w:ascii="宋体"/>
                <w:color w:val="000000"/>
              </w:rPr>
            </w:pPr>
            <w:r w:rsidRPr="00FC5763">
              <w:rPr>
                <w:rFonts w:ascii="宋体" w:hAnsi="宋体" w:cs="宋体"/>
                <w:color w:val="000000"/>
              </w:rPr>
              <w:t>GB/T 11442 – 2016  4.2.4</w:t>
            </w:r>
          </w:p>
        </w:tc>
        <w:tc>
          <w:tcPr>
            <w:tcW w:w="1639" w:type="dxa"/>
            <w:vAlign w:val="center"/>
          </w:tcPr>
          <w:p w:rsidR="002D5BD9" w:rsidRPr="00FC5763" w:rsidRDefault="002D5BD9" w:rsidP="00443386">
            <w:pPr>
              <w:adjustRightInd w:val="0"/>
              <w:snapToGrid w:val="0"/>
              <w:spacing w:line="280" w:lineRule="exact"/>
              <w:rPr>
                <w:rFonts w:ascii="宋体"/>
                <w:color w:val="000000"/>
              </w:rPr>
            </w:pPr>
            <w:r w:rsidRPr="00FC5763">
              <w:rPr>
                <w:rFonts w:ascii="宋体" w:hAnsi="宋体" w:cs="宋体"/>
                <w:color w:val="000000"/>
              </w:rPr>
              <w:t>GB/T 11442 – 2016  5.6</w:t>
            </w:r>
          </w:p>
        </w:tc>
        <w:tc>
          <w:tcPr>
            <w:tcW w:w="709"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635" w:type="dxa"/>
            <w:gridSpan w:val="2"/>
            <w:vAlign w:val="center"/>
          </w:tcPr>
          <w:p w:rsidR="002D5BD9" w:rsidRPr="00FC5763" w:rsidRDefault="002D5BD9" w:rsidP="00443386">
            <w:pPr>
              <w:spacing w:line="280" w:lineRule="exact"/>
              <w:jc w:val="center"/>
              <w:rPr>
                <w:rFonts w:ascii="宋体"/>
                <w:color w:val="000000"/>
              </w:rPr>
            </w:pPr>
          </w:p>
        </w:tc>
      </w:tr>
      <w:tr w:rsidR="002D5BD9" w:rsidRPr="00FC5763">
        <w:trPr>
          <w:trHeight w:val="397"/>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9</w:t>
            </w:r>
          </w:p>
        </w:tc>
        <w:tc>
          <w:tcPr>
            <w:tcW w:w="623" w:type="dxa"/>
            <w:vMerge w:val="restart"/>
            <w:vAlign w:val="center"/>
          </w:tcPr>
          <w:p w:rsidR="002D5BD9" w:rsidRPr="00FC5763" w:rsidRDefault="002D5BD9" w:rsidP="00D960ED">
            <w:pPr>
              <w:spacing w:line="280" w:lineRule="exact"/>
              <w:jc w:val="center"/>
              <w:rPr>
                <w:rFonts w:ascii="宋体"/>
                <w:color w:val="000000"/>
              </w:rPr>
            </w:pPr>
            <w:r w:rsidRPr="00FC5763">
              <w:rPr>
                <w:rFonts w:ascii="宋体" w:hAnsi="宋体" w:cs="宋体" w:hint="eastAsia"/>
                <w:color w:val="000000"/>
              </w:rPr>
              <w:t>常温电性能</w:t>
            </w: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color w:val="000000"/>
              </w:rPr>
              <w:t>工作频段</w:t>
            </w:r>
          </w:p>
        </w:tc>
        <w:tc>
          <w:tcPr>
            <w:tcW w:w="1416" w:type="dxa"/>
            <w:vMerge w:val="restart"/>
            <w:vAlign w:val="center"/>
          </w:tcPr>
          <w:p w:rsidR="002D5BD9" w:rsidRPr="00FC5763" w:rsidRDefault="002D5BD9" w:rsidP="00443386">
            <w:pPr>
              <w:adjustRightInd w:val="0"/>
              <w:snapToGrid w:val="0"/>
              <w:spacing w:line="280" w:lineRule="exact"/>
              <w:rPr>
                <w:rFonts w:ascii="宋体"/>
                <w:color w:val="000000"/>
              </w:rPr>
            </w:pPr>
            <w:r w:rsidRPr="00FC5763">
              <w:rPr>
                <w:rFonts w:ascii="宋体" w:hAnsi="宋体" w:cs="宋体"/>
                <w:color w:val="000000"/>
              </w:rPr>
              <w:t xml:space="preserve">GB/T 11442 – 2016 </w:t>
            </w:r>
            <w:r w:rsidRPr="00FC5763">
              <w:rPr>
                <w:rFonts w:ascii="宋体" w:hAnsi="宋体" w:cs="宋体" w:hint="eastAsia"/>
                <w:color w:val="000000"/>
              </w:rPr>
              <w:t>表</w:t>
            </w:r>
            <w:r w:rsidRPr="00FC5763">
              <w:rPr>
                <w:rFonts w:ascii="宋体" w:hAnsi="宋体" w:cs="宋体"/>
                <w:color w:val="000000"/>
              </w:rPr>
              <w:t>18</w:t>
            </w:r>
          </w:p>
        </w:tc>
        <w:tc>
          <w:tcPr>
            <w:tcW w:w="1639" w:type="dxa"/>
            <w:vMerge w:val="restart"/>
            <w:vAlign w:val="center"/>
          </w:tcPr>
          <w:p w:rsidR="002D5BD9" w:rsidRPr="00FC5763" w:rsidRDefault="002D5BD9" w:rsidP="00443386">
            <w:pPr>
              <w:adjustRightInd w:val="0"/>
              <w:snapToGrid w:val="0"/>
              <w:spacing w:line="280" w:lineRule="exact"/>
              <w:rPr>
                <w:rFonts w:ascii="宋体"/>
                <w:color w:val="000000"/>
              </w:rPr>
            </w:pPr>
            <w:r w:rsidRPr="00FC5763">
              <w:rPr>
                <w:rFonts w:ascii="宋体" w:hAnsi="宋体" w:cs="宋体"/>
                <w:color w:val="000000"/>
              </w:rPr>
              <w:t>GB/T 11442 – 2016  5.3</w:t>
            </w:r>
          </w:p>
        </w:tc>
        <w:tc>
          <w:tcPr>
            <w:tcW w:w="709" w:type="dxa"/>
            <w:vAlign w:val="center"/>
          </w:tcPr>
          <w:p w:rsidR="002D5BD9" w:rsidRPr="00FC5763" w:rsidRDefault="002D5BD9" w:rsidP="00443386">
            <w:pPr>
              <w:spacing w:line="280" w:lineRule="exact"/>
              <w:jc w:val="center"/>
              <w:rPr>
                <w:rFonts w:ascii="宋体"/>
                <w:color w:val="000000"/>
              </w:rPr>
            </w:pPr>
          </w:p>
        </w:tc>
        <w:tc>
          <w:tcPr>
            <w:tcW w:w="635" w:type="dxa"/>
            <w:gridSpan w:val="2"/>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trHeight w:val="417"/>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10</w:t>
            </w:r>
          </w:p>
        </w:tc>
        <w:tc>
          <w:tcPr>
            <w:tcW w:w="623" w:type="dxa"/>
            <w:vMerge/>
            <w:vAlign w:val="center"/>
          </w:tcPr>
          <w:p w:rsidR="002D5BD9" w:rsidRPr="00FC5763" w:rsidRDefault="002D5BD9" w:rsidP="00D960ED">
            <w:pPr>
              <w:spacing w:line="280" w:lineRule="exact"/>
              <w:jc w:val="center"/>
              <w:rPr>
                <w:rFonts w:ascii="宋体"/>
                <w:color w:val="000000"/>
              </w:rPr>
            </w:pP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增益</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635" w:type="dxa"/>
            <w:gridSpan w:val="2"/>
            <w:vAlign w:val="center"/>
          </w:tcPr>
          <w:p w:rsidR="002D5BD9" w:rsidRPr="00FC5763" w:rsidRDefault="002D5BD9" w:rsidP="00443386">
            <w:pPr>
              <w:spacing w:line="280" w:lineRule="exact"/>
              <w:jc w:val="center"/>
              <w:rPr>
                <w:rFonts w:ascii="宋体"/>
                <w:color w:val="000000"/>
              </w:rPr>
            </w:pPr>
          </w:p>
        </w:tc>
      </w:tr>
      <w:tr w:rsidR="002D5BD9" w:rsidRPr="00FC5763">
        <w:trPr>
          <w:trHeight w:val="423"/>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11</w:t>
            </w:r>
          </w:p>
        </w:tc>
        <w:tc>
          <w:tcPr>
            <w:tcW w:w="623" w:type="dxa"/>
            <w:vMerge/>
            <w:vAlign w:val="center"/>
          </w:tcPr>
          <w:p w:rsidR="002D5BD9" w:rsidRPr="00FC5763" w:rsidRDefault="002D5BD9" w:rsidP="00D960ED">
            <w:pPr>
              <w:spacing w:line="280" w:lineRule="exact"/>
              <w:jc w:val="center"/>
              <w:rPr>
                <w:rFonts w:ascii="宋体"/>
                <w:color w:val="000000"/>
              </w:rPr>
            </w:pP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效率</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635" w:type="dxa"/>
            <w:gridSpan w:val="2"/>
            <w:vAlign w:val="center"/>
          </w:tcPr>
          <w:p w:rsidR="002D5BD9" w:rsidRPr="00FC5763" w:rsidRDefault="002D5BD9" w:rsidP="00443386">
            <w:pPr>
              <w:spacing w:line="280" w:lineRule="exact"/>
              <w:jc w:val="center"/>
              <w:rPr>
                <w:rFonts w:ascii="宋体"/>
                <w:color w:val="000000"/>
              </w:rPr>
            </w:pPr>
          </w:p>
        </w:tc>
      </w:tr>
      <w:tr w:rsidR="002D5BD9" w:rsidRPr="00FC5763">
        <w:trPr>
          <w:trHeight w:val="415"/>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12</w:t>
            </w:r>
          </w:p>
        </w:tc>
        <w:tc>
          <w:tcPr>
            <w:tcW w:w="623" w:type="dxa"/>
            <w:vMerge/>
            <w:vAlign w:val="center"/>
          </w:tcPr>
          <w:p w:rsidR="002D5BD9" w:rsidRPr="00FC5763" w:rsidRDefault="002D5BD9" w:rsidP="00D960ED">
            <w:pPr>
              <w:spacing w:line="280" w:lineRule="exact"/>
              <w:jc w:val="center"/>
              <w:rPr>
                <w:rFonts w:ascii="宋体"/>
                <w:color w:val="000000"/>
              </w:rPr>
            </w:pP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第一旁瓣电平</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635" w:type="dxa"/>
            <w:gridSpan w:val="2"/>
            <w:vAlign w:val="center"/>
          </w:tcPr>
          <w:p w:rsidR="002D5BD9" w:rsidRPr="00FC5763" w:rsidRDefault="002D5BD9" w:rsidP="00443386">
            <w:pPr>
              <w:spacing w:line="280" w:lineRule="exact"/>
              <w:jc w:val="center"/>
              <w:rPr>
                <w:rFonts w:ascii="宋体"/>
                <w:color w:val="000000"/>
              </w:rPr>
            </w:pPr>
          </w:p>
        </w:tc>
      </w:tr>
      <w:tr w:rsidR="002D5BD9" w:rsidRPr="00FC5763">
        <w:trPr>
          <w:trHeight w:val="420"/>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13</w:t>
            </w:r>
          </w:p>
        </w:tc>
        <w:tc>
          <w:tcPr>
            <w:tcW w:w="623" w:type="dxa"/>
            <w:vMerge/>
            <w:vAlign w:val="center"/>
          </w:tcPr>
          <w:p w:rsidR="002D5BD9" w:rsidRPr="00FC5763" w:rsidRDefault="002D5BD9" w:rsidP="00D960ED">
            <w:pPr>
              <w:spacing w:line="280" w:lineRule="exact"/>
              <w:jc w:val="center"/>
              <w:rPr>
                <w:rFonts w:ascii="宋体"/>
                <w:color w:val="000000"/>
              </w:rPr>
            </w:pP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天线广角旁瓣包络</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p>
        </w:tc>
        <w:tc>
          <w:tcPr>
            <w:tcW w:w="635" w:type="dxa"/>
            <w:gridSpan w:val="2"/>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gridAfter w:val="1"/>
          <w:wAfter w:w="7" w:type="dxa"/>
          <w:trHeight w:val="413"/>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14</w:t>
            </w:r>
          </w:p>
        </w:tc>
        <w:tc>
          <w:tcPr>
            <w:tcW w:w="623" w:type="dxa"/>
            <w:vMerge w:val="restart"/>
            <w:vAlign w:val="center"/>
          </w:tcPr>
          <w:p w:rsidR="002D5BD9" w:rsidRPr="00FC5763" w:rsidRDefault="002D5BD9" w:rsidP="00D960ED">
            <w:pPr>
              <w:spacing w:line="280" w:lineRule="exact"/>
              <w:jc w:val="center"/>
              <w:rPr>
                <w:rFonts w:ascii="宋体"/>
                <w:color w:val="000000"/>
              </w:rPr>
            </w:pPr>
            <w:r w:rsidRPr="00FC5763">
              <w:rPr>
                <w:rFonts w:ascii="宋体" w:hAnsi="宋体" w:cs="宋体" w:hint="eastAsia"/>
                <w:color w:val="000000"/>
              </w:rPr>
              <w:t>常温电性能</w:t>
            </w: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线极化交叉极化鉴别率</w:t>
            </w:r>
          </w:p>
        </w:tc>
        <w:tc>
          <w:tcPr>
            <w:tcW w:w="1416" w:type="dxa"/>
            <w:vMerge w:val="restart"/>
            <w:vAlign w:val="center"/>
          </w:tcPr>
          <w:p w:rsidR="002D5BD9" w:rsidRPr="00FC5763" w:rsidRDefault="002D5BD9" w:rsidP="00443386">
            <w:pPr>
              <w:adjustRightInd w:val="0"/>
              <w:snapToGrid w:val="0"/>
              <w:spacing w:line="280" w:lineRule="exact"/>
              <w:rPr>
                <w:rFonts w:ascii="宋体"/>
                <w:color w:val="000000"/>
              </w:rPr>
            </w:pPr>
            <w:r w:rsidRPr="00FC5763">
              <w:rPr>
                <w:rFonts w:ascii="宋体" w:hAnsi="宋体" w:cs="宋体"/>
                <w:color w:val="000000"/>
              </w:rPr>
              <w:t xml:space="preserve">GB/T 11442 – 2016 </w:t>
            </w:r>
            <w:r w:rsidRPr="00FC5763">
              <w:rPr>
                <w:rFonts w:ascii="宋体" w:hAnsi="宋体" w:cs="宋体" w:hint="eastAsia"/>
                <w:color w:val="000000"/>
              </w:rPr>
              <w:t>表</w:t>
            </w:r>
            <w:r w:rsidRPr="00FC5763">
              <w:rPr>
                <w:rFonts w:ascii="宋体" w:hAnsi="宋体" w:cs="宋体"/>
                <w:color w:val="000000"/>
              </w:rPr>
              <w:t>18</w:t>
            </w:r>
          </w:p>
        </w:tc>
        <w:tc>
          <w:tcPr>
            <w:tcW w:w="1639" w:type="dxa"/>
            <w:vMerge w:val="restart"/>
            <w:vAlign w:val="center"/>
          </w:tcPr>
          <w:p w:rsidR="002D5BD9" w:rsidRPr="00FC5763" w:rsidRDefault="002D5BD9" w:rsidP="00443386">
            <w:pPr>
              <w:adjustRightInd w:val="0"/>
              <w:snapToGrid w:val="0"/>
              <w:spacing w:line="280" w:lineRule="exact"/>
              <w:rPr>
                <w:rFonts w:ascii="宋体"/>
                <w:color w:val="000000"/>
              </w:rPr>
            </w:pPr>
            <w:r w:rsidRPr="00FC5763">
              <w:rPr>
                <w:rFonts w:ascii="宋体" w:hAnsi="宋体" w:cs="宋体"/>
                <w:color w:val="000000"/>
              </w:rPr>
              <w:t>GB/T 11442 – 2016  5.3</w:t>
            </w:r>
          </w:p>
        </w:tc>
        <w:tc>
          <w:tcPr>
            <w:tcW w:w="709"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628" w:type="dxa"/>
            <w:vAlign w:val="center"/>
          </w:tcPr>
          <w:p w:rsidR="002D5BD9" w:rsidRPr="00FC5763" w:rsidRDefault="002D5BD9" w:rsidP="00443386">
            <w:pPr>
              <w:spacing w:line="280" w:lineRule="exact"/>
              <w:jc w:val="center"/>
              <w:rPr>
                <w:rFonts w:ascii="宋体"/>
                <w:color w:val="000000"/>
              </w:rPr>
            </w:pPr>
          </w:p>
        </w:tc>
      </w:tr>
      <w:tr w:rsidR="002D5BD9" w:rsidRPr="00FC5763">
        <w:trPr>
          <w:gridAfter w:val="1"/>
          <w:wAfter w:w="7" w:type="dxa"/>
          <w:trHeight w:val="419"/>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15</w:t>
            </w:r>
          </w:p>
        </w:tc>
        <w:tc>
          <w:tcPr>
            <w:tcW w:w="623" w:type="dxa"/>
            <w:vMerge/>
            <w:vAlign w:val="center"/>
          </w:tcPr>
          <w:p w:rsidR="002D5BD9" w:rsidRPr="00FC5763" w:rsidRDefault="002D5BD9" w:rsidP="00D960ED">
            <w:pPr>
              <w:spacing w:line="280" w:lineRule="exact"/>
              <w:jc w:val="center"/>
              <w:rPr>
                <w:rFonts w:ascii="宋体"/>
                <w:color w:val="000000"/>
              </w:rPr>
            </w:pP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驻波系数</w:t>
            </w:r>
            <w:r w:rsidRPr="00FC5763">
              <w:rPr>
                <w:rFonts w:ascii="宋体" w:hAnsi="宋体" w:cs="宋体"/>
              </w:rPr>
              <w:t xml:space="preserve"> (</w:t>
            </w:r>
            <w:r w:rsidRPr="00FC5763">
              <w:rPr>
                <w:rFonts w:ascii="宋体" w:hAnsi="宋体" w:cs="宋体" w:hint="eastAsia"/>
              </w:rPr>
              <w:t>适用于分体馈源</w:t>
            </w:r>
            <w:r w:rsidRPr="00FC5763">
              <w:rPr>
                <w:rFonts w:ascii="宋体" w:hAnsi="宋体" w:cs="宋体"/>
              </w:rPr>
              <w:t>)</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p>
        </w:tc>
        <w:tc>
          <w:tcPr>
            <w:tcW w:w="628"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gridAfter w:val="1"/>
          <w:wAfter w:w="7" w:type="dxa"/>
          <w:trHeight w:val="411"/>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16</w:t>
            </w:r>
          </w:p>
        </w:tc>
        <w:tc>
          <w:tcPr>
            <w:tcW w:w="623" w:type="dxa"/>
            <w:vMerge/>
            <w:vAlign w:val="center"/>
          </w:tcPr>
          <w:p w:rsidR="002D5BD9" w:rsidRPr="00FC5763" w:rsidRDefault="002D5BD9" w:rsidP="00D960ED">
            <w:pPr>
              <w:spacing w:line="280" w:lineRule="exact"/>
              <w:jc w:val="center"/>
              <w:rPr>
                <w:rFonts w:ascii="宋体"/>
                <w:color w:val="000000"/>
              </w:rPr>
            </w:pP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噪声温度</w:t>
            </w:r>
            <w:r w:rsidRPr="00FC5763">
              <w:rPr>
                <w:rFonts w:ascii="宋体" w:hAnsi="宋体" w:cs="宋体"/>
              </w:rPr>
              <w:t xml:space="preserve"> (</w:t>
            </w:r>
            <w:r w:rsidRPr="00FC5763">
              <w:rPr>
                <w:rFonts w:ascii="宋体" w:hAnsi="宋体" w:cs="宋体" w:hint="eastAsia"/>
              </w:rPr>
              <w:t>适用于分体馈源</w:t>
            </w:r>
            <w:r w:rsidRPr="00FC5763">
              <w:rPr>
                <w:rFonts w:ascii="宋体" w:hAnsi="宋体" w:cs="宋体"/>
              </w:rPr>
              <w:t>)</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p>
        </w:tc>
        <w:tc>
          <w:tcPr>
            <w:tcW w:w="628"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gridAfter w:val="1"/>
          <w:wAfter w:w="7" w:type="dxa"/>
          <w:trHeight w:val="417"/>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17</w:t>
            </w:r>
          </w:p>
        </w:tc>
        <w:tc>
          <w:tcPr>
            <w:tcW w:w="623" w:type="dxa"/>
            <w:vMerge/>
            <w:vAlign w:val="center"/>
          </w:tcPr>
          <w:p w:rsidR="002D5BD9" w:rsidRPr="00FC5763" w:rsidRDefault="002D5BD9" w:rsidP="00D960ED">
            <w:pPr>
              <w:spacing w:line="280" w:lineRule="exact"/>
              <w:jc w:val="center"/>
              <w:rPr>
                <w:rFonts w:ascii="宋体"/>
                <w:color w:val="000000"/>
              </w:rPr>
            </w:pP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圆极化电压轴比</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p>
        </w:tc>
        <w:tc>
          <w:tcPr>
            <w:tcW w:w="628"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gridAfter w:val="1"/>
          <w:wAfter w:w="7" w:type="dxa"/>
          <w:trHeight w:val="423"/>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18</w:t>
            </w:r>
          </w:p>
        </w:tc>
        <w:tc>
          <w:tcPr>
            <w:tcW w:w="623" w:type="dxa"/>
            <w:vMerge/>
            <w:vAlign w:val="center"/>
          </w:tcPr>
          <w:p w:rsidR="002D5BD9" w:rsidRPr="00FC5763" w:rsidRDefault="002D5BD9" w:rsidP="00D960ED">
            <w:pPr>
              <w:spacing w:line="280" w:lineRule="exact"/>
              <w:jc w:val="center"/>
              <w:rPr>
                <w:rFonts w:ascii="宋体"/>
                <w:color w:val="000000"/>
              </w:rPr>
            </w:pPr>
          </w:p>
        </w:tc>
        <w:tc>
          <w:tcPr>
            <w:tcW w:w="2899"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圆极化交叉极化鉴别率</w:t>
            </w: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adjustRightInd w:val="0"/>
              <w:snapToGrid w:val="0"/>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p>
        </w:tc>
        <w:tc>
          <w:tcPr>
            <w:tcW w:w="628"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gridAfter w:val="1"/>
          <w:wAfter w:w="7" w:type="dxa"/>
          <w:trHeight w:val="480"/>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19</w:t>
            </w:r>
          </w:p>
        </w:tc>
        <w:tc>
          <w:tcPr>
            <w:tcW w:w="623" w:type="dxa"/>
            <w:vMerge w:val="restart"/>
            <w:vAlign w:val="center"/>
          </w:tcPr>
          <w:p w:rsidR="002D5BD9" w:rsidRPr="00FC5763" w:rsidRDefault="002D5BD9" w:rsidP="00D960ED">
            <w:pPr>
              <w:spacing w:line="280" w:lineRule="exact"/>
              <w:jc w:val="center"/>
              <w:rPr>
                <w:rFonts w:ascii="宋体"/>
                <w:color w:val="000000"/>
              </w:rPr>
            </w:pPr>
            <w:r w:rsidRPr="00FC5763">
              <w:rPr>
                <w:rFonts w:ascii="宋体" w:hAnsi="宋体" w:cs="宋体" w:hint="eastAsia"/>
                <w:color w:val="000000"/>
              </w:rPr>
              <w:t>环境适应性</w:t>
            </w:r>
          </w:p>
        </w:tc>
        <w:tc>
          <w:tcPr>
            <w:tcW w:w="1321" w:type="dxa"/>
            <w:vAlign w:val="center"/>
          </w:tcPr>
          <w:p w:rsidR="002D5BD9" w:rsidRPr="00FC5763" w:rsidRDefault="002D5BD9" w:rsidP="00D960ED">
            <w:pPr>
              <w:spacing w:line="280" w:lineRule="exact"/>
              <w:jc w:val="center"/>
              <w:rPr>
                <w:rFonts w:ascii="宋体"/>
              </w:rPr>
            </w:pPr>
            <w:r w:rsidRPr="00FC5763">
              <w:rPr>
                <w:rFonts w:ascii="宋体" w:hAnsi="宋体" w:cs="宋体" w:hint="eastAsia"/>
                <w:color w:val="000000"/>
              </w:rPr>
              <w:t>低温贮存</w:t>
            </w:r>
          </w:p>
        </w:tc>
        <w:tc>
          <w:tcPr>
            <w:tcW w:w="1578" w:type="dxa"/>
            <w:gridSpan w:val="2"/>
            <w:vMerge w:val="restart"/>
            <w:vAlign w:val="center"/>
          </w:tcPr>
          <w:p w:rsidR="002D5BD9" w:rsidRPr="00FC5763" w:rsidRDefault="002D5BD9" w:rsidP="00D960ED">
            <w:pPr>
              <w:jc w:val="center"/>
              <w:rPr>
                <w:rFonts w:ascii="宋体"/>
              </w:rPr>
            </w:pPr>
            <w:r w:rsidRPr="00FC5763">
              <w:rPr>
                <w:rFonts w:ascii="宋体" w:hAnsi="Courier New" w:cs="宋体" w:hint="eastAsia"/>
              </w:rPr>
              <w:t>玻璃钢天线（含非金属）</w:t>
            </w:r>
          </w:p>
        </w:tc>
        <w:tc>
          <w:tcPr>
            <w:tcW w:w="1416" w:type="dxa"/>
            <w:vMerge w:val="restart"/>
            <w:vAlign w:val="center"/>
          </w:tcPr>
          <w:p w:rsidR="002D5BD9" w:rsidRPr="00FC5763" w:rsidRDefault="002D5BD9" w:rsidP="00443386">
            <w:pPr>
              <w:adjustRightInd w:val="0"/>
              <w:snapToGrid w:val="0"/>
              <w:spacing w:line="280" w:lineRule="exact"/>
              <w:rPr>
                <w:rFonts w:ascii="宋体"/>
                <w:color w:val="000000"/>
              </w:rPr>
            </w:pPr>
            <w:r w:rsidRPr="00FC5763">
              <w:rPr>
                <w:rFonts w:ascii="宋体" w:hAnsi="宋体" w:cs="宋体"/>
                <w:color w:val="000000"/>
              </w:rPr>
              <w:t>GB/T 11442 – 2016  4.2.7</w:t>
            </w:r>
          </w:p>
        </w:tc>
        <w:tc>
          <w:tcPr>
            <w:tcW w:w="1639" w:type="dxa"/>
            <w:vMerge w:val="restart"/>
            <w:vAlign w:val="center"/>
          </w:tcPr>
          <w:p w:rsidR="002D5BD9" w:rsidRPr="00FC5763" w:rsidRDefault="002D5BD9" w:rsidP="00443386">
            <w:pPr>
              <w:adjustRightInd w:val="0"/>
              <w:snapToGrid w:val="0"/>
              <w:spacing w:line="280" w:lineRule="exact"/>
              <w:rPr>
                <w:rFonts w:ascii="宋体"/>
                <w:color w:val="000000"/>
              </w:rPr>
            </w:pPr>
            <w:r w:rsidRPr="00FC5763">
              <w:rPr>
                <w:rFonts w:ascii="宋体" w:hAnsi="宋体" w:cs="宋体"/>
                <w:color w:val="000000"/>
              </w:rPr>
              <w:t>GB/T 11442 – 2016  5.7.2</w:t>
            </w:r>
          </w:p>
        </w:tc>
        <w:tc>
          <w:tcPr>
            <w:tcW w:w="709"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628" w:type="dxa"/>
            <w:vAlign w:val="center"/>
          </w:tcPr>
          <w:p w:rsidR="002D5BD9" w:rsidRPr="00FC5763" w:rsidRDefault="002D5BD9" w:rsidP="00443386">
            <w:pPr>
              <w:spacing w:line="280" w:lineRule="exact"/>
              <w:jc w:val="center"/>
              <w:rPr>
                <w:rFonts w:ascii="宋体"/>
                <w:color w:val="000000"/>
              </w:rPr>
            </w:pPr>
          </w:p>
        </w:tc>
      </w:tr>
      <w:tr w:rsidR="002D5BD9" w:rsidRPr="00FC5763">
        <w:trPr>
          <w:gridAfter w:val="1"/>
          <w:wAfter w:w="7" w:type="dxa"/>
          <w:trHeight w:val="480"/>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20</w:t>
            </w:r>
          </w:p>
        </w:tc>
        <w:tc>
          <w:tcPr>
            <w:tcW w:w="623" w:type="dxa"/>
            <w:vMerge/>
            <w:vAlign w:val="center"/>
          </w:tcPr>
          <w:p w:rsidR="002D5BD9" w:rsidRPr="00FC5763" w:rsidRDefault="002D5BD9" w:rsidP="00D960ED">
            <w:pPr>
              <w:spacing w:line="280" w:lineRule="exact"/>
              <w:jc w:val="center"/>
              <w:rPr>
                <w:rFonts w:ascii="宋体"/>
                <w:color w:val="000000"/>
              </w:rPr>
            </w:pPr>
          </w:p>
        </w:tc>
        <w:tc>
          <w:tcPr>
            <w:tcW w:w="1321" w:type="dxa"/>
            <w:vAlign w:val="center"/>
          </w:tcPr>
          <w:p w:rsidR="002D5BD9" w:rsidRPr="00FC5763" w:rsidRDefault="002D5BD9" w:rsidP="00D960ED">
            <w:pPr>
              <w:spacing w:line="280" w:lineRule="exact"/>
              <w:jc w:val="center"/>
              <w:rPr>
                <w:rFonts w:ascii="宋体"/>
              </w:rPr>
            </w:pPr>
            <w:r w:rsidRPr="00FC5763">
              <w:rPr>
                <w:rFonts w:ascii="宋体" w:hAnsi="宋体" w:cs="宋体" w:hint="eastAsia"/>
                <w:color w:val="000000"/>
              </w:rPr>
              <w:t>高温贮存</w:t>
            </w:r>
          </w:p>
        </w:tc>
        <w:tc>
          <w:tcPr>
            <w:tcW w:w="1578" w:type="dxa"/>
            <w:gridSpan w:val="2"/>
            <w:vMerge/>
            <w:vAlign w:val="center"/>
          </w:tcPr>
          <w:p w:rsidR="002D5BD9" w:rsidRPr="00FC5763" w:rsidRDefault="002D5BD9" w:rsidP="00D960ED">
            <w:pPr>
              <w:spacing w:line="280" w:lineRule="exact"/>
              <w:jc w:val="center"/>
              <w:rPr>
                <w:rFonts w:ascii="宋体"/>
              </w:rPr>
            </w:pPr>
          </w:p>
        </w:tc>
        <w:tc>
          <w:tcPr>
            <w:tcW w:w="1416" w:type="dxa"/>
            <w:vMerge/>
            <w:vAlign w:val="center"/>
          </w:tcPr>
          <w:p w:rsidR="002D5BD9" w:rsidRPr="00FC5763" w:rsidRDefault="002D5BD9" w:rsidP="00443386">
            <w:pPr>
              <w:adjustRightInd w:val="0"/>
              <w:snapToGrid w:val="0"/>
              <w:spacing w:line="280" w:lineRule="exact"/>
              <w:rPr>
                <w:rFonts w:ascii="宋体"/>
                <w:color w:val="000000"/>
              </w:rPr>
            </w:pPr>
          </w:p>
        </w:tc>
        <w:tc>
          <w:tcPr>
            <w:tcW w:w="1639" w:type="dxa"/>
            <w:vMerge/>
            <w:vAlign w:val="center"/>
          </w:tcPr>
          <w:p w:rsidR="002D5BD9" w:rsidRPr="00FC5763" w:rsidRDefault="002D5BD9" w:rsidP="00443386">
            <w:pPr>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628" w:type="dxa"/>
            <w:vAlign w:val="center"/>
          </w:tcPr>
          <w:p w:rsidR="002D5BD9" w:rsidRPr="00FC5763" w:rsidRDefault="002D5BD9" w:rsidP="00443386">
            <w:pPr>
              <w:spacing w:line="280" w:lineRule="exact"/>
              <w:jc w:val="center"/>
              <w:rPr>
                <w:rFonts w:ascii="宋体"/>
                <w:color w:val="000000"/>
              </w:rPr>
            </w:pPr>
          </w:p>
        </w:tc>
      </w:tr>
      <w:tr w:rsidR="002D5BD9" w:rsidRPr="00FC5763">
        <w:trPr>
          <w:gridAfter w:val="1"/>
          <w:wAfter w:w="7" w:type="dxa"/>
          <w:trHeight w:val="480"/>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21</w:t>
            </w:r>
          </w:p>
        </w:tc>
        <w:tc>
          <w:tcPr>
            <w:tcW w:w="623" w:type="dxa"/>
            <w:vMerge/>
            <w:vAlign w:val="center"/>
          </w:tcPr>
          <w:p w:rsidR="002D5BD9" w:rsidRPr="00FC5763" w:rsidRDefault="002D5BD9" w:rsidP="00D960ED">
            <w:pPr>
              <w:spacing w:line="280" w:lineRule="exact"/>
              <w:jc w:val="center"/>
              <w:rPr>
                <w:rFonts w:ascii="宋体"/>
                <w:color w:val="000000"/>
              </w:rPr>
            </w:pPr>
          </w:p>
        </w:tc>
        <w:tc>
          <w:tcPr>
            <w:tcW w:w="1321" w:type="dxa"/>
            <w:vAlign w:val="center"/>
          </w:tcPr>
          <w:p w:rsidR="002D5BD9" w:rsidRPr="00FC5763" w:rsidRDefault="002D5BD9" w:rsidP="00D960ED">
            <w:pPr>
              <w:spacing w:line="280" w:lineRule="exact"/>
              <w:jc w:val="center"/>
              <w:rPr>
                <w:rFonts w:ascii="宋体"/>
              </w:rPr>
            </w:pPr>
            <w:r w:rsidRPr="00FC5763">
              <w:rPr>
                <w:rFonts w:ascii="宋体" w:hAnsi="宋体" w:cs="宋体" w:hint="eastAsia"/>
                <w:color w:val="000000"/>
              </w:rPr>
              <w:t>湿热试验</w:t>
            </w:r>
          </w:p>
        </w:tc>
        <w:tc>
          <w:tcPr>
            <w:tcW w:w="1578" w:type="dxa"/>
            <w:gridSpan w:val="2"/>
            <w:vAlign w:val="center"/>
          </w:tcPr>
          <w:p w:rsidR="002D5BD9" w:rsidRPr="00FC5763" w:rsidRDefault="002D5BD9" w:rsidP="00D960ED">
            <w:pPr>
              <w:spacing w:line="280" w:lineRule="exact"/>
              <w:jc w:val="center"/>
              <w:rPr>
                <w:rFonts w:ascii="宋体"/>
              </w:rPr>
            </w:pPr>
            <w:r w:rsidRPr="00FC5763">
              <w:rPr>
                <w:rFonts w:ascii="宋体" w:hAnsi="Courier New" w:cs="宋体" w:hint="eastAsia"/>
              </w:rPr>
              <w:t>钢板、网状、铝板</w:t>
            </w:r>
          </w:p>
        </w:tc>
        <w:tc>
          <w:tcPr>
            <w:tcW w:w="1416" w:type="dxa"/>
            <w:vMerge/>
            <w:vAlign w:val="center"/>
          </w:tcPr>
          <w:p w:rsidR="002D5BD9" w:rsidRPr="00FC5763" w:rsidRDefault="002D5BD9" w:rsidP="00443386">
            <w:pPr>
              <w:spacing w:line="280" w:lineRule="exact"/>
              <w:rPr>
                <w:rFonts w:ascii="宋体"/>
                <w:color w:val="000000"/>
              </w:rPr>
            </w:pPr>
          </w:p>
        </w:tc>
        <w:tc>
          <w:tcPr>
            <w:tcW w:w="1639" w:type="dxa"/>
            <w:vMerge/>
            <w:vAlign w:val="center"/>
          </w:tcPr>
          <w:p w:rsidR="002D5BD9" w:rsidRPr="00FC5763" w:rsidRDefault="002D5BD9" w:rsidP="00443386">
            <w:pPr>
              <w:spacing w:line="280" w:lineRule="exact"/>
              <w:rPr>
                <w:rFonts w:ascii="宋体"/>
                <w:color w:val="000000"/>
              </w:rPr>
            </w:pPr>
          </w:p>
        </w:tc>
        <w:tc>
          <w:tcPr>
            <w:tcW w:w="709"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628" w:type="dxa"/>
            <w:vAlign w:val="center"/>
          </w:tcPr>
          <w:p w:rsidR="002D5BD9" w:rsidRPr="00FC5763" w:rsidRDefault="002D5BD9" w:rsidP="00443386">
            <w:pPr>
              <w:spacing w:line="280" w:lineRule="exact"/>
              <w:jc w:val="center"/>
              <w:rPr>
                <w:rFonts w:ascii="宋体"/>
                <w:color w:val="000000"/>
              </w:rPr>
            </w:pPr>
          </w:p>
        </w:tc>
      </w:tr>
      <w:tr w:rsidR="002D5BD9" w:rsidRPr="00FC5763">
        <w:trPr>
          <w:gridAfter w:val="1"/>
          <w:wAfter w:w="7" w:type="dxa"/>
          <w:trHeight w:val="480"/>
          <w:jc w:val="center"/>
        </w:trPr>
        <w:tc>
          <w:tcPr>
            <w:tcW w:w="724"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22</w:t>
            </w:r>
          </w:p>
        </w:tc>
        <w:tc>
          <w:tcPr>
            <w:tcW w:w="623" w:type="dxa"/>
            <w:vMerge/>
            <w:vAlign w:val="center"/>
          </w:tcPr>
          <w:p w:rsidR="002D5BD9" w:rsidRPr="00FC5763" w:rsidRDefault="002D5BD9" w:rsidP="00D960ED">
            <w:pPr>
              <w:spacing w:line="280" w:lineRule="exact"/>
              <w:jc w:val="center"/>
              <w:rPr>
                <w:rFonts w:ascii="宋体"/>
                <w:color w:val="000000"/>
              </w:rPr>
            </w:pPr>
          </w:p>
        </w:tc>
        <w:tc>
          <w:tcPr>
            <w:tcW w:w="1321"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hint="eastAsia"/>
                <w:color w:val="000000"/>
              </w:rPr>
              <w:t>环境适应性后外观</w:t>
            </w:r>
          </w:p>
        </w:tc>
        <w:tc>
          <w:tcPr>
            <w:tcW w:w="1578" w:type="dxa"/>
            <w:gridSpan w:val="2"/>
            <w:vAlign w:val="center"/>
          </w:tcPr>
          <w:p w:rsidR="002D5BD9" w:rsidRPr="00FC5763" w:rsidRDefault="002D5BD9" w:rsidP="00D960ED">
            <w:pPr>
              <w:spacing w:line="280" w:lineRule="exact"/>
              <w:jc w:val="center"/>
              <w:rPr>
                <w:rFonts w:ascii="宋体"/>
                <w:color w:val="000000"/>
              </w:rPr>
            </w:pPr>
            <w:r w:rsidRPr="00FC5763">
              <w:rPr>
                <w:rFonts w:ascii="宋体" w:hAnsi="宋体" w:cs="宋体" w:hint="eastAsia"/>
                <w:color w:val="000000"/>
              </w:rPr>
              <w:t>起泡、变形、裂纹、断裂</w:t>
            </w:r>
          </w:p>
        </w:tc>
        <w:tc>
          <w:tcPr>
            <w:tcW w:w="1416" w:type="dxa"/>
            <w:vAlign w:val="center"/>
          </w:tcPr>
          <w:p w:rsidR="002D5BD9" w:rsidRPr="00FC5763" w:rsidRDefault="002D5BD9" w:rsidP="00443386">
            <w:pPr>
              <w:adjustRightInd w:val="0"/>
              <w:snapToGrid w:val="0"/>
              <w:spacing w:line="280" w:lineRule="exact"/>
              <w:rPr>
                <w:rFonts w:ascii="宋体"/>
                <w:color w:val="000000"/>
              </w:rPr>
            </w:pPr>
            <w:r w:rsidRPr="00FC5763">
              <w:rPr>
                <w:rFonts w:ascii="宋体" w:hAnsi="宋体" w:cs="宋体"/>
                <w:color w:val="000000"/>
              </w:rPr>
              <w:t>GB/T 11442 – 2016  4.2.7</w:t>
            </w:r>
          </w:p>
        </w:tc>
        <w:tc>
          <w:tcPr>
            <w:tcW w:w="1639" w:type="dxa"/>
            <w:vAlign w:val="center"/>
          </w:tcPr>
          <w:p w:rsidR="002D5BD9" w:rsidRPr="00FC5763" w:rsidRDefault="002D5BD9" w:rsidP="00443386">
            <w:pPr>
              <w:adjustRightInd w:val="0"/>
              <w:snapToGrid w:val="0"/>
              <w:spacing w:line="280" w:lineRule="exact"/>
              <w:rPr>
                <w:rFonts w:ascii="宋体"/>
                <w:color w:val="000000"/>
              </w:rPr>
            </w:pPr>
            <w:r w:rsidRPr="00FC5763">
              <w:rPr>
                <w:rFonts w:ascii="宋体" w:hAnsi="宋体" w:cs="宋体"/>
                <w:color w:val="000000"/>
              </w:rPr>
              <w:t>GB/T 11442 – 2016  5.7.2</w:t>
            </w:r>
          </w:p>
        </w:tc>
        <w:tc>
          <w:tcPr>
            <w:tcW w:w="709"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628" w:type="dxa"/>
            <w:vAlign w:val="center"/>
          </w:tcPr>
          <w:p w:rsidR="002D5BD9" w:rsidRPr="00FC5763" w:rsidRDefault="002D5BD9" w:rsidP="00443386">
            <w:pPr>
              <w:spacing w:line="280" w:lineRule="exact"/>
              <w:jc w:val="center"/>
              <w:rPr>
                <w:rFonts w:ascii="宋体"/>
                <w:color w:val="000000"/>
              </w:rPr>
            </w:pPr>
          </w:p>
        </w:tc>
      </w:tr>
    </w:tbl>
    <w:p w:rsidR="002D5BD9" w:rsidRDefault="002D5BD9" w:rsidP="00D960ED">
      <w:pPr>
        <w:widowControl/>
        <w:spacing w:line="360" w:lineRule="auto"/>
        <w:jc w:val="center"/>
        <w:rPr>
          <w:rFonts w:ascii="宋体"/>
          <w:b/>
          <w:bCs/>
          <w:color w:val="000000"/>
        </w:rPr>
      </w:pPr>
      <w:r>
        <w:rPr>
          <w:rFonts w:ascii="宋体"/>
          <w:b/>
          <w:bCs/>
          <w:color w:val="000000"/>
          <w:kern w:val="0"/>
        </w:rPr>
        <w:br w:type="page"/>
      </w:r>
      <w:r w:rsidRPr="00AA1ED9">
        <w:rPr>
          <w:rFonts w:ascii="宋体" w:hAnsi="宋体" w:cs="宋体" w:hint="eastAsia"/>
          <w:b/>
          <w:bCs/>
          <w:color w:val="000000"/>
        </w:rPr>
        <w:t>表</w:t>
      </w:r>
      <w:r w:rsidRPr="00AA1ED9">
        <w:rPr>
          <w:rFonts w:ascii="宋体" w:hAnsi="宋体" w:cs="宋体"/>
          <w:b/>
          <w:bCs/>
          <w:color w:val="000000"/>
        </w:rPr>
        <w:t xml:space="preserve">6-2  </w:t>
      </w:r>
      <w:r w:rsidRPr="00AA1ED9">
        <w:rPr>
          <w:rFonts w:ascii="宋体" w:hAnsi="宋体" w:cs="宋体" w:hint="eastAsia"/>
          <w:b/>
          <w:bCs/>
          <w:color w:val="000000"/>
        </w:rPr>
        <w:t>卫星电视接收天线</w:t>
      </w:r>
      <w:r>
        <w:rPr>
          <w:rFonts w:ascii="宋体" w:hAnsi="宋体" w:cs="宋体" w:hint="eastAsia"/>
          <w:b/>
          <w:bCs/>
          <w:color w:val="000000"/>
        </w:rPr>
        <w:t>（</w:t>
      </w:r>
      <w:r w:rsidRPr="00AA1ED9">
        <w:rPr>
          <w:rFonts w:ascii="宋体" w:hAnsi="宋体" w:cs="宋体"/>
          <w:b/>
          <w:bCs/>
          <w:color w:val="000000"/>
        </w:rPr>
        <w:t>Ku</w:t>
      </w:r>
      <w:r w:rsidRPr="00AA1ED9">
        <w:rPr>
          <w:rFonts w:ascii="宋体" w:hAnsi="宋体" w:cs="宋体" w:hint="eastAsia"/>
          <w:b/>
          <w:bCs/>
          <w:color w:val="000000"/>
        </w:rPr>
        <w:t>频段</w:t>
      </w:r>
      <w:r>
        <w:rPr>
          <w:rFonts w:ascii="宋体" w:hAnsi="宋体" w:cs="宋体" w:hint="eastAsia"/>
          <w:b/>
          <w:bCs/>
          <w:color w:val="000000"/>
        </w:rPr>
        <w:t>）</w:t>
      </w:r>
      <w:r w:rsidRPr="00AA1ED9">
        <w:rPr>
          <w:rFonts w:ascii="宋体" w:hAnsi="宋体" w:cs="宋体" w:hint="eastAsia"/>
          <w:b/>
          <w:bCs/>
          <w:color w:val="000000"/>
        </w:rPr>
        <w:t>产品生产许可证检验项目、依据标准及重要度分级表</w:t>
      </w:r>
    </w:p>
    <w:tbl>
      <w:tblPr>
        <w:tblW w:w="9131" w:type="dxa"/>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86"/>
        <w:gridCol w:w="656"/>
        <w:gridCol w:w="1542"/>
        <w:gridCol w:w="9"/>
        <w:gridCol w:w="1372"/>
        <w:gridCol w:w="1551"/>
        <w:gridCol w:w="1622"/>
        <w:gridCol w:w="12"/>
        <w:gridCol w:w="790"/>
        <w:gridCol w:w="791"/>
      </w:tblGrid>
      <w:tr w:rsidR="002D5BD9" w:rsidRPr="00FC5763">
        <w:trPr>
          <w:trHeight w:val="284"/>
        </w:trPr>
        <w:tc>
          <w:tcPr>
            <w:tcW w:w="786" w:type="dxa"/>
            <w:vMerge w:val="restart"/>
            <w:vAlign w:val="center"/>
          </w:tcPr>
          <w:p w:rsidR="002D5BD9" w:rsidRPr="00FC5763" w:rsidRDefault="002D5BD9" w:rsidP="00D960ED">
            <w:pPr>
              <w:spacing w:line="280" w:lineRule="exact"/>
              <w:jc w:val="center"/>
              <w:rPr>
                <w:rFonts w:ascii="宋体"/>
                <w:b/>
                <w:bCs/>
                <w:color w:val="000000"/>
              </w:rPr>
            </w:pPr>
            <w:r w:rsidRPr="00FC5763">
              <w:rPr>
                <w:rFonts w:ascii="宋体" w:hAnsi="宋体" w:cs="宋体" w:hint="eastAsia"/>
                <w:b/>
                <w:bCs/>
                <w:color w:val="000000"/>
              </w:rPr>
              <w:t>序号</w:t>
            </w:r>
          </w:p>
        </w:tc>
        <w:tc>
          <w:tcPr>
            <w:tcW w:w="3579" w:type="dxa"/>
            <w:gridSpan w:val="4"/>
            <w:vMerge w:val="restart"/>
            <w:vAlign w:val="center"/>
          </w:tcPr>
          <w:p w:rsidR="002D5BD9" w:rsidRPr="00FC5763" w:rsidRDefault="002D5BD9" w:rsidP="00D960ED">
            <w:pPr>
              <w:spacing w:line="280" w:lineRule="exact"/>
              <w:jc w:val="center"/>
              <w:rPr>
                <w:rFonts w:ascii="宋体"/>
              </w:rPr>
            </w:pPr>
            <w:r w:rsidRPr="00FC5763">
              <w:rPr>
                <w:rFonts w:ascii="宋体" w:hAnsi="宋体" w:cs="宋体" w:hint="eastAsia"/>
                <w:b/>
                <w:bCs/>
                <w:color w:val="000000"/>
              </w:rPr>
              <w:t>检验项目</w:t>
            </w:r>
          </w:p>
        </w:tc>
        <w:tc>
          <w:tcPr>
            <w:tcW w:w="1551" w:type="dxa"/>
            <w:vMerge w:val="restart"/>
            <w:vAlign w:val="center"/>
          </w:tcPr>
          <w:p w:rsidR="002D5BD9" w:rsidRPr="00FC5763" w:rsidRDefault="002D5BD9" w:rsidP="00D960ED">
            <w:pPr>
              <w:spacing w:line="280" w:lineRule="exact"/>
              <w:jc w:val="center"/>
              <w:rPr>
                <w:rFonts w:ascii="宋体"/>
                <w:b/>
                <w:bCs/>
                <w:color w:val="000000"/>
              </w:rPr>
            </w:pPr>
            <w:r w:rsidRPr="00FC5763">
              <w:rPr>
                <w:rFonts w:ascii="宋体" w:hAnsi="宋体" w:cs="宋体" w:hint="eastAsia"/>
                <w:b/>
                <w:bCs/>
                <w:color w:val="000000"/>
              </w:rPr>
              <w:t>检验依据标准及条款</w:t>
            </w:r>
          </w:p>
        </w:tc>
        <w:tc>
          <w:tcPr>
            <w:tcW w:w="1634" w:type="dxa"/>
            <w:gridSpan w:val="2"/>
            <w:vMerge w:val="restart"/>
            <w:vAlign w:val="center"/>
          </w:tcPr>
          <w:p w:rsidR="002D5BD9" w:rsidRPr="00FC5763" w:rsidRDefault="002D5BD9" w:rsidP="00D960ED">
            <w:pPr>
              <w:spacing w:line="280" w:lineRule="exact"/>
              <w:jc w:val="center"/>
              <w:rPr>
                <w:rFonts w:ascii="宋体"/>
                <w:b/>
                <w:bCs/>
                <w:color w:val="000000"/>
              </w:rPr>
            </w:pPr>
            <w:r w:rsidRPr="00FC5763">
              <w:rPr>
                <w:rFonts w:ascii="宋体" w:hAnsi="宋体" w:cs="宋体" w:hint="eastAsia"/>
                <w:b/>
                <w:bCs/>
                <w:color w:val="000000"/>
              </w:rPr>
              <w:t>检验方法依据标准或条款</w:t>
            </w:r>
          </w:p>
        </w:tc>
        <w:tc>
          <w:tcPr>
            <w:tcW w:w="1581" w:type="dxa"/>
            <w:gridSpan w:val="2"/>
            <w:vAlign w:val="center"/>
          </w:tcPr>
          <w:p w:rsidR="002D5BD9" w:rsidRPr="00FC5763" w:rsidRDefault="002D5BD9" w:rsidP="00443386">
            <w:pPr>
              <w:spacing w:line="280" w:lineRule="exact"/>
              <w:jc w:val="center"/>
              <w:rPr>
                <w:rFonts w:ascii="宋体"/>
                <w:b/>
                <w:bCs/>
                <w:color w:val="000000"/>
              </w:rPr>
            </w:pPr>
            <w:r w:rsidRPr="00FC5763">
              <w:rPr>
                <w:rFonts w:ascii="宋体" w:hAnsi="宋体" w:cs="宋体" w:hint="eastAsia"/>
                <w:b/>
                <w:bCs/>
                <w:color w:val="000000"/>
              </w:rPr>
              <w:t>重要度分级</w:t>
            </w:r>
          </w:p>
        </w:tc>
      </w:tr>
      <w:tr w:rsidR="002D5BD9" w:rsidRPr="00FC5763">
        <w:trPr>
          <w:trHeight w:val="284"/>
        </w:trPr>
        <w:tc>
          <w:tcPr>
            <w:tcW w:w="786" w:type="dxa"/>
            <w:vMerge/>
            <w:vAlign w:val="center"/>
          </w:tcPr>
          <w:p w:rsidR="002D5BD9" w:rsidRPr="00FC5763" w:rsidRDefault="002D5BD9" w:rsidP="00D960ED">
            <w:pPr>
              <w:spacing w:line="280" w:lineRule="exact"/>
              <w:jc w:val="center"/>
              <w:rPr>
                <w:rFonts w:ascii="宋体"/>
                <w:color w:val="000000"/>
              </w:rPr>
            </w:pPr>
          </w:p>
        </w:tc>
        <w:tc>
          <w:tcPr>
            <w:tcW w:w="3579" w:type="dxa"/>
            <w:gridSpan w:val="4"/>
            <w:vMerge/>
            <w:vAlign w:val="center"/>
          </w:tcPr>
          <w:p w:rsidR="002D5BD9" w:rsidRPr="00FC5763" w:rsidRDefault="002D5BD9" w:rsidP="00D960ED">
            <w:pPr>
              <w:spacing w:line="280" w:lineRule="exact"/>
              <w:jc w:val="center"/>
              <w:rPr>
                <w:rFonts w:ascii="宋体"/>
              </w:rPr>
            </w:pPr>
          </w:p>
        </w:tc>
        <w:tc>
          <w:tcPr>
            <w:tcW w:w="1551" w:type="dxa"/>
            <w:vMerge/>
            <w:vAlign w:val="center"/>
          </w:tcPr>
          <w:p w:rsidR="002D5BD9" w:rsidRPr="00FC5763" w:rsidRDefault="002D5BD9" w:rsidP="00D960ED">
            <w:pPr>
              <w:adjustRightInd w:val="0"/>
              <w:snapToGrid w:val="0"/>
              <w:spacing w:line="280" w:lineRule="exact"/>
              <w:jc w:val="center"/>
              <w:textAlignment w:val="baseline"/>
              <w:rPr>
                <w:rFonts w:ascii="宋体" w:hAnsi="Courier New"/>
                <w:lang w:val="de-DE"/>
              </w:rPr>
            </w:pPr>
          </w:p>
        </w:tc>
        <w:tc>
          <w:tcPr>
            <w:tcW w:w="1634" w:type="dxa"/>
            <w:gridSpan w:val="2"/>
            <w:vMerge/>
            <w:vAlign w:val="center"/>
          </w:tcPr>
          <w:p w:rsidR="002D5BD9" w:rsidRPr="00FC5763" w:rsidRDefault="002D5BD9" w:rsidP="00D960ED">
            <w:pPr>
              <w:adjustRightInd w:val="0"/>
              <w:snapToGrid w:val="0"/>
              <w:spacing w:line="280" w:lineRule="exact"/>
              <w:jc w:val="center"/>
              <w:textAlignment w:val="baseline"/>
              <w:rPr>
                <w:rFonts w:ascii="宋体" w:hAnsi="Courier New"/>
                <w:lang w:val="de-DE"/>
              </w:rPr>
            </w:pPr>
          </w:p>
        </w:tc>
        <w:tc>
          <w:tcPr>
            <w:tcW w:w="790" w:type="dxa"/>
            <w:vAlign w:val="center"/>
          </w:tcPr>
          <w:p w:rsidR="002D5BD9" w:rsidRPr="00FC5763" w:rsidRDefault="002D5BD9" w:rsidP="00443386">
            <w:pPr>
              <w:spacing w:line="280" w:lineRule="exact"/>
              <w:jc w:val="center"/>
              <w:rPr>
                <w:rFonts w:ascii="宋体"/>
                <w:b/>
                <w:bCs/>
                <w:color w:val="000000"/>
              </w:rPr>
            </w:pPr>
            <w:r w:rsidRPr="00FC5763">
              <w:rPr>
                <w:rFonts w:ascii="宋体" w:hAnsi="宋体" w:cs="宋体"/>
                <w:b/>
                <w:bCs/>
                <w:color w:val="000000"/>
              </w:rPr>
              <w:t>A</w:t>
            </w:r>
          </w:p>
        </w:tc>
        <w:tc>
          <w:tcPr>
            <w:tcW w:w="791" w:type="dxa"/>
            <w:vAlign w:val="center"/>
          </w:tcPr>
          <w:p w:rsidR="002D5BD9" w:rsidRPr="00FC5763" w:rsidRDefault="002D5BD9" w:rsidP="00443386">
            <w:pPr>
              <w:spacing w:line="280" w:lineRule="exact"/>
              <w:jc w:val="center"/>
              <w:rPr>
                <w:rFonts w:ascii="宋体"/>
                <w:b/>
                <w:bCs/>
                <w:color w:val="000000"/>
              </w:rPr>
            </w:pPr>
            <w:r w:rsidRPr="00FC5763">
              <w:rPr>
                <w:rFonts w:ascii="宋体" w:hAnsi="宋体" w:cs="宋体"/>
                <w:b/>
                <w:bCs/>
                <w:color w:val="000000"/>
              </w:rPr>
              <w:t>B</w:t>
            </w:r>
          </w:p>
        </w:tc>
      </w:tr>
      <w:tr w:rsidR="002D5BD9" w:rsidRPr="00FC5763">
        <w:trPr>
          <w:trHeight w:val="480"/>
        </w:trPr>
        <w:tc>
          <w:tcPr>
            <w:tcW w:w="786"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w:t>
            </w:r>
          </w:p>
        </w:tc>
        <w:tc>
          <w:tcPr>
            <w:tcW w:w="656" w:type="dxa"/>
            <w:vMerge w:val="restart"/>
            <w:vAlign w:val="center"/>
          </w:tcPr>
          <w:p w:rsidR="002D5BD9" w:rsidRPr="00FC5763" w:rsidRDefault="002D5BD9" w:rsidP="00D960ED">
            <w:pPr>
              <w:spacing w:line="280" w:lineRule="exact"/>
              <w:jc w:val="center"/>
              <w:rPr>
                <w:rFonts w:ascii="宋体"/>
                <w:color w:val="000000"/>
              </w:rPr>
            </w:pPr>
            <w:r w:rsidRPr="00FC5763">
              <w:rPr>
                <w:rFonts w:ascii="宋体" w:hAnsi="宋体" w:cs="宋体" w:hint="eastAsia"/>
                <w:color w:val="000000"/>
              </w:rPr>
              <w:t>外观结构</w:t>
            </w:r>
          </w:p>
        </w:tc>
        <w:tc>
          <w:tcPr>
            <w:tcW w:w="2923"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反射面碰伤</w:t>
            </w:r>
          </w:p>
        </w:tc>
        <w:tc>
          <w:tcPr>
            <w:tcW w:w="1551" w:type="dxa"/>
            <w:vMerge w:val="restart"/>
            <w:vAlign w:val="center"/>
          </w:tcPr>
          <w:p w:rsidR="002D5BD9" w:rsidRPr="00FC5763" w:rsidRDefault="002D5BD9" w:rsidP="00443386">
            <w:pPr>
              <w:adjustRightInd w:val="0"/>
              <w:snapToGrid w:val="0"/>
              <w:spacing w:line="280" w:lineRule="exact"/>
              <w:textAlignment w:val="baseline"/>
              <w:rPr>
                <w:rFonts w:ascii="宋体"/>
                <w:color w:val="000000"/>
              </w:rPr>
            </w:pPr>
            <w:r w:rsidRPr="00FC5763">
              <w:rPr>
                <w:rFonts w:ascii="宋体" w:hAnsi="Courier New" w:cs="宋体"/>
                <w:lang w:val="de-DE"/>
              </w:rPr>
              <w:t xml:space="preserve">GB/T 16954 </w:t>
            </w:r>
            <w:r w:rsidRPr="00FC5763">
              <w:rPr>
                <w:rFonts w:ascii="宋体" w:hAnsi="Courier New" w:cs="Courier New"/>
                <w:lang w:val="de-DE"/>
              </w:rPr>
              <w:t>–</w:t>
            </w:r>
            <w:r w:rsidRPr="00FC5763">
              <w:rPr>
                <w:rFonts w:ascii="宋体" w:hAnsi="Courier New" w:cs="宋体"/>
                <w:lang w:val="de-DE"/>
              </w:rPr>
              <w:t xml:space="preserve"> 2016 </w:t>
            </w:r>
            <w:r w:rsidRPr="00FC5763">
              <w:rPr>
                <w:rFonts w:ascii="宋体" w:hAnsi="Courier New" w:cs="宋体" w:hint="eastAsia"/>
              </w:rPr>
              <w:t>表</w:t>
            </w:r>
            <w:r w:rsidRPr="00FC5763">
              <w:rPr>
                <w:rFonts w:ascii="宋体" w:hAnsi="Courier New" w:cs="宋体"/>
              </w:rPr>
              <w:t>15</w:t>
            </w:r>
          </w:p>
        </w:tc>
        <w:tc>
          <w:tcPr>
            <w:tcW w:w="1634" w:type="dxa"/>
            <w:gridSpan w:val="2"/>
            <w:vMerge w:val="restart"/>
            <w:vAlign w:val="center"/>
          </w:tcPr>
          <w:p w:rsidR="002D5BD9" w:rsidRPr="00FC5763" w:rsidRDefault="002D5BD9" w:rsidP="00443386">
            <w:pPr>
              <w:adjustRightInd w:val="0"/>
              <w:snapToGrid w:val="0"/>
              <w:spacing w:line="280" w:lineRule="exact"/>
              <w:textAlignment w:val="baseline"/>
              <w:rPr>
                <w:rFonts w:ascii="宋体"/>
                <w:color w:val="000000"/>
              </w:rPr>
            </w:pPr>
            <w:r w:rsidRPr="00FC5763">
              <w:rPr>
                <w:rFonts w:ascii="宋体" w:hAnsi="Courier New" w:cs="宋体"/>
                <w:lang w:val="de-DE"/>
              </w:rPr>
              <w:t xml:space="preserve">GB/T 16954 </w:t>
            </w:r>
            <w:r w:rsidRPr="00FC5763">
              <w:rPr>
                <w:rFonts w:ascii="宋体" w:hAnsi="Courier New" w:cs="Courier New"/>
                <w:lang w:val="de-DE"/>
              </w:rPr>
              <w:t>–</w:t>
            </w:r>
            <w:r w:rsidRPr="00FC5763">
              <w:rPr>
                <w:rFonts w:ascii="宋体" w:hAnsi="Courier New" w:cs="宋体"/>
                <w:lang w:val="de-DE"/>
              </w:rPr>
              <w:t xml:space="preserve"> 2016 5.2</w:t>
            </w:r>
          </w:p>
        </w:tc>
        <w:tc>
          <w:tcPr>
            <w:tcW w:w="790"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791" w:type="dxa"/>
            <w:vAlign w:val="center"/>
          </w:tcPr>
          <w:p w:rsidR="002D5BD9" w:rsidRPr="00FC5763" w:rsidRDefault="002D5BD9" w:rsidP="00443386">
            <w:pPr>
              <w:spacing w:line="280" w:lineRule="exact"/>
              <w:jc w:val="center"/>
              <w:rPr>
                <w:rFonts w:ascii="宋体"/>
                <w:color w:val="000000"/>
              </w:rPr>
            </w:pPr>
          </w:p>
        </w:tc>
      </w:tr>
      <w:tr w:rsidR="002D5BD9" w:rsidRPr="00FC5763">
        <w:trPr>
          <w:trHeight w:val="480"/>
        </w:trPr>
        <w:tc>
          <w:tcPr>
            <w:tcW w:w="786"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2</w:t>
            </w:r>
          </w:p>
        </w:tc>
        <w:tc>
          <w:tcPr>
            <w:tcW w:w="656" w:type="dxa"/>
            <w:vMerge/>
            <w:vAlign w:val="center"/>
          </w:tcPr>
          <w:p w:rsidR="002D5BD9" w:rsidRPr="00FC5763" w:rsidRDefault="002D5BD9" w:rsidP="00D960ED">
            <w:pPr>
              <w:spacing w:line="280" w:lineRule="exact"/>
              <w:jc w:val="center"/>
              <w:rPr>
                <w:rFonts w:ascii="宋体"/>
                <w:color w:val="000000"/>
              </w:rPr>
            </w:pPr>
          </w:p>
        </w:tc>
        <w:tc>
          <w:tcPr>
            <w:tcW w:w="2923"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馈源支杆</w:t>
            </w:r>
          </w:p>
        </w:tc>
        <w:tc>
          <w:tcPr>
            <w:tcW w:w="1551" w:type="dxa"/>
            <w:vMerge/>
            <w:vAlign w:val="center"/>
          </w:tcPr>
          <w:p w:rsidR="002D5BD9" w:rsidRPr="00FC5763" w:rsidRDefault="002D5BD9" w:rsidP="00443386">
            <w:pPr>
              <w:spacing w:line="280" w:lineRule="exact"/>
              <w:rPr>
                <w:rFonts w:ascii="宋体"/>
                <w:color w:val="000000"/>
              </w:rPr>
            </w:pPr>
          </w:p>
        </w:tc>
        <w:tc>
          <w:tcPr>
            <w:tcW w:w="1634" w:type="dxa"/>
            <w:gridSpan w:val="2"/>
            <w:vMerge/>
            <w:vAlign w:val="center"/>
          </w:tcPr>
          <w:p w:rsidR="002D5BD9" w:rsidRPr="00FC5763" w:rsidRDefault="002D5BD9" w:rsidP="00443386">
            <w:pPr>
              <w:spacing w:line="280" w:lineRule="exact"/>
              <w:rPr>
                <w:rFonts w:ascii="宋体"/>
                <w:color w:val="000000"/>
              </w:rPr>
            </w:pPr>
          </w:p>
        </w:tc>
        <w:tc>
          <w:tcPr>
            <w:tcW w:w="790" w:type="dxa"/>
            <w:vAlign w:val="center"/>
          </w:tcPr>
          <w:p w:rsidR="002D5BD9" w:rsidRPr="00FC5763" w:rsidRDefault="002D5BD9" w:rsidP="00443386">
            <w:pPr>
              <w:spacing w:line="280" w:lineRule="exact"/>
              <w:jc w:val="center"/>
              <w:rPr>
                <w:rFonts w:ascii="宋体"/>
                <w:color w:val="000000"/>
              </w:rPr>
            </w:pPr>
          </w:p>
        </w:tc>
        <w:tc>
          <w:tcPr>
            <w:tcW w:w="791"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trHeight w:val="480"/>
        </w:trPr>
        <w:tc>
          <w:tcPr>
            <w:tcW w:w="786"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3</w:t>
            </w:r>
          </w:p>
        </w:tc>
        <w:tc>
          <w:tcPr>
            <w:tcW w:w="656" w:type="dxa"/>
            <w:vMerge/>
            <w:vAlign w:val="center"/>
          </w:tcPr>
          <w:p w:rsidR="002D5BD9" w:rsidRPr="00FC5763" w:rsidRDefault="002D5BD9" w:rsidP="00D960ED">
            <w:pPr>
              <w:spacing w:line="280" w:lineRule="exact"/>
              <w:jc w:val="center"/>
              <w:rPr>
                <w:rFonts w:ascii="宋体"/>
                <w:color w:val="000000"/>
              </w:rPr>
            </w:pPr>
          </w:p>
        </w:tc>
        <w:tc>
          <w:tcPr>
            <w:tcW w:w="2923"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反射面有裂纹、划伤、脱漆</w:t>
            </w:r>
          </w:p>
        </w:tc>
        <w:tc>
          <w:tcPr>
            <w:tcW w:w="1551" w:type="dxa"/>
            <w:vMerge/>
            <w:vAlign w:val="center"/>
          </w:tcPr>
          <w:p w:rsidR="002D5BD9" w:rsidRPr="00FC5763" w:rsidRDefault="002D5BD9" w:rsidP="00443386">
            <w:pPr>
              <w:spacing w:line="280" w:lineRule="exact"/>
              <w:rPr>
                <w:rFonts w:ascii="宋体"/>
                <w:color w:val="000000"/>
              </w:rPr>
            </w:pPr>
          </w:p>
        </w:tc>
        <w:tc>
          <w:tcPr>
            <w:tcW w:w="1634" w:type="dxa"/>
            <w:gridSpan w:val="2"/>
            <w:vMerge/>
            <w:vAlign w:val="center"/>
          </w:tcPr>
          <w:p w:rsidR="002D5BD9" w:rsidRPr="00FC5763" w:rsidRDefault="002D5BD9" w:rsidP="00443386">
            <w:pPr>
              <w:spacing w:line="280" w:lineRule="exact"/>
              <w:rPr>
                <w:rFonts w:ascii="宋体"/>
                <w:color w:val="000000"/>
              </w:rPr>
            </w:pPr>
          </w:p>
        </w:tc>
        <w:tc>
          <w:tcPr>
            <w:tcW w:w="790" w:type="dxa"/>
            <w:vAlign w:val="center"/>
          </w:tcPr>
          <w:p w:rsidR="002D5BD9" w:rsidRPr="00FC5763" w:rsidRDefault="002D5BD9" w:rsidP="00443386">
            <w:pPr>
              <w:spacing w:line="280" w:lineRule="exact"/>
              <w:jc w:val="center"/>
              <w:rPr>
                <w:rFonts w:ascii="宋体"/>
                <w:color w:val="000000"/>
              </w:rPr>
            </w:pPr>
          </w:p>
        </w:tc>
        <w:tc>
          <w:tcPr>
            <w:tcW w:w="791"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trHeight w:val="480"/>
        </w:trPr>
        <w:tc>
          <w:tcPr>
            <w:tcW w:w="786"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4</w:t>
            </w:r>
          </w:p>
        </w:tc>
        <w:tc>
          <w:tcPr>
            <w:tcW w:w="656" w:type="dxa"/>
            <w:vMerge/>
            <w:vAlign w:val="center"/>
          </w:tcPr>
          <w:p w:rsidR="002D5BD9" w:rsidRPr="00FC5763" w:rsidRDefault="002D5BD9" w:rsidP="00D960ED">
            <w:pPr>
              <w:spacing w:line="280" w:lineRule="exact"/>
              <w:jc w:val="center"/>
              <w:rPr>
                <w:rFonts w:ascii="宋体"/>
                <w:color w:val="000000"/>
              </w:rPr>
            </w:pPr>
          </w:p>
        </w:tc>
        <w:tc>
          <w:tcPr>
            <w:tcW w:w="2923"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天线座和支架</w:t>
            </w:r>
          </w:p>
        </w:tc>
        <w:tc>
          <w:tcPr>
            <w:tcW w:w="1551" w:type="dxa"/>
            <w:vMerge/>
            <w:vAlign w:val="center"/>
          </w:tcPr>
          <w:p w:rsidR="002D5BD9" w:rsidRPr="00FC5763" w:rsidRDefault="002D5BD9" w:rsidP="00443386">
            <w:pPr>
              <w:spacing w:line="280" w:lineRule="exact"/>
              <w:rPr>
                <w:rFonts w:ascii="宋体"/>
                <w:color w:val="000000"/>
              </w:rPr>
            </w:pPr>
          </w:p>
        </w:tc>
        <w:tc>
          <w:tcPr>
            <w:tcW w:w="1634" w:type="dxa"/>
            <w:gridSpan w:val="2"/>
            <w:vMerge/>
            <w:vAlign w:val="center"/>
          </w:tcPr>
          <w:p w:rsidR="002D5BD9" w:rsidRPr="00FC5763" w:rsidRDefault="002D5BD9" w:rsidP="00443386">
            <w:pPr>
              <w:spacing w:line="280" w:lineRule="exact"/>
              <w:rPr>
                <w:rFonts w:ascii="宋体"/>
                <w:color w:val="000000"/>
              </w:rPr>
            </w:pPr>
          </w:p>
        </w:tc>
        <w:tc>
          <w:tcPr>
            <w:tcW w:w="790" w:type="dxa"/>
            <w:vAlign w:val="center"/>
          </w:tcPr>
          <w:p w:rsidR="002D5BD9" w:rsidRPr="00FC5763" w:rsidRDefault="002D5BD9" w:rsidP="00443386">
            <w:pPr>
              <w:spacing w:line="280" w:lineRule="exact"/>
              <w:jc w:val="center"/>
              <w:rPr>
                <w:rFonts w:ascii="宋体"/>
                <w:color w:val="000000"/>
              </w:rPr>
            </w:pPr>
          </w:p>
        </w:tc>
        <w:tc>
          <w:tcPr>
            <w:tcW w:w="791"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trHeight w:val="480"/>
        </w:trPr>
        <w:tc>
          <w:tcPr>
            <w:tcW w:w="786" w:type="dxa"/>
            <w:vMerge w:val="restart"/>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5</w:t>
            </w:r>
          </w:p>
        </w:tc>
        <w:tc>
          <w:tcPr>
            <w:tcW w:w="656" w:type="dxa"/>
            <w:vMerge/>
            <w:vAlign w:val="center"/>
          </w:tcPr>
          <w:p w:rsidR="002D5BD9" w:rsidRPr="00FC5763" w:rsidRDefault="002D5BD9" w:rsidP="00D960ED">
            <w:pPr>
              <w:spacing w:line="280" w:lineRule="exact"/>
              <w:jc w:val="center"/>
              <w:rPr>
                <w:rFonts w:ascii="宋体"/>
                <w:color w:val="000000"/>
              </w:rPr>
            </w:pPr>
          </w:p>
        </w:tc>
        <w:tc>
          <w:tcPr>
            <w:tcW w:w="1542" w:type="dxa"/>
            <w:vMerge w:val="restart"/>
            <w:vAlign w:val="center"/>
          </w:tcPr>
          <w:p w:rsidR="002D5BD9" w:rsidRPr="00FC5763" w:rsidRDefault="002D5BD9" w:rsidP="00D960ED">
            <w:pPr>
              <w:spacing w:line="280" w:lineRule="exact"/>
              <w:jc w:val="center"/>
              <w:rPr>
                <w:rFonts w:ascii="宋体"/>
              </w:rPr>
            </w:pPr>
            <w:r w:rsidRPr="00FC5763">
              <w:rPr>
                <w:rFonts w:ascii="宋体" w:hAnsi="宋体" w:cs="宋体" w:hint="eastAsia"/>
              </w:rPr>
              <w:t>反射面厚度</w:t>
            </w:r>
          </w:p>
        </w:tc>
        <w:tc>
          <w:tcPr>
            <w:tcW w:w="1381" w:type="dxa"/>
            <w:gridSpan w:val="2"/>
            <w:vAlign w:val="center"/>
          </w:tcPr>
          <w:p w:rsidR="002D5BD9" w:rsidRPr="00FC5763" w:rsidRDefault="002D5BD9" w:rsidP="00D960ED">
            <w:pPr>
              <w:spacing w:line="280" w:lineRule="exact"/>
              <w:jc w:val="center"/>
              <w:rPr>
                <w:rFonts w:ascii="宋体"/>
              </w:rPr>
            </w:pPr>
            <w:r w:rsidRPr="00FC5763">
              <w:rPr>
                <w:rFonts w:ascii="宋体" w:hAnsi="宋体" w:cs="宋体" w:hint="eastAsia"/>
              </w:rPr>
              <w:t>钢板</w:t>
            </w:r>
          </w:p>
        </w:tc>
        <w:tc>
          <w:tcPr>
            <w:tcW w:w="1551" w:type="dxa"/>
            <w:vMerge/>
            <w:vAlign w:val="center"/>
          </w:tcPr>
          <w:p w:rsidR="002D5BD9" w:rsidRPr="00FC5763" w:rsidRDefault="002D5BD9" w:rsidP="00443386">
            <w:pPr>
              <w:spacing w:line="280" w:lineRule="exact"/>
              <w:rPr>
                <w:rFonts w:ascii="宋体"/>
                <w:color w:val="000000"/>
              </w:rPr>
            </w:pPr>
          </w:p>
        </w:tc>
        <w:tc>
          <w:tcPr>
            <w:tcW w:w="1634" w:type="dxa"/>
            <w:gridSpan w:val="2"/>
            <w:vMerge/>
            <w:vAlign w:val="center"/>
          </w:tcPr>
          <w:p w:rsidR="002D5BD9" w:rsidRPr="00FC5763" w:rsidRDefault="002D5BD9" w:rsidP="00443386">
            <w:pPr>
              <w:spacing w:line="280" w:lineRule="exact"/>
              <w:rPr>
                <w:rFonts w:ascii="宋体"/>
                <w:color w:val="000000"/>
              </w:rPr>
            </w:pPr>
          </w:p>
        </w:tc>
        <w:tc>
          <w:tcPr>
            <w:tcW w:w="790"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791" w:type="dxa"/>
            <w:vAlign w:val="center"/>
          </w:tcPr>
          <w:p w:rsidR="002D5BD9" w:rsidRPr="00FC5763" w:rsidRDefault="002D5BD9" w:rsidP="00443386">
            <w:pPr>
              <w:spacing w:line="280" w:lineRule="exact"/>
              <w:jc w:val="center"/>
              <w:rPr>
                <w:rFonts w:ascii="宋体"/>
                <w:color w:val="000000"/>
              </w:rPr>
            </w:pPr>
          </w:p>
        </w:tc>
      </w:tr>
      <w:tr w:rsidR="002D5BD9" w:rsidRPr="00FC5763">
        <w:trPr>
          <w:trHeight w:val="480"/>
        </w:trPr>
        <w:tc>
          <w:tcPr>
            <w:tcW w:w="786" w:type="dxa"/>
            <w:vMerge/>
            <w:vAlign w:val="center"/>
          </w:tcPr>
          <w:p w:rsidR="002D5BD9" w:rsidRPr="00FC5763" w:rsidRDefault="002D5BD9" w:rsidP="00D960ED">
            <w:pPr>
              <w:spacing w:line="280" w:lineRule="exact"/>
              <w:jc w:val="center"/>
              <w:rPr>
                <w:rFonts w:ascii="宋体"/>
                <w:color w:val="000000"/>
              </w:rPr>
            </w:pPr>
          </w:p>
        </w:tc>
        <w:tc>
          <w:tcPr>
            <w:tcW w:w="656" w:type="dxa"/>
            <w:vMerge/>
            <w:vAlign w:val="center"/>
          </w:tcPr>
          <w:p w:rsidR="002D5BD9" w:rsidRPr="00FC5763" w:rsidRDefault="002D5BD9" w:rsidP="00D960ED">
            <w:pPr>
              <w:spacing w:line="280" w:lineRule="exact"/>
              <w:jc w:val="center"/>
              <w:rPr>
                <w:rFonts w:ascii="宋体"/>
                <w:color w:val="000000"/>
              </w:rPr>
            </w:pPr>
          </w:p>
        </w:tc>
        <w:tc>
          <w:tcPr>
            <w:tcW w:w="1542" w:type="dxa"/>
            <w:vMerge/>
            <w:vAlign w:val="center"/>
          </w:tcPr>
          <w:p w:rsidR="002D5BD9" w:rsidRPr="00FC5763" w:rsidRDefault="002D5BD9" w:rsidP="00D960ED">
            <w:pPr>
              <w:spacing w:line="280" w:lineRule="exact"/>
              <w:jc w:val="center"/>
              <w:rPr>
                <w:rFonts w:ascii="宋体"/>
              </w:rPr>
            </w:pPr>
          </w:p>
        </w:tc>
        <w:tc>
          <w:tcPr>
            <w:tcW w:w="1381" w:type="dxa"/>
            <w:gridSpan w:val="2"/>
            <w:vAlign w:val="center"/>
          </w:tcPr>
          <w:p w:rsidR="002D5BD9" w:rsidRPr="00FC5763" w:rsidRDefault="002D5BD9" w:rsidP="00D960ED">
            <w:pPr>
              <w:spacing w:line="280" w:lineRule="exact"/>
              <w:jc w:val="center"/>
              <w:rPr>
                <w:rFonts w:ascii="宋体"/>
              </w:rPr>
            </w:pPr>
            <w:r w:rsidRPr="00FC5763">
              <w:rPr>
                <w:rFonts w:ascii="宋体" w:hAnsi="宋体" w:cs="宋体" w:hint="eastAsia"/>
              </w:rPr>
              <w:t>镀锌钢板</w:t>
            </w:r>
          </w:p>
        </w:tc>
        <w:tc>
          <w:tcPr>
            <w:tcW w:w="1551" w:type="dxa"/>
            <w:vMerge/>
            <w:vAlign w:val="center"/>
          </w:tcPr>
          <w:p w:rsidR="002D5BD9" w:rsidRPr="00FC5763" w:rsidRDefault="002D5BD9" w:rsidP="00443386">
            <w:pPr>
              <w:spacing w:line="280" w:lineRule="exact"/>
              <w:rPr>
                <w:rFonts w:ascii="宋体"/>
                <w:color w:val="000000"/>
              </w:rPr>
            </w:pPr>
          </w:p>
        </w:tc>
        <w:tc>
          <w:tcPr>
            <w:tcW w:w="1634" w:type="dxa"/>
            <w:gridSpan w:val="2"/>
            <w:vMerge/>
            <w:vAlign w:val="center"/>
          </w:tcPr>
          <w:p w:rsidR="002D5BD9" w:rsidRPr="00FC5763" w:rsidRDefault="002D5BD9" w:rsidP="00443386">
            <w:pPr>
              <w:spacing w:line="280" w:lineRule="exact"/>
              <w:rPr>
                <w:rFonts w:ascii="宋体"/>
                <w:color w:val="000000"/>
              </w:rPr>
            </w:pPr>
          </w:p>
        </w:tc>
        <w:tc>
          <w:tcPr>
            <w:tcW w:w="790"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791" w:type="dxa"/>
            <w:vAlign w:val="center"/>
          </w:tcPr>
          <w:p w:rsidR="002D5BD9" w:rsidRPr="00FC5763" w:rsidRDefault="002D5BD9" w:rsidP="00443386">
            <w:pPr>
              <w:spacing w:line="280" w:lineRule="exact"/>
              <w:jc w:val="center"/>
              <w:rPr>
                <w:rFonts w:ascii="宋体"/>
                <w:color w:val="000000"/>
              </w:rPr>
            </w:pPr>
          </w:p>
        </w:tc>
      </w:tr>
      <w:tr w:rsidR="002D5BD9" w:rsidRPr="00FC5763">
        <w:trPr>
          <w:trHeight w:val="480"/>
        </w:trPr>
        <w:tc>
          <w:tcPr>
            <w:tcW w:w="786" w:type="dxa"/>
            <w:vMerge/>
            <w:vAlign w:val="center"/>
          </w:tcPr>
          <w:p w:rsidR="002D5BD9" w:rsidRPr="00FC5763" w:rsidRDefault="002D5BD9" w:rsidP="00D960ED">
            <w:pPr>
              <w:spacing w:line="280" w:lineRule="exact"/>
              <w:jc w:val="center"/>
              <w:rPr>
                <w:rFonts w:ascii="宋体"/>
                <w:color w:val="000000"/>
              </w:rPr>
            </w:pPr>
          </w:p>
        </w:tc>
        <w:tc>
          <w:tcPr>
            <w:tcW w:w="656" w:type="dxa"/>
            <w:vMerge/>
            <w:vAlign w:val="center"/>
          </w:tcPr>
          <w:p w:rsidR="002D5BD9" w:rsidRPr="00FC5763" w:rsidRDefault="002D5BD9" w:rsidP="00D960ED">
            <w:pPr>
              <w:spacing w:line="280" w:lineRule="exact"/>
              <w:jc w:val="center"/>
              <w:rPr>
                <w:rFonts w:ascii="宋体"/>
                <w:color w:val="000000"/>
              </w:rPr>
            </w:pPr>
          </w:p>
        </w:tc>
        <w:tc>
          <w:tcPr>
            <w:tcW w:w="1542" w:type="dxa"/>
            <w:vMerge/>
            <w:vAlign w:val="center"/>
          </w:tcPr>
          <w:p w:rsidR="002D5BD9" w:rsidRPr="00FC5763" w:rsidRDefault="002D5BD9" w:rsidP="00D960ED">
            <w:pPr>
              <w:spacing w:line="280" w:lineRule="exact"/>
              <w:jc w:val="center"/>
              <w:rPr>
                <w:rFonts w:ascii="宋体"/>
              </w:rPr>
            </w:pPr>
          </w:p>
        </w:tc>
        <w:tc>
          <w:tcPr>
            <w:tcW w:w="1381" w:type="dxa"/>
            <w:gridSpan w:val="2"/>
            <w:vAlign w:val="center"/>
          </w:tcPr>
          <w:p w:rsidR="002D5BD9" w:rsidRPr="00FC5763" w:rsidRDefault="002D5BD9" w:rsidP="00D960ED">
            <w:pPr>
              <w:spacing w:line="280" w:lineRule="exact"/>
              <w:jc w:val="center"/>
              <w:rPr>
                <w:rFonts w:ascii="宋体"/>
              </w:rPr>
            </w:pPr>
            <w:r w:rsidRPr="00FC5763">
              <w:rPr>
                <w:rFonts w:ascii="宋体" w:hAnsi="宋体" w:cs="宋体" w:hint="eastAsia"/>
              </w:rPr>
              <w:t>镀铝锌板</w:t>
            </w:r>
          </w:p>
        </w:tc>
        <w:tc>
          <w:tcPr>
            <w:tcW w:w="1551" w:type="dxa"/>
            <w:vMerge/>
            <w:vAlign w:val="center"/>
          </w:tcPr>
          <w:p w:rsidR="002D5BD9" w:rsidRPr="00FC5763" w:rsidRDefault="002D5BD9" w:rsidP="00443386">
            <w:pPr>
              <w:spacing w:line="280" w:lineRule="exact"/>
              <w:rPr>
                <w:rFonts w:ascii="宋体"/>
                <w:color w:val="000000"/>
              </w:rPr>
            </w:pPr>
          </w:p>
        </w:tc>
        <w:tc>
          <w:tcPr>
            <w:tcW w:w="1634" w:type="dxa"/>
            <w:gridSpan w:val="2"/>
            <w:vMerge/>
            <w:vAlign w:val="center"/>
          </w:tcPr>
          <w:p w:rsidR="002D5BD9" w:rsidRPr="00FC5763" w:rsidRDefault="002D5BD9" w:rsidP="00443386">
            <w:pPr>
              <w:spacing w:line="280" w:lineRule="exact"/>
              <w:rPr>
                <w:rFonts w:ascii="宋体"/>
                <w:color w:val="000000"/>
              </w:rPr>
            </w:pPr>
          </w:p>
        </w:tc>
        <w:tc>
          <w:tcPr>
            <w:tcW w:w="790"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791" w:type="dxa"/>
            <w:vAlign w:val="center"/>
          </w:tcPr>
          <w:p w:rsidR="002D5BD9" w:rsidRPr="00FC5763" w:rsidRDefault="002D5BD9" w:rsidP="00443386">
            <w:pPr>
              <w:spacing w:line="280" w:lineRule="exact"/>
              <w:jc w:val="center"/>
              <w:rPr>
                <w:rFonts w:ascii="宋体"/>
                <w:color w:val="000000"/>
              </w:rPr>
            </w:pPr>
          </w:p>
        </w:tc>
      </w:tr>
      <w:tr w:rsidR="002D5BD9" w:rsidRPr="00FC5763">
        <w:trPr>
          <w:trHeight w:val="480"/>
        </w:trPr>
        <w:tc>
          <w:tcPr>
            <w:tcW w:w="786" w:type="dxa"/>
            <w:vMerge/>
            <w:vAlign w:val="center"/>
          </w:tcPr>
          <w:p w:rsidR="002D5BD9" w:rsidRPr="00FC5763" w:rsidRDefault="002D5BD9" w:rsidP="00D960ED">
            <w:pPr>
              <w:spacing w:line="280" w:lineRule="exact"/>
              <w:jc w:val="center"/>
              <w:rPr>
                <w:rFonts w:ascii="宋体"/>
                <w:color w:val="000000"/>
              </w:rPr>
            </w:pPr>
          </w:p>
        </w:tc>
        <w:tc>
          <w:tcPr>
            <w:tcW w:w="656" w:type="dxa"/>
            <w:vMerge/>
            <w:vAlign w:val="center"/>
          </w:tcPr>
          <w:p w:rsidR="002D5BD9" w:rsidRPr="00FC5763" w:rsidRDefault="002D5BD9" w:rsidP="00D960ED">
            <w:pPr>
              <w:spacing w:line="280" w:lineRule="exact"/>
              <w:jc w:val="center"/>
              <w:rPr>
                <w:rFonts w:ascii="宋体"/>
                <w:color w:val="000000"/>
              </w:rPr>
            </w:pPr>
          </w:p>
        </w:tc>
        <w:tc>
          <w:tcPr>
            <w:tcW w:w="1542" w:type="dxa"/>
            <w:vMerge/>
            <w:vAlign w:val="center"/>
          </w:tcPr>
          <w:p w:rsidR="002D5BD9" w:rsidRPr="00FC5763" w:rsidRDefault="002D5BD9" w:rsidP="00D960ED">
            <w:pPr>
              <w:spacing w:line="280" w:lineRule="exact"/>
              <w:jc w:val="center"/>
              <w:rPr>
                <w:rFonts w:ascii="宋体"/>
              </w:rPr>
            </w:pPr>
          </w:p>
        </w:tc>
        <w:tc>
          <w:tcPr>
            <w:tcW w:w="1381" w:type="dxa"/>
            <w:gridSpan w:val="2"/>
            <w:vAlign w:val="center"/>
          </w:tcPr>
          <w:p w:rsidR="002D5BD9" w:rsidRPr="00FC5763" w:rsidRDefault="002D5BD9" w:rsidP="00D960ED">
            <w:pPr>
              <w:spacing w:line="280" w:lineRule="exact"/>
              <w:jc w:val="center"/>
              <w:rPr>
                <w:rFonts w:ascii="宋体"/>
              </w:rPr>
            </w:pPr>
            <w:r w:rsidRPr="00FC5763">
              <w:rPr>
                <w:rFonts w:ascii="宋体" w:hAnsi="宋体" w:cs="宋体" w:hint="eastAsia"/>
              </w:rPr>
              <w:t>铝板</w:t>
            </w:r>
          </w:p>
        </w:tc>
        <w:tc>
          <w:tcPr>
            <w:tcW w:w="1551" w:type="dxa"/>
            <w:vMerge/>
            <w:vAlign w:val="center"/>
          </w:tcPr>
          <w:p w:rsidR="002D5BD9" w:rsidRPr="00FC5763" w:rsidRDefault="002D5BD9" w:rsidP="00443386">
            <w:pPr>
              <w:spacing w:line="280" w:lineRule="exact"/>
              <w:rPr>
                <w:rFonts w:ascii="宋体"/>
                <w:color w:val="000000"/>
              </w:rPr>
            </w:pPr>
          </w:p>
        </w:tc>
        <w:tc>
          <w:tcPr>
            <w:tcW w:w="1634" w:type="dxa"/>
            <w:gridSpan w:val="2"/>
            <w:vMerge/>
            <w:vAlign w:val="center"/>
          </w:tcPr>
          <w:p w:rsidR="002D5BD9" w:rsidRPr="00FC5763" w:rsidRDefault="002D5BD9" w:rsidP="00443386">
            <w:pPr>
              <w:spacing w:line="280" w:lineRule="exact"/>
              <w:rPr>
                <w:rFonts w:ascii="宋体"/>
                <w:color w:val="000000"/>
              </w:rPr>
            </w:pPr>
          </w:p>
        </w:tc>
        <w:tc>
          <w:tcPr>
            <w:tcW w:w="790"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791" w:type="dxa"/>
            <w:vAlign w:val="center"/>
          </w:tcPr>
          <w:p w:rsidR="002D5BD9" w:rsidRPr="00FC5763" w:rsidRDefault="002D5BD9" w:rsidP="00443386">
            <w:pPr>
              <w:spacing w:line="280" w:lineRule="exact"/>
              <w:jc w:val="center"/>
              <w:rPr>
                <w:rFonts w:ascii="宋体"/>
                <w:color w:val="000000"/>
              </w:rPr>
            </w:pPr>
          </w:p>
        </w:tc>
      </w:tr>
      <w:tr w:rsidR="002D5BD9" w:rsidRPr="00FC5763">
        <w:trPr>
          <w:trHeight w:val="480"/>
        </w:trPr>
        <w:tc>
          <w:tcPr>
            <w:tcW w:w="786"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6</w:t>
            </w:r>
          </w:p>
        </w:tc>
        <w:tc>
          <w:tcPr>
            <w:tcW w:w="656" w:type="dxa"/>
            <w:vMerge w:val="restart"/>
            <w:vAlign w:val="center"/>
          </w:tcPr>
          <w:p w:rsidR="002D5BD9" w:rsidRPr="00FC5763" w:rsidRDefault="002D5BD9" w:rsidP="00D960ED">
            <w:pPr>
              <w:spacing w:line="280" w:lineRule="exact"/>
              <w:jc w:val="center"/>
              <w:rPr>
                <w:rFonts w:ascii="宋体"/>
                <w:color w:val="000000"/>
              </w:rPr>
            </w:pPr>
            <w:r w:rsidRPr="00FC5763">
              <w:rPr>
                <w:rFonts w:ascii="宋体" w:hAnsi="宋体" w:cs="宋体" w:hint="eastAsia"/>
              </w:rPr>
              <w:t>功能</w:t>
            </w:r>
          </w:p>
        </w:tc>
        <w:tc>
          <w:tcPr>
            <w:tcW w:w="2923"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方位转动范围</w:t>
            </w:r>
          </w:p>
        </w:tc>
        <w:tc>
          <w:tcPr>
            <w:tcW w:w="1551" w:type="dxa"/>
            <w:vMerge w:val="restart"/>
            <w:vAlign w:val="center"/>
          </w:tcPr>
          <w:p w:rsidR="002D5BD9" w:rsidRPr="00FC5763" w:rsidRDefault="002D5BD9" w:rsidP="00443386">
            <w:pPr>
              <w:adjustRightInd w:val="0"/>
              <w:snapToGrid w:val="0"/>
              <w:spacing w:line="280" w:lineRule="exact"/>
              <w:textAlignment w:val="baseline"/>
              <w:rPr>
                <w:rFonts w:ascii="宋体"/>
                <w:color w:val="000000"/>
              </w:rPr>
            </w:pPr>
            <w:r w:rsidRPr="00FC5763">
              <w:rPr>
                <w:rFonts w:ascii="宋体" w:hAnsi="Courier New" w:cs="宋体"/>
                <w:lang w:val="de-DE"/>
              </w:rPr>
              <w:t xml:space="preserve">GB/T 16954-2016 </w:t>
            </w:r>
            <w:r w:rsidRPr="00FC5763">
              <w:rPr>
                <w:rFonts w:ascii="宋体" w:hAnsi="Courier New" w:cs="宋体" w:hint="eastAsia"/>
                <w:lang w:val="de-DE"/>
              </w:rPr>
              <w:t>表</w:t>
            </w:r>
            <w:r w:rsidRPr="00FC5763">
              <w:rPr>
                <w:rFonts w:ascii="宋体" w:hAnsi="Courier New" w:cs="宋体"/>
                <w:lang w:val="de-DE"/>
              </w:rPr>
              <w:t>4</w:t>
            </w:r>
          </w:p>
        </w:tc>
        <w:tc>
          <w:tcPr>
            <w:tcW w:w="1634" w:type="dxa"/>
            <w:gridSpan w:val="2"/>
            <w:vMerge w:val="restart"/>
            <w:vAlign w:val="center"/>
          </w:tcPr>
          <w:p w:rsidR="002D5BD9" w:rsidRPr="00FC5763" w:rsidRDefault="002D5BD9" w:rsidP="00443386">
            <w:pPr>
              <w:adjustRightInd w:val="0"/>
              <w:snapToGrid w:val="0"/>
              <w:spacing w:line="280" w:lineRule="exact"/>
              <w:textAlignment w:val="baseline"/>
              <w:rPr>
                <w:rFonts w:ascii="宋体"/>
                <w:color w:val="000000"/>
              </w:rPr>
            </w:pPr>
            <w:r w:rsidRPr="00FC5763">
              <w:rPr>
                <w:rFonts w:ascii="宋体" w:hAnsi="Courier New" w:cs="宋体"/>
                <w:lang w:val="de-DE"/>
              </w:rPr>
              <w:t xml:space="preserve">GB/T 16954 </w:t>
            </w:r>
            <w:r w:rsidRPr="00FC5763">
              <w:rPr>
                <w:rFonts w:ascii="宋体" w:hAnsi="Courier New" w:cs="Courier New"/>
                <w:lang w:val="de-DE"/>
              </w:rPr>
              <w:t>–</w:t>
            </w:r>
            <w:r w:rsidRPr="00FC5763">
              <w:rPr>
                <w:rFonts w:ascii="宋体" w:hAnsi="Courier New" w:cs="宋体"/>
                <w:lang w:val="de-DE"/>
              </w:rPr>
              <w:t xml:space="preserve"> 2016 5.4</w:t>
            </w:r>
          </w:p>
        </w:tc>
        <w:tc>
          <w:tcPr>
            <w:tcW w:w="790" w:type="dxa"/>
            <w:vAlign w:val="center"/>
          </w:tcPr>
          <w:p w:rsidR="002D5BD9" w:rsidRPr="00FC5763" w:rsidRDefault="002D5BD9" w:rsidP="00443386">
            <w:pPr>
              <w:spacing w:line="280" w:lineRule="exact"/>
              <w:jc w:val="center"/>
              <w:rPr>
                <w:rFonts w:ascii="宋体"/>
                <w:color w:val="000000"/>
              </w:rPr>
            </w:pPr>
          </w:p>
        </w:tc>
        <w:tc>
          <w:tcPr>
            <w:tcW w:w="791"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trHeight w:val="480"/>
        </w:trPr>
        <w:tc>
          <w:tcPr>
            <w:tcW w:w="786"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7</w:t>
            </w:r>
          </w:p>
        </w:tc>
        <w:tc>
          <w:tcPr>
            <w:tcW w:w="656" w:type="dxa"/>
            <w:vMerge/>
            <w:vAlign w:val="center"/>
          </w:tcPr>
          <w:p w:rsidR="002D5BD9" w:rsidRPr="00FC5763" w:rsidRDefault="002D5BD9" w:rsidP="00D960ED">
            <w:pPr>
              <w:spacing w:line="280" w:lineRule="exact"/>
              <w:jc w:val="center"/>
              <w:rPr>
                <w:rFonts w:ascii="宋体"/>
                <w:color w:val="000000"/>
              </w:rPr>
            </w:pPr>
          </w:p>
        </w:tc>
        <w:tc>
          <w:tcPr>
            <w:tcW w:w="2923"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俯仰范围</w:t>
            </w:r>
          </w:p>
        </w:tc>
        <w:tc>
          <w:tcPr>
            <w:tcW w:w="1551" w:type="dxa"/>
            <w:vMerge/>
            <w:vAlign w:val="center"/>
          </w:tcPr>
          <w:p w:rsidR="002D5BD9" w:rsidRPr="00FC5763" w:rsidRDefault="002D5BD9" w:rsidP="00443386">
            <w:pPr>
              <w:spacing w:line="280" w:lineRule="exact"/>
              <w:rPr>
                <w:rFonts w:ascii="宋体"/>
                <w:color w:val="000000"/>
              </w:rPr>
            </w:pPr>
          </w:p>
        </w:tc>
        <w:tc>
          <w:tcPr>
            <w:tcW w:w="1634" w:type="dxa"/>
            <w:gridSpan w:val="2"/>
            <w:vMerge/>
            <w:vAlign w:val="center"/>
          </w:tcPr>
          <w:p w:rsidR="002D5BD9" w:rsidRPr="00FC5763" w:rsidRDefault="002D5BD9" w:rsidP="00443386">
            <w:pPr>
              <w:adjustRightInd w:val="0"/>
              <w:snapToGrid w:val="0"/>
              <w:spacing w:line="280" w:lineRule="exact"/>
              <w:textAlignment w:val="baseline"/>
              <w:rPr>
                <w:rFonts w:ascii="宋体" w:hAnsi="Courier New"/>
                <w:lang w:val="de-DE"/>
              </w:rPr>
            </w:pPr>
          </w:p>
        </w:tc>
        <w:tc>
          <w:tcPr>
            <w:tcW w:w="790" w:type="dxa"/>
            <w:vAlign w:val="center"/>
          </w:tcPr>
          <w:p w:rsidR="002D5BD9" w:rsidRPr="00FC5763" w:rsidRDefault="002D5BD9" w:rsidP="00443386">
            <w:pPr>
              <w:spacing w:line="280" w:lineRule="exact"/>
              <w:jc w:val="center"/>
              <w:rPr>
                <w:rFonts w:ascii="宋体"/>
                <w:color w:val="000000"/>
              </w:rPr>
            </w:pPr>
          </w:p>
        </w:tc>
        <w:tc>
          <w:tcPr>
            <w:tcW w:w="791"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trHeight w:val="480"/>
        </w:trPr>
        <w:tc>
          <w:tcPr>
            <w:tcW w:w="786"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8</w:t>
            </w:r>
          </w:p>
        </w:tc>
        <w:tc>
          <w:tcPr>
            <w:tcW w:w="656"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hint="eastAsia"/>
                <w:color w:val="000000"/>
              </w:rPr>
              <w:t>安全性</w:t>
            </w:r>
          </w:p>
        </w:tc>
        <w:tc>
          <w:tcPr>
            <w:tcW w:w="2923"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color w:val="000000"/>
              </w:rPr>
              <w:t>接地端子</w:t>
            </w:r>
          </w:p>
        </w:tc>
        <w:tc>
          <w:tcPr>
            <w:tcW w:w="1551" w:type="dxa"/>
            <w:vAlign w:val="center"/>
          </w:tcPr>
          <w:p w:rsidR="002D5BD9" w:rsidRPr="00FC5763" w:rsidRDefault="002D5BD9" w:rsidP="00443386">
            <w:pPr>
              <w:adjustRightInd w:val="0"/>
              <w:snapToGrid w:val="0"/>
              <w:spacing w:line="280" w:lineRule="exact"/>
              <w:textAlignment w:val="baseline"/>
              <w:rPr>
                <w:rFonts w:ascii="宋体" w:hAnsi="Courier New" w:cs="宋体"/>
                <w:lang w:val="de-DE"/>
              </w:rPr>
            </w:pPr>
            <w:r w:rsidRPr="00FC5763">
              <w:rPr>
                <w:rFonts w:ascii="宋体" w:hAnsi="Courier New" w:cs="宋体"/>
                <w:lang w:val="de-DE"/>
              </w:rPr>
              <w:t xml:space="preserve">GB/T 16954 </w:t>
            </w:r>
            <w:r w:rsidRPr="00FC5763">
              <w:rPr>
                <w:rFonts w:ascii="宋体" w:hAnsi="Courier New" w:cs="Courier New"/>
                <w:lang w:val="de-DE"/>
              </w:rPr>
              <w:t>–</w:t>
            </w:r>
            <w:r w:rsidRPr="00FC5763">
              <w:rPr>
                <w:rFonts w:ascii="宋体" w:hAnsi="Courier New" w:cs="宋体"/>
                <w:lang w:val="de-DE"/>
              </w:rPr>
              <w:t xml:space="preserve"> 2016  4.2.4</w:t>
            </w:r>
          </w:p>
        </w:tc>
        <w:tc>
          <w:tcPr>
            <w:tcW w:w="1634" w:type="dxa"/>
            <w:gridSpan w:val="2"/>
            <w:vAlign w:val="center"/>
          </w:tcPr>
          <w:p w:rsidR="002D5BD9" w:rsidRPr="00FC5763" w:rsidRDefault="002D5BD9" w:rsidP="00443386">
            <w:pPr>
              <w:adjustRightInd w:val="0"/>
              <w:snapToGrid w:val="0"/>
              <w:spacing w:line="280" w:lineRule="exact"/>
              <w:textAlignment w:val="baseline"/>
              <w:rPr>
                <w:rFonts w:ascii="宋体" w:hAnsi="Courier New" w:cs="宋体"/>
                <w:lang w:val="de-DE"/>
              </w:rPr>
            </w:pPr>
            <w:r w:rsidRPr="00FC5763">
              <w:rPr>
                <w:rFonts w:ascii="宋体" w:hAnsi="Courier New" w:cs="宋体"/>
                <w:lang w:val="de-DE"/>
              </w:rPr>
              <w:t xml:space="preserve">GB/T 16954 </w:t>
            </w:r>
            <w:r w:rsidRPr="00FC5763">
              <w:rPr>
                <w:rFonts w:ascii="宋体" w:hAnsi="Courier New" w:cs="Courier New"/>
                <w:lang w:val="de-DE"/>
              </w:rPr>
              <w:t>–</w:t>
            </w:r>
            <w:r w:rsidRPr="00FC5763">
              <w:rPr>
                <w:rFonts w:ascii="宋体" w:hAnsi="Courier New" w:cs="宋体"/>
                <w:lang w:val="de-DE"/>
              </w:rPr>
              <w:t xml:space="preserve"> 2016 5.6</w:t>
            </w:r>
          </w:p>
        </w:tc>
        <w:tc>
          <w:tcPr>
            <w:tcW w:w="790"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791" w:type="dxa"/>
            <w:vAlign w:val="center"/>
          </w:tcPr>
          <w:p w:rsidR="002D5BD9" w:rsidRPr="00FC5763" w:rsidRDefault="002D5BD9" w:rsidP="00443386">
            <w:pPr>
              <w:spacing w:line="280" w:lineRule="exact"/>
              <w:jc w:val="center"/>
              <w:rPr>
                <w:rFonts w:ascii="宋体"/>
                <w:color w:val="000000"/>
              </w:rPr>
            </w:pPr>
          </w:p>
        </w:tc>
      </w:tr>
      <w:tr w:rsidR="002D5BD9" w:rsidRPr="00FC5763">
        <w:trPr>
          <w:trHeight w:val="480"/>
        </w:trPr>
        <w:tc>
          <w:tcPr>
            <w:tcW w:w="786"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9</w:t>
            </w:r>
          </w:p>
        </w:tc>
        <w:tc>
          <w:tcPr>
            <w:tcW w:w="656" w:type="dxa"/>
            <w:vMerge w:val="restart"/>
            <w:vAlign w:val="center"/>
          </w:tcPr>
          <w:p w:rsidR="002D5BD9" w:rsidRPr="00FC5763" w:rsidRDefault="002D5BD9" w:rsidP="00D960ED">
            <w:pPr>
              <w:spacing w:line="280" w:lineRule="exact"/>
              <w:jc w:val="center"/>
              <w:rPr>
                <w:rFonts w:ascii="宋体"/>
                <w:color w:val="000000"/>
              </w:rPr>
            </w:pPr>
            <w:r w:rsidRPr="00FC5763">
              <w:rPr>
                <w:rFonts w:ascii="宋体" w:hAnsi="宋体" w:cs="宋体" w:hint="eastAsia"/>
                <w:color w:val="000000"/>
              </w:rPr>
              <w:t>常温电性能</w:t>
            </w:r>
          </w:p>
        </w:tc>
        <w:tc>
          <w:tcPr>
            <w:tcW w:w="2923"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color w:val="000000"/>
              </w:rPr>
              <w:t>接收频段</w:t>
            </w:r>
          </w:p>
        </w:tc>
        <w:tc>
          <w:tcPr>
            <w:tcW w:w="1551" w:type="dxa"/>
            <w:vMerge w:val="restart"/>
            <w:vAlign w:val="center"/>
          </w:tcPr>
          <w:p w:rsidR="002D5BD9" w:rsidRPr="00FC5763" w:rsidRDefault="002D5BD9" w:rsidP="00443386">
            <w:pPr>
              <w:adjustRightInd w:val="0"/>
              <w:snapToGrid w:val="0"/>
              <w:spacing w:line="280" w:lineRule="exact"/>
              <w:textAlignment w:val="baseline"/>
              <w:rPr>
                <w:rFonts w:ascii="宋体" w:hAnsi="Courier New" w:cs="宋体"/>
                <w:lang w:val="de-DE"/>
              </w:rPr>
            </w:pPr>
            <w:r w:rsidRPr="00FC5763">
              <w:rPr>
                <w:rFonts w:ascii="宋体" w:hAnsi="Courier New" w:cs="宋体"/>
                <w:lang w:val="de-DE"/>
              </w:rPr>
              <w:t xml:space="preserve">GB/T 16954 </w:t>
            </w:r>
            <w:r w:rsidRPr="00FC5763">
              <w:rPr>
                <w:rFonts w:ascii="宋体" w:hAnsi="Courier New" w:cs="Courier New"/>
                <w:lang w:val="de-DE"/>
              </w:rPr>
              <w:t>–</w:t>
            </w:r>
            <w:r w:rsidRPr="00FC5763">
              <w:rPr>
                <w:rFonts w:ascii="宋体" w:hAnsi="Courier New" w:cs="宋体"/>
                <w:lang w:val="de-DE"/>
              </w:rPr>
              <w:t xml:space="preserve"> 2016 </w:t>
            </w:r>
            <w:r w:rsidRPr="00FC5763">
              <w:rPr>
                <w:rFonts w:ascii="宋体" w:hAnsi="Courier New" w:cs="宋体" w:hint="eastAsia"/>
                <w:lang w:val="de-DE"/>
              </w:rPr>
              <w:t>表</w:t>
            </w:r>
            <w:r w:rsidRPr="00FC5763">
              <w:rPr>
                <w:rFonts w:ascii="宋体" w:hAnsi="Courier New" w:cs="宋体"/>
                <w:lang w:val="de-DE"/>
              </w:rPr>
              <w:t>16</w:t>
            </w:r>
          </w:p>
        </w:tc>
        <w:tc>
          <w:tcPr>
            <w:tcW w:w="1634" w:type="dxa"/>
            <w:gridSpan w:val="2"/>
            <w:vMerge w:val="restart"/>
            <w:vAlign w:val="center"/>
          </w:tcPr>
          <w:p w:rsidR="002D5BD9" w:rsidRPr="00FC5763" w:rsidRDefault="002D5BD9" w:rsidP="00443386">
            <w:pPr>
              <w:adjustRightInd w:val="0"/>
              <w:snapToGrid w:val="0"/>
              <w:spacing w:line="280" w:lineRule="exact"/>
              <w:textAlignment w:val="baseline"/>
              <w:rPr>
                <w:rFonts w:ascii="宋体" w:hAnsi="Courier New" w:cs="宋体"/>
                <w:lang w:val="de-DE"/>
              </w:rPr>
            </w:pPr>
            <w:r w:rsidRPr="00FC5763">
              <w:rPr>
                <w:rFonts w:ascii="宋体" w:hAnsi="Courier New" w:cs="宋体"/>
                <w:lang w:val="de-DE"/>
              </w:rPr>
              <w:t xml:space="preserve">GB/T 16954 </w:t>
            </w:r>
            <w:r w:rsidRPr="00FC5763">
              <w:rPr>
                <w:rFonts w:ascii="宋体" w:hAnsi="Courier New" w:cs="Courier New"/>
                <w:lang w:val="de-DE"/>
              </w:rPr>
              <w:t>–</w:t>
            </w:r>
            <w:r w:rsidRPr="00FC5763">
              <w:rPr>
                <w:rFonts w:ascii="宋体" w:hAnsi="Courier New" w:cs="宋体"/>
                <w:lang w:val="de-DE"/>
              </w:rPr>
              <w:t xml:space="preserve"> 2016 5.3</w:t>
            </w:r>
          </w:p>
        </w:tc>
        <w:tc>
          <w:tcPr>
            <w:tcW w:w="790" w:type="dxa"/>
            <w:vAlign w:val="center"/>
          </w:tcPr>
          <w:p w:rsidR="002D5BD9" w:rsidRPr="00FC5763" w:rsidRDefault="002D5BD9" w:rsidP="00443386">
            <w:pPr>
              <w:spacing w:line="280" w:lineRule="exact"/>
              <w:jc w:val="center"/>
              <w:rPr>
                <w:rFonts w:ascii="宋体"/>
                <w:color w:val="000000"/>
              </w:rPr>
            </w:pPr>
          </w:p>
        </w:tc>
        <w:tc>
          <w:tcPr>
            <w:tcW w:w="791"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trHeight w:val="480"/>
        </w:trPr>
        <w:tc>
          <w:tcPr>
            <w:tcW w:w="786"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10</w:t>
            </w:r>
          </w:p>
        </w:tc>
        <w:tc>
          <w:tcPr>
            <w:tcW w:w="656" w:type="dxa"/>
            <w:vMerge/>
            <w:vAlign w:val="center"/>
          </w:tcPr>
          <w:p w:rsidR="002D5BD9" w:rsidRPr="00FC5763" w:rsidRDefault="002D5BD9" w:rsidP="00D960ED">
            <w:pPr>
              <w:spacing w:line="280" w:lineRule="exact"/>
              <w:jc w:val="center"/>
              <w:rPr>
                <w:rFonts w:ascii="宋体"/>
                <w:color w:val="000000"/>
              </w:rPr>
            </w:pPr>
          </w:p>
        </w:tc>
        <w:tc>
          <w:tcPr>
            <w:tcW w:w="2923"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增益</w:t>
            </w:r>
          </w:p>
        </w:tc>
        <w:tc>
          <w:tcPr>
            <w:tcW w:w="1551" w:type="dxa"/>
            <w:vMerge/>
            <w:vAlign w:val="center"/>
          </w:tcPr>
          <w:p w:rsidR="002D5BD9" w:rsidRPr="00FC5763" w:rsidRDefault="002D5BD9" w:rsidP="00443386">
            <w:pPr>
              <w:spacing w:line="280" w:lineRule="exact"/>
              <w:rPr>
                <w:rFonts w:ascii="宋体"/>
                <w:color w:val="000000"/>
              </w:rPr>
            </w:pPr>
          </w:p>
        </w:tc>
        <w:tc>
          <w:tcPr>
            <w:tcW w:w="1634" w:type="dxa"/>
            <w:gridSpan w:val="2"/>
            <w:vMerge/>
            <w:vAlign w:val="center"/>
          </w:tcPr>
          <w:p w:rsidR="002D5BD9" w:rsidRPr="00FC5763" w:rsidRDefault="002D5BD9" w:rsidP="00443386">
            <w:pPr>
              <w:spacing w:line="280" w:lineRule="exact"/>
              <w:rPr>
                <w:rFonts w:ascii="宋体"/>
                <w:color w:val="000000"/>
              </w:rPr>
            </w:pPr>
          </w:p>
        </w:tc>
        <w:tc>
          <w:tcPr>
            <w:tcW w:w="790"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791" w:type="dxa"/>
            <w:vAlign w:val="center"/>
          </w:tcPr>
          <w:p w:rsidR="002D5BD9" w:rsidRPr="00FC5763" w:rsidRDefault="002D5BD9" w:rsidP="00443386">
            <w:pPr>
              <w:spacing w:line="280" w:lineRule="exact"/>
              <w:jc w:val="center"/>
              <w:rPr>
                <w:rFonts w:ascii="宋体"/>
                <w:color w:val="000000"/>
              </w:rPr>
            </w:pPr>
          </w:p>
        </w:tc>
      </w:tr>
      <w:tr w:rsidR="002D5BD9" w:rsidRPr="00FC5763">
        <w:trPr>
          <w:trHeight w:val="480"/>
        </w:trPr>
        <w:tc>
          <w:tcPr>
            <w:tcW w:w="786"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11</w:t>
            </w:r>
          </w:p>
        </w:tc>
        <w:tc>
          <w:tcPr>
            <w:tcW w:w="656" w:type="dxa"/>
            <w:vMerge/>
            <w:vAlign w:val="center"/>
          </w:tcPr>
          <w:p w:rsidR="002D5BD9" w:rsidRPr="00FC5763" w:rsidRDefault="002D5BD9" w:rsidP="00D960ED">
            <w:pPr>
              <w:spacing w:line="280" w:lineRule="exact"/>
              <w:jc w:val="center"/>
              <w:rPr>
                <w:rFonts w:ascii="宋体"/>
                <w:color w:val="000000"/>
              </w:rPr>
            </w:pPr>
          </w:p>
        </w:tc>
        <w:tc>
          <w:tcPr>
            <w:tcW w:w="2923"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效率</w:t>
            </w:r>
          </w:p>
        </w:tc>
        <w:tc>
          <w:tcPr>
            <w:tcW w:w="1551" w:type="dxa"/>
            <w:vMerge/>
            <w:vAlign w:val="center"/>
          </w:tcPr>
          <w:p w:rsidR="002D5BD9" w:rsidRPr="00FC5763" w:rsidRDefault="002D5BD9" w:rsidP="00443386">
            <w:pPr>
              <w:spacing w:line="280" w:lineRule="exact"/>
              <w:rPr>
                <w:rFonts w:ascii="宋体"/>
                <w:color w:val="000000"/>
              </w:rPr>
            </w:pPr>
          </w:p>
        </w:tc>
        <w:tc>
          <w:tcPr>
            <w:tcW w:w="1634" w:type="dxa"/>
            <w:gridSpan w:val="2"/>
            <w:vMerge/>
            <w:vAlign w:val="center"/>
          </w:tcPr>
          <w:p w:rsidR="002D5BD9" w:rsidRPr="00FC5763" w:rsidRDefault="002D5BD9" w:rsidP="00443386">
            <w:pPr>
              <w:spacing w:line="280" w:lineRule="exact"/>
              <w:rPr>
                <w:rFonts w:ascii="宋体"/>
                <w:color w:val="000000"/>
              </w:rPr>
            </w:pPr>
          </w:p>
        </w:tc>
        <w:tc>
          <w:tcPr>
            <w:tcW w:w="790"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791" w:type="dxa"/>
            <w:vAlign w:val="center"/>
          </w:tcPr>
          <w:p w:rsidR="002D5BD9" w:rsidRPr="00FC5763" w:rsidRDefault="002D5BD9" w:rsidP="00443386">
            <w:pPr>
              <w:spacing w:line="280" w:lineRule="exact"/>
              <w:jc w:val="center"/>
              <w:rPr>
                <w:rFonts w:ascii="宋体"/>
                <w:color w:val="000000"/>
              </w:rPr>
            </w:pPr>
          </w:p>
        </w:tc>
      </w:tr>
      <w:tr w:rsidR="002D5BD9" w:rsidRPr="00FC5763">
        <w:trPr>
          <w:trHeight w:val="480"/>
        </w:trPr>
        <w:tc>
          <w:tcPr>
            <w:tcW w:w="786"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12</w:t>
            </w:r>
          </w:p>
        </w:tc>
        <w:tc>
          <w:tcPr>
            <w:tcW w:w="656" w:type="dxa"/>
            <w:vMerge/>
            <w:vAlign w:val="center"/>
          </w:tcPr>
          <w:p w:rsidR="002D5BD9" w:rsidRPr="00FC5763" w:rsidRDefault="002D5BD9" w:rsidP="00D960ED">
            <w:pPr>
              <w:spacing w:line="280" w:lineRule="exact"/>
              <w:jc w:val="center"/>
              <w:rPr>
                <w:rFonts w:ascii="宋体"/>
                <w:color w:val="000000"/>
              </w:rPr>
            </w:pPr>
          </w:p>
        </w:tc>
        <w:tc>
          <w:tcPr>
            <w:tcW w:w="2923"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第一旁瓣电平</w:t>
            </w:r>
          </w:p>
        </w:tc>
        <w:tc>
          <w:tcPr>
            <w:tcW w:w="1551" w:type="dxa"/>
            <w:vMerge/>
            <w:vAlign w:val="center"/>
          </w:tcPr>
          <w:p w:rsidR="002D5BD9" w:rsidRPr="00FC5763" w:rsidRDefault="002D5BD9" w:rsidP="00443386">
            <w:pPr>
              <w:spacing w:line="280" w:lineRule="exact"/>
              <w:rPr>
                <w:rFonts w:ascii="宋体"/>
                <w:color w:val="000000"/>
              </w:rPr>
            </w:pPr>
          </w:p>
        </w:tc>
        <w:tc>
          <w:tcPr>
            <w:tcW w:w="1634" w:type="dxa"/>
            <w:gridSpan w:val="2"/>
            <w:vMerge/>
            <w:vAlign w:val="center"/>
          </w:tcPr>
          <w:p w:rsidR="002D5BD9" w:rsidRPr="00FC5763" w:rsidRDefault="002D5BD9" w:rsidP="00443386">
            <w:pPr>
              <w:spacing w:line="280" w:lineRule="exact"/>
              <w:rPr>
                <w:rFonts w:ascii="宋体"/>
                <w:color w:val="000000"/>
              </w:rPr>
            </w:pPr>
          </w:p>
        </w:tc>
        <w:tc>
          <w:tcPr>
            <w:tcW w:w="790"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791" w:type="dxa"/>
            <w:vAlign w:val="center"/>
          </w:tcPr>
          <w:p w:rsidR="002D5BD9" w:rsidRPr="00FC5763" w:rsidRDefault="002D5BD9" w:rsidP="00443386">
            <w:pPr>
              <w:spacing w:line="280" w:lineRule="exact"/>
              <w:jc w:val="center"/>
              <w:rPr>
                <w:rFonts w:ascii="宋体"/>
                <w:color w:val="000000"/>
              </w:rPr>
            </w:pPr>
          </w:p>
        </w:tc>
      </w:tr>
      <w:tr w:rsidR="002D5BD9" w:rsidRPr="00FC5763">
        <w:trPr>
          <w:trHeight w:val="480"/>
        </w:trPr>
        <w:tc>
          <w:tcPr>
            <w:tcW w:w="786"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13</w:t>
            </w:r>
          </w:p>
        </w:tc>
        <w:tc>
          <w:tcPr>
            <w:tcW w:w="656" w:type="dxa"/>
            <w:vMerge/>
            <w:vAlign w:val="center"/>
          </w:tcPr>
          <w:p w:rsidR="002D5BD9" w:rsidRPr="00FC5763" w:rsidRDefault="002D5BD9" w:rsidP="00D960ED">
            <w:pPr>
              <w:spacing w:line="280" w:lineRule="exact"/>
              <w:jc w:val="center"/>
              <w:rPr>
                <w:rFonts w:ascii="宋体"/>
                <w:color w:val="000000"/>
              </w:rPr>
            </w:pPr>
          </w:p>
        </w:tc>
        <w:tc>
          <w:tcPr>
            <w:tcW w:w="2923"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天线广角旁瓣包络</w:t>
            </w:r>
          </w:p>
        </w:tc>
        <w:tc>
          <w:tcPr>
            <w:tcW w:w="1551" w:type="dxa"/>
            <w:vMerge/>
            <w:vAlign w:val="center"/>
          </w:tcPr>
          <w:p w:rsidR="002D5BD9" w:rsidRPr="00FC5763" w:rsidRDefault="002D5BD9" w:rsidP="00443386">
            <w:pPr>
              <w:spacing w:line="280" w:lineRule="exact"/>
              <w:rPr>
                <w:rFonts w:ascii="宋体"/>
                <w:color w:val="000000"/>
              </w:rPr>
            </w:pPr>
          </w:p>
        </w:tc>
        <w:tc>
          <w:tcPr>
            <w:tcW w:w="1634" w:type="dxa"/>
            <w:gridSpan w:val="2"/>
            <w:vMerge/>
            <w:vAlign w:val="center"/>
          </w:tcPr>
          <w:p w:rsidR="002D5BD9" w:rsidRPr="00FC5763" w:rsidRDefault="002D5BD9" w:rsidP="00443386">
            <w:pPr>
              <w:spacing w:line="280" w:lineRule="exact"/>
              <w:rPr>
                <w:rFonts w:ascii="宋体"/>
                <w:color w:val="000000"/>
              </w:rPr>
            </w:pPr>
          </w:p>
        </w:tc>
        <w:tc>
          <w:tcPr>
            <w:tcW w:w="790" w:type="dxa"/>
            <w:vAlign w:val="center"/>
          </w:tcPr>
          <w:p w:rsidR="002D5BD9" w:rsidRPr="00FC5763" w:rsidRDefault="002D5BD9" w:rsidP="00443386">
            <w:pPr>
              <w:spacing w:line="280" w:lineRule="exact"/>
              <w:jc w:val="center"/>
              <w:rPr>
                <w:rFonts w:ascii="宋体"/>
                <w:color w:val="000000"/>
              </w:rPr>
            </w:pPr>
          </w:p>
        </w:tc>
        <w:tc>
          <w:tcPr>
            <w:tcW w:w="791"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r>
      <w:tr w:rsidR="002D5BD9" w:rsidRPr="00FC5763">
        <w:trPr>
          <w:trHeight w:val="480"/>
        </w:trPr>
        <w:tc>
          <w:tcPr>
            <w:tcW w:w="786" w:type="dxa"/>
            <w:vAlign w:val="center"/>
          </w:tcPr>
          <w:p w:rsidR="002D5BD9" w:rsidRPr="00FC5763" w:rsidRDefault="002D5BD9" w:rsidP="00D960ED">
            <w:pPr>
              <w:spacing w:line="280" w:lineRule="exact"/>
              <w:jc w:val="center"/>
              <w:rPr>
                <w:rFonts w:ascii="宋体"/>
                <w:color w:val="000000"/>
              </w:rPr>
            </w:pPr>
            <w:r w:rsidRPr="00FC5763">
              <w:rPr>
                <w:rFonts w:ascii="宋体" w:hAnsi="宋体" w:cs="宋体"/>
                <w:color w:val="000000"/>
              </w:rPr>
              <w:t>14</w:t>
            </w:r>
          </w:p>
        </w:tc>
        <w:tc>
          <w:tcPr>
            <w:tcW w:w="656" w:type="dxa"/>
            <w:vMerge/>
            <w:vAlign w:val="center"/>
          </w:tcPr>
          <w:p w:rsidR="002D5BD9" w:rsidRPr="00FC5763" w:rsidRDefault="002D5BD9" w:rsidP="00D960ED">
            <w:pPr>
              <w:spacing w:line="280" w:lineRule="exact"/>
              <w:jc w:val="center"/>
              <w:rPr>
                <w:rFonts w:ascii="宋体"/>
                <w:color w:val="000000"/>
              </w:rPr>
            </w:pPr>
          </w:p>
        </w:tc>
        <w:tc>
          <w:tcPr>
            <w:tcW w:w="2923" w:type="dxa"/>
            <w:gridSpan w:val="3"/>
            <w:vAlign w:val="center"/>
          </w:tcPr>
          <w:p w:rsidR="002D5BD9" w:rsidRPr="00FC5763" w:rsidRDefault="002D5BD9" w:rsidP="00D960ED">
            <w:pPr>
              <w:spacing w:line="280" w:lineRule="exact"/>
              <w:jc w:val="center"/>
              <w:rPr>
                <w:rFonts w:ascii="宋体"/>
              </w:rPr>
            </w:pPr>
            <w:r w:rsidRPr="00FC5763">
              <w:rPr>
                <w:rFonts w:ascii="宋体" w:hAnsi="宋体" w:cs="宋体" w:hint="eastAsia"/>
              </w:rPr>
              <w:t>线极化交叉极化鉴别率</w:t>
            </w:r>
          </w:p>
        </w:tc>
        <w:tc>
          <w:tcPr>
            <w:tcW w:w="1551" w:type="dxa"/>
            <w:vMerge/>
            <w:vAlign w:val="center"/>
          </w:tcPr>
          <w:p w:rsidR="002D5BD9" w:rsidRPr="00FC5763" w:rsidRDefault="002D5BD9" w:rsidP="00443386">
            <w:pPr>
              <w:spacing w:line="280" w:lineRule="exact"/>
              <w:rPr>
                <w:rFonts w:ascii="宋体"/>
                <w:color w:val="000000"/>
              </w:rPr>
            </w:pPr>
          </w:p>
        </w:tc>
        <w:tc>
          <w:tcPr>
            <w:tcW w:w="1634" w:type="dxa"/>
            <w:gridSpan w:val="2"/>
            <w:vMerge/>
            <w:vAlign w:val="center"/>
          </w:tcPr>
          <w:p w:rsidR="002D5BD9" w:rsidRPr="00FC5763" w:rsidRDefault="002D5BD9" w:rsidP="00443386">
            <w:pPr>
              <w:spacing w:line="280" w:lineRule="exact"/>
              <w:rPr>
                <w:rFonts w:ascii="宋体"/>
                <w:color w:val="000000"/>
              </w:rPr>
            </w:pPr>
          </w:p>
        </w:tc>
        <w:tc>
          <w:tcPr>
            <w:tcW w:w="790" w:type="dxa"/>
            <w:vAlign w:val="center"/>
          </w:tcPr>
          <w:p w:rsidR="002D5BD9" w:rsidRPr="00FC5763" w:rsidRDefault="002D5BD9" w:rsidP="00443386">
            <w:pPr>
              <w:spacing w:line="280" w:lineRule="exact"/>
              <w:jc w:val="center"/>
              <w:rPr>
                <w:rFonts w:ascii="宋体"/>
                <w:color w:val="000000"/>
              </w:rPr>
            </w:pPr>
            <w:r w:rsidRPr="00FC5763">
              <w:rPr>
                <w:rFonts w:ascii="宋体" w:hAnsi="宋体" w:cs="宋体" w:hint="eastAsia"/>
                <w:color w:val="000000"/>
              </w:rPr>
              <w:t>√</w:t>
            </w:r>
          </w:p>
        </w:tc>
        <w:tc>
          <w:tcPr>
            <w:tcW w:w="791" w:type="dxa"/>
            <w:vAlign w:val="center"/>
          </w:tcPr>
          <w:p w:rsidR="002D5BD9" w:rsidRPr="00FC5763" w:rsidRDefault="002D5BD9" w:rsidP="00443386">
            <w:pPr>
              <w:spacing w:line="280" w:lineRule="exact"/>
              <w:jc w:val="center"/>
              <w:rPr>
                <w:rFonts w:ascii="宋体"/>
                <w:color w:val="000000"/>
              </w:rPr>
            </w:pPr>
          </w:p>
        </w:tc>
      </w:tr>
      <w:tr w:rsidR="002D5BD9" w:rsidRPr="00FC5763">
        <w:trPr>
          <w:cantSplit/>
          <w:trHeight w:val="480"/>
        </w:trPr>
        <w:tc>
          <w:tcPr>
            <w:tcW w:w="786" w:type="dxa"/>
            <w:vAlign w:val="center"/>
          </w:tcPr>
          <w:p w:rsidR="002D5BD9" w:rsidRPr="00A66FC9" w:rsidRDefault="002D5BD9" w:rsidP="00D960ED">
            <w:pPr>
              <w:spacing w:line="280" w:lineRule="exact"/>
              <w:jc w:val="center"/>
              <w:rPr>
                <w:rFonts w:ascii="宋体"/>
                <w:color w:val="000000"/>
              </w:rPr>
            </w:pPr>
            <w:r w:rsidRPr="00A66FC9">
              <w:rPr>
                <w:rFonts w:ascii="宋体" w:hAnsi="宋体" w:cs="宋体"/>
                <w:color w:val="000000"/>
              </w:rPr>
              <w:t>15</w:t>
            </w:r>
          </w:p>
        </w:tc>
        <w:tc>
          <w:tcPr>
            <w:tcW w:w="656" w:type="dxa"/>
            <w:vMerge w:val="restart"/>
            <w:vAlign w:val="center"/>
          </w:tcPr>
          <w:p w:rsidR="002D5BD9" w:rsidRPr="00A66FC9" w:rsidRDefault="002D5BD9" w:rsidP="00D960ED">
            <w:pPr>
              <w:spacing w:line="280" w:lineRule="exact"/>
              <w:jc w:val="center"/>
              <w:rPr>
                <w:rFonts w:ascii="宋体"/>
                <w:color w:val="000000"/>
              </w:rPr>
            </w:pPr>
            <w:r w:rsidRPr="00A66FC9">
              <w:rPr>
                <w:rFonts w:ascii="宋体" w:hAnsi="宋体" w:cs="宋体" w:hint="eastAsia"/>
                <w:color w:val="000000"/>
              </w:rPr>
              <w:t>常温电性能</w:t>
            </w:r>
          </w:p>
        </w:tc>
        <w:tc>
          <w:tcPr>
            <w:tcW w:w="2923" w:type="dxa"/>
            <w:gridSpan w:val="3"/>
            <w:vAlign w:val="center"/>
          </w:tcPr>
          <w:p w:rsidR="002D5BD9" w:rsidRPr="00A66FC9" w:rsidRDefault="002D5BD9" w:rsidP="00D960ED">
            <w:pPr>
              <w:spacing w:line="280" w:lineRule="exact"/>
              <w:jc w:val="center"/>
              <w:rPr>
                <w:rFonts w:ascii="宋体"/>
              </w:rPr>
            </w:pPr>
            <w:r w:rsidRPr="00A66FC9">
              <w:rPr>
                <w:rFonts w:ascii="宋体" w:hAnsi="宋体" w:cs="宋体" w:hint="eastAsia"/>
              </w:rPr>
              <w:t>驻波系数</w:t>
            </w:r>
            <w:r w:rsidRPr="00A66FC9">
              <w:rPr>
                <w:rFonts w:ascii="宋体" w:hAnsi="宋体" w:cs="宋体"/>
              </w:rPr>
              <w:t xml:space="preserve"> (</w:t>
            </w:r>
            <w:r w:rsidRPr="00A66FC9">
              <w:rPr>
                <w:rFonts w:ascii="宋体" w:hAnsi="宋体" w:cs="宋体" w:hint="eastAsia"/>
              </w:rPr>
              <w:t>适用于分体馈源</w:t>
            </w:r>
            <w:r w:rsidRPr="00A66FC9">
              <w:rPr>
                <w:rFonts w:ascii="宋体" w:hAnsi="宋体" w:cs="宋体"/>
              </w:rPr>
              <w:t>)</w:t>
            </w:r>
          </w:p>
        </w:tc>
        <w:tc>
          <w:tcPr>
            <w:tcW w:w="1551" w:type="dxa"/>
            <w:vMerge w:val="restart"/>
            <w:vAlign w:val="center"/>
          </w:tcPr>
          <w:p w:rsidR="002D5BD9" w:rsidRPr="00A66FC9" w:rsidRDefault="002D5BD9" w:rsidP="00443386">
            <w:pPr>
              <w:spacing w:line="280" w:lineRule="exact"/>
              <w:rPr>
                <w:rFonts w:ascii="宋体"/>
                <w:color w:val="000000"/>
              </w:rPr>
            </w:pPr>
            <w:r w:rsidRPr="00A66FC9">
              <w:rPr>
                <w:rFonts w:ascii="宋体" w:hAnsi="Courier New" w:cs="宋体"/>
                <w:lang w:val="de-DE"/>
              </w:rPr>
              <w:t xml:space="preserve">GB/T 16954 </w:t>
            </w:r>
            <w:r w:rsidRPr="00A66FC9">
              <w:rPr>
                <w:rFonts w:ascii="宋体" w:hAnsi="Courier New" w:cs="Courier New"/>
                <w:lang w:val="de-DE"/>
              </w:rPr>
              <w:t>–</w:t>
            </w:r>
            <w:r w:rsidRPr="00A66FC9">
              <w:rPr>
                <w:rFonts w:ascii="宋体" w:hAnsi="Courier New" w:cs="宋体"/>
                <w:lang w:val="de-DE"/>
              </w:rPr>
              <w:t xml:space="preserve"> 2016 </w:t>
            </w:r>
            <w:r w:rsidRPr="00A66FC9">
              <w:rPr>
                <w:rFonts w:ascii="宋体" w:hAnsi="Courier New" w:cs="宋体" w:hint="eastAsia"/>
                <w:lang w:val="de-DE"/>
              </w:rPr>
              <w:t>表</w:t>
            </w:r>
            <w:r w:rsidRPr="00A66FC9">
              <w:rPr>
                <w:rFonts w:ascii="宋体" w:hAnsi="Courier New" w:cs="宋体"/>
                <w:lang w:val="de-DE"/>
              </w:rPr>
              <w:t>16</w:t>
            </w:r>
          </w:p>
        </w:tc>
        <w:tc>
          <w:tcPr>
            <w:tcW w:w="1622" w:type="dxa"/>
            <w:vMerge w:val="restart"/>
            <w:vAlign w:val="center"/>
          </w:tcPr>
          <w:p w:rsidR="002D5BD9" w:rsidRPr="00A66FC9" w:rsidRDefault="002D5BD9" w:rsidP="00443386">
            <w:pPr>
              <w:spacing w:line="280" w:lineRule="exact"/>
              <w:rPr>
                <w:rFonts w:ascii="宋体"/>
                <w:color w:val="000000"/>
              </w:rPr>
            </w:pPr>
            <w:r w:rsidRPr="00A66FC9">
              <w:rPr>
                <w:rFonts w:ascii="宋体" w:hAnsi="宋体" w:cs="宋体"/>
                <w:color w:val="000000"/>
              </w:rPr>
              <w:t>GB/T 11442 – 2016  5.3</w:t>
            </w:r>
          </w:p>
        </w:tc>
        <w:tc>
          <w:tcPr>
            <w:tcW w:w="802" w:type="dxa"/>
            <w:gridSpan w:val="2"/>
            <w:vAlign w:val="center"/>
          </w:tcPr>
          <w:p w:rsidR="002D5BD9" w:rsidRPr="00FC5763" w:rsidRDefault="002D5BD9" w:rsidP="00443386">
            <w:pPr>
              <w:spacing w:line="280" w:lineRule="exact"/>
              <w:jc w:val="center"/>
              <w:rPr>
                <w:rFonts w:ascii="宋体"/>
                <w:color w:val="000000"/>
              </w:rPr>
            </w:pPr>
          </w:p>
        </w:tc>
        <w:tc>
          <w:tcPr>
            <w:tcW w:w="787" w:type="dxa"/>
            <w:vAlign w:val="center"/>
          </w:tcPr>
          <w:p w:rsidR="002D5BD9" w:rsidRPr="00A66FC9" w:rsidRDefault="002D5BD9" w:rsidP="00443386">
            <w:pPr>
              <w:spacing w:line="280" w:lineRule="exact"/>
              <w:jc w:val="center"/>
              <w:rPr>
                <w:rFonts w:ascii="宋体"/>
                <w:color w:val="000000"/>
              </w:rPr>
            </w:pPr>
            <w:r w:rsidRPr="00A66FC9">
              <w:rPr>
                <w:rFonts w:ascii="宋体" w:hAnsi="宋体" w:cs="宋体" w:hint="eastAsia"/>
                <w:color w:val="000000"/>
              </w:rPr>
              <w:t>√</w:t>
            </w:r>
          </w:p>
        </w:tc>
      </w:tr>
      <w:tr w:rsidR="002D5BD9" w:rsidRPr="00FC5763">
        <w:trPr>
          <w:cantSplit/>
          <w:trHeight w:val="480"/>
        </w:trPr>
        <w:tc>
          <w:tcPr>
            <w:tcW w:w="786" w:type="dxa"/>
            <w:vAlign w:val="center"/>
          </w:tcPr>
          <w:p w:rsidR="002D5BD9" w:rsidRPr="00A66FC9" w:rsidRDefault="002D5BD9" w:rsidP="00D960ED">
            <w:pPr>
              <w:spacing w:line="280" w:lineRule="exact"/>
              <w:jc w:val="center"/>
              <w:rPr>
                <w:rFonts w:ascii="宋体"/>
                <w:color w:val="000000"/>
              </w:rPr>
            </w:pPr>
            <w:r w:rsidRPr="00A66FC9">
              <w:rPr>
                <w:rFonts w:ascii="宋体" w:hAnsi="宋体" w:cs="宋体"/>
                <w:color w:val="000000"/>
              </w:rPr>
              <w:t>16</w:t>
            </w:r>
          </w:p>
        </w:tc>
        <w:tc>
          <w:tcPr>
            <w:tcW w:w="656" w:type="dxa"/>
            <w:vMerge/>
            <w:vAlign w:val="center"/>
          </w:tcPr>
          <w:p w:rsidR="002D5BD9" w:rsidRPr="00FC5763" w:rsidRDefault="002D5BD9" w:rsidP="00D960ED">
            <w:pPr>
              <w:spacing w:line="280" w:lineRule="exact"/>
              <w:jc w:val="center"/>
              <w:rPr>
                <w:rFonts w:ascii="宋体"/>
                <w:color w:val="000000"/>
              </w:rPr>
            </w:pPr>
          </w:p>
        </w:tc>
        <w:tc>
          <w:tcPr>
            <w:tcW w:w="2923" w:type="dxa"/>
            <w:gridSpan w:val="3"/>
            <w:vAlign w:val="center"/>
          </w:tcPr>
          <w:p w:rsidR="002D5BD9" w:rsidRPr="00A66FC9" w:rsidRDefault="002D5BD9" w:rsidP="00D960ED">
            <w:pPr>
              <w:spacing w:line="280" w:lineRule="exact"/>
              <w:jc w:val="center"/>
              <w:rPr>
                <w:rFonts w:ascii="宋体"/>
              </w:rPr>
            </w:pPr>
            <w:r w:rsidRPr="00A66FC9">
              <w:rPr>
                <w:rFonts w:ascii="宋体" w:hAnsi="宋体" w:cs="宋体" w:hint="eastAsia"/>
              </w:rPr>
              <w:t>噪声温度</w:t>
            </w:r>
            <w:r w:rsidRPr="00A66FC9">
              <w:rPr>
                <w:rFonts w:ascii="宋体" w:hAnsi="宋体" w:cs="宋体"/>
              </w:rPr>
              <w:t xml:space="preserve"> (</w:t>
            </w:r>
            <w:r w:rsidRPr="00A66FC9">
              <w:rPr>
                <w:rFonts w:ascii="宋体" w:hAnsi="宋体" w:cs="宋体" w:hint="eastAsia"/>
              </w:rPr>
              <w:t>适用于分体馈源</w:t>
            </w:r>
            <w:r w:rsidRPr="00A66FC9">
              <w:rPr>
                <w:rFonts w:ascii="宋体" w:hAnsi="宋体" w:cs="宋体"/>
              </w:rPr>
              <w:t>)</w:t>
            </w:r>
          </w:p>
        </w:tc>
        <w:tc>
          <w:tcPr>
            <w:tcW w:w="1551" w:type="dxa"/>
            <w:vMerge/>
            <w:vAlign w:val="center"/>
          </w:tcPr>
          <w:p w:rsidR="002D5BD9" w:rsidRPr="00FC5763" w:rsidRDefault="002D5BD9" w:rsidP="00443386">
            <w:pPr>
              <w:spacing w:line="280" w:lineRule="exact"/>
              <w:rPr>
                <w:rFonts w:ascii="宋体"/>
                <w:color w:val="000000"/>
              </w:rPr>
            </w:pPr>
          </w:p>
        </w:tc>
        <w:tc>
          <w:tcPr>
            <w:tcW w:w="1622" w:type="dxa"/>
            <w:vMerge/>
            <w:vAlign w:val="center"/>
          </w:tcPr>
          <w:p w:rsidR="002D5BD9" w:rsidRPr="00FC5763" w:rsidRDefault="002D5BD9" w:rsidP="00443386">
            <w:pPr>
              <w:spacing w:line="280" w:lineRule="exact"/>
              <w:rPr>
                <w:rFonts w:ascii="宋体"/>
                <w:color w:val="000000"/>
              </w:rPr>
            </w:pPr>
          </w:p>
        </w:tc>
        <w:tc>
          <w:tcPr>
            <w:tcW w:w="802" w:type="dxa"/>
            <w:gridSpan w:val="2"/>
            <w:vAlign w:val="center"/>
          </w:tcPr>
          <w:p w:rsidR="002D5BD9" w:rsidRPr="00FC5763" w:rsidRDefault="002D5BD9" w:rsidP="00443386">
            <w:pPr>
              <w:spacing w:line="280" w:lineRule="exact"/>
              <w:jc w:val="center"/>
              <w:rPr>
                <w:rFonts w:ascii="宋体"/>
                <w:color w:val="000000"/>
              </w:rPr>
            </w:pPr>
          </w:p>
        </w:tc>
        <w:tc>
          <w:tcPr>
            <w:tcW w:w="787" w:type="dxa"/>
            <w:vAlign w:val="center"/>
          </w:tcPr>
          <w:p w:rsidR="002D5BD9" w:rsidRPr="00A66FC9" w:rsidRDefault="002D5BD9" w:rsidP="00443386">
            <w:pPr>
              <w:spacing w:line="280" w:lineRule="exact"/>
              <w:jc w:val="center"/>
              <w:rPr>
                <w:rFonts w:ascii="宋体"/>
                <w:color w:val="000000"/>
              </w:rPr>
            </w:pPr>
            <w:r w:rsidRPr="00A66FC9">
              <w:rPr>
                <w:rFonts w:ascii="宋体" w:hAnsi="宋体" w:cs="宋体" w:hint="eastAsia"/>
                <w:color w:val="000000"/>
              </w:rPr>
              <w:t>√</w:t>
            </w:r>
          </w:p>
        </w:tc>
      </w:tr>
      <w:tr w:rsidR="002D5BD9" w:rsidRPr="00FC5763">
        <w:trPr>
          <w:cantSplit/>
          <w:trHeight w:val="480"/>
        </w:trPr>
        <w:tc>
          <w:tcPr>
            <w:tcW w:w="786" w:type="dxa"/>
            <w:vAlign w:val="center"/>
          </w:tcPr>
          <w:p w:rsidR="002D5BD9" w:rsidRPr="00A66FC9" w:rsidRDefault="002D5BD9" w:rsidP="00D960ED">
            <w:pPr>
              <w:spacing w:line="280" w:lineRule="exact"/>
              <w:jc w:val="center"/>
              <w:rPr>
                <w:rFonts w:ascii="宋体"/>
                <w:color w:val="000000"/>
              </w:rPr>
            </w:pPr>
            <w:r w:rsidRPr="00A66FC9">
              <w:rPr>
                <w:rFonts w:ascii="宋体" w:hAnsi="宋体" w:cs="宋体"/>
                <w:color w:val="000000"/>
              </w:rPr>
              <w:t>17</w:t>
            </w:r>
          </w:p>
        </w:tc>
        <w:tc>
          <w:tcPr>
            <w:tcW w:w="656" w:type="dxa"/>
            <w:vMerge/>
            <w:vAlign w:val="center"/>
          </w:tcPr>
          <w:p w:rsidR="002D5BD9" w:rsidRPr="00FC5763" w:rsidRDefault="002D5BD9" w:rsidP="00D960ED">
            <w:pPr>
              <w:spacing w:line="280" w:lineRule="exact"/>
              <w:jc w:val="center"/>
              <w:rPr>
                <w:rFonts w:ascii="宋体"/>
                <w:color w:val="000000"/>
              </w:rPr>
            </w:pPr>
          </w:p>
        </w:tc>
        <w:tc>
          <w:tcPr>
            <w:tcW w:w="2923" w:type="dxa"/>
            <w:gridSpan w:val="3"/>
            <w:vAlign w:val="center"/>
          </w:tcPr>
          <w:p w:rsidR="002D5BD9" w:rsidRPr="00A66FC9" w:rsidRDefault="002D5BD9" w:rsidP="00D960ED">
            <w:pPr>
              <w:spacing w:line="280" w:lineRule="exact"/>
              <w:jc w:val="center"/>
              <w:rPr>
                <w:rFonts w:ascii="宋体"/>
              </w:rPr>
            </w:pPr>
            <w:r w:rsidRPr="00A66FC9">
              <w:rPr>
                <w:rFonts w:ascii="宋体" w:hAnsi="宋体" w:cs="宋体" w:hint="eastAsia"/>
              </w:rPr>
              <w:t>圆极化电压轴比</w:t>
            </w:r>
          </w:p>
        </w:tc>
        <w:tc>
          <w:tcPr>
            <w:tcW w:w="1551" w:type="dxa"/>
            <w:vMerge/>
            <w:vAlign w:val="center"/>
          </w:tcPr>
          <w:p w:rsidR="002D5BD9" w:rsidRPr="00FC5763" w:rsidRDefault="002D5BD9" w:rsidP="00443386">
            <w:pPr>
              <w:spacing w:line="280" w:lineRule="exact"/>
              <w:rPr>
                <w:rFonts w:ascii="宋体"/>
                <w:color w:val="000000"/>
              </w:rPr>
            </w:pPr>
          </w:p>
        </w:tc>
        <w:tc>
          <w:tcPr>
            <w:tcW w:w="1622" w:type="dxa"/>
            <w:vMerge/>
            <w:vAlign w:val="center"/>
          </w:tcPr>
          <w:p w:rsidR="002D5BD9" w:rsidRPr="00FC5763" w:rsidRDefault="002D5BD9" w:rsidP="00443386">
            <w:pPr>
              <w:spacing w:line="280" w:lineRule="exact"/>
              <w:rPr>
                <w:rFonts w:ascii="宋体"/>
                <w:color w:val="000000"/>
              </w:rPr>
            </w:pPr>
          </w:p>
        </w:tc>
        <w:tc>
          <w:tcPr>
            <w:tcW w:w="802" w:type="dxa"/>
            <w:gridSpan w:val="2"/>
            <w:vAlign w:val="center"/>
          </w:tcPr>
          <w:p w:rsidR="002D5BD9" w:rsidRPr="00FC5763" w:rsidRDefault="002D5BD9" w:rsidP="00443386">
            <w:pPr>
              <w:spacing w:line="280" w:lineRule="exact"/>
              <w:jc w:val="center"/>
              <w:rPr>
                <w:rFonts w:ascii="宋体"/>
                <w:color w:val="000000"/>
              </w:rPr>
            </w:pPr>
          </w:p>
        </w:tc>
        <w:tc>
          <w:tcPr>
            <w:tcW w:w="787" w:type="dxa"/>
            <w:vAlign w:val="center"/>
          </w:tcPr>
          <w:p w:rsidR="002D5BD9" w:rsidRPr="00A66FC9" w:rsidRDefault="002D5BD9" w:rsidP="00443386">
            <w:pPr>
              <w:spacing w:line="280" w:lineRule="exact"/>
              <w:jc w:val="center"/>
              <w:rPr>
                <w:rFonts w:ascii="宋体"/>
                <w:color w:val="000000"/>
              </w:rPr>
            </w:pPr>
            <w:r w:rsidRPr="00A66FC9">
              <w:rPr>
                <w:rFonts w:ascii="宋体" w:hAnsi="宋体" w:cs="宋体" w:hint="eastAsia"/>
                <w:color w:val="000000"/>
              </w:rPr>
              <w:t>√</w:t>
            </w:r>
          </w:p>
        </w:tc>
      </w:tr>
      <w:tr w:rsidR="002D5BD9" w:rsidRPr="00FC5763">
        <w:trPr>
          <w:cantSplit/>
          <w:trHeight w:val="480"/>
        </w:trPr>
        <w:tc>
          <w:tcPr>
            <w:tcW w:w="786" w:type="dxa"/>
            <w:vAlign w:val="center"/>
          </w:tcPr>
          <w:p w:rsidR="002D5BD9" w:rsidRPr="00A66FC9" w:rsidRDefault="002D5BD9" w:rsidP="00D960ED">
            <w:pPr>
              <w:spacing w:line="280" w:lineRule="exact"/>
              <w:jc w:val="center"/>
              <w:rPr>
                <w:rFonts w:ascii="宋体"/>
                <w:color w:val="000000"/>
              </w:rPr>
            </w:pPr>
            <w:r w:rsidRPr="00A66FC9">
              <w:rPr>
                <w:rFonts w:ascii="宋体" w:hAnsi="宋体" w:cs="宋体"/>
                <w:color w:val="000000"/>
              </w:rPr>
              <w:t>18</w:t>
            </w:r>
          </w:p>
        </w:tc>
        <w:tc>
          <w:tcPr>
            <w:tcW w:w="656" w:type="dxa"/>
            <w:vMerge/>
            <w:vAlign w:val="center"/>
          </w:tcPr>
          <w:p w:rsidR="002D5BD9" w:rsidRPr="00FC5763" w:rsidRDefault="002D5BD9" w:rsidP="00D960ED">
            <w:pPr>
              <w:spacing w:line="280" w:lineRule="exact"/>
              <w:jc w:val="center"/>
              <w:rPr>
                <w:rFonts w:ascii="宋体"/>
                <w:color w:val="000000"/>
              </w:rPr>
            </w:pPr>
          </w:p>
        </w:tc>
        <w:tc>
          <w:tcPr>
            <w:tcW w:w="2923" w:type="dxa"/>
            <w:gridSpan w:val="3"/>
            <w:vAlign w:val="center"/>
          </w:tcPr>
          <w:p w:rsidR="002D5BD9" w:rsidRPr="00A66FC9" w:rsidRDefault="002D5BD9" w:rsidP="00D960ED">
            <w:pPr>
              <w:spacing w:line="280" w:lineRule="exact"/>
              <w:jc w:val="center"/>
              <w:rPr>
                <w:rFonts w:ascii="宋体"/>
              </w:rPr>
            </w:pPr>
            <w:r w:rsidRPr="00A66FC9">
              <w:rPr>
                <w:rFonts w:ascii="宋体" w:hAnsi="宋体" w:cs="宋体" w:hint="eastAsia"/>
              </w:rPr>
              <w:t>圆极化交叉极化鉴别率</w:t>
            </w:r>
          </w:p>
        </w:tc>
        <w:tc>
          <w:tcPr>
            <w:tcW w:w="1551" w:type="dxa"/>
            <w:vMerge/>
            <w:vAlign w:val="center"/>
          </w:tcPr>
          <w:p w:rsidR="002D5BD9" w:rsidRPr="00FC5763" w:rsidRDefault="002D5BD9" w:rsidP="00443386">
            <w:pPr>
              <w:spacing w:line="280" w:lineRule="exact"/>
              <w:rPr>
                <w:rFonts w:ascii="宋体"/>
                <w:color w:val="000000"/>
              </w:rPr>
            </w:pPr>
          </w:p>
        </w:tc>
        <w:tc>
          <w:tcPr>
            <w:tcW w:w="1622" w:type="dxa"/>
            <w:vMerge/>
            <w:vAlign w:val="center"/>
          </w:tcPr>
          <w:p w:rsidR="002D5BD9" w:rsidRPr="00FC5763" w:rsidRDefault="002D5BD9" w:rsidP="00443386">
            <w:pPr>
              <w:spacing w:line="280" w:lineRule="exact"/>
              <w:rPr>
                <w:rFonts w:ascii="宋体"/>
                <w:color w:val="000000"/>
              </w:rPr>
            </w:pPr>
          </w:p>
        </w:tc>
        <w:tc>
          <w:tcPr>
            <w:tcW w:w="802" w:type="dxa"/>
            <w:gridSpan w:val="2"/>
            <w:vAlign w:val="center"/>
          </w:tcPr>
          <w:p w:rsidR="002D5BD9" w:rsidRPr="00FC5763" w:rsidRDefault="002D5BD9" w:rsidP="00443386">
            <w:pPr>
              <w:spacing w:line="280" w:lineRule="exact"/>
              <w:jc w:val="center"/>
              <w:rPr>
                <w:rFonts w:ascii="宋体"/>
                <w:color w:val="000000"/>
              </w:rPr>
            </w:pPr>
          </w:p>
        </w:tc>
        <w:tc>
          <w:tcPr>
            <w:tcW w:w="787" w:type="dxa"/>
            <w:vAlign w:val="center"/>
          </w:tcPr>
          <w:p w:rsidR="002D5BD9" w:rsidRPr="00A66FC9" w:rsidRDefault="002D5BD9" w:rsidP="00443386">
            <w:pPr>
              <w:spacing w:line="280" w:lineRule="exact"/>
              <w:jc w:val="center"/>
              <w:rPr>
                <w:rFonts w:ascii="宋体"/>
                <w:color w:val="000000"/>
              </w:rPr>
            </w:pPr>
            <w:r w:rsidRPr="00A66FC9">
              <w:rPr>
                <w:rFonts w:ascii="宋体" w:hAnsi="宋体" w:cs="宋体" w:hint="eastAsia"/>
                <w:color w:val="000000"/>
              </w:rPr>
              <w:t>√</w:t>
            </w:r>
          </w:p>
        </w:tc>
      </w:tr>
      <w:tr w:rsidR="002D5BD9" w:rsidRPr="00FC5763">
        <w:trPr>
          <w:cantSplit/>
          <w:trHeight w:val="480"/>
        </w:trPr>
        <w:tc>
          <w:tcPr>
            <w:tcW w:w="786" w:type="dxa"/>
            <w:vAlign w:val="center"/>
          </w:tcPr>
          <w:p w:rsidR="002D5BD9" w:rsidRPr="00A66FC9" w:rsidRDefault="002D5BD9" w:rsidP="00D960ED">
            <w:pPr>
              <w:spacing w:line="280" w:lineRule="exact"/>
              <w:jc w:val="center"/>
              <w:rPr>
                <w:rFonts w:ascii="宋体"/>
                <w:color w:val="000000"/>
              </w:rPr>
            </w:pPr>
            <w:r w:rsidRPr="00A66FC9">
              <w:rPr>
                <w:rFonts w:ascii="宋体" w:hAnsi="宋体" w:cs="宋体"/>
                <w:color w:val="000000"/>
              </w:rPr>
              <w:t>19</w:t>
            </w:r>
          </w:p>
        </w:tc>
        <w:tc>
          <w:tcPr>
            <w:tcW w:w="656" w:type="dxa"/>
            <w:vMerge w:val="restart"/>
            <w:vAlign w:val="center"/>
          </w:tcPr>
          <w:p w:rsidR="002D5BD9" w:rsidRPr="00A66FC9" w:rsidRDefault="002D5BD9" w:rsidP="00D960ED">
            <w:pPr>
              <w:spacing w:line="280" w:lineRule="exact"/>
              <w:jc w:val="center"/>
              <w:rPr>
                <w:rFonts w:ascii="宋体"/>
                <w:color w:val="000000"/>
              </w:rPr>
            </w:pPr>
            <w:r w:rsidRPr="00A66FC9">
              <w:rPr>
                <w:rFonts w:ascii="宋体" w:hAnsi="宋体" w:cs="宋体" w:hint="eastAsia"/>
                <w:color w:val="000000"/>
              </w:rPr>
              <w:t>环境适应性</w:t>
            </w:r>
          </w:p>
        </w:tc>
        <w:tc>
          <w:tcPr>
            <w:tcW w:w="1551" w:type="dxa"/>
            <w:gridSpan w:val="2"/>
            <w:vAlign w:val="center"/>
          </w:tcPr>
          <w:p w:rsidR="002D5BD9" w:rsidRPr="00A66FC9" w:rsidRDefault="002D5BD9" w:rsidP="00D960ED">
            <w:pPr>
              <w:spacing w:line="280" w:lineRule="exact"/>
              <w:jc w:val="center"/>
              <w:rPr>
                <w:rFonts w:ascii="宋体"/>
              </w:rPr>
            </w:pPr>
            <w:r w:rsidRPr="00A66FC9">
              <w:rPr>
                <w:rFonts w:ascii="宋体" w:hAnsi="宋体" w:cs="宋体" w:hint="eastAsia"/>
                <w:color w:val="000000"/>
              </w:rPr>
              <w:t>低温贮存</w:t>
            </w:r>
          </w:p>
        </w:tc>
        <w:tc>
          <w:tcPr>
            <w:tcW w:w="1372" w:type="dxa"/>
            <w:vMerge w:val="restart"/>
            <w:vAlign w:val="center"/>
          </w:tcPr>
          <w:p w:rsidR="002D5BD9" w:rsidRPr="00A66FC9" w:rsidRDefault="002D5BD9" w:rsidP="00D960ED">
            <w:pPr>
              <w:spacing w:line="280" w:lineRule="exact"/>
              <w:jc w:val="center"/>
              <w:rPr>
                <w:rFonts w:ascii="宋体"/>
              </w:rPr>
            </w:pPr>
            <w:r w:rsidRPr="00A66FC9">
              <w:rPr>
                <w:rFonts w:ascii="宋体" w:hAnsi="Courier New" w:cs="宋体" w:hint="eastAsia"/>
              </w:rPr>
              <w:t>玻璃钢天线（含非金属）</w:t>
            </w:r>
          </w:p>
        </w:tc>
        <w:tc>
          <w:tcPr>
            <w:tcW w:w="1551" w:type="dxa"/>
            <w:vMerge w:val="restart"/>
            <w:vAlign w:val="center"/>
          </w:tcPr>
          <w:p w:rsidR="002D5BD9" w:rsidRPr="00A66FC9" w:rsidRDefault="002D5BD9" w:rsidP="00443386">
            <w:pPr>
              <w:adjustRightInd w:val="0"/>
              <w:snapToGrid w:val="0"/>
              <w:spacing w:line="280" w:lineRule="exact"/>
              <w:textAlignment w:val="baseline"/>
              <w:rPr>
                <w:rFonts w:ascii="宋体" w:hAnsi="Courier New" w:cs="宋体"/>
                <w:lang w:val="de-DE"/>
              </w:rPr>
            </w:pPr>
            <w:r w:rsidRPr="00A66FC9">
              <w:rPr>
                <w:rFonts w:ascii="宋体" w:hAnsi="Courier New" w:cs="宋体"/>
                <w:lang w:val="de-DE"/>
              </w:rPr>
              <w:t xml:space="preserve">GB/T 16954 </w:t>
            </w:r>
            <w:r w:rsidRPr="00A66FC9">
              <w:rPr>
                <w:rFonts w:ascii="宋体" w:hAnsi="Courier New" w:cs="Courier New"/>
                <w:lang w:val="de-DE"/>
              </w:rPr>
              <w:t>–</w:t>
            </w:r>
            <w:r w:rsidRPr="00A66FC9">
              <w:rPr>
                <w:rFonts w:ascii="宋体" w:hAnsi="Courier New" w:cs="宋体"/>
                <w:lang w:val="de-DE"/>
              </w:rPr>
              <w:t xml:space="preserve"> 2016  4.2.7</w:t>
            </w:r>
          </w:p>
        </w:tc>
        <w:tc>
          <w:tcPr>
            <w:tcW w:w="1622" w:type="dxa"/>
            <w:vMerge w:val="restart"/>
            <w:vAlign w:val="center"/>
          </w:tcPr>
          <w:p w:rsidR="002D5BD9" w:rsidRPr="00A66FC9" w:rsidRDefault="002D5BD9" w:rsidP="00443386">
            <w:pPr>
              <w:adjustRightInd w:val="0"/>
              <w:snapToGrid w:val="0"/>
              <w:spacing w:line="280" w:lineRule="exact"/>
              <w:textAlignment w:val="baseline"/>
              <w:rPr>
                <w:rFonts w:ascii="宋体" w:hAnsi="Courier New" w:cs="宋体"/>
                <w:lang w:val="de-DE"/>
              </w:rPr>
            </w:pPr>
            <w:r w:rsidRPr="00A66FC9">
              <w:rPr>
                <w:rFonts w:ascii="宋体" w:hAnsi="Courier New" w:cs="宋体"/>
                <w:lang w:val="de-DE"/>
              </w:rPr>
              <w:t xml:space="preserve">GB/T 16954 </w:t>
            </w:r>
            <w:r w:rsidRPr="00A66FC9">
              <w:rPr>
                <w:rFonts w:ascii="宋体" w:hAnsi="Courier New" w:cs="Courier New"/>
                <w:lang w:val="de-DE"/>
              </w:rPr>
              <w:t>–</w:t>
            </w:r>
            <w:r w:rsidRPr="00A66FC9">
              <w:rPr>
                <w:rFonts w:ascii="宋体" w:hAnsi="Courier New" w:cs="宋体"/>
                <w:lang w:val="de-DE"/>
              </w:rPr>
              <w:t xml:space="preserve"> 2016  5.7.2</w:t>
            </w:r>
          </w:p>
        </w:tc>
        <w:tc>
          <w:tcPr>
            <w:tcW w:w="802" w:type="dxa"/>
            <w:gridSpan w:val="2"/>
            <w:vAlign w:val="center"/>
          </w:tcPr>
          <w:p w:rsidR="002D5BD9" w:rsidRPr="00A66FC9" w:rsidRDefault="002D5BD9" w:rsidP="00443386">
            <w:pPr>
              <w:spacing w:line="280" w:lineRule="exact"/>
              <w:jc w:val="center"/>
              <w:rPr>
                <w:rFonts w:ascii="宋体"/>
                <w:color w:val="000000"/>
              </w:rPr>
            </w:pPr>
            <w:r w:rsidRPr="00A66FC9">
              <w:rPr>
                <w:rFonts w:ascii="宋体" w:hAnsi="宋体" w:cs="宋体" w:hint="eastAsia"/>
                <w:color w:val="000000"/>
              </w:rPr>
              <w:t>√</w:t>
            </w:r>
          </w:p>
        </w:tc>
        <w:tc>
          <w:tcPr>
            <w:tcW w:w="787" w:type="dxa"/>
            <w:vAlign w:val="center"/>
          </w:tcPr>
          <w:p w:rsidR="002D5BD9" w:rsidRPr="00FC5763" w:rsidRDefault="002D5BD9" w:rsidP="00443386">
            <w:pPr>
              <w:spacing w:line="280" w:lineRule="exact"/>
              <w:jc w:val="center"/>
              <w:rPr>
                <w:rFonts w:ascii="宋体"/>
                <w:color w:val="000000"/>
              </w:rPr>
            </w:pPr>
          </w:p>
        </w:tc>
      </w:tr>
      <w:tr w:rsidR="002D5BD9" w:rsidRPr="00FC5763">
        <w:trPr>
          <w:cantSplit/>
          <w:trHeight w:val="480"/>
        </w:trPr>
        <w:tc>
          <w:tcPr>
            <w:tcW w:w="786" w:type="dxa"/>
            <w:vAlign w:val="center"/>
          </w:tcPr>
          <w:p w:rsidR="002D5BD9" w:rsidRPr="00A66FC9" w:rsidRDefault="002D5BD9" w:rsidP="00D960ED">
            <w:pPr>
              <w:spacing w:line="280" w:lineRule="exact"/>
              <w:jc w:val="center"/>
              <w:rPr>
                <w:rFonts w:ascii="宋体"/>
                <w:color w:val="000000"/>
              </w:rPr>
            </w:pPr>
            <w:r w:rsidRPr="00A66FC9">
              <w:rPr>
                <w:rFonts w:ascii="宋体" w:hAnsi="宋体" w:cs="宋体"/>
                <w:color w:val="000000"/>
              </w:rPr>
              <w:t>20</w:t>
            </w:r>
          </w:p>
        </w:tc>
        <w:tc>
          <w:tcPr>
            <w:tcW w:w="656" w:type="dxa"/>
            <w:vMerge/>
            <w:vAlign w:val="center"/>
          </w:tcPr>
          <w:p w:rsidR="002D5BD9" w:rsidRPr="00FC5763" w:rsidRDefault="002D5BD9" w:rsidP="00D960ED">
            <w:pPr>
              <w:spacing w:line="280" w:lineRule="exact"/>
              <w:jc w:val="center"/>
              <w:rPr>
                <w:rFonts w:ascii="宋体"/>
                <w:color w:val="000000"/>
              </w:rPr>
            </w:pPr>
          </w:p>
        </w:tc>
        <w:tc>
          <w:tcPr>
            <w:tcW w:w="1551" w:type="dxa"/>
            <w:gridSpan w:val="2"/>
            <w:vAlign w:val="center"/>
          </w:tcPr>
          <w:p w:rsidR="002D5BD9" w:rsidRPr="00A66FC9" w:rsidRDefault="002D5BD9" w:rsidP="00D960ED">
            <w:pPr>
              <w:spacing w:line="280" w:lineRule="exact"/>
              <w:jc w:val="center"/>
              <w:rPr>
                <w:rFonts w:ascii="宋体"/>
              </w:rPr>
            </w:pPr>
            <w:r w:rsidRPr="00A66FC9">
              <w:rPr>
                <w:rFonts w:ascii="宋体" w:hAnsi="宋体" w:cs="宋体" w:hint="eastAsia"/>
                <w:color w:val="000000"/>
              </w:rPr>
              <w:t>高温贮存</w:t>
            </w:r>
          </w:p>
        </w:tc>
        <w:tc>
          <w:tcPr>
            <w:tcW w:w="1372" w:type="dxa"/>
            <w:vMerge/>
            <w:vAlign w:val="center"/>
          </w:tcPr>
          <w:p w:rsidR="002D5BD9" w:rsidRPr="00FC5763" w:rsidRDefault="002D5BD9" w:rsidP="00D960ED">
            <w:pPr>
              <w:spacing w:line="280" w:lineRule="exact"/>
              <w:jc w:val="center"/>
              <w:rPr>
                <w:rFonts w:ascii="宋体"/>
              </w:rPr>
            </w:pPr>
          </w:p>
        </w:tc>
        <w:tc>
          <w:tcPr>
            <w:tcW w:w="1551" w:type="dxa"/>
            <w:vMerge/>
            <w:vAlign w:val="center"/>
          </w:tcPr>
          <w:p w:rsidR="002D5BD9" w:rsidRPr="00FC5763" w:rsidRDefault="002D5BD9" w:rsidP="00443386">
            <w:pPr>
              <w:spacing w:line="280" w:lineRule="exact"/>
              <w:rPr>
                <w:rFonts w:ascii="宋体"/>
                <w:color w:val="000000"/>
              </w:rPr>
            </w:pPr>
          </w:p>
        </w:tc>
        <w:tc>
          <w:tcPr>
            <w:tcW w:w="1622" w:type="dxa"/>
            <w:vMerge/>
            <w:vAlign w:val="center"/>
          </w:tcPr>
          <w:p w:rsidR="002D5BD9" w:rsidRPr="00FC5763" w:rsidRDefault="002D5BD9" w:rsidP="00443386">
            <w:pPr>
              <w:spacing w:line="280" w:lineRule="exact"/>
              <w:rPr>
                <w:rFonts w:ascii="宋体"/>
                <w:color w:val="000000"/>
              </w:rPr>
            </w:pPr>
          </w:p>
        </w:tc>
        <w:tc>
          <w:tcPr>
            <w:tcW w:w="802" w:type="dxa"/>
            <w:gridSpan w:val="2"/>
            <w:vAlign w:val="center"/>
          </w:tcPr>
          <w:p w:rsidR="002D5BD9" w:rsidRPr="00A66FC9" w:rsidRDefault="002D5BD9" w:rsidP="00443386">
            <w:pPr>
              <w:spacing w:line="280" w:lineRule="exact"/>
              <w:jc w:val="center"/>
              <w:rPr>
                <w:rFonts w:ascii="宋体"/>
                <w:color w:val="000000"/>
              </w:rPr>
            </w:pPr>
            <w:r w:rsidRPr="00A66FC9">
              <w:rPr>
                <w:rFonts w:ascii="宋体" w:hAnsi="宋体" w:cs="宋体" w:hint="eastAsia"/>
                <w:color w:val="000000"/>
              </w:rPr>
              <w:t>√</w:t>
            </w:r>
          </w:p>
        </w:tc>
        <w:tc>
          <w:tcPr>
            <w:tcW w:w="787" w:type="dxa"/>
            <w:vAlign w:val="center"/>
          </w:tcPr>
          <w:p w:rsidR="002D5BD9" w:rsidRPr="00FC5763" w:rsidRDefault="002D5BD9" w:rsidP="00443386">
            <w:pPr>
              <w:spacing w:line="280" w:lineRule="exact"/>
              <w:jc w:val="center"/>
              <w:rPr>
                <w:rFonts w:ascii="宋体"/>
                <w:color w:val="000000"/>
              </w:rPr>
            </w:pPr>
          </w:p>
        </w:tc>
      </w:tr>
      <w:tr w:rsidR="002D5BD9" w:rsidRPr="00FC5763">
        <w:trPr>
          <w:cantSplit/>
          <w:trHeight w:val="480"/>
        </w:trPr>
        <w:tc>
          <w:tcPr>
            <w:tcW w:w="786" w:type="dxa"/>
            <w:vAlign w:val="center"/>
          </w:tcPr>
          <w:p w:rsidR="002D5BD9" w:rsidRPr="00A66FC9" w:rsidRDefault="002D5BD9" w:rsidP="00D960ED">
            <w:pPr>
              <w:spacing w:line="280" w:lineRule="exact"/>
              <w:jc w:val="center"/>
              <w:rPr>
                <w:rFonts w:ascii="宋体"/>
                <w:color w:val="000000"/>
              </w:rPr>
            </w:pPr>
            <w:r w:rsidRPr="00A66FC9">
              <w:rPr>
                <w:rFonts w:ascii="宋体" w:hAnsi="宋体" w:cs="宋体"/>
                <w:color w:val="000000"/>
              </w:rPr>
              <w:t>21</w:t>
            </w:r>
          </w:p>
        </w:tc>
        <w:tc>
          <w:tcPr>
            <w:tcW w:w="656" w:type="dxa"/>
            <w:vMerge/>
            <w:vAlign w:val="center"/>
          </w:tcPr>
          <w:p w:rsidR="002D5BD9" w:rsidRPr="00FC5763" w:rsidRDefault="002D5BD9" w:rsidP="00D960ED">
            <w:pPr>
              <w:spacing w:line="280" w:lineRule="exact"/>
              <w:jc w:val="center"/>
              <w:rPr>
                <w:rFonts w:ascii="宋体"/>
                <w:color w:val="000000"/>
              </w:rPr>
            </w:pPr>
          </w:p>
        </w:tc>
        <w:tc>
          <w:tcPr>
            <w:tcW w:w="1551" w:type="dxa"/>
            <w:gridSpan w:val="2"/>
            <w:vAlign w:val="center"/>
          </w:tcPr>
          <w:p w:rsidR="002D5BD9" w:rsidRPr="00A66FC9" w:rsidRDefault="002D5BD9" w:rsidP="00D960ED">
            <w:pPr>
              <w:spacing w:line="280" w:lineRule="exact"/>
              <w:jc w:val="center"/>
              <w:rPr>
                <w:rFonts w:ascii="宋体"/>
              </w:rPr>
            </w:pPr>
            <w:r w:rsidRPr="00A66FC9">
              <w:rPr>
                <w:rFonts w:ascii="宋体" w:hAnsi="宋体" w:cs="宋体" w:hint="eastAsia"/>
                <w:color w:val="000000"/>
              </w:rPr>
              <w:t>湿热试验</w:t>
            </w:r>
          </w:p>
        </w:tc>
        <w:tc>
          <w:tcPr>
            <w:tcW w:w="1372" w:type="dxa"/>
            <w:vAlign w:val="center"/>
          </w:tcPr>
          <w:p w:rsidR="002D5BD9" w:rsidRPr="00A66FC9" w:rsidRDefault="002D5BD9" w:rsidP="00D960ED">
            <w:pPr>
              <w:spacing w:line="280" w:lineRule="exact"/>
              <w:jc w:val="center"/>
              <w:rPr>
                <w:rFonts w:ascii="宋体"/>
              </w:rPr>
            </w:pPr>
            <w:r w:rsidRPr="00A66FC9">
              <w:rPr>
                <w:rFonts w:ascii="宋体" w:hAnsi="Courier New" w:cs="宋体" w:hint="eastAsia"/>
              </w:rPr>
              <w:t>钢板、网状、铝板</w:t>
            </w:r>
          </w:p>
        </w:tc>
        <w:tc>
          <w:tcPr>
            <w:tcW w:w="1551" w:type="dxa"/>
            <w:vMerge/>
            <w:vAlign w:val="center"/>
          </w:tcPr>
          <w:p w:rsidR="002D5BD9" w:rsidRPr="00FC5763" w:rsidRDefault="002D5BD9" w:rsidP="00443386">
            <w:pPr>
              <w:spacing w:line="280" w:lineRule="exact"/>
              <w:rPr>
                <w:rFonts w:ascii="宋体"/>
                <w:color w:val="000000"/>
              </w:rPr>
            </w:pPr>
          </w:p>
        </w:tc>
        <w:tc>
          <w:tcPr>
            <w:tcW w:w="1622" w:type="dxa"/>
            <w:vMerge/>
            <w:vAlign w:val="center"/>
          </w:tcPr>
          <w:p w:rsidR="002D5BD9" w:rsidRPr="00FC5763" w:rsidRDefault="002D5BD9" w:rsidP="00443386">
            <w:pPr>
              <w:spacing w:line="280" w:lineRule="exact"/>
              <w:rPr>
                <w:rFonts w:ascii="宋体"/>
                <w:color w:val="000000"/>
              </w:rPr>
            </w:pPr>
          </w:p>
        </w:tc>
        <w:tc>
          <w:tcPr>
            <w:tcW w:w="802" w:type="dxa"/>
            <w:gridSpan w:val="2"/>
            <w:vAlign w:val="center"/>
          </w:tcPr>
          <w:p w:rsidR="002D5BD9" w:rsidRPr="00A66FC9" w:rsidRDefault="002D5BD9" w:rsidP="00443386">
            <w:pPr>
              <w:spacing w:line="280" w:lineRule="exact"/>
              <w:jc w:val="center"/>
              <w:rPr>
                <w:rFonts w:ascii="宋体"/>
                <w:color w:val="000000"/>
              </w:rPr>
            </w:pPr>
            <w:r w:rsidRPr="00A66FC9">
              <w:rPr>
                <w:rFonts w:ascii="宋体" w:hAnsi="宋体" w:cs="宋体" w:hint="eastAsia"/>
                <w:color w:val="000000"/>
              </w:rPr>
              <w:t>√</w:t>
            </w:r>
          </w:p>
        </w:tc>
        <w:tc>
          <w:tcPr>
            <w:tcW w:w="787" w:type="dxa"/>
            <w:vAlign w:val="center"/>
          </w:tcPr>
          <w:p w:rsidR="002D5BD9" w:rsidRPr="00FC5763" w:rsidRDefault="002D5BD9" w:rsidP="00443386">
            <w:pPr>
              <w:spacing w:line="280" w:lineRule="exact"/>
              <w:jc w:val="center"/>
              <w:rPr>
                <w:rFonts w:ascii="宋体"/>
                <w:color w:val="000000"/>
              </w:rPr>
            </w:pPr>
          </w:p>
        </w:tc>
      </w:tr>
      <w:tr w:rsidR="002D5BD9" w:rsidRPr="00FC5763">
        <w:trPr>
          <w:cantSplit/>
          <w:trHeight w:val="480"/>
        </w:trPr>
        <w:tc>
          <w:tcPr>
            <w:tcW w:w="786" w:type="dxa"/>
            <w:vAlign w:val="center"/>
          </w:tcPr>
          <w:p w:rsidR="002D5BD9" w:rsidRPr="00A66FC9" w:rsidRDefault="002D5BD9" w:rsidP="00D960ED">
            <w:pPr>
              <w:spacing w:line="280" w:lineRule="exact"/>
              <w:jc w:val="center"/>
              <w:rPr>
                <w:rFonts w:ascii="宋体"/>
                <w:color w:val="000000"/>
              </w:rPr>
            </w:pPr>
            <w:r w:rsidRPr="00A66FC9">
              <w:rPr>
                <w:rFonts w:ascii="宋体" w:hAnsi="宋体" w:cs="宋体"/>
                <w:color w:val="000000"/>
              </w:rPr>
              <w:t>22</w:t>
            </w:r>
          </w:p>
        </w:tc>
        <w:tc>
          <w:tcPr>
            <w:tcW w:w="656" w:type="dxa"/>
            <w:vMerge/>
            <w:vAlign w:val="center"/>
          </w:tcPr>
          <w:p w:rsidR="002D5BD9" w:rsidRPr="00FC5763" w:rsidRDefault="002D5BD9" w:rsidP="00D960ED">
            <w:pPr>
              <w:spacing w:line="280" w:lineRule="exact"/>
              <w:jc w:val="center"/>
              <w:rPr>
                <w:rFonts w:ascii="宋体"/>
                <w:color w:val="000000"/>
              </w:rPr>
            </w:pPr>
          </w:p>
        </w:tc>
        <w:tc>
          <w:tcPr>
            <w:tcW w:w="1551" w:type="dxa"/>
            <w:gridSpan w:val="2"/>
            <w:vAlign w:val="center"/>
          </w:tcPr>
          <w:p w:rsidR="002D5BD9" w:rsidRPr="00A66FC9" w:rsidRDefault="002D5BD9" w:rsidP="00D960ED">
            <w:pPr>
              <w:spacing w:line="280" w:lineRule="exact"/>
              <w:jc w:val="center"/>
              <w:rPr>
                <w:rFonts w:ascii="宋体"/>
                <w:color w:val="000000"/>
              </w:rPr>
            </w:pPr>
            <w:r w:rsidRPr="00A66FC9">
              <w:rPr>
                <w:rFonts w:ascii="宋体" w:hAnsi="宋体" w:cs="宋体" w:hint="eastAsia"/>
                <w:color w:val="000000"/>
              </w:rPr>
              <w:t>环境适应性后外观</w:t>
            </w:r>
          </w:p>
        </w:tc>
        <w:tc>
          <w:tcPr>
            <w:tcW w:w="1372" w:type="dxa"/>
            <w:vAlign w:val="center"/>
          </w:tcPr>
          <w:p w:rsidR="002D5BD9" w:rsidRPr="00A66FC9" w:rsidRDefault="002D5BD9" w:rsidP="00D960ED">
            <w:pPr>
              <w:spacing w:line="280" w:lineRule="exact"/>
              <w:jc w:val="center"/>
              <w:rPr>
                <w:rFonts w:ascii="宋体"/>
                <w:color w:val="000000"/>
              </w:rPr>
            </w:pPr>
            <w:r w:rsidRPr="00A66FC9">
              <w:rPr>
                <w:rFonts w:ascii="宋体" w:hAnsi="宋体" w:cs="宋体" w:hint="eastAsia"/>
                <w:color w:val="000000"/>
              </w:rPr>
              <w:t>起泡、变形、裂纹、断裂</w:t>
            </w:r>
          </w:p>
        </w:tc>
        <w:tc>
          <w:tcPr>
            <w:tcW w:w="1551" w:type="dxa"/>
            <w:vAlign w:val="center"/>
          </w:tcPr>
          <w:p w:rsidR="002D5BD9" w:rsidRPr="00A66FC9" w:rsidRDefault="002D5BD9" w:rsidP="00443386">
            <w:pPr>
              <w:adjustRightInd w:val="0"/>
              <w:snapToGrid w:val="0"/>
              <w:spacing w:line="280" w:lineRule="exact"/>
              <w:textAlignment w:val="baseline"/>
              <w:rPr>
                <w:rFonts w:ascii="宋体" w:hAnsi="Courier New" w:cs="宋体"/>
                <w:lang w:val="de-DE"/>
              </w:rPr>
            </w:pPr>
            <w:r w:rsidRPr="00A66FC9">
              <w:rPr>
                <w:rFonts w:ascii="宋体" w:hAnsi="Courier New" w:cs="宋体"/>
                <w:lang w:val="de-DE"/>
              </w:rPr>
              <w:t xml:space="preserve">GB/T 16954 </w:t>
            </w:r>
            <w:r w:rsidRPr="00A66FC9">
              <w:rPr>
                <w:rFonts w:ascii="宋体" w:hAnsi="Courier New" w:cs="Courier New"/>
                <w:lang w:val="de-DE"/>
              </w:rPr>
              <w:t>–</w:t>
            </w:r>
            <w:r w:rsidRPr="00A66FC9">
              <w:rPr>
                <w:rFonts w:ascii="宋体" w:hAnsi="Courier New" w:cs="宋体"/>
                <w:lang w:val="de-DE"/>
              </w:rPr>
              <w:t xml:space="preserve"> 2016  4.2.7</w:t>
            </w:r>
          </w:p>
        </w:tc>
        <w:tc>
          <w:tcPr>
            <w:tcW w:w="1622" w:type="dxa"/>
            <w:vAlign w:val="center"/>
          </w:tcPr>
          <w:p w:rsidR="002D5BD9" w:rsidRPr="00A66FC9" w:rsidRDefault="002D5BD9" w:rsidP="00443386">
            <w:pPr>
              <w:adjustRightInd w:val="0"/>
              <w:snapToGrid w:val="0"/>
              <w:spacing w:line="280" w:lineRule="exact"/>
              <w:textAlignment w:val="baseline"/>
              <w:rPr>
                <w:rFonts w:ascii="宋体" w:hAnsi="Courier New" w:cs="宋体"/>
                <w:lang w:val="de-DE"/>
              </w:rPr>
            </w:pPr>
            <w:r w:rsidRPr="00A66FC9">
              <w:rPr>
                <w:rFonts w:ascii="宋体" w:hAnsi="Courier New" w:cs="宋体"/>
                <w:lang w:val="de-DE"/>
              </w:rPr>
              <w:t xml:space="preserve">GB/T 16954 </w:t>
            </w:r>
            <w:r w:rsidRPr="00A66FC9">
              <w:rPr>
                <w:rFonts w:ascii="宋体" w:hAnsi="Courier New" w:cs="Courier New"/>
                <w:lang w:val="de-DE"/>
              </w:rPr>
              <w:t>–</w:t>
            </w:r>
            <w:r w:rsidRPr="00A66FC9">
              <w:rPr>
                <w:rFonts w:ascii="宋体" w:hAnsi="Courier New" w:cs="宋体"/>
                <w:lang w:val="de-DE"/>
              </w:rPr>
              <w:t xml:space="preserve"> 2016  5.7.2</w:t>
            </w:r>
          </w:p>
        </w:tc>
        <w:tc>
          <w:tcPr>
            <w:tcW w:w="802" w:type="dxa"/>
            <w:gridSpan w:val="2"/>
            <w:vAlign w:val="center"/>
          </w:tcPr>
          <w:p w:rsidR="002D5BD9" w:rsidRPr="00A66FC9" w:rsidRDefault="002D5BD9" w:rsidP="00443386">
            <w:pPr>
              <w:spacing w:line="280" w:lineRule="exact"/>
              <w:jc w:val="center"/>
              <w:rPr>
                <w:rFonts w:ascii="宋体"/>
                <w:color w:val="000000"/>
              </w:rPr>
            </w:pPr>
            <w:r w:rsidRPr="00A66FC9">
              <w:rPr>
                <w:rFonts w:ascii="宋体" w:hAnsi="宋体" w:cs="宋体" w:hint="eastAsia"/>
                <w:color w:val="000000"/>
              </w:rPr>
              <w:t>√</w:t>
            </w:r>
          </w:p>
        </w:tc>
        <w:tc>
          <w:tcPr>
            <w:tcW w:w="787" w:type="dxa"/>
            <w:vAlign w:val="center"/>
          </w:tcPr>
          <w:p w:rsidR="002D5BD9" w:rsidRPr="00FC5763" w:rsidRDefault="002D5BD9" w:rsidP="00443386">
            <w:pPr>
              <w:spacing w:line="280" w:lineRule="exact"/>
              <w:jc w:val="center"/>
              <w:rPr>
                <w:rFonts w:ascii="宋体"/>
                <w:color w:val="000000"/>
              </w:rPr>
            </w:pPr>
          </w:p>
        </w:tc>
      </w:tr>
    </w:tbl>
    <w:p w:rsidR="002D5BD9" w:rsidRPr="008532C4" w:rsidRDefault="002D5BD9" w:rsidP="00261B91">
      <w:pPr>
        <w:tabs>
          <w:tab w:val="left" w:pos="0"/>
        </w:tabs>
        <w:spacing w:line="360" w:lineRule="auto"/>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-3</w:t>
      </w:r>
      <w:r w:rsidRPr="008532C4">
        <w:rPr>
          <w:rFonts w:ascii="宋体" w:hAnsi="宋体" w:cs="宋体"/>
          <w:b/>
          <w:bCs/>
          <w:color w:val="000000"/>
        </w:rPr>
        <w:t xml:space="preserve">  </w:t>
      </w:r>
      <w:r w:rsidRPr="00BB2C49">
        <w:rPr>
          <w:rFonts w:ascii="宋体" w:hAnsi="宋体" w:cs="宋体" w:hint="eastAsia"/>
          <w:b/>
          <w:bCs/>
          <w:color w:val="000000"/>
        </w:rPr>
        <w:t>室外单元</w:t>
      </w:r>
      <w:r>
        <w:rPr>
          <w:rFonts w:ascii="宋体" w:hAnsi="宋体" w:cs="宋体" w:hint="eastAsia"/>
          <w:b/>
          <w:bCs/>
          <w:color w:val="000000"/>
        </w:rPr>
        <w:t>（</w:t>
      </w:r>
      <w:r w:rsidRPr="00BB2C49">
        <w:rPr>
          <w:rFonts w:ascii="宋体" w:hAnsi="宋体" w:cs="宋体"/>
          <w:b/>
          <w:bCs/>
          <w:color w:val="000000"/>
        </w:rPr>
        <w:t>C</w:t>
      </w:r>
      <w:r w:rsidRPr="00BB2C49">
        <w:rPr>
          <w:rFonts w:ascii="宋体" w:hAnsi="宋体" w:cs="宋体" w:hint="eastAsia"/>
          <w:b/>
          <w:bCs/>
          <w:color w:val="000000"/>
        </w:rPr>
        <w:t>频段分体</w:t>
      </w:r>
      <w:r>
        <w:rPr>
          <w:rFonts w:ascii="宋体" w:hAnsi="宋体" w:cs="宋体" w:hint="eastAsia"/>
          <w:b/>
          <w:bCs/>
          <w:color w:val="000000"/>
        </w:rPr>
        <w:t>）</w:t>
      </w:r>
      <w:r w:rsidRPr="008532C4">
        <w:rPr>
          <w:rFonts w:ascii="宋体" w:hAnsi="宋体" w:cs="宋体" w:hint="eastAsia"/>
          <w:b/>
          <w:bCs/>
          <w:color w:val="000000"/>
        </w:rPr>
        <w:t>产品生产许可证检验项目、依据标准及重要度分级表</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750"/>
        <w:gridCol w:w="2769"/>
        <w:gridCol w:w="1417"/>
        <w:gridCol w:w="1565"/>
        <w:gridCol w:w="777"/>
        <w:gridCol w:w="777"/>
      </w:tblGrid>
      <w:tr w:rsidR="002D5BD9" w:rsidRPr="005A139E">
        <w:trPr>
          <w:trHeight w:val="737"/>
          <w:jc w:val="center"/>
        </w:trPr>
        <w:tc>
          <w:tcPr>
            <w:tcW w:w="725" w:type="dxa"/>
            <w:vMerge w:val="restart"/>
            <w:vAlign w:val="center"/>
          </w:tcPr>
          <w:p w:rsidR="002D5BD9" w:rsidRPr="005A139E" w:rsidRDefault="002D5BD9" w:rsidP="00D960ED">
            <w:pPr>
              <w:jc w:val="center"/>
              <w:rPr>
                <w:rFonts w:ascii="宋体"/>
                <w:b/>
                <w:bCs/>
                <w:color w:val="000000"/>
              </w:rPr>
            </w:pPr>
            <w:r w:rsidRPr="005A139E">
              <w:rPr>
                <w:rFonts w:ascii="宋体" w:hAnsi="宋体" w:cs="宋体" w:hint="eastAsia"/>
                <w:b/>
                <w:bCs/>
                <w:color w:val="000000"/>
              </w:rPr>
              <w:t>序号</w:t>
            </w:r>
          </w:p>
        </w:tc>
        <w:tc>
          <w:tcPr>
            <w:tcW w:w="3519" w:type="dxa"/>
            <w:gridSpan w:val="2"/>
            <w:vMerge w:val="restart"/>
            <w:vAlign w:val="center"/>
          </w:tcPr>
          <w:p w:rsidR="002D5BD9" w:rsidRPr="005A139E" w:rsidRDefault="002D5BD9" w:rsidP="00D960ED">
            <w:pPr>
              <w:jc w:val="center"/>
              <w:rPr>
                <w:rFonts w:ascii="宋体"/>
                <w:b/>
                <w:bCs/>
                <w:color w:val="000000"/>
              </w:rPr>
            </w:pPr>
            <w:r w:rsidRPr="005A139E">
              <w:rPr>
                <w:rFonts w:ascii="宋体" w:hAnsi="宋体" w:cs="宋体" w:hint="eastAsia"/>
                <w:b/>
                <w:bCs/>
                <w:color w:val="000000"/>
              </w:rPr>
              <w:t>检验项目</w:t>
            </w:r>
          </w:p>
        </w:tc>
        <w:tc>
          <w:tcPr>
            <w:tcW w:w="1417" w:type="dxa"/>
            <w:vMerge w:val="restart"/>
            <w:vAlign w:val="center"/>
          </w:tcPr>
          <w:p w:rsidR="002D5BD9" w:rsidRPr="005A139E" w:rsidRDefault="002D5BD9" w:rsidP="00D960ED">
            <w:pPr>
              <w:jc w:val="center"/>
              <w:rPr>
                <w:rFonts w:ascii="宋体"/>
                <w:b/>
                <w:bCs/>
                <w:color w:val="000000"/>
              </w:rPr>
            </w:pPr>
            <w:r w:rsidRPr="005A139E">
              <w:rPr>
                <w:rFonts w:ascii="宋体" w:hAnsi="宋体" w:cs="宋体" w:hint="eastAsia"/>
                <w:b/>
                <w:bCs/>
                <w:color w:val="000000"/>
              </w:rPr>
              <w:t>检验依据标准及条款</w:t>
            </w:r>
          </w:p>
        </w:tc>
        <w:tc>
          <w:tcPr>
            <w:tcW w:w="1565" w:type="dxa"/>
            <w:vMerge w:val="restart"/>
            <w:vAlign w:val="center"/>
          </w:tcPr>
          <w:p w:rsidR="002D5BD9" w:rsidRPr="005A139E" w:rsidRDefault="002D5BD9" w:rsidP="00D960ED">
            <w:pPr>
              <w:jc w:val="center"/>
              <w:rPr>
                <w:rFonts w:ascii="宋体"/>
                <w:b/>
                <w:bCs/>
                <w:color w:val="000000"/>
              </w:rPr>
            </w:pPr>
            <w:r w:rsidRPr="005A139E">
              <w:rPr>
                <w:rFonts w:ascii="宋体" w:hAnsi="宋体" w:cs="宋体" w:hint="eastAsia"/>
                <w:b/>
                <w:bCs/>
                <w:color w:val="000000"/>
              </w:rPr>
              <w:t>检验方法依据标准或条款</w:t>
            </w:r>
          </w:p>
        </w:tc>
        <w:tc>
          <w:tcPr>
            <w:tcW w:w="1554" w:type="dxa"/>
            <w:gridSpan w:val="2"/>
            <w:vAlign w:val="center"/>
          </w:tcPr>
          <w:p w:rsidR="002D5BD9" w:rsidRPr="005A139E" w:rsidRDefault="002D5BD9" w:rsidP="00D960ED">
            <w:pPr>
              <w:jc w:val="center"/>
              <w:rPr>
                <w:rFonts w:ascii="宋体"/>
                <w:b/>
                <w:bCs/>
                <w:color w:val="000000"/>
              </w:rPr>
            </w:pPr>
            <w:r w:rsidRPr="005A139E">
              <w:rPr>
                <w:rFonts w:ascii="宋体" w:hAnsi="宋体" w:cs="宋体" w:hint="eastAsia"/>
                <w:b/>
                <w:bCs/>
                <w:color w:val="000000"/>
              </w:rPr>
              <w:t>重要度分级</w:t>
            </w:r>
          </w:p>
        </w:tc>
      </w:tr>
      <w:tr w:rsidR="002D5BD9" w:rsidRPr="005A139E">
        <w:trPr>
          <w:trHeight w:val="737"/>
          <w:jc w:val="center"/>
        </w:trPr>
        <w:tc>
          <w:tcPr>
            <w:tcW w:w="725" w:type="dxa"/>
            <w:vMerge/>
            <w:vAlign w:val="center"/>
          </w:tcPr>
          <w:p w:rsidR="002D5BD9" w:rsidRPr="005A139E" w:rsidRDefault="002D5BD9" w:rsidP="00D960ED">
            <w:pPr>
              <w:jc w:val="center"/>
              <w:rPr>
                <w:rFonts w:ascii="宋体"/>
                <w:color w:val="000000"/>
              </w:rPr>
            </w:pPr>
          </w:p>
        </w:tc>
        <w:tc>
          <w:tcPr>
            <w:tcW w:w="3519" w:type="dxa"/>
            <w:gridSpan w:val="2"/>
            <w:vMerge/>
            <w:vAlign w:val="center"/>
          </w:tcPr>
          <w:p w:rsidR="002D5BD9" w:rsidRPr="005A139E" w:rsidRDefault="002D5BD9" w:rsidP="00D960ED">
            <w:pPr>
              <w:jc w:val="center"/>
              <w:rPr>
                <w:rFonts w:ascii="宋体"/>
                <w:color w:val="000000"/>
              </w:rPr>
            </w:pPr>
          </w:p>
        </w:tc>
        <w:tc>
          <w:tcPr>
            <w:tcW w:w="1417" w:type="dxa"/>
            <w:vMerge/>
            <w:vAlign w:val="center"/>
          </w:tcPr>
          <w:p w:rsidR="002D5BD9" w:rsidRPr="005A139E" w:rsidRDefault="002D5BD9" w:rsidP="00D960ED">
            <w:pPr>
              <w:adjustRightInd w:val="0"/>
              <w:snapToGrid w:val="0"/>
              <w:jc w:val="center"/>
              <w:textAlignment w:val="baseline"/>
              <w:rPr>
                <w:rFonts w:ascii="宋体" w:hAnsi="Courier New"/>
                <w:lang w:val="de-DE"/>
              </w:rPr>
            </w:pPr>
          </w:p>
        </w:tc>
        <w:tc>
          <w:tcPr>
            <w:tcW w:w="1565" w:type="dxa"/>
            <w:vMerge/>
            <w:vAlign w:val="center"/>
          </w:tcPr>
          <w:p w:rsidR="002D5BD9" w:rsidRPr="005A139E" w:rsidRDefault="002D5BD9" w:rsidP="00D960ED">
            <w:pPr>
              <w:adjustRightInd w:val="0"/>
              <w:snapToGrid w:val="0"/>
              <w:jc w:val="center"/>
              <w:textAlignment w:val="baseline"/>
              <w:rPr>
                <w:rFonts w:ascii="宋体" w:hAnsi="Courier New"/>
                <w:lang w:val="de-DE"/>
              </w:rPr>
            </w:pPr>
          </w:p>
        </w:tc>
        <w:tc>
          <w:tcPr>
            <w:tcW w:w="777" w:type="dxa"/>
            <w:vAlign w:val="center"/>
          </w:tcPr>
          <w:p w:rsidR="002D5BD9" w:rsidRPr="005A139E" w:rsidRDefault="002D5BD9" w:rsidP="00D960ED">
            <w:pPr>
              <w:jc w:val="center"/>
              <w:rPr>
                <w:rFonts w:ascii="宋体"/>
                <w:b/>
                <w:bCs/>
                <w:color w:val="000000"/>
              </w:rPr>
            </w:pPr>
            <w:r w:rsidRPr="005A139E">
              <w:rPr>
                <w:rFonts w:ascii="宋体" w:hAnsi="宋体" w:cs="宋体"/>
                <w:b/>
                <w:bCs/>
                <w:color w:val="000000"/>
              </w:rPr>
              <w:t>A</w:t>
            </w:r>
          </w:p>
        </w:tc>
        <w:tc>
          <w:tcPr>
            <w:tcW w:w="777" w:type="dxa"/>
            <w:vAlign w:val="center"/>
          </w:tcPr>
          <w:p w:rsidR="002D5BD9" w:rsidRPr="005A139E" w:rsidRDefault="002D5BD9" w:rsidP="00D960ED">
            <w:pPr>
              <w:jc w:val="center"/>
              <w:rPr>
                <w:rFonts w:ascii="宋体"/>
                <w:b/>
                <w:bCs/>
                <w:color w:val="000000"/>
              </w:rPr>
            </w:pPr>
            <w:r w:rsidRPr="005A139E">
              <w:rPr>
                <w:rFonts w:ascii="宋体" w:hAnsi="宋体" w:cs="宋体"/>
                <w:b/>
                <w:bCs/>
                <w:color w:val="000000"/>
              </w:rPr>
              <w:t>B</w:t>
            </w:r>
          </w:p>
        </w:tc>
      </w:tr>
      <w:tr w:rsidR="002D5BD9" w:rsidRPr="005A139E">
        <w:trPr>
          <w:trHeight w:val="737"/>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1</w:t>
            </w:r>
          </w:p>
        </w:tc>
        <w:tc>
          <w:tcPr>
            <w:tcW w:w="750" w:type="dxa"/>
            <w:vMerge w:val="restart"/>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常温电性能</w:t>
            </w:r>
          </w:p>
        </w:tc>
        <w:tc>
          <w:tcPr>
            <w:tcW w:w="2769" w:type="dxa"/>
            <w:vAlign w:val="center"/>
          </w:tcPr>
          <w:p w:rsidR="002D5BD9" w:rsidRPr="005A139E" w:rsidRDefault="002D5BD9" w:rsidP="00D960ED">
            <w:pPr>
              <w:jc w:val="center"/>
              <w:rPr>
                <w:rFonts w:ascii="宋体"/>
              </w:rPr>
            </w:pPr>
            <w:r w:rsidRPr="005A139E">
              <w:rPr>
                <w:rFonts w:ascii="宋体" w:hAnsi="宋体" w:cs="宋体" w:hint="eastAsia"/>
                <w:color w:val="000000"/>
              </w:rPr>
              <w:t>工作频段</w:t>
            </w:r>
          </w:p>
        </w:tc>
        <w:tc>
          <w:tcPr>
            <w:tcW w:w="1417" w:type="dxa"/>
            <w:vMerge w:val="restart"/>
            <w:vAlign w:val="center"/>
          </w:tcPr>
          <w:p w:rsidR="002D5BD9" w:rsidRPr="005A139E" w:rsidRDefault="002D5BD9" w:rsidP="00D960ED">
            <w:pPr>
              <w:adjustRightInd w:val="0"/>
              <w:snapToGrid w:val="0"/>
              <w:textAlignment w:val="baseline"/>
              <w:rPr>
                <w:rFonts w:ascii="宋体" w:hAnsi="Courier New" w:cs="宋体"/>
                <w:lang w:val="de-DE"/>
              </w:rPr>
            </w:pPr>
            <w:r w:rsidRPr="005A139E">
              <w:rPr>
                <w:rFonts w:ascii="宋体" w:hAnsi="Courier New" w:cs="宋体"/>
                <w:lang w:val="de-DE"/>
              </w:rPr>
              <w:t xml:space="preserve">GB/T 11442 </w:t>
            </w:r>
            <w:r w:rsidRPr="005A139E">
              <w:rPr>
                <w:rFonts w:ascii="宋体" w:hAnsi="Courier New" w:cs="Courier New"/>
                <w:lang w:val="de-DE"/>
              </w:rPr>
              <w:t>–</w:t>
            </w:r>
            <w:r w:rsidRPr="005A139E">
              <w:rPr>
                <w:rFonts w:ascii="宋体" w:hAnsi="Courier New" w:cs="宋体"/>
                <w:lang w:val="de-DE"/>
              </w:rPr>
              <w:t xml:space="preserve"> 2016 </w:t>
            </w:r>
            <w:r w:rsidRPr="005A139E">
              <w:rPr>
                <w:rFonts w:ascii="宋体" w:hAnsi="Courier New" w:cs="宋体" w:hint="eastAsia"/>
                <w:lang w:val="de-DE"/>
              </w:rPr>
              <w:t>表</w:t>
            </w:r>
            <w:r w:rsidRPr="005A139E">
              <w:rPr>
                <w:rFonts w:ascii="宋体" w:hAnsi="Courier New" w:cs="宋体"/>
                <w:lang w:val="de-DE"/>
              </w:rPr>
              <w:t>21</w:t>
            </w:r>
          </w:p>
        </w:tc>
        <w:tc>
          <w:tcPr>
            <w:tcW w:w="1565" w:type="dxa"/>
            <w:vMerge w:val="restart"/>
            <w:vAlign w:val="center"/>
          </w:tcPr>
          <w:p w:rsidR="002D5BD9" w:rsidRPr="005A139E" w:rsidRDefault="002D5BD9" w:rsidP="00D960ED">
            <w:pPr>
              <w:adjustRightInd w:val="0"/>
              <w:snapToGrid w:val="0"/>
              <w:textAlignment w:val="baseline"/>
              <w:rPr>
                <w:rFonts w:ascii="宋体" w:hAnsi="Courier New" w:cs="宋体"/>
                <w:lang w:val="de-DE"/>
              </w:rPr>
            </w:pPr>
            <w:r w:rsidRPr="005A139E">
              <w:rPr>
                <w:rFonts w:ascii="宋体" w:hAnsi="Courier New" w:cs="宋体"/>
                <w:lang w:val="de-DE"/>
              </w:rPr>
              <w:t xml:space="preserve">GB/T 11442 </w:t>
            </w:r>
            <w:r w:rsidRPr="005A139E">
              <w:rPr>
                <w:rFonts w:ascii="宋体" w:hAnsi="Courier New" w:cs="Courier New"/>
                <w:lang w:val="de-DE"/>
              </w:rPr>
              <w:t>–</w:t>
            </w:r>
            <w:r w:rsidRPr="005A139E">
              <w:rPr>
                <w:rFonts w:ascii="宋体" w:hAnsi="Courier New" w:cs="宋体"/>
                <w:lang w:val="de-DE"/>
              </w:rPr>
              <w:t xml:space="preserve"> 2016 5.3</w:t>
            </w:r>
          </w:p>
        </w:tc>
        <w:tc>
          <w:tcPr>
            <w:tcW w:w="777" w:type="dxa"/>
            <w:vAlign w:val="center"/>
          </w:tcPr>
          <w:p w:rsidR="002D5BD9" w:rsidRPr="005A139E" w:rsidRDefault="002D5BD9" w:rsidP="00D960ED">
            <w:pPr>
              <w:jc w:val="center"/>
              <w:rPr>
                <w:rFonts w:ascii="宋体"/>
                <w:color w:val="000000"/>
              </w:rPr>
            </w:pPr>
          </w:p>
        </w:tc>
        <w:tc>
          <w:tcPr>
            <w:tcW w:w="777"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2</w:t>
            </w:r>
          </w:p>
        </w:tc>
        <w:tc>
          <w:tcPr>
            <w:tcW w:w="750" w:type="dxa"/>
            <w:vMerge/>
            <w:vAlign w:val="center"/>
          </w:tcPr>
          <w:p w:rsidR="002D5BD9" w:rsidRPr="005A139E" w:rsidRDefault="002D5BD9" w:rsidP="00D960ED">
            <w:pPr>
              <w:jc w:val="center"/>
              <w:rPr>
                <w:rFonts w:ascii="宋体"/>
                <w:color w:val="000000"/>
              </w:rPr>
            </w:pPr>
          </w:p>
        </w:tc>
        <w:tc>
          <w:tcPr>
            <w:tcW w:w="2769" w:type="dxa"/>
            <w:vAlign w:val="center"/>
          </w:tcPr>
          <w:p w:rsidR="002D5BD9" w:rsidRPr="005A139E" w:rsidRDefault="002D5BD9" w:rsidP="00D960ED">
            <w:pPr>
              <w:jc w:val="center"/>
              <w:rPr>
                <w:rFonts w:ascii="宋体"/>
              </w:rPr>
            </w:pPr>
            <w:r w:rsidRPr="005A139E">
              <w:rPr>
                <w:rFonts w:ascii="宋体" w:hAnsi="宋体" w:cs="宋体" w:hint="eastAsia"/>
                <w:color w:val="000000"/>
              </w:rPr>
              <w:t>增益</w:t>
            </w:r>
          </w:p>
        </w:tc>
        <w:tc>
          <w:tcPr>
            <w:tcW w:w="1417" w:type="dxa"/>
            <w:vMerge/>
            <w:vAlign w:val="center"/>
          </w:tcPr>
          <w:p w:rsidR="002D5BD9" w:rsidRPr="005A139E" w:rsidRDefault="002D5BD9" w:rsidP="00D960ED">
            <w:pPr>
              <w:rPr>
                <w:rFonts w:ascii="宋体"/>
                <w:color w:val="000000"/>
              </w:rPr>
            </w:pPr>
          </w:p>
        </w:tc>
        <w:tc>
          <w:tcPr>
            <w:tcW w:w="1565" w:type="dxa"/>
            <w:vMerge/>
            <w:vAlign w:val="center"/>
          </w:tcPr>
          <w:p w:rsidR="002D5BD9" w:rsidRPr="005A139E" w:rsidRDefault="002D5BD9" w:rsidP="00D960ED">
            <w:pPr>
              <w:rPr>
                <w:rFonts w:ascii="宋体"/>
                <w:color w:val="000000"/>
              </w:rPr>
            </w:pPr>
          </w:p>
        </w:tc>
        <w:tc>
          <w:tcPr>
            <w:tcW w:w="777"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D960ED">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3</w:t>
            </w:r>
          </w:p>
        </w:tc>
        <w:tc>
          <w:tcPr>
            <w:tcW w:w="750" w:type="dxa"/>
            <w:vMerge/>
            <w:vAlign w:val="center"/>
          </w:tcPr>
          <w:p w:rsidR="002D5BD9" w:rsidRPr="005A139E" w:rsidRDefault="002D5BD9" w:rsidP="00D960ED">
            <w:pPr>
              <w:jc w:val="center"/>
              <w:rPr>
                <w:rFonts w:ascii="宋体"/>
                <w:color w:val="000000"/>
              </w:rPr>
            </w:pPr>
          </w:p>
        </w:tc>
        <w:tc>
          <w:tcPr>
            <w:tcW w:w="2769" w:type="dxa"/>
            <w:vAlign w:val="center"/>
          </w:tcPr>
          <w:p w:rsidR="002D5BD9" w:rsidRPr="005A139E" w:rsidRDefault="002D5BD9" w:rsidP="00D960ED">
            <w:pPr>
              <w:jc w:val="center"/>
              <w:rPr>
                <w:rFonts w:ascii="宋体"/>
              </w:rPr>
            </w:pPr>
            <w:r w:rsidRPr="005A139E">
              <w:rPr>
                <w:rFonts w:ascii="宋体" w:hAnsi="宋体" w:cs="宋体" w:hint="eastAsia"/>
                <w:color w:val="000000"/>
              </w:rPr>
              <w:t>振幅</w:t>
            </w:r>
            <w:r w:rsidRPr="005A139E">
              <w:rPr>
                <w:rFonts w:ascii="宋体" w:hAnsi="宋体" w:cs="宋体"/>
                <w:color w:val="000000"/>
              </w:rPr>
              <w:t>/</w:t>
            </w:r>
            <w:r w:rsidRPr="005A139E">
              <w:rPr>
                <w:rFonts w:ascii="宋体" w:hAnsi="宋体" w:cs="宋体" w:hint="eastAsia"/>
                <w:color w:val="000000"/>
              </w:rPr>
              <w:t>频率特性</w:t>
            </w:r>
          </w:p>
        </w:tc>
        <w:tc>
          <w:tcPr>
            <w:tcW w:w="1417" w:type="dxa"/>
            <w:vMerge/>
            <w:vAlign w:val="center"/>
          </w:tcPr>
          <w:p w:rsidR="002D5BD9" w:rsidRPr="005A139E" w:rsidRDefault="002D5BD9" w:rsidP="00D960ED">
            <w:pPr>
              <w:rPr>
                <w:rFonts w:ascii="宋体"/>
                <w:color w:val="000000"/>
              </w:rPr>
            </w:pPr>
          </w:p>
        </w:tc>
        <w:tc>
          <w:tcPr>
            <w:tcW w:w="1565" w:type="dxa"/>
            <w:vMerge/>
            <w:vAlign w:val="center"/>
          </w:tcPr>
          <w:p w:rsidR="002D5BD9" w:rsidRPr="005A139E" w:rsidRDefault="002D5BD9" w:rsidP="00D960ED">
            <w:pPr>
              <w:rPr>
                <w:rFonts w:ascii="宋体"/>
                <w:color w:val="000000"/>
              </w:rPr>
            </w:pPr>
          </w:p>
        </w:tc>
        <w:tc>
          <w:tcPr>
            <w:tcW w:w="777"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D960ED">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4</w:t>
            </w:r>
          </w:p>
        </w:tc>
        <w:tc>
          <w:tcPr>
            <w:tcW w:w="750" w:type="dxa"/>
            <w:vMerge/>
            <w:vAlign w:val="center"/>
          </w:tcPr>
          <w:p w:rsidR="002D5BD9" w:rsidRPr="005A139E" w:rsidRDefault="002D5BD9" w:rsidP="00D960ED">
            <w:pPr>
              <w:jc w:val="center"/>
              <w:rPr>
                <w:rFonts w:ascii="宋体"/>
                <w:color w:val="000000"/>
              </w:rPr>
            </w:pPr>
          </w:p>
        </w:tc>
        <w:tc>
          <w:tcPr>
            <w:tcW w:w="2769" w:type="dxa"/>
            <w:vAlign w:val="center"/>
          </w:tcPr>
          <w:p w:rsidR="002D5BD9" w:rsidRPr="005A139E" w:rsidRDefault="002D5BD9" w:rsidP="00D960ED">
            <w:pPr>
              <w:jc w:val="center"/>
              <w:rPr>
                <w:rFonts w:ascii="宋体"/>
              </w:rPr>
            </w:pPr>
            <w:r w:rsidRPr="005A139E">
              <w:rPr>
                <w:rFonts w:ascii="宋体" w:hAnsi="宋体" w:cs="宋体" w:hint="eastAsia"/>
              </w:rPr>
              <w:t>带内任意接收频带内增益波动</w:t>
            </w:r>
          </w:p>
        </w:tc>
        <w:tc>
          <w:tcPr>
            <w:tcW w:w="1417" w:type="dxa"/>
            <w:vMerge/>
            <w:vAlign w:val="center"/>
          </w:tcPr>
          <w:p w:rsidR="002D5BD9" w:rsidRPr="005A139E" w:rsidRDefault="002D5BD9" w:rsidP="00D960ED">
            <w:pPr>
              <w:rPr>
                <w:rFonts w:ascii="宋体"/>
                <w:color w:val="000000"/>
              </w:rPr>
            </w:pPr>
          </w:p>
        </w:tc>
        <w:tc>
          <w:tcPr>
            <w:tcW w:w="1565" w:type="dxa"/>
            <w:vMerge/>
            <w:vAlign w:val="center"/>
          </w:tcPr>
          <w:p w:rsidR="002D5BD9" w:rsidRPr="005A139E" w:rsidRDefault="002D5BD9" w:rsidP="00D960ED">
            <w:pPr>
              <w:rPr>
                <w:rFonts w:ascii="宋体"/>
                <w:color w:val="000000"/>
              </w:rPr>
            </w:pPr>
          </w:p>
        </w:tc>
        <w:tc>
          <w:tcPr>
            <w:tcW w:w="777"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D960ED">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5</w:t>
            </w:r>
          </w:p>
        </w:tc>
        <w:tc>
          <w:tcPr>
            <w:tcW w:w="750" w:type="dxa"/>
            <w:vMerge/>
            <w:vAlign w:val="center"/>
          </w:tcPr>
          <w:p w:rsidR="002D5BD9" w:rsidRPr="005A139E" w:rsidRDefault="002D5BD9" w:rsidP="00D960ED">
            <w:pPr>
              <w:jc w:val="center"/>
              <w:rPr>
                <w:rFonts w:ascii="宋体"/>
                <w:color w:val="000000"/>
              </w:rPr>
            </w:pPr>
          </w:p>
        </w:tc>
        <w:tc>
          <w:tcPr>
            <w:tcW w:w="2769" w:type="dxa"/>
            <w:vAlign w:val="center"/>
          </w:tcPr>
          <w:p w:rsidR="002D5BD9" w:rsidRPr="005A139E" w:rsidRDefault="002D5BD9" w:rsidP="00D960ED">
            <w:pPr>
              <w:jc w:val="center"/>
              <w:rPr>
                <w:rFonts w:ascii="宋体"/>
              </w:rPr>
            </w:pPr>
            <w:r w:rsidRPr="005A139E">
              <w:rPr>
                <w:rFonts w:ascii="宋体" w:hAnsi="宋体" w:cs="宋体" w:hint="eastAsia"/>
              </w:rPr>
              <w:t>噪声温度</w:t>
            </w:r>
          </w:p>
        </w:tc>
        <w:tc>
          <w:tcPr>
            <w:tcW w:w="1417" w:type="dxa"/>
            <w:vMerge/>
            <w:vAlign w:val="center"/>
          </w:tcPr>
          <w:p w:rsidR="002D5BD9" w:rsidRPr="005A139E" w:rsidRDefault="002D5BD9" w:rsidP="00D960ED">
            <w:pPr>
              <w:rPr>
                <w:rFonts w:ascii="宋体"/>
                <w:color w:val="000000"/>
              </w:rPr>
            </w:pPr>
          </w:p>
        </w:tc>
        <w:tc>
          <w:tcPr>
            <w:tcW w:w="1565" w:type="dxa"/>
            <w:vMerge/>
            <w:vAlign w:val="center"/>
          </w:tcPr>
          <w:p w:rsidR="002D5BD9" w:rsidRPr="005A139E" w:rsidRDefault="002D5BD9" w:rsidP="00D960ED">
            <w:pPr>
              <w:rPr>
                <w:rFonts w:ascii="宋体"/>
                <w:color w:val="000000"/>
              </w:rPr>
            </w:pPr>
          </w:p>
        </w:tc>
        <w:tc>
          <w:tcPr>
            <w:tcW w:w="777" w:type="dxa"/>
            <w:vAlign w:val="center"/>
          </w:tcPr>
          <w:p w:rsidR="002D5BD9" w:rsidRPr="005A139E" w:rsidRDefault="002D5BD9" w:rsidP="00D960ED">
            <w:pPr>
              <w:jc w:val="center"/>
              <w:rPr>
                <w:rFonts w:ascii="宋体"/>
                <w:color w:val="000000"/>
              </w:rPr>
            </w:pPr>
          </w:p>
        </w:tc>
        <w:tc>
          <w:tcPr>
            <w:tcW w:w="777"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6</w:t>
            </w:r>
          </w:p>
        </w:tc>
        <w:tc>
          <w:tcPr>
            <w:tcW w:w="750" w:type="dxa"/>
            <w:vMerge/>
            <w:vAlign w:val="center"/>
          </w:tcPr>
          <w:p w:rsidR="002D5BD9" w:rsidRPr="005A139E" w:rsidRDefault="002D5BD9" w:rsidP="00D960ED">
            <w:pPr>
              <w:jc w:val="center"/>
              <w:rPr>
                <w:rFonts w:ascii="宋体"/>
                <w:color w:val="000000"/>
              </w:rPr>
            </w:pPr>
          </w:p>
        </w:tc>
        <w:tc>
          <w:tcPr>
            <w:tcW w:w="2769" w:type="dxa"/>
            <w:vAlign w:val="center"/>
          </w:tcPr>
          <w:p w:rsidR="002D5BD9" w:rsidRPr="005A139E" w:rsidRDefault="002D5BD9" w:rsidP="00D960ED">
            <w:pPr>
              <w:jc w:val="center"/>
              <w:rPr>
                <w:rFonts w:ascii="宋体"/>
              </w:rPr>
            </w:pPr>
            <w:r w:rsidRPr="005A139E">
              <w:rPr>
                <w:rFonts w:ascii="宋体" w:hAnsi="宋体" w:cs="宋体" w:hint="eastAsia"/>
              </w:rPr>
              <w:t>一本振频率容差</w:t>
            </w:r>
          </w:p>
        </w:tc>
        <w:tc>
          <w:tcPr>
            <w:tcW w:w="1417" w:type="dxa"/>
            <w:vMerge/>
            <w:vAlign w:val="center"/>
          </w:tcPr>
          <w:p w:rsidR="002D5BD9" w:rsidRPr="005A139E" w:rsidRDefault="002D5BD9" w:rsidP="00D960ED">
            <w:pPr>
              <w:rPr>
                <w:rFonts w:ascii="宋体"/>
                <w:color w:val="000000"/>
              </w:rPr>
            </w:pPr>
          </w:p>
        </w:tc>
        <w:tc>
          <w:tcPr>
            <w:tcW w:w="1565" w:type="dxa"/>
            <w:vMerge/>
            <w:vAlign w:val="center"/>
          </w:tcPr>
          <w:p w:rsidR="002D5BD9" w:rsidRPr="005A139E" w:rsidRDefault="002D5BD9" w:rsidP="00D960ED">
            <w:pPr>
              <w:rPr>
                <w:rFonts w:ascii="宋体"/>
                <w:color w:val="000000"/>
              </w:rPr>
            </w:pPr>
          </w:p>
        </w:tc>
        <w:tc>
          <w:tcPr>
            <w:tcW w:w="777"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D960ED">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7</w:t>
            </w:r>
          </w:p>
        </w:tc>
        <w:tc>
          <w:tcPr>
            <w:tcW w:w="750" w:type="dxa"/>
            <w:vMerge/>
            <w:vAlign w:val="center"/>
          </w:tcPr>
          <w:p w:rsidR="002D5BD9" w:rsidRPr="005A139E" w:rsidRDefault="002D5BD9" w:rsidP="00D960ED">
            <w:pPr>
              <w:jc w:val="center"/>
              <w:rPr>
                <w:rFonts w:ascii="宋体"/>
                <w:color w:val="000000"/>
              </w:rPr>
            </w:pPr>
          </w:p>
        </w:tc>
        <w:tc>
          <w:tcPr>
            <w:tcW w:w="2769" w:type="dxa"/>
            <w:vAlign w:val="center"/>
          </w:tcPr>
          <w:p w:rsidR="002D5BD9" w:rsidRPr="005A139E" w:rsidRDefault="002D5BD9" w:rsidP="00D960ED">
            <w:pPr>
              <w:jc w:val="center"/>
              <w:rPr>
                <w:rFonts w:ascii="宋体"/>
              </w:rPr>
            </w:pPr>
            <w:r w:rsidRPr="005A139E">
              <w:rPr>
                <w:rFonts w:ascii="宋体" w:hAnsi="宋体" w:cs="宋体" w:hint="eastAsia"/>
              </w:rPr>
              <w:t>输入饱和电平</w:t>
            </w:r>
          </w:p>
        </w:tc>
        <w:tc>
          <w:tcPr>
            <w:tcW w:w="1417" w:type="dxa"/>
            <w:vMerge/>
            <w:vAlign w:val="center"/>
          </w:tcPr>
          <w:p w:rsidR="002D5BD9" w:rsidRPr="005A139E" w:rsidRDefault="002D5BD9" w:rsidP="00D960ED">
            <w:pPr>
              <w:rPr>
                <w:rFonts w:ascii="宋体"/>
                <w:color w:val="000000"/>
              </w:rPr>
            </w:pPr>
          </w:p>
        </w:tc>
        <w:tc>
          <w:tcPr>
            <w:tcW w:w="1565" w:type="dxa"/>
            <w:vMerge/>
            <w:vAlign w:val="center"/>
          </w:tcPr>
          <w:p w:rsidR="002D5BD9" w:rsidRPr="005A139E" w:rsidRDefault="002D5BD9" w:rsidP="00D960ED">
            <w:pPr>
              <w:rPr>
                <w:rFonts w:ascii="宋体"/>
                <w:color w:val="000000"/>
              </w:rPr>
            </w:pPr>
          </w:p>
        </w:tc>
        <w:tc>
          <w:tcPr>
            <w:tcW w:w="777" w:type="dxa"/>
            <w:vAlign w:val="center"/>
          </w:tcPr>
          <w:p w:rsidR="002D5BD9" w:rsidRPr="005A139E" w:rsidRDefault="002D5BD9" w:rsidP="00D960ED">
            <w:pPr>
              <w:jc w:val="center"/>
              <w:rPr>
                <w:rFonts w:ascii="宋体"/>
                <w:color w:val="000000"/>
              </w:rPr>
            </w:pPr>
          </w:p>
        </w:tc>
        <w:tc>
          <w:tcPr>
            <w:tcW w:w="777"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8</w:t>
            </w:r>
          </w:p>
        </w:tc>
        <w:tc>
          <w:tcPr>
            <w:tcW w:w="750" w:type="dxa"/>
            <w:vMerge/>
            <w:vAlign w:val="center"/>
          </w:tcPr>
          <w:p w:rsidR="002D5BD9" w:rsidRPr="005A139E" w:rsidRDefault="002D5BD9" w:rsidP="00D960ED">
            <w:pPr>
              <w:jc w:val="center"/>
              <w:rPr>
                <w:rFonts w:ascii="宋体"/>
                <w:color w:val="000000"/>
              </w:rPr>
            </w:pPr>
          </w:p>
        </w:tc>
        <w:tc>
          <w:tcPr>
            <w:tcW w:w="2769" w:type="dxa"/>
            <w:vAlign w:val="center"/>
          </w:tcPr>
          <w:p w:rsidR="002D5BD9" w:rsidRPr="005A139E" w:rsidRDefault="002D5BD9" w:rsidP="00D960ED">
            <w:pPr>
              <w:jc w:val="center"/>
              <w:rPr>
                <w:rFonts w:ascii="宋体"/>
              </w:rPr>
            </w:pPr>
            <w:r w:rsidRPr="005A139E">
              <w:rPr>
                <w:rFonts w:ascii="宋体" w:hAnsi="宋体" w:cs="宋体" w:hint="eastAsia"/>
              </w:rPr>
              <w:t>镜像干扰抑制比</w:t>
            </w:r>
          </w:p>
        </w:tc>
        <w:tc>
          <w:tcPr>
            <w:tcW w:w="1417" w:type="dxa"/>
            <w:vMerge/>
            <w:vAlign w:val="center"/>
          </w:tcPr>
          <w:p w:rsidR="002D5BD9" w:rsidRPr="005A139E" w:rsidRDefault="002D5BD9" w:rsidP="00D960ED">
            <w:pPr>
              <w:rPr>
                <w:rFonts w:ascii="宋体"/>
                <w:color w:val="000000"/>
              </w:rPr>
            </w:pPr>
          </w:p>
        </w:tc>
        <w:tc>
          <w:tcPr>
            <w:tcW w:w="1565" w:type="dxa"/>
            <w:vMerge/>
            <w:vAlign w:val="center"/>
          </w:tcPr>
          <w:p w:rsidR="002D5BD9" w:rsidRPr="005A139E" w:rsidRDefault="002D5BD9" w:rsidP="00D960ED">
            <w:pPr>
              <w:rPr>
                <w:rFonts w:ascii="宋体"/>
                <w:color w:val="000000"/>
              </w:rPr>
            </w:pPr>
          </w:p>
        </w:tc>
        <w:tc>
          <w:tcPr>
            <w:tcW w:w="777"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D960ED">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9</w:t>
            </w:r>
          </w:p>
        </w:tc>
        <w:tc>
          <w:tcPr>
            <w:tcW w:w="750" w:type="dxa"/>
            <w:vMerge/>
            <w:vAlign w:val="center"/>
          </w:tcPr>
          <w:p w:rsidR="002D5BD9" w:rsidRPr="005A139E" w:rsidRDefault="002D5BD9" w:rsidP="00D960ED">
            <w:pPr>
              <w:jc w:val="center"/>
              <w:rPr>
                <w:rFonts w:ascii="宋体"/>
                <w:color w:val="000000"/>
              </w:rPr>
            </w:pPr>
          </w:p>
        </w:tc>
        <w:tc>
          <w:tcPr>
            <w:tcW w:w="2769" w:type="dxa"/>
            <w:vAlign w:val="center"/>
          </w:tcPr>
          <w:p w:rsidR="002D5BD9" w:rsidRPr="005A139E" w:rsidRDefault="002D5BD9" w:rsidP="00D960ED">
            <w:pPr>
              <w:jc w:val="center"/>
              <w:rPr>
                <w:rFonts w:ascii="宋体"/>
              </w:rPr>
            </w:pPr>
            <w:r w:rsidRPr="005A139E">
              <w:rPr>
                <w:rFonts w:ascii="宋体" w:hAnsi="宋体" w:cs="宋体" w:hint="eastAsia"/>
              </w:rPr>
              <w:t>相位噪声</w:t>
            </w:r>
          </w:p>
        </w:tc>
        <w:tc>
          <w:tcPr>
            <w:tcW w:w="1417" w:type="dxa"/>
            <w:vMerge/>
            <w:vAlign w:val="center"/>
          </w:tcPr>
          <w:p w:rsidR="002D5BD9" w:rsidRPr="005A139E" w:rsidRDefault="002D5BD9" w:rsidP="00D960ED">
            <w:pPr>
              <w:rPr>
                <w:rFonts w:ascii="宋体"/>
                <w:color w:val="000000"/>
              </w:rPr>
            </w:pPr>
          </w:p>
        </w:tc>
        <w:tc>
          <w:tcPr>
            <w:tcW w:w="1565" w:type="dxa"/>
            <w:vMerge/>
            <w:vAlign w:val="center"/>
          </w:tcPr>
          <w:p w:rsidR="002D5BD9" w:rsidRPr="005A139E" w:rsidRDefault="002D5BD9" w:rsidP="00D960ED">
            <w:pPr>
              <w:rPr>
                <w:rFonts w:ascii="宋体"/>
                <w:color w:val="000000"/>
              </w:rPr>
            </w:pPr>
          </w:p>
        </w:tc>
        <w:tc>
          <w:tcPr>
            <w:tcW w:w="777" w:type="dxa"/>
            <w:vAlign w:val="center"/>
          </w:tcPr>
          <w:p w:rsidR="002D5BD9" w:rsidRPr="005A139E" w:rsidRDefault="002D5BD9" w:rsidP="00D960ED">
            <w:pPr>
              <w:jc w:val="center"/>
              <w:rPr>
                <w:rFonts w:ascii="宋体"/>
                <w:color w:val="000000"/>
              </w:rPr>
            </w:pPr>
          </w:p>
        </w:tc>
        <w:tc>
          <w:tcPr>
            <w:tcW w:w="777"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10</w:t>
            </w:r>
          </w:p>
        </w:tc>
        <w:tc>
          <w:tcPr>
            <w:tcW w:w="750" w:type="dxa"/>
            <w:vMerge/>
            <w:vAlign w:val="center"/>
          </w:tcPr>
          <w:p w:rsidR="002D5BD9" w:rsidRPr="005A139E" w:rsidRDefault="002D5BD9" w:rsidP="00D960ED">
            <w:pPr>
              <w:jc w:val="center"/>
              <w:rPr>
                <w:rFonts w:ascii="宋体"/>
                <w:color w:val="000000"/>
              </w:rPr>
            </w:pPr>
          </w:p>
        </w:tc>
        <w:tc>
          <w:tcPr>
            <w:tcW w:w="2769" w:type="dxa"/>
            <w:vAlign w:val="center"/>
          </w:tcPr>
          <w:p w:rsidR="002D5BD9" w:rsidRPr="005A139E" w:rsidRDefault="002D5BD9" w:rsidP="00D960ED">
            <w:pPr>
              <w:jc w:val="center"/>
              <w:rPr>
                <w:rFonts w:ascii="宋体"/>
              </w:rPr>
            </w:pPr>
            <w:r w:rsidRPr="005A139E">
              <w:rPr>
                <w:rFonts w:ascii="宋体" w:hAnsi="宋体" w:cs="宋体" w:hint="eastAsia"/>
              </w:rPr>
              <w:t>线极化交叉极化鉴别率</w:t>
            </w:r>
          </w:p>
        </w:tc>
        <w:tc>
          <w:tcPr>
            <w:tcW w:w="1417" w:type="dxa"/>
            <w:vMerge/>
            <w:vAlign w:val="center"/>
          </w:tcPr>
          <w:p w:rsidR="002D5BD9" w:rsidRPr="005A139E" w:rsidRDefault="002D5BD9" w:rsidP="00D960ED">
            <w:pPr>
              <w:rPr>
                <w:rFonts w:ascii="宋体"/>
                <w:color w:val="000000"/>
              </w:rPr>
            </w:pPr>
          </w:p>
        </w:tc>
        <w:tc>
          <w:tcPr>
            <w:tcW w:w="1565" w:type="dxa"/>
            <w:vMerge/>
            <w:vAlign w:val="center"/>
          </w:tcPr>
          <w:p w:rsidR="002D5BD9" w:rsidRPr="005A139E" w:rsidRDefault="002D5BD9" w:rsidP="00D960ED">
            <w:pPr>
              <w:rPr>
                <w:rFonts w:ascii="宋体"/>
                <w:color w:val="000000"/>
              </w:rPr>
            </w:pPr>
          </w:p>
        </w:tc>
        <w:tc>
          <w:tcPr>
            <w:tcW w:w="777"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D960ED">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11</w:t>
            </w:r>
          </w:p>
        </w:tc>
        <w:tc>
          <w:tcPr>
            <w:tcW w:w="750" w:type="dxa"/>
            <w:vMerge/>
            <w:vAlign w:val="center"/>
          </w:tcPr>
          <w:p w:rsidR="002D5BD9" w:rsidRPr="005A139E" w:rsidRDefault="002D5BD9" w:rsidP="00D960ED">
            <w:pPr>
              <w:jc w:val="center"/>
              <w:rPr>
                <w:rFonts w:ascii="宋体"/>
                <w:color w:val="000000"/>
              </w:rPr>
            </w:pPr>
          </w:p>
        </w:tc>
        <w:tc>
          <w:tcPr>
            <w:tcW w:w="2769" w:type="dxa"/>
            <w:vAlign w:val="center"/>
          </w:tcPr>
          <w:p w:rsidR="002D5BD9" w:rsidRPr="005A139E" w:rsidRDefault="002D5BD9" w:rsidP="00D960ED">
            <w:pPr>
              <w:jc w:val="center"/>
              <w:rPr>
                <w:rFonts w:ascii="宋体"/>
              </w:rPr>
            </w:pPr>
            <w:r w:rsidRPr="005A139E">
              <w:rPr>
                <w:rFonts w:ascii="宋体" w:hAnsi="宋体" w:cs="宋体" w:hint="eastAsia"/>
              </w:rPr>
              <w:t>多载波互调比</w:t>
            </w:r>
          </w:p>
        </w:tc>
        <w:tc>
          <w:tcPr>
            <w:tcW w:w="1417" w:type="dxa"/>
            <w:vMerge/>
            <w:vAlign w:val="center"/>
          </w:tcPr>
          <w:p w:rsidR="002D5BD9" w:rsidRPr="005A139E" w:rsidRDefault="002D5BD9" w:rsidP="00D960ED">
            <w:pPr>
              <w:rPr>
                <w:rFonts w:ascii="宋体"/>
                <w:color w:val="000000"/>
              </w:rPr>
            </w:pPr>
          </w:p>
        </w:tc>
        <w:tc>
          <w:tcPr>
            <w:tcW w:w="1565" w:type="dxa"/>
            <w:vMerge/>
            <w:vAlign w:val="center"/>
          </w:tcPr>
          <w:p w:rsidR="002D5BD9" w:rsidRPr="005A139E" w:rsidRDefault="002D5BD9" w:rsidP="00D960ED">
            <w:pPr>
              <w:rPr>
                <w:rFonts w:ascii="宋体"/>
                <w:color w:val="000000"/>
              </w:rPr>
            </w:pPr>
          </w:p>
        </w:tc>
        <w:tc>
          <w:tcPr>
            <w:tcW w:w="777" w:type="dxa"/>
            <w:vAlign w:val="center"/>
          </w:tcPr>
          <w:p w:rsidR="002D5BD9" w:rsidRPr="005A139E" w:rsidRDefault="002D5BD9" w:rsidP="00D960ED">
            <w:pPr>
              <w:jc w:val="center"/>
              <w:rPr>
                <w:rFonts w:ascii="宋体"/>
                <w:color w:val="000000"/>
              </w:rPr>
            </w:pPr>
          </w:p>
        </w:tc>
        <w:tc>
          <w:tcPr>
            <w:tcW w:w="777"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12</w:t>
            </w:r>
          </w:p>
        </w:tc>
        <w:tc>
          <w:tcPr>
            <w:tcW w:w="750" w:type="dxa"/>
            <w:vMerge/>
            <w:vAlign w:val="center"/>
          </w:tcPr>
          <w:p w:rsidR="002D5BD9" w:rsidRPr="005A139E" w:rsidRDefault="002D5BD9" w:rsidP="00D960ED">
            <w:pPr>
              <w:jc w:val="center"/>
              <w:rPr>
                <w:rFonts w:ascii="宋体"/>
                <w:color w:val="000000"/>
              </w:rPr>
            </w:pPr>
          </w:p>
        </w:tc>
        <w:tc>
          <w:tcPr>
            <w:tcW w:w="2769" w:type="dxa"/>
            <w:vAlign w:val="center"/>
          </w:tcPr>
          <w:p w:rsidR="002D5BD9" w:rsidRPr="005A139E" w:rsidRDefault="002D5BD9" w:rsidP="00D960ED">
            <w:pPr>
              <w:jc w:val="center"/>
              <w:rPr>
                <w:rFonts w:ascii="宋体"/>
              </w:rPr>
            </w:pPr>
            <w:r w:rsidRPr="005A139E">
              <w:rPr>
                <w:rFonts w:ascii="宋体" w:hAnsi="宋体" w:cs="宋体" w:hint="eastAsia"/>
              </w:rPr>
              <w:t>输出频率范围</w:t>
            </w:r>
          </w:p>
        </w:tc>
        <w:tc>
          <w:tcPr>
            <w:tcW w:w="1417" w:type="dxa"/>
            <w:vMerge/>
            <w:vAlign w:val="center"/>
          </w:tcPr>
          <w:p w:rsidR="002D5BD9" w:rsidRPr="005A139E" w:rsidRDefault="002D5BD9" w:rsidP="00D960ED">
            <w:pPr>
              <w:rPr>
                <w:rFonts w:ascii="宋体"/>
                <w:color w:val="000000"/>
              </w:rPr>
            </w:pPr>
          </w:p>
        </w:tc>
        <w:tc>
          <w:tcPr>
            <w:tcW w:w="1565" w:type="dxa"/>
            <w:vMerge/>
            <w:vAlign w:val="center"/>
          </w:tcPr>
          <w:p w:rsidR="002D5BD9" w:rsidRPr="005A139E" w:rsidRDefault="002D5BD9" w:rsidP="00D960ED">
            <w:pPr>
              <w:rPr>
                <w:rFonts w:ascii="宋体"/>
                <w:color w:val="000000"/>
              </w:rPr>
            </w:pPr>
          </w:p>
        </w:tc>
        <w:tc>
          <w:tcPr>
            <w:tcW w:w="777" w:type="dxa"/>
            <w:vAlign w:val="center"/>
          </w:tcPr>
          <w:p w:rsidR="002D5BD9" w:rsidRPr="005A139E" w:rsidRDefault="002D5BD9" w:rsidP="00D960ED">
            <w:pPr>
              <w:jc w:val="center"/>
              <w:rPr>
                <w:rFonts w:ascii="宋体"/>
                <w:color w:val="000000"/>
              </w:rPr>
            </w:pPr>
          </w:p>
        </w:tc>
        <w:tc>
          <w:tcPr>
            <w:tcW w:w="777"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13</w:t>
            </w:r>
          </w:p>
        </w:tc>
        <w:tc>
          <w:tcPr>
            <w:tcW w:w="750" w:type="dxa"/>
            <w:vMerge/>
            <w:vAlign w:val="center"/>
          </w:tcPr>
          <w:p w:rsidR="002D5BD9" w:rsidRPr="005A139E" w:rsidRDefault="002D5BD9" w:rsidP="00D960ED">
            <w:pPr>
              <w:jc w:val="center"/>
              <w:rPr>
                <w:rFonts w:ascii="宋体"/>
                <w:color w:val="000000"/>
              </w:rPr>
            </w:pPr>
          </w:p>
        </w:tc>
        <w:tc>
          <w:tcPr>
            <w:tcW w:w="2769" w:type="dxa"/>
            <w:vAlign w:val="center"/>
          </w:tcPr>
          <w:p w:rsidR="002D5BD9" w:rsidRPr="005A139E" w:rsidRDefault="002D5BD9" w:rsidP="00D960ED">
            <w:pPr>
              <w:jc w:val="center"/>
              <w:rPr>
                <w:rFonts w:ascii="宋体"/>
              </w:rPr>
            </w:pPr>
            <w:r w:rsidRPr="005A139E">
              <w:rPr>
                <w:rFonts w:ascii="宋体" w:hAnsi="宋体" w:cs="宋体" w:hint="eastAsia"/>
              </w:rPr>
              <w:t>圆极化电压轴比</w:t>
            </w:r>
          </w:p>
        </w:tc>
        <w:tc>
          <w:tcPr>
            <w:tcW w:w="1417" w:type="dxa"/>
            <w:vMerge/>
            <w:vAlign w:val="center"/>
          </w:tcPr>
          <w:p w:rsidR="002D5BD9" w:rsidRPr="005A139E" w:rsidRDefault="002D5BD9" w:rsidP="00D960ED">
            <w:pPr>
              <w:rPr>
                <w:rFonts w:ascii="宋体"/>
                <w:color w:val="000000"/>
              </w:rPr>
            </w:pPr>
          </w:p>
        </w:tc>
        <w:tc>
          <w:tcPr>
            <w:tcW w:w="1565" w:type="dxa"/>
            <w:vMerge/>
            <w:vAlign w:val="center"/>
          </w:tcPr>
          <w:p w:rsidR="002D5BD9" w:rsidRPr="005A139E" w:rsidRDefault="002D5BD9" w:rsidP="00D960ED">
            <w:pPr>
              <w:rPr>
                <w:rFonts w:ascii="宋体"/>
                <w:color w:val="000000"/>
              </w:rPr>
            </w:pPr>
          </w:p>
        </w:tc>
        <w:tc>
          <w:tcPr>
            <w:tcW w:w="777" w:type="dxa"/>
            <w:vAlign w:val="center"/>
          </w:tcPr>
          <w:p w:rsidR="002D5BD9" w:rsidRPr="005A139E" w:rsidRDefault="002D5BD9" w:rsidP="00D960ED">
            <w:pPr>
              <w:jc w:val="center"/>
              <w:rPr>
                <w:rFonts w:ascii="宋体"/>
                <w:color w:val="000000"/>
              </w:rPr>
            </w:pPr>
          </w:p>
        </w:tc>
        <w:tc>
          <w:tcPr>
            <w:tcW w:w="777"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14</w:t>
            </w:r>
          </w:p>
        </w:tc>
        <w:tc>
          <w:tcPr>
            <w:tcW w:w="750" w:type="dxa"/>
            <w:vMerge/>
            <w:vAlign w:val="center"/>
          </w:tcPr>
          <w:p w:rsidR="002D5BD9" w:rsidRPr="005A139E" w:rsidRDefault="002D5BD9" w:rsidP="00D960ED">
            <w:pPr>
              <w:jc w:val="center"/>
              <w:rPr>
                <w:rFonts w:ascii="宋体"/>
                <w:color w:val="000000"/>
              </w:rPr>
            </w:pPr>
          </w:p>
        </w:tc>
        <w:tc>
          <w:tcPr>
            <w:tcW w:w="2769" w:type="dxa"/>
            <w:vAlign w:val="center"/>
          </w:tcPr>
          <w:p w:rsidR="002D5BD9" w:rsidRPr="005A139E" w:rsidRDefault="002D5BD9" w:rsidP="00D960ED">
            <w:pPr>
              <w:jc w:val="center"/>
              <w:rPr>
                <w:rFonts w:ascii="宋体"/>
              </w:rPr>
            </w:pPr>
            <w:r w:rsidRPr="005A139E">
              <w:rPr>
                <w:rFonts w:ascii="宋体" w:hAnsi="宋体" w:cs="宋体" w:hint="eastAsia"/>
              </w:rPr>
              <w:t>圆极化交叉极化鉴别率</w:t>
            </w:r>
          </w:p>
        </w:tc>
        <w:tc>
          <w:tcPr>
            <w:tcW w:w="1417" w:type="dxa"/>
            <w:vMerge/>
            <w:vAlign w:val="center"/>
          </w:tcPr>
          <w:p w:rsidR="002D5BD9" w:rsidRPr="005A139E" w:rsidRDefault="002D5BD9" w:rsidP="00D960ED">
            <w:pPr>
              <w:rPr>
                <w:rFonts w:ascii="宋体"/>
                <w:color w:val="000000"/>
              </w:rPr>
            </w:pPr>
          </w:p>
        </w:tc>
        <w:tc>
          <w:tcPr>
            <w:tcW w:w="1565" w:type="dxa"/>
            <w:vMerge/>
            <w:vAlign w:val="center"/>
          </w:tcPr>
          <w:p w:rsidR="002D5BD9" w:rsidRPr="005A139E" w:rsidRDefault="002D5BD9" w:rsidP="00D960ED">
            <w:pPr>
              <w:rPr>
                <w:rFonts w:ascii="宋体"/>
                <w:color w:val="000000"/>
              </w:rPr>
            </w:pPr>
          </w:p>
        </w:tc>
        <w:tc>
          <w:tcPr>
            <w:tcW w:w="777" w:type="dxa"/>
            <w:vAlign w:val="center"/>
          </w:tcPr>
          <w:p w:rsidR="002D5BD9" w:rsidRPr="005A139E" w:rsidRDefault="002D5BD9" w:rsidP="00D960ED">
            <w:pPr>
              <w:jc w:val="center"/>
              <w:rPr>
                <w:rFonts w:ascii="宋体"/>
                <w:color w:val="000000"/>
              </w:rPr>
            </w:pPr>
          </w:p>
        </w:tc>
        <w:tc>
          <w:tcPr>
            <w:tcW w:w="777"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15</w:t>
            </w:r>
          </w:p>
        </w:tc>
        <w:tc>
          <w:tcPr>
            <w:tcW w:w="750" w:type="dxa"/>
            <w:vAlign w:val="center"/>
          </w:tcPr>
          <w:p w:rsidR="002D5BD9" w:rsidRPr="005A139E" w:rsidRDefault="002D5BD9" w:rsidP="00D960ED">
            <w:pPr>
              <w:jc w:val="center"/>
              <w:rPr>
                <w:rFonts w:ascii="宋体"/>
                <w:color w:val="000000"/>
              </w:rPr>
            </w:pPr>
            <w:r w:rsidRPr="005A139E">
              <w:rPr>
                <w:rFonts w:ascii="宋体" w:hAnsi="宋体" w:cs="宋体" w:hint="eastAsia"/>
              </w:rPr>
              <w:t>电磁兼容</w:t>
            </w:r>
          </w:p>
        </w:tc>
        <w:tc>
          <w:tcPr>
            <w:tcW w:w="2769" w:type="dxa"/>
            <w:vAlign w:val="center"/>
          </w:tcPr>
          <w:p w:rsidR="002D5BD9" w:rsidRPr="005A139E" w:rsidRDefault="002D5BD9" w:rsidP="00D960ED">
            <w:pPr>
              <w:jc w:val="center"/>
              <w:rPr>
                <w:rFonts w:ascii="宋体"/>
              </w:rPr>
            </w:pPr>
            <w:r w:rsidRPr="005A139E">
              <w:rPr>
                <w:rFonts w:ascii="宋体" w:hAnsi="宋体" w:cs="宋体" w:hint="eastAsia"/>
              </w:rPr>
              <w:t>一本振泄漏电平</w:t>
            </w:r>
          </w:p>
        </w:tc>
        <w:tc>
          <w:tcPr>
            <w:tcW w:w="1417" w:type="dxa"/>
            <w:vMerge/>
            <w:vAlign w:val="center"/>
          </w:tcPr>
          <w:p w:rsidR="002D5BD9" w:rsidRPr="005A139E" w:rsidRDefault="002D5BD9" w:rsidP="00D960ED">
            <w:pPr>
              <w:rPr>
                <w:rFonts w:ascii="宋体"/>
                <w:color w:val="000000"/>
              </w:rPr>
            </w:pPr>
          </w:p>
        </w:tc>
        <w:tc>
          <w:tcPr>
            <w:tcW w:w="1565" w:type="dxa"/>
            <w:vAlign w:val="center"/>
          </w:tcPr>
          <w:p w:rsidR="002D5BD9" w:rsidRPr="005A139E" w:rsidRDefault="002D5BD9" w:rsidP="00D960ED">
            <w:pPr>
              <w:rPr>
                <w:rFonts w:ascii="宋体"/>
                <w:color w:val="000000"/>
              </w:rPr>
            </w:pPr>
            <w:r w:rsidRPr="005A139E">
              <w:rPr>
                <w:rFonts w:ascii="宋体" w:hAnsi="Courier New" w:cs="宋体"/>
                <w:lang w:val="de-DE"/>
              </w:rPr>
              <w:t xml:space="preserve">GB/T 11442 </w:t>
            </w:r>
            <w:r w:rsidRPr="005A139E">
              <w:rPr>
                <w:rFonts w:ascii="宋体" w:hAnsi="Courier New" w:cs="Courier New"/>
                <w:lang w:val="de-DE"/>
              </w:rPr>
              <w:t>–</w:t>
            </w:r>
            <w:r w:rsidRPr="005A139E">
              <w:rPr>
                <w:rFonts w:ascii="宋体" w:hAnsi="Courier New" w:cs="宋体"/>
                <w:lang w:val="de-DE"/>
              </w:rPr>
              <w:t xml:space="preserve"> 2016 5.5</w:t>
            </w:r>
          </w:p>
        </w:tc>
        <w:tc>
          <w:tcPr>
            <w:tcW w:w="777"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D960ED">
            <w:pPr>
              <w:jc w:val="center"/>
              <w:rPr>
                <w:rFonts w:ascii="宋体"/>
                <w:color w:val="000000"/>
              </w:rPr>
            </w:pPr>
          </w:p>
        </w:tc>
      </w:tr>
    </w:tbl>
    <w:p w:rsidR="002D5BD9" w:rsidRDefault="002D5BD9" w:rsidP="00443386">
      <w:pPr>
        <w:jc w:val="center"/>
      </w:pPr>
    </w:p>
    <w:p w:rsidR="002D5BD9" w:rsidRDefault="002D5BD9" w:rsidP="00261B91">
      <w:pPr>
        <w:tabs>
          <w:tab w:val="left" w:pos="0"/>
        </w:tabs>
        <w:spacing w:line="360" w:lineRule="auto"/>
        <w:jc w:val="center"/>
        <w:rPr>
          <w:rFonts w:ascii="宋体"/>
          <w:b/>
          <w:bCs/>
          <w:color w:val="000000"/>
        </w:rPr>
      </w:pPr>
    </w:p>
    <w:p w:rsidR="002D5BD9" w:rsidRPr="008532C4" w:rsidRDefault="002D5BD9" w:rsidP="00261B91">
      <w:pPr>
        <w:tabs>
          <w:tab w:val="left" w:pos="0"/>
        </w:tabs>
        <w:spacing w:line="360" w:lineRule="auto"/>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-3</w:t>
      </w:r>
      <w:r>
        <w:rPr>
          <w:rFonts w:ascii="宋体" w:hAnsi="宋体" w:cs="宋体" w:hint="eastAsia"/>
          <w:b/>
          <w:bCs/>
          <w:color w:val="000000"/>
        </w:rPr>
        <w:t>（续）</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548"/>
        <w:gridCol w:w="850"/>
        <w:gridCol w:w="2121"/>
        <w:gridCol w:w="1417"/>
        <w:gridCol w:w="1565"/>
        <w:gridCol w:w="709"/>
        <w:gridCol w:w="845"/>
      </w:tblGrid>
      <w:tr w:rsidR="002D5BD9" w:rsidRPr="005A139E">
        <w:trPr>
          <w:trHeight w:val="680"/>
          <w:jc w:val="center"/>
        </w:trPr>
        <w:tc>
          <w:tcPr>
            <w:tcW w:w="725" w:type="dxa"/>
            <w:vMerge w:val="restart"/>
            <w:vAlign w:val="center"/>
          </w:tcPr>
          <w:p w:rsidR="002D5BD9" w:rsidRPr="005A139E" w:rsidRDefault="002D5BD9" w:rsidP="00D960ED">
            <w:pPr>
              <w:jc w:val="center"/>
              <w:rPr>
                <w:rFonts w:ascii="宋体"/>
                <w:b/>
                <w:bCs/>
                <w:color w:val="000000"/>
              </w:rPr>
            </w:pPr>
            <w:r w:rsidRPr="005A139E">
              <w:rPr>
                <w:rFonts w:ascii="宋体" w:hAnsi="宋体" w:cs="宋体" w:hint="eastAsia"/>
                <w:b/>
                <w:bCs/>
                <w:color w:val="000000"/>
              </w:rPr>
              <w:t>序号</w:t>
            </w:r>
          </w:p>
        </w:tc>
        <w:tc>
          <w:tcPr>
            <w:tcW w:w="3519" w:type="dxa"/>
            <w:gridSpan w:val="3"/>
            <w:vMerge w:val="restart"/>
            <w:vAlign w:val="center"/>
          </w:tcPr>
          <w:p w:rsidR="002D5BD9" w:rsidRPr="005A139E" w:rsidRDefault="002D5BD9" w:rsidP="00D960ED">
            <w:pPr>
              <w:jc w:val="center"/>
              <w:rPr>
                <w:rFonts w:ascii="宋体"/>
                <w:b/>
                <w:bCs/>
                <w:color w:val="000000"/>
              </w:rPr>
            </w:pPr>
            <w:r w:rsidRPr="005A139E">
              <w:rPr>
                <w:rFonts w:ascii="宋体" w:hAnsi="宋体" w:cs="宋体" w:hint="eastAsia"/>
                <w:b/>
                <w:bCs/>
                <w:color w:val="000000"/>
              </w:rPr>
              <w:t>检验项目</w:t>
            </w:r>
          </w:p>
        </w:tc>
        <w:tc>
          <w:tcPr>
            <w:tcW w:w="1417" w:type="dxa"/>
            <w:vMerge w:val="restart"/>
            <w:vAlign w:val="center"/>
          </w:tcPr>
          <w:p w:rsidR="002D5BD9" w:rsidRPr="005A139E" w:rsidRDefault="002D5BD9" w:rsidP="00D960ED">
            <w:pPr>
              <w:jc w:val="center"/>
              <w:rPr>
                <w:rFonts w:ascii="宋体"/>
                <w:b/>
                <w:bCs/>
                <w:color w:val="000000"/>
              </w:rPr>
            </w:pPr>
            <w:r w:rsidRPr="005A139E">
              <w:rPr>
                <w:rFonts w:ascii="宋体" w:hAnsi="宋体" w:cs="宋体" w:hint="eastAsia"/>
                <w:b/>
                <w:bCs/>
                <w:color w:val="000000"/>
              </w:rPr>
              <w:t>检验依据标准及条款</w:t>
            </w:r>
          </w:p>
        </w:tc>
        <w:tc>
          <w:tcPr>
            <w:tcW w:w="1565" w:type="dxa"/>
            <w:vMerge w:val="restart"/>
            <w:vAlign w:val="center"/>
          </w:tcPr>
          <w:p w:rsidR="002D5BD9" w:rsidRPr="005A139E" w:rsidRDefault="002D5BD9" w:rsidP="00D960ED">
            <w:pPr>
              <w:jc w:val="center"/>
              <w:rPr>
                <w:rFonts w:ascii="宋体"/>
                <w:b/>
                <w:bCs/>
                <w:color w:val="000000"/>
              </w:rPr>
            </w:pPr>
            <w:r w:rsidRPr="005A139E">
              <w:rPr>
                <w:rFonts w:ascii="宋体" w:hAnsi="宋体" w:cs="宋体" w:hint="eastAsia"/>
                <w:b/>
                <w:bCs/>
                <w:color w:val="000000"/>
              </w:rPr>
              <w:t>检验方法依据标准或条款</w:t>
            </w:r>
          </w:p>
        </w:tc>
        <w:tc>
          <w:tcPr>
            <w:tcW w:w="1554" w:type="dxa"/>
            <w:gridSpan w:val="2"/>
            <w:vAlign w:val="center"/>
          </w:tcPr>
          <w:p w:rsidR="002D5BD9" w:rsidRPr="005A139E" w:rsidRDefault="002D5BD9" w:rsidP="00D960ED">
            <w:pPr>
              <w:jc w:val="center"/>
              <w:rPr>
                <w:rFonts w:ascii="宋体"/>
                <w:b/>
                <w:bCs/>
                <w:color w:val="000000"/>
              </w:rPr>
            </w:pPr>
            <w:r w:rsidRPr="005A139E">
              <w:rPr>
                <w:rFonts w:ascii="宋体" w:hAnsi="宋体" w:cs="宋体" w:hint="eastAsia"/>
                <w:b/>
                <w:bCs/>
                <w:color w:val="000000"/>
              </w:rPr>
              <w:t>重要度分级</w:t>
            </w:r>
          </w:p>
        </w:tc>
      </w:tr>
      <w:tr w:rsidR="002D5BD9" w:rsidRPr="005A139E">
        <w:trPr>
          <w:trHeight w:val="680"/>
          <w:jc w:val="center"/>
        </w:trPr>
        <w:tc>
          <w:tcPr>
            <w:tcW w:w="725" w:type="dxa"/>
            <w:vMerge/>
            <w:vAlign w:val="center"/>
          </w:tcPr>
          <w:p w:rsidR="002D5BD9" w:rsidRPr="005A139E" w:rsidRDefault="002D5BD9" w:rsidP="00D960ED">
            <w:pPr>
              <w:jc w:val="center"/>
              <w:rPr>
                <w:rFonts w:ascii="宋体"/>
                <w:color w:val="000000"/>
              </w:rPr>
            </w:pPr>
          </w:p>
        </w:tc>
        <w:tc>
          <w:tcPr>
            <w:tcW w:w="3519" w:type="dxa"/>
            <w:gridSpan w:val="3"/>
            <w:vMerge/>
            <w:vAlign w:val="center"/>
          </w:tcPr>
          <w:p w:rsidR="002D5BD9" w:rsidRPr="005A139E" w:rsidRDefault="002D5BD9" w:rsidP="00D960ED">
            <w:pPr>
              <w:jc w:val="center"/>
              <w:rPr>
                <w:rFonts w:ascii="宋体"/>
                <w:color w:val="000000"/>
              </w:rPr>
            </w:pPr>
          </w:p>
        </w:tc>
        <w:tc>
          <w:tcPr>
            <w:tcW w:w="1417" w:type="dxa"/>
            <w:vMerge/>
            <w:vAlign w:val="center"/>
          </w:tcPr>
          <w:p w:rsidR="002D5BD9" w:rsidRPr="005A139E" w:rsidRDefault="002D5BD9" w:rsidP="00D960ED">
            <w:pPr>
              <w:adjustRightInd w:val="0"/>
              <w:snapToGrid w:val="0"/>
              <w:jc w:val="center"/>
              <w:textAlignment w:val="baseline"/>
              <w:rPr>
                <w:rFonts w:ascii="宋体" w:hAnsi="Courier New"/>
                <w:lang w:val="de-DE"/>
              </w:rPr>
            </w:pPr>
          </w:p>
        </w:tc>
        <w:tc>
          <w:tcPr>
            <w:tcW w:w="1565" w:type="dxa"/>
            <w:vMerge/>
            <w:vAlign w:val="center"/>
          </w:tcPr>
          <w:p w:rsidR="002D5BD9" w:rsidRPr="005A139E" w:rsidRDefault="002D5BD9" w:rsidP="00D960ED">
            <w:pPr>
              <w:adjustRightInd w:val="0"/>
              <w:snapToGrid w:val="0"/>
              <w:jc w:val="center"/>
              <w:textAlignment w:val="baseline"/>
              <w:rPr>
                <w:rFonts w:ascii="宋体" w:hAnsi="Courier New"/>
                <w:lang w:val="de-DE"/>
              </w:rPr>
            </w:pPr>
          </w:p>
        </w:tc>
        <w:tc>
          <w:tcPr>
            <w:tcW w:w="709" w:type="dxa"/>
            <w:vAlign w:val="center"/>
          </w:tcPr>
          <w:p w:rsidR="002D5BD9" w:rsidRPr="005A139E" w:rsidRDefault="002D5BD9" w:rsidP="00D960ED">
            <w:pPr>
              <w:jc w:val="center"/>
              <w:rPr>
                <w:rFonts w:ascii="宋体"/>
                <w:b/>
                <w:bCs/>
                <w:color w:val="000000"/>
              </w:rPr>
            </w:pPr>
            <w:r w:rsidRPr="005A139E">
              <w:rPr>
                <w:rFonts w:ascii="宋体" w:hAnsi="宋体" w:cs="宋体"/>
                <w:b/>
                <w:bCs/>
                <w:color w:val="000000"/>
              </w:rPr>
              <w:t>A</w:t>
            </w:r>
          </w:p>
        </w:tc>
        <w:tc>
          <w:tcPr>
            <w:tcW w:w="845" w:type="dxa"/>
            <w:vAlign w:val="center"/>
          </w:tcPr>
          <w:p w:rsidR="002D5BD9" w:rsidRPr="005A139E" w:rsidRDefault="002D5BD9" w:rsidP="00D960ED">
            <w:pPr>
              <w:jc w:val="center"/>
              <w:rPr>
                <w:rFonts w:ascii="宋体"/>
                <w:b/>
                <w:bCs/>
                <w:color w:val="000000"/>
              </w:rPr>
            </w:pPr>
            <w:r w:rsidRPr="005A139E">
              <w:rPr>
                <w:rFonts w:ascii="宋体" w:hAnsi="宋体" w:cs="宋体"/>
                <w:b/>
                <w:bCs/>
                <w:color w:val="000000"/>
              </w:rPr>
              <w:t>B</w:t>
            </w:r>
          </w:p>
        </w:tc>
      </w:tr>
      <w:tr w:rsidR="002D5BD9" w:rsidRPr="005A139E">
        <w:trPr>
          <w:trHeight w:val="850"/>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16</w:t>
            </w:r>
          </w:p>
        </w:tc>
        <w:tc>
          <w:tcPr>
            <w:tcW w:w="548" w:type="dxa"/>
            <w:vMerge w:val="restart"/>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环境适应性</w:t>
            </w:r>
          </w:p>
        </w:tc>
        <w:tc>
          <w:tcPr>
            <w:tcW w:w="850"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低温</w:t>
            </w:r>
          </w:p>
          <w:p w:rsidR="002D5BD9" w:rsidRPr="00176886" w:rsidRDefault="002D5BD9" w:rsidP="00D960ED">
            <w:pPr>
              <w:jc w:val="center"/>
              <w:rPr>
                <w:rFonts w:ascii="宋体"/>
                <w:color w:val="000000"/>
              </w:rPr>
            </w:pPr>
            <w:r w:rsidRPr="005A139E">
              <w:rPr>
                <w:rFonts w:ascii="宋体" w:hAnsi="宋体" w:cs="宋体" w:hint="eastAsia"/>
                <w:color w:val="000000"/>
              </w:rPr>
              <w:t>贮存</w:t>
            </w:r>
          </w:p>
        </w:tc>
        <w:tc>
          <w:tcPr>
            <w:tcW w:w="2121" w:type="dxa"/>
            <w:vMerge w:val="restart"/>
            <w:vAlign w:val="center"/>
          </w:tcPr>
          <w:p w:rsidR="002D5BD9" w:rsidRPr="005A139E" w:rsidRDefault="002D5BD9" w:rsidP="00D960ED">
            <w:pPr>
              <w:jc w:val="center"/>
              <w:rPr>
                <w:rFonts w:ascii="宋体"/>
              </w:rPr>
            </w:pPr>
            <w:r w:rsidRPr="005A139E">
              <w:rPr>
                <w:rFonts w:ascii="宋体" w:hAnsi="宋体" w:cs="宋体" w:hint="eastAsia"/>
                <w:color w:val="000000"/>
              </w:rPr>
              <w:t>一本振频率容差</w:t>
            </w:r>
          </w:p>
        </w:tc>
        <w:tc>
          <w:tcPr>
            <w:tcW w:w="1417" w:type="dxa"/>
            <w:vMerge w:val="restart"/>
            <w:vAlign w:val="center"/>
          </w:tcPr>
          <w:p w:rsidR="002D5BD9" w:rsidRPr="005A139E" w:rsidRDefault="002D5BD9" w:rsidP="00D960ED">
            <w:pPr>
              <w:adjustRightInd w:val="0"/>
              <w:snapToGrid w:val="0"/>
              <w:textAlignment w:val="baseline"/>
              <w:rPr>
                <w:rFonts w:ascii="宋体" w:hAnsi="Courier New"/>
                <w:lang w:val="de-DE"/>
              </w:rPr>
            </w:pPr>
            <w:r w:rsidRPr="005A139E">
              <w:rPr>
                <w:rFonts w:ascii="宋体" w:hAnsi="Courier New" w:cs="宋体"/>
                <w:lang w:val="de-DE"/>
              </w:rPr>
              <w:t xml:space="preserve">GB/T 11442 </w:t>
            </w:r>
            <w:r w:rsidRPr="005A139E">
              <w:rPr>
                <w:rFonts w:ascii="宋体" w:hAnsi="Courier New" w:cs="Courier New"/>
                <w:lang w:val="de-DE"/>
              </w:rPr>
              <w:t>–</w:t>
            </w:r>
            <w:r w:rsidRPr="005A139E">
              <w:rPr>
                <w:rFonts w:ascii="宋体" w:hAnsi="Courier New" w:cs="宋体"/>
                <w:lang w:val="de-DE"/>
              </w:rPr>
              <w:t xml:space="preserve"> 2016 4.3.8</w:t>
            </w:r>
          </w:p>
        </w:tc>
        <w:tc>
          <w:tcPr>
            <w:tcW w:w="1565" w:type="dxa"/>
            <w:vMerge w:val="restart"/>
            <w:vAlign w:val="center"/>
          </w:tcPr>
          <w:p w:rsidR="002D5BD9" w:rsidRPr="005A139E" w:rsidRDefault="002D5BD9" w:rsidP="00D960ED">
            <w:pPr>
              <w:adjustRightInd w:val="0"/>
              <w:snapToGrid w:val="0"/>
              <w:textAlignment w:val="baseline"/>
              <w:rPr>
                <w:rFonts w:ascii="宋体" w:hAnsi="Courier New"/>
                <w:lang w:val="de-DE"/>
              </w:rPr>
            </w:pPr>
            <w:r w:rsidRPr="005A139E">
              <w:rPr>
                <w:rFonts w:ascii="宋体" w:hAnsi="Courier New" w:cs="宋体"/>
                <w:lang w:val="de-DE"/>
              </w:rPr>
              <w:t xml:space="preserve">GB/T 11442 </w:t>
            </w:r>
            <w:r w:rsidRPr="005A139E">
              <w:rPr>
                <w:rFonts w:ascii="宋体" w:hAnsi="Courier New" w:cs="Courier New"/>
                <w:lang w:val="de-DE"/>
              </w:rPr>
              <w:t>–</w:t>
            </w:r>
            <w:r w:rsidRPr="005A139E">
              <w:rPr>
                <w:rFonts w:ascii="宋体" w:hAnsi="Courier New" w:cs="宋体"/>
                <w:lang w:val="de-DE"/>
              </w:rPr>
              <w:t xml:space="preserve"> 2016 5.7.2</w:t>
            </w:r>
          </w:p>
        </w:tc>
        <w:tc>
          <w:tcPr>
            <w:tcW w:w="709"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D960ED">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17</w:t>
            </w:r>
          </w:p>
        </w:tc>
        <w:tc>
          <w:tcPr>
            <w:tcW w:w="548" w:type="dxa"/>
            <w:vMerge/>
            <w:vAlign w:val="center"/>
          </w:tcPr>
          <w:p w:rsidR="002D5BD9" w:rsidRPr="005A139E" w:rsidRDefault="002D5BD9" w:rsidP="00D960ED">
            <w:pPr>
              <w:jc w:val="center"/>
              <w:rPr>
                <w:rFonts w:ascii="宋体"/>
                <w:color w:val="000000"/>
              </w:rPr>
            </w:pPr>
          </w:p>
        </w:tc>
        <w:tc>
          <w:tcPr>
            <w:tcW w:w="850"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低温</w:t>
            </w:r>
          </w:p>
          <w:p w:rsidR="002D5BD9" w:rsidRPr="00176886" w:rsidRDefault="002D5BD9" w:rsidP="00D960ED">
            <w:pPr>
              <w:jc w:val="center"/>
              <w:rPr>
                <w:rFonts w:ascii="宋体"/>
                <w:color w:val="000000"/>
              </w:rPr>
            </w:pPr>
            <w:r w:rsidRPr="005A139E">
              <w:rPr>
                <w:rFonts w:ascii="宋体" w:hAnsi="宋体" w:cs="宋体" w:hint="eastAsia"/>
                <w:color w:val="000000"/>
              </w:rPr>
              <w:t>工作</w:t>
            </w:r>
          </w:p>
        </w:tc>
        <w:tc>
          <w:tcPr>
            <w:tcW w:w="2121" w:type="dxa"/>
            <w:vMerge/>
            <w:vAlign w:val="center"/>
          </w:tcPr>
          <w:p w:rsidR="002D5BD9" w:rsidRPr="005A139E" w:rsidRDefault="002D5BD9" w:rsidP="00D960ED">
            <w:pPr>
              <w:jc w:val="center"/>
              <w:rPr>
                <w:rFonts w:ascii="宋体"/>
              </w:rPr>
            </w:pPr>
          </w:p>
        </w:tc>
        <w:tc>
          <w:tcPr>
            <w:tcW w:w="1417" w:type="dxa"/>
            <w:vMerge/>
            <w:vAlign w:val="center"/>
          </w:tcPr>
          <w:p w:rsidR="002D5BD9" w:rsidRPr="005A139E" w:rsidRDefault="002D5BD9" w:rsidP="00D960ED">
            <w:pPr>
              <w:adjustRightInd w:val="0"/>
              <w:snapToGrid w:val="0"/>
              <w:textAlignment w:val="baseline"/>
              <w:rPr>
                <w:rFonts w:ascii="宋体" w:hAnsi="Courier New"/>
                <w:lang w:val="de-DE"/>
              </w:rPr>
            </w:pPr>
          </w:p>
        </w:tc>
        <w:tc>
          <w:tcPr>
            <w:tcW w:w="1565" w:type="dxa"/>
            <w:vMerge/>
            <w:vAlign w:val="center"/>
          </w:tcPr>
          <w:p w:rsidR="002D5BD9" w:rsidRPr="005A139E" w:rsidRDefault="002D5BD9" w:rsidP="00D960ED">
            <w:pPr>
              <w:adjustRightInd w:val="0"/>
              <w:snapToGrid w:val="0"/>
              <w:textAlignment w:val="baseline"/>
              <w:rPr>
                <w:rFonts w:ascii="宋体" w:hAnsi="Courier New"/>
                <w:lang w:val="de-DE"/>
              </w:rPr>
            </w:pPr>
          </w:p>
        </w:tc>
        <w:tc>
          <w:tcPr>
            <w:tcW w:w="709"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D960ED">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18</w:t>
            </w:r>
          </w:p>
        </w:tc>
        <w:tc>
          <w:tcPr>
            <w:tcW w:w="548" w:type="dxa"/>
            <w:vMerge/>
            <w:vAlign w:val="center"/>
          </w:tcPr>
          <w:p w:rsidR="002D5BD9" w:rsidRPr="005A139E" w:rsidRDefault="002D5BD9" w:rsidP="00D960ED">
            <w:pPr>
              <w:jc w:val="center"/>
              <w:rPr>
                <w:rFonts w:ascii="宋体"/>
                <w:color w:val="000000"/>
              </w:rPr>
            </w:pPr>
          </w:p>
        </w:tc>
        <w:tc>
          <w:tcPr>
            <w:tcW w:w="850"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高温</w:t>
            </w:r>
          </w:p>
          <w:p w:rsidR="002D5BD9" w:rsidRPr="00176886" w:rsidRDefault="002D5BD9" w:rsidP="00D960ED">
            <w:pPr>
              <w:jc w:val="center"/>
              <w:rPr>
                <w:rFonts w:ascii="宋体"/>
                <w:color w:val="000000"/>
              </w:rPr>
            </w:pPr>
            <w:r w:rsidRPr="005A139E">
              <w:rPr>
                <w:rFonts w:ascii="宋体" w:hAnsi="宋体" w:cs="宋体" w:hint="eastAsia"/>
                <w:color w:val="000000"/>
              </w:rPr>
              <w:t>贮存</w:t>
            </w:r>
          </w:p>
        </w:tc>
        <w:tc>
          <w:tcPr>
            <w:tcW w:w="2121" w:type="dxa"/>
            <w:vMerge/>
            <w:vAlign w:val="center"/>
          </w:tcPr>
          <w:p w:rsidR="002D5BD9" w:rsidRPr="005A139E" w:rsidRDefault="002D5BD9" w:rsidP="00D960ED">
            <w:pPr>
              <w:jc w:val="center"/>
              <w:rPr>
                <w:rFonts w:ascii="宋体"/>
              </w:rPr>
            </w:pPr>
          </w:p>
        </w:tc>
        <w:tc>
          <w:tcPr>
            <w:tcW w:w="1417" w:type="dxa"/>
            <w:vMerge/>
            <w:vAlign w:val="center"/>
          </w:tcPr>
          <w:p w:rsidR="002D5BD9" w:rsidRPr="005A139E" w:rsidRDefault="002D5BD9" w:rsidP="00D960ED">
            <w:pPr>
              <w:adjustRightInd w:val="0"/>
              <w:snapToGrid w:val="0"/>
              <w:textAlignment w:val="baseline"/>
              <w:rPr>
                <w:rFonts w:ascii="宋体" w:hAnsi="Courier New"/>
                <w:lang w:val="de-DE"/>
              </w:rPr>
            </w:pPr>
          </w:p>
        </w:tc>
        <w:tc>
          <w:tcPr>
            <w:tcW w:w="1565" w:type="dxa"/>
            <w:vMerge/>
            <w:vAlign w:val="center"/>
          </w:tcPr>
          <w:p w:rsidR="002D5BD9" w:rsidRPr="005A139E" w:rsidRDefault="002D5BD9" w:rsidP="00D960ED">
            <w:pPr>
              <w:textAlignment w:val="baseline"/>
              <w:rPr>
                <w:rFonts w:ascii="宋体" w:hAnsi="Courier New"/>
                <w:lang w:val="de-DE"/>
              </w:rPr>
            </w:pPr>
          </w:p>
        </w:tc>
        <w:tc>
          <w:tcPr>
            <w:tcW w:w="709"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D960ED">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19</w:t>
            </w:r>
          </w:p>
        </w:tc>
        <w:tc>
          <w:tcPr>
            <w:tcW w:w="548" w:type="dxa"/>
            <w:vMerge/>
            <w:vAlign w:val="center"/>
          </w:tcPr>
          <w:p w:rsidR="002D5BD9" w:rsidRPr="005A139E" w:rsidRDefault="002D5BD9" w:rsidP="00D960ED">
            <w:pPr>
              <w:jc w:val="center"/>
              <w:rPr>
                <w:rFonts w:ascii="宋体"/>
                <w:color w:val="000000"/>
              </w:rPr>
            </w:pPr>
          </w:p>
        </w:tc>
        <w:tc>
          <w:tcPr>
            <w:tcW w:w="850"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高温</w:t>
            </w:r>
          </w:p>
          <w:p w:rsidR="002D5BD9" w:rsidRPr="00176886" w:rsidRDefault="002D5BD9" w:rsidP="00D960ED">
            <w:pPr>
              <w:jc w:val="center"/>
              <w:rPr>
                <w:rFonts w:ascii="宋体"/>
                <w:color w:val="000000"/>
              </w:rPr>
            </w:pPr>
            <w:r w:rsidRPr="005A139E">
              <w:rPr>
                <w:rFonts w:ascii="宋体" w:hAnsi="宋体" w:cs="宋体" w:hint="eastAsia"/>
                <w:color w:val="000000"/>
              </w:rPr>
              <w:t>工作</w:t>
            </w:r>
          </w:p>
        </w:tc>
        <w:tc>
          <w:tcPr>
            <w:tcW w:w="2121" w:type="dxa"/>
            <w:vMerge/>
            <w:vAlign w:val="center"/>
          </w:tcPr>
          <w:p w:rsidR="002D5BD9" w:rsidRPr="005A139E" w:rsidRDefault="002D5BD9" w:rsidP="00D960ED">
            <w:pPr>
              <w:jc w:val="center"/>
              <w:rPr>
                <w:rFonts w:ascii="宋体"/>
              </w:rPr>
            </w:pPr>
          </w:p>
        </w:tc>
        <w:tc>
          <w:tcPr>
            <w:tcW w:w="1417" w:type="dxa"/>
            <w:vMerge/>
            <w:vAlign w:val="center"/>
          </w:tcPr>
          <w:p w:rsidR="002D5BD9" w:rsidRPr="005A139E" w:rsidRDefault="002D5BD9" w:rsidP="00D960ED">
            <w:pPr>
              <w:adjustRightInd w:val="0"/>
              <w:snapToGrid w:val="0"/>
              <w:textAlignment w:val="baseline"/>
              <w:rPr>
                <w:rFonts w:ascii="宋体" w:hAnsi="Courier New"/>
                <w:lang w:val="de-DE"/>
              </w:rPr>
            </w:pPr>
          </w:p>
        </w:tc>
        <w:tc>
          <w:tcPr>
            <w:tcW w:w="1565" w:type="dxa"/>
            <w:vMerge/>
            <w:vAlign w:val="center"/>
          </w:tcPr>
          <w:p w:rsidR="002D5BD9" w:rsidRPr="005A139E" w:rsidRDefault="002D5BD9" w:rsidP="00D960ED">
            <w:pPr>
              <w:textAlignment w:val="baseline"/>
              <w:rPr>
                <w:rFonts w:ascii="宋体" w:hAnsi="Courier New"/>
                <w:lang w:val="de-DE"/>
              </w:rPr>
            </w:pPr>
          </w:p>
        </w:tc>
        <w:tc>
          <w:tcPr>
            <w:tcW w:w="709"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D960ED">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20</w:t>
            </w:r>
          </w:p>
        </w:tc>
        <w:tc>
          <w:tcPr>
            <w:tcW w:w="548" w:type="dxa"/>
            <w:vMerge/>
            <w:vAlign w:val="center"/>
          </w:tcPr>
          <w:p w:rsidR="002D5BD9" w:rsidRPr="005A139E" w:rsidRDefault="002D5BD9" w:rsidP="00D960ED">
            <w:pPr>
              <w:jc w:val="center"/>
              <w:rPr>
                <w:rFonts w:ascii="宋体"/>
                <w:color w:val="000000"/>
              </w:rPr>
            </w:pPr>
          </w:p>
        </w:tc>
        <w:tc>
          <w:tcPr>
            <w:tcW w:w="850"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湿热</w:t>
            </w:r>
          </w:p>
          <w:p w:rsidR="002D5BD9" w:rsidRPr="00176886" w:rsidRDefault="002D5BD9" w:rsidP="00D960ED">
            <w:pPr>
              <w:jc w:val="center"/>
              <w:rPr>
                <w:rFonts w:ascii="宋体"/>
                <w:color w:val="000000"/>
              </w:rPr>
            </w:pPr>
            <w:r w:rsidRPr="005A139E">
              <w:rPr>
                <w:rFonts w:ascii="宋体" w:hAnsi="宋体" w:cs="宋体" w:hint="eastAsia"/>
                <w:color w:val="000000"/>
              </w:rPr>
              <w:t>试验</w:t>
            </w:r>
          </w:p>
        </w:tc>
        <w:tc>
          <w:tcPr>
            <w:tcW w:w="2121" w:type="dxa"/>
            <w:vMerge/>
            <w:vAlign w:val="center"/>
          </w:tcPr>
          <w:p w:rsidR="002D5BD9" w:rsidRPr="005A139E" w:rsidRDefault="002D5BD9" w:rsidP="00D960ED">
            <w:pPr>
              <w:jc w:val="center"/>
              <w:rPr>
                <w:rFonts w:ascii="宋体"/>
              </w:rPr>
            </w:pPr>
          </w:p>
        </w:tc>
        <w:tc>
          <w:tcPr>
            <w:tcW w:w="1417" w:type="dxa"/>
            <w:vMerge/>
            <w:vAlign w:val="center"/>
          </w:tcPr>
          <w:p w:rsidR="002D5BD9" w:rsidRPr="005A139E" w:rsidRDefault="002D5BD9" w:rsidP="00D960ED">
            <w:pPr>
              <w:adjustRightInd w:val="0"/>
              <w:snapToGrid w:val="0"/>
              <w:rPr>
                <w:rFonts w:ascii="宋体"/>
                <w:color w:val="000000"/>
              </w:rPr>
            </w:pPr>
          </w:p>
        </w:tc>
        <w:tc>
          <w:tcPr>
            <w:tcW w:w="1565" w:type="dxa"/>
            <w:vMerge/>
            <w:vAlign w:val="center"/>
          </w:tcPr>
          <w:p w:rsidR="002D5BD9" w:rsidRPr="005A139E" w:rsidRDefault="002D5BD9" w:rsidP="00D960ED">
            <w:pPr>
              <w:adjustRightInd w:val="0"/>
              <w:snapToGrid w:val="0"/>
              <w:rPr>
                <w:rFonts w:ascii="宋体"/>
                <w:color w:val="000000"/>
              </w:rPr>
            </w:pPr>
          </w:p>
        </w:tc>
        <w:tc>
          <w:tcPr>
            <w:tcW w:w="709"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D960ED">
            <w:pPr>
              <w:jc w:val="center"/>
              <w:rPr>
                <w:rFonts w:ascii="宋体"/>
                <w:color w:val="000000"/>
              </w:rPr>
            </w:pPr>
          </w:p>
        </w:tc>
      </w:tr>
      <w:tr w:rsidR="002D5BD9" w:rsidRPr="005A139E">
        <w:trPr>
          <w:trHeight w:val="850"/>
          <w:jc w:val="center"/>
        </w:trPr>
        <w:tc>
          <w:tcPr>
            <w:tcW w:w="725" w:type="dxa"/>
            <w:vMerge w:val="restart"/>
            <w:vAlign w:val="center"/>
          </w:tcPr>
          <w:p w:rsidR="002D5BD9" w:rsidRPr="005A139E" w:rsidRDefault="002D5BD9" w:rsidP="00D960ED">
            <w:pPr>
              <w:jc w:val="center"/>
              <w:rPr>
                <w:rFonts w:ascii="宋体"/>
                <w:color w:val="000000"/>
              </w:rPr>
            </w:pPr>
            <w:r w:rsidRPr="005A139E">
              <w:rPr>
                <w:rFonts w:ascii="宋体" w:hAnsi="宋体" w:cs="宋体"/>
                <w:color w:val="000000"/>
              </w:rPr>
              <w:t>21</w:t>
            </w:r>
          </w:p>
        </w:tc>
        <w:tc>
          <w:tcPr>
            <w:tcW w:w="548" w:type="dxa"/>
            <w:vMerge/>
            <w:vAlign w:val="center"/>
          </w:tcPr>
          <w:p w:rsidR="002D5BD9" w:rsidRPr="005A139E" w:rsidRDefault="002D5BD9" w:rsidP="00D960ED">
            <w:pPr>
              <w:jc w:val="center"/>
              <w:rPr>
                <w:rFonts w:ascii="宋体"/>
                <w:color w:val="000000"/>
              </w:rPr>
            </w:pPr>
          </w:p>
        </w:tc>
        <w:tc>
          <w:tcPr>
            <w:tcW w:w="850" w:type="dxa"/>
            <w:vMerge w:val="restart"/>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振动</w:t>
            </w:r>
          </w:p>
          <w:p w:rsidR="002D5BD9" w:rsidRPr="005A139E" w:rsidRDefault="002D5BD9" w:rsidP="00D960ED">
            <w:pPr>
              <w:jc w:val="center"/>
              <w:rPr>
                <w:rFonts w:ascii="宋体"/>
                <w:color w:val="000000"/>
              </w:rPr>
            </w:pPr>
            <w:r w:rsidRPr="005A139E">
              <w:rPr>
                <w:rFonts w:ascii="宋体" w:hAnsi="宋体" w:cs="宋体" w:hint="eastAsia"/>
                <w:color w:val="000000"/>
              </w:rPr>
              <w:t>试验</w:t>
            </w:r>
          </w:p>
        </w:tc>
        <w:tc>
          <w:tcPr>
            <w:tcW w:w="2121"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检查元器件脱落现象</w:t>
            </w:r>
          </w:p>
        </w:tc>
        <w:tc>
          <w:tcPr>
            <w:tcW w:w="1417" w:type="dxa"/>
            <w:vMerge/>
            <w:vAlign w:val="center"/>
          </w:tcPr>
          <w:p w:rsidR="002D5BD9" w:rsidRPr="005A139E" w:rsidRDefault="002D5BD9" w:rsidP="00D960ED">
            <w:pPr>
              <w:adjustRightInd w:val="0"/>
              <w:snapToGrid w:val="0"/>
              <w:rPr>
                <w:rFonts w:ascii="宋体"/>
                <w:color w:val="000000"/>
              </w:rPr>
            </w:pPr>
          </w:p>
        </w:tc>
        <w:tc>
          <w:tcPr>
            <w:tcW w:w="1565" w:type="dxa"/>
            <w:vMerge/>
            <w:vAlign w:val="center"/>
          </w:tcPr>
          <w:p w:rsidR="002D5BD9" w:rsidRPr="005A139E" w:rsidRDefault="002D5BD9" w:rsidP="00D960ED">
            <w:pPr>
              <w:adjustRightInd w:val="0"/>
              <w:snapToGrid w:val="0"/>
              <w:rPr>
                <w:rFonts w:ascii="宋体"/>
                <w:color w:val="000000"/>
              </w:rPr>
            </w:pPr>
          </w:p>
        </w:tc>
        <w:tc>
          <w:tcPr>
            <w:tcW w:w="709" w:type="dxa"/>
            <w:vMerge w:val="restart"/>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845" w:type="dxa"/>
            <w:vMerge w:val="restart"/>
            <w:vAlign w:val="center"/>
          </w:tcPr>
          <w:p w:rsidR="002D5BD9" w:rsidRPr="005A139E" w:rsidRDefault="002D5BD9" w:rsidP="00D960ED">
            <w:pPr>
              <w:jc w:val="center"/>
              <w:rPr>
                <w:rFonts w:ascii="宋体"/>
                <w:color w:val="000000"/>
              </w:rPr>
            </w:pPr>
          </w:p>
        </w:tc>
      </w:tr>
      <w:tr w:rsidR="002D5BD9" w:rsidRPr="005A139E">
        <w:trPr>
          <w:trHeight w:val="850"/>
          <w:jc w:val="center"/>
        </w:trPr>
        <w:tc>
          <w:tcPr>
            <w:tcW w:w="725" w:type="dxa"/>
            <w:vMerge/>
            <w:vAlign w:val="center"/>
          </w:tcPr>
          <w:p w:rsidR="002D5BD9" w:rsidRPr="005A139E" w:rsidRDefault="002D5BD9" w:rsidP="00D960ED">
            <w:pPr>
              <w:jc w:val="center"/>
              <w:rPr>
                <w:rFonts w:ascii="宋体"/>
                <w:color w:val="000000"/>
              </w:rPr>
            </w:pPr>
          </w:p>
        </w:tc>
        <w:tc>
          <w:tcPr>
            <w:tcW w:w="548" w:type="dxa"/>
            <w:vMerge/>
            <w:vAlign w:val="center"/>
          </w:tcPr>
          <w:p w:rsidR="002D5BD9" w:rsidRPr="005A139E" w:rsidRDefault="002D5BD9" w:rsidP="00D960ED">
            <w:pPr>
              <w:jc w:val="center"/>
              <w:rPr>
                <w:rFonts w:ascii="宋体"/>
                <w:color w:val="000000"/>
              </w:rPr>
            </w:pPr>
          </w:p>
        </w:tc>
        <w:tc>
          <w:tcPr>
            <w:tcW w:w="850" w:type="dxa"/>
            <w:vMerge/>
            <w:vAlign w:val="center"/>
          </w:tcPr>
          <w:p w:rsidR="002D5BD9" w:rsidRPr="005A139E" w:rsidRDefault="002D5BD9" w:rsidP="00D960ED">
            <w:pPr>
              <w:jc w:val="center"/>
              <w:rPr>
                <w:rFonts w:ascii="宋体"/>
                <w:color w:val="000000"/>
              </w:rPr>
            </w:pPr>
          </w:p>
        </w:tc>
        <w:tc>
          <w:tcPr>
            <w:tcW w:w="2121"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若有损坏，在修复后加电，受试产品应能正常工作</w:t>
            </w:r>
          </w:p>
        </w:tc>
        <w:tc>
          <w:tcPr>
            <w:tcW w:w="1417" w:type="dxa"/>
            <w:vMerge/>
            <w:vAlign w:val="center"/>
          </w:tcPr>
          <w:p w:rsidR="002D5BD9" w:rsidRPr="005A139E" w:rsidRDefault="002D5BD9" w:rsidP="00D960ED">
            <w:pPr>
              <w:adjustRightInd w:val="0"/>
              <w:snapToGrid w:val="0"/>
              <w:rPr>
                <w:rFonts w:ascii="宋体"/>
                <w:color w:val="000000"/>
              </w:rPr>
            </w:pPr>
          </w:p>
        </w:tc>
        <w:tc>
          <w:tcPr>
            <w:tcW w:w="1565" w:type="dxa"/>
            <w:vMerge/>
            <w:vAlign w:val="center"/>
          </w:tcPr>
          <w:p w:rsidR="002D5BD9" w:rsidRPr="005A139E" w:rsidRDefault="002D5BD9" w:rsidP="00D960ED">
            <w:pPr>
              <w:adjustRightInd w:val="0"/>
              <w:snapToGrid w:val="0"/>
              <w:rPr>
                <w:rFonts w:ascii="宋体"/>
                <w:color w:val="000000"/>
              </w:rPr>
            </w:pPr>
          </w:p>
        </w:tc>
        <w:tc>
          <w:tcPr>
            <w:tcW w:w="709" w:type="dxa"/>
            <w:vMerge/>
            <w:vAlign w:val="center"/>
          </w:tcPr>
          <w:p w:rsidR="002D5BD9" w:rsidRPr="005A139E" w:rsidRDefault="002D5BD9" w:rsidP="00D960ED">
            <w:pPr>
              <w:jc w:val="center"/>
              <w:rPr>
                <w:rFonts w:ascii="宋体"/>
                <w:color w:val="000000"/>
              </w:rPr>
            </w:pPr>
          </w:p>
        </w:tc>
        <w:tc>
          <w:tcPr>
            <w:tcW w:w="845" w:type="dxa"/>
            <w:vMerge/>
            <w:vAlign w:val="center"/>
          </w:tcPr>
          <w:p w:rsidR="002D5BD9" w:rsidRPr="005A139E" w:rsidRDefault="002D5BD9" w:rsidP="00D960ED">
            <w:pPr>
              <w:jc w:val="center"/>
              <w:rPr>
                <w:rFonts w:ascii="宋体"/>
                <w:color w:val="000000"/>
              </w:rPr>
            </w:pPr>
          </w:p>
        </w:tc>
      </w:tr>
      <w:tr w:rsidR="002D5BD9" w:rsidRPr="005A139E">
        <w:trPr>
          <w:trHeight w:val="850"/>
          <w:jc w:val="center"/>
        </w:trPr>
        <w:tc>
          <w:tcPr>
            <w:tcW w:w="725" w:type="dxa"/>
            <w:vMerge w:val="restart"/>
            <w:vAlign w:val="center"/>
          </w:tcPr>
          <w:p w:rsidR="002D5BD9" w:rsidRPr="005A139E" w:rsidRDefault="002D5BD9" w:rsidP="00D960ED">
            <w:pPr>
              <w:jc w:val="center"/>
              <w:rPr>
                <w:rFonts w:ascii="宋体"/>
                <w:color w:val="000000"/>
              </w:rPr>
            </w:pPr>
            <w:r w:rsidRPr="005A139E">
              <w:rPr>
                <w:rFonts w:ascii="宋体" w:hAnsi="宋体" w:cs="宋体"/>
                <w:color w:val="000000"/>
              </w:rPr>
              <w:t>22</w:t>
            </w:r>
          </w:p>
        </w:tc>
        <w:tc>
          <w:tcPr>
            <w:tcW w:w="548" w:type="dxa"/>
            <w:vMerge/>
            <w:vAlign w:val="center"/>
          </w:tcPr>
          <w:p w:rsidR="002D5BD9" w:rsidRPr="005A139E" w:rsidRDefault="002D5BD9" w:rsidP="00D960ED">
            <w:pPr>
              <w:jc w:val="center"/>
              <w:rPr>
                <w:rFonts w:ascii="宋体"/>
                <w:color w:val="000000"/>
              </w:rPr>
            </w:pPr>
          </w:p>
        </w:tc>
        <w:tc>
          <w:tcPr>
            <w:tcW w:w="850" w:type="dxa"/>
            <w:vMerge w:val="restart"/>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冲击</w:t>
            </w:r>
          </w:p>
          <w:p w:rsidR="002D5BD9" w:rsidRPr="005A139E" w:rsidRDefault="002D5BD9" w:rsidP="00D960ED">
            <w:pPr>
              <w:jc w:val="center"/>
              <w:rPr>
                <w:rFonts w:ascii="宋体"/>
                <w:color w:val="000000"/>
              </w:rPr>
            </w:pPr>
            <w:r w:rsidRPr="005A139E">
              <w:rPr>
                <w:rFonts w:ascii="宋体" w:hAnsi="宋体" w:cs="宋体" w:hint="eastAsia"/>
                <w:color w:val="000000"/>
              </w:rPr>
              <w:t>试验</w:t>
            </w:r>
          </w:p>
        </w:tc>
        <w:tc>
          <w:tcPr>
            <w:tcW w:w="2121"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检查外观损伤</w:t>
            </w:r>
          </w:p>
        </w:tc>
        <w:tc>
          <w:tcPr>
            <w:tcW w:w="1417" w:type="dxa"/>
            <w:vMerge/>
            <w:vAlign w:val="center"/>
          </w:tcPr>
          <w:p w:rsidR="002D5BD9" w:rsidRPr="005A139E" w:rsidRDefault="002D5BD9" w:rsidP="00D960ED">
            <w:pPr>
              <w:adjustRightInd w:val="0"/>
              <w:snapToGrid w:val="0"/>
              <w:rPr>
                <w:rFonts w:ascii="宋体"/>
                <w:color w:val="000000"/>
              </w:rPr>
            </w:pPr>
          </w:p>
        </w:tc>
        <w:tc>
          <w:tcPr>
            <w:tcW w:w="1565" w:type="dxa"/>
            <w:vMerge/>
            <w:vAlign w:val="center"/>
          </w:tcPr>
          <w:p w:rsidR="002D5BD9" w:rsidRPr="005A139E" w:rsidRDefault="002D5BD9" w:rsidP="00D960ED">
            <w:pPr>
              <w:adjustRightInd w:val="0"/>
              <w:snapToGrid w:val="0"/>
              <w:rPr>
                <w:rFonts w:ascii="宋体"/>
                <w:color w:val="000000"/>
              </w:rPr>
            </w:pPr>
          </w:p>
        </w:tc>
        <w:tc>
          <w:tcPr>
            <w:tcW w:w="709" w:type="dxa"/>
            <w:vMerge w:val="restart"/>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845" w:type="dxa"/>
            <w:vMerge w:val="restart"/>
            <w:vAlign w:val="center"/>
          </w:tcPr>
          <w:p w:rsidR="002D5BD9" w:rsidRPr="005A139E" w:rsidRDefault="002D5BD9" w:rsidP="00D960ED">
            <w:pPr>
              <w:jc w:val="center"/>
              <w:rPr>
                <w:rFonts w:ascii="宋体"/>
                <w:color w:val="000000"/>
              </w:rPr>
            </w:pPr>
          </w:p>
        </w:tc>
      </w:tr>
      <w:tr w:rsidR="002D5BD9" w:rsidRPr="005A139E">
        <w:trPr>
          <w:trHeight w:val="850"/>
          <w:jc w:val="center"/>
        </w:trPr>
        <w:tc>
          <w:tcPr>
            <w:tcW w:w="725" w:type="dxa"/>
            <w:vMerge/>
            <w:vAlign w:val="center"/>
          </w:tcPr>
          <w:p w:rsidR="002D5BD9" w:rsidRPr="005A139E" w:rsidRDefault="002D5BD9" w:rsidP="00D960ED">
            <w:pPr>
              <w:jc w:val="center"/>
              <w:rPr>
                <w:rFonts w:ascii="宋体"/>
                <w:color w:val="000000"/>
              </w:rPr>
            </w:pPr>
          </w:p>
        </w:tc>
        <w:tc>
          <w:tcPr>
            <w:tcW w:w="548" w:type="dxa"/>
            <w:vMerge/>
            <w:vAlign w:val="center"/>
          </w:tcPr>
          <w:p w:rsidR="002D5BD9" w:rsidRPr="005A139E" w:rsidRDefault="002D5BD9" w:rsidP="00D960ED">
            <w:pPr>
              <w:jc w:val="center"/>
              <w:rPr>
                <w:rFonts w:ascii="宋体"/>
                <w:color w:val="000000"/>
              </w:rPr>
            </w:pPr>
          </w:p>
        </w:tc>
        <w:tc>
          <w:tcPr>
            <w:tcW w:w="850" w:type="dxa"/>
            <w:vMerge/>
            <w:vAlign w:val="center"/>
          </w:tcPr>
          <w:p w:rsidR="002D5BD9" w:rsidRPr="005A139E" w:rsidRDefault="002D5BD9" w:rsidP="00D960ED">
            <w:pPr>
              <w:jc w:val="center"/>
              <w:rPr>
                <w:rFonts w:ascii="宋体"/>
                <w:color w:val="000000"/>
              </w:rPr>
            </w:pPr>
          </w:p>
        </w:tc>
        <w:tc>
          <w:tcPr>
            <w:tcW w:w="2121"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加电后应能正常工作</w:t>
            </w:r>
          </w:p>
        </w:tc>
        <w:tc>
          <w:tcPr>
            <w:tcW w:w="1417" w:type="dxa"/>
            <w:vMerge/>
            <w:vAlign w:val="center"/>
          </w:tcPr>
          <w:p w:rsidR="002D5BD9" w:rsidRPr="005A139E" w:rsidRDefault="002D5BD9" w:rsidP="00D960ED">
            <w:pPr>
              <w:adjustRightInd w:val="0"/>
              <w:snapToGrid w:val="0"/>
              <w:rPr>
                <w:rFonts w:ascii="宋体"/>
                <w:color w:val="000000"/>
              </w:rPr>
            </w:pPr>
          </w:p>
        </w:tc>
        <w:tc>
          <w:tcPr>
            <w:tcW w:w="1565" w:type="dxa"/>
            <w:vMerge/>
            <w:vAlign w:val="center"/>
          </w:tcPr>
          <w:p w:rsidR="002D5BD9" w:rsidRPr="005A139E" w:rsidRDefault="002D5BD9" w:rsidP="00D960ED">
            <w:pPr>
              <w:adjustRightInd w:val="0"/>
              <w:snapToGrid w:val="0"/>
              <w:rPr>
                <w:rFonts w:ascii="宋体"/>
                <w:color w:val="000000"/>
              </w:rPr>
            </w:pPr>
          </w:p>
        </w:tc>
        <w:tc>
          <w:tcPr>
            <w:tcW w:w="709" w:type="dxa"/>
            <w:vMerge/>
            <w:vAlign w:val="center"/>
          </w:tcPr>
          <w:p w:rsidR="002D5BD9" w:rsidRPr="005A139E" w:rsidRDefault="002D5BD9" w:rsidP="00D960ED">
            <w:pPr>
              <w:jc w:val="center"/>
              <w:rPr>
                <w:rFonts w:ascii="宋体"/>
                <w:color w:val="000000"/>
              </w:rPr>
            </w:pPr>
          </w:p>
        </w:tc>
        <w:tc>
          <w:tcPr>
            <w:tcW w:w="845" w:type="dxa"/>
            <w:vMerge/>
            <w:vAlign w:val="center"/>
          </w:tcPr>
          <w:p w:rsidR="002D5BD9" w:rsidRPr="005A139E" w:rsidRDefault="002D5BD9" w:rsidP="00D960ED">
            <w:pPr>
              <w:jc w:val="center"/>
              <w:rPr>
                <w:rFonts w:ascii="宋体"/>
                <w:color w:val="000000"/>
              </w:rPr>
            </w:pPr>
          </w:p>
        </w:tc>
      </w:tr>
      <w:tr w:rsidR="002D5BD9" w:rsidRPr="005A139E">
        <w:trPr>
          <w:trHeight w:val="1020"/>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23</w:t>
            </w:r>
          </w:p>
        </w:tc>
        <w:tc>
          <w:tcPr>
            <w:tcW w:w="548" w:type="dxa"/>
            <w:vMerge/>
            <w:vAlign w:val="center"/>
          </w:tcPr>
          <w:p w:rsidR="002D5BD9" w:rsidRPr="005A139E" w:rsidRDefault="002D5BD9" w:rsidP="00D960ED">
            <w:pPr>
              <w:jc w:val="center"/>
              <w:rPr>
                <w:rFonts w:ascii="宋体"/>
                <w:color w:val="000000"/>
              </w:rPr>
            </w:pPr>
          </w:p>
        </w:tc>
        <w:tc>
          <w:tcPr>
            <w:tcW w:w="850"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冲水</w:t>
            </w:r>
          </w:p>
          <w:p w:rsidR="002D5BD9" w:rsidRPr="005A139E" w:rsidRDefault="002D5BD9" w:rsidP="00D960ED">
            <w:pPr>
              <w:jc w:val="center"/>
              <w:rPr>
                <w:rFonts w:ascii="宋体"/>
                <w:color w:val="000000"/>
              </w:rPr>
            </w:pPr>
            <w:r w:rsidRPr="005A139E">
              <w:rPr>
                <w:rFonts w:ascii="宋体" w:hAnsi="宋体" w:cs="宋体" w:hint="eastAsia"/>
                <w:color w:val="000000"/>
              </w:rPr>
              <w:t>试验</w:t>
            </w:r>
          </w:p>
        </w:tc>
        <w:tc>
          <w:tcPr>
            <w:tcW w:w="2121"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检查进水现象</w:t>
            </w:r>
          </w:p>
        </w:tc>
        <w:tc>
          <w:tcPr>
            <w:tcW w:w="1417" w:type="dxa"/>
            <w:vAlign w:val="center"/>
          </w:tcPr>
          <w:p w:rsidR="002D5BD9" w:rsidRPr="005A139E" w:rsidRDefault="002D5BD9" w:rsidP="00D960ED">
            <w:pPr>
              <w:adjustRightInd w:val="0"/>
              <w:snapToGrid w:val="0"/>
              <w:rPr>
                <w:rFonts w:ascii="宋体"/>
                <w:color w:val="000000"/>
              </w:rPr>
            </w:pPr>
            <w:r w:rsidRPr="005A139E">
              <w:rPr>
                <w:rFonts w:ascii="宋体" w:hAnsi="宋体" w:cs="宋体"/>
                <w:color w:val="000000"/>
              </w:rPr>
              <w:t>GB/T 2423.38-2008</w:t>
            </w:r>
            <w:r w:rsidRPr="005A139E">
              <w:rPr>
                <w:rFonts w:ascii="宋体" w:hAnsi="宋体" w:cs="宋体" w:hint="eastAsia"/>
                <w:color w:val="000000"/>
              </w:rPr>
              <w:t>中</w:t>
            </w:r>
            <w:r w:rsidRPr="005A139E">
              <w:rPr>
                <w:rFonts w:ascii="宋体" w:hAnsi="宋体" w:cs="宋体"/>
                <w:color w:val="000000"/>
              </w:rPr>
              <w:t xml:space="preserve">6.2.2 </w:t>
            </w:r>
          </w:p>
        </w:tc>
        <w:tc>
          <w:tcPr>
            <w:tcW w:w="1565" w:type="dxa"/>
            <w:vAlign w:val="center"/>
          </w:tcPr>
          <w:p w:rsidR="002D5BD9" w:rsidRPr="005A139E" w:rsidRDefault="002D5BD9" w:rsidP="00D960ED">
            <w:pPr>
              <w:adjustRightInd w:val="0"/>
              <w:snapToGrid w:val="0"/>
              <w:rPr>
                <w:rFonts w:ascii="宋体"/>
                <w:color w:val="000000"/>
              </w:rPr>
            </w:pPr>
            <w:r w:rsidRPr="005A139E">
              <w:rPr>
                <w:rFonts w:ascii="宋体" w:hAnsi="宋体" w:cs="宋体"/>
                <w:color w:val="000000"/>
              </w:rPr>
              <w:t>GB/T 2423.38-2008</w:t>
            </w:r>
            <w:r w:rsidRPr="005A139E">
              <w:rPr>
                <w:rFonts w:ascii="宋体" w:hAnsi="宋体" w:cs="宋体" w:hint="eastAsia"/>
                <w:color w:val="000000"/>
              </w:rPr>
              <w:t>中</w:t>
            </w:r>
            <w:r w:rsidRPr="005A139E">
              <w:rPr>
                <w:rFonts w:ascii="宋体" w:hAnsi="宋体" w:cs="宋体"/>
                <w:color w:val="000000"/>
              </w:rPr>
              <w:t xml:space="preserve">6.2.2 </w:t>
            </w:r>
            <w:r w:rsidRPr="005A139E">
              <w:rPr>
                <w:rFonts w:ascii="宋体" w:hAnsi="宋体" w:cs="宋体" w:hint="eastAsia"/>
                <w:color w:val="000000"/>
              </w:rPr>
              <w:t>类型</w:t>
            </w:r>
            <w:r w:rsidRPr="005A139E">
              <w:rPr>
                <w:rFonts w:ascii="宋体" w:hAnsi="宋体" w:cs="宋体"/>
                <w:color w:val="000000"/>
              </w:rPr>
              <w:t>2</w:t>
            </w:r>
            <w:r w:rsidRPr="005A139E">
              <w:rPr>
                <w:rFonts w:ascii="宋体" w:hAnsi="宋体" w:cs="宋体" w:hint="eastAsia"/>
                <w:color w:val="000000"/>
              </w:rPr>
              <w:t>管</w:t>
            </w:r>
          </w:p>
        </w:tc>
        <w:tc>
          <w:tcPr>
            <w:tcW w:w="709"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D960ED">
            <w:pPr>
              <w:jc w:val="center"/>
              <w:rPr>
                <w:rFonts w:ascii="宋体"/>
                <w:color w:val="000000"/>
              </w:rPr>
            </w:pPr>
          </w:p>
        </w:tc>
      </w:tr>
      <w:tr w:rsidR="002D5BD9" w:rsidRPr="005A139E">
        <w:trPr>
          <w:trHeight w:val="1020"/>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24</w:t>
            </w:r>
          </w:p>
        </w:tc>
        <w:tc>
          <w:tcPr>
            <w:tcW w:w="548" w:type="dxa"/>
            <w:vMerge/>
            <w:vAlign w:val="center"/>
          </w:tcPr>
          <w:p w:rsidR="002D5BD9" w:rsidRPr="005A139E" w:rsidRDefault="002D5BD9" w:rsidP="00D960ED">
            <w:pPr>
              <w:jc w:val="center"/>
              <w:rPr>
                <w:rFonts w:ascii="宋体"/>
                <w:color w:val="000000"/>
              </w:rPr>
            </w:pPr>
          </w:p>
        </w:tc>
        <w:tc>
          <w:tcPr>
            <w:tcW w:w="850"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环境试验后外观</w:t>
            </w:r>
          </w:p>
        </w:tc>
        <w:tc>
          <w:tcPr>
            <w:tcW w:w="2121"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表面裂纹、变形</w:t>
            </w:r>
          </w:p>
        </w:tc>
        <w:tc>
          <w:tcPr>
            <w:tcW w:w="1417" w:type="dxa"/>
            <w:vAlign w:val="center"/>
          </w:tcPr>
          <w:p w:rsidR="002D5BD9" w:rsidRPr="005A139E" w:rsidRDefault="002D5BD9" w:rsidP="00D960ED">
            <w:pPr>
              <w:adjustRightInd w:val="0"/>
              <w:snapToGrid w:val="0"/>
              <w:textAlignment w:val="baseline"/>
              <w:rPr>
                <w:rFonts w:ascii="宋体" w:hAnsi="Courier New"/>
                <w:lang w:val="de-DE"/>
              </w:rPr>
            </w:pPr>
            <w:r w:rsidRPr="005A139E">
              <w:rPr>
                <w:rFonts w:ascii="宋体" w:hAnsi="Courier New" w:cs="宋体"/>
                <w:lang w:val="de-DE"/>
              </w:rPr>
              <w:t xml:space="preserve">GB/T 11442 </w:t>
            </w:r>
            <w:r w:rsidRPr="005A139E">
              <w:rPr>
                <w:rFonts w:ascii="宋体" w:hAnsi="Courier New" w:cs="Courier New"/>
                <w:lang w:val="de-DE"/>
              </w:rPr>
              <w:t>–</w:t>
            </w:r>
            <w:r w:rsidRPr="005A139E">
              <w:rPr>
                <w:rFonts w:ascii="宋体" w:hAnsi="Courier New" w:cs="宋体"/>
                <w:lang w:val="de-DE"/>
              </w:rPr>
              <w:t xml:space="preserve"> 2016 </w:t>
            </w:r>
            <w:r w:rsidRPr="005A139E">
              <w:rPr>
                <w:rFonts w:ascii="宋体" w:hAnsi="Courier New" w:cs="宋体" w:hint="eastAsia"/>
                <w:lang w:val="de-DE"/>
              </w:rPr>
              <w:t>表</w:t>
            </w:r>
            <w:r w:rsidRPr="005A139E">
              <w:rPr>
                <w:rFonts w:ascii="宋体" w:hAnsi="Courier New" w:cs="宋体"/>
                <w:lang w:val="de-DE"/>
              </w:rPr>
              <w:t>20</w:t>
            </w:r>
            <w:r w:rsidRPr="005A139E">
              <w:rPr>
                <w:rFonts w:ascii="宋体" w:hAnsi="Courier New" w:cs="宋体" w:hint="eastAsia"/>
                <w:lang w:val="de-DE"/>
              </w:rPr>
              <w:t>第</w:t>
            </w:r>
            <w:r w:rsidRPr="005A139E">
              <w:rPr>
                <w:rFonts w:ascii="宋体" w:hAnsi="Courier New" w:cs="宋体"/>
                <w:lang w:val="de-DE"/>
              </w:rPr>
              <w:t>3</w:t>
            </w:r>
            <w:r w:rsidRPr="005A139E">
              <w:rPr>
                <w:rFonts w:ascii="宋体" w:hAnsi="Courier New" w:cs="宋体" w:hint="eastAsia"/>
                <w:lang w:val="de-DE"/>
              </w:rPr>
              <w:t>、</w:t>
            </w:r>
            <w:r w:rsidRPr="005A139E">
              <w:rPr>
                <w:rFonts w:ascii="宋体" w:hAnsi="Courier New" w:cs="宋体"/>
                <w:lang w:val="de-DE"/>
              </w:rPr>
              <w:t>4</w:t>
            </w:r>
            <w:r w:rsidRPr="005A139E">
              <w:rPr>
                <w:rFonts w:ascii="宋体" w:hAnsi="Courier New" w:cs="宋体" w:hint="eastAsia"/>
                <w:lang w:val="de-DE"/>
              </w:rPr>
              <w:t>项</w:t>
            </w:r>
          </w:p>
        </w:tc>
        <w:tc>
          <w:tcPr>
            <w:tcW w:w="1565" w:type="dxa"/>
            <w:vAlign w:val="center"/>
          </w:tcPr>
          <w:p w:rsidR="002D5BD9" w:rsidRPr="005A139E" w:rsidRDefault="002D5BD9" w:rsidP="00D960ED">
            <w:pPr>
              <w:adjustRightInd w:val="0"/>
              <w:snapToGrid w:val="0"/>
              <w:textAlignment w:val="baseline"/>
              <w:rPr>
                <w:rFonts w:ascii="宋体" w:hAnsi="Courier New" w:cs="宋体"/>
                <w:lang w:val="de-DE"/>
              </w:rPr>
            </w:pPr>
            <w:r w:rsidRPr="005A139E">
              <w:rPr>
                <w:rFonts w:ascii="宋体" w:hAnsi="Courier New" w:cs="宋体"/>
                <w:lang w:val="de-DE"/>
              </w:rPr>
              <w:t xml:space="preserve">GB/T 11442 </w:t>
            </w:r>
            <w:r w:rsidRPr="005A139E">
              <w:rPr>
                <w:rFonts w:ascii="宋体" w:hAnsi="Courier New" w:cs="Courier New"/>
                <w:lang w:val="de-DE"/>
              </w:rPr>
              <w:t>–</w:t>
            </w:r>
            <w:r w:rsidRPr="005A139E">
              <w:rPr>
                <w:rFonts w:ascii="宋体" w:hAnsi="Courier New" w:cs="宋体"/>
                <w:lang w:val="de-DE"/>
              </w:rPr>
              <w:t xml:space="preserve"> 2016 5.7.2.8</w:t>
            </w:r>
          </w:p>
        </w:tc>
        <w:tc>
          <w:tcPr>
            <w:tcW w:w="709" w:type="dxa"/>
            <w:vAlign w:val="center"/>
          </w:tcPr>
          <w:p w:rsidR="002D5BD9" w:rsidRPr="005A139E" w:rsidRDefault="002D5BD9" w:rsidP="00D960ED">
            <w:pPr>
              <w:jc w:val="center"/>
              <w:rPr>
                <w:rFonts w:ascii="宋体"/>
                <w:color w:val="000000"/>
              </w:rPr>
            </w:pPr>
          </w:p>
        </w:tc>
        <w:tc>
          <w:tcPr>
            <w:tcW w:w="845"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r>
      <w:tr w:rsidR="002D5BD9" w:rsidRPr="005A139E">
        <w:trPr>
          <w:trHeight w:val="1020"/>
          <w:jc w:val="center"/>
        </w:trPr>
        <w:tc>
          <w:tcPr>
            <w:tcW w:w="725" w:type="dxa"/>
            <w:vAlign w:val="center"/>
          </w:tcPr>
          <w:p w:rsidR="002D5BD9" w:rsidRPr="005A139E" w:rsidRDefault="002D5BD9" w:rsidP="00D960ED">
            <w:pPr>
              <w:jc w:val="center"/>
              <w:rPr>
                <w:rFonts w:ascii="宋体"/>
                <w:color w:val="000000"/>
              </w:rPr>
            </w:pPr>
            <w:r w:rsidRPr="005A139E">
              <w:rPr>
                <w:rFonts w:ascii="宋体" w:hAnsi="宋体" w:cs="宋体"/>
                <w:color w:val="000000"/>
              </w:rPr>
              <w:t>25</w:t>
            </w:r>
          </w:p>
        </w:tc>
        <w:tc>
          <w:tcPr>
            <w:tcW w:w="1398" w:type="dxa"/>
            <w:gridSpan w:val="2"/>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可靠性</w:t>
            </w:r>
          </w:p>
        </w:tc>
        <w:tc>
          <w:tcPr>
            <w:tcW w:w="2121" w:type="dxa"/>
            <w:vAlign w:val="center"/>
          </w:tcPr>
          <w:p w:rsidR="002D5BD9" w:rsidRDefault="002D5BD9" w:rsidP="00D960ED">
            <w:pPr>
              <w:jc w:val="center"/>
              <w:rPr>
                <w:rFonts w:ascii="宋体"/>
                <w:color w:val="000000"/>
              </w:rPr>
            </w:pPr>
            <w:r w:rsidRPr="005A139E">
              <w:rPr>
                <w:rFonts w:ascii="宋体" w:hAnsi="宋体" w:cs="宋体"/>
                <w:color w:val="000000"/>
              </w:rPr>
              <w:t>MTBF</w:t>
            </w:r>
          </w:p>
        </w:tc>
        <w:tc>
          <w:tcPr>
            <w:tcW w:w="1417" w:type="dxa"/>
            <w:vAlign w:val="center"/>
          </w:tcPr>
          <w:p w:rsidR="002D5BD9" w:rsidRPr="00485963" w:rsidRDefault="002D5BD9" w:rsidP="00D960ED">
            <w:pPr>
              <w:rPr>
                <w:rFonts w:ascii="宋体"/>
                <w:color w:val="000000"/>
              </w:rPr>
            </w:pPr>
            <w:r w:rsidRPr="005A139E">
              <w:rPr>
                <w:rFonts w:ascii="宋体" w:hAnsi="宋体" w:cs="宋体"/>
                <w:color w:val="000000"/>
              </w:rPr>
              <w:t>GB/T11442-2016</w:t>
            </w:r>
            <w:r w:rsidRPr="005A139E">
              <w:rPr>
                <w:rFonts w:ascii="宋体" w:hAnsi="宋体" w:cs="宋体" w:hint="eastAsia"/>
                <w:color w:val="000000"/>
              </w:rPr>
              <w:t>中</w:t>
            </w:r>
            <w:r w:rsidRPr="005A139E">
              <w:rPr>
                <w:rFonts w:ascii="宋体" w:hAnsi="宋体" w:cs="宋体"/>
                <w:color w:val="000000"/>
              </w:rPr>
              <w:t>4.3.9</w:t>
            </w:r>
          </w:p>
        </w:tc>
        <w:tc>
          <w:tcPr>
            <w:tcW w:w="1565" w:type="dxa"/>
            <w:vAlign w:val="center"/>
          </w:tcPr>
          <w:p w:rsidR="002D5BD9" w:rsidRPr="00485963" w:rsidRDefault="002D5BD9" w:rsidP="00D960ED">
            <w:pPr>
              <w:rPr>
                <w:rFonts w:ascii="宋体"/>
                <w:color w:val="000000"/>
              </w:rPr>
            </w:pPr>
            <w:r w:rsidRPr="005A139E">
              <w:rPr>
                <w:rFonts w:ascii="宋体" w:hAnsi="宋体" w:cs="宋体"/>
                <w:color w:val="000000"/>
              </w:rPr>
              <w:t>GB/T11442-2016</w:t>
            </w:r>
            <w:r w:rsidRPr="005A139E">
              <w:rPr>
                <w:rFonts w:ascii="宋体" w:hAnsi="宋体" w:cs="宋体" w:hint="eastAsia"/>
                <w:color w:val="000000"/>
              </w:rPr>
              <w:t>中</w:t>
            </w:r>
            <w:r w:rsidRPr="005A139E">
              <w:rPr>
                <w:rFonts w:ascii="宋体" w:hAnsi="宋体" w:cs="宋体"/>
                <w:color w:val="000000"/>
              </w:rPr>
              <w:t>5.8.1</w:t>
            </w:r>
          </w:p>
        </w:tc>
        <w:tc>
          <w:tcPr>
            <w:tcW w:w="709" w:type="dxa"/>
            <w:vAlign w:val="center"/>
          </w:tcPr>
          <w:p w:rsidR="002D5BD9" w:rsidRPr="005A139E" w:rsidRDefault="002D5BD9" w:rsidP="00D960ED">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D960ED">
            <w:pPr>
              <w:jc w:val="center"/>
              <w:rPr>
                <w:rFonts w:ascii="宋体"/>
                <w:color w:val="000000"/>
              </w:rPr>
            </w:pPr>
          </w:p>
        </w:tc>
      </w:tr>
    </w:tbl>
    <w:p w:rsidR="002D5BD9" w:rsidRDefault="002D5BD9" w:rsidP="00D960ED">
      <w:pPr>
        <w:tabs>
          <w:tab w:val="left" w:pos="0"/>
        </w:tabs>
        <w:spacing w:line="360" w:lineRule="auto"/>
        <w:rPr>
          <w:rFonts w:ascii="宋体"/>
          <w:b/>
          <w:bCs/>
          <w:color w:val="000000"/>
        </w:rPr>
      </w:pPr>
    </w:p>
    <w:p w:rsidR="002D5BD9" w:rsidRDefault="002D5BD9">
      <w:pPr>
        <w:widowControl/>
        <w:jc w:val="left"/>
        <w:rPr>
          <w:rFonts w:ascii="宋体"/>
          <w:b/>
          <w:bCs/>
          <w:color w:val="000000"/>
        </w:rPr>
      </w:pPr>
    </w:p>
    <w:p w:rsidR="002D5BD9" w:rsidRDefault="002D5BD9">
      <w:pPr>
        <w:widowControl/>
        <w:jc w:val="left"/>
        <w:rPr>
          <w:rFonts w:ascii="宋体"/>
          <w:b/>
          <w:bCs/>
          <w:color w:val="000000"/>
        </w:rPr>
      </w:pPr>
    </w:p>
    <w:p w:rsidR="002D5BD9" w:rsidRDefault="002D5BD9" w:rsidP="00261B91">
      <w:pPr>
        <w:tabs>
          <w:tab w:val="left" w:pos="0"/>
        </w:tabs>
        <w:spacing w:line="360" w:lineRule="auto"/>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-4</w:t>
      </w:r>
      <w:r w:rsidRPr="008532C4">
        <w:rPr>
          <w:rFonts w:ascii="宋体" w:hAnsi="宋体" w:cs="宋体"/>
          <w:b/>
          <w:bCs/>
          <w:color w:val="000000"/>
        </w:rPr>
        <w:t xml:space="preserve">  </w:t>
      </w:r>
      <w:r w:rsidRPr="00BB2C49">
        <w:rPr>
          <w:rFonts w:ascii="宋体" w:hAnsi="宋体" w:cs="宋体" w:hint="eastAsia"/>
          <w:b/>
          <w:bCs/>
          <w:color w:val="000000"/>
        </w:rPr>
        <w:t>室外单元</w:t>
      </w:r>
      <w:r>
        <w:rPr>
          <w:rFonts w:ascii="宋体" w:hAnsi="宋体" w:cs="宋体" w:hint="eastAsia"/>
          <w:b/>
          <w:bCs/>
          <w:color w:val="000000"/>
        </w:rPr>
        <w:t>（</w:t>
      </w:r>
      <w:r w:rsidRPr="00BB2C49">
        <w:rPr>
          <w:rFonts w:ascii="宋体" w:hAnsi="宋体" w:cs="宋体"/>
          <w:b/>
          <w:bCs/>
          <w:color w:val="000000"/>
        </w:rPr>
        <w:t>C</w:t>
      </w:r>
      <w:r w:rsidRPr="00BB2C49">
        <w:rPr>
          <w:rFonts w:ascii="宋体" w:hAnsi="宋体" w:cs="宋体" w:hint="eastAsia"/>
          <w:b/>
          <w:bCs/>
          <w:color w:val="000000"/>
        </w:rPr>
        <w:t>频段一体化</w:t>
      </w:r>
      <w:r>
        <w:rPr>
          <w:rFonts w:ascii="宋体" w:hAnsi="宋体" w:cs="宋体" w:hint="eastAsia"/>
          <w:b/>
          <w:bCs/>
          <w:color w:val="000000"/>
        </w:rPr>
        <w:t>）</w:t>
      </w:r>
      <w:r w:rsidRPr="008532C4">
        <w:rPr>
          <w:rFonts w:ascii="宋体" w:hAnsi="宋体" w:cs="宋体" w:hint="eastAsia"/>
          <w:b/>
          <w:bCs/>
          <w:color w:val="000000"/>
        </w:rPr>
        <w:t>产品生产许可证检验项目、依据标准及重要度分级表</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750"/>
        <w:gridCol w:w="2769"/>
        <w:gridCol w:w="1417"/>
        <w:gridCol w:w="1565"/>
        <w:gridCol w:w="777"/>
        <w:gridCol w:w="777"/>
      </w:tblGrid>
      <w:tr w:rsidR="002D5BD9" w:rsidRPr="005A139E">
        <w:trPr>
          <w:trHeight w:val="737"/>
          <w:jc w:val="center"/>
        </w:trPr>
        <w:tc>
          <w:tcPr>
            <w:tcW w:w="725" w:type="dxa"/>
            <w:vMerge w:val="restart"/>
            <w:vAlign w:val="center"/>
          </w:tcPr>
          <w:p w:rsidR="002D5BD9" w:rsidRPr="005A139E" w:rsidRDefault="002D5BD9" w:rsidP="001745BC">
            <w:pPr>
              <w:jc w:val="center"/>
              <w:rPr>
                <w:rFonts w:ascii="宋体"/>
                <w:b/>
                <w:bCs/>
                <w:color w:val="000000"/>
              </w:rPr>
            </w:pPr>
            <w:r w:rsidRPr="005A139E">
              <w:rPr>
                <w:rFonts w:ascii="宋体" w:hAnsi="宋体" w:cs="宋体" w:hint="eastAsia"/>
                <w:b/>
                <w:bCs/>
                <w:color w:val="000000"/>
              </w:rPr>
              <w:t>序号</w:t>
            </w:r>
          </w:p>
        </w:tc>
        <w:tc>
          <w:tcPr>
            <w:tcW w:w="3519" w:type="dxa"/>
            <w:gridSpan w:val="2"/>
            <w:vMerge w:val="restart"/>
            <w:vAlign w:val="center"/>
          </w:tcPr>
          <w:p w:rsidR="002D5BD9" w:rsidRPr="005A139E" w:rsidRDefault="002D5BD9" w:rsidP="001745BC">
            <w:pPr>
              <w:jc w:val="center"/>
              <w:rPr>
                <w:rFonts w:ascii="宋体"/>
                <w:b/>
                <w:bCs/>
                <w:color w:val="000000"/>
              </w:rPr>
            </w:pPr>
            <w:r w:rsidRPr="005A139E">
              <w:rPr>
                <w:rFonts w:ascii="宋体" w:hAnsi="宋体" w:cs="宋体" w:hint="eastAsia"/>
                <w:b/>
                <w:bCs/>
                <w:color w:val="000000"/>
              </w:rPr>
              <w:t>检验项目</w:t>
            </w:r>
          </w:p>
        </w:tc>
        <w:tc>
          <w:tcPr>
            <w:tcW w:w="1417" w:type="dxa"/>
            <w:vMerge w:val="restart"/>
            <w:vAlign w:val="center"/>
          </w:tcPr>
          <w:p w:rsidR="002D5BD9" w:rsidRPr="005A139E" w:rsidRDefault="002D5BD9" w:rsidP="001745BC">
            <w:pPr>
              <w:jc w:val="center"/>
              <w:rPr>
                <w:rFonts w:ascii="宋体"/>
                <w:b/>
                <w:bCs/>
                <w:color w:val="000000"/>
              </w:rPr>
            </w:pPr>
            <w:r w:rsidRPr="005A139E">
              <w:rPr>
                <w:rFonts w:ascii="宋体" w:hAnsi="宋体" w:cs="宋体" w:hint="eastAsia"/>
                <w:b/>
                <w:bCs/>
                <w:color w:val="000000"/>
              </w:rPr>
              <w:t>检验依据标准及条款</w:t>
            </w:r>
          </w:p>
        </w:tc>
        <w:tc>
          <w:tcPr>
            <w:tcW w:w="1565" w:type="dxa"/>
            <w:vMerge w:val="restart"/>
            <w:vAlign w:val="center"/>
          </w:tcPr>
          <w:p w:rsidR="002D5BD9" w:rsidRPr="005A139E" w:rsidRDefault="002D5BD9" w:rsidP="001745BC">
            <w:pPr>
              <w:jc w:val="center"/>
              <w:rPr>
                <w:rFonts w:ascii="宋体"/>
                <w:b/>
                <w:bCs/>
                <w:color w:val="000000"/>
              </w:rPr>
            </w:pPr>
            <w:r w:rsidRPr="005A139E">
              <w:rPr>
                <w:rFonts w:ascii="宋体" w:hAnsi="宋体" w:cs="宋体" w:hint="eastAsia"/>
                <w:b/>
                <w:bCs/>
                <w:color w:val="000000"/>
              </w:rPr>
              <w:t>检验方法依据标准或条款</w:t>
            </w:r>
          </w:p>
        </w:tc>
        <w:tc>
          <w:tcPr>
            <w:tcW w:w="1554" w:type="dxa"/>
            <w:gridSpan w:val="2"/>
            <w:vAlign w:val="center"/>
          </w:tcPr>
          <w:p w:rsidR="002D5BD9" w:rsidRPr="005A139E" w:rsidRDefault="002D5BD9" w:rsidP="001745BC">
            <w:pPr>
              <w:jc w:val="center"/>
              <w:rPr>
                <w:rFonts w:ascii="宋体"/>
                <w:b/>
                <w:bCs/>
                <w:color w:val="000000"/>
              </w:rPr>
            </w:pPr>
            <w:r w:rsidRPr="005A139E">
              <w:rPr>
                <w:rFonts w:ascii="宋体" w:hAnsi="宋体" w:cs="宋体" w:hint="eastAsia"/>
                <w:b/>
                <w:bCs/>
                <w:color w:val="000000"/>
              </w:rPr>
              <w:t>重要度分级</w:t>
            </w:r>
          </w:p>
        </w:tc>
      </w:tr>
      <w:tr w:rsidR="002D5BD9" w:rsidRPr="005A139E">
        <w:trPr>
          <w:trHeight w:val="737"/>
          <w:jc w:val="center"/>
        </w:trPr>
        <w:tc>
          <w:tcPr>
            <w:tcW w:w="725" w:type="dxa"/>
            <w:vMerge/>
            <w:vAlign w:val="center"/>
          </w:tcPr>
          <w:p w:rsidR="002D5BD9" w:rsidRPr="005A139E" w:rsidRDefault="002D5BD9" w:rsidP="001745BC">
            <w:pPr>
              <w:jc w:val="center"/>
              <w:rPr>
                <w:rFonts w:ascii="宋体"/>
                <w:color w:val="000000"/>
              </w:rPr>
            </w:pPr>
          </w:p>
        </w:tc>
        <w:tc>
          <w:tcPr>
            <w:tcW w:w="3519" w:type="dxa"/>
            <w:gridSpan w:val="2"/>
            <w:vMerge/>
            <w:vAlign w:val="center"/>
          </w:tcPr>
          <w:p w:rsidR="002D5BD9" w:rsidRPr="005A139E" w:rsidRDefault="002D5BD9" w:rsidP="001745BC">
            <w:pPr>
              <w:jc w:val="center"/>
              <w:rPr>
                <w:rFonts w:ascii="宋体"/>
                <w:color w:val="000000"/>
              </w:rPr>
            </w:pPr>
          </w:p>
        </w:tc>
        <w:tc>
          <w:tcPr>
            <w:tcW w:w="1417" w:type="dxa"/>
            <w:vMerge/>
            <w:vAlign w:val="center"/>
          </w:tcPr>
          <w:p w:rsidR="002D5BD9" w:rsidRPr="005A139E" w:rsidRDefault="002D5BD9" w:rsidP="001745BC">
            <w:pPr>
              <w:adjustRightInd w:val="0"/>
              <w:snapToGrid w:val="0"/>
              <w:jc w:val="center"/>
              <w:textAlignment w:val="baseline"/>
              <w:rPr>
                <w:rFonts w:ascii="宋体" w:hAnsi="Courier New"/>
                <w:lang w:val="de-DE"/>
              </w:rPr>
            </w:pPr>
          </w:p>
        </w:tc>
        <w:tc>
          <w:tcPr>
            <w:tcW w:w="1565" w:type="dxa"/>
            <w:vMerge/>
            <w:vAlign w:val="center"/>
          </w:tcPr>
          <w:p w:rsidR="002D5BD9" w:rsidRPr="005A139E" w:rsidRDefault="002D5BD9" w:rsidP="001745BC">
            <w:pPr>
              <w:adjustRightInd w:val="0"/>
              <w:snapToGrid w:val="0"/>
              <w:jc w:val="center"/>
              <w:textAlignment w:val="baseline"/>
              <w:rPr>
                <w:rFonts w:ascii="宋体" w:hAnsi="Courier New"/>
                <w:lang w:val="de-DE"/>
              </w:rPr>
            </w:pPr>
          </w:p>
        </w:tc>
        <w:tc>
          <w:tcPr>
            <w:tcW w:w="777" w:type="dxa"/>
            <w:vAlign w:val="center"/>
          </w:tcPr>
          <w:p w:rsidR="002D5BD9" w:rsidRPr="005A139E" w:rsidRDefault="002D5BD9" w:rsidP="001745BC">
            <w:pPr>
              <w:jc w:val="center"/>
              <w:rPr>
                <w:rFonts w:ascii="宋体"/>
                <w:b/>
                <w:bCs/>
                <w:color w:val="000000"/>
              </w:rPr>
            </w:pPr>
            <w:r w:rsidRPr="005A139E">
              <w:rPr>
                <w:rFonts w:ascii="宋体" w:hAnsi="宋体" w:cs="宋体"/>
                <w:b/>
                <w:bCs/>
                <w:color w:val="000000"/>
              </w:rPr>
              <w:t>A</w:t>
            </w:r>
          </w:p>
        </w:tc>
        <w:tc>
          <w:tcPr>
            <w:tcW w:w="777" w:type="dxa"/>
            <w:vAlign w:val="center"/>
          </w:tcPr>
          <w:p w:rsidR="002D5BD9" w:rsidRPr="005A139E" w:rsidRDefault="002D5BD9" w:rsidP="001745BC">
            <w:pPr>
              <w:jc w:val="center"/>
              <w:rPr>
                <w:rFonts w:ascii="宋体"/>
                <w:b/>
                <w:bCs/>
                <w:color w:val="000000"/>
              </w:rPr>
            </w:pPr>
            <w:r w:rsidRPr="005A139E">
              <w:rPr>
                <w:rFonts w:ascii="宋体" w:hAnsi="宋体" w:cs="宋体"/>
                <w:b/>
                <w:bCs/>
                <w:color w:val="000000"/>
              </w:rPr>
              <w:t>B</w:t>
            </w:r>
          </w:p>
        </w:tc>
      </w:tr>
      <w:tr w:rsidR="002D5BD9" w:rsidRPr="005A139E">
        <w:trPr>
          <w:trHeight w:val="737"/>
          <w:jc w:val="center"/>
        </w:trPr>
        <w:tc>
          <w:tcPr>
            <w:tcW w:w="725" w:type="dxa"/>
            <w:vAlign w:val="center"/>
          </w:tcPr>
          <w:p w:rsidR="002D5BD9" w:rsidRPr="005A139E" w:rsidRDefault="002D5BD9" w:rsidP="001745BC">
            <w:pPr>
              <w:jc w:val="center"/>
              <w:rPr>
                <w:rFonts w:ascii="宋体"/>
                <w:color w:val="000000"/>
              </w:rPr>
            </w:pPr>
            <w:r w:rsidRPr="005A139E">
              <w:rPr>
                <w:rFonts w:ascii="宋体" w:hAnsi="宋体" w:cs="宋体"/>
                <w:color w:val="000000"/>
              </w:rPr>
              <w:t>1</w:t>
            </w:r>
          </w:p>
        </w:tc>
        <w:tc>
          <w:tcPr>
            <w:tcW w:w="750" w:type="dxa"/>
            <w:vMerge w:val="restart"/>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常温电性能</w:t>
            </w:r>
          </w:p>
        </w:tc>
        <w:tc>
          <w:tcPr>
            <w:tcW w:w="2769" w:type="dxa"/>
            <w:vAlign w:val="center"/>
          </w:tcPr>
          <w:p w:rsidR="002D5BD9" w:rsidRPr="005A139E" w:rsidRDefault="002D5BD9" w:rsidP="001745BC">
            <w:pPr>
              <w:jc w:val="center"/>
              <w:rPr>
                <w:rFonts w:ascii="宋体"/>
              </w:rPr>
            </w:pPr>
            <w:r w:rsidRPr="005A139E">
              <w:rPr>
                <w:rFonts w:ascii="宋体" w:hAnsi="宋体" w:cs="宋体" w:hint="eastAsia"/>
                <w:color w:val="000000"/>
              </w:rPr>
              <w:t>工作频段</w:t>
            </w:r>
          </w:p>
        </w:tc>
        <w:tc>
          <w:tcPr>
            <w:tcW w:w="1417" w:type="dxa"/>
            <w:vMerge w:val="restart"/>
            <w:vAlign w:val="center"/>
          </w:tcPr>
          <w:p w:rsidR="002D5BD9" w:rsidRPr="005A139E" w:rsidRDefault="002D5BD9" w:rsidP="001745BC">
            <w:pPr>
              <w:adjustRightInd w:val="0"/>
              <w:snapToGrid w:val="0"/>
              <w:textAlignment w:val="baseline"/>
              <w:rPr>
                <w:rFonts w:ascii="宋体" w:hAnsi="Courier New" w:cs="宋体"/>
                <w:lang w:val="de-DE"/>
              </w:rPr>
            </w:pPr>
            <w:r w:rsidRPr="005A139E">
              <w:rPr>
                <w:rFonts w:ascii="宋体" w:hAnsi="Courier New" w:cs="宋体"/>
                <w:lang w:val="de-DE"/>
              </w:rPr>
              <w:t xml:space="preserve">GB/T 11442 </w:t>
            </w:r>
            <w:r w:rsidRPr="005A139E">
              <w:rPr>
                <w:rFonts w:ascii="宋体" w:hAnsi="Courier New" w:cs="Courier New"/>
                <w:lang w:val="de-DE"/>
              </w:rPr>
              <w:t>–</w:t>
            </w:r>
            <w:r w:rsidRPr="005A139E">
              <w:rPr>
                <w:rFonts w:ascii="宋体" w:hAnsi="Courier New" w:cs="宋体"/>
                <w:lang w:val="de-DE"/>
              </w:rPr>
              <w:t xml:space="preserve"> 2016 </w:t>
            </w:r>
            <w:r w:rsidRPr="005A139E">
              <w:rPr>
                <w:rFonts w:ascii="宋体" w:hAnsi="Courier New" w:cs="宋体" w:hint="eastAsia"/>
                <w:lang w:val="de-DE"/>
              </w:rPr>
              <w:t>表</w:t>
            </w:r>
            <w:r w:rsidRPr="005A139E">
              <w:rPr>
                <w:rFonts w:ascii="宋体" w:hAnsi="Courier New" w:cs="宋体"/>
                <w:lang w:val="de-DE"/>
              </w:rPr>
              <w:t>21</w:t>
            </w:r>
          </w:p>
        </w:tc>
        <w:tc>
          <w:tcPr>
            <w:tcW w:w="1565" w:type="dxa"/>
            <w:vMerge w:val="restart"/>
            <w:vAlign w:val="center"/>
          </w:tcPr>
          <w:p w:rsidR="002D5BD9" w:rsidRPr="005A139E" w:rsidRDefault="002D5BD9" w:rsidP="001745BC">
            <w:pPr>
              <w:adjustRightInd w:val="0"/>
              <w:snapToGrid w:val="0"/>
              <w:textAlignment w:val="baseline"/>
              <w:rPr>
                <w:rFonts w:ascii="宋体" w:hAnsi="Courier New" w:cs="宋体"/>
                <w:lang w:val="de-DE"/>
              </w:rPr>
            </w:pPr>
            <w:r w:rsidRPr="005A139E">
              <w:rPr>
                <w:rFonts w:ascii="宋体" w:hAnsi="Courier New" w:cs="宋体"/>
                <w:lang w:val="de-DE"/>
              </w:rPr>
              <w:t xml:space="preserve">GB/T 11442 </w:t>
            </w:r>
            <w:r w:rsidRPr="005A139E">
              <w:rPr>
                <w:rFonts w:ascii="宋体" w:hAnsi="Courier New" w:cs="Courier New"/>
                <w:lang w:val="de-DE"/>
              </w:rPr>
              <w:t>–</w:t>
            </w:r>
            <w:r w:rsidRPr="005A139E">
              <w:rPr>
                <w:rFonts w:ascii="宋体" w:hAnsi="Courier New" w:cs="宋体"/>
                <w:lang w:val="de-DE"/>
              </w:rPr>
              <w:t xml:space="preserve"> 2016 5.3</w:t>
            </w:r>
          </w:p>
        </w:tc>
        <w:tc>
          <w:tcPr>
            <w:tcW w:w="777" w:type="dxa"/>
            <w:vAlign w:val="center"/>
          </w:tcPr>
          <w:p w:rsidR="002D5BD9" w:rsidRPr="005A139E" w:rsidRDefault="002D5BD9" w:rsidP="001745BC">
            <w:pPr>
              <w:jc w:val="center"/>
              <w:rPr>
                <w:rFonts w:ascii="宋体"/>
                <w:color w:val="000000"/>
              </w:rPr>
            </w:pPr>
          </w:p>
        </w:tc>
        <w:tc>
          <w:tcPr>
            <w:tcW w:w="777" w:type="dxa"/>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745BC">
            <w:pPr>
              <w:jc w:val="center"/>
              <w:rPr>
                <w:rFonts w:ascii="宋体"/>
                <w:color w:val="000000"/>
              </w:rPr>
            </w:pPr>
            <w:r w:rsidRPr="005A139E">
              <w:rPr>
                <w:rFonts w:ascii="宋体" w:hAnsi="宋体" w:cs="宋体"/>
                <w:color w:val="000000"/>
              </w:rPr>
              <w:t>2</w:t>
            </w:r>
          </w:p>
        </w:tc>
        <w:tc>
          <w:tcPr>
            <w:tcW w:w="750" w:type="dxa"/>
            <w:vMerge/>
            <w:vAlign w:val="center"/>
          </w:tcPr>
          <w:p w:rsidR="002D5BD9" w:rsidRPr="005A139E" w:rsidRDefault="002D5BD9" w:rsidP="001745BC">
            <w:pPr>
              <w:jc w:val="center"/>
              <w:rPr>
                <w:rFonts w:ascii="宋体"/>
                <w:color w:val="000000"/>
              </w:rPr>
            </w:pPr>
          </w:p>
        </w:tc>
        <w:tc>
          <w:tcPr>
            <w:tcW w:w="2769" w:type="dxa"/>
            <w:vAlign w:val="center"/>
          </w:tcPr>
          <w:p w:rsidR="002D5BD9" w:rsidRPr="005A139E" w:rsidRDefault="002D5BD9" w:rsidP="001745BC">
            <w:pPr>
              <w:jc w:val="center"/>
              <w:rPr>
                <w:rFonts w:ascii="宋体"/>
              </w:rPr>
            </w:pPr>
            <w:r w:rsidRPr="005A139E">
              <w:rPr>
                <w:rFonts w:ascii="宋体" w:hAnsi="宋体" w:cs="宋体" w:hint="eastAsia"/>
                <w:color w:val="000000"/>
              </w:rPr>
              <w:t>功率增益</w:t>
            </w:r>
          </w:p>
        </w:tc>
        <w:tc>
          <w:tcPr>
            <w:tcW w:w="1417" w:type="dxa"/>
            <w:vMerge/>
            <w:vAlign w:val="center"/>
          </w:tcPr>
          <w:p w:rsidR="002D5BD9" w:rsidRPr="005A139E" w:rsidRDefault="002D5BD9" w:rsidP="001745BC">
            <w:pPr>
              <w:rPr>
                <w:rFonts w:ascii="宋体"/>
                <w:color w:val="000000"/>
              </w:rPr>
            </w:pPr>
          </w:p>
        </w:tc>
        <w:tc>
          <w:tcPr>
            <w:tcW w:w="1565" w:type="dxa"/>
            <w:vMerge/>
            <w:vAlign w:val="center"/>
          </w:tcPr>
          <w:p w:rsidR="002D5BD9" w:rsidRPr="005A139E" w:rsidRDefault="002D5BD9" w:rsidP="001745BC">
            <w:pPr>
              <w:rPr>
                <w:rFonts w:ascii="宋体"/>
                <w:color w:val="000000"/>
              </w:rPr>
            </w:pPr>
          </w:p>
        </w:tc>
        <w:tc>
          <w:tcPr>
            <w:tcW w:w="777" w:type="dxa"/>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745B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745BC">
            <w:pPr>
              <w:jc w:val="center"/>
              <w:rPr>
                <w:rFonts w:ascii="宋体"/>
                <w:color w:val="000000"/>
              </w:rPr>
            </w:pPr>
            <w:r w:rsidRPr="005A139E">
              <w:rPr>
                <w:rFonts w:ascii="宋体" w:hAnsi="宋体" w:cs="宋体"/>
                <w:color w:val="000000"/>
              </w:rPr>
              <w:t>3</w:t>
            </w:r>
          </w:p>
        </w:tc>
        <w:tc>
          <w:tcPr>
            <w:tcW w:w="750" w:type="dxa"/>
            <w:vMerge/>
            <w:vAlign w:val="center"/>
          </w:tcPr>
          <w:p w:rsidR="002D5BD9" w:rsidRPr="005A139E" w:rsidRDefault="002D5BD9" w:rsidP="001745BC">
            <w:pPr>
              <w:jc w:val="center"/>
              <w:rPr>
                <w:rFonts w:ascii="宋体"/>
                <w:color w:val="000000"/>
              </w:rPr>
            </w:pPr>
          </w:p>
        </w:tc>
        <w:tc>
          <w:tcPr>
            <w:tcW w:w="2769" w:type="dxa"/>
            <w:vAlign w:val="center"/>
          </w:tcPr>
          <w:p w:rsidR="002D5BD9" w:rsidRPr="005A139E" w:rsidRDefault="002D5BD9" w:rsidP="001745BC">
            <w:pPr>
              <w:jc w:val="center"/>
              <w:rPr>
                <w:rFonts w:ascii="宋体"/>
              </w:rPr>
            </w:pPr>
            <w:r w:rsidRPr="005A139E">
              <w:rPr>
                <w:rFonts w:ascii="宋体" w:hAnsi="宋体" w:cs="宋体" w:hint="eastAsia"/>
                <w:color w:val="000000"/>
              </w:rPr>
              <w:t>振幅</w:t>
            </w:r>
            <w:r w:rsidRPr="005A139E">
              <w:rPr>
                <w:rFonts w:ascii="宋体" w:hAnsi="宋体" w:cs="宋体"/>
                <w:color w:val="000000"/>
              </w:rPr>
              <w:t>/</w:t>
            </w:r>
            <w:r w:rsidRPr="005A139E">
              <w:rPr>
                <w:rFonts w:ascii="宋体" w:hAnsi="宋体" w:cs="宋体" w:hint="eastAsia"/>
                <w:color w:val="000000"/>
              </w:rPr>
              <w:t>频率特性</w:t>
            </w:r>
          </w:p>
        </w:tc>
        <w:tc>
          <w:tcPr>
            <w:tcW w:w="1417" w:type="dxa"/>
            <w:vMerge/>
            <w:vAlign w:val="center"/>
          </w:tcPr>
          <w:p w:rsidR="002D5BD9" w:rsidRPr="005A139E" w:rsidRDefault="002D5BD9" w:rsidP="001745BC">
            <w:pPr>
              <w:rPr>
                <w:rFonts w:ascii="宋体"/>
                <w:color w:val="000000"/>
              </w:rPr>
            </w:pPr>
          </w:p>
        </w:tc>
        <w:tc>
          <w:tcPr>
            <w:tcW w:w="1565" w:type="dxa"/>
            <w:vMerge/>
            <w:vAlign w:val="center"/>
          </w:tcPr>
          <w:p w:rsidR="002D5BD9" w:rsidRPr="005A139E" w:rsidRDefault="002D5BD9" w:rsidP="001745BC">
            <w:pPr>
              <w:rPr>
                <w:rFonts w:ascii="宋体"/>
                <w:color w:val="000000"/>
              </w:rPr>
            </w:pPr>
          </w:p>
        </w:tc>
        <w:tc>
          <w:tcPr>
            <w:tcW w:w="777" w:type="dxa"/>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745B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745BC">
            <w:pPr>
              <w:jc w:val="center"/>
              <w:rPr>
                <w:rFonts w:ascii="宋体"/>
                <w:color w:val="000000"/>
              </w:rPr>
            </w:pPr>
            <w:r w:rsidRPr="005A139E">
              <w:rPr>
                <w:rFonts w:ascii="宋体" w:hAnsi="宋体" w:cs="宋体"/>
                <w:color w:val="000000"/>
              </w:rPr>
              <w:t>4</w:t>
            </w:r>
          </w:p>
        </w:tc>
        <w:tc>
          <w:tcPr>
            <w:tcW w:w="750" w:type="dxa"/>
            <w:vMerge/>
            <w:vAlign w:val="center"/>
          </w:tcPr>
          <w:p w:rsidR="002D5BD9" w:rsidRPr="005A139E" w:rsidRDefault="002D5BD9" w:rsidP="001745BC">
            <w:pPr>
              <w:jc w:val="center"/>
              <w:rPr>
                <w:rFonts w:ascii="宋体"/>
                <w:color w:val="000000"/>
              </w:rPr>
            </w:pPr>
          </w:p>
        </w:tc>
        <w:tc>
          <w:tcPr>
            <w:tcW w:w="2769" w:type="dxa"/>
            <w:vAlign w:val="center"/>
          </w:tcPr>
          <w:p w:rsidR="002D5BD9" w:rsidRPr="005A139E" w:rsidRDefault="002D5BD9" w:rsidP="001745BC">
            <w:pPr>
              <w:jc w:val="center"/>
              <w:rPr>
                <w:rFonts w:ascii="宋体"/>
              </w:rPr>
            </w:pPr>
            <w:r w:rsidRPr="005A139E">
              <w:rPr>
                <w:rFonts w:ascii="宋体" w:hAnsi="宋体" w:cs="宋体" w:hint="eastAsia"/>
              </w:rPr>
              <w:t>带内任意接收频带内增益波动</w:t>
            </w:r>
          </w:p>
        </w:tc>
        <w:tc>
          <w:tcPr>
            <w:tcW w:w="1417" w:type="dxa"/>
            <w:vMerge/>
            <w:vAlign w:val="center"/>
          </w:tcPr>
          <w:p w:rsidR="002D5BD9" w:rsidRPr="005A139E" w:rsidRDefault="002D5BD9" w:rsidP="001745BC">
            <w:pPr>
              <w:rPr>
                <w:rFonts w:ascii="宋体"/>
                <w:color w:val="000000"/>
              </w:rPr>
            </w:pPr>
          </w:p>
        </w:tc>
        <w:tc>
          <w:tcPr>
            <w:tcW w:w="1565" w:type="dxa"/>
            <w:vMerge/>
            <w:vAlign w:val="center"/>
          </w:tcPr>
          <w:p w:rsidR="002D5BD9" w:rsidRPr="005A139E" w:rsidRDefault="002D5BD9" w:rsidP="001745BC">
            <w:pPr>
              <w:rPr>
                <w:rFonts w:ascii="宋体"/>
                <w:color w:val="000000"/>
              </w:rPr>
            </w:pPr>
          </w:p>
        </w:tc>
        <w:tc>
          <w:tcPr>
            <w:tcW w:w="777" w:type="dxa"/>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745B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745BC">
            <w:pPr>
              <w:jc w:val="center"/>
              <w:rPr>
                <w:rFonts w:ascii="宋体"/>
                <w:color w:val="000000"/>
              </w:rPr>
            </w:pPr>
            <w:r w:rsidRPr="005A139E">
              <w:rPr>
                <w:rFonts w:ascii="宋体" w:hAnsi="宋体" w:cs="宋体"/>
                <w:color w:val="000000"/>
              </w:rPr>
              <w:t>5</w:t>
            </w:r>
          </w:p>
        </w:tc>
        <w:tc>
          <w:tcPr>
            <w:tcW w:w="750" w:type="dxa"/>
            <w:vMerge/>
            <w:vAlign w:val="center"/>
          </w:tcPr>
          <w:p w:rsidR="002D5BD9" w:rsidRPr="005A139E" w:rsidRDefault="002D5BD9" w:rsidP="001745BC">
            <w:pPr>
              <w:jc w:val="center"/>
              <w:rPr>
                <w:rFonts w:ascii="宋体"/>
                <w:color w:val="000000"/>
              </w:rPr>
            </w:pPr>
          </w:p>
        </w:tc>
        <w:tc>
          <w:tcPr>
            <w:tcW w:w="2769" w:type="dxa"/>
            <w:vAlign w:val="center"/>
          </w:tcPr>
          <w:p w:rsidR="002D5BD9" w:rsidRPr="005A139E" w:rsidRDefault="002D5BD9" w:rsidP="001745BC">
            <w:pPr>
              <w:jc w:val="center"/>
              <w:rPr>
                <w:rFonts w:ascii="宋体"/>
              </w:rPr>
            </w:pPr>
            <w:r w:rsidRPr="005A139E">
              <w:rPr>
                <w:rFonts w:ascii="宋体" w:hAnsi="宋体" w:cs="宋体" w:hint="eastAsia"/>
              </w:rPr>
              <w:t>一本振频率容差</w:t>
            </w:r>
          </w:p>
        </w:tc>
        <w:tc>
          <w:tcPr>
            <w:tcW w:w="1417" w:type="dxa"/>
            <w:vMerge/>
            <w:vAlign w:val="center"/>
          </w:tcPr>
          <w:p w:rsidR="002D5BD9" w:rsidRPr="005A139E" w:rsidRDefault="002D5BD9" w:rsidP="001745BC">
            <w:pPr>
              <w:rPr>
                <w:rFonts w:ascii="宋体"/>
                <w:color w:val="000000"/>
              </w:rPr>
            </w:pPr>
          </w:p>
        </w:tc>
        <w:tc>
          <w:tcPr>
            <w:tcW w:w="1565" w:type="dxa"/>
            <w:vMerge/>
            <w:vAlign w:val="center"/>
          </w:tcPr>
          <w:p w:rsidR="002D5BD9" w:rsidRPr="005A139E" w:rsidRDefault="002D5BD9" w:rsidP="001745BC">
            <w:pPr>
              <w:rPr>
                <w:rFonts w:ascii="宋体"/>
                <w:color w:val="000000"/>
              </w:rPr>
            </w:pPr>
          </w:p>
        </w:tc>
        <w:tc>
          <w:tcPr>
            <w:tcW w:w="777" w:type="dxa"/>
            <w:vAlign w:val="center"/>
          </w:tcPr>
          <w:p w:rsidR="002D5BD9" w:rsidRPr="005A139E" w:rsidRDefault="002D5BD9" w:rsidP="001745BC">
            <w:pPr>
              <w:jc w:val="center"/>
              <w:rPr>
                <w:rFonts w:ascii="宋体"/>
                <w:color w:val="000000"/>
              </w:rPr>
            </w:pPr>
          </w:p>
        </w:tc>
        <w:tc>
          <w:tcPr>
            <w:tcW w:w="777" w:type="dxa"/>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745BC">
            <w:pPr>
              <w:jc w:val="center"/>
              <w:rPr>
                <w:rFonts w:ascii="宋体"/>
                <w:color w:val="000000"/>
              </w:rPr>
            </w:pPr>
            <w:r w:rsidRPr="005A139E">
              <w:rPr>
                <w:rFonts w:ascii="宋体" w:hAnsi="宋体" w:cs="宋体"/>
                <w:color w:val="000000"/>
              </w:rPr>
              <w:t>6</w:t>
            </w:r>
          </w:p>
        </w:tc>
        <w:tc>
          <w:tcPr>
            <w:tcW w:w="750" w:type="dxa"/>
            <w:vMerge/>
            <w:vAlign w:val="center"/>
          </w:tcPr>
          <w:p w:rsidR="002D5BD9" w:rsidRPr="005A139E" w:rsidRDefault="002D5BD9" w:rsidP="001745BC">
            <w:pPr>
              <w:jc w:val="center"/>
              <w:rPr>
                <w:rFonts w:ascii="宋体"/>
                <w:color w:val="000000"/>
              </w:rPr>
            </w:pPr>
          </w:p>
        </w:tc>
        <w:tc>
          <w:tcPr>
            <w:tcW w:w="2769" w:type="dxa"/>
            <w:vAlign w:val="center"/>
          </w:tcPr>
          <w:p w:rsidR="002D5BD9" w:rsidRPr="005A139E" w:rsidRDefault="002D5BD9" w:rsidP="001745BC">
            <w:pPr>
              <w:jc w:val="center"/>
              <w:rPr>
                <w:rFonts w:ascii="宋体"/>
              </w:rPr>
            </w:pPr>
            <w:r w:rsidRPr="005A139E">
              <w:rPr>
                <w:rFonts w:ascii="宋体" w:hAnsi="宋体" w:cs="宋体" w:hint="eastAsia"/>
              </w:rPr>
              <w:t>输入饱和电平</w:t>
            </w:r>
          </w:p>
        </w:tc>
        <w:tc>
          <w:tcPr>
            <w:tcW w:w="1417" w:type="dxa"/>
            <w:vMerge/>
            <w:vAlign w:val="center"/>
          </w:tcPr>
          <w:p w:rsidR="002D5BD9" w:rsidRPr="005A139E" w:rsidRDefault="002D5BD9" w:rsidP="001745BC">
            <w:pPr>
              <w:rPr>
                <w:rFonts w:ascii="宋体"/>
                <w:color w:val="000000"/>
              </w:rPr>
            </w:pPr>
          </w:p>
        </w:tc>
        <w:tc>
          <w:tcPr>
            <w:tcW w:w="1565" w:type="dxa"/>
            <w:vMerge/>
            <w:vAlign w:val="center"/>
          </w:tcPr>
          <w:p w:rsidR="002D5BD9" w:rsidRPr="005A139E" w:rsidRDefault="002D5BD9" w:rsidP="001745BC">
            <w:pPr>
              <w:rPr>
                <w:rFonts w:ascii="宋体"/>
                <w:color w:val="000000"/>
              </w:rPr>
            </w:pPr>
          </w:p>
        </w:tc>
        <w:tc>
          <w:tcPr>
            <w:tcW w:w="777" w:type="dxa"/>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745B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745BC">
            <w:pPr>
              <w:jc w:val="center"/>
              <w:rPr>
                <w:rFonts w:ascii="宋体"/>
                <w:color w:val="000000"/>
              </w:rPr>
            </w:pPr>
            <w:r w:rsidRPr="005A139E">
              <w:rPr>
                <w:rFonts w:ascii="宋体" w:hAnsi="宋体" w:cs="宋体"/>
                <w:color w:val="000000"/>
              </w:rPr>
              <w:t>7</w:t>
            </w:r>
          </w:p>
        </w:tc>
        <w:tc>
          <w:tcPr>
            <w:tcW w:w="750" w:type="dxa"/>
            <w:vMerge/>
            <w:vAlign w:val="center"/>
          </w:tcPr>
          <w:p w:rsidR="002D5BD9" w:rsidRPr="005A139E" w:rsidRDefault="002D5BD9" w:rsidP="001745BC">
            <w:pPr>
              <w:jc w:val="center"/>
              <w:rPr>
                <w:rFonts w:ascii="宋体"/>
                <w:color w:val="000000"/>
              </w:rPr>
            </w:pPr>
          </w:p>
        </w:tc>
        <w:tc>
          <w:tcPr>
            <w:tcW w:w="2769" w:type="dxa"/>
            <w:vAlign w:val="center"/>
          </w:tcPr>
          <w:p w:rsidR="002D5BD9" w:rsidRPr="005A139E" w:rsidRDefault="002D5BD9" w:rsidP="001745BC">
            <w:pPr>
              <w:jc w:val="center"/>
              <w:rPr>
                <w:rFonts w:ascii="宋体"/>
              </w:rPr>
            </w:pPr>
            <w:r w:rsidRPr="005A139E">
              <w:rPr>
                <w:rFonts w:ascii="宋体" w:hAnsi="宋体" w:cs="宋体" w:hint="eastAsia"/>
              </w:rPr>
              <w:t>镜像干扰抑制比</w:t>
            </w:r>
          </w:p>
        </w:tc>
        <w:tc>
          <w:tcPr>
            <w:tcW w:w="1417" w:type="dxa"/>
            <w:vMerge/>
            <w:vAlign w:val="center"/>
          </w:tcPr>
          <w:p w:rsidR="002D5BD9" w:rsidRPr="005A139E" w:rsidRDefault="002D5BD9" w:rsidP="001745BC">
            <w:pPr>
              <w:rPr>
                <w:rFonts w:ascii="宋体"/>
                <w:color w:val="000000"/>
              </w:rPr>
            </w:pPr>
          </w:p>
        </w:tc>
        <w:tc>
          <w:tcPr>
            <w:tcW w:w="1565" w:type="dxa"/>
            <w:vMerge/>
            <w:vAlign w:val="center"/>
          </w:tcPr>
          <w:p w:rsidR="002D5BD9" w:rsidRPr="005A139E" w:rsidRDefault="002D5BD9" w:rsidP="001745BC">
            <w:pPr>
              <w:rPr>
                <w:rFonts w:ascii="宋体"/>
                <w:color w:val="000000"/>
              </w:rPr>
            </w:pPr>
          </w:p>
        </w:tc>
        <w:tc>
          <w:tcPr>
            <w:tcW w:w="777" w:type="dxa"/>
            <w:vAlign w:val="center"/>
          </w:tcPr>
          <w:p w:rsidR="002D5BD9" w:rsidRPr="005A139E" w:rsidRDefault="002D5BD9" w:rsidP="001745BC">
            <w:pPr>
              <w:jc w:val="center"/>
              <w:rPr>
                <w:rFonts w:ascii="宋体"/>
                <w:color w:val="000000"/>
              </w:rPr>
            </w:pPr>
          </w:p>
        </w:tc>
        <w:tc>
          <w:tcPr>
            <w:tcW w:w="777" w:type="dxa"/>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745BC">
            <w:pPr>
              <w:jc w:val="center"/>
              <w:rPr>
                <w:rFonts w:ascii="宋体"/>
                <w:color w:val="000000"/>
              </w:rPr>
            </w:pPr>
            <w:r w:rsidRPr="005A139E">
              <w:rPr>
                <w:rFonts w:ascii="宋体" w:hAnsi="宋体" w:cs="宋体"/>
                <w:color w:val="000000"/>
              </w:rPr>
              <w:t>8</w:t>
            </w:r>
          </w:p>
        </w:tc>
        <w:tc>
          <w:tcPr>
            <w:tcW w:w="750" w:type="dxa"/>
            <w:vMerge/>
            <w:vAlign w:val="center"/>
          </w:tcPr>
          <w:p w:rsidR="002D5BD9" w:rsidRPr="005A139E" w:rsidRDefault="002D5BD9" w:rsidP="001745BC">
            <w:pPr>
              <w:jc w:val="center"/>
              <w:rPr>
                <w:rFonts w:ascii="宋体"/>
                <w:color w:val="000000"/>
              </w:rPr>
            </w:pPr>
          </w:p>
        </w:tc>
        <w:tc>
          <w:tcPr>
            <w:tcW w:w="2769" w:type="dxa"/>
            <w:vAlign w:val="center"/>
          </w:tcPr>
          <w:p w:rsidR="002D5BD9" w:rsidRPr="005A139E" w:rsidRDefault="002D5BD9" w:rsidP="001745BC">
            <w:pPr>
              <w:jc w:val="center"/>
              <w:rPr>
                <w:rFonts w:ascii="宋体"/>
              </w:rPr>
            </w:pPr>
            <w:r w:rsidRPr="005A139E">
              <w:rPr>
                <w:rFonts w:ascii="宋体" w:hAnsi="宋体" w:cs="宋体" w:hint="eastAsia"/>
              </w:rPr>
              <w:t>相位噪声</w:t>
            </w:r>
          </w:p>
        </w:tc>
        <w:tc>
          <w:tcPr>
            <w:tcW w:w="1417" w:type="dxa"/>
            <w:vMerge/>
            <w:vAlign w:val="center"/>
          </w:tcPr>
          <w:p w:rsidR="002D5BD9" w:rsidRPr="005A139E" w:rsidRDefault="002D5BD9" w:rsidP="001745BC">
            <w:pPr>
              <w:rPr>
                <w:rFonts w:ascii="宋体"/>
                <w:color w:val="000000"/>
              </w:rPr>
            </w:pPr>
          </w:p>
        </w:tc>
        <w:tc>
          <w:tcPr>
            <w:tcW w:w="1565" w:type="dxa"/>
            <w:vMerge/>
            <w:vAlign w:val="center"/>
          </w:tcPr>
          <w:p w:rsidR="002D5BD9" w:rsidRPr="005A139E" w:rsidRDefault="002D5BD9" w:rsidP="001745BC">
            <w:pPr>
              <w:rPr>
                <w:rFonts w:ascii="宋体"/>
                <w:color w:val="000000"/>
              </w:rPr>
            </w:pPr>
          </w:p>
        </w:tc>
        <w:tc>
          <w:tcPr>
            <w:tcW w:w="777" w:type="dxa"/>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745B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745BC">
            <w:pPr>
              <w:jc w:val="center"/>
              <w:rPr>
                <w:rFonts w:ascii="宋体"/>
                <w:color w:val="000000"/>
              </w:rPr>
            </w:pPr>
            <w:r w:rsidRPr="005A139E">
              <w:rPr>
                <w:rFonts w:ascii="宋体" w:hAnsi="宋体" w:cs="宋体"/>
                <w:color w:val="000000"/>
              </w:rPr>
              <w:t>9</w:t>
            </w:r>
          </w:p>
        </w:tc>
        <w:tc>
          <w:tcPr>
            <w:tcW w:w="750" w:type="dxa"/>
            <w:vMerge/>
            <w:vAlign w:val="center"/>
          </w:tcPr>
          <w:p w:rsidR="002D5BD9" w:rsidRPr="005A139E" w:rsidRDefault="002D5BD9" w:rsidP="001745BC">
            <w:pPr>
              <w:jc w:val="center"/>
              <w:rPr>
                <w:rFonts w:ascii="宋体"/>
                <w:color w:val="000000"/>
              </w:rPr>
            </w:pPr>
          </w:p>
        </w:tc>
        <w:tc>
          <w:tcPr>
            <w:tcW w:w="2769" w:type="dxa"/>
            <w:vAlign w:val="center"/>
          </w:tcPr>
          <w:p w:rsidR="002D5BD9" w:rsidRPr="005A139E" w:rsidRDefault="002D5BD9" w:rsidP="001745BC">
            <w:pPr>
              <w:jc w:val="center"/>
              <w:rPr>
                <w:rFonts w:ascii="宋体"/>
              </w:rPr>
            </w:pPr>
            <w:r w:rsidRPr="005A139E">
              <w:rPr>
                <w:rFonts w:ascii="宋体" w:hAnsi="宋体" w:cs="宋体" w:hint="eastAsia"/>
              </w:rPr>
              <w:t>馈源照射角</w:t>
            </w:r>
          </w:p>
        </w:tc>
        <w:tc>
          <w:tcPr>
            <w:tcW w:w="1417" w:type="dxa"/>
            <w:vMerge/>
            <w:vAlign w:val="center"/>
          </w:tcPr>
          <w:p w:rsidR="002D5BD9" w:rsidRPr="005A139E" w:rsidRDefault="002D5BD9" w:rsidP="001745BC">
            <w:pPr>
              <w:rPr>
                <w:rFonts w:ascii="宋体"/>
                <w:color w:val="000000"/>
              </w:rPr>
            </w:pPr>
          </w:p>
        </w:tc>
        <w:tc>
          <w:tcPr>
            <w:tcW w:w="1565" w:type="dxa"/>
            <w:vMerge/>
            <w:vAlign w:val="center"/>
          </w:tcPr>
          <w:p w:rsidR="002D5BD9" w:rsidRPr="005A139E" w:rsidRDefault="002D5BD9" w:rsidP="001745BC">
            <w:pPr>
              <w:rPr>
                <w:rFonts w:ascii="宋体"/>
                <w:color w:val="000000"/>
              </w:rPr>
            </w:pPr>
          </w:p>
        </w:tc>
        <w:tc>
          <w:tcPr>
            <w:tcW w:w="777" w:type="dxa"/>
            <w:vAlign w:val="center"/>
          </w:tcPr>
          <w:p w:rsidR="002D5BD9" w:rsidRPr="005A139E" w:rsidRDefault="002D5BD9" w:rsidP="001745BC">
            <w:pPr>
              <w:jc w:val="center"/>
              <w:rPr>
                <w:rFonts w:ascii="宋体"/>
                <w:color w:val="000000"/>
              </w:rPr>
            </w:pPr>
          </w:p>
        </w:tc>
        <w:tc>
          <w:tcPr>
            <w:tcW w:w="777" w:type="dxa"/>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745BC">
            <w:pPr>
              <w:jc w:val="center"/>
              <w:rPr>
                <w:rFonts w:ascii="宋体"/>
                <w:color w:val="000000"/>
              </w:rPr>
            </w:pPr>
            <w:r w:rsidRPr="005A139E">
              <w:rPr>
                <w:rFonts w:ascii="宋体" w:hAnsi="宋体" w:cs="宋体"/>
                <w:color w:val="000000"/>
              </w:rPr>
              <w:t>10</w:t>
            </w:r>
          </w:p>
        </w:tc>
        <w:tc>
          <w:tcPr>
            <w:tcW w:w="750" w:type="dxa"/>
            <w:vMerge/>
            <w:vAlign w:val="center"/>
          </w:tcPr>
          <w:p w:rsidR="002D5BD9" w:rsidRPr="005A139E" w:rsidRDefault="002D5BD9" w:rsidP="001745BC">
            <w:pPr>
              <w:jc w:val="center"/>
              <w:rPr>
                <w:rFonts w:ascii="宋体"/>
                <w:color w:val="000000"/>
              </w:rPr>
            </w:pPr>
          </w:p>
        </w:tc>
        <w:tc>
          <w:tcPr>
            <w:tcW w:w="2769" w:type="dxa"/>
            <w:vAlign w:val="center"/>
          </w:tcPr>
          <w:p w:rsidR="002D5BD9" w:rsidRPr="005A139E" w:rsidRDefault="002D5BD9" w:rsidP="001745BC">
            <w:pPr>
              <w:jc w:val="center"/>
              <w:rPr>
                <w:rFonts w:ascii="宋体"/>
              </w:rPr>
            </w:pPr>
            <w:r w:rsidRPr="005A139E">
              <w:rPr>
                <w:rFonts w:ascii="宋体" w:hAnsi="宋体" w:cs="宋体" w:hint="eastAsia"/>
              </w:rPr>
              <w:t>线极化交叉极化鉴别率</w:t>
            </w:r>
          </w:p>
        </w:tc>
        <w:tc>
          <w:tcPr>
            <w:tcW w:w="1417" w:type="dxa"/>
            <w:vMerge/>
            <w:vAlign w:val="center"/>
          </w:tcPr>
          <w:p w:rsidR="002D5BD9" w:rsidRPr="005A139E" w:rsidRDefault="002D5BD9" w:rsidP="001745BC">
            <w:pPr>
              <w:rPr>
                <w:rFonts w:ascii="宋体"/>
                <w:color w:val="000000"/>
              </w:rPr>
            </w:pPr>
          </w:p>
        </w:tc>
        <w:tc>
          <w:tcPr>
            <w:tcW w:w="1565" w:type="dxa"/>
            <w:vMerge/>
            <w:vAlign w:val="center"/>
          </w:tcPr>
          <w:p w:rsidR="002D5BD9" w:rsidRPr="005A139E" w:rsidRDefault="002D5BD9" w:rsidP="001745BC">
            <w:pPr>
              <w:rPr>
                <w:rFonts w:ascii="宋体"/>
                <w:color w:val="000000"/>
              </w:rPr>
            </w:pPr>
          </w:p>
        </w:tc>
        <w:tc>
          <w:tcPr>
            <w:tcW w:w="777" w:type="dxa"/>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745B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745BC">
            <w:pPr>
              <w:jc w:val="center"/>
              <w:rPr>
                <w:rFonts w:ascii="宋体"/>
                <w:color w:val="000000"/>
              </w:rPr>
            </w:pPr>
            <w:r w:rsidRPr="005A139E">
              <w:rPr>
                <w:rFonts w:ascii="宋体" w:hAnsi="宋体" w:cs="宋体"/>
                <w:color w:val="000000"/>
              </w:rPr>
              <w:t>11</w:t>
            </w:r>
          </w:p>
        </w:tc>
        <w:tc>
          <w:tcPr>
            <w:tcW w:w="750" w:type="dxa"/>
            <w:vMerge/>
            <w:vAlign w:val="center"/>
          </w:tcPr>
          <w:p w:rsidR="002D5BD9" w:rsidRPr="005A139E" w:rsidRDefault="002D5BD9" w:rsidP="001745BC">
            <w:pPr>
              <w:jc w:val="center"/>
              <w:rPr>
                <w:rFonts w:ascii="宋体"/>
                <w:color w:val="000000"/>
              </w:rPr>
            </w:pPr>
          </w:p>
        </w:tc>
        <w:tc>
          <w:tcPr>
            <w:tcW w:w="2769" w:type="dxa"/>
            <w:vAlign w:val="center"/>
          </w:tcPr>
          <w:p w:rsidR="002D5BD9" w:rsidRPr="005A139E" w:rsidRDefault="002D5BD9" w:rsidP="001745BC">
            <w:pPr>
              <w:jc w:val="center"/>
              <w:rPr>
                <w:rFonts w:ascii="宋体"/>
              </w:rPr>
            </w:pPr>
            <w:r w:rsidRPr="005A139E">
              <w:rPr>
                <w:rFonts w:ascii="宋体" w:hAnsi="宋体" w:cs="宋体" w:hint="eastAsia"/>
              </w:rPr>
              <w:t>多载波互调比</w:t>
            </w:r>
          </w:p>
        </w:tc>
        <w:tc>
          <w:tcPr>
            <w:tcW w:w="1417" w:type="dxa"/>
            <w:vMerge/>
            <w:vAlign w:val="center"/>
          </w:tcPr>
          <w:p w:rsidR="002D5BD9" w:rsidRPr="005A139E" w:rsidRDefault="002D5BD9" w:rsidP="001745BC">
            <w:pPr>
              <w:rPr>
                <w:rFonts w:ascii="宋体"/>
                <w:color w:val="000000"/>
              </w:rPr>
            </w:pPr>
          </w:p>
        </w:tc>
        <w:tc>
          <w:tcPr>
            <w:tcW w:w="1565" w:type="dxa"/>
            <w:vMerge/>
            <w:vAlign w:val="center"/>
          </w:tcPr>
          <w:p w:rsidR="002D5BD9" w:rsidRPr="005A139E" w:rsidRDefault="002D5BD9" w:rsidP="001745BC">
            <w:pPr>
              <w:rPr>
                <w:rFonts w:ascii="宋体"/>
                <w:color w:val="000000"/>
              </w:rPr>
            </w:pPr>
          </w:p>
        </w:tc>
        <w:tc>
          <w:tcPr>
            <w:tcW w:w="777" w:type="dxa"/>
            <w:vAlign w:val="center"/>
          </w:tcPr>
          <w:p w:rsidR="002D5BD9" w:rsidRPr="005A139E" w:rsidRDefault="002D5BD9" w:rsidP="001745BC">
            <w:pPr>
              <w:jc w:val="center"/>
              <w:rPr>
                <w:rFonts w:ascii="宋体"/>
                <w:color w:val="000000"/>
              </w:rPr>
            </w:pPr>
          </w:p>
        </w:tc>
        <w:tc>
          <w:tcPr>
            <w:tcW w:w="777" w:type="dxa"/>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745BC">
            <w:pPr>
              <w:jc w:val="center"/>
              <w:rPr>
                <w:rFonts w:ascii="宋体"/>
                <w:color w:val="000000"/>
              </w:rPr>
            </w:pPr>
            <w:r w:rsidRPr="005A139E">
              <w:rPr>
                <w:rFonts w:ascii="宋体" w:hAnsi="宋体" w:cs="宋体"/>
                <w:color w:val="000000"/>
              </w:rPr>
              <w:t>12</w:t>
            </w:r>
          </w:p>
        </w:tc>
        <w:tc>
          <w:tcPr>
            <w:tcW w:w="750" w:type="dxa"/>
            <w:vMerge/>
            <w:vAlign w:val="center"/>
          </w:tcPr>
          <w:p w:rsidR="002D5BD9" w:rsidRPr="005A139E" w:rsidRDefault="002D5BD9" w:rsidP="001745BC">
            <w:pPr>
              <w:jc w:val="center"/>
              <w:rPr>
                <w:rFonts w:ascii="宋体"/>
                <w:color w:val="000000"/>
              </w:rPr>
            </w:pPr>
          </w:p>
        </w:tc>
        <w:tc>
          <w:tcPr>
            <w:tcW w:w="2769" w:type="dxa"/>
            <w:vAlign w:val="center"/>
          </w:tcPr>
          <w:p w:rsidR="002D5BD9" w:rsidRPr="005A139E" w:rsidRDefault="002D5BD9" w:rsidP="001745BC">
            <w:pPr>
              <w:jc w:val="center"/>
              <w:rPr>
                <w:rFonts w:ascii="宋体"/>
              </w:rPr>
            </w:pPr>
            <w:r w:rsidRPr="005A139E">
              <w:rPr>
                <w:rFonts w:ascii="宋体" w:hAnsi="宋体" w:cs="宋体" w:hint="eastAsia"/>
              </w:rPr>
              <w:t>输出频率范围</w:t>
            </w:r>
          </w:p>
        </w:tc>
        <w:tc>
          <w:tcPr>
            <w:tcW w:w="1417" w:type="dxa"/>
            <w:vMerge/>
            <w:vAlign w:val="center"/>
          </w:tcPr>
          <w:p w:rsidR="002D5BD9" w:rsidRPr="005A139E" w:rsidRDefault="002D5BD9" w:rsidP="001745BC">
            <w:pPr>
              <w:rPr>
                <w:rFonts w:ascii="宋体"/>
                <w:color w:val="000000"/>
              </w:rPr>
            </w:pPr>
          </w:p>
        </w:tc>
        <w:tc>
          <w:tcPr>
            <w:tcW w:w="1565" w:type="dxa"/>
            <w:vMerge/>
            <w:vAlign w:val="center"/>
          </w:tcPr>
          <w:p w:rsidR="002D5BD9" w:rsidRPr="005A139E" w:rsidRDefault="002D5BD9" w:rsidP="001745BC">
            <w:pPr>
              <w:rPr>
                <w:rFonts w:ascii="宋体"/>
                <w:color w:val="000000"/>
              </w:rPr>
            </w:pPr>
          </w:p>
        </w:tc>
        <w:tc>
          <w:tcPr>
            <w:tcW w:w="777" w:type="dxa"/>
            <w:vAlign w:val="center"/>
          </w:tcPr>
          <w:p w:rsidR="002D5BD9" w:rsidRPr="005A139E" w:rsidRDefault="002D5BD9" w:rsidP="001745BC">
            <w:pPr>
              <w:jc w:val="center"/>
              <w:rPr>
                <w:rFonts w:ascii="宋体"/>
                <w:color w:val="000000"/>
              </w:rPr>
            </w:pPr>
          </w:p>
        </w:tc>
        <w:tc>
          <w:tcPr>
            <w:tcW w:w="777" w:type="dxa"/>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745BC">
            <w:pPr>
              <w:jc w:val="center"/>
              <w:rPr>
                <w:rFonts w:ascii="宋体"/>
                <w:color w:val="000000"/>
              </w:rPr>
            </w:pPr>
            <w:r w:rsidRPr="005A139E">
              <w:rPr>
                <w:rFonts w:ascii="宋体" w:hAnsi="宋体" w:cs="宋体"/>
                <w:color w:val="000000"/>
              </w:rPr>
              <w:t>13</w:t>
            </w:r>
          </w:p>
        </w:tc>
        <w:tc>
          <w:tcPr>
            <w:tcW w:w="750" w:type="dxa"/>
            <w:vMerge/>
            <w:vAlign w:val="center"/>
          </w:tcPr>
          <w:p w:rsidR="002D5BD9" w:rsidRPr="005A139E" w:rsidRDefault="002D5BD9" w:rsidP="001745BC">
            <w:pPr>
              <w:jc w:val="center"/>
              <w:rPr>
                <w:rFonts w:ascii="宋体"/>
                <w:color w:val="000000"/>
              </w:rPr>
            </w:pPr>
          </w:p>
        </w:tc>
        <w:tc>
          <w:tcPr>
            <w:tcW w:w="2769" w:type="dxa"/>
            <w:vAlign w:val="center"/>
          </w:tcPr>
          <w:p w:rsidR="002D5BD9" w:rsidRPr="005A139E" w:rsidRDefault="002D5BD9" w:rsidP="001745BC">
            <w:pPr>
              <w:jc w:val="center"/>
              <w:rPr>
                <w:rFonts w:ascii="宋体"/>
              </w:rPr>
            </w:pPr>
            <w:r w:rsidRPr="005A139E">
              <w:rPr>
                <w:rFonts w:ascii="宋体" w:hAnsi="宋体" w:cs="宋体" w:hint="eastAsia"/>
              </w:rPr>
              <w:t>圆极化电压轴比</w:t>
            </w:r>
          </w:p>
        </w:tc>
        <w:tc>
          <w:tcPr>
            <w:tcW w:w="1417" w:type="dxa"/>
            <w:vMerge/>
            <w:vAlign w:val="center"/>
          </w:tcPr>
          <w:p w:rsidR="002D5BD9" w:rsidRPr="005A139E" w:rsidRDefault="002D5BD9" w:rsidP="001745BC">
            <w:pPr>
              <w:rPr>
                <w:rFonts w:ascii="宋体"/>
                <w:color w:val="000000"/>
              </w:rPr>
            </w:pPr>
          </w:p>
        </w:tc>
        <w:tc>
          <w:tcPr>
            <w:tcW w:w="1565" w:type="dxa"/>
            <w:vMerge/>
            <w:vAlign w:val="center"/>
          </w:tcPr>
          <w:p w:rsidR="002D5BD9" w:rsidRPr="005A139E" w:rsidRDefault="002D5BD9" w:rsidP="001745BC">
            <w:pPr>
              <w:rPr>
                <w:rFonts w:ascii="宋体"/>
                <w:color w:val="000000"/>
              </w:rPr>
            </w:pPr>
          </w:p>
        </w:tc>
        <w:tc>
          <w:tcPr>
            <w:tcW w:w="777" w:type="dxa"/>
            <w:vAlign w:val="center"/>
          </w:tcPr>
          <w:p w:rsidR="002D5BD9" w:rsidRPr="005A139E" w:rsidRDefault="002D5BD9" w:rsidP="001745BC">
            <w:pPr>
              <w:jc w:val="center"/>
              <w:rPr>
                <w:rFonts w:ascii="宋体"/>
                <w:color w:val="000000"/>
              </w:rPr>
            </w:pPr>
          </w:p>
        </w:tc>
        <w:tc>
          <w:tcPr>
            <w:tcW w:w="777" w:type="dxa"/>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745BC">
            <w:pPr>
              <w:jc w:val="center"/>
              <w:rPr>
                <w:rFonts w:ascii="宋体"/>
                <w:color w:val="000000"/>
              </w:rPr>
            </w:pPr>
            <w:r w:rsidRPr="005A139E">
              <w:rPr>
                <w:rFonts w:ascii="宋体" w:hAnsi="宋体" w:cs="宋体"/>
                <w:color w:val="000000"/>
              </w:rPr>
              <w:t>14</w:t>
            </w:r>
          </w:p>
        </w:tc>
        <w:tc>
          <w:tcPr>
            <w:tcW w:w="750" w:type="dxa"/>
            <w:vMerge/>
            <w:vAlign w:val="center"/>
          </w:tcPr>
          <w:p w:rsidR="002D5BD9" w:rsidRPr="005A139E" w:rsidRDefault="002D5BD9" w:rsidP="001745BC">
            <w:pPr>
              <w:jc w:val="center"/>
              <w:rPr>
                <w:rFonts w:ascii="宋体"/>
                <w:color w:val="000000"/>
              </w:rPr>
            </w:pPr>
          </w:p>
        </w:tc>
        <w:tc>
          <w:tcPr>
            <w:tcW w:w="2769" w:type="dxa"/>
            <w:vAlign w:val="center"/>
          </w:tcPr>
          <w:p w:rsidR="002D5BD9" w:rsidRPr="005A139E" w:rsidRDefault="002D5BD9" w:rsidP="001745BC">
            <w:pPr>
              <w:jc w:val="center"/>
              <w:rPr>
                <w:rFonts w:ascii="宋体"/>
              </w:rPr>
            </w:pPr>
            <w:r w:rsidRPr="005A139E">
              <w:rPr>
                <w:rFonts w:ascii="宋体" w:hAnsi="宋体" w:cs="宋体" w:hint="eastAsia"/>
              </w:rPr>
              <w:t>圆极化交叉极化鉴别率</w:t>
            </w:r>
          </w:p>
        </w:tc>
        <w:tc>
          <w:tcPr>
            <w:tcW w:w="1417" w:type="dxa"/>
            <w:vMerge/>
            <w:vAlign w:val="center"/>
          </w:tcPr>
          <w:p w:rsidR="002D5BD9" w:rsidRPr="005A139E" w:rsidRDefault="002D5BD9" w:rsidP="001745BC">
            <w:pPr>
              <w:rPr>
                <w:rFonts w:ascii="宋体"/>
                <w:color w:val="000000"/>
              </w:rPr>
            </w:pPr>
          </w:p>
        </w:tc>
        <w:tc>
          <w:tcPr>
            <w:tcW w:w="1565" w:type="dxa"/>
            <w:vMerge/>
            <w:vAlign w:val="center"/>
          </w:tcPr>
          <w:p w:rsidR="002D5BD9" w:rsidRPr="005A139E" w:rsidRDefault="002D5BD9" w:rsidP="001745BC">
            <w:pPr>
              <w:rPr>
                <w:rFonts w:ascii="宋体"/>
                <w:color w:val="000000"/>
              </w:rPr>
            </w:pPr>
          </w:p>
        </w:tc>
        <w:tc>
          <w:tcPr>
            <w:tcW w:w="777" w:type="dxa"/>
            <w:vAlign w:val="center"/>
          </w:tcPr>
          <w:p w:rsidR="002D5BD9" w:rsidRPr="005A139E" w:rsidRDefault="002D5BD9" w:rsidP="001745BC">
            <w:pPr>
              <w:jc w:val="center"/>
              <w:rPr>
                <w:rFonts w:ascii="宋体"/>
                <w:color w:val="000000"/>
              </w:rPr>
            </w:pPr>
          </w:p>
        </w:tc>
        <w:tc>
          <w:tcPr>
            <w:tcW w:w="777" w:type="dxa"/>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745BC">
            <w:pPr>
              <w:jc w:val="center"/>
              <w:rPr>
                <w:rFonts w:ascii="宋体"/>
                <w:color w:val="000000"/>
              </w:rPr>
            </w:pPr>
            <w:r w:rsidRPr="005A139E">
              <w:rPr>
                <w:rFonts w:ascii="宋体" w:hAnsi="宋体" w:cs="宋体"/>
                <w:color w:val="000000"/>
              </w:rPr>
              <w:t>15</w:t>
            </w:r>
          </w:p>
        </w:tc>
        <w:tc>
          <w:tcPr>
            <w:tcW w:w="750" w:type="dxa"/>
            <w:vAlign w:val="center"/>
          </w:tcPr>
          <w:p w:rsidR="002D5BD9" w:rsidRPr="005A139E" w:rsidRDefault="002D5BD9" w:rsidP="001745BC">
            <w:pPr>
              <w:jc w:val="center"/>
              <w:rPr>
                <w:rFonts w:ascii="宋体"/>
                <w:color w:val="000000"/>
              </w:rPr>
            </w:pPr>
            <w:r w:rsidRPr="005A139E">
              <w:rPr>
                <w:rFonts w:ascii="宋体" w:hAnsi="宋体" w:cs="宋体" w:hint="eastAsia"/>
              </w:rPr>
              <w:t>电磁兼容</w:t>
            </w:r>
          </w:p>
        </w:tc>
        <w:tc>
          <w:tcPr>
            <w:tcW w:w="2769" w:type="dxa"/>
            <w:vAlign w:val="center"/>
          </w:tcPr>
          <w:p w:rsidR="002D5BD9" w:rsidRPr="005A139E" w:rsidRDefault="002D5BD9" w:rsidP="001745BC">
            <w:pPr>
              <w:jc w:val="center"/>
              <w:rPr>
                <w:rFonts w:ascii="宋体"/>
              </w:rPr>
            </w:pPr>
            <w:r w:rsidRPr="005A139E">
              <w:rPr>
                <w:rFonts w:ascii="宋体" w:hAnsi="宋体" w:cs="宋体" w:hint="eastAsia"/>
              </w:rPr>
              <w:t>一本振泄漏电平</w:t>
            </w:r>
          </w:p>
        </w:tc>
        <w:tc>
          <w:tcPr>
            <w:tcW w:w="1417" w:type="dxa"/>
            <w:vMerge/>
            <w:vAlign w:val="center"/>
          </w:tcPr>
          <w:p w:rsidR="002D5BD9" w:rsidRPr="005A139E" w:rsidRDefault="002D5BD9" w:rsidP="001745BC">
            <w:pPr>
              <w:rPr>
                <w:rFonts w:ascii="宋体"/>
                <w:color w:val="000000"/>
              </w:rPr>
            </w:pPr>
          </w:p>
        </w:tc>
        <w:tc>
          <w:tcPr>
            <w:tcW w:w="1565" w:type="dxa"/>
            <w:vAlign w:val="center"/>
          </w:tcPr>
          <w:p w:rsidR="002D5BD9" w:rsidRPr="005A139E" w:rsidRDefault="002D5BD9" w:rsidP="001745BC">
            <w:pPr>
              <w:rPr>
                <w:rFonts w:ascii="宋体"/>
                <w:color w:val="000000"/>
              </w:rPr>
            </w:pPr>
            <w:r w:rsidRPr="005A139E">
              <w:rPr>
                <w:rFonts w:ascii="宋体" w:hAnsi="Courier New" w:cs="宋体"/>
                <w:lang w:val="de-DE"/>
              </w:rPr>
              <w:t xml:space="preserve">GB/T 11442 </w:t>
            </w:r>
            <w:r w:rsidRPr="005A139E">
              <w:rPr>
                <w:rFonts w:ascii="宋体" w:hAnsi="Courier New" w:cs="Courier New"/>
                <w:lang w:val="de-DE"/>
              </w:rPr>
              <w:t>–</w:t>
            </w:r>
            <w:r w:rsidRPr="005A139E">
              <w:rPr>
                <w:rFonts w:ascii="宋体" w:hAnsi="Courier New" w:cs="宋体"/>
                <w:lang w:val="de-DE"/>
              </w:rPr>
              <w:t xml:space="preserve"> 2016 5.5</w:t>
            </w:r>
          </w:p>
        </w:tc>
        <w:tc>
          <w:tcPr>
            <w:tcW w:w="777" w:type="dxa"/>
            <w:vAlign w:val="center"/>
          </w:tcPr>
          <w:p w:rsidR="002D5BD9" w:rsidRPr="005A139E" w:rsidRDefault="002D5BD9" w:rsidP="001745B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745BC">
            <w:pPr>
              <w:jc w:val="center"/>
              <w:rPr>
                <w:rFonts w:ascii="宋体"/>
                <w:color w:val="000000"/>
              </w:rPr>
            </w:pPr>
          </w:p>
        </w:tc>
      </w:tr>
    </w:tbl>
    <w:p w:rsidR="002D5BD9" w:rsidRDefault="002D5BD9" w:rsidP="00261B91">
      <w:pPr>
        <w:tabs>
          <w:tab w:val="left" w:pos="0"/>
        </w:tabs>
        <w:spacing w:line="360" w:lineRule="auto"/>
        <w:jc w:val="center"/>
        <w:rPr>
          <w:rFonts w:ascii="宋体"/>
          <w:b/>
          <w:bCs/>
          <w:color w:val="000000"/>
        </w:rPr>
      </w:pPr>
    </w:p>
    <w:p w:rsidR="002D5BD9" w:rsidRPr="008532C4" w:rsidRDefault="002D5BD9" w:rsidP="00261B91">
      <w:pPr>
        <w:tabs>
          <w:tab w:val="left" w:pos="0"/>
        </w:tabs>
        <w:spacing w:line="360" w:lineRule="auto"/>
        <w:jc w:val="center"/>
        <w:rPr>
          <w:rFonts w:ascii="宋体"/>
          <w:b/>
          <w:bCs/>
          <w:color w:val="000000"/>
        </w:rPr>
      </w:pPr>
    </w:p>
    <w:p w:rsidR="002D5BD9" w:rsidRPr="008532C4" w:rsidRDefault="002D5BD9" w:rsidP="00261B91">
      <w:pPr>
        <w:tabs>
          <w:tab w:val="left" w:pos="0"/>
        </w:tabs>
        <w:spacing w:line="360" w:lineRule="auto"/>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-4</w:t>
      </w:r>
      <w:r>
        <w:rPr>
          <w:rFonts w:ascii="宋体" w:hAnsi="宋体" w:cs="宋体" w:hint="eastAsia"/>
          <w:b/>
          <w:bCs/>
          <w:color w:val="000000"/>
        </w:rPr>
        <w:t>（续）</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548"/>
        <w:gridCol w:w="850"/>
        <w:gridCol w:w="2121"/>
        <w:gridCol w:w="1417"/>
        <w:gridCol w:w="1565"/>
        <w:gridCol w:w="709"/>
        <w:gridCol w:w="845"/>
      </w:tblGrid>
      <w:tr w:rsidR="002D5BD9" w:rsidRPr="005A139E">
        <w:trPr>
          <w:trHeight w:val="680"/>
          <w:jc w:val="center"/>
        </w:trPr>
        <w:tc>
          <w:tcPr>
            <w:tcW w:w="725"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序号</w:t>
            </w:r>
          </w:p>
        </w:tc>
        <w:tc>
          <w:tcPr>
            <w:tcW w:w="3519" w:type="dxa"/>
            <w:gridSpan w:val="3"/>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检验项目</w:t>
            </w:r>
          </w:p>
        </w:tc>
        <w:tc>
          <w:tcPr>
            <w:tcW w:w="1417"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检验依据标准及条款</w:t>
            </w:r>
          </w:p>
        </w:tc>
        <w:tc>
          <w:tcPr>
            <w:tcW w:w="1565"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检验方法依据标准或条款</w:t>
            </w:r>
          </w:p>
        </w:tc>
        <w:tc>
          <w:tcPr>
            <w:tcW w:w="1554" w:type="dxa"/>
            <w:gridSpan w:val="2"/>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重要度分级</w:t>
            </w:r>
          </w:p>
        </w:tc>
      </w:tr>
      <w:tr w:rsidR="002D5BD9" w:rsidRPr="005A139E">
        <w:trPr>
          <w:trHeight w:val="680"/>
          <w:jc w:val="center"/>
        </w:trPr>
        <w:tc>
          <w:tcPr>
            <w:tcW w:w="725" w:type="dxa"/>
            <w:vMerge/>
            <w:vAlign w:val="center"/>
          </w:tcPr>
          <w:p w:rsidR="002D5BD9" w:rsidRPr="005A139E" w:rsidRDefault="002D5BD9" w:rsidP="0011446C">
            <w:pPr>
              <w:jc w:val="center"/>
              <w:rPr>
                <w:rFonts w:ascii="宋体"/>
                <w:color w:val="000000"/>
              </w:rPr>
            </w:pPr>
          </w:p>
        </w:tc>
        <w:tc>
          <w:tcPr>
            <w:tcW w:w="3519" w:type="dxa"/>
            <w:gridSpan w:val="3"/>
            <w:vMerge/>
            <w:vAlign w:val="center"/>
          </w:tcPr>
          <w:p w:rsidR="002D5BD9" w:rsidRPr="005A139E" w:rsidRDefault="002D5BD9" w:rsidP="0011446C">
            <w:pPr>
              <w:jc w:val="center"/>
              <w:rPr>
                <w:rFonts w:ascii="宋体"/>
                <w:color w:val="000000"/>
              </w:rPr>
            </w:pPr>
          </w:p>
        </w:tc>
        <w:tc>
          <w:tcPr>
            <w:tcW w:w="1417" w:type="dxa"/>
            <w:vMerge/>
            <w:vAlign w:val="center"/>
          </w:tcPr>
          <w:p w:rsidR="002D5BD9" w:rsidRPr="005A139E" w:rsidRDefault="002D5BD9" w:rsidP="0011446C">
            <w:pPr>
              <w:adjustRightInd w:val="0"/>
              <w:snapToGrid w:val="0"/>
              <w:jc w:val="center"/>
              <w:textAlignment w:val="baseline"/>
              <w:rPr>
                <w:rFonts w:ascii="宋体" w:hAnsi="Courier New"/>
                <w:lang w:val="de-DE"/>
              </w:rPr>
            </w:pPr>
          </w:p>
        </w:tc>
        <w:tc>
          <w:tcPr>
            <w:tcW w:w="1565" w:type="dxa"/>
            <w:vMerge/>
            <w:vAlign w:val="center"/>
          </w:tcPr>
          <w:p w:rsidR="002D5BD9" w:rsidRPr="005A139E" w:rsidRDefault="002D5BD9" w:rsidP="0011446C">
            <w:pPr>
              <w:adjustRightInd w:val="0"/>
              <w:snapToGrid w:val="0"/>
              <w:jc w:val="center"/>
              <w:textAlignment w:val="baseline"/>
              <w:rPr>
                <w:rFonts w:ascii="宋体" w:hAnsi="Courier New"/>
                <w:lang w:val="de-DE"/>
              </w:rPr>
            </w:pPr>
          </w:p>
        </w:tc>
        <w:tc>
          <w:tcPr>
            <w:tcW w:w="709" w:type="dxa"/>
            <w:vAlign w:val="center"/>
          </w:tcPr>
          <w:p w:rsidR="002D5BD9" w:rsidRPr="005A139E" w:rsidRDefault="002D5BD9" w:rsidP="0011446C">
            <w:pPr>
              <w:jc w:val="center"/>
              <w:rPr>
                <w:rFonts w:ascii="宋体"/>
                <w:b/>
                <w:bCs/>
                <w:color w:val="000000"/>
              </w:rPr>
            </w:pPr>
            <w:r w:rsidRPr="005A139E">
              <w:rPr>
                <w:rFonts w:ascii="宋体" w:hAnsi="宋体" w:cs="宋体"/>
                <w:b/>
                <w:bCs/>
                <w:color w:val="000000"/>
              </w:rPr>
              <w:t>A</w:t>
            </w:r>
          </w:p>
        </w:tc>
        <w:tc>
          <w:tcPr>
            <w:tcW w:w="845" w:type="dxa"/>
            <w:vAlign w:val="center"/>
          </w:tcPr>
          <w:p w:rsidR="002D5BD9" w:rsidRPr="005A139E" w:rsidRDefault="002D5BD9" w:rsidP="0011446C">
            <w:pPr>
              <w:jc w:val="center"/>
              <w:rPr>
                <w:rFonts w:ascii="宋体"/>
                <w:b/>
                <w:bCs/>
                <w:color w:val="000000"/>
              </w:rPr>
            </w:pPr>
            <w:r w:rsidRPr="005A139E">
              <w:rPr>
                <w:rFonts w:ascii="宋体" w:hAnsi="宋体" w:cs="宋体"/>
                <w:b/>
                <w:bCs/>
                <w:color w:val="000000"/>
              </w:rPr>
              <w:t>B</w:t>
            </w: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16</w:t>
            </w:r>
          </w:p>
        </w:tc>
        <w:tc>
          <w:tcPr>
            <w:tcW w:w="548"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环境适应性</w:t>
            </w: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低温</w:t>
            </w:r>
          </w:p>
          <w:p w:rsidR="002D5BD9" w:rsidRPr="00176886" w:rsidRDefault="002D5BD9" w:rsidP="0011446C">
            <w:pPr>
              <w:jc w:val="center"/>
              <w:rPr>
                <w:rFonts w:ascii="宋体"/>
                <w:color w:val="000000"/>
              </w:rPr>
            </w:pPr>
            <w:r w:rsidRPr="005A139E">
              <w:rPr>
                <w:rFonts w:ascii="宋体" w:hAnsi="宋体" w:cs="宋体" w:hint="eastAsia"/>
                <w:color w:val="000000"/>
              </w:rPr>
              <w:t>贮存</w:t>
            </w:r>
          </w:p>
        </w:tc>
        <w:tc>
          <w:tcPr>
            <w:tcW w:w="2121" w:type="dxa"/>
            <w:vMerge w:val="restart"/>
            <w:vAlign w:val="center"/>
          </w:tcPr>
          <w:p w:rsidR="002D5BD9" w:rsidRPr="005A139E" w:rsidRDefault="002D5BD9" w:rsidP="0011446C">
            <w:pPr>
              <w:jc w:val="center"/>
              <w:rPr>
                <w:rFonts w:ascii="宋体"/>
              </w:rPr>
            </w:pPr>
            <w:r w:rsidRPr="005A139E">
              <w:rPr>
                <w:rFonts w:ascii="宋体" w:hAnsi="宋体" w:cs="宋体" w:hint="eastAsia"/>
                <w:color w:val="000000"/>
              </w:rPr>
              <w:t>一本振频率容差</w:t>
            </w:r>
          </w:p>
        </w:tc>
        <w:tc>
          <w:tcPr>
            <w:tcW w:w="1417" w:type="dxa"/>
            <w:vMerge w:val="restart"/>
            <w:vAlign w:val="center"/>
          </w:tcPr>
          <w:p w:rsidR="002D5BD9" w:rsidRPr="005A139E" w:rsidRDefault="002D5BD9" w:rsidP="0011446C">
            <w:pPr>
              <w:adjustRightInd w:val="0"/>
              <w:snapToGrid w:val="0"/>
              <w:textAlignment w:val="baseline"/>
              <w:rPr>
                <w:rFonts w:ascii="宋体" w:hAnsi="Courier New"/>
                <w:lang w:val="de-DE"/>
              </w:rPr>
            </w:pPr>
            <w:r w:rsidRPr="005A139E">
              <w:rPr>
                <w:rFonts w:ascii="宋体" w:hAnsi="Courier New" w:cs="宋体"/>
                <w:lang w:val="de-DE"/>
              </w:rPr>
              <w:t xml:space="preserve">GB/T 11442 </w:t>
            </w:r>
            <w:r w:rsidRPr="005A139E">
              <w:rPr>
                <w:rFonts w:ascii="宋体" w:hAnsi="Courier New" w:cs="Courier New"/>
                <w:lang w:val="de-DE"/>
              </w:rPr>
              <w:t>–</w:t>
            </w:r>
            <w:r w:rsidRPr="005A139E">
              <w:rPr>
                <w:rFonts w:ascii="宋体" w:hAnsi="Courier New" w:cs="宋体"/>
                <w:lang w:val="de-DE"/>
              </w:rPr>
              <w:t xml:space="preserve"> 2016 4.3.8</w:t>
            </w:r>
          </w:p>
        </w:tc>
        <w:tc>
          <w:tcPr>
            <w:tcW w:w="1565" w:type="dxa"/>
            <w:vMerge w:val="restart"/>
            <w:vAlign w:val="center"/>
          </w:tcPr>
          <w:p w:rsidR="002D5BD9" w:rsidRPr="005A139E" w:rsidRDefault="002D5BD9" w:rsidP="0011446C">
            <w:pPr>
              <w:adjustRightInd w:val="0"/>
              <w:snapToGrid w:val="0"/>
              <w:textAlignment w:val="baseline"/>
              <w:rPr>
                <w:rFonts w:ascii="宋体" w:hAnsi="Courier New"/>
                <w:lang w:val="de-DE"/>
              </w:rPr>
            </w:pPr>
            <w:r w:rsidRPr="005A139E">
              <w:rPr>
                <w:rFonts w:ascii="宋体" w:hAnsi="Courier New" w:cs="宋体"/>
                <w:lang w:val="de-DE"/>
              </w:rPr>
              <w:t xml:space="preserve">GB/T 11442 </w:t>
            </w:r>
            <w:r w:rsidRPr="005A139E">
              <w:rPr>
                <w:rFonts w:ascii="宋体" w:hAnsi="Courier New" w:cs="Courier New"/>
                <w:lang w:val="de-DE"/>
              </w:rPr>
              <w:t>–</w:t>
            </w:r>
            <w:r w:rsidRPr="005A139E">
              <w:rPr>
                <w:rFonts w:ascii="宋体" w:hAnsi="Courier New" w:cs="宋体"/>
                <w:lang w:val="de-DE"/>
              </w:rPr>
              <w:t xml:space="preserve"> 2016 5.7.2</w:t>
            </w: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17</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低温</w:t>
            </w:r>
          </w:p>
          <w:p w:rsidR="002D5BD9" w:rsidRPr="00176886" w:rsidRDefault="002D5BD9" w:rsidP="0011446C">
            <w:pPr>
              <w:jc w:val="center"/>
              <w:rPr>
                <w:rFonts w:ascii="宋体"/>
                <w:color w:val="000000"/>
              </w:rPr>
            </w:pPr>
            <w:r w:rsidRPr="005A139E">
              <w:rPr>
                <w:rFonts w:ascii="宋体" w:hAnsi="宋体" w:cs="宋体" w:hint="eastAsia"/>
                <w:color w:val="000000"/>
              </w:rPr>
              <w:t>工作</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11446C">
            <w:pPr>
              <w:adjustRightInd w:val="0"/>
              <w:snapToGrid w:val="0"/>
              <w:textAlignment w:val="baseline"/>
              <w:rPr>
                <w:rFonts w:ascii="宋体" w:hAnsi="Courier New"/>
                <w:lang w:val="de-DE"/>
              </w:rPr>
            </w:pPr>
          </w:p>
        </w:tc>
        <w:tc>
          <w:tcPr>
            <w:tcW w:w="1565" w:type="dxa"/>
            <w:vMerge/>
            <w:vAlign w:val="center"/>
          </w:tcPr>
          <w:p w:rsidR="002D5BD9" w:rsidRPr="005A139E" w:rsidRDefault="002D5BD9" w:rsidP="0011446C">
            <w:pPr>
              <w:adjustRightInd w:val="0"/>
              <w:snapToGrid w:val="0"/>
              <w:textAlignment w:val="baseline"/>
              <w:rPr>
                <w:rFonts w:ascii="宋体" w:hAnsi="Courier New"/>
                <w:lang w:val="de-DE"/>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18</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高温</w:t>
            </w:r>
          </w:p>
          <w:p w:rsidR="002D5BD9" w:rsidRPr="00176886" w:rsidRDefault="002D5BD9" w:rsidP="0011446C">
            <w:pPr>
              <w:jc w:val="center"/>
              <w:rPr>
                <w:rFonts w:ascii="宋体"/>
                <w:color w:val="000000"/>
              </w:rPr>
            </w:pPr>
            <w:r w:rsidRPr="005A139E">
              <w:rPr>
                <w:rFonts w:ascii="宋体" w:hAnsi="宋体" w:cs="宋体" w:hint="eastAsia"/>
                <w:color w:val="000000"/>
              </w:rPr>
              <w:t>贮存</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11446C">
            <w:pPr>
              <w:adjustRightInd w:val="0"/>
              <w:snapToGrid w:val="0"/>
              <w:textAlignment w:val="baseline"/>
              <w:rPr>
                <w:rFonts w:ascii="宋体" w:hAnsi="Courier New"/>
                <w:lang w:val="de-DE"/>
              </w:rPr>
            </w:pPr>
          </w:p>
        </w:tc>
        <w:tc>
          <w:tcPr>
            <w:tcW w:w="1565" w:type="dxa"/>
            <w:vMerge/>
            <w:vAlign w:val="center"/>
          </w:tcPr>
          <w:p w:rsidR="002D5BD9" w:rsidRPr="005A139E" w:rsidRDefault="002D5BD9" w:rsidP="0011446C">
            <w:pPr>
              <w:textAlignment w:val="baseline"/>
              <w:rPr>
                <w:rFonts w:ascii="宋体" w:hAnsi="Courier New"/>
                <w:lang w:val="de-DE"/>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19</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高温</w:t>
            </w:r>
          </w:p>
          <w:p w:rsidR="002D5BD9" w:rsidRPr="00176886" w:rsidRDefault="002D5BD9" w:rsidP="0011446C">
            <w:pPr>
              <w:jc w:val="center"/>
              <w:rPr>
                <w:rFonts w:ascii="宋体"/>
                <w:color w:val="000000"/>
              </w:rPr>
            </w:pPr>
            <w:r w:rsidRPr="005A139E">
              <w:rPr>
                <w:rFonts w:ascii="宋体" w:hAnsi="宋体" w:cs="宋体" w:hint="eastAsia"/>
                <w:color w:val="000000"/>
              </w:rPr>
              <w:t>工作</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11446C">
            <w:pPr>
              <w:adjustRightInd w:val="0"/>
              <w:snapToGrid w:val="0"/>
              <w:textAlignment w:val="baseline"/>
              <w:rPr>
                <w:rFonts w:ascii="宋体" w:hAnsi="Courier New"/>
                <w:lang w:val="de-DE"/>
              </w:rPr>
            </w:pPr>
          </w:p>
        </w:tc>
        <w:tc>
          <w:tcPr>
            <w:tcW w:w="1565" w:type="dxa"/>
            <w:vMerge/>
            <w:vAlign w:val="center"/>
          </w:tcPr>
          <w:p w:rsidR="002D5BD9" w:rsidRPr="005A139E" w:rsidRDefault="002D5BD9" w:rsidP="0011446C">
            <w:pPr>
              <w:textAlignment w:val="baseline"/>
              <w:rPr>
                <w:rFonts w:ascii="宋体" w:hAnsi="Courier New"/>
                <w:lang w:val="de-DE"/>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20</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湿热</w:t>
            </w:r>
          </w:p>
          <w:p w:rsidR="002D5BD9" w:rsidRPr="00176886" w:rsidRDefault="002D5BD9" w:rsidP="0011446C">
            <w:pPr>
              <w:jc w:val="center"/>
              <w:rPr>
                <w:rFonts w:ascii="宋体"/>
                <w:color w:val="000000"/>
              </w:rPr>
            </w:pPr>
            <w:r w:rsidRPr="005A139E">
              <w:rPr>
                <w:rFonts w:ascii="宋体" w:hAnsi="宋体" w:cs="宋体" w:hint="eastAsia"/>
                <w:color w:val="000000"/>
              </w:rPr>
              <w:t>试验</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11446C">
            <w:pPr>
              <w:adjustRightInd w:val="0"/>
              <w:snapToGrid w:val="0"/>
              <w:rPr>
                <w:rFonts w:ascii="宋体"/>
                <w:color w:val="000000"/>
              </w:rPr>
            </w:pPr>
          </w:p>
        </w:tc>
        <w:tc>
          <w:tcPr>
            <w:tcW w:w="1565" w:type="dxa"/>
            <w:vMerge/>
            <w:vAlign w:val="center"/>
          </w:tcPr>
          <w:p w:rsidR="002D5BD9" w:rsidRPr="005A139E" w:rsidRDefault="002D5BD9" w:rsidP="0011446C">
            <w:pPr>
              <w:adjustRightInd w:val="0"/>
              <w:snapToGrid w:val="0"/>
              <w:rPr>
                <w:rFonts w:ascii="宋体"/>
                <w:color w:val="000000"/>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restart"/>
            <w:vAlign w:val="center"/>
          </w:tcPr>
          <w:p w:rsidR="002D5BD9" w:rsidRPr="005A139E" w:rsidRDefault="002D5BD9" w:rsidP="0011446C">
            <w:pPr>
              <w:jc w:val="center"/>
              <w:rPr>
                <w:rFonts w:ascii="宋体"/>
                <w:color w:val="000000"/>
              </w:rPr>
            </w:pPr>
            <w:r w:rsidRPr="005A139E">
              <w:rPr>
                <w:rFonts w:ascii="宋体" w:hAnsi="宋体" w:cs="宋体"/>
                <w:color w:val="000000"/>
              </w:rPr>
              <w:t>21</w:t>
            </w:r>
          </w:p>
        </w:tc>
        <w:tc>
          <w:tcPr>
            <w:tcW w:w="548" w:type="dxa"/>
            <w:vMerge/>
            <w:vAlign w:val="center"/>
          </w:tcPr>
          <w:p w:rsidR="002D5BD9" w:rsidRPr="005A139E" w:rsidRDefault="002D5BD9" w:rsidP="0011446C">
            <w:pPr>
              <w:jc w:val="center"/>
              <w:rPr>
                <w:rFonts w:ascii="宋体"/>
                <w:color w:val="000000"/>
              </w:rPr>
            </w:pPr>
          </w:p>
        </w:tc>
        <w:tc>
          <w:tcPr>
            <w:tcW w:w="850"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振动</w:t>
            </w:r>
          </w:p>
          <w:p w:rsidR="002D5BD9" w:rsidRPr="005A139E" w:rsidRDefault="002D5BD9" w:rsidP="0011446C">
            <w:pPr>
              <w:jc w:val="center"/>
              <w:rPr>
                <w:rFonts w:ascii="宋体"/>
                <w:color w:val="000000"/>
              </w:rPr>
            </w:pPr>
            <w:r w:rsidRPr="005A139E">
              <w:rPr>
                <w:rFonts w:ascii="宋体" w:hAnsi="宋体" w:cs="宋体" w:hint="eastAsia"/>
                <w:color w:val="000000"/>
              </w:rPr>
              <w:t>试验</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检查元器件脱落现象</w:t>
            </w:r>
          </w:p>
        </w:tc>
        <w:tc>
          <w:tcPr>
            <w:tcW w:w="1417" w:type="dxa"/>
            <w:vMerge/>
            <w:vAlign w:val="center"/>
          </w:tcPr>
          <w:p w:rsidR="002D5BD9" w:rsidRPr="005A139E" w:rsidRDefault="002D5BD9" w:rsidP="0011446C">
            <w:pPr>
              <w:adjustRightInd w:val="0"/>
              <w:snapToGrid w:val="0"/>
              <w:rPr>
                <w:rFonts w:ascii="宋体"/>
                <w:color w:val="000000"/>
              </w:rPr>
            </w:pPr>
          </w:p>
        </w:tc>
        <w:tc>
          <w:tcPr>
            <w:tcW w:w="1565" w:type="dxa"/>
            <w:vMerge/>
            <w:vAlign w:val="center"/>
          </w:tcPr>
          <w:p w:rsidR="002D5BD9" w:rsidRPr="005A139E" w:rsidRDefault="002D5BD9" w:rsidP="0011446C">
            <w:pPr>
              <w:adjustRightInd w:val="0"/>
              <w:snapToGrid w:val="0"/>
              <w:rPr>
                <w:rFonts w:ascii="宋体"/>
                <w:color w:val="000000"/>
              </w:rPr>
            </w:pPr>
          </w:p>
        </w:tc>
        <w:tc>
          <w:tcPr>
            <w:tcW w:w="709"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Merge w:val="restart"/>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ign w:val="center"/>
          </w:tcPr>
          <w:p w:rsidR="002D5BD9" w:rsidRPr="005A139E" w:rsidRDefault="002D5BD9" w:rsidP="0011446C">
            <w:pPr>
              <w:jc w:val="center"/>
              <w:rPr>
                <w:rFonts w:ascii="宋体"/>
                <w:color w:val="000000"/>
              </w:rPr>
            </w:pPr>
          </w:p>
        </w:tc>
        <w:tc>
          <w:tcPr>
            <w:tcW w:w="548" w:type="dxa"/>
            <w:vMerge/>
            <w:vAlign w:val="center"/>
          </w:tcPr>
          <w:p w:rsidR="002D5BD9" w:rsidRPr="005A139E" w:rsidRDefault="002D5BD9" w:rsidP="0011446C">
            <w:pPr>
              <w:jc w:val="center"/>
              <w:rPr>
                <w:rFonts w:ascii="宋体"/>
                <w:color w:val="000000"/>
              </w:rPr>
            </w:pPr>
          </w:p>
        </w:tc>
        <w:tc>
          <w:tcPr>
            <w:tcW w:w="850" w:type="dxa"/>
            <w:vMerge/>
            <w:vAlign w:val="center"/>
          </w:tcPr>
          <w:p w:rsidR="002D5BD9" w:rsidRPr="005A139E" w:rsidRDefault="002D5BD9" w:rsidP="0011446C">
            <w:pPr>
              <w:jc w:val="center"/>
              <w:rPr>
                <w:rFonts w:ascii="宋体"/>
                <w:color w:val="000000"/>
              </w:rPr>
            </w:pP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若有损坏，在修复后加电，受试产品应能正常工作</w:t>
            </w:r>
          </w:p>
        </w:tc>
        <w:tc>
          <w:tcPr>
            <w:tcW w:w="1417" w:type="dxa"/>
            <w:vMerge/>
            <w:vAlign w:val="center"/>
          </w:tcPr>
          <w:p w:rsidR="002D5BD9" w:rsidRPr="005A139E" w:rsidRDefault="002D5BD9" w:rsidP="0011446C">
            <w:pPr>
              <w:adjustRightInd w:val="0"/>
              <w:snapToGrid w:val="0"/>
              <w:rPr>
                <w:rFonts w:ascii="宋体"/>
                <w:color w:val="000000"/>
              </w:rPr>
            </w:pPr>
          </w:p>
        </w:tc>
        <w:tc>
          <w:tcPr>
            <w:tcW w:w="1565" w:type="dxa"/>
            <w:vMerge/>
            <w:vAlign w:val="center"/>
          </w:tcPr>
          <w:p w:rsidR="002D5BD9" w:rsidRPr="005A139E" w:rsidRDefault="002D5BD9" w:rsidP="0011446C">
            <w:pPr>
              <w:adjustRightInd w:val="0"/>
              <w:snapToGrid w:val="0"/>
              <w:rPr>
                <w:rFonts w:ascii="宋体"/>
                <w:color w:val="000000"/>
              </w:rPr>
            </w:pPr>
          </w:p>
        </w:tc>
        <w:tc>
          <w:tcPr>
            <w:tcW w:w="709" w:type="dxa"/>
            <w:vMerge/>
            <w:vAlign w:val="center"/>
          </w:tcPr>
          <w:p w:rsidR="002D5BD9" w:rsidRPr="005A139E" w:rsidRDefault="002D5BD9" w:rsidP="0011446C">
            <w:pPr>
              <w:jc w:val="center"/>
              <w:rPr>
                <w:rFonts w:ascii="宋体"/>
                <w:color w:val="000000"/>
              </w:rPr>
            </w:pPr>
          </w:p>
        </w:tc>
        <w:tc>
          <w:tcPr>
            <w:tcW w:w="845" w:type="dxa"/>
            <w:vMerge/>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restart"/>
            <w:vAlign w:val="center"/>
          </w:tcPr>
          <w:p w:rsidR="002D5BD9" w:rsidRPr="005A139E" w:rsidRDefault="002D5BD9" w:rsidP="0011446C">
            <w:pPr>
              <w:jc w:val="center"/>
              <w:rPr>
                <w:rFonts w:ascii="宋体"/>
                <w:color w:val="000000"/>
              </w:rPr>
            </w:pPr>
            <w:r w:rsidRPr="005A139E">
              <w:rPr>
                <w:rFonts w:ascii="宋体" w:hAnsi="宋体" w:cs="宋体"/>
                <w:color w:val="000000"/>
              </w:rPr>
              <w:t>22</w:t>
            </w:r>
          </w:p>
        </w:tc>
        <w:tc>
          <w:tcPr>
            <w:tcW w:w="548" w:type="dxa"/>
            <w:vMerge/>
            <w:vAlign w:val="center"/>
          </w:tcPr>
          <w:p w:rsidR="002D5BD9" w:rsidRPr="005A139E" w:rsidRDefault="002D5BD9" w:rsidP="0011446C">
            <w:pPr>
              <w:jc w:val="center"/>
              <w:rPr>
                <w:rFonts w:ascii="宋体"/>
                <w:color w:val="000000"/>
              </w:rPr>
            </w:pPr>
          </w:p>
        </w:tc>
        <w:tc>
          <w:tcPr>
            <w:tcW w:w="850"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冲击</w:t>
            </w:r>
          </w:p>
          <w:p w:rsidR="002D5BD9" w:rsidRPr="005A139E" w:rsidRDefault="002D5BD9" w:rsidP="0011446C">
            <w:pPr>
              <w:jc w:val="center"/>
              <w:rPr>
                <w:rFonts w:ascii="宋体"/>
                <w:color w:val="000000"/>
              </w:rPr>
            </w:pPr>
            <w:r w:rsidRPr="005A139E">
              <w:rPr>
                <w:rFonts w:ascii="宋体" w:hAnsi="宋体" w:cs="宋体" w:hint="eastAsia"/>
                <w:color w:val="000000"/>
              </w:rPr>
              <w:t>试验</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检查外观损伤</w:t>
            </w:r>
          </w:p>
        </w:tc>
        <w:tc>
          <w:tcPr>
            <w:tcW w:w="1417" w:type="dxa"/>
            <w:vMerge/>
            <w:vAlign w:val="center"/>
          </w:tcPr>
          <w:p w:rsidR="002D5BD9" w:rsidRPr="005A139E" w:rsidRDefault="002D5BD9" w:rsidP="0011446C">
            <w:pPr>
              <w:adjustRightInd w:val="0"/>
              <w:snapToGrid w:val="0"/>
              <w:rPr>
                <w:rFonts w:ascii="宋体"/>
                <w:color w:val="000000"/>
              </w:rPr>
            </w:pPr>
          </w:p>
        </w:tc>
        <w:tc>
          <w:tcPr>
            <w:tcW w:w="1565" w:type="dxa"/>
            <w:vMerge/>
            <w:vAlign w:val="center"/>
          </w:tcPr>
          <w:p w:rsidR="002D5BD9" w:rsidRPr="005A139E" w:rsidRDefault="002D5BD9" w:rsidP="0011446C">
            <w:pPr>
              <w:adjustRightInd w:val="0"/>
              <w:snapToGrid w:val="0"/>
              <w:rPr>
                <w:rFonts w:ascii="宋体"/>
                <w:color w:val="000000"/>
              </w:rPr>
            </w:pPr>
          </w:p>
        </w:tc>
        <w:tc>
          <w:tcPr>
            <w:tcW w:w="709"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Merge w:val="restart"/>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ign w:val="center"/>
          </w:tcPr>
          <w:p w:rsidR="002D5BD9" w:rsidRPr="005A139E" w:rsidRDefault="002D5BD9" w:rsidP="0011446C">
            <w:pPr>
              <w:jc w:val="center"/>
              <w:rPr>
                <w:rFonts w:ascii="宋体"/>
                <w:color w:val="000000"/>
              </w:rPr>
            </w:pPr>
          </w:p>
        </w:tc>
        <w:tc>
          <w:tcPr>
            <w:tcW w:w="548" w:type="dxa"/>
            <w:vMerge/>
            <w:vAlign w:val="center"/>
          </w:tcPr>
          <w:p w:rsidR="002D5BD9" w:rsidRPr="005A139E" w:rsidRDefault="002D5BD9" w:rsidP="0011446C">
            <w:pPr>
              <w:jc w:val="center"/>
              <w:rPr>
                <w:rFonts w:ascii="宋体"/>
                <w:color w:val="000000"/>
              </w:rPr>
            </w:pPr>
          </w:p>
        </w:tc>
        <w:tc>
          <w:tcPr>
            <w:tcW w:w="850" w:type="dxa"/>
            <w:vMerge/>
            <w:vAlign w:val="center"/>
          </w:tcPr>
          <w:p w:rsidR="002D5BD9" w:rsidRPr="005A139E" w:rsidRDefault="002D5BD9" w:rsidP="0011446C">
            <w:pPr>
              <w:jc w:val="center"/>
              <w:rPr>
                <w:rFonts w:ascii="宋体"/>
                <w:color w:val="000000"/>
              </w:rPr>
            </w:pP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加电后应能正常工作</w:t>
            </w:r>
          </w:p>
        </w:tc>
        <w:tc>
          <w:tcPr>
            <w:tcW w:w="1417" w:type="dxa"/>
            <w:vMerge/>
            <w:vAlign w:val="center"/>
          </w:tcPr>
          <w:p w:rsidR="002D5BD9" w:rsidRPr="005A139E" w:rsidRDefault="002D5BD9" w:rsidP="0011446C">
            <w:pPr>
              <w:adjustRightInd w:val="0"/>
              <w:snapToGrid w:val="0"/>
              <w:rPr>
                <w:rFonts w:ascii="宋体"/>
                <w:color w:val="000000"/>
              </w:rPr>
            </w:pPr>
          </w:p>
        </w:tc>
        <w:tc>
          <w:tcPr>
            <w:tcW w:w="1565" w:type="dxa"/>
            <w:vMerge/>
            <w:vAlign w:val="center"/>
          </w:tcPr>
          <w:p w:rsidR="002D5BD9" w:rsidRPr="005A139E" w:rsidRDefault="002D5BD9" w:rsidP="0011446C">
            <w:pPr>
              <w:adjustRightInd w:val="0"/>
              <w:snapToGrid w:val="0"/>
              <w:rPr>
                <w:rFonts w:ascii="宋体"/>
                <w:color w:val="000000"/>
              </w:rPr>
            </w:pPr>
          </w:p>
        </w:tc>
        <w:tc>
          <w:tcPr>
            <w:tcW w:w="709" w:type="dxa"/>
            <w:vMerge/>
            <w:vAlign w:val="center"/>
          </w:tcPr>
          <w:p w:rsidR="002D5BD9" w:rsidRPr="005A139E" w:rsidRDefault="002D5BD9" w:rsidP="0011446C">
            <w:pPr>
              <w:jc w:val="center"/>
              <w:rPr>
                <w:rFonts w:ascii="宋体"/>
                <w:color w:val="000000"/>
              </w:rPr>
            </w:pPr>
          </w:p>
        </w:tc>
        <w:tc>
          <w:tcPr>
            <w:tcW w:w="845" w:type="dxa"/>
            <w:vMerge/>
            <w:vAlign w:val="center"/>
          </w:tcPr>
          <w:p w:rsidR="002D5BD9" w:rsidRPr="005A139E" w:rsidRDefault="002D5BD9" w:rsidP="0011446C">
            <w:pPr>
              <w:jc w:val="center"/>
              <w:rPr>
                <w:rFonts w:ascii="宋体"/>
                <w:color w:val="000000"/>
              </w:rPr>
            </w:pPr>
          </w:p>
        </w:tc>
      </w:tr>
      <w:tr w:rsidR="002D5BD9" w:rsidRPr="005A139E">
        <w:trPr>
          <w:trHeight w:val="102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23</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冲水</w:t>
            </w:r>
          </w:p>
          <w:p w:rsidR="002D5BD9" w:rsidRPr="005A139E" w:rsidRDefault="002D5BD9" w:rsidP="0011446C">
            <w:pPr>
              <w:jc w:val="center"/>
              <w:rPr>
                <w:rFonts w:ascii="宋体"/>
                <w:color w:val="000000"/>
              </w:rPr>
            </w:pPr>
            <w:r w:rsidRPr="005A139E">
              <w:rPr>
                <w:rFonts w:ascii="宋体" w:hAnsi="宋体" w:cs="宋体" w:hint="eastAsia"/>
                <w:color w:val="000000"/>
              </w:rPr>
              <w:t>试验</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检查进水现象</w:t>
            </w:r>
          </w:p>
        </w:tc>
        <w:tc>
          <w:tcPr>
            <w:tcW w:w="1417" w:type="dxa"/>
            <w:vAlign w:val="center"/>
          </w:tcPr>
          <w:p w:rsidR="002D5BD9" w:rsidRPr="005A139E" w:rsidRDefault="002D5BD9" w:rsidP="0011446C">
            <w:pPr>
              <w:adjustRightInd w:val="0"/>
              <w:snapToGrid w:val="0"/>
              <w:rPr>
                <w:rFonts w:ascii="宋体"/>
                <w:color w:val="000000"/>
              </w:rPr>
            </w:pPr>
            <w:r w:rsidRPr="005A139E">
              <w:rPr>
                <w:rFonts w:ascii="宋体" w:hAnsi="宋体" w:cs="宋体"/>
                <w:color w:val="000000"/>
              </w:rPr>
              <w:t>GB/T 2423.38-2008</w:t>
            </w:r>
            <w:r w:rsidRPr="005A139E">
              <w:rPr>
                <w:rFonts w:ascii="宋体" w:hAnsi="宋体" w:cs="宋体" w:hint="eastAsia"/>
                <w:color w:val="000000"/>
              </w:rPr>
              <w:t>中</w:t>
            </w:r>
            <w:r w:rsidRPr="005A139E">
              <w:rPr>
                <w:rFonts w:ascii="宋体" w:hAnsi="宋体" w:cs="宋体"/>
                <w:color w:val="000000"/>
              </w:rPr>
              <w:t xml:space="preserve">6.2.2 </w:t>
            </w:r>
          </w:p>
        </w:tc>
        <w:tc>
          <w:tcPr>
            <w:tcW w:w="1565" w:type="dxa"/>
            <w:vAlign w:val="center"/>
          </w:tcPr>
          <w:p w:rsidR="002D5BD9" w:rsidRPr="005A139E" w:rsidRDefault="002D5BD9" w:rsidP="0011446C">
            <w:pPr>
              <w:adjustRightInd w:val="0"/>
              <w:snapToGrid w:val="0"/>
              <w:rPr>
                <w:rFonts w:ascii="宋体"/>
                <w:color w:val="000000"/>
              </w:rPr>
            </w:pPr>
            <w:r w:rsidRPr="005A139E">
              <w:rPr>
                <w:rFonts w:ascii="宋体" w:hAnsi="宋体" w:cs="宋体"/>
                <w:color w:val="000000"/>
              </w:rPr>
              <w:t>GB/T 2423.38-2008</w:t>
            </w:r>
            <w:r w:rsidRPr="005A139E">
              <w:rPr>
                <w:rFonts w:ascii="宋体" w:hAnsi="宋体" w:cs="宋体" w:hint="eastAsia"/>
                <w:color w:val="000000"/>
              </w:rPr>
              <w:t>中</w:t>
            </w:r>
            <w:r w:rsidRPr="005A139E">
              <w:rPr>
                <w:rFonts w:ascii="宋体" w:hAnsi="宋体" w:cs="宋体"/>
                <w:color w:val="000000"/>
              </w:rPr>
              <w:t xml:space="preserve">6.2.2 </w:t>
            </w:r>
            <w:r w:rsidRPr="005A139E">
              <w:rPr>
                <w:rFonts w:ascii="宋体" w:hAnsi="宋体" w:cs="宋体" w:hint="eastAsia"/>
                <w:color w:val="000000"/>
              </w:rPr>
              <w:t>类型</w:t>
            </w:r>
            <w:r w:rsidRPr="005A139E">
              <w:rPr>
                <w:rFonts w:ascii="宋体" w:hAnsi="宋体" w:cs="宋体"/>
                <w:color w:val="000000"/>
              </w:rPr>
              <w:t>2</w:t>
            </w:r>
            <w:r w:rsidRPr="005A139E">
              <w:rPr>
                <w:rFonts w:ascii="宋体" w:hAnsi="宋体" w:cs="宋体" w:hint="eastAsia"/>
                <w:color w:val="000000"/>
              </w:rPr>
              <w:t>管</w:t>
            </w: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102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24</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环境试验后外观</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表面裂纹、变形</w:t>
            </w:r>
          </w:p>
        </w:tc>
        <w:tc>
          <w:tcPr>
            <w:tcW w:w="1417" w:type="dxa"/>
            <w:vAlign w:val="center"/>
          </w:tcPr>
          <w:p w:rsidR="002D5BD9" w:rsidRPr="005A139E" w:rsidRDefault="002D5BD9" w:rsidP="0011446C">
            <w:pPr>
              <w:adjustRightInd w:val="0"/>
              <w:snapToGrid w:val="0"/>
              <w:textAlignment w:val="baseline"/>
              <w:rPr>
                <w:rFonts w:ascii="宋体" w:hAnsi="Courier New"/>
                <w:lang w:val="de-DE"/>
              </w:rPr>
            </w:pPr>
            <w:r w:rsidRPr="005A139E">
              <w:rPr>
                <w:rFonts w:ascii="宋体" w:hAnsi="Courier New" w:cs="宋体"/>
                <w:lang w:val="de-DE"/>
              </w:rPr>
              <w:t xml:space="preserve">GB/T 11442 </w:t>
            </w:r>
            <w:r w:rsidRPr="005A139E">
              <w:rPr>
                <w:rFonts w:ascii="宋体" w:hAnsi="Courier New" w:cs="Courier New"/>
                <w:lang w:val="de-DE"/>
              </w:rPr>
              <w:t>–</w:t>
            </w:r>
            <w:r w:rsidRPr="005A139E">
              <w:rPr>
                <w:rFonts w:ascii="宋体" w:hAnsi="Courier New" w:cs="宋体"/>
                <w:lang w:val="de-DE"/>
              </w:rPr>
              <w:t xml:space="preserve"> 2016 </w:t>
            </w:r>
            <w:r w:rsidRPr="005A139E">
              <w:rPr>
                <w:rFonts w:ascii="宋体" w:hAnsi="Courier New" w:cs="宋体" w:hint="eastAsia"/>
                <w:lang w:val="de-DE"/>
              </w:rPr>
              <w:t>表</w:t>
            </w:r>
            <w:r w:rsidRPr="005A139E">
              <w:rPr>
                <w:rFonts w:ascii="宋体" w:hAnsi="Courier New" w:cs="宋体"/>
                <w:lang w:val="de-DE"/>
              </w:rPr>
              <w:t>20</w:t>
            </w:r>
            <w:r w:rsidRPr="005A139E">
              <w:rPr>
                <w:rFonts w:ascii="宋体" w:hAnsi="Courier New" w:cs="宋体" w:hint="eastAsia"/>
                <w:lang w:val="de-DE"/>
              </w:rPr>
              <w:t>第</w:t>
            </w:r>
            <w:r w:rsidRPr="005A139E">
              <w:rPr>
                <w:rFonts w:ascii="宋体" w:hAnsi="Courier New" w:cs="宋体"/>
                <w:lang w:val="de-DE"/>
              </w:rPr>
              <w:t>3</w:t>
            </w:r>
            <w:r w:rsidRPr="005A139E">
              <w:rPr>
                <w:rFonts w:ascii="宋体" w:hAnsi="Courier New" w:cs="宋体" w:hint="eastAsia"/>
                <w:lang w:val="de-DE"/>
              </w:rPr>
              <w:t>、</w:t>
            </w:r>
            <w:r w:rsidRPr="005A139E">
              <w:rPr>
                <w:rFonts w:ascii="宋体" w:hAnsi="Courier New" w:cs="宋体"/>
                <w:lang w:val="de-DE"/>
              </w:rPr>
              <w:t>4</w:t>
            </w:r>
            <w:r w:rsidRPr="005A139E">
              <w:rPr>
                <w:rFonts w:ascii="宋体" w:hAnsi="Courier New" w:cs="宋体" w:hint="eastAsia"/>
                <w:lang w:val="de-DE"/>
              </w:rPr>
              <w:t>项</w:t>
            </w:r>
          </w:p>
        </w:tc>
        <w:tc>
          <w:tcPr>
            <w:tcW w:w="1565" w:type="dxa"/>
            <w:vAlign w:val="center"/>
          </w:tcPr>
          <w:p w:rsidR="002D5BD9" w:rsidRPr="005A139E" w:rsidRDefault="002D5BD9" w:rsidP="0011446C">
            <w:pPr>
              <w:adjustRightInd w:val="0"/>
              <w:snapToGrid w:val="0"/>
              <w:textAlignment w:val="baseline"/>
              <w:rPr>
                <w:rFonts w:ascii="宋体" w:hAnsi="Courier New" w:cs="宋体"/>
                <w:lang w:val="de-DE"/>
              </w:rPr>
            </w:pPr>
            <w:r w:rsidRPr="005A139E">
              <w:rPr>
                <w:rFonts w:ascii="宋体" w:hAnsi="Courier New" w:cs="宋体"/>
                <w:lang w:val="de-DE"/>
              </w:rPr>
              <w:t xml:space="preserve">GB/T 11442 </w:t>
            </w:r>
            <w:r w:rsidRPr="005A139E">
              <w:rPr>
                <w:rFonts w:ascii="宋体" w:hAnsi="Courier New" w:cs="Courier New"/>
                <w:lang w:val="de-DE"/>
              </w:rPr>
              <w:t>–</w:t>
            </w:r>
            <w:r w:rsidRPr="005A139E">
              <w:rPr>
                <w:rFonts w:ascii="宋体" w:hAnsi="Courier New" w:cs="宋体"/>
                <w:lang w:val="de-DE"/>
              </w:rPr>
              <w:t xml:space="preserve"> 2016 5.7.2.8</w:t>
            </w:r>
          </w:p>
        </w:tc>
        <w:tc>
          <w:tcPr>
            <w:tcW w:w="709" w:type="dxa"/>
            <w:vAlign w:val="center"/>
          </w:tcPr>
          <w:p w:rsidR="002D5BD9" w:rsidRPr="005A139E" w:rsidRDefault="002D5BD9" w:rsidP="0011446C">
            <w:pPr>
              <w:jc w:val="center"/>
              <w:rPr>
                <w:rFonts w:ascii="宋体"/>
                <w:color w:val="000000"/>
              </w:rPr>
            </w:pPr>
          </w:p>
        </w:tc>
        <w:tc>
          <w:tcPr>
            <w:tcW w:w="845"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102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25</w:t>
            </w:r>
          </w:p>
        </w:tc>
        <w:tc>
          <w:tcPr>
            <w:tcW w:w="1398" w:type="dxa"/>
            <w:gridSpan w:val="2"/>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可靠性</w:t>
            </w:r>
          </w:p>
        </w:tc>
        <w:tc>
          <w:tcPr>
            <w:tcW w:w="2121" w:type="dxa"/>
            <w:vAlign w:val="center"/>
          </w:tcPr>
          <w:p w:rsidR="002D5BD9" w:rsidRDefault="002D5BD9" w:rsidP="0011446C">
            <w:pPr>
              <w:jc w:val="center"/>
              <w:rPr>
                <w:rFonts w:ascii="宋体"/>
                <w:color w:val="000000"/>
              </w:rPr>
            </w:pPr>
            <w:r w:rsidRPr="005A139E">
              <w:rPr>
                <w:rFonts w:ascii="宋体" w:hAnsi="宋体" w:cs="宋体"/>
                <w:color w:val="000000"/>
              </w:rPr>
              <w:t>MTBF</w:t>
            </w:r>
          </w:p>
        </w:tc>
        <w:tc>
          <w:tcPr>
            <w:tcW w:w="1417" w:type="dxa"/>
            <w:vAlign w:val="center"/>
          </w:tcPr>
          <w:p w:rsidR="002D5BD9" w:rsidRPr="00485963" w:rsidRDefault="002D5BD9" w:rsidP="0011446C">
            <w:pPr>
              <w:rPr>
                <w:rFonts w:ascii="宋体"/>
                <w:color w:val="000000"/>
              </w:rPr>
            </w:pPr>
            <w:r w:rsidRPr="005A139E">
              <w:rPr>
                <w:rFonts w:ascii="宋体" w:hAnsi="宋体" w:cs="宋体"/>
                <w:color w:val="000000"/>
              </w:rPr>
              <w:t>GB/T11442-2016</w:t>
            </w:r>
            <w:r w:rsidRPr="005A139E">
              <w:rPr>
                <w:rFonts w:ascii="宋体" w:hAnsi="宋体" w:cs="宋体" w:hint="eastAsia"/>
                <w:color w:val="000000"/>
              </w:rPr>
              <w:t>中</w:t>
            </w:r>
            <w:r w:rsidRPr="005A139E">
              <w:rPr>
                <w:rFonts w:ascii="宋体" w:hAnsi="宋体" w:cs="宋体"/>
                <w:color w:val="000000"/>
              </w:rPr>
              <w:t>4.3.9</w:t>
            </w:r>
          </w:p>
        </w:tc>
        <w:tc>
          <w:tcPr>
            <w:tcW w:w="1565" w:type="dxa"/>
            <w:vAlign w:val="center"/>
          </w:tcPr>
          <w:p w:rsidR="002D5BD9" w:rsidRPr="00485963" w:rsidRDefault="002D5BD9" w:rsidP="0011446C">
            <w:pPr>
              <w:rPr>
                <w:rFonts w:ascii="宋体"/>
                <w:color w:val="000000"/>
              </w:rPr>
            </w:pPr>
            <w:r w:rsidRPr="005A139E">
              <w:rPr>
                <w:rFonts w:ascii="宋体" w:hAnsi="宋体" w:cs="宋体"/>
                <w:color w:val="000000"/>
              </w:rPr>
              <w:t>GB/T11442-2016</w:t>
            </w:r>
            <w:r w:rsidRPr="005A139E">
              <w:rPr>
                <w:rFonts w:ascii="宋体" w:hAnsi="宋体" w:cs="宋体" w:hint="eastAsia"/>
                <w:color w:val="000000"/>
              </w:rPr>
              <w:t>中</w:t>
            </w:r>
            <w:r w:rsidRPr="005A139E">
              <w:rPr>
                <w:rFonts w:ascii="宋体" w:hAnsi="宋体" w:cs="宋体"/>
                <w:color w:val="000000"/>
              </w:rPr>
              <w:t>5.8.1</w:t>
            </w: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bl>
    <w:p w:rsidR="002D5BD9" w:rsidRDefault="002D5BD9">
      <w:pPr>
        <w:widowControl/>
        <w:jc w:val="left"/>
        <w:rPr>
          <w:rFonts w:ascii="宋体"/>
          <w:b/>
          <w:bCs/>
          <w:color w:val="000000"/>
        </w:rPr>
      </w:pPr>
    </w:p>
    <w:p w:rsidR="002D5BD9" w:rsidRDefault="002D5BD9">
      <w:pPr>
        <w:widowControl/>
        <w:jc w:val="left"/>
        <w:rPr>
          <w:rFonts w:ascii="宋体"/>
          <w:b/>
          <w:bCs/>
          <w:color w:val="000000"/>
        </w:rPr>
      </w:pPr>
    </w:p>
    <w:p w:rsidR="002D5BD9" w:rsidRDefault="002D5BD9">
      <w:pPr>
        <w:widowControl/>
        <w:jc w:val="left"/>
        <w:rPr>
          <w:rFonts w:ascii="宋体"/>
          <w:b/>
          <w:bCs/>
          <w:color w:val="000000"/>
        </w:rPr>
      </w:pPr>
    </w:p>
    <w:p w:rsidR="002D5BD9" w:rsidRDefault="002D5BD9">
      <w:pPr>
        <w:widowControl/>
        <w:jc w:val="left"/>
        <w:rPr>
          <w:rFonts w:ascii="宋体"/>
          <w:b/>
          <w:bCs/>
          <w:color w:val="000000"/>
        </w:rPr>
      </w:pPr>
    </w:p>
    <w:p w:rsidR="002D5BD9" w:rsidRDefault="002D5BD9" w:rsidP="00261B91">
      <w:pPr>
        <w:tabs>
          <w:tab w:val="left" w:pos="0"/>
        </w:tabs>
        <w:spacing w:line="360" w:lineRule="auto"/>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-5</w:t>
      </w:r>
      <w:r w:rsidRPr="008532C4">
        <w:rPr>
          <w:rFonts w:ascii="宋体" w:hAnsi="宋体" w:cs="宋体"/>
          <w:b/>
          <w:bCs/>
          <w:color w:val="000000"/>
        </w:rPr>
        <w:t xml:space="preserve">  </w:t>
      </w:r>
      <w:r w:rsidRPr="00BB2C49">
        <w:rPr>
          <w:rFonts w:ascii="宋体" w:hAnsi="宋体" w:cs="宋体" w:hint="eastAsia"/>
          <w:b/>
          <w:bCs/>
          <w:color w:val="000000"/>
        </w:rPr>
        <w:t>室外单元</w:t>
      </w:r>
      <w:r>
        <w:rPr>
          <w:rFonts w:ascii="宋体" w:hAnsi="宋体" w:cs="宋体" w:hint="eastAsia"/>
          <w:b/>
          <w:bCs/>
          <w:color w:val="000000"/>
        </w:rPr>
        <w:t>（</w:t>
      </w:r>
      <w:r w:rsidRPr="00BB2C49">
        <w:rPr>
          <w:rFonts w:ascii="宋体" w:hAnsi="宋体" w:cs="宋体"/>
          <w:b/>
          <w:bCs/>
          <w:color w:val="000000"/>
        </w:rPr>
        <w:t>Ku</w:t>
      </w:r>
      <w:r w:rsidRPr="00BB2C49">
        <w:rPr>
          <w:rFonts w:ascii="宋体" w:hAnsi="宋体" w:cs="宋体" w:hint="eastAsia"/>
          <w:b/>
          <w:bCs/>
          <w:color w:val="000000"/>
        </w:rPr>
        <w:t>频段分体</w:t>
      </w:r>
      <w:r>
        <w:rPr>
          <w:rFonts w:ascii="宋体" w:hAnsi="宋体" w:cs="宋体" w:hint="eastAsia"/>
          <w:b/>
          <w:bCs/>
          <w:color w:val="000000"/>
        </w:rPr>
        <w:t>）</w:t>
      </w:r>
      <w:r w:rsidRPr="008532C4">
        <w:rPr>
          <w:rFonts w:ascii="宋体" w:hAnsi="宋体" w:cs="宋体" w:hint="eastAsia"/>
          <w:b/>
          <w:bCs/>
          <w:color w:val="000000"/>
        </w:rPr>
        <w:t>产品生产许可证检验项目、依据标准及重要度分级表</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750"/>
        <w:gridCol w:w="2769"/>
        <w:gridCol w:w="1417"/>
        <w:gridCol w:w="1565"/>
        <w:gridCol w:w="777"/>
        <w:gridCol w:w="777"/>
      </w:tblGrid>
      <w:tr w:rsidR="002D5BD9" w:rsidRPr="005A139E">
        <w:trPr>
          <w:trHeight w:val="737"/>
          <w:jc w:val="center"/>
        </w:trPr>
        <w:tc>
          <w:tcPr>
            <w:tcW w:w="725"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序号</w:t>
            </w:r>
          </w:p>
        </w:tc>
        <w:tc>
          <w:tcPr>
            <w:tcW w:w="3519" w:type="dxa"/>
            <w:gridSpan w:val="2"/>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检验项目</w:t>
            </w:r>
          </w:p>
        </w:tc>
        <w:tc>
          <w:tcPr>
            <w:tcW w:w="1417"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检验依据标准及条款</w:t>
            </w:r>
          </w:p>
        </w:tc>
        <w:tc>
          <w:tcPr>
            <w:tcW w:w="1565"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检验方法依据标准或条款</w:t>
            </w:r>
          </w:p>
        </w:tc>
        <w:tc>
          <w:tcPr>
            <w:tcW w:w="1554" w:type="dxa"/>
            <w:gridSpan w:val="2"/>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重要度分级</w:t>
            </w:r>
          </w:p>
        </w:tc>
      </w:tr>
      <w:tr w:rsidR="002D5BD9" w:rsidRPr="005A139E">
        <w:trPr>
          <w:trHeight w:val="737"/>
          <w:jc w:val="center"/>
        </w:trPr>
        <w:tc>
          <w:tcPr>
            <w:tcW w:w="725" w:type="dxa"/>
            <w:vMerge/>
            <w:vAlign w:val="center"/>
          </w:tcPr>
          <w:p w:rsidR="002D5BD9" w:rsidRPr="005A139E" w:rsidRDefault="002D5BD9" w:rsidP="0011446C">
            <w:pPr>
              <w:jc w:val="center"/>
              <w:rPr>
                <w:rFonts w:ascii="宋体"/>
                <w:color w:val="000000"/>
              </w:rPr>
            </w:pPr>
          </w:p>
        </w:tc>
        <w:tc>
          <w:tcPr>
            <w:tcW w:w="3519" w:type="dxa"/>
            <w:gridSpan w:val="2"/>
            <w:vMerge/>
            <w:vAlign w:val="center"/>
          </w:tcPr>
          <w:p w:rsidR="002D5BD9" w:rsidRPr="005A139E" w:rsidRDefault="002D5BD9" w:rsidP="0011446C">
            <w:pPr>
              <w:jc w:val="center"/>
              <w:rPr>
                <w:rFonts w:ascii="宋体"/>
                <w:color w:val="000000"/>
              </w:rPr>
            </w:pPr>
          </w:p>
        </w:tc>
        <w:tc>
          <w:tcPr>
            <w:tcW w:w="1417" w:type="dxa"/>
            <w:vMerge/>
            <w:vAlign w:val="center"/>
          </w:tcPr>
          <w:p w:rsidR="002D5BD9" w:rsidRPr="005A139E" w:rsidRDefault="002D5BD9" w:rsidP="0011446C">
            <w:pPr>
              <w:adjustRightInd w:val="0"/>
              <w:snapToGrid w:val="0"/>
              <w:jc w:val="center"/>
              <w:textAlignment w:val="baseline"/>
              <w:rPr>
                <w:rFonts w:ascii="宋体" w:hAnsi="Courier New"/>
                <w:lang w:val="de-DE"/>
              </w:rPr>
            </w:pPr>
          </w:p>
        </w:tc>
        <w:tc>
          <w:tcPr>
            <w:tcW w:w="1565" w:type="dxa"/>
            <w:vMerge/>
            <w:vAlign w:val="center"/>
          </w:tcPr>
          <w:p w:rsidR="002D5BD9" w:rsidRPr="005A139E" w:rsidRDefault="002D5BD9" w:rsidP="0011446C">
            <w:pPr>
              <w:adjustRightInd w:val="0"/>
              <w:snapToGrid w:val="0"/>
              <w:jc w:val="center"/>
              <w:textAlignment w:val="baseline"/>
              <w:rPr>
                <w:rFonts w:ascii="宋体" w:hAnsi="Courier New"/>
                <w:lang w:val="de-DE"/>
              </w:rPr>
            </w:pPr>
          </w:p>
        </w:tc>
        <w:tc>
          <w:tcPr>
            <w:tcW w:w="777" w:type="dxa"/>
            <w:vAlign w:val="center"/>
          </w:tcPr>
          <w:p w:rsidR="002D5BD9" w:rsidRPr="005A139E" w:rsidRDefault="002D5BD9" w:rsidP="0011446C">
            <w:pPr>
              <w:jc w:val="center"/>
              <w:rPr>
                <w:rFonts w:ascii="宋体"/>
                <w:b/>
                <w:bCs/>
                <w:color w:val="000000"/>
              </w:rPr>
            </w:pPr>
            <w:r w:rsidRPr="005A139E">
              <w:rPr>
                <w:rFonts w:ascii="宋体" w:hAnsi="宋体" w:cs="宋体"/>
                <w:b/>
                <w:bCs/>
                <w:color w:val="000000"/>
              </w:rPr>
              <w:t>A</w:t>
            </w:r>
          </w:p>
        </w:tc>
        <w:tc>
          <w:tcPr>
            <w:tcW w:w="777" w:type="dxa"/>
            <w:vAlign w:val="center"/>
          </w:tcPr>
          <w:p w:rsidR="002D5BD9" w:rsidRPr="005A139E" w:rsidRDefault="002D5BD9" w:rsidP="0011446C">
            <w:pPr>
              <w:jc w:val="center"/>
              <w:rPr>
                <w:rFonts w:ascii="宋体"/>
                <w:b/>
                <w:bCs/>
                <w:color w:val="000000"/>
              </w:rPr>
            </w:pPr>
            <w:r w:rsidRPr="005A139E">
              <w:rPr>
                <w:rFonts w:ascii="宋体" w:hAnsi="宋体" w:cs="宋体"/>
                <w:b/>
                <w:bCs/>
                <w:color w:val="000000"/>
              </w:rPr>
              <w:t>B</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w:t>
            </w:r>
          </w:p>
        </w:tc>
        <w:tc>
          <w:tcPr>
            <w:tcW w:w="750"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常温电性能</w:t>
            </w:r>
          </w:p>
        </w:tc>
        <w:tc>
          <w:tcPr>
            <w:tcW w:w="2769" w:type="dxa"/>
            <w:vAlign w:val="center"/>
          </w:tcPr>
          <w:p w:rsidR="002D5BD9" w:rsidRPr="005A139E" w:rsidRDefault="002D5BD9" w:rsidP="0011446C">
            <w:pPr>
              <w:jc w:val="center"/>
              <w:rPr>
                <w:rFonts w:ascii="宋体"/>
              </w:rPr>
            </w:pPr>
            <w:r w:rsidRPr="005A139E">
              <w:rPr>
                <w:rFonts w:ascii="宋体" w:hAnsi="宋体" w:cs="宋体" w:hint="eastAsia"/>
                <w:color w:val="000000"/>
              </w:rPr>
              <w:t>工作频段</w:t>
            </w:r>
          </w:p>
        </w:tc>
        <w:tc>
          <w:tcPr>
            <w:tcW w:w="1417" w:type="dxa"/>
            <w:vMerge w:val="restart"/>
            <w:vAlign w:val="center"/>
          </w:tcPr>
          <w:p w:rsidR="002D5BD9" w:rsidRPr="00F7385E" w:rsidRDefault="002D5BD9" w:rsidP="003B0535">
            <w:pPr>
              <w:rPr>
                <w:rFonts w:ascii="宋体" w:hAnsi="Courier New"/>
                <w:color w:val="FF0000"/>
              </w:rPr>
            </w:pPr>
            <w:r w:rsidRPr="00F7385E">
              <w:rPr>
                <w:rFonts w:ascii="宋体" w:hAnsi="Courier New" w:cs="宋体"/>
                <w:lang w:val="de-DE"/>
              </w:rPr>
              <w:t xml:space="preserve">GB/T 16954 </w:t>
            </w:r>
            <w:r w:rsidRPr="00F7385E">
              <w:rPr>
                <w:rFonts w:ascii="宋体" w:hAnsi="Courier New" w:cs="Courier New"/>
                <w:lang w:val="de-DE"/>
              </w:rPr>
              <w:t>–</w:t>
            </w:r>
            <w:r w:rsidRPr="00F7385E">
              <w:rPr>
                <w:rFonts w:ascii="宋体" w:hAnsi="Courier New" w:cs="宋体"/>
                <w:lang w:val="de-DE"/>
              </w:rPr>
              <w:t xml:space="preserve"> 2016 </w:t>
            </w:r>
            <w:r w:rsidRPr="00F7385E">
              <w:rPr>
                <w:rFonts w:ascii="宋体" w:hAnsi="Courier New" w:cs="宋体" w:hint="eastAsia"/>
                <w:lang w:val="de-DE"/>
              </w:rPr>
              <w:t>表</w:t>
            </w:r>
            <w:r w:rsidRPr="00F7385E">
              <w:rPr>
                <w:rFonts w:ascii="宋体" w:hAnsi="Courier New" w:cs="宋体"/>
                <w:lang w:val="de-DE"/>
              </w:rPr>
              <w:t>19</w:t>
            </w:r>
            <w:r w:rsidRPr="00F7385E">
              <w:rPr>
                <w:rFonts w:ascii="宋体" w:hAnsi="宋体" w:cs="宋体"/>
              </w:rPr>
              <w:t xml:space="preserve"> </w:t>
            </w:r>
          </w:p>
        </w:tc>
        <w:tc>
          <w:tcPr>
            <w:tcW w:w="1565" w:type="dxa"/>
            <w:vMerge w:val="restart"/>
            <w:vAlign w:val="center"/>
          </w:tcPr>
          <w:p w:rsidR="002D5BD9" w:rsidRPr="00F7385E" w:rsidRDefault="002D5BD9" w:rsidP="003B0535">
            <w:pPr>
              <w:adjustRightInd w:val="0"/>
              <w:snapToGrid w:val="0"/>
              <w:textAlignment w:val="baseline"/>
              <w:rPr>
                <w:rFonts w:ascii="宋体" w:hAnsi="Courier New"/>
                <w:color w:val="FF0000"/>
                <w:lang w:val="de-DE"/>
              </w:rPr>
            </w:pPr>
            <w:r w:rsidRPr="00F7385E">
              <w:rPr>
                <w:rFonts w:ascii="宋体" w:hAnsi="Courier New" w:cs="宋体"/>
                <w:lang w:val="de-DE"/>
              </w:rPr>
              <w:t xml:space="preserve">GB/T 16954 </w:t>
            </w:r>
            <w:r w:rsidRPr="00F7385E">
              <w:rPr>
                <w:rFonts w:ascii="宋体" w:hAnsi="Courier New" w:cs="Courier New"/>
                <w:lang w:val="de-DE"/>
              </w:rPr>
              <w:t>–</w:t>
            </w:r>
            <w:r w:rsidRPr="00F7385E">
              <w:rPr>
                <w:rFonts w:ascii="宋体" w:hAnsi="Courier New" w:cs="宋体"/>
                <w:lang w:val="de-DE"/>
              </w:rPr>
              <w:t xml:space="preserve"> 2016 5.3</w:t>
            </w: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color w:val="000000"/>
              </w:rPr>
              <w:t>增益</w:t>
            </w:r>
          </w:p>
        </w:tc>
        <w:tc>
          <w:tcPr>
            <w:tcW w:w="1417" w:type="dxa"/>
            <w:vMerge/>
            <w:vAlign w:val="center"/>
          </w:tcPr>
          <w:p w:rsidR="002D5BD9" w:rsidRPr="005A139E" w:rsidRDefault="002D5BD9" w:rsidP="0011446C">
            <w:pPr>
              <w:rPr>
                <w:rFonts w:ascii="宋体"/>
                <w:color w:val="000000"/>
              </w:rPr>
            </w:pPr>
          </w:p>
        </w:tc>
        <w:tc>
          <w:tcPr>
            <w:tcW w:w="1565" w:type="dxa"/>
            <w:vMerge/>
            <w:vAlign w:val="center"/>
          </w:tcPr>
          <w:p w:rsidR="002D5BD9" w:rsidRPr="005A139E" w:rsidRDefault="002D5BD9" w:rsidP="0011446C">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3</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color w:val="000000"/>
              </w:rPr>
              <w:t>振幅</w:t>
            </w:r>
            <w:r w:rsidRPr="005A139E">
              <w:rPr>
                <w:rFonts w:ascii="宋体" w:hAnsi="宋体" w:cs="宋体"/>
                <w:color w:val="000000"/>
              </w:rPr>
              <w:t>/</w:t>
            </w:r>
            <w:r w:rsidRPr="005A139E">
              <w:rPr>
                <w:rFonts w:ascii="宋体" w:hAnsi="宋体" w:cs="宋体" w:hint="eastAsia"/>
                <w:color w:val="000000"/>
              </w:rPr>
              <w:t>频率特性</w:t>
            </w:r>
          </w:p>
        </w:tc>
        <w:tc>
          <w:tcPr>
            <w:tcW w:w="1417" w:type="dxa"/>
            <w:vMerge/>
            <w:vAlign w:val="center"/>
          </w:tcPr>
          <w:p w:rsidR="002D5BD9" w:rsidRPr="005A139E" w:rsidRDefault="002D5BD9" w:rsidP="0011446C">
            <w:pPr>
              <w:rPr>
                <w:rFonts w:ascii="宋体"/>
                <w:color w:val="000000"/>
              </w:rPr>
            </w:pPr>
          </w:p>
        </w:tc>
        <w:tc>
          <w:tcPr>
            <w:tcW w:w="1565" w:type="dxa"/>
            <w:vMerge/>
            <w:vAlign w:val="center"/>
          </w:tcPr>
          <w:p w:rsidR="002D5BD9" w:rsidRPr="005A139E" w:rsidRDefault="002D5BD9" w:rsidP="0011446C">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4</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带内任意接收频带内增益波动</w:t>
            </w:r>
          </w:p>
        </w:tc>
        <w:tc>
          <w:tcPr>
            <w:tcW w:w="1417" w:type="dxa"/>
            <w:vMerge/>
            <w:vAlign w:val="center"/>
          </w:tcPr>
          <w:p w:rsidR="002D5BD9" w:rsidRPr="005A139E" w:rsidRDefault="002D5BD9" w:rsidP="0011446C">
            <w:pPr>
              <w:rPr>
                <w:rFonts w:ascii="宋体"/>
                <w:color w:val="000000"/>
              </w:rPr>
            </w:pPr>
          </w:p>
        </w:tc>
        <w:tc>
          <w:tcPr>
            <w:tcW w:w="1565" w:type="dxa"/>
            <w:vMerge/>
            <w:vAlign w:val="center"/>
          </w:tcPr>
          <w:p w:rsidR="002D5BD9" w:rsidRPr="005A139E" w:rsidRDefault="002D5BD9" w:rsidP="0011446C">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5</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噪声温度</w:t>
            </w:r>
          </w:p>
        </w:tc>
        <w:tc>
          <w:tcPr>
            <w:tcW w:w="1417" w:type="dxa"/>
            <w:vMerge/>
            <w:vAlign w:val="center"/>
          </w:tcPr>
          <w:p w:rsidR="002D5BD9" w:rsidRPr="005A139E" w:rsidRDefault="002D5BD9" w:rsidP="0011446C">
            <w:pPr>
              <w:rPr>
                <w:rFonts w:ascii="宋体"/>
                <w:color w:val="000000"/>
              </w:rPr>
            </w:pPr>
          </w:p>
        </w:tc>
        <w:tc>
          <w:tcPr>
            <w:tcW w:w="1565" w:type="dxa"/>
            <w:vMerge/>
            <w:vAlign w:val="center"/>
          </w:tcPr>
          <w:p w:rsidR="002D5BD9" w:rsidRPr="005A139E" w:rsidRDefault="002D5BD9" w:rsidP="0011446C">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6</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一本振频率容差</w:t>
            </w:r>
          </w:p>
        </w:tc>
        <w:tc>
          <w:tcPr>
            <w:tcW w:w="1417" w:type="dxa"/>
            <w:vMerge/>
            <w:vAlign w:val="center"/>
          </w:tcPr>
          <w:p w:rsidR="002D5BD9" w:rsidRPr="005A139E" w:rsidRDefault="002D5BD9" w:rsidP="0011446C">
            <w:pPr>
              <w:rPr>
                <w:rFonts w:ascii="宋体"/>
                <w:color w:val="000000"/>
              </w:rPr>
            </w:pPr>
          </w:p>
        </w:tc>
        <w:tc>
          <w:tcPr>
            <w:tcW w:w="1565" w:type="dxa"/>
            <w:vMerge/>
            <w:vAlign w:val="center"/>
          </w:tcPr>
          <w:p w:rsidR="002D5BD9" w:rsidRPr="005A139E" w:rsidRDefault="002D5BD9" w:rsidP="0011446C">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7</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输入饱和电平</w:t>
            </w:r>
          </w:p>
        </w:tc>
        <w:tc>
          <w:tcPr>
            <w:tcW w:w="1417" w:type="dxa"/>
            <w:vMerge/>
            <w:vAlign w:val="center"/>
          </w:tcPr>
          <w:p w:rsidR="002D5BD9" w:rsidRPr="005A139E" w:rsidRDefault="002D5BD9" w:rsidP="0011446C">
            <w:pPr>
              <w:rPr>
                <w:rFonts w:ascii="宋体"/>
                <w:color w:val="000000"/>
              </w:rPr>
            </w:pPr>
          </w:p>
        </w:tc>
        <w:tc>
          <w:tcPr>
            <w:tcW w:w="1565" w:type="dxa"/>
            <w:vMerge/>
            <w:vAlign w:val="center"/>
          </w:tcPr>
          <w:p w:rsidR="002D5BD9" w:rsidRPr="005A139E" w:rsidRDefault="002D5BD9" w:rsidP="0011446C">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8</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镜像干扰抑制比</w:t>
            </w:r>
          </w:p>
        </w:tc>
        <w:tc>
          <w:tcPr>
            <w:tcW w:w="1417" w:type="dxa"/>
            <w:vMerge/>
            <w:vAlign w:val="center"/>
          </w:tcPr>
          <w:p w:rsidR="002D5BD9" w:rsidRPr="005A139E" w:rsidRDefault="002D5BD9" w:rsidP="0011446C">
            <w:pPr>
              <w:rPr>
                <w:rFonts w:ascii="宋体"/>
                <w:color w:val="000000"/>
              </w:rPr>
            </w:pPr>
          </w:p>
        </w:tc>
        <w:tc>
          <w:tcPr>
            <w:tcW w:w="1565" w:type="dxa"/>
            <w:vMerge/>
            <w:vAlign w:val="center"/>
          </w:tcPr>
          <w:p w:rsidR="002D5BD9" w:rsidRPr="005A139E" w:rsidRDefault="002D5BD9" w:rsidP="0011446C">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9</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相位噪声</w:t>
            </w:r>
          </w:p>
        </w:tc>
        <w:tc>
          <w:tcPr>
            <w:tcW w:w="1417" w:type="dxa"/>
            <w:vMerge/>
            <w:vAlign w:val="center"/>
          </w:tcPr>
          <w:p w:rsidR="002D5BD9" w:rsidRPr="005A139E" w:rsidRDefault="002D5BD9" w:rsidP="0011446C">
            <w:pPr>
              <w:rPr>
                <w:rFonts w:ascii="宋体"/>
                <w:color w:val="000000"/>
              </w:rPr>
            </w:pPr>
          </w:p>
        </w:tc>
        <w:tc>
          <w:tcPr>
            <w:tcW w:w="1565" w:type="dxa"/>
            <w:vMerge/>
            <w:vAlign w:val="center"/>
          </w:tcPr>
          <w:p w:rsidR="002D5BD9" w:rsidRPr="005A139E" w:rsidRDefault="002D5BD9" w:rsidP="0011446C">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10</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线极化交叉极化鉴别率</w:t>
            </w:r>
          </w:p>
        </w:tc>
        <w:tc>
          <w:tcPr>
            <w:tcW w:w="1417" w:type="dxa"/>
            <w:vMerge/>
            <w:vAlign w:val="center"/>
          </w:tcPr>
          <w:p w:rsidR="002D5BD9" w:rsidRPr="005A139E" w:rsidRDefault="002D5BD9" w:rsidP="0011446C">
            <w:pPr>
              <w:rPr>
                <w:rFonts w:ascii="宋体"/>
                <w:color w:val="000000"/>
              </w:rPr>
            </w:pPr>
          </w:p>
        </w:tc>
        <w:tc>
          <w:tcPr>
            <w:tcW w:w="1565" w:type="dxa"/>
            <w:vMerge/>
            <w:vAlign w:val="center"/>
          </w:tcPr>
          <w:p w:rsidR="002D5BD9" w:rsidRPr="005A139E" w:rsidRDefault="002D5BD9" w:rsidP="0011446C">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11</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多载波互调比</w:t>
            </w:r>
          </w:p>
        </w:tc>
        <w:tc>
          <w:tcPr>
            <w:tcW w:w="1417" w:type="dxa"/>
            <w:vMerge/>
            <w:vAlign w:val="center"/>
          </w:tcPr>
          <w:p w:rsidR="002D5BD9" w:rsidRPr="005A139E" w:rsidRDefault="002D5BD9" w:rsidP="0011446C">
            <w:pPr>
              <w:rPr>
                <w:rFonts w:ascii="宋体"/>
                <w:color w:val="000000"/>
              </w:rPr>
            </w:pPr>
          </w:p>
        </w:tc>
        <w:tc>
          <w:tcPr>
            <w:tcW w:w="1565" w:type="dxa"/>
            <w:vMerge/>
            <w:vAlign w:val="center"/>
          </w:tcPr>
          <w:p w:rsidR="002D5BD9" w:rsidRPr="005A139E" w:rsidRDefault="002D5BD9" w:rsidP="0011446C">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12</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输出频率范围</w:t>
            </w:r>
          </w:p>
        </w:tc>
        <w:tc>
          <w:tcPr>
            <w:tcW w:w="1417" w:type="dxa"/>
            <w:vMerge/>
            <w:vAlign w:val="center"/>
          </w:tcPr>
          <w:p w:rsidR="002D5BD9" w:rsidRPr="005A139E" w:rsidRDefault="002D5BD9" w:rsidP="0011446C">
            <w:pPr>
              <w:rPr>
                <w:rFonts w:ascii="宋体"/>
                <w:color w:val="000000"/>
              </w:rPr>
            </w:pPr>
          </w:p>
        </w:tc>
        <w:tc>
          <w:tcPr>
            <w:tcW w:w="1565" w:type="dxa"/>
            <w:vMerge/>
            <w:vAlign w:val="center"/>
          </w:tcPr>
          <w:p w:rsidR="002D5BD9" w:rsidRPr="005A139E" w:rsidRDefault="002D5BD9" w:rsidP="0011446C">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13</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圆极化电压轴比</w:t>
            </w:r>
          </w:p>
        </w:tc>
        <w:tc>
          <w:tcPr>
            <w:tcW w:w="1417" w:type="dxa"/>
            <w:vMerge/>
            <w:vAlign w:val="center"/>
          </w:tcPr>
          <w:p w:rsidR="002D5BD9" w:rsidRPr="005A139E" w:rsidRDefault="002D5BD9" w:rsidP="0011446C">
            <w:pPr>
              <w:rPr>
                <w:rFonts w:ascii="宋体"/>
                <w:color w:val="000000"/>
              </w:rPr>
            </w:pPr>
          </w:p>
        </w:tc>
        <w:tc>
          <w:tcPr>
            <w:tcW w:w="1565" w:type="dxa"/>
            <w:vMerge/>
            <w:vAlign w:val="center"/>
          </w:tcPr>
          <w:p w:rsidR="002D5BD9" w:rsidRPr="005A139E" w:rsidRDefault="002D5BD9" w:rsidP="0011446C">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14</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圆极化交叉极化鉴别率</w:t>
            </w:r>
          </w:p>
        </w:tc>
        <w:tc>
          <w:tcPr>
            <w:tcW w:w="1417" w:type="dxa"/>
            <w:vMerge/>
            <w:vAlign w:val="center"/>
          </w:tcPr>
          <w:p w:rsidR="002D5BD9" w:rsidRPr="005A139E" w:rsidRDefault="002D5BD9" w:rsidP="0011446C">
            <w:pPr>
              <w:rPr>
                <w:rFonts w:ascii="宋体"/>
                <w:color w:val="000000"/>
              </w:rPr>
            </w:pPr>
          </w:p>
        </w:tc>
        <w:tc>
          <w:tcPr>
            <w:tcW w:w="1565" w:type="dxa"/>
            <w:vMerge/>
            <w:vAlign w:val="center"/>
          </w:tcPr>
          <w:p w:rsidR="002D5BD9" w:rsidRPr="005A139E" w:rsidRDefault="002D5BD9" w:rsidP="0011446C">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15</w:t>
            </w:r>
          </w:p>
        </w:tc>
        <w:tc>
          <w:tcPr>
            <w:tcW w:w="750" w:type="dxa"/>
            <w:vAlign w:val="center"/>
          </w:tcPr>
          <w:p w:rsidR="002D5BD9" w:rsidRPr="005A139E" w:rsidRDefault="002D5BD9" w:rsidP="0011446C">
            <w:pPr>
              <w:jc w:val="center"/>
              <w:rPr>
                <w:rFonts w:ascii="宋体"/>
                <w:color w:val="000000"/>
              </w:rPr>
            </w:pPr>
            <w:r w:rsidRPr="005A139E">
              <w:rPr>
                <w:rFonts w:ascii="宋体" w:hAnsi="宋体" w:cs="宋体" w:hint="eastAsia"/>
              </w:rPr>
              <w:t>电磁兼容</w:t>
            </w: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一本振泄漏电平</w:t>
            </w:r>
          </w:p>
        </w:tc>
        <w:tc>
          <w:tcPr>
            <w:tcW w:w="1417" w:type="dxa"/>
            <w:vMerge/>
            <w:vAlign w:val="center"/>
          </w:tcPr>
          <w:p w:rsidR="002D5BD9" w:rsidRPr="005A139E" w:rsidRDefault="002D5BD9" w:rsidP="0011446C">
            <w:pPr>
              <w:rPr>
                <w:rFonts w:ascii="宋体"/>
                <w:color w:val="000000"/>
              </w:rPr>
            </w:pPr>
          </w:p>
        </w:tc>
        <w:tc>
          <w:tcPr>
            <w:tcW w:w="1565" w:type="dxa"/>
            <w:vAlign w:val="center"/>
          </w:tcPr>
          <w:p w:rsidR="002D5BD9" w:rsidRPr="00F7385E" w:rsidRDefault="002D5BD9" w:rsidP="003B0535">
            <w:pPr>
              <w:adjustRightInd w:val="0"/>
              <w:snapToGrid w:val="0"/>
              <w:textAlignment w:val="baseline"/>
              <w:rPr>
                <w:rFonts w:ascii="宋体"/>
                <w:color w:val="000000"/>
              </w:rPr>
            </w:pPr>
            <w:r w:rsidRPr="00F7385E">
              <w:rPr>
                <w:rFonts w:ascii="宋体" w:hAnsi="Courier New" w:cs="宋体"/>
                <w:lang w:val="de-DE"/>
              </w:rPr>
              <w:t xml:space="preserve">GB/T 16954 </w:t>
            </w:r>
            <w:r w:rsidRPr="00F7385E">
              <w:rPr>
                <w:rFonts w:ascii="宋体" w:hAnsi="Courier New" w:cs="Courier New"/>
                <w:lang w:val="de-DE"/>
              </w:rPr>
              <w:t>–</w:t>
            </w:r>
            <w:r w:rsidRPr="00F7385E">
              <w:rPr>
                <w:rFonts w:ascii="宋体" w:hAnsi="Courier New" w:cs="宋体"/>
                <w:lang w:val="de-DE"/>
              </w:rPr>
              <w:t xml:space="preserve"> 2016 5.5</w:t>
            </w: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bl>
    <w:p w:rsidR="002D5BD9" w:rsidRDefault="002D5BD9" w:rsidP="00261B91">
      <w:pPr>
        <w:tabs>
          <w:tab w:val="left" w:pos="0"/>
        </w:tabs>
        <w:spacing w:line="360" w:lineRule="auto"/>
        <w:jc w:val="center"/>
        <w:rPr>
          <w:rFonts w:ascii="宋体"/>
          <w:b/>
          <w:bCs/>
          <w:color w:val="000000"/>
        </w:rPr>
      </w:pPr>
    </w:p>
    <w:p w:rsidR="002D5BD9" w:rsidRPr="008532C4" w:rsidRDefault="002D5BD9" w:rsidP="00261B91">
      <w:pPr>
        <w:tabs>
          <w:tab w:val="left" w:pos="0"/>
        </w:tabs>
        <w:spacing w:line="360" w:lineRule="auto"/>
        <w:jc w:val="center"/>
        <w:rPr>
          <w:rFonts w:ascii="宋体"/>
          <w:b/>
          <w:bCs/>
          <w:color w:val="000000"/>
        </w:rPr>
      </w:pPr>
    </w:p>
    <w:p w:rsidR="002D5BD9" w:rsidRDefault="002D5BD9" w:rsidP="00261B91">
      <w:pPr>
        <w:tabs>
          <w:tab w:val="left" w:pos="0"/>
        </w:tabs>
        <w:spacing w:line="360" w:lineRule="auto"/>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-5</w:t>
      </w:r>
      <w:r>
        <w:rPr>
          <w:rFonts w:ascii="宋体" w:hAnsi="宋体" w:cs="宋体" w:hint="eastAsia"/>
          <w:b/>
          <w:bCs/>
          <w:color w:val="000000"/>
        </w:rPr>
        <w:t>（续）</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548"/>
        <w:gridCol w:w="850"/>
        <w:gridCol w:w="2121"/>
        <w:gridCol w:w="1417"/>
        <w:gridCol w:w="1565"/>
        <w:gridCol w:w="709"/>
        <w:gridCol w:w="845"/>
      </w:tblGrid>
      <w:tr w:rsidR="002D5BD9" w:rsidRPr="005A139E">
        <w:trPr>
          <w:trHeight w:val="680"/>
          <w:jc w:val="center"/>
        </w:trPr>
        <w:tc>
          <w:tcPr>
            <w:tcW w:w="725"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序号</w:t>
            </w:r>
          </w:p>
        </w:tc>
        <w:tc>
          <w:tcPr>
            <w:tcW w:w="3519" w:type="dxa"/>
            <w:gridSpan w:val="3"/>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检验项目</w:t>
            </w:r>
          </w:p>
        </w:tc>
        <w:tc>
          <w:tcPr>
            <w:tcW w:w="1417"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检验依据标准及条款</w:t>
            </w:r>
          </w:p>
        </w:tc>
        <w:tc>
          <w:tcPr>
            <w:tcW w:w="1565"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检验方法依据标准或条款</w:t>
            </w:r>
          </w:p>
        </w:tc>
        <w:tc>
          <w:tcPr>
            <w:tcW w:w="1554" w:type="dxa"/>
            <w:gridSpan w:val="2"/>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重要度分级</w:t>
            </w:r>
          </w:p>
        </w:tc>
      </w:tr>
      <w:tr w:rsidR="002D5BD9" w:rsidRPr="005A139E">
        <w:trPr>
          <w:trHeight w:val="680"/>
          <w:jc w:val="center"/>
        </w:trPr>
        <w:tc>
          <w:tcPr>
            <w:tcW w:w="725" w:type="dxa"/>
            <w:vMerge/>
            <w:vAlign w:val="center"/>
          </w:tcPr>
          <w:p w:rsidR="002D5BD9" w:rsidRPr="005A139E" w:rsidRDefault="002D5BD9" w:rsidP="0011446C">
            <w:pPr>
              <w:jc w:val="center"/>
              <w:rPr>
                <w:rFonts w:ascii="宋体"/>
                <w:color w:val="000000"/>
              </w:rPr>
            </w:pPr>
          </w:p>
        </w:tc>
        <w:tc>
          <w:tcPr>
            <w:tcW w:w="3519" w:type="dxa"/>
            <w:gridSpan w:val="3"/>
            <w:vMerge/>
            <w:vAlign w:val="center"/>
          </w:tcPr>
          <w:p w:rsidR="002D5BD9" w:rsidRPr="005A139E" w:rsidRDefault="002D5BD9" w:rsidP="0011446C">
            <w:pPr>
              <w:jc w:val="center"/>
              <w:rPr>
                <w:rFonts w:ascii="宋体"/>
                <w:color w:val="000000"/>
              </w:rPr>
            </w:pPr>
          </w:p>
        </w:tc>
        <w:tc>
          <w:tcPr>
            <w:tcW w:w="1417" w:type="dxa"/>
            <w:vMerge/>
            <w:vAlign w:val="center"/>
          </w:tcPr>
          <w:p w:rsidR="002D5BD9" w:rsidRPr="005A139E" w:rsidRDefault="002D5BD9" w:rsidP="0011446C">
            <w:pPr>
              <w:adjustRightInd w:val="0"/>
              <w:snapToGrid w:val="0"/>
              <w:jc w:val="center"/>
              <w:textAlignment w:val="baseline"/>
              <w:rPr>
                <w:rFonts w:ascii="宋体" w:hAnsi="Courier New"/>
                <w:lang w:val="de-DE"/>
              </w:rPr>
            </w:pPr>
          </w:p>
        </w:tc>
        <w:tc>
          <w:tcPr>
            <w:tcW w:w="1565" w:type="dxa"/>
            <w:vMerge/>
            <w:vAlign w:val="center"/>
          </w:tcPr>
          <w:p w:rsidR="002D5BD9" w:rsidRPr="005A139E" w:rsidRDefault="002D5BD9" w:rsidP="0011446C">
            <w:pPr>
              <w:adjustRightInd w:val="0"/>
              <w:snapToGrid w:val="0"/>
              <w:jc w:val="center"/>
              <w:textAlignment w:val="baseline"/>
              <w:rPr>
                <w:rFonts w:ascii="宋体" w:hAnsi="Courier New"/>
                <w:lang w:val="de-DE"/>
              </w:rPr>
            </w:pPr>
          </w:p>
        </w:tc>
        <w:tc>
          <w:tcPr>
            <w:tcW w:w="709" w:type="dxa"/>
            <w:vAlign w:val="center"/>
          </w:tcPr>
          <w:p w:rsidR="002D5BD9" w:rsidRPr="005A139E" w:rsidRDefault="002D5BD9" w:rsidP="0011446C">
            <w:pPr>
              <w:jc w:val="center"/>
              <w:rPr>
                <w:rFonts w:ascii="宋体"/>
                <w:b/>
                <w:bCs/>
                <w:color w:val="000000"/>
              </w:rPr>
            </w:pPr>
            <w:r w:rsidRPr="005A139E">
              <w:rPr>
                <w:rFonts w:ascii="宋体" w:hAnsi="宋体" w:cs="宋体"/>
                <w:b/>
                <w:bCs/>
                <w:color w:val="000000"/>
              </w:rPr>
              <w:t>A</w:t>
            </w:r>
          </w:p>
        </w:tc>
        <w:tc>
          <w:tcPr>
            <w:tcW w:w="845" w:type="dxa"/>
            <w:vAlign w:val="center"/>
          </w:tcPr>
          <w:p w:rsidR="002D5BD9" w:rsidRPr="005A139E" w:rsidRDefault="002D5BD9" w:rsidP="0011446C">
            <w:pPr>
              <w:jc w:val="center"/>
              <w:rPr>
                <w:rFonts w:ascii="宋体"/>
                <w:b/>
                <w:bCs/>
                <w:color w:val="000000"/>
              </w:rPr>
            </w:pPr>
            <w:r w:rsidRPr="005A139E">
              <w:rPr>
                <w:rFonts w:ascii="宋体" w:hAnsi="宋体" w:cs="宋体"/>
                <w:b/>
                <w:bCs/>
                <w:color w:val="000000"/>
              </w:rPr>
              <w:t>B</w:t>
            </w: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16</w:t>
            </w:r>
          </w:p>
        </w:tc>
        <w:tc>
          <w:tcPr>
            <w:tcW w:w="548"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环境适应性</w:t>
            </w: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低温</w:t>
            </w:r>
          </w:p>
          <w:p w:rsidR="002D5BD9" w:rsidRPr="00176886" w:rsidRDefault="002D5BD9" w:rsidP="0011446C">
            <w:pPr>
              <w:jc w:val="center"/>
              <w:rPr>
                <w:rFonts w:ascii="宋体"/>
                <w:color w:val="000000"/>
              </w:rPr>
            </w:pPr>
            <w:r w:rsidRPr="005A139E">
              <w:rPr>
                <w:rFonts w:ascii="宋体" w:hAnsi="宋体" w:cs="宋体" w:hint="eastAsia"/>
                <w:color w:val="000000"/>
              </w:rPr>
              <w:t>贮存</w:t>
            </w:r>
          </w:p>
        </w:tc>
        <w:tc>
          <w:tcPr>
            <w:tcW w:w="2121" w:type="dxa"/>
            <w:vMerge w:val="restart"/>
            <w:vAlign w:val="center"/>
          </w:tcPr>
          <w:p w:rsidR="002D5BD9" w:rsidRPr="005A139E" w:rsidRDefault="002D5BD9" w:rsidP="0011446C">
            <w:pPr>
              <w:jc w:val="center"/>
              <w:rPr>
                <w:rFonts w:ascii="宋体"/>
              </w:rPr>
            </w:pPr>
            <w:r w:rsidRPr="005A139E">
              <w:rPr>
                <w:rFonts w:ascii="宋体" w:hAnsi="宋体" w:cs="宋体" w:hint="eastAsia"/>
                <w:color w:val="000000"/>
              </w:rPr>
              <w:t>一本振频率容差</w:t>
            </w:r>
          </w:p>
        </w:tc>
        <w:tc>
          <w:tcPr>
            <w:tcW w:w="1417" w:type="dxa"/>
            <w:vMerge w:val="restart"/>
            <w:vAlign w:val="center"/>
          </w:tcPr>
          <w:p w:rsidR="002D5BD9" w:rsidRPr="00F7385E" w:rsidRDefault="002D5BD9" w:rsidP="003B0535">
            <w:pPr>
              <w:adjustRightInd w:val="0"/>
              <w:snapToGrid w:val="0"/>
              <w:textAlignment w:val="baseline"/>
              <w:rPr>
                <w:rFonts w:ascii="宋体" w:hAnsi="Courier New" w:cs="宋体"/>
                <w:lang w:val="de-DE"/>
              </w:rPr>
            </w:pPr>
            <w:r w:rsidRPr="00F7385E">
              <w:rPr>
                <w:rFonts w:ascii="宋体" w:hAnsi="Courier New" w:cs="宋体"/>
                <w:lang w:val="de-DE"/>
              </w:rPr>
              <w:t xml:space="preserve">GB/T 16954 </w:t>
            </w:r>
            <w:r w:rsidRPr="00F7385E">
              <w:rPr>
                <w:rFonts w:ascii="宋体" w:hAnsi="Courier New" w:cs="Courier New"/>
                <w:lang w:val="de-DE"/>
              </w:rPr>
              <w:t>–</w:t>
            </w:r>
            <w:r w:rsidRPr="00F7385E">
              <w:rPr>
                <w:rFonts w:ascii="宋体" w:hAnsi="Courier New" w:cs="宋体"/>
                <w:lang w:val="de-DE"/>
              </w:rPr>
              <w:t xml:space="preserve"> 2016 4.3.8</w:t>
            </w:r>
          </w:p>
        </w:tc>
        <w:tc>
          <w:tcPr>
            <w:tcW w:w="1565" w:type="dxa"/>
            <w:vMerge w:val="restart"/>
            <w:vAlign w:val="center"/>
          </w:tcPr>
          <w:p w:rsidR="002D5BD9" w:rsidRPr="00F7385E" w:rsidRDefault="002D5BD9" w:rsidP="003B0535">
            <w:pPr>
              <w:adjustRightInd w:val="0"/>
              <w:snapToGrid w:val="0"/>
              <w:textAlignment w:val="baseline"/>
              <w:rPr>
                <w:rFonts w:ascii="宋体" w:hAnsi="Courier New" w:cs="宋体"/>
                <w:lang w:val="de-DE"/>
              </w:rPr>
            </w:pPr>
            <w:r w:rsidRPr="00F7385E">
              <w:rPr>
                <w:rFonts w:ascii="宋体" w:hAnsi="Courier New" w:cs="宋体"/>
                <w:lang w:val="de-DE"/>
              </w:rPr>
              <w:t xml:space="preserve">GB/T 16954 </w:t>
            </w:r>
            <w:r w:rsidRPr="00F7385E">
              <w:rPr>
                <w:rFonts w:ascii="宋体" w:hAnsi="Courier New" w:cs="Courier New"/>
                <w:lang w:val="de-DE"/>
              </w:rPr>
              <w:t>–</w:t>
            </w:r>
            <w:r w:rsidRPr="00F7385E">
              <w:rPr>
                <w:rFonts w:ascii="宋体" w:hAnsi="Courier New" w:cs="宋体"/>
                <w:lang w:val="de-DE"/>
              </w:rPr>
              <w:t xml:space="preserve"> 2016 5.7.2</w:t>
            </w: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17</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低温</w:t>
            </w:r>
          </w:p>
          <w:p w:rsidR="002D5BD9" w:rsidRPr="00176886" w:rsidRDefault="002D5BD9" w:rsidP="0011446C">
            <w:pPr>
              <w:jc w:val="center"/>
              <w:rPr>
                <w:rFonts w:ascii="宋体"/>
                <w:color w:val="000000"/>
              </w:rPr>
            </w:pPr>
            <w:r w:rsidRPr="005A139E">
              <w:rPr>
                <w:rFonts w:ascii="宋体" w:hAnsi="宋体" w:cs="宋体" w:hint="eastAsia"/>
                <w:color w:val="000000"/>
              </w:rPr>
              <w:t>工作</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3B0535">
            <w:pPr>
              <w:adjustRightInd w:val="0"/>
              <w:snapToGrid w:val="0"/>
              <w:textAlignment w:val="baseline"/>
              <w:rPr>
                <w:rFonts w:ascii="宋体" w:hAnsi="Courier New"/>
                <w:lang w:val="de-DE"/>
              </w:rPr>
            </w:pPr>
          </w:p>
        </w:tc>
        <w:tc>
          <w:tcPr>
            <w:tcW w:w="1565" w:type="dxa"/>
            <w:vMerge/>
            <w:vAlign w:val="center"/>
          </w:tcPr>
          <w:p w:rsidR="002D5BD9" w:rsidRPr="005A139E" w:rsidRDefault="002D5BD9" w:rsidP="003B0535">
            <w:pPr>
              <w:adjustRightInd w:val="0"/>
              <w:snapToGrid w:val="0"/>
              <w:textAlignment w:val="baseline"/>
              <w:rPr>
                <w:rFonts w:ascii="宋体" w:hAnsi="Courier New"/>
                <w:lang w:val="de-DE"/>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18</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高温</w:t>
            </w:r>
          </w:p>
          <w:p w:rsidR="002D5BD9" w:rsidRPr="00176886" w:rsidRDefault="002D5BD9" w:rsidP="0011446C">
            <w:pPr>
              <w:jc w:val="center"/>
              <w:rPr>
                <w:rFonts w:ascii="宋体"/>
                <w:color w:val="000000"/>
              </w:rPr>
            </w:pPr>
            <w:r w:rsidRPr="005A139E">
              <w:rPr>
                <w:rFonts w:ascii="宋体" w:hAnsi="宋体" w:cs="宋体" w:hint="eastAsia"/>
                <w:color w:val="000000"/>
              </w:rPr>
              <w:t>贮存</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3B0535">
            <w:pPr>
              <w:adjustRightInd w:val="0"/>
              <w:snapToGrid w:val="0"/>
              <w:textAlignment w:val="baseline"/>
              <w:rPr>
                <w:rFonts w:ascii="宋体" w:hAnsi="Courier New"/>
                <w:lang w:val="de-DE"/>
              </w:rPr>
            </w:pPr>
          </w:p>
        </w:tc>
        <w:tc>
          <w:tcPr>
            <w:tcW w:w="1565" w:type="dxa"/>
            <w:vMerge/>
            <w:vAlign w:val="center"/>
          </w:tcPr>
          <w:p w:rsidR="002D5BD9" w:rsidRPr="005A139E" w:rsidRDefault="002D5BD9" w:rsidP="003B0535">
            <w:pPr>
              <w:textAlignment w:val="baseline"/>
              <w:rPr>
                <w:rFonts w:ascii="宋体" w:hAnsi="Courier New"/>
                <w:lang w:val="de-DE"/>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19</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高温</w:t>
            </w:r>
          </w:p>
          <w:p w:rsidR="002D5BD9" w:rsidRPr="00176886" w:rsidRDefault="002D5BD9" w:rsidP="0011446C">
            <w:pPr>
              <w:jc w:val="center"/>
              <w:rPr>
                <w:rFonts w:ascii="宋体"/>
                <w:color w:val="000000"/>
              </w:rPr>
            </w:pPr>
            <w:r w:rsidRPr="005A139E">
              <w:rPr>
                <w:rFonts w:ascii="宋体" w:hAnsi="宋体" w:cs="宋体" w:hint="eastAsia"/>
                <w:color w:val="000000"/>
              </w:rPr>
              <w:t>工作</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3B0535">
            <w:pPr>
              <w:adjustRightInd w:val="0"/>
              <w:snapToGrid w:val="0"/>
              <w:textAlignment w:val="baseline"/>
              <w:rPr>
                <w:rFonts w:ascii="宋体" w:hAnsi="Courier New"/>
                <w:lang w:val="de-DE"/>
              </w:rPr>
            </w:pPr>
          </w:p>
        </w:tc>
        <w:tc>
          <w:tcPr>
            <w:tcW w:w="1565" w:type="dxa"/>
            <w:vMerge/>
            <w:vAlign w:val="center"/>
          </w:tcPr>
          <w:p w:rsidR="002D5BD9" w:rsidRPr="005A139E" w:rsidRDefault="002D5BD9" w:rsidP="003B0535">
            <w:pPr>
              <w:textAlignment w:val="baseline"/>
              <w:rPr>
                <w:rFonts w:ascii="宋体" w:hAnsi="Courier New"/>
                <w:lang w:val="de-DE"/>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20</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湿热</w:t>
            </w:r>
          </w:p>
          <w:p w:rsidR="002D5BD9" w:rsidRPr="00176886" w:rsidRDefault="002D5BD9" w:rsidP="0011446C">
            <w:pPr>
              <w:jc w:val="center"/>
              <w:rPr>
                <w:rFonts w:ascii="宋体"/>
                <w:color w:val="000000"/>
              </w:rPr>
            </w:pPr>
            <w:r w:rsidRPr="005A139E">
              <w:rPr>
                <w:rFonts w:ascii="宋体" w:hAnsi="宋体" w:cs="宋体" w:hint="eastAsia"/>
                <w:color w:val="000000"/>
              </w:rPr>
              <w:t>试验</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3B0535">
            <w:pPr>
              <w:adjustRightInd w:val="0"/>
              <w:snapToGrid w:val="0"/>
              <w:rPr>
                <w:rFonts w:ascii="宋体"/>
                <w:color w:val="000000"/>
              </w:rPr>
            </w:pPr>
          </w:p>
        </w:tc>
        <w:tc>
          <w:tcPr>
            <w:tcW w:w="1565" w:type="dxa"/>
            <w:vMerge/>
            <w:vAlign w:val="center"/>
          </w:tcPr>
          <w:p w:rsidR="002D5BD9" w:rsidRPr="005A139E" w:rsidRDefault="002D5BD9" w:rsidP="003B0535">
            <w:pPr>
              <w:adjustRightInd w:val="0"/>
              <w:snapToGrid w:val="0"/>
              <w:rPr>
                <w:rFonts w:ascii="宋体"/>
                <w:color w:val="000000"/>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restart"/>
            <w:vAlign w:val="center"/>
          </w:tcPr>
          <w:p w:rsidR="002D5BD9" w:rsidRPr="005A139E" w:rsidRDefault="002D5BD9" w:rsidP="0011446C">
            <w:pPr>
              <w:jc w:val="center"/>
              <w:rPr>
                <w:rFonts w:ascii="宋体"/>
                <w:color w:val="000000"/>
              </w:rPr>
            </w:pPr>
            <w:r w:rsidRPr="005A139E">
              <w:rPr>
                <w:rFonts w:ascii="宋体" w:hAnsi="宋体" w:cs="宋体"/>
                <w:color w:val="000000"/>
              </w:rPr>
              <w:t>21</w:t>
            </w:r>
          </w:p>
        </w:tc>
        <w:tc>
          <w:tcPr>
            <w:tcW w:w="548" w:type="dxa"/>
            <w:vMerge/>
            <w:vAlign w:val="center"/>
          </w:tcPr>
          <w:p w:rsidR="002D5BD9" w:rsidRPr="005A139E" w:rsidRDefault="002D5BD9" w:rsidP="0011446C">
            <w:pPr>
              <w:jc w:val="center"/>
              <w:rPr>
                <w:rFonts w:ascii="宋体"/>
                <w:color w:val="000000"/>
              </w:rPr>
            </w:pPr>
          </w:p>
        </w:tc>
        <w:tc>
          <w:tcPr>
            <w:tcW w:w="850"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振动</w:t>
            </w:r>
          </w:p>
          <w:p w:rsidR="002D5BD9" w:rsidRPr="005A139E" w:rsidRDefault="002D5BD9" w:rsidP="0011446C">
            <w:pPr>
              <w:jc w:val="center"/>
              <w:rPr>
                <w:rFonts w:ascii="宋体"/>
                <w:color w:val="000000"/>
              </w:rPr>
            </w:pPr>
            <w:r w:rsidRPr="005A139E">
              <w:rPr>
                <w:rFonts w:ascii="宋体" w:hAnsi="宋体" w:cs="宋体" w:hint="eastAsia"/>
                <w:color w:val="000000"/>
              </w:rPr>
              <w:t>试验</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检查元器件脱落现象</w:t>
            </w:r>
          </w:p>
        </w:tc>
        <w:tc>
          <w:tcPr>
            <w:tcW w:w="1417" w:type="dxa"/>
            <w:vMerge/>
            <w:vAlign w:val="center"/>
          </w:tcPr>
          <w:p w:rsidR="002D5BD9" w:rsidRPr="005A139E" w:rsidRDefault="002D5BD9" w:rsidP="003B0535">
            <w:pPr>
              <w:adjustRightInd w:val="0"/>
              <w:snapToGrid w:val="0"/>
              <w:rPr>
                <w:rFonts w:ascii="宋体"/>
                <w:color w:val="000000"/>
              </w:rPr>
            </w:pPr>
          </w:p>
        </w:tc>
        <w:tc>
          <w:tcPr>
            <w:tcW w:w="1565" w:type="dxa"/>
            <w:vMerge/>
            <w:vAlign w:val="center"/>
          </w:tcPr>
          <w:p w:rsidR="002D5BD9" w:rsidRPr="005A139E" w:rsidRDefault="002D5BD9" w:rsidP="003B0535">
            <w:pPr>
              <w:adjustRightInd w:val="0"/>
              <w:snapToGrid w:val="0"/>
              <w:rPr>
                <w:rFonts w:ascii="宋体"/>
                <w:color w:val="000000"/>
              </w:rPr>
            </w:pPr>
          </w:p>
        </w:tc>
        <w:tc>
          <w:tcPr>
            <w:tcW w:w="709"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Merge w:val="restart"/>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ign w:val="center"/>
          </w:tcPr>
          <w:p w:rsidR="002D5BD9" w:rsidRPr="005A139E" w:rsidRDefault="002D5BD9" w:rsidP="0011446C">
            <w:pPr>
              <w:jc w:val="center"/>
              <w:rPr>
                <w:rFonts w:ascii="宋体"/>
                <w:color w:val="000000"/>
              </w:rPr>
            </w:pPr>
          </w:p>
        </w:tc>
        <w:tc>
          <w:tcPr>
            <w:tcW w:w="548" w:type="dxa"/>
            <w:vMerge/>
            <w:vAlign w:val="center"/>
          </w:tcPr>
          <w:p w:rsidR="002D5BD9" w:rsidRPr="005A139E" w:rsidRDefault="002D5BD9" w:rsidP="0011446C">
            <w:pPr>
              <w:jc w:val="center"/>
              <w:rPr>
                <w:rFonts w:ascii="宋体"/>
                <w:color w:val="000000"/>
              </w:rPr>
            </w:pPr>
          </w:p>
        </w:tc>
        <w:tc>
          <w:tcPr>
            <w:tcW w:w="850" w:type="dxa"/>
            <w:vMerge/>
            <w:vAlign w:val="center"/>
          </w:tcPr>
          <w:p w:rsidR="002D5BD9" w:rsidRPr="005A139E" w:rsidRDefault="002D5BD9" w:rsidP="0011446C">
            <w:pPr>
              <w:jc w:val="center"/>
              <w:rPr>
                <w:rFonts w:ascii="宋体"/>
                <w:color w:val="000000"/>
              </w:rPr>
            </w:pP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若有损坏，在修复后加电，受试产品应能正常工作</w:t>
            </w:r>
          </w:p>
        </w:tc>
        <w:tc>
          <w:tcPr>
            <w:tcW w:w="1417" w:type="dxa"/>
            <w:vMerge/>
            <w:vAlign w:val="center"/>
          </w:tcPr>
          <w:p w:rsidR="002D5BD9" w:rsidRPr="005A139E" w:rsidRDefault="002D5BD9" w:rsidP="003B0535">
            <w:pPr>
              <w:adjustRightInd w:val="0"/>
              <w:snapToGrid w:val="0"/>
              <w:rPr>
                <w:rFonts w:ascii="宋体"/>
                <w:color w:val="000000"/>
              </w:rPr>
            </w:pPr>
          </w:p>
        </w:tc>
        <w:tc>
          <w:tcPr>
            <w:tcW w:w="1565" w:type="dxa"/>
            <w:vMerge/>
            <w:vAlign w:val="center"/>
          </w:tcPr>
          <w:p w:rsidR="002D5BD9" w:rsidRPr="005A139E" w:rsidRDefault="002D5BD9" w:rsidP="003B0535">
            <w:pPr>
              <w:adjustRightInd w:val="0"/>
              <w:snapToGrid w:val="0"/>
              <w:rPr>
                <w:rFonts w:ascii="宋体"/>
                <w:color w:val="000000"/>
              </w:rPr>
            </w:pPr>
          </w:p>
        </w:tc>
        <w:tc>
          <w:tcPr>
            <w:tcW w:w="709" w:type="dxa"/>
            <w:vMerge/>
            <w:vAlign w:val="center"/>
          </w:tcPr>
          <w:p w:rsidR="002D5BD9" w:rsidRPr="005A139E" w:rsidRDefault="002D5BD9" w:rsidP="0011446C">
            <w:pPr>
              <w:jc w:val="center"/>
              <w:rPr>
                <w:rFonts w:ascii="宋体"/>
                <w:color w:val="000000"/>
              </w:rPr>
            </w:pPr>
          </w:p>
        </w:tc>
        <w:tc>
          <w:tcPr>
            <w:tcW w:w="845" w:type="dxa"/>
            <w:vMerge/>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restart"/>
            <w:vAlign w:val="center"/>
          </w:tcPr>
          <w:p w:rsidR="002D5BD9" w:rsidRPr="005A139E" w:rsidRDefault="002D5BD9" w:rsidP="0011446C">
            <w:pPr>
              <w:jc w:val="center"/>
              <w:rPr>
                <w:rFonts w:ascii="宋体"/>
                <w:color w:val="000000"/>
              </w:rPr>
            </w:pPr>
            <w:r w:rsidRPr="005A139E">
              <w:rPr>
                <w:rFonts w:ascii="宋体" w:hAnsi="宋体" w:cs="宋体"/>
                <w:color w:val="000000"/>
              </w:rPr>
              <w:t>22</w:t>
            </w:r>
          </w:p>
        </w:tc>
        <w:tc>
          <w:tcPr>
            <w:tcW w:w="548" w:type="dxa"/>
            <w:vMerge/>
            <w:vAlign w:val="center"/>
          </w:tcPr>
          <w:p w:rsidR="002D5BD9" w:rsidRPr="005A139E" w:rsidRDefault="002D5BD9" w:rsidP="0011446C">
            <w:pPr>
              <w:jc w:val="center"/>
              <w:rPr>
                <w:rFonts w:ascii="宋体"/>
                <w:color w:val="000000"/>
              </w:rPr>
            </w:pPr>
          </w:p>
        </w:tc>
        <w:tc>
          <w:tcPr>
            <w:tcW w:w="850"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冲击</w:t>
            </w:r>
          </w:p>
          <w:p w:rsidR="002D5BD9" w:rsidRPr="005A139E" w:rsidRDefault="002D5BD9" w:rsidP="0011446C">
            <w:pPr>
              <w:jc w:val="center"/>
              <w:rPr>
                <w:rFonts w:ascii="宋体"/>
                <w:color w:val="000000"/>
              </w:rPr>
            </w:pPr>
            <w:r w:rsidRPr="005A139E">
              <w:rPr>
                <w:rFonts w:ascii="宋体" w:hAnsi="宋体" w:cs="宋体" w:hint="eastAsia"/>
                <w:color w:val="000000"/>
              </w:rPr>
              <w:t>试验</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检查外观损伤</w:t>
            </w:r>
          </w:p>
        </w:tc>
        <w:tc>
          <w:tcPr>
            <w:tcW w:w="1417" w:type="dxa"/>
            <w:vMerge/>
            <w:vAlign w:val="center"/>
          </w:tcPr>
          <w:p w:rsidR="002D5BD9" w:rsidRPr="005A139E" w:rsidRDefault="002D5BD9" w:rsidP="003B0535">
            <w:pPr>
              <w:adjustRightInd w:val="0"/>
              <w:snapToGrid w:val="0"/>
              <w:rPr>
                <w:rFonts w:ascii="宋体"/>
                <w:color w:val="000000"/>
              </w:rPr>
            </w:pPr>
          </w:p>
        </w:tc>
        <w:tc>
          <w:tcPr>
            <w:tcW w:w="1565" w:type="dxa"/>
            <w:vMerge/>
            <w:vAlign w:val="center"/>
          </w:tcPr>
          <w:p w:rsidR="002D5BD9" w:rsidRPr="005A139E" w:rsidRDefault="002D5BD9" w:rsidP="003B0535">
            <w:pPr>
              <w:adjustRightInd w:val="0"/>
              <w:snapToGrid w:val="0"/>
              <w:rPr>
                <w:rFonts w:ascii="宋体"/>
                <w:color w:val="000000"/>
              </w:rPr>
            </w:pPr>
          </w:p>
        </w:tc>
        <w:tc>
          <w:tcPr>
            <w:tcW w:w="709"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Merge w:val="restart"/>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ign w:val="center"/>
          </w:tcPr>
          <w:p w:rsidR="002D5BD9" w:rsidRPr="005A139E" w:rsidRDefault="002D5BD9" w:rsidP="0011446C">
            <w:pPr>
              <w:jc w:val="center"/>
              <w:rPr>
                <w:rFonts w:ascii="宋体"/>
                <w:color w:val="000000"/>
              </w:rPr>
            </w:pPr>
          </w:p>
        </w:tc>
        <w:tc>
          <w:tcPr>
            <w:tcW w:w="548" w:type="dxa"/>
            <w:vMerge/>
            <w:vAlign w:val="center"/>
          </w:tcPr>
          <w:p w:rsidR="002D5BD9" w:rsidRPr="005A139E" w:rsidRDefault="002D5BD9" w:rsidP="0011446C">
            <w:pPr>
              <w:jc w:val="center"/>
              <w:rPr>
                <w:rFonts w:ascii="宋体"/>
                <w:color w:val="000000"/>
              </w:rPr>
            </w:pPr>
          </w:p>
        </w:tc>
        <w:tc>
          <w:tcPr>
            <w:tcW w:w="850" w:type="dxa"/>
            <w:vMerge/>
            <w:vAlign w:val="center"/>
          </w:tcPr>
          <w:p w:rsidR="002D5BD9" w:rsidRPr="005A139E" w:rsidRDefault="002D5BD9" w:rsidP="0011446C">
            <w:pPr>
              <w:jc w:val="center"/>
              <w:rPr>
                <w:rFonts w:ascii="宋体"/>
                <w:color w:val="000000"/>
              </w:rPr>
            </w:pP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加电后应能正常工作</w:t>
            </w:r>
          </w:p>
        </w:tc>
        <w:tc>
          <w:tcPr>
            <w:tcW w:w="1417" w:type="dxa"/>
            <w:vMerge/>
            <w:vAlign w:val="center"/>
          </w:tcPr>
          <w:p w:rsidR="002D5BD9" w:rsidRPr="005A139E" w:rsidRDefault="002D5BD9" w:rsidP="003B0535">
            <w:pPr>
              <w:adjustRightInd w:val="0"/>
              <w:snapToGrid w:val="0"/>
              <w:rPr>
                <w:rFonts w:ascii="宋体"/>
                <w:color w:val="000000"/>
              </w:rPr>
            </w:pPr>
          </w:p>
        </w:tc>
        <w:tc>
          <w:tcPr>
            <w:tcW w:w="1565" w:type="dxa"/>
            <w:vMerge/>
            <w:vAlign w:val="center"/>
          </w:tcPr>
          <w:p w:rsidR="002D5BD9" w:rsidRPr="005A139E" w:rsidRDefault="002D5BD9" w:rsidP="003B0535">
            <w:pPr>
              <w:adjustRightInd w:val="0"/>
              <w:snapToGrid w:val="0"/>
              <w:rPr>
                <w:rFonts w:ascii="宋体"/>
                <w:color w:val="000000"/>
              </w:rPr>
            </w:pPr>
          </w:p>
        </w:tc>
        <w:tc>
          <w:tcPr>
            <w:tcW w:w="709" w:type="dxa"/>
            <w:vMerge/>
            <w:vAlign w:val="center"/>
          </w:tcPr>
          <w:p w:rsidR="002D5BD9" w:rsidRPr="005A139E" w:rsidRDefault="002D5BD9" w:rsidP="0011446C">
            <w:pPr>
              <w:jc w:val="center"/>
              <w:rPr>
                <w:rFonts w:ascii="宋体"/>
                <w:color w:val="000000"/>
              </w:rPr>
            </w:pPr>
          </w:p>
        </w:tc>
        <w:tc>
          <w:tcPr>
            <w:tcW w:w="845" w:type="dxa"/>
            <w:vMerge/>
            <w:vAlign w:val="center"/>
          </w:tcPr>
          <w:p w:rsidR="002D5BD9" w:rsidRPr="005A139E" w:rsidRDefault="002D5BD9" w:rsidP="0011446C">
            <w:pPr>
              <w:jc w:val="center"/>
              <w:rPr>
                <w:rFonts w:ascii="宋体"/>
                <w:color w:val="000000"/>
              </w:rPr>
            </w:pPr>
          </w:p>
        </w:tc>
      </w:tr>
      <w:tr w:rsidR="002D5BD9" w:rsidRPr="005A139E">
        <w:trPr>
          <w:trHeight w:val="102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23</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冲水</w:t>
            </w:r>
          </w:p>
          <w:p w:rsidR="002D5BD9" w:rsidRPr="005A139E" w:rsidRDefault="002D5BD9" w:rsidP="0011446C">
            <w:pPr>
              <w:jc w:val="center"/>
              <w:rPr>
                <w:rFonts w:ascii="宋体"/>
                <w:color w:val="000000"/>
              </w:rPr>
            </w:pPr>
            <w:r w:rsidRPr="005A139E">
              <w:rPr>
                <w:rFonts w:ascii="宋体" w:hAnsi="宋体" w:cs="宋体" w:hint="eastAsia"/>
                <w:color w:val="000000"/>
              </w:rPr>
              <w:t>试验</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检查进水现象</w:t>
            </w:r>
          </w:p>
        </w:tc>
        <w:tc>
          <w:tcPr>
            <w:tcW w:w="1417" w:type="dxa"/>
            <w:vAlign w:val="center"/>
          </w:tcPr>
          <w:p w:rsidR="002D5BD9" w:rsidRPr="00F7385E" w:rsidRDefault="002D5BD9" w:rsidP="003B0535">
            <w:pPr>
              <w:adjustRightInd w:val="0"/>
              <w:snapToGrid w:val="0"/>
              <w:rPr>
                <w:rFonts w:ascii="宋体"/>
                <w:color w:val="000000"/>
              </w:rPr>
            </w:pPr>
            <w:r w:rsidRPr="00F7385E">
              <w:rPr>
                <w:rFonts w:ascii="宋体" w:hAnsi="宋体" w:cs="宋体"/>
                <w:color w:val="000000"/>
              </w:rPr>
              <w:t>GB/T 2423.38-2008</w:t>
            </w:r>
            <w:r w:rsidRPr="00F7385E">
              <w:rPr>
                <w:rFonts w:ascii="宋体" w:hAnsi="宋体" w:cs="宋体" w:hint="eastAsia"/>
                <w:color w:val="000000"/>
              </w:rPr>
              <w:t>中</w:t>
            </w:r>
            <w:r w:rsidRPr="00F7385E">
              <w:rPr>
                <w:rFonts w:ascii="宋体" w:hAnsi="宋体" w:cs="宋体"/>
                <w:color w:val="000000"/>
              </w:rPr>
              <w:t xml:space="preserve">6.2.2 </w:t>
            </w:r>
          </w:p>
        </w:tc>
        <w:tc>
          <w:tcPr>
            <w:tcW w:w="1565" w:type="dxa"/>
            <w:vAlign w:val="center"/>
          </w:tcPr>
          <w:p w:rsidR="002D5BD9" w:rsidRPr="00F7385E" w:rsidRDefault="002D5BD9" w:rsidP="003B0535">
            <w:pPr>
              <w:adjustRightInd w:val="0"/>
              <w:snapToGrid w:val="0"/>
              <w:rPr>
                <w:rFonts w:ascii="宋体"/>
                <w:color w:val="000000"/>
              </w:rPr>
            </w:pPr>
            <w:r w:rsidRPr="00F7385E">
              <w:rPr>
                <w:rFonts w:ascii="宋体" w:hAnsi="宋体" w:cs="宋体"/>
                <w:color w:val="000000"/>
              </w:rPr>
              <w:t>GB/T 2423.38-2008</w:t>
            </w:r>
            <w:r w:rsidRPr="00F7385E">
              <w:rPr>
                <w:rFonts w:ascii="宋体" w:hAnsi="宋体" w:cs="宋体" w:hint="eastAsia"/>
                <w:color w:val="000000"/>
              </w:rPr>
              <w:t>中</w:t>
            </w:r>
            <w:r w:rsidRPr="00F7385E">
              <w:rPr>
                <w:rFonts w:ascii="宋体" w:hAnsi="宋体" w:cs="宋体"/>
                <w:color w:val="000000"/>
              </w:rPr>
              <w:t xml:space="preserve">6.2.2 </w:t>
            </w:r>
            <w:r w:rsidRPr="00F7385E">
              <w:rPr>
                <w:rFonts w:ascii="宋体" w:hAnsi="宋体" w:cs="宋体" w:hint="eastAsia"/>
                <w:color w:val="000000"/>
              </w:rPr>
              <w:t>类型</w:t>
            </w:r>
            <w:r w:rsidRPr="00F7385E">
              <w:rPr>
                <w:rFonts w:ascii="宋体" w:hAnsi="宋体" w:cs="宋体"/>
                <w:color w:val="000000"/>
              </w:rPr>
              <w:t>2</w:t>
            </w:r>
            <w:r w:rsidRPr="00F7385E">
              <w:rPr>
                <w:rFonts w:ascii="宋体" w:hAnsi="宋体" w:cs="宋体" w:hint="eastAsia"/>
                <w:color w:val="000000"/>
              </w:rPr>
              <w:t>管</w:t>
            </w: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102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24</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环境试验后外观</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表面裂纹、变形</w:t>
            </w:r>
          </w:p>
        </w:tc>
        <w:tc>
          <w:tcPr>
            <w:tcW w:w="1417" w:type="dxa"/>
            <w:vAlign w:val="center"/>
          </w:tcPr>
          <w:p w:rsidR="002D5BD9" w:rsidRPr="00F7385E" w:rsidRDefault="002D5BD9" w:rsidP="003B0535">
            <w:pPr>
              <w:adjustRightInd w:val="0"/>
              <w:snapToGrid w:val="0"/>
              <w:textAlignment w:val="baseline"/>
              <w:rPr>
                <w:rFonts w:ascii="宋体"/>
              </w:rPr>
            </w:pPr>
            <w:r w:rsidRPr="00F7385E">
              <w:rPr>
                <w:rFonts w:ascii="宋体" w:hAnsi="Courier New" w:cs="宋体"/>
                <w:lang w:val="de-DE"/>
              </w:rPr>
              <w:t xml:space="preserve">GB/T 16954 </w:t>
            </w:r>
            <w:r w:rsidRPr="00F7385E">
              <w:rPr>
                <w:rFonts w:ascii="宋体" w:hAnsi="Courier New" w:cs="Courier New"/>
                <w:lang w:val="de-DE"/>
              </w:rPr>
              <w:t>–</w:t>
            </w:r>
            <w:r w:rsidRPr="00F7385E">
              <w:rPr>
                <w:rFonts w:ascii="宋体" w:hAnsi="Courier New" w:cs="宋体"/>
                <w:lang w:val="de-DE"/>
              </w:rPr>
              <w:t xml:space="preserve"> 2016 </w:t>
            </w:r>
            <w:r w:rsidRPr="00F7385E">
              <w:rPr>
                <w:rFonts w:ascii="宋体" w:hAnsi="Courier New" w:cs="宋体" w:hint="eastAsia"/>
                <w:lang w:val="de-DE"/>
              </w:rPr>
              <w:t>表</w:t>
            </w:r>
            <w:r w:rsidRPr="00F7385E">
              <w:rPr>
                <w:rFonts w:ascii="宋体" w:hAnsi="Courier New" w:cs="宋体"/>
                <w:lang w:val="de-DE"/>
              </w:rPr>
              <w:t>18</w:t>
            </w:r>
            <w:r w:rsidRPr="00F7385E">
              <w:rPr>
                <w:rFonts w:ascii="宋体" w:hAnsi="Courier New" w:cs="宋体" w:hint="eastAsia"/>
                <w:lang w:val="de-DE"/>
              </w:rPr>
              <w:t>第</w:t>
            </w:r>
            <w:r w:rsidRPr="00F7385E">
              <w:rPr>
                <w:rFonts w:ascii="宋体" w:hAnsi="Courier New" w:cs="宋体"/>
                <w:lang w:val="de-DE"/>
              </w:rPr>
              <w:t>3</w:t>
            </w:r>
            <w:r w:rsidRPr="00F7385E">
              <w:rPr>
                <w:rFonts w:ascii="宋体" w:hAnsi="Courier New" w:cs="宋体" w:hint="eastAsia"/>
                <w:lang w:val="de-DE"/>
              </w:rPr>
              <w:t>、</w:t>
            </w:r>
            <w:r w:rsidRPr="00F7385E">
              <w:rPr>
                <w:rFonts w:ascii="宋体" w:hAnsi="Courier New" w:cs="宋体"/>
                <w:lang w:val="de-DE"/>
              </w:rPr>
              <w:t>4</w:t>
            </w:r>
            <w:r w:rsidRPr="00F7385E">
              <w:rPr>
                <w:rFonts w:ascii="宋体" w:hAnsi="Courier New" w:cs="宋体" w:hint="eastAsia"/>
                <w:lang w:val="de-DE"/>
              </w:rPr>
              <w:t>项</w:t>
            </w:r>
          </w:p>
        </w:tc>
        <w:tc>
          <w:tcPr>
            <w:tcW w:w="1565" w:type="dxa"/>
            <w:vAlign w:val="center"/>
          </w:tcPr>
          <w:p w:rsidR="002D5BD9" w:rsidRPr="00F7385E" w:rsidRDefault="002D5BD9" w:rsidP="003B0535">
            <w:pPr>
              <w:adjustRightInd w:val="0"/>
              <w:snapToGrid w:val="0"/>
              <w:rPr>
                <w:rFonts w:ascii="宋体"/>
                <w:color w:val="000000"/>
              </w:rPr>
            </w:pPr>
            <w:r w:rsidRPr="00F7385E">
              <w:rPr>
                <w:rFonts w:ascii="宋体" w:hAnsi="Courier New" w:cs="宋体"/>
                <w:color w:val="000000"/>
                <w:lang w:val="de-DE"/>
              </w:rPr>
              <w:t xml:space="preserve">GB/T 16954 </w:t>
            </w:r>
            <w:r w:rsidRPr="00F7385E">
              <w:rPr>
                <w:rFonts w:ascii="宋体" w:hAnsi="Courier New" w:cs="Courier New"/>
                <w:color w:val="000000"/>
                <w:lang w:val="de-DE"/>
              </w:rPr>
              <w:t>–</w:t>
            </w:r>
            <w:r w:rsidRPr="00F7385E">
              <w:rPr>
                <w:rFonts w:ascii="宋体" w:hAnsi="Courier New" w:cs="宋体"/>
                <w:color w:val="000000"/>
                <w:lang w:val="de-DE"/>
              </w:rPr>
              <w:t xml:space="preserve"> 2016 5.7.2.8</w:t>
            </w:r>
          </w:p>
        </w:tc>
        <w:tc>
          <w:tcPr>
            <w:tcW w:w="709" w:type="dxa"/>
            <w:vAlign w:val="center"/>
          </w:tcPr>
          <w:p w:rsidR="002D5BD9" w:rsidRPr="005A139E" w:rsidRDefault="002D5BD9" w:rsidP="0011446C">
            <w:pPr>
              <w:jc w:val="center"/>
              <w:rPr>
                <w:rFonts w:ascii="宋体"/>
                <w:color w:val="000000"/>
              </w:rPr>
            </w:pPr>
          </w:p>
        </w:tc>
        <w:tc>
          <w:tcPr>
            <w:tcW w:w="845"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102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25</w:t>
            </w:r>
          </w:p>
        </w:tc>
        <w:tc>
          <w:tcPr>
            <w:tcW w:w="1398" w:type="dxa"/>
            <w:gridSpan w:val="2"/>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可靠性</w:t>
            </w:r>
          </w:p>
        </w:tc>
        <w:tc>
          <w:tcPr>
            <w:tcW w:w="2121" w:type="dxa"/>
            <w:vAlign w:val="center"/>
          </w:tcPr>
          <w:p w:rsidR="002D5BD9" w:rsidRDefault="002D5BD9" w:rsidP="0011446C">
            <w:pPr>
              <w:jc w:val="center"/>
              <w:rPr>
                <w:rFonts w:ascii="宋体"/>
                <w:color w:val="000000"/>
              </w:rPr>
            </w:pPr>
            <w:r w:rsidRPr="005A139E">
              <w:rPr>
                <w:rFonts w:ascii="宋体" w:hAnsi="宋体" w:cs="宋体"/>
                <w:color w:val="000000"/>
              </w:rPr>
              <w:t>MTBF</w:t>
            </w:r>
          </w:p>
        </w:tc>
        <w:tc>
          <w:tcPr>
            <w:tcW w:w="1417" w:type="dxa"/>
            <w:vAlign w:val="center"/>
          </w:tcPr>
          <w:p w:rsidR="002D5BD9" w:rsidRPr="00F7385E" w:rsidRDefault="002D5BD9" w:rsidP="003B0535">
            <w:pPr>
              <w:jc w:val="left"/>
              <w:rPr>
                <w:rFonts w:ascii="宋体" w:hAnsi="Courier New"/>
                <w:lang w:val="de-DE"/>
              </w:rPr>
            </w:pPr>
            <w:r w:rsidRPr="00F7385E">
              <w:rPr>
                <w:rFonts w:ascii="宋体" w:hAnsi="宋体" w:cs="宋体"/>
                <w:color w:val="000000"/>
              </w:rPr>
              <w:t>GB/T16954-2016</w:t>
            </w:r>
            <w:r w:rsidRPr="00F7385E">
              <w:rPr>
                <w:rFonts w:ascii="宋体" w:hAnsi="宋体" w:cs="宋体" w:hint="eastAsia"/>
                <w:color w:val="000000"/>
              </w:rPr>
              <w:t>中</w:t>
            </w:r>
            <w:r w:rsidRPr="00F7385E">
              <w:rPr>
                <w:rFonts w:ascii="宋体" w:hAnsi="宋体" w:cs="宋体"/>
                <w:color w:val="000000"/>
              </w:rPr>
              <w:t>4.3.9</w:t>
            </w:r>
          </w:p>
        </w:tc>
        <w:tc>
          <w:tcPr>
            <w:tcW w:w="1565" w:type="dxa"/>
            <w:vAlign w:val="center"/>
          </w:tcPr>
          <w:p w:rsidR="002D5BD9" w:rsidRPr="00F7385E" w:rsidRDefault="002D5BD9" w:rsidP="003B0535">
            <w:pPr>
              <w:jc w:val="left"/>
              <w:rPr>
                <w:rFonts w:ascii="宋体" w:hAnsi="Courier New"/>
                <w:lang w:val="de-DE"/>
              </w:rPr>
            </w:pPr>
            <w:r w:rsidRPr="00F7385E">
              <w:rPr>
                <w:rFonts w:ascii="宋体" w:hAnsi="宋体" w:cs="宋体"/>
                <w:color w:val="000000"/>
              </w:rPr>
              <w:t>GB/T16954-2016</w:t>
            </w:r>
            <w:r w:rsidRPr="00F7385E">
              <w:rPr>
                <w:rFonts w:ascii="宋体" w:hAnsi="宋体" w:cs="宋体" w:hint="eastAsia"/>
                <w:color w:val="000000"/>
              </w:rPr>
              <w:t>中</w:t>
            </w:r>
            <w:r w:rsidRPr="00F7385E">
              <w:rPr>
                <w:rFonts w:ascii="宋体" w:hAnsi="宋体" w:cs="宋体"/>
                <w:color w:val="000000"/>
              </w:rPr>
              <w:t>5.8.1</w:t>
            </w: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bl>
    <w:p w:rsidR="002D5BD9" w:rsidRDefault="002D5BD9" w:rsidP="003B0535">
      <w:pPr>
        <w:tabs>
          <w:tab w:val="left" w:pos="0"/>
        </w:tabs>
        <w:spacing w:line="360" w:lineRule="auto"/>
        <w:rPr>
          <w:rFonts w:ascii="宋体"/>
          <w:b/>
          <w:bCs/>
          <w:color w:val="000000"/>
        </w:rPr>
      </w:pPr>
    </w:p>
    <w:p w:rsidR="002D5BD9" w:rsidRDefault="002D5BD9" w:rsidP="003B0535">
      <w:pPr>
        <w:tabs>
          <w:tab w:val="left" w:pos="0"/>
        </w:tabs>
        <w:spacing w:line="360" w:lineRule="auto"/>
        <w:rPr>
          <w:rFonts w:ascii="宋体"/>
          <w:b/>
          <w:bCs/>
          <w:color w:val="000000"/>
        </w:rPr>
      </w:pPr>
    </w:p>
    <w:p w:rsidR="002D5BD9" w:rsidRDefault="002D5BD9">
      <w:pPr>
        <w:widowControl/>
        <w:jc w:val="left"/>
        <w:rPr>
          <w:rFonts w:ascii="宋体"/>
          <w:b/>
          <w:bCs/>
          <w:color w:val="000000"/>
        </w:rPr>
      </w:pPr>
    </w:p>
    <w:p w:rsidR="002D5BD9" w:rsidRDefault="002D5BD9" w:rsidP="00261B91">
      <w:pPr>
        <w:tabs>
          <w:tab w:val="left" w:pos="0"/>
        </w:tabs>
        <w:spacing w:line="360" w:lineRule="auto"/>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-6</w:t>
      </w:r>
      <w:r w:rsidRPr="008532C4">
        <w:rPr>
          <w:rFonts w:ascii="宋体" w:hAnsi="宋体" w:cs="宋体"/>
          <w:b/>
          <w:bCs/>
          <w:color w:val="000000"/>
        </w:rPr>
        <w:t xml:space="preserve">  </w:t>
      </w:r>
      <w:r w:rsidRPr="00BB2C49">
        <w:rPr>
          <w:rFonts w:ascii="宋体" w:hAnsi="宋体" w:cs="宋体" w:hint="eastAsia"/>
          <w:b/>
          <w:bCs/>
          <w:color w:val="000000"/>
        </w:rPr>
        <w:t>室外单元</w:t>
      </w:r>
      <w:r>
        <w:rPr>
          <w:rFonts w:ascii="宋体" w:hAnsi="宋体" w:cs="宋体" w:hint="eastAsia"/>
          <w:b/>
          <w:bCs/>
          <w:color w:val="000000"/>
        </w:rPr>
        <w:t>（</w:t>
      </w:r>
      <w:r w:rsidRPr="00BB2C49">
        <w:rPr>
          <w:rFonts w:ascii="宋体" w:hAnsi="宋体" w:cs="宋体"/>
          <w:b/>
          <w:bCs/>
          <w:color w:val="000000"/>
        </w:rPr>
        <w:t>Ku</w:t>
      </w:r>
      <w:r w:rsidRPr="00BB2C49">
        <w:rPr>
          <w:rFonts w:ascii="宋体" w:hAnsi="宋体" w:cs="宋体" w:hint="eastAsia"/>
          <w:b/>
          <w:bCs/>
          <w:color w:val="000000"/>
        </w:rPr>
        <w:t>频段一体化</w:t>
      </w:r>
      <w:r>
        <w:rPr>
          <w:rFonts w:ascii="宋体" w:hAnsi="宋体" w:cs="宋体" w:hint="eastAsia"/>
          <w:b/>
          <w:bCs/>
          <w:color w:val="000000"/>
        </w:rPr>
        <w:t>）</w:t>
      </w:r>
      <w:r w:rsidRPr="008532C4">
        <w:rPr>
          <w:rFonts w:ascii="宋体" w:hAnsi="宋体" w:cs="宋体" w:hint="eastAsia"/>
          <w:b/>
          <w:bCs/>
          <w:color w:val="000000"/>
        </w:rPr>
        <w:t>产品生产许可证检验项目、依据标准及重要度分级表</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750"/>
        <w:gridCol w:w="2769"/>
        <w:gridCol w:w="1417"/>
        <w:gridCol w:w="1565"/>
        <w:gridCol w:w="777"/>
        <w:gridCol w:w="777"/>
      </w:tblGrid>
      <w:tr w:rsidR="002D5BD9" w:rsidRPr="005A139E">
        <w:trPr>
          <w:trHeight w:val="737"/>
          <w:jc w:val="center"/>
        </w:trPr>
        <w:tc>
          <w:tcPr>
            <w:tcW w:w="725"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序号</w:t>
            </w:r>
          </w:p>
        </w:tc>
        <w:tc>
          <w:tcPr>
            <w:tcW w:w="3519" w:type="dxa"/>
            <w:gridSpan w:val="2"/>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检验项目</w:t>
            </w:r>
          </w:p>
        </w:tc>
        <w:tc>
          <w:tcPr>
            <w:tcW w:w="1417"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检验依据标准及条款</w:t>
            </w:r>
          </w:p>
        </w:tc>
        <w:tc>
          <w:tcPr>
            <w:tcW w:w="1565"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检验方法依据标准或条款</w:t>
            </w:r>
          </w:p>
        </w:tc>
        <w:tc>
          <w:tcPr>
            <w:tcW w:w="1554" w:type="dxa"/>
            <w:gridSpan w:val="2"/>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重要度分级</w:t>
            </w:r>
          </w:p>
        </w:tc>
      </w:tr>
      <w:tr w:rsidR="002D5BD9" w:rsidRPr="005A139E">
        <w:trPr>
          <w:trHeight w:val="737"/>
          <w:jc w:val="center"/>
        </w:trPr>
        <w:tc>
          <w:tcPr>
            <w:tcW w:w="725" w:type="dxa"/>
            <w:vMerge/>
            <w:vAlign w:val="center"/>
          </w:tcPr>
          <w:p w:rsidR="002D5BD9" w:rsidRPr="005A139E" w:rsidRDefault="002D5BD9" w:rsidP="0011446C">
            <w:pPr>
              <w:jc w:val="center"/>
              <w:rPr>
                <w:rFonts w:ascii="宋体"/>
                <w:color w:val="000000"/>
              </w:rPr>
            </w:pPr>
          </w:p>
        </w:tc>
        <w:tc>
          <w:tcPr>
            <w:tcW w:w="3519" w:type="dxa"/>
            <w:gridSpan w:val="2"/>
            <w:vMerge/>
            <w:vAlign w:val="center"/>
          </w:tcPr>
          <w:p w:rsidR="002D5BD9" w:rsidRPr="005A139E" w:rsidRDefault="002D5BD9" w:rsidP="0011446C">
            <w:pPr>
              <w:jc w:val="center"/>
              <w:rPr>
                <w:rFonts w:ascii="宋体"/>
                <w:color w:val="000000"/>
              </w:rPr>
            </w:pPr>
          </w:p>
        </w:tc>
        <w:tc>
          <w:tcPr>
            <w:tcW w:w="1417" w:type="dxa"/>
            <w:vMerge/>
            <w:vAlign w:val="center"/>
          </w:tcPr>
          <w:p w:rsidR="002D5BD9" w:rsidRPr="005A139E" w:rsidRDefault="002D5BD9" w:rsidP="0011446C">
            <w:pPr>
              <w:adjustRightInd w:val="0"/>
              <w:snapToGrid w:val="0"/>
              <w:jc w:val="center"/>
              <w:textAlignment w:val="baseline"/>
              <w:rPr>
                <w:rFonts w:ascii="宋体" w:hAnsi="Courier New"/>
                <w:lang w:val="de-DE"/>
              </w:rPr>
            </w:pPr>
          </w:p>
        </w:tc>
        <w:tc>
          <w:tcPr>
            <w:tcW w:w="1565" w:type="dxa"/>
            <w:vMerge/>
            <w:vAlign w:val="center"/>
          </w:tcPr>
          <w:p w:rsidR="002D5BD9" w:rsidRPr="005A139E" w:rsidRDefault="002D5BD9" w:rsidP="0011446C">
            <w:pPr>
              <w:adjustRightInd w:val="0"/>
              <w:snapToGrid w:val="0"/>
              <w:jc w:val="center"/>
              <w:textAlignment w:val="baseline"/>
              <w:rPr>
                <w:rFonts w:ascii="宋体" w:hAnsi="Courier New"/>
                <w:lang w:val="de-DE"/>
              </w:rPr>
            </w:pPr>
          </w:p>
        </w:tc>
        <w:tc>
          <w:tcPr>
            <w:tcW w:w="777" w:type="dxa"/>
            <w:vAlign w:val="center"/>
          </w:tcPr>
          <w:p w:rsidR="002D5BD9" w:rsidRPr="005A139E" w:rsidRDefault="002D5BD9" w:rsidP="0011446C">
            <w:pPr>
              <w:jc w:val="center"/>
              <w:rPr>
                <w:rFonts w:ascii="宋体"/>
                <w:b/>
                <w:bCs/>
                <w:color w:val="000000"/>
              </w:rPr>
            </w:pPr>
            <w:r w:rsidRPr="005A139E">
              <w:rPr>
                <w:rFonts w:ascii="宋体" w:hAnsi="宋体" w:cs="宋体"/>
                <w:b/>
                <w:bCs/>
                <w:color w:val="000000"/>
              </w:rPr>
              <w:t>A</w:t>
            </w:r>
          </w:p>
        </w:tc>
        <w:tc>
          <w:tcPr>
            <w:tcW w:w="777" w:type="dxa"/>
            <w:vAlign w:val="center"/>
          </w:tcPr>
          <w:p w:rsidR="002D5BD9" w:rsidRPr="005A139E" w:rsidRDefault="002D5BD9" w:rsidP="0011446C">
            <w:pPr>
              <w:jc w:val="center"/>
              <w:rPr>
                <w:rFonts w:ascii="宋体"/>
                <w:b/>
                <w:bCs/>
                <w:color w:val="000000"/>
              </w:rPr>
            </w:pPr>
            <w:r w:rsidRPr="005A139E">
              <w:rPr>
                <w:rFonts w:ascii="宋体" w:hAnsi="宋体" w:cs="宋体"/>
                <w:b/>
                <w:bCs/>
                <w:color w:val="000000"/>
              </w:rPr>
              <w:t>B</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w:t>
            </w:r>
          </w:p>
        </w:tc>
        <w:tc>
          <w:tcPr>
            <w:tcW w:w="750"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常温电性能</w:t>
            </w:r>
          </w:p>
        </w:tc>
        <w:tc>
          <w:tcPr>
            <w:tcW w:w="2769" w:type="dxa"/>
            <w:vAlign w:val="center"/>
          </w:tcPr>
          <w:p w:rsidR="002D5BD9" w:rsidRPr="005A139E" w:rsidRDefault="002D5BD9" w:rsidP="0011446C">
            <w:pPr>
              <w:jc w:val="center"/>
              <w:rPr>
                <w:rFonts w:ascii="宋体"/>
              </w:rPr>
            </w:pPr>
            <w:r w:rsidRPr="005A139E">
              <w:rPr>
                <w:rFonts w:ascii="宋体" w:hAnsi="宋体" w:cs="宋体" w:hint="eastAsia"/>
                <w:color w:val="000000"/>
              </w:rPr>
              <w:t>工作频段</w:t>
            </w:r>
          </w:p>
        </w:tc>
        <w:tc>
          <w:tcPr>
            <w:tcW w:w="1417" w:type="dxa"/>
            <w:vMerge w:val="restart"/>
            <w:vAlign w:val="center"/>
          </w:tcPr>
          <w:p w:rsidR="002D5BD9" w:rsidRPr="00F7385E" w:rsidRDefault="002D5BD9" w:rsidP="003B0535">
            <w:pPr>
              <w:rPr>
                <w:rFonts w:ascii="宋体" w:hAnsi="Courier New"/>
                <w:color w:val="FF0000"/>
              </w:rPr>
            </w:pPr>
            <w:r w:rsidRPr="00F7385E">
              <w:rPr>
                <w:rFonts w:ascii="宋体" w:hAnsi="Courier New" w:cs="宋体"/>
                <w:lang w:val="de-DE"/>
              </w:rPr>
              <w:t xml:space="preserve">GB/T 16954 </w:t>
            </w:r>
            <w:r w:rsidRPr="00F7385E">
              <w:rPr>
                <w:rFonts w:ascii="宋体" w:hAnsi="Courier New" w:cs="Courier New"/>
                <w:lang w:val="de-DE"/>
              </w:rPr>
              <w:t>–</w:t>
            </w:r>
            <w:r w:rsidRPr="00F7385E">
              <w:rPr>
                <w:rFonts w:ascii="宋体" w:hAnsi="Courier New" w:cs="宋体"/>
                <w:lang w:val="de-DE"/>
              </w:rPr>
              <w:t xml:space="preserve"> 2016 </w:t>
            </w:r>
            <w:r w:rsidRPr="00F7385E">
              <w:rPr>
                <w:rFonts w:ascii="宋体" w:hAnsi="Courier New" w:cs="宋体" w:hint="eastAsia"/>
                <w:lang w:val="de-DE"/>
              </w:rPr>
              <w:t>表</w:t>
            </w:r>
            <w:r w:rsidRPr="00F7385E">
              <w:rPr>
                <w:rFonts w:ascii="宋体" w:hAnsi="Courier New" w:cs="宋体"/>
                <w:lang w:val="de-DE"/>
              </w:rPr>
              <w:t>19</w:t>
            </w:r>
          </w:p>
        </w:tc>
        <w:tc>
          <w:tcPr>
            <w:tcW w:w="1565" w:type="dxa"/>
            <w:vMerge w:val="restart"/>
            <w:vAlign w:val="center"/>
          </w:tcPr>
          <w:p w:rsidR="002D5BD9" w:rsidRPr="00F7385E" w:rsidRDefault="002D5BD9" w:rsidP="003B0535">
            <w:pPr>
              <w:adjustRightInd w:val="0"/>
              <w:snapToGrid w:val="0"/>
              <w:textAlignment w:val="baseline"/>
              <w:rPr>
                <w:rFonts w:ascii="宋体" w:hAnsi="Courier New"/>
                <w:color w:val="FF0000"/>
                <w:lang w:val="de-DE"/>
              </w:rPr>
            </w:pPr>
            <w:r w:rsidRPr="00F7385E">
              <w:rPr>
                <w:rFonts w:ascii="宋体" w:hAnsi="Courier New" w:cs="宋体"/>
                <w:lang w:val="de-DE"/>
              </w:rPr>
              <w:t xml:space="preserve">GB/T 16954 </w:t>
            </w:r>
            <w:r w:rsidRPr="00F7385E">
              <w:rPr>
                <w:rFonts w:ascii="宋体" w:hAnsi="Courier New" w:cs="Courier New"/>
                <w:lang w:val="de-DE"/>
              </w:rPr>
              <w:t>–</w:t>
            </w:r>
            <w:r w:rsidRPr="00F7385E">
              <w:rPr>
                <w:rFonts w:ascii="宋体" w:hAnsi="Courier New" w:cs="宋体"/>
                <w:lang w:val="de-DE"/>
              </w:rPr>
              <w:t xml:space="preserve"> 2016 5.3</w:t>
            </w: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color w:val="000000"/>
              </w:rPr>
              <w:t>功率增益</w:t>
            </w:r>
          </w:p>
        </w:tc>
        <w:tc>
          <w:tcPr>
            <w:tcW w:w="1417" w:type="dxa"/>
            <w:vMerge/>
            <w:vAlign w:val="center"/>
          </w:tcPr>
          <w:p w:rsidR="002D5BD9" w:rsidRPr="005A139E" w:rsidRDefault="002D5BD9" w:rsidP="003B0535">
            <w:pPr>
              <w:rPr>
                <w:rFonts w:ascii="宋体"/>
                <w:color w:val="000000"/>
              </w:rPr>
            </w:pPr>
          </w:p>
        </w:tc>
        <w:tc>
          <w:tcPr>
            <w:tcW w:w="1565" w:type="dxa"/>
            <w:vMerge/>
            <w:vAlign w:val="center"/>
          </w:tcPr>
          <w:p w:rsidR="002D5BD9" w:rsidRPr="005A139E" w:rsidRDefault="002D5BD9" w:rsidP="003B0535">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3</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color w:val="000000"/>
              </w:rPr>
              <w:t>振幅</w:t>
            </w:r>
            <w:r w:rsidRPr="005A139E">
              <w:rPr>
                <w:rFonts w:ascii="宋体" w:hAnsi="宋体" w:cs="宋体"/>
                <w:color w:val="000000"/>
              </w:rPr>
              <w:t>/</w:t>
            </w:r>
            <w:r w:rsidRPr="005A139E">
              <w:rPr>
                <w:rFonts w:ascii="宋体" w:hAnsi="宋体" w:cs="宋体" w:hint="eastAsia"/>
                <w:color w:val="000000"/>
              </w:rPr>
              <w:t>频率特性</w:t>
            </w:r>
          </w:p>
        </w:tc>
        <w:tc>
          <w:tcPr>
            <w:tcW w:w="1417" w:type="dxa"/>
            <w:vMerge/>
            <w:vAlign w:val="center"/>
          </w:tcPr>
          <w:p w:rsidR="002D5BD9" w:rsidRPr="005A139E" w:rsidRDefault="002D5BD9" w:rsidP="003B0535">
            <w:pPr>
              <w:rPr>
                <w:rFonts w:ascii="宋体"/>
                <w:color w:val="000000"/>
              </w:rPr>
            </w:pPr>
          </w:p>
        </w:tc>
        <w:tc>
          <w:tcPr>
            <w:tcW w:w="1565" w:type="dxa"/>
            <w:vMerge/>
            <w:vAlign w:val="center"/>
          </w:tcPr>
          <w:p w:rsidR="002D5BD9" w:rsidRPr="005A139E" w:rsidRDefault="002D5BD9" w:rsidP="003B0535">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4</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带内任意接收频带内增益波动</w:t>
            </w:r>
          </w:p>
        </w:tc>
        <w:tc>
          <w:tcPr>
            <w:tcW w:w="1417" w:type="dxa"/>
            <w:vMerge/>
            <w:vAlign w:val="center"/>
          </w:tcPr>
          <w:p w:rsidR="002D5BD9" w:rsidRPr="005A139E" w:rsidRDefault="002D5BD9" w:rsidP="003B0535">
            <w:pPr>
              <w:rPr>
                <w:rFonts w:ascii="宋体"/>
                <w:color w:val="000000"/>
              </w:rPr>
            </w:pPr>
          </w:p>
        </w:tc>
        <w:tc>
          <w:tcPr>
            <w:tcW w:w="1565" w:type="dxa"/>
            <w:vMerge/>
            <w:vAlign w:val="center"/>
          </w:tcPr>
          <w:p w:rsidR="002D5BD9" w:rsidRPr="005A139E" w:rsidRDefault="002D5BD9" w:rsidP="003B0535">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5</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一本振频率容差</w:t>
            </w:r>
          </w:p>
        </w:tc>
        <w:tc>
          <w:tcPr>
            <w:tcW w:w="1417" w:type="dxa"/>
            <w:vMerge/>
            <w:vAlign w:val="center"/>
          </w:tcPr>
          <w:p w:rsidR="002D5BD9" w:rsidRPr="005A139E" w:rsidRDefault="002D5BD9" w:rsidP="003B0535">
            <w:pPr>
              <w:rPr>
                <w:rFonts w:ascii="宋体"/>
                <w:color w:val="000000"/>
              </w:rPr>
            </w:pPr>
          </w:p>
        </w:tc>
        <w:tc>
          <w:tcPr>
            <w:tcW w:w="1565" w:type="dxa"/>
            <w:vMerge/>
            <w:vAlign w:val="center"/>
          </w:tcPr>
          <w:p w:rsidR="002D5BD9" w:rsidRPr="005A139E" w:rsidRDefault="002D5BD9" w:rsidP="003B0535">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6</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输入饱和电平</w:t>
            </w:r>
          </w:p>
        </w:tc>
        <w:tc>
          <w:tcPr>
            <w:tcW w:w="1417" w:type="dxa"/>
            <w:vMerge/>
            <w:vAlign w:val="center"/>
          </w:tcPr>
          <w:p w:rsidR="002D5BD9" w:rsidRPr="005A139E" w:rsidRDefault="002D5BD9" w:rsidP="003B0535">
            <w:pPr>
              <w:rPr>
                <w:rFonts w:ascii="宋体"/>
                <w:color w:val="000000"/>
              </w:rPr>
            </w:pPr>
          </w:p>
        </w:tc>
        <w:tc>
          <w:tcPr>
            <w:tcW w:w="1565" w:type="dxa"/>
            <w:vMerge/>
            <w:vAlign w:val="center"/>
          </w:tcPr>
          <w:p w:rsidR="002D5BD9" w:rsidRPr="005A139E" w:rsidRDefault="002D5BD9" w:rsidP="003B0535">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7</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镜像干扰抑制比</w:t>
            </w:r>
          </w:p>
        </w:tc>
        <w:tc>
          <w:tcPr>
            <w:tcW w:w="1417" w:type="dxa"/>
            <w:vMerge/>
            <w:vAlign w:val="center"/>
          </w:tcPr>
          <w:p w:rsidR="002D5BD9" w:rsidRPr="005A139E" w:rsidRDefault="002D5BD9" w:rsidP="003B0535">
            <w:pPr>
              <w:rPr>
                <w:rFonts w:ascii="宋体"/>
                <w:color w:val="000000"/>
              </w:rPr>
            </w:pPr>
          </w:p>
        </w:tc>
        <w:tc>
          <w:tcPr>
            <w:tcW w:w="1565" w:type="dxa"/>
            <w:vMerge/>
            <w:vAlign w:val="center"/>
          </w:tcPr>
          <w:p w:rsidR="002D5BD9" w:rsidRPr="005A139E" w:rsidRDefault="002D5BD9" w:rsidP="003B0535">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8</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相位噪声</w:t>
            </w:r>
          </w:p>
        </w:tc>
        <w:tc>
          <w:tcPr>
            <w:tcW w:w="1417" w:type="dxa"/>
            <w:vMerge/>
            <w:vAlign w:val="center"/>
          </w:tcPr>
          <w:p w:rsidR="002D5BD9" w:rsidRPr="005A139E" w:rsidRDefault="002D5BD9" w:rsidP="003B0535">
            <w:pPr>
              <w:rPr>
                <w:rFonts w:ascii="宋体"/>
                <w:color w:val="000000"/>
              </w:rPr>
            </w:pPr>
          </w:p>
        </w:tc>
        <w:tc>
          <w:tcPr>
            <w:tcW w:w="1565" w:type="dxa"/>
            <w:vMerge/>
            <w:vAlign w:val="center"/>
          </w:tcPr>
          <w:p w:rsidR="002D5BD9" w:rsidRPr="005A139E" w:rsidRDefault="002D5BD9" w:rsidP="003B0535">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9</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馈源照射角</w:t>
            </w:r>
          </w:p>
        </w:tc>
        <w:tc>
          <w:tcPr>
            <w:tcW w:w="1417" w:type="dxa"/>
            <w:vMerge/>
            <w:vAlign w:val="center"/>
          </w:tcPr>
          <w:p w:rsidR="002D5BD9" w:rsidRPr="005A139E" w:rsidRDefault="002D5BD9" w:rsidP="003B0535">
            <w:pPr>
              <w:rPr>
                <w:rFonts w:ascii="宋体"/>
                <w:color w:val="000000"/>
              </w:rPr>
            </w:pPr>
          </w:p>
        </w:tc>
        <w:tc>
          <w:tcPr>
            <w:tcW w:w="1565" w:type="dxa"/>
            <w:vMerge/>
            <w:vAlign w:val="center"/>
          </w:tcPr>
          <w:p w:rsidR="002D5BD9" w:rsidRPr="005A139E" w:rsidRDefault="002D5BD9" w:rsidP="003B0535">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10</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线极化交叉极化鉴别率</w:t>
            </w:r>
          </w:p>
        </w:tc>
        <w:tc>
          <w:tcPr>
            <w:tcW w:w="1417" w:type="dxa"/>
            <w:vMerge/>
            <w:vAlign w:val="center"/>
          </w:tcPr>
          <w:p w:rsidR="002D5BD9" w:rsidRPr="005A139E" w:rsidRDefault="002D5BD9" w:rsidP="003B0535">
            <w:pPr>
              <w:rPr>
                <w:rFonts w:ascii="宋体"/>
                <w:color w:val="000000"/>
              </w:rPr>
            </w:pPr>
          </w:p>
        </w:tc>
        <w:tc>
          <w:tcPr>
            <w:tcW w:w="1565" w:type="dxa"/>
            <w:vMerge/>
            <w:vAlign w:val="center"/>
          </w:tcPr>
          <w:p w:rsidR="002D5BD9" w:rsidRPr="005A139E" w:rsidRDefault="002D5BD9" w:rsidP="003B0535">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11</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多载波互调比</w:t>
            </w:r>
          </w:p>
        </w:tc>
        <w:tc>
          <w:tcPr>
            <w:tcW w:w="1417" w:type="dxa"/>
            <w:vMerge/>
            <w:vAlign w:val="center"/>
          </w:tcPr>
          <w:p w:rsidR="002D5BD9" w:rsidRPr="005A139E" w:rsidRDefault="002D5BD9" w:rsidP="003B0535">
            <w:pPr>
              <w:rPr>
                <w:rFonts w:ascii="宋体"/>
                <w:color w:val="000000"/>
              </w:rPr>
            </w:pPr>
          </w:p>
        </w:tc>
        <w:tc>
          <w:tcPr>
            <w:tcW w:w="1565" w:type="dxa"/>
            <w:vMerge/>
            <w:vAlign w:val="center"/>
          </w:tcPr>
          <w:p w:rsidR="002D5BD9" w:rsidRPr="005A139E" w:rsidRDefault="002D5BD9" w:rsidP="003B0535">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12</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输出频率范围</w:t>
            </w:r>
          </w:p>
        </w:tc>
        <w:tc>
          <w:tcPr>
            <w:tcW w:w="1417" w:type="dxa"/>
            <w:vMerge/>
            <w:vAlign w:val="center"/>
          </w:tcPr>
          <w:p w:rsidR="002D5BD9" w:rsidRPr="005A139E" w:rsidRDefault="002D5BD9" w:rsidP="003B0535">
            <w:pPr>
              <w:rPr>
                <w:rFonts w:ascii="宋体"/>
                <w:color w:val="000000"/>
              </w:rPr>
            </w:pPr>
          </w:p>
        </w:tc>
        <w:tc>
          <w:tcPr>
            <w:tcW w:w="1565" w:type="dxa"/>
            <w:vMerge/>
            <w:vAlign w:val="center"/>
          </w:tcPr>
          <w:p w:rsidR="002D5BD9" w:rsidRPr="005A139E" w:rsidRDefault="002D5BD9" w:rsidP="003B0535">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13</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圆极化电压轴比</w:t>
            </w:r>
          </w:p>
        </w:tc>
        <w:tc>
          <w:tcPr>
            <w:tcW w:w="1417" w:type="dxa"/>
            <w:vMerge/>
            <w:vAlign w:val="center"/>
          </w:tcPr>
          <w:p w:rsidR="002D5BD9" w:rsidRPr="005A139E" w:rsidRDefault="002D5BD9" w:rsidP="003B0535">
            <w:pPr>
              <w:rPr>
                <w:rFonts w:ascii="宋体"/>
                <w:color w:val="000000"/>
              </w:rPr>
            </w:pPr>
          </w:p>
        </w:tc>
        <w:tc>
          <w:tcPr>
            <w:tcW w:w="1565" w:type="dxa"/>
            <w:vMerge/>
            <w:vAlign w:val="center"/>
          </w:tcPr>
          <w:p w:rsidR="002D5BD9" w:rsidRPr="005A139E" w:rsidRDefault="002D5BD9" w:rsidP="003B0535">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14</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圆极化交叉极化鉴别率</w:t>
            </w:r>
          </w:p>
        </w:tc>
        <w:tc>
          <w:tcPr>
            <w:tcW w:w="1417" w:type="dxa"/>
            <w:vMerge/>
            <w:vAlign w:val="center"/>
          </w:tcPr>
          <w:p w:rsidR="002D5BD9" w:rsidRPr="005A139E" w:rsidRDefault="002D5BD9" w:rsidP="003B0535">
            <w:pPr>
              <w:rPr>
                <w:rFonts w:ascii="宋体"/>
                <w:color w:val="000000"/>
              </w:rPr>
            </w:pPr>
          </w:p>
        </w:tc>
        <w:tc>
          <w:tcPr>
            <w:tcW w:w="1565" w:type="dxa"/>
            <w:vMerge/>
            <w:vAlign w:val="center"/>
          </w:tcPr>
          <w:p w:rsidR="002D5BD9" w:rsidRPr="005A139E" w:rsidRDefault="002D5BD9" w:rsidP="003B0535">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15</w:t>
            </w:r>
          </w:p>
        </w:tc>
        <w:tc>
          <w:tcPr>
            <w:tcW w:w="750" w:type="dxa"/>
            <w:vAlign w:val="center"/>
          </w:tcPr>
          <w:p w:rsidR="002D5BD9" w:rsidRPr="005A139E" w:rsidRDefault="002D5BD9" w:rsidP="0011446C">
            <w:pPr>
              <w:jc w:val="center"/>
              <w:rPr>
                <w:rFonts w:ascii="宋体"/>
                <w:color w:val="000000"/>
              </w:rPr>
            </w:pPr>
            <w:r w:rsidRPr="005A139E">
              <w:rPr>
                <w:rFonts w:ascii="宋体" w:hAnsi="宋体" w:cs="宋体" w:hint="eastAsia"/>
              </w:rPr>
              <w:t>电磁兼容</w:t>
            </w: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一本振泄漏电平</w:t>
            </w:r>
          </w:p>
        </w:tc>
        <w:tc>
          <w:tcPr>
            <w:tcW w:w="1417" w:type="dxa"/>
            <w:vMerge/>
            <w:vAlign w:val="center"/>
          </w:tcPr>
          <w:p w:rsidR="002D5BD9" w:rsidRPr="005A139E" w:rsidRDefault="002D5BD9" w:rsidP="003B0535">
            <w:pPr>
              <w:rPr>
                <w:rFonts w:ascii="宋体"/>
                <w:color w:val="000000"/>
              </w:rPr>
            </w:pPr>
          </w:p>
        </w:tc>
        <w:tc>
          <w:tcPr>
            <w:tcW w:w="1565" w:type="dxa"/>
            <w:vAlign w:val="center"/>
          </w:tcPr>
          <w:p w:rsidR="002D5BD9" w:rsidRPr="00F7385E" w:rsidRDefault="002D5BD9" w:rsidP="003B0535">
            <w:pPr>
              <w:rPr>
                <w:rFonts w:ascii="宋体"/>
                <w:color w:val="000000"/>
              </w:rPr>
            </w:pPr>
            <w:r w:rsidRPr="00F7385E">
              <w:rPr>
                <w:rFonts w:ascii="宋体" w:hAnsi="Courier New" w:cs="宋体"/>
                <w:lang w:val="de-DE"/>
              </w:rPr>
              <w:t xml:space="preserve">GB/T 16954 </w:t>
            </w:r>
            <w:r w:rsidRPr="00F7385E">
              <w:rPr>
                <w:rFonts w:ascii="宋体" w:hAnsi="Courier New" w:cs="Courier New"/>
                <w:lang w:val="de-DE"/>
              </w:rPr>
              <w:t>–</w:t>
            </w:r>
            <w:r w:rsidRPr="00F7385E">
              <w:rPr>
                <w:rFonts w:ascii="宋体" w:hAnsi="Courier New" w:cs="宋体"/>
                <w:lang w:val="de-DE"/>
              </w:rPr>
              <w:t xml:space="preserve"> 2016 5.5</w:t>
            </w: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bl>
    <w:p w:rsidR="002D5BD9" w:rsidRDefault="002D5BD9" w:rsidP="00261B91">
      <w:pPr>
        <w:tabs>
          <w:tab w:val="left" w:pos="0"/>
        </w:tabs>
        <w:spacing w:line="360" w:lineRule="auto"/>
        <w:jc w:val="center"/>
        <w:rPr>
          <w:rFonts w:ascii="宋体"/>
          <w:b/>
          <w:bCs/>
          <w:color w:val="000000"/>
        </w:rPr>
      </w:pPr>
    </w:p>
    <w:p w:rsidR="002D5BD9" w:rsidRDefault="002D5BD9">
      <w:pPr>
        <w:widowControl/>
        <w:jc w:val="left"/>
      </w:pPr>
    </w:p>
    <w:p w:rsidR="002D5BD9" w:rsidRDefault="002D5BD9" w:rsidP="00261B91">
      <w:pPr>
        <w:tabs>
          <w:tab w:val="left" w:pos="0"/>
        </w:tabs>
        <w:spacing w:line="360" w:lineRule="auto"/>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-6</w:t>
      </w:r>
      <w:r>
        <w:rPr>
          <w:rFonts w:ascii="宋体" w:hAnsi="宋体" w:cs="宋体" w:hint="eastAsia"/>
          <w:b/>
          <w:bCs/>
          <w:color w:val="000000"/>
        </w:rPr>
        <w:t>（续）</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548"/>
        <w:gridCol w:w="850"/>
        <w:gridCol w:w="2121"/>
        <w:gridCol w:w="1417"/>
        <w:gridCol w:w="1565"/>
        <w:gridCol w:w="709"/>
        <w:gridCol w:w="845"/>
      </w:tblGrid>
      <w:tr w:rsidR="002D5BD9" w:rsidRPr="005A139E">
        <w:trPr>
          <w:trHeight w:val="680"/>
          <w:jc w:val="center"/>
        </w:trPr>
        <w:tc>
          <w:tcPr>
            <w:tcW w:w="725"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序号</w:t>
            </w:r>
          </w:p>
        </w:tc>
        <w:tc>
          <w:tcPr>
            <w:tcW w:w="3519" w:type="dxa"/>
            <w:gridSpan w:val="3"/>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检验项目</w:t>
            </w:r>
          </w:p>
        </w:tc>
        <w:tc>
          <w:tcPr>
            <w:tcW w:w="1417"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检验依据标准及条款</w:t>
            </w:r>
          </w:p>
        </w:tc>
        <w:tc>
          <w:tcPr>
            <w:tcW w:w="1565"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检验方法依据标准或条款</w:t>
            </w:r>
          </w:p>
        </w:tc>
        <w:tc>
          <w:tcPr>
            <w:tcW w:w="1554" w:type="dxa"/>
            <w:gridSpan w:val="2"/>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重要度分级</w:t>
            </w:r>
          </w:p>
        </w:tc>
      </w:tr>
      <w:tr w:rsidR="002D5BD9" w:rsidRPr="005A139E">
        <w:trPr>
          <w:trHeight w:val="680"/>
          <w:jc w:val="center"/>
        </w:trPr>
        <w:tc>
          <w:tcPr>
            <w:tcW w:w="725" w:type="dxa"/>
            <w:vMerge/>
            <w:vAlign w:val="center"/>
          </w:tcPr>
          <w:p w:rsidR="002D5BD9" w:rsidRPr="005A139E" w:rsidRDefault="002D5BD9" w:rsidP="0011446C">
            <w:pPr>
              <w:jc w:val="center"/>
              <w:rPr>
                <w:rFonts w:ascii="宋体"/>
                <w:color w:val="000000"/>
              </w:rPr>
            </w:pPr>
          </w:p>
        </w:tc>
        <w:tc>
          <w:tcPr>
            <w:tcW w:w="3519" w:type="dxa"/>
            <w:gridSpan w:val="3"/>
            <w:vMerge/>
            <w:vAlign w:val="center"/>
          </w:tcPr>
          <w:p w:rsidR="002D5BD9" w:rsidRPr="005A139E" w:rsidRDefault="002D5BD9" w:rsidP="0011446C">
            <w:pPr>
              <w:jc w:val="center"/>
              <w:rPr>
                <w:rFonts w:ascii="宋体"/>
                <w:color w:val="000000"/>
              </w:rPr>
            </w:pPr>
          </w:p>
        </w:tc>
        <w:tc>
          <w:tcPr>
            <w:tcW w:w="1417" w:type="dxa"/>
            <w:vMerge/>
            <w:vAlign w:val="center"/>
          </w:tcPr>
          <w:p w:rsidR="002D5BD9" w:rsidRPr="005A139E" w:rsidRDefault="002D5BD9" w:rsidP="0011446C">
            <w:pPr>
              <w:adjustRightInd w:val="0"/>
              <w:snapToGrid w:val="0"/>
              <w:jc w:val="center"/>
              <w:textAlignment w:val="baseline"/>
              <w:rPr>
                <w:rFonts w:ascii="宋体" w:hAnsi="Courier New"/>
                <w:lang w:val="de-DE"/>
              </w:rPr>
            </w:pPr>
          </w:p>
        </w:tc>
        <w:tc>
          <w:tcPr>
            <w:tcW w:w="1565" w:type="dxa"/>
            <w:vMerge/>
            <w:vAlign w:val="center"/>
          </w:tcPr>
          <w:p w:rsidR="002D5BD9" w:rsidRPr="005A139E" w:rsidRDefault="002D5BD9" w:rsidP="0011446C">
            <w:pPr>
              <w:adjustRightInd w:val="0"/>
              <w:snapToGrid w:val="0"/>
              <w:jc w:val="center"/>
              <w:textAlignment w:val="baseline"/>
              <w:rPr>
                <w:rFonts w:ascii="宋体" w:hAnsi="Courier New"/>
                <w:lang w:val="de-DE"/>
              </w:rPr>
            </w:pPr>
          </w:p>
        </w:tc>
        <w:tc>
          <w:tcPr>
            <w:tcW w:w="709" w:type="dxa"/>
            <w:vAlign w:val="center"/>
          </w:tcPr>
          <w:p w:rsidR="002D5BD9" w:rsidRPr="005A139E" w:rsidRDefault="002D5BD9" w:rsidP="0011446C">
            <w:pPr>
              <w:jc w:val="center"/>
              <w:rPr>
                <w:rFonts w:ascii="宋体"/>
                <w:b/>
                <w:bCs/>
                <w:color w:val="000000"/>
              </w:rPr>
            </w:pPr>
            <w:r w:rsidRPr="005A139E">
              <w:rPr>
                <w:rFonts w:ascii="宋体" w:hAnsi="宋体" w:cs="宋体"/>
                <w:b/>
                <w:bCs/>
                <w:color w:val="000000"/>
              </w:rPr>
              <w:t>A</w:t>
            </w:r>
          </w:p>
        </w:tc>
        <w:tc>
          <w:tcPr>
            <w:tcW w:w="845" w:type="dxa"/>
            <w:vAlign w:val="center"/>
          </w:tcPr>
          <w:p w:rsidR="002D5BD9" w:rsidRPr="005A139E" w:rsidRDefault="002D5BD9" w:rsidP="0011446C">
            <w:pPr>
              <w:jc w:val="center"/>
              <w:rPr>
                <w:rFonts w:ascii="宋体"/>
                <w:b/>
                <w:bCs/>
                <w:color w:val="000000"/>
              </w:rPr>
            </w:pPr>
            <w:r w:rsidRPr="005A139E">
              <w:rPr>
                <w:rFonts w:ascii="宋体" w:hAnsi="宋体" w:cs="宋体"/>
                <w:b/>
                <w:bCs/>
                <w:color w:val="000000"/>
              </w:rPr>
              <w:t>B</w:t>
            </w: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16</w:t>
            </w:r>
          </w:p>
        </w:tc>
        <w:tc>
          <w:tcPr>
            <w:tcW w:w="548"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环境适应性</w:t>
            </w: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低温</w:t>
            </w:r>
          </w:p>
          <w:p w:rsidR="002D5BD9" w:rsidRPr="00176886" w:rsidRDefault="002D5BD9" w:rsidP="0011446C">
            <w:pPr>
              <w:jc w:val="center"/>
              <w:rPr>
                <w:rFonts w:ascii="宋体"/>
                <w:color w:val="000000"/>
              </w:rPr>
            </w:pPr>
            <w:r w:rsidRPr="005A139E">
              <w:rPr>
                <w:rFonts w:ascii="宋体" w:hAnsi="宋体" w:cs="宋体" w:hint="eastAsia"/>
                <w:color w:val="000000"/>
              </w:rPr>
              <w:t>贮存</w:t>
            </w:r>
          </w:p>
        </w:tc>
        <w:tc>
          <w:tcPr>
            <w:tcW w:w="2121" w:type="dxa"/>
            <w:vMerge w:val="restart"/>
            <w:vAlign w:val="center"/>
          </w:tcPr>
          <w:p w:rsidR="002D5BD9" w:rsidRPr="005A139E" w:rsidRDefault="002D5BD9" w:rsidP="0011446C">
            <w:pPr>
              <w:jc w:val="center"/>
              <w:rPr>
                <w:rFonts w:ascii="宋体"/>
              </w:rPr>
            </w:pPr>
            <w:r w:rsidRPr="005A139E">
              <w:rPr>
                <w:rFonts w:ascii="宋体" w:hAnsi="宋体" w:cs="宋体" w:hint="eastAsia"/>
                <w:color w:val="000000"/>
              </w:rPr>
              <w:t>一本振频率容差</w:t>
            </w:r>
          </w:p>
        </w:tc>
        <w:tc>
          <w:tcPr>
            <w:tcW w:w="1417" w:type="dxa"/>
            <w:vMerge w:val="restart"/>
            <w:vAlign w:val="center"/>
          </w:tcPr>
          <w:p w:rsidR="002D5BD9" w:rsidRPr="00F7385E" w:rsidRDefault="002D5BD9" w:rsidP="00485963">
            <w:pPr>
              <w:adjustRightInd w:val="0"/>
              <w:snapToGrid w:val="0"/>
              <w:textAlignment w:val="baseline"/>
              <w:rPr>
                <w:rFonts w:ascii="宋体" w:hAnsi="Courier New" w:cs="宋体"/>
                <w:lang w:val="de-DE"/>
              </w:rPr>
            </w:pPr>
            <w:r w:rsidRPr="00F7385E">
              <w:rPr>
                <w:rFonts w:ascii="宋体" w:hAnsi="Courier New" w:cs="宋体"/>
                <w:lang w:val="de-DE"/>
              </w:rPr>
              <w:t xml:space="preserve">GB/T 16954 </w:t>
            </w:r>
            <w:r w:rsidRPr="00F7385E">
              <w:rPr>
                <w:rFonts w:ascii="宋体" w:hAnsi="Courier New" w:cs="Courier New"/>
                <w:lang w:val="de-DE"/>
              </w:rPr>
              <w:t>–</w:t>
            </w:r>
            <w:r w:rsidRPr="00F7385E">
              <w:rPr>
                <w:rFonts w:ascii="宋体" w:hAnsi="Courier New" w:cs="宋体"/>
                <w:lang w:val="de-DE"/>
              </w:rPr>
              <w:t xml:space="preserve"> 2016 4.3.8</w:t>
            </w:r>
          </w:p>
        </w:tc>
        <w:tc>
          <w:tcPr>
            <w:tcW w:w="1565" w:type="dxa"/>
            <w:vMerge w:val="restart"/>
            <w:vAlign w:val="center"/>
          </w:tcPr>
          <w:p w:rsidR="002D5BD9" w:rsidRPr="00F7385E" w:rsidRDefault="002D5BD9" w:rsidP="00485963">
            <w:pPr>
              <w:adjustRightInd w:val="0"/>
              <w:snapToGrid w:val="0"/>
              <w:textAlignment w:val="baseline"/>
              <w:rPr>
                <w:rFonts w:ascii="宋体" w:hAnsi="Courier New" w:cs="宋体"/>
                <w:lang w:val="de-DE"/>
              </w:rPr>
            </w:pPr>
            <w:r w:rsidRPr="00F7385E">
              <w:rPr>
                <w:rFonts w:ascii="宋体" w:hAnsi="Courier New" w:cs="宋体"/>
                <w:lang w:val="de-DE"/>
              </w:rPr>
              <w:t xml:space="preserve">GB/T 16954 </w:t>
            </w:r>
            <w:r w:rsidRPr="00F7385E">
              <w:rPr>
                <w:rFonts w:ascii="宋体" w:hAnsi="Courier New" w:cs="Courier New"/>
                <w:lang w:val="de-DE"/>
              </w:rPr>
              <w:t>–</w:t>
            </w:r>
            <w:r w:rsidRPr="00F7385E">
              <w:rPr>
                <w:rFonts w:ascii="宋体" w:hAnsi="Courier New" w:cs="宋体"/>
                <w:lang w:val="de-DE"/>
              </w:rPr>
              <w:t xml:space="preserve"> 2016 5.7.2</w:t>
            </w: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17</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低温</w:t>
            </w:r>
          </w:p>
          <w:p w:rsidR="002D5BD9" w:rsidRPr="00176886" w:rsidRDefault="002D5BD9" w:rsidP="0011446C">
            <w:pPr>
              <w:jc w:val="center"/>
              <w:rPr>
                <w:rFonts w:ascii="宋体"/>
                <w:color w:val="000000"/>
              </w:rPr>
            </w:pPr>
            <w:r w:rsidRPr="005A139E">
              <w:rPr>
                <w:rFonts w:ascii="宋体" w:hAnsi="宋体" w:cs="宋体" w:hint="eastAsia"/>
                <w:color w:val="000000"/>
              </w:rPr>
              <w:t>工作</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485963">
            <w:pPr>
              <w:adjustRightInd w:val="0"/>
              <w:snapToGrid w:val="0"/>
              <w:textAlignment w:val="baseline"/>
              <w:rPr>
                <w:rFonts w:ascii="宋体" w:hAnsi="Courier New"/>
                <w:lang w:val="de-DE"/>
              </w:rPr>
            </w:pPr>
          </w:p>
        </w:tc>
        <w:tc>
          <w:tcPr>
            <w:tcW w:w="1565" w:type="dxa"/>
            <w:vMerge/>
            <w:vAlign w:val="center"/>
          </w:tcPr>
          <w:p w:rsidR="002D5BD9" w:rsidRPr="005A139E" w:rsidRDefault="002D5BD9" w:rsidP="00485963">
            <w:pPr>
              <w:adjustRightInd w:val="0"/>
              <w:snapToGrid w:val="0"/>
              <w:textAlignment w:val="baseline"/>
              <w:rPr>
                <w:rFonts w:ascii="宋体" w:hAnsi="Courier New"/>
                <w:lang w:val="de-DE"/>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18</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高温</w:t>
            </w:r>
          </w:p>
          <w:p w:rsidR="002D5BD9" w:rsidRPr="00176886" w:rsidRDefault="002D5BD9" w:rsidP="0011446C">
            <w:pPr>
              <w:jc w:val="center"/>
              <w:rPr>
                <w:rFonts w:ascii="宋体"/>
                <w:color w:val="000000"/>
              </w:rPr>
            </w:pPr>
            <w:r w:rsidRPr="005A139E">
              <w:rPr>
                <w:rFonts w:ascii="宋体" w:hAnsi="宋体" w:cs="宋体" w:hint="eastAsia"/>
                <w:color w:val="000000"/>
              </w:rPr>
              <w:t>贮存</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485963">
            <w:pPr>
              <w:adjustRightInd w:val="0"/>
              <w:snapToGrid w:val="0"/>
              <w:textAlignment w:val="baseline"/>
              <w:rPr>
                <w:rFonts w:ascii="宋体" w:hAnsi="Courier New"/>
                <w:lang w:val="de-DE"/>
              </w:rPr>
            </w:pPr>
          </w:p>
        </w:tc>
        <w:tc>
          <w:tcPr>
            <w:tcW w:w="1565" w:type="dxa"/>
            <w:vMerge/>
            <w:vAlign w:val="center"/>
          </w:tcPr>
          <w:p w:rsidR="002D5BD9" w:rsidRPr="005A139E" w:rsidRDefault="002D5BD9" w:rsidP="00485963">
            <w:pPr>
              <w:textAlignment w:val="baseline"/>
              <w:rPr>
                <w:rFonts w:ascii="宋体" w:hAnsi="Courier New"/>
                <w:lang w:val="de-DE"/>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19</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高温</w:t>
            </w:r>
          </w:p>
          <w:p w:rsidR="002D5BD9" w:rsidRPr="00176886" w:rsidRDefault="002D5BD9" w:rsidP="0011446C">
            <w:pPr>
              <w:jc w:val="center"/>
              <w:rPr>
                <w:rFonts w:ascii="宋体"/>
                <w:color w:val="000000"/>
              </w:rPr>
            </w:pPr>
            <w:r w:rsidRPr="005A139E">
              <w:rPr>
                <w:rFonts w:ascii="宋体" w:hAnsi="宋体" w:cs="宋体" w:hint="eastAsia"/>
                <w:color w:val="000000"/>
              </w:rPr>
              <w:t>工作</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485963">
            <w:pPr>
              <w:adjustRightInd w:val="0"/>
              <w:snapToGrid w:val="0"/>
              <w:textAlignment w:val="baseline"/>
              <w:rPr>
                <w:rFonts w:ascii="宋体" w:hAnsi="Courier New"/>
                <w:lang w:val="de-DE"/>
              </w:rPr>
            </w:pPr>
          </w:p>
        </w:tc>
        <w:tc>
          <w:tcPr>
            <w:tcW w:w="1565" w:type="dxa"/>
            <w:vMerge/>
            <w:vAlign w:val="center"/>
          </w:tcPr>
          <w:p w:rsidR="002D5BD9" w:rsidRPr="005A139E" w:rsidRDefault="002D5BD9" w:rsidP="00485963">
            <w:pPr>
              <w:textAlignment w:val="baseline"/>
              <w:rPr>
                <w:rFonts w:ascii="宋体" w:hAnsi="Courier New"/>
                <w:lang w:val="de-DE"/>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20</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湿热</w:t>
            </w:r>
          </w:p>
          <w:p w:rsidR="002D5BD9" w:rsidRPr="00176886" w:rsidRDefault="002D5BD9" w:rsidP="0011446C">
            <w:pPr>
              <w:jc w:val="center"/>
              <w:rPr>
                <w:rFonts w:ascii="宋体"/>
                <w:color w:val="000000"/>
              </w:rPr>
            </w:pPr>
            <w:r w:rsidRPr="005A139E">
              <w:rPr>
                <w:rFonts w:ascii="宋体" w:hAnsi="宋体" w:cs="宋体" w:hint="eastAsia"/>
                <w:color w:val="000000"/>
              </w:rPr>
              <w:t>试验</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485963">
            <w:pPr>
              <w:adjustRightInd w:val="0"/>
              <w:snapToGrid w:val="0"/>
              <w:rPr>
                <w:rFonts w:ascii="宋体"/>
                <w:color w:val="000000"/>
              </w:rPr>
            </w:pPr>
          </w:p>
        </w:tc>
        <w:tc>
          <w:tcPr>
            <w:tcW w:w="1565" w:type="dxa"/>
            <w:vMerge/>
            <w:vAlign w:val="center"/>
          </w:tcPr>
          <w:p w:rsidR="002D5BD9" w:rsidRPr="005A139E" w:rsidRDefault="002D5BD9" w:rsidP="00485963">
            <w:pPr>
              <w:adjustRightInd w:val="0"/>
              <w:snapToGrid w:val="0"/>
              <w:rPr>
                <w:rFonts w:ascii="宋体"/>
                <w:color w:val="000000"/>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restart"/>
            <w:vAlign w:val="center"/>
          </w:tcPr>
          <w:p w:rsidR="002D5BD9" w:rsidRPr="005A139E" w:rsidRDefault="002D5BD9" w:rsidP="0011446C">
            <w:pPr>
              <w:jc w:val="center"/>
              <w:rPr>
                <w:rFonts w:ascii="宋体"/>
                <w:color w:val="000000"/>
              </w:rPr>
            </w:pPr>
            <w:r w:rsidRPr="005A139E">
              <w:rPr>
                <w:rFonts w:ascii="宋体" w:hAnsi="宋体" w:cs="宋体"/>
                <w:color w:val="000000"/>
              </w:rPr>
              <w:t>21</w:t>
            </w:r>
          </w:p>
        </w:tc>
        <w:tc>
          <w:tcPr>
            <w:tcW w:w="548" w:type="dxa"/>
            <w:vMerge/>
            <w:vAlign w:val="center"/>
          </w:tcPr>
          <w:p w:rsidR="002D5BD9" w:rsidRPr="005A139E" w:rsidRDefault="002D5BD9" w:rsidP="0011446C">
            <w:pPr>
              <w:jc w:val="center"/>
              <w:rPr>
                <w:rFonts w:ascii="宋体"/>
                <w:color w:val="000000"/>
              </w:rPr>
            </w:pPr>
          </w:p>
        </w:tc>
        <w:tc>
          <w:tcPr>
            <w:tcW w:w="850"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振动</w:t>
            </w:r>
          </w:p>
          <w:p w:rsidR="002D5BD9" w:rsidRPr="005A139E" w:rsidRDefault="002D5BD9" w:rsidP="0011446C">
            <w:pPr>
              <w:jc w:val="center"/>
              <w:rPr>
                <w:rFonts w:ascii="宋体"/>
                <w:color w:val="000000"/>
              </w:rPr>
            </w:pPr>
            <w:r w:rsidRPr="005A139E">
              <w:rPr>
                <w:rFonts w:ascii="宋体" w:hAnsi="宋体" w:cs="宋体" w:hint="eastAsia"/>
                <w:color w:val="000000"/>
              </w:rPr>
              <w:t>试验</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检查元器件脱落现象</w:t>
            </w:r>
          </w:p>
        </w:tc>
        <w:tc>
          <w:tcPr>
            <w:tcW w:w="1417" w:type="dxa"/>
            <w:vMerge/>
            <w:vAlign w:val="center"/>
          </w:tcPr>
          <w:p w:rsidR="002D5BD9" w:rsidRPr="005A139E" w:rsidRDefault="002D5BD9" w:rsidP="00485963">
            <w:pPr>
              <w:adjustRightInd w:val="0"/>
              <w:snapToGrid w:val="0"/>
              <w:rPr>
                <w:rFonts w:ascii="宋体"/>
                <w:color w:val="000000"/>
              </w:rPr>
            </w:pPr>
          </w:p>
        </w:tc>
        <w:tc>
          <w:tcPr>
            <w:tcW w:w="1565" w:type="dxa"/>
            <w:vMerge/>
            <w:vAlign w:val="center"/>
          </w:tcPr>
          <w:p w:rsidR="002D5BD9" w:rsidRPr="005A139E" w:rsidRDefault="002D5BD9" w:rsidP="00485963">
            <w:pPr>
              <w:adjustRightInd w:val="0"/>
              <w:snapToGrid w:val="0"/>
              <w:rPr>
                <w:rFonts w:ascii="宋体"/>
                <w:color w:val="000000"/>
              </w:rPr>
            </w:pPr>
          </w:p>
        </w:tc>
        <w:tc>
          <w:tcPr>
            <w:tcW w:w="709"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Merge w:val="restart"/>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ign w:val="center"/>
          </w:tcPr>
          <w:p w:rsidR="002D5BD9" w:rsidRPr="005A139E" w:rsidRDefault="002D5BD9" w:rsidP="0011446C">
            <w:pPr>
              <w:jc w:val="center"/>
              <w:rPr>
                <w:rFonts w:ascii="宋体"/>
                <w:color w:val="000000"/>
              </w:rPr>
            </w:pPr>
          </w:p>
        </w:tc>
        <w:tc>
          <w:tcPr>
            <w:tcW w:w="548" w:type="dxa"/>
            <w:vMerge/>
            <w:vAlign w:val="center"/>
          </w:tcPr>
          <w:p w:rsidR="002D5BD9" w:rsidRPr="005A139E" w:rsidRDefault="002D5BD9" w:rsidP="0011446C">
            <w:pPr>
              <w:jc w:val="center"/>
              <w:rPr>
                <w:rFonts w:ascii="宋体"/>
                <w:color w:val="000000"/>
              </w:rPr>
            </w:pPr>
          </w:p>
        </w:tc>
        <w:tc>
          <w:tcPr>
            <w:tcW w:w="850" w:type="dxa"/>
            <w:vMerge/>
            <w:vAlign w:val="center"/>
          </w:tcPr>
          <w:p w:rsidR="002D5BD9" w:rsidRPr="005A139E" w:rsidRDefault="002D5BD9" w:rsidP="0011446C">
            <w:pPr>
              <w:jc w:val="center"/>
              <w:rPr>
                <w:rFonts w:ascii="宋体"/>
                <w:color w:val="000000"/>
              </w:rPr>
            </w:pP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若有损坏，在修复后加电，受试产品应能正常工作</w:t>
            </w:r>
          </w:p>
        </w:tc>
        <w:tc>
          <w:tcPr>
            <w:tcW w:w="1417" w:type="dxa"/>
            <w:vMerge/>
            <w:vAlign w:val="center"/>
          </w:tcPr>
          <w:p w:rsidR="002D5BD9" w:rsidRPr="005A139E" w:rsidRDefault="002D5BD9" w:rsidP="00485963">
            <w:pPr>
              <w:adjustRightInd w:val="0"/>
              <w:snapToGrid w:val="0"/>
              <w:rPr>
                <w:rFonts w:ascii="宋体"/>
                <w:color w:val="000000"/>
              </w:rPr>
            </w:pPr>
          </w:p>
        </w:tc>
        <w:tc>
          <w:tcPr>
            <w:tcW w:w="1565" w:type="dxa"/>
            <w:vMerge/>
            <w:vAlign w:val="center"/>
          </w:tcPr>
          <w:p w:rsidR="002D5BD9" w:rsidRPr="005A139E" w:rsidRDefault="002D5BD9" w:rsidP="00485963">
            <w:pPr>
              <w:adjustRightInd w:val="0"/>
              <w:snapToGrid w:val="0"/>
              <w:rPr>
                <w:rFonts w:ascii="宋体"/>
                <w:color w:val="000000"/>
              </w:rPr>
            </w:pPr>
          </w:p>
        </w:tc>
        <w:tc>
          <w:tcPr>
            <w:tcW w:w="709" w:type="dxa"/>
            <w:vMerge/>
            <w:vAlign w:val="center"/>
          </w:tcPr>
          <w:p w:rsidR="002D5BD9" w:rsidRPr="005A139E" w:rsidRDefault="002D5BD9" w:rsidP="0011446C">
            <w:pPr>
              <w:jc w:val="center"/>
              <w:rPr>
                <w:rFonts w:ascii="宋体"/>
                <w:color w:val="000000"/>
              </w:rPr>
            </w:pPr>
          </w:p>
        </w:tc>
        <w:tc>
          <w:tcPr>
            <w:tcW w:w="845" w:type="dxa"/>
            <w:vMerge/>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restart"/>
            <w:vAlign w:val="center"/>
          </w:tcPr>
          <w:p w:rsidR="002D5BD9" w:rsidRPr="005A139E" w:rsidRDefault="002D5BD9" w:rsidP="0011446C">
            <w:pPr>
              <w:jc w:val="center"/>
              <w:rPr>
                <w:rFonts w:ascii="宋体"/>
                <w:color w:val="000000"/>
              </w:rPr>
            </w:pPr>
            <w:r w:rsidRPr="005A139E">
              <w:rPr>
                <w:rFonts w:ascii="宋体" w:hAnsi="宋体" w:cs="宋体"/>
                <w:color w:val="000000"/>
              </w:rPr>
              <w:t>22</w:t>
            </w:r>
          </w:p>
        </w:tc>
        <w:tc>
          <w:tcPr>
            <w:tcW w:w="548" w:type="dxa"/>
            <w:vMerge/>
            <w:vAlign w:val="center"/>
          </w:tcPr>
          <w:p w:rsidR="002D5BD9" w:rsidRPr="005A139E" w:rsidRDefault="002D5BD9" w:rsidP="0011446C">
            <w:pPr>
              <w:jc w:val="center"/>
              <w:rPr>
                <w:rFonts w:ascii="宋体"/>
                <w:color w:val="000000"/>
              </w:rPr>
            </w:pPr>
          </w:p>
        </w:tc>
        <w:tc>
          <w:tcPr>
            <w:tcW w:w="850"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冲击</w:t>
            </w:r>
          </w:p>
          <w:p w:rsidR="002D5BD9" w:rsidRPr="005A139E" w:rsidRDefault="002D5BD9" w:rsidP="0011446C">
            <w:pPr>
              <w:jc w:val="center"/>
              <w:rPr>
                <w:rFonts w:ascii="宋体"/>
                <w:color w:val="000000"/>
              </w:rPr>
            </w:pPr>
            <w:r w:rsidRPr="005A139E">
              <w:rPr>
                <w:rFonts w:ascii="宋体" w:hAnsi="宋体" w:cs="宋体" w:hint="eastAsia"/>
                <w:color w:val="000000"/>
              </w:rPr>
              <w:t>试验</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检查外观损伤</w:t>
            </w:r>
          </w:p>
        </w:tc>
        <w:tc>
          <w:tcPr>
            <w:tcW w:w="1417" w:type="dxa"/>
            <w:vMerge/>
            <w:vAlign w:val="center"/>
          </w:tcPr>
          <w:p w:rsidR="002D5BD9" w:rsidRPr="005A139E" w:rsidRDefault="002D5BD9" w:rsidP="00485963">
            <w:pPr>
              <w:adjustRightInd w:val="0"/>
              <w:snapToGrid w:val="0"/>
              <w:rPr>
                <w:rFonts w:ascii="宋体"/>
                <w:color w:val="000000"/>
              </w:rPr>
            </w:pPr>
          </w:p>
        </w:tc>
        <w:tc>
          <w:tcPr>
            <w:tcW w:w="1565" w:type="dxa"/>
            <w:vMerge/>
            <w:vAlign w:val="center"/>
          </w:tcPr>
          <w:p w:rsidR="002D5BD9" w:rsidRPr="005A139E" w:rsidRDefault="002D5BD9" w:rsidP="00485963">
            <w:pPr>
              <w:adjustRightInd w:val="0"/>
              <w:snapToGrid w:val="0"/>
              <w:rPr>
                <w:rFonts w:ascii="宋体"/>
                <w:color w:val="000000"/>
              </w:rPr>
            </w:pPr>
          </w:p>
        </w:tc>
        <w:tc>
          <w:tcPr>
            <w:tcW w:w="709"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Merge w:val="restart"/>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ign w:val="center"/>
          </w:tcPr>
          <w:p w:rsidR="002D5BD9" w:rsidRPr="005A139E" w:rsidRDefault="002D5BD9" w:rsidP="0011446C">
            <w:pPr>
              <w:jc w:val="center"/>
              <w:rPr>
                <w:rFonts w:ascii="宋体"/>
                <w:color w:val="000000"/>
              </w:rPr>
            </w:pPr>
          </w:p>
        </w:tc>
        <w:tc>
          <w:tcPr>
            <w:tcW w:w="548" w:type="dxa"/>
            <w:vMerge/>
            <w:vAlign w:val="center"/>
          </w:tcPr>
          <w:p w:rsidR="002D5BD9" w:rsidRPr="005A139E" w:rsidRDefault="002D5BD9" w:rsidP="0011446C">
            <w:pPr>
              <w:jc w:val="center"/>
              <w:rPr>
                <w:rFonts w:ascii="宋体"/>
                <w:color w:val="000000"/>
              </w:rPr>
            </w:pPr>
          </w:p>
        </w:tc>
        <w:tc>
          <w:tcPr>
            <w:tcW w:w="850" w:type="dxa"/>
            <w:vMerge/>
            <w:vAlign w:val="center"/>
          </w:tcPr>
          <w:p w:rsidR="002D5BD9" w:rsidRPr="005A139E" w:rsidRDefault="002D5BD9" w:rsidP="0011446C">
            <w:pPr>
              <w:jc w:val="center"/>
              <w:rPr>
                <w:rFonts w:ascii="宋体"/>
                <w:color w:val="000000"/>
              </w:rPr>
            </w:pP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加电后应能正常工作</w:t>
            </w:r>
          </w:p>
        </w:tc>
        <w:tc>
          <w:tcPr>
            <w:tcW w:w="1417" w:type="dxa"/>
            <w:vMerge/>
            <w:vAlign w:val="center"/>
          </w:tcPr>
          <w:p w:rsidR="002D5BD9" w:rsidRPr="005A139E" w:rsidRDefault="002D5BD9" w:rsidP="00485963">
            <w:pPr>
              <w:adjustRightInd w:val="0"/>
              <w:snapToGrid w:val="0"/>
              <w:rPr>
                <w:rFonts w:ascii="宋体"/>
                <w:color w:val="000000"/>
              </w:rPr>
            </w:pPr>
          </w:p>
        </w:tc>
        <w:tc>
          <w:tcPr>
            <w:tcW w:w="1565" w:type="dxa"/>
            <w:vMerge/>
            <w:vAlign w:val="center"/>
          </w:tcPr>
          <w:p w:rsidR="002D5BD9" w:rsidRPr="005A139E" w:rsidRDefault="002D5BD9" w:rsidP="00485963">
            <w:pPr>
              <w:adjustRightInd w:val="0"/>
              <w:snapToGrid w:val="0"/>
              <w:rPr>
                <w:rFonts w:ascii="宋体"/>
                <w:color w:val="000000"/>
              </w:rPr>
            </w:pPr>
          </w:p>
        </w:tc>
        <w:tc>
          <w:tcPr>
            <w:tcW w:w="709" w:type="dxa"/>
            <w:vMerge/>
            <w:vAlign w:val="center"/>
          </w:tcPr>
          <w:p w:rsidR="002D5BD9" w:rsidRPr="005A139E" w:rsidRDefault="002D5BD9" w:rsidP="0011446C">
            <w:pPr>
              <w:jc w:val="center"/>
              <w:rPr>
                <w:rFonts w:ascii="宋体"/>
                <w:color w:val="000000"/>
              </w:rPr>
            </w:pPr>
          </w:p>
        </w:tc>
        <w:tc>
          <w:tcPr>
            <w:tcW w:w="845" w:type="dxa"/>
            <w:vMerge/>
            <w:vAlign w:val="center"/>
          </w:tcPr>
          <w:p w:rsidR="002D5BD9" w:rsidRPr="005A139E" w:rsidRDefault="002D5BD9" w:rsidP="0011446C">
            <w:pPr>
              <w:jc w:val="center"/>
              <w:rPr>
                <w:rFonts w:ascii="宋体"/>
                <w:color w:val="000000"/>
              </w:rPr>
            </w:pPr>
          </w:p>
        </w:tc>
      </w:tr>
      <w:tr w:rsidR="002D5BD9" w:rsidRPr="005A139E">
        <w:trPr>
          <w:trHeight w:val="102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23</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冲水</w:t>
            </w:r>
          </w:p>
          <w:p w:rsidR="002D5BD9" w:rsidRPr="005A139E" w:rsidRDefault="002D5BD9" w:rsidP="0011446C">
            <w:pPr>
              <w:jc w:val="center"/>
              <w:rPr>
                <w:rFonts w:ascii="宋体"/>
                <w:color w:val="000000"/>
              </w:rPr>
            </w:pPr>
            <w:r w:rsidRPr="005A139E">
              <w:rPr>
                <w:rFonts w:ascii="宋体" w:hAnsi="宋体" w:cs="宋体" w:hint="eastAsia"/>
                <w:color w:val="000000"/>
              </w:rPr>
              <w:t>试验</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检查进水现象</w:t>
            </w:r>
          </w:p>
        </w:tc>
        <w:tc>
          <w:tcPr>
            <w:tcW w:w="1417" w:type="dxa"/>
            <w:vAlign w:val="center"/>
          </w:tcPr>
          <w:p w:rsidR="002D5BD9" w:rsidRPr="00F7385E" w:rsidRDefault="002D5BD9" w:rsidP="00485963">
            <w:pPr>
              <w:adjustRightInd w:val="0"/>
              <w:snapToGrid w:val="0"/>
              <w:rPr>
                <w:rFonts w:ascii="宋体"/>
                <w:color w:val="000000"/>
              </w:rPr>
            </w:pPr>
            <w:r w:rsidRPr="00F7385E">
              <w:rPr>
                <w:rFonts w:ascii="宋体" w:hAnsi="宋体" w:cs="宋体"/>
                <w:color w:val="000000"/>
              </w:rPr>
              <w:t>GB/T 2423.38-2008</w:t>
            </w:r>
            <w:r w:rsidRPr="00F7385E">
              <w:rPr>
                <w:rFonts w:ascii="宋体" w:hAnsi="宋体" w:cs="宋体" w:hint="eastAsia"/>
                <w:color w:val="000000"/>
              </w:rPr>
              <w:t>中</w:t>
            </w:r>
            <w:r w:rsidRPr="00F7385E">
              <w:rPr>
                <w:rFonts w:ascii="宋体" w:hAnsi="宋体" w:cs="宋体"/>
                <w:color w:val="000000"/>
              </w:rPr>
              <w:t xml:space="preserve">6.2.2 </w:t>
            </w:r>
          </w:p>
        </w:tc>
        <w:tc>
          <w:tcPr>
            <w:tcW w:w="1565" w:type="dxa"/>
            <w:vAlign w:val="center"/>
          </w:tcPr>
          <w:p w:rsidR="002D5BD9" w:rsidRPr="00F7385E" w:rsidRDefault="002D5BD9" w:rsidP="00485963">
            <w:pPr>
              <w:adjustRightInd w:val="0"/>
              <w:snapToGrid w:val="0"/>
              <w:rPr>
                <w:rFonts w:ascii="宋体"/>
                <w:color w:val="000000"/>
              </w:rPr>
            </w:pPr>
            <w:r w:rsidRPr="00F7385E">
              <w:rPr>
                <w:rFonts w:ascii="宋体" w:hAnsi="宋体" w:cs="宋体"/>
                <w:color w:val="000000"/>
              </w:rPr>
              <w:t>GB/T 2423.38-2008</w:t>
            </w:r>
            <w:r w:rsidRPr="00F7385E">
              <w:rPr>
                <w:rFonts w:ascii="宋体" w:hAnsi="宋体" w:cs="宋体" w:hint="eastAsia"/>
                <w:color w:val="000000"/>
              </w:rPr>
              <w:t>中</w:t>
            </w:r>
            <w:r w:rsidRPr="00F7385E">
              <w:rPr>
                <w:rFonts w:ascii="宋体" w:hAnsi="宋体" w:cs="宋体"/>
                <w:color w:val="000000"/>
              </w:rPr>
              <w:t xml:space="preserve">6.2.2 </w:t>
            </w:r>
            <w:r w:rsidRPr="00F7385E">
              <w:rPr>
                <w:rFonts w:ascii="宋体" w:hAnsi="宋体" w:cs="宋体" w:hint="eastAsia"/>
                <w:color w:val="000000"/>
              </w:rPr>
              <w:t>类型</w:t>
            </w:r>
            <w:r w:rsidRPr="00F7385E">
              <w:rPr>
                <w:rFonts w:ascii="宋体" w:hAnsi="宋体" w:cs="宋体"/>
                <w:color w:val="000000"/>
              </w:rPr>
              <w:t>2</w:t>
            </w:r>
            <w:r w:rsidRPr="00F7385E">
              <w:rPr>
                <w:rFonts w:ascii="宋体" w:hAnsi="宋体" w:cs="宋体" w:hint="eastAsia"/>
                <w:color w:val="000000"/>
              </w:rPr>
              <w:t>管</w:t>
            </w: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102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24</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环境试验后外观</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表面裂纹、变形</w:t>
            </w:r>
          </w:p>
        </w:tc>
        <w:tc>
          <w:tcPr>
            <w:tcW w:w="1417" w:type="dxa"/>
            <w:vAlign w:val="center"/>
          </w:tcPr>
          <w:p w:rsidR="002D5BD9" w:rsidRPr="00F7385E" w:rsidRDefault="002D5BD9" w:rsidP="00485963">
            <w:pPr>
              <w:adjustRightInd w:val="0"/>
              <w:snapToGrid w:val="0"/>
              <w:textAlignment w:val="baseline"/>
              <w:rPr>
                <w:rFonts w:ascii="宋体"/>
              </w:rPr>
            </w:pPr>
            <w:r w:rsidRPr="00F7385E">
              <w:rPr>
                <w:rFonts w:ascii="宋体" w:hAnsi="Courier New" w:cs="宋体"/>
                <w:lang w:val="de-DE"/>
              </w:rPr>
              <w:t xml:space="preserve">GB/T 16954 </w:t>
            </w:r>
            <w:r w:rsidRPr="00F7385E">
              <w:rPr>
                <w:rFonts w:ascii="宋体" w:hAnsi="Courier New" w:cs="Courier New"/>
                <w:lang w:val="de-DE"/>
              </w:rPr>
              <w:t>–</w:t>
            </w:r>
            <w:r w:rsidRPr="00F7385E">
              <w:rPr>
                <w:rFonts w:ascii="宋体" w:hAnsi="Courier New" w:cs="宋体"/>
                <w:lang w:val="de-DE"/>
              </w:rPr>
              <w:t xml:space="preserve"> 2016 </w:t>
            </w:r>
            <w:r w:rsidRPr="00F7385E">
              <w:rPr>
                <w:rFonts w:ascii="宋体" w:hAnsi="Courier New" w:cs="宋体" w:hint="eastAsia"/>
                <w:lang w:val="de-DE"/>
              </w:rPr>
              <w:t>表</w:t>
            </w:r>
            <w:r w:rsidRPr="00F7385E">
              <w:rPr>
                <w:rFonts w:ascii="宋体" w:hAnsi="Courier New" w:cs="宋体"/>
                <w:lang w:val="de-DE"/>
              </w:rPr>
              <w:t>18</w:t>
            </w:r>
            <w:r w:rsidRPr="00F7385E">
              <w:rPr>
                <w:rFonts w:ascii="宋体" w:hAnsi="Courier New" w:cs="宋体" w:hint="eastAsia"/>
                <w:lang w:val="de-DE"/>
              </w:rPr>
              <w:t>第</w:t>
            </w:r>
            <w:r w:rsidRPr="00F7385E">
              <w:rPr>
                <w:rFonts w:ascii="宋体" w:hAnsi="Courier New" w:cs="宋体"/>
                <w:lang w:val="de-DE"/>
              </w:rPr>
              <w:t>3</w:t>
            </w:r>
            <w:r w:rsidRPr="00F7385E">
              <w:rPr>
                <w:rFonts w:ascii="宋体" w:hAnsi="Courier New" w:cs="宋体" w:hint="eastAsia"/>
                <w:lang w:val="de-DE"/>
              </w:rPr>
              <w:t>、</w:t>
            </w:r>
            <w:r w:rsidRPr="00F7385E">
              <w:rPr>
                <w:rFonts w:ascii="宋体" w:hAnsi="Courier New" w:cs="宋体"/>
                <w:lang w:val="de-DE"/>
              </w:rPr>
              <w:t>4</w:t>
            </w:r>
            <w:r w:rsidRPr="00F7385E">
              <w:rPr>
                <w:rFonts w:ascii="宋体" w:hAnsi="Courier New" w:cs="宋体" w:hint="eastAsia"/>
                <w:lang w:val="de-DE"/>
              </w:rPr>
              <w:t>项</w:t>
            </w:r>
          </w:p>
        </w:tc>
        <w:tc>
          <w:tcPr>
            <w:tcW w:w="1565" w:type="dxa"/>
            <w:vAlign w:val="center"/>
          </w:tcPr>
          <w:p w:rsidR="002D5BD9" w:rsidRPr="00F7385E" w:rsidRDefault="002D5BD9" w:rsidP="00485963">
            <w:pPr>
              <w:adjustRightInd w:val="0"/>
              <w:snapToGrid w:val="0"/>
              <w:rPr>
                <w:rFonts w:ascii="宋体"/>
                <w:color w:val="000000"/>
              </w:rPr>
            </w:pPr>
            <w:r w:rsidRPr="00F7385E">
              <w:rPr>
                <w:rFonts w:ascii="宋体" w:hAnsi="Courier New" w:cs="宋体"/>
                <w:lang w:val="de-DE"/>
              </w:rPr>
              <w:t xml:space="preserve">GB/T 16954 </w:t>
            </w:r>
            <w:r w:rsidRPr="00F7385E">
              <w:rPr>
                <w:rFonts w:ascii="宋体" w:hAnsi="Courier New" w:cs="Courier New"/>
                <w:lang w:val="de-DE"/>
              </w:rPr>
              <w:t>–</w:t>
            </w:r>
            <w:r w:rsidRPr="00F7385E">
              <w:rPr>
                <w:rFonts w:ascii="宋体" w:hAnsi="Courier New" w:cs="宋体"/>
                <w:lang w:val="de-DE"/>
              </w:rPr>
              <w:t xml:space="preserve"> 2016 5.7.2.8</w:t>
            </w:r>
          </w:p>
        </w:tc>
        <w:tc>
          <w:tcPr>
            <w:tcW w:w="709" w:type="dxa"/>
            <w:vAlign w:val="center"/>
          </w:tcPr>
          <w:p w:rsidR="002D5BD9" w:rsidRPr="005A139E" w:rsidRDefault="002D5BD9" w:rsidP="0011446C">
            <w:pPr>
              <w:jc w:val="center"/>
              <w:rPr>
                <w:rFonts w:ascii="宋体"/>
                <w:color w:val="000000"/>
              </w:rPr>
            </w:pPr>
          </w:p>
        </w:tc>
        <w:tc>
          <w:tcPr>
            <w:tcW w:w="845"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102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25</w:t>
            </w:r>
          </w:p>
        </w:tc>
        <w:tc>
          <w:tcPr>
            <w:tcW w:w="1398" w:type="dxa"/>
            <w:gridSpan w:val="2"/>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可靠性</w:t>
            </w:r>
          </w:p>
        </w:tc>
        <w:tc>
          <w:tcPr>
            <w:tcW w:w="2121" w:type="dxa"/>
            <w:vAlign w:val="center"/>
          </w:tcPr>
          <w:p w:rsidR="002D5BD9" w:rsidRDefault="002D5BD9" w:rsidP="0011446C">
            <w:pPr>
              <w:jc w:val="center"/>
              <w:rPr>
                <w:rFonts w:ascii="宋体"/>
                <w:color w:val="000000"/>
              </w:rPr>
            </w:pPr>
            <w:r w:rsidRPr="005A139E">
              <w:rPr>
                <w:rFonts w:ascii="宋体" w:hAnsi="宋体" w:cs="宋体"/>
                <w:color w:val="000000"/>
              </w:rPr>
              <w:t>MTBF</w:t>
            </w:r>
          </w:p>
        </w:tc>
        <w:tc>
          <w:tcPr>
            <w:tcW w:w="1417" w:type="dxa"/>
            <w:vAlign w:val="center"/>
          </w:tcPr>
          <w:p w:rsidR="002D5BD9" w:rsidRPr="00F7385E" w:rsidRDefault="002D5BD9" w:rsidP="00485963">
            <w:pPr>
              <w:rPr>
                <w:rFonts w:ascii="宋体" w:hAnsi="Courier New"/>
                <w:lang w:val="de-DE"/>
              </w:rPr>
            </w:pPr>
            <w:r w:rsidRPr="00F7385E">
              <w:rPr>
                <w:rFonts w:ascii="宋体" w:hAnsi="宋体" w:cs="宋体"/>
                <w:color w:val="000000"/>
              </w:rPr>
              <w:t>GB/T16954-2016</w:t>
            </w:r>
            <w:r w:rsidRPr="00F7385E">
              <w:rPr>
                <w:rFonts w:ascii="宋体" w:hAnsi="宋体" w:cs="宋体" w:hint="eastAsia"/>
                <w:color w:val="000000"/>
              </w:rPr>
              <w:t>中</w:t>
            </w:r>
            <w:r w:rsidRPr="00F7385E">
              <w:rPr>
                <w:rFonts w:ascii="宋体" w:hAnsi="宋体" w:cs="宋体"/>
                <w:color w:val="000000"/>
              </w:rPr>
              <w:t>4.3.9</w:t>
            </w:r>
          </w:p>
        </w:tc>
        <w:tc>
          <w:tcPr>
            <w:tcW w:w="1565" w:type="dxa"/>
            <w:vAlign w:val="center"/>
          </w:tcPr>
          <w:p w:rsidR="002D5BD9" w:rsidRPr="00F7385E" w:rsidRDefault="002D5BD9" w:rsidP="00485963">
            <w:pPr>
              <w:rPr>
                <w:rFonts w:ascii="宋体" w:hAnsi="Courier New"/>
                <w:lang w:val="de-DE"/>
              </w:rPr>
            </w:pPr>
            <w:r w:rsidRPr="00F7385E">
              <w:rPr>
                <w:rFonts w:ascii="宋体" w:hAnsi="宋体" w:cs="宋体"/>
                <w:color w:val="000000"/>
              </w:rPr>
              <w:t>GB/T16954-2016</w:t>
            </w:r>
            <w:r w:rsidRPr="00F7385E">
              <w:rPr>
                <w:rFonts w:ascii="宋体" w:hAnsi="宋体" w:cs="宋体" w:hint="eastAsia"/>
                <w:color w:val="000000"/>
              </w:rPr>
              <w:t>中</w:t>
            </w:r>
            <w:r w:rsidRPr="00F7385E">
              <w:rPr>
                <w:rFonts w:ascii="宋体" w:hAnsi="宋体" w:cs="宋体"/>
                <w:color w:val="000000"/>
              </w:rPr>
              <w:t>5.8.1</w:t>
            </w: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bl>
    <w:p w:rsidR="002D5BD9" w:rsidRDefault="002D5BD9" w:rsidP="00261B91">
      <w:pPr>
        <w:tabs>
          <w:tab w:val="left" w:pos="0"/>
        </w:tabs>
        <w:spacing w:line="360" w:lineRule="auto"/>
        <w:jc w:val="center"/>
        <w:rPr>
          <w:rFonts w:ascii="宋体"/>
          <w:b/>
          <w:bCs/>
          <w:color w:val="000000"/>
        </w:rPr>
      </w:pPr>
    </w:p>
    <w:p w:rsidR="002D5BD9" w:rsidRDefault="002D5BD9" w:rsidP="00261B91">
      <w:pPr>
        <w:tabs>
          <w:tab w:val="left" w:pos="0"/>
        </w:tabs>
        <w:spacing w:line="360" w:lineRule="auto"/>
        <w:jc w:val="center"/>
        <w:rPr>
          <w:rFonts w:ascii="宋体"/>
          <w:b/>
          <w:bCs/>
          <w:color w:val="000000"/>
        </w:rPr>
      </w:pPr>
    </w:p>
    <w:p w:rsidR="002D5BD9" w:rsidRPr="008532C4" w:rsidRDefault="002D5BD9" w:rsidP="00261B91">
      <w:pPr>
        <w:tabs>
          <w:tab w:val="left" w:pos="0"/>
        </w:tabs>
        <w:spacing w:line="360" w:lineRule="auto"/>
        <w:jc w:val="center"/>
        <w:rPr>
          <w:rFonts w:ascii="宋体"/>
          <w:b/>
          <w:bCs/>
          <w:color w:val="000000"/>
        </w:rPr>
      </w:pPr>
    </w:p>
    <w:p w:rsidR="002D5BD9" w:rsidRDefault="002D5BD9" w:rsidP="00261B91">
      <w:pPr>
        <w:tabs>
          <w:tab w:val="left" w:pos="0"/>
        </w:tabs>
        <w:spacing w:line="360" w:lineRule="auto"/>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-7</w:t>
      </w:r>
      <w:r w:rsidRPr="008532C4">
        <w:rPr>
          <w:rFonts w:ascii="宋体" w:hAnsi="宋体" w:cs="宋体"/>
          <w:b/>
          <w:bCs/>
          <w:color w:val="000000"/>
        </w:rPr>
        <w:t xml:space="preserve">  </w:t>
      </w:r>
      <w:r w:rsidRPr="00BB2C49">
        <w:rPr>
          <w:rFonts w:ascii="宋体" w:hAnsi="宋体" w:cs="宋体" w:hint="eastAsia"/>
          <w:b/>
          <w:bCs/>
          <w:color w:val="000000"/>
        </w:rPr>
        <w:t>室外单元</w:t>
      </w:r>
      <w:r>
        <w:rPr>
          <w:rFonts w:ascii="宋体" w:hAnsi="宋体" w:cs="宋体" w:hint="eastAsia"/>
          <w:b/>
          <w:bCs/>
          <w:color w:val="000000"/>
        </w:rPr>
        <w:t>（</w:t>
      </w:r>
      <w:r w:rsidRPr="00BB2C49">
        <w:rPr>
          <w:rFonts w:ascii="宋体" w:hAnsi="宋体" w:cs="宋体"/>
          <w:b/>
          <w:bCs/>
          <w:color w:val="000000"/>
        </w:rPr>
        <w:t>C/Ku</w:t>
      </w:r>
      <w:r w:rsidRPr="00BB2C49">
        <w:rPr>
          <w:rFonts w:ascii="宋体" w:hAnsi="宋体" w:cs="宋体" w:hint="eastAsia"/>
          <w:b/>
          <w:bCs/>
          <w:color w:val="000000"/>
        </w:rPr>
        <w:t>频段一体化</w:t>
      </w:r>
      <w:r>
        <w:rPr>
          <w:rFonts w:ascii="宋体" w:hAnsi="宋体" w:cs="宋体" w:hint="eastAsia"/>
          <w:b/>
          <w:bCs/>
          <w:color w:val="000000"/>
        </w:rPr>
        <w:t>）</w:t>
      </w:r>
      <w:r w:rsidRPr="008532C4">
        <w:rPr>
          <w:rFonts w:ascii="宋体" w:hAnsi="宋体" w:cs="宋体" w:hint="eastAsia"/>
          <w:b/>
          <w:bCs/>
          <w:color w:val="000000"/>
        </w:rPr>
        <w:t>产品生产许可证检验项目、依据标准及重要度分级表</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750"/>
        <w:gridCol w:w="2769"/>
        <w:gridCol w:w="1417"/>
        <w:gridCol w:w="1565"/>
        <w:gridCol w:w="777"/>
        <w:gridCol w:w="777"/>
      </w:tblGrid>
      <w:tr w:rsidR="002D5BD9" w:rsidRPr="005A139E">
        <w:trPr>
          <w:trHeight w:val="737"/>
          <w:jc w:val="center"/>
        </w:trPr>
        <w:tc>
          <w:tcPr>
            <w:tcW w:w="725"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序号</w:t>
            </w:r>
          </w:p>
        </w:tc>
        <w:tc>
          <w:tcPr>
            <w:tcW w:w="3519" w:type="dxa"/>
            <w:gridSpan w:val="2"/>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检验项目</w:t>
            </w:r>
          </w:p>
        </w:tc>
        <w:tc>
          <w:tcPr>
            <w:tcW w:w="1417"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检验依据标准及条款</w:t>
            </w:r>
          </w:p>
        </w:tc>
        <w:tc>
          <w:tcPr>
            <w:tcW w:w="1565"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检验方法依据标准或条款</w:t>
            </w:r>
          </w:p>
        </w:tc>
        <w:tc>
          <w:tcPr>
            <w:tcW w:w="1554" w:type="dxa"/>
            <w:gridSpan w:val="2"/>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重要度分级</w:t>
            </w:r>
          </w:p>
        </w:tc>
      </w:tr>
      <w:tr w:rsidR="002D5BD9" w:rsidRPr="005A139E">
        <w:trPr>
          <w:trHeight w:val="737"/>
          <w:jc w:val="center"/>
        </w:trPr>
        <w:tc>
          <w:tcPr>
            <w:tcW w:w="725" w:type="dxa"/>
            <w:vMerge/>
            <w:vAlign w:val="center"/>
          </w:tcPr>
          <w:p w:rsidR="002D5BD9" w:rsidRPr="005A139E" w:rsidRDefault="002D5BD9" w:rsidP="0011446C">
            <w:pPr>
              <w:jc w:val="center"/>
              <w:rPr>
                <w:rFonts w:ascii="宋体"/>
                <w:color w:val="000000"/>
              </w:rPr>
            </w:pPr>
          </w:p>
        </w:tc>
        <w:tc>
          <w:tcPr>
            <w:tcW w:w="3519" w:type="dxa"/>
            <w:gridSpan w:val="2"/>
            <w:vMerge/>
            <w:vAlign w:val="center"/>
          </w:tcPr>
          <w:p w:rsidR="002D5BD9" w:rsidRPr="005A139E" w:rsidRDefault="002D5BD9" w:rsidP="0011446C">
            <w:pPr>
              <w:jc w:val="center"/>
              <w:rPr>
                <w:rFonts w:ascii="宋体"/>
                <w:color w:val="000000"/>
              </w:rPr>
            </w:pPr>
          </w:p>
        </w:tc>
        <w:tc>
          <w:tcPr>
            <w:tcW w:w="1417" w:type="dxa"/>
            <w:vMerge/>
            <w:vAlign w:val="center"/>
          </w:tcPr>
          <w:p w:rsidR="002D5BD9" w:rsidRPr="005A139E" w:rsidRDefault="002D5BD9" w:rsidP="0011446C">
            <w:pPr>
              <w:adjustRightInd w:val="0"/>
              <w:snapToGrid w:val="0"/>
              <w:jc w:val="center"/>
              <w:textAlignment w:val="baseline"/>
              <w:rPr>
                <w:rFonts w:ascii="宋体" w:hAnsi="Courier New"/>
                <w:lang w:val="de-DE"/>
              </w:rPr>
            </w:pPr>
          </w:p>
        </w:tc>
        <w:tc>
          <w:tcPr>
            <w:tcW w:w="1565" w:type="dxa"/>
            <w:vMerge/>
            <w:vAlign w:val="center"/>
          </w:tcPr>
          <w:p w:rsidR="002D5BD9" w:rsidRPr="005A139E" w:rsidRDefault="002D5BD9" w:rsidP="0011446C">
            <w:pPr>
              <w:adjustRightInd w:val="0"/>
              <w:snapToGrid w:val="0"/>
              <w:jc w:val="center"/>
              <w:textAlignment w:val="baseline"/>
              <w:rPr>
                <w:rFonts w:ascii="宋体" w:hAnsi="Courier New"/>
                <w:lang w:val="de-DE"/>
              </w:rPr>
            </w:pPr>
          </w:p>
        </w:tc>
        <w:tc>
          <w:tcPr>
            <w:tcW w:w="777" w:type="dxa"/>
            <w:vAlign w:val="center"/>
          </w:tcPr>
          <w:p w:rsidR="002D5BD9" w:rsidRPr="005A139E" w:rsidRDefault="002D5BD9" w:rsidP="0011446C">
            <w:pPr>
              <w:jc w:val="center"/>
              <w:rPr>
                <w:rFonts w:ascii="宋体"/>
                <w:b/>
                <w:bCs/>
                <w:color w:val="000000"/>
              </w:rPr>
            </w:pPr>
            <w:r w:rsidRPr="005A139E">
              <w:rPr>
                <w:rFonts w:ascii="宋体" w:hAnsi="宋体" w:cs="宋体"/>
                <w:b/>
                <w:bCs/>
                <w:color w:val="000000"/>
              </w:rPr>
              <w:t>A</w:t>
            </w:r>
          </w:p>
        </w:tc>
        <w:tc>
          <w:tcPr>
            <w:tcW w:w="777" w:type="dxa"/>
            <w:vAlign w:val="center"/>
          </w:tcPr>
          <w:p w:rsidR="002D5BD9" w:rsidRPr="005A139E" w:rsidRDefault="002D5BD9" w:rsidP="0011446C">
            <w:pPr>
              <w:jc w:val="center"/>
              <w:rPr>
                <w:rFonts w:ascii="宋体"/>
                <w:b/>
                <w:bCs/>
                <w:color w:val="000000"/>
              </w:rPr>
            </w:pPr>
            <w:r w:rsidRPr="005A139E">
              <w:rPr>
                <w:rFonts w:ascii="宋体" w:hAnsi="宋体" w:cs="宋体"/>
                <w:b/>
                <w:bCs/>
                <w:color w:val="000000"/>
              </w:rPr>
              <w:t>B</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w:t>
            </w:r>
          </w:p>
        </w:tc>
        <w:tc>
          <w:tcPr>
            <w:tcW w:w="750"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常温电性能</w:t>
            </w:r>
          </w:p>
        </w:tc>
        <w:tc>
          <w:tcPr>
            <w:tcW w:w="2769" w:type="dxa"/>
            <w:vAlign w:val="center"/>
          </w:tcPr>
          <w:p w:rsidR="002D5BD9" w:rsidRPr="005A139E" w:rsidRDefault="002D5BD9" w:rsidP="0011446C">
            <w:pPr>
              <w:jc w:val="center"/>
              <w:rPr>
                <w:rFonts w:ascii="宋体"/>
              </w:rPr>
            </w:pPr>
            <w:r w:rsidRPr="005A139E">
              <w:rPr>
                <w:rFonts w:ascii="宋体" w:hAnsi="宋体" w:cs="宋体" w:hint="eastAsia"/>
                <w:color w:val="000000"/>
              </w:rPr>
              <w:t>工作频段</w:t>
            </w:r>
          </w:p>
        </w:tc>
        <w:tc>
          <w:tcPr>
            <w:tcW w:w="1417" w:type="dxa"/>
            <w:vMerge w:val="restart"/>
            <w:vAlign w:val="center"/>
          </w:tcPr>
          <w:p w:rsidR="002D5BD9" w:rsidRPr="00F02D1B" w:rsidRDefault="002D5BD9" w:rsidP="00485963">
            <w:pPr>
              <w:adjustRightInd w:val="0"/>
              <w:snapToGrid w:val="0"/>
              <w:textAlignment w:val="baseline"/>
              <w:rPr>
                <w:rFonts w:ascii="宋体" w:hAnsi="Courier New" w:cs="宋体"/>
                <w:lang w:val="de-DE"/>
              </w:rPr>
            </w:pPr>
            <w:r w:rsidRPr="00F02D1B">
              <w:rPr>
                <w:rFonts w:ascii="宋体" w:hAnsi="Courier New" w:cs="宋体"/>
                <w:lang w:val="de-DE"/>
              </w:rPr>
              <w:t xml:space="preserve">GB/T 11442 </w:t>
            </w:r>
            <w:r w:rsidRPr="00F02D1B">
              <w:rPr>
                <w:rFonts w:ascii="宋体" w:hAnsi="Courier New" w:cs="Courier New"/>
                <w:lang w:val="de-DE"/>
              </w:rPr>
              <w:t>–</w:t>
            </w:r>
            <w:r w:rsidRPr="00F02D1B">
              <w:rPr>
                <w:rFonts w:ascii="宋体" w:hAnsi="Courier New" w:cs="宋体"/>
                <w:lang w:val="de-DE"/>
              </w:rPr>
              <w:t xml:space="preserve"> 2016 </w:t>
            </w:r>
            <w:r w:rsidRPr="00F02D1B">
              <w:rPr>
                <w:rFonts w:ascii="宋体" w:hAnsi="Courier New" w:cs="宋体" w:hint="eastAsia"/>
                <w:lang w:val="de-DE"/>
              </w:rPr>
              <w:t>表</w:t>
            </w:r>
            <w:r w:rsidRPr="00F02D1B">
              <w:rPr>
                <w:rFonts w:ascii="宋体" w:hAnsi="Courier New" w:cs="宋体"/>
                <w:lang w:val="de-DE"/>
              </w:rPr>
              <w:t>21</w:t>
            </w:r>
          </w:p>
          <w:p w:rsidR="002D5BD9" w:rsidRPr="00F02D1B" w:rsidRDefault="002D5BD9" w:rsidP="00485963">
            <w:pPr>
              <w:rPr>
                <w:rFonts w:ascii="宋体" w:hAnsi="Courier New"/>
                <w:color w:val="FF0000"/>
              </w:rPr>
            </w:pPr>
            <w:r w:rsidRPr="00F02D1B">
              <w:rPr>
                <w:rFonts w:ascii="宋体" w:hAnsi="Courier New" w:cs="宋体"/>
                <w:lang w:val="de-DE"/>
              </w:rPr>
              <w:t xml:space="preserve">GB/T 16954 </w:t>
            </w:r>
            <w:r w:rsidRPr="00F02D1B">
              <w:rPr>
                <w:rFonts w:ascii="宋体" w:hAnsi="Courier New" w:cs="Courier New"/>
                <w:lang w:val="de-DE"/>
              </w:rPr>
              <w:t>–</w:t>
            </w:r>
            <w:r w:rsidRPr="00F02D1B">
              <w:rPr>
                <w:rFonts w:ascii="宋体" w:hAnsi="Courier New" w:cs="宋体"/>
                <w:lang w:val="de-DE"/>
              </w:rPr>
              <w:t xml:space="preserve"> 2016 </w:t>
            </w:r>
            <w:r w:rsidRPr="00F02D1B">
              <w:rPr>
                <w:rFonts w:ascii="宋体" w:hAnsi="Courier New" w:cs="宋体" w:hint="eastAsia"/>
                <w:lang w:val="de-DE"/>
              </w:rPr>
              <w:t>表</w:t>
            </w:r>
            <w:r w:rsidRPr="00F02D1B">
              <w:rPr>
                <w:rFonts w:ascii="宋体" w:hAnsi="Courier New" w:cs="宋体"/>
                <w:lang w:val="de-DE"/>
              </w:rPr>
              <w:t>19</w:t>
            </w:r>
          </w:p>
        </w:tc>
        <w:tc>
          <w:tcPr>
            <w:tcW w:w="1565" w:type="dxa"/>
            <w:vMerge w:val="restart"/>
            <w:vAlign w:val="center"/>
          </w:tcPr>
          <w:p w:rsidR="002D5BD9" w:rsidRPr="00F02D1B" w:rsidRDefault="002D5BD9" w:rsidP="00485963">
            <w:pPr>
              <w:adjustRightInd w:val="0"/>
              <w:snapToGrid w:val="0"/>
              <w:textAlignment w:val="baseline"/>
              <w:rPr>
                <w:rFonts w:ascii="宋体" w:hAnsi="Courier New" w:cs="宋体"/>
                <w:lang w:val="de-DE"/>
              </w:rPr>
            </w:pPr>
            <w:r w:rsidRPr="00F02D1B">
              <w:rPr>
                <w:rFonts w:ascii="宋体" w:hAnsi="Courier New" w:cs="宋体"/>
                <w:lang w:val="de-DE"/>
              </w:rPr>
              <w:t xml:space="preserve">GB/T 11442 </w:t>
            </w:r>
            <w:r w:rsidRPr="00F02D1B">
              <w:rPr>
                <w:rFonts w:ascii="宋体" w:hAnsi="Courier New" w:cs="Courier New"/>
                <w:lang w:val="de-DE"/>
              </w:rPr>
              <w:t>–</w:t>
            </w:r>
            <w:r w:rsidRPr="00F02D1B">
              <w:rPr>
                <w:rFonts w:ascii="宋体" w:hAnsi="Courier New" w:cs="宋体"/>
                <w:lang w:val="de-DE"/>
              </w:rPr>
              <w:t xml:space="preserve"> 2016 5.3</w:t>
            </w:r>
          </w:p>
          <w:p w:rsidR="002D5BD9" w:rsidRPr="00F02D1B" w:rsidRDefault="002D5BD9" w:rsidP="00485963">
            <w:pPr>
              <w:adjustRightInd w:val="0"/>
              <w:snapToGrid w:val="0"/>
              <w:textAlignment w:val="baseline"/>
              <w:rPr>
                <w:rFonts w:ascii="宋体" w:hAnsi="Courier New"/>
                <w:color w:val="FF0000"/>
                <w:lang w:val="de-DE"/>
              </w:rPr>
            </w:pPr>
            <w:r w:rsidRPr="00F02D1B">
              <w:rPr>
                <w:rFonts w:ascii="宋体" w:hAnsi="Courier New" w:cs="宋体"/>
                <w:lang w:val="de-DE"/>
              </w:rPr>
              <w:t xml:space="preserve">GB/T 16954 </w:t>
            </w:r>
            <w:r w:rsidRPr="00F02D1B">
              <w:rPr>
                <w:rFonts w:ascii="宋体" w:hAnsi="Courier New" w:cs="Courier New"/>
                <w:lang w:val="de-DE"/>
              </w:rPr>
              <w:t>–</w:t>
            </w:r>
            <w:r w:rsidRPr="00F02D1B">
              <w:rPr>
                <w:rFonts w:ascii="宋体" w:hAnsi="Courier New" w:cs="宋体"/>
                <w:lang w:val="de-DE"/>
              </w:rPr>
              <w:t xml:space="preserve"> 2016 5.3</w:t>
            </w: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color w:val="000000"/>
              </w:rPr>
              <w:t>功率增益</w:t>
            </w:r>
          </w:p>
        </w:tc>
        <w:tc>
          <w:tcPr>
            <w:tcW w:w="1417" w:type="dxa"/>
            <w:vMerge/>
            <w:vAlign w:val="center"/>
          </w:tcPr>
          <w:p w:rsidR="002D5BD9" w:rsidRPr="005A139E" w:rsidRDefault="002D5BD9" w:rsidP="00485963">
            <w:pPr>
              <w:rPr>
                <w:rFonts w:ascii="宋体"/>
                <w:color w:val="000000"/>
              </w:rPr>
            </w:pPr>
          </w:p>
        </w:tc>
        <w:tc>
          <w:tcPr>
            <w:tcW w:w="1565" w:type="dxa"/>
            <w:vMerge/>
            <w:vAlign w:val="center"/>
          </w:tcPr>
          <w:p w:rsidR="002D5BD9" w:rsidRPr="005A139E" w:rsidRDefault="002D5BD9" w:rsidP="00485963">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3</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color w:val="000000"/>
              </w:rPr>
              <w:t>振幅</w:t>
            </w:r>
            <w:r w:rsidRPr="005A139E">
              <w:rPr>
                <w:rFonts w:ascii="宋体" w:hAnsi="宋体" w:cs="宋体"/>
                <w:color w:val="000000"/>
              </w:rPr>
              <w:t>/</w:t>
            </w:r>
            <w:r w:rsidRPr="005A139E">
              <w:rPr>
                <w:rFonts w:ascii="宋体" w:hAnsi="宋体" w:cs="宋体" w:hint="eastAsia"/>
                <w:color w:val="000000"/>
              </w:rPr>
              <w:t>频率特性</w:t>
            </w:r>
          </w:p>
        </w:tc>
        <w:tc>
          <w:tcPr>
            <w:tcW w:w="1417" w:type="dxa"/>
            <w:vMerge/>
            <w:vAlign w:val="center"/>
          </w:tcPr>
          <w:p w:rsidR="002D5BD9" w:rsidRPr="005A139E" w:rsidRDefault="002D5BD9" w:rsidP="00485963">
            <w:pPr>
              <w:rPr>
                <w:rFonts w:ascii="宋体"/>
                <w:color w:val="000000"/>
              </w:rPr>
            </w:pPr>
          </w:p>
        </w:tc>
        <w:tc>
          <w:tcPr>
            <w:tcW w:w="1565" w:type="dxa"/>
            <w:vMerge/>
            <w:vAlign w:val="center"/>
          </w:tcPr>
          <w:p w:rsidR="002D5BD9" w:rsidRPr="005A139E" w:rsidRDefault="002D5BD9" w:rsidP="00485963">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4</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带内任意接收频带内增益波动</w:t>
            </w:r>
          </w:p>
        </w:tc>
        <w:tc>
          <w:tcPr>
            <w:tcW w:w="1417" w:type="dxa"/>
            <w:vMerge/>
            <w:vAlign w:val="center"/>
          </w:tcPr>
          <w:p w:rsidR="002D5BD9" w:rsidRPr="005A139E" w:rsidRDefault="002D5BD9" w:rsidP="00485963">
            <w:pPr>
              <w:rPr>
                <w:rFonts w:ascii="宋体"/>
                <w:color w:val="000000"/>
              </w:rPr>
            </w:pPr>
          </w:p>
        </w:tc>
        <w:tc>
          <w:tcPr>
            <w:tcW w:w="1565" w:type="dxa"/>
            <w:vMerge/>
            <w:vAlign w:val="center"/>
          </w:tcPr>
          <w:p w:rsidR="002D5BD9" w:rsidRPr="005A139E" w:rsidRDefault="002D5BD9" w:rsidP="00485963">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5</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一本振频率容差</w:t>
            </w:r>
          </w:p>
        </w:tc>
        <w:tc>
          <w:tcPr>
            <w:tcW w:w="1417" w:type="dxa"/>
            <w:vMerge/>
            <w:vAlign w:val="center"/>
          </w:tcPr>
          <w:p w:rsidR="002D5BD9" w:rsidRPr="005A139E" w:rsidRDefault="002D5BD9" w:rsidP="00485963">
            <w:pPr>
              <w:rPr>
                <w:rFonts w:ascii="宋体"/>
                <w:color w:val="000000"/>
              </w:rPr>
            </w:pPr>
          </w:p>
        </w:tc>
        <w:tc>
          <w:tcPr>
            <w:tcW w:w="1565" w:type="dxa"/>
            <w:vMerge/>
            <w:vAlign w:val="center"/>
          </w:tcPr>
          <w:p w:rsidR="002D5BD9" w:rsidRPr="005A139E" w:rsidRDefault="002D5BD9" w:rsidP="00485963">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6</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输入饱和电平</w:t>
            </w:r>
          </w:p>
        </w:tc>
        <w:tc>
          <w:tcPr>
            <w:tcW w:w="1417" w:type="dxa"/>
            <w:vMerge/>
            <w:vAlign w:val="center"/>
          </w:tcPr>
          <w:p w:rsidR="002D5BD9" w:rsidRPr="005A139E" w:rsidRDefault="002D5BD9" w:rsidP="00485963">
            <w:pPr>
              <w:rPr>
                <w:rFonts w:ascii="宋体"/>
                <w:color w:val="000000"/>
              </w:rPr>
            </w:pPr>
          </w:p>
        </w:tc>
        <w:tc>
          <w:tcPr>
            <w:tcW w:w="1565" w:type="dxa"/>
            <w:vMerge/>
            <w:vAlign w:val="center"/>
          </w:tcPr>
          <w:p w:rsidR="002D5BD9" w:rsidRPr="005A139E" w:rsidRDefault="002D5BD9" w:rsidP="00485963">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7</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镜像干扰抑制比</w:t>
            </w:r>
          </w:p>
        </w:tc>
        <w:tc>
          <w:tcPr>
            <w:tcW w:w="1417" w:type="dxa"/>
            <w:vMerge/>
            <w:vAlign w:val="center"/>
          </w:tcPr>
          <w:p w:rsidR="002D5BD9" w:rsidRPr="005A139E" w:rsidRDefault="002D5BD9" w:rsidP="00485963">
            <w:pPr>
              <w:rPr>
                <w:rFonts w:ascii="宋体"/>
                <w:color w:val="000000"/>
              </w:rPr>
            </w:pPr>
          </w:p>
        </w:tc>
        <w:tc>
          <w:tcPr>
            <w:tcW w:w="1565" w:type="dxa"/>
            <w:vMerge/>
            <w:vAlign w:val="center"/>
          </w:tcPr>
          <w:p w:rsidR="002D5BD9" w:rsidRPr="005A139E" w:rsidRDefault="002D5BD9" w:rsidP="00485963">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8</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相位噪声</w:t>
            </w:r>
          </w:p>
        </w:tc>
        <w:tc>
          <w:tcPr>
            <w:tcW w:w="1417" w:type="dxa"/>
            <w:vMerge/>
            <w:vAlign w:val="center"/>
          </w:tcPr>
          <w:p w:rsidR="002D5BD9" w:rsidRPr="005A139E" w:rsidRDefault="002D5BD9" w:rsidP="00485963">
            <w:pPr>
              <w:rPr>
                <w:rFonts w:ascii="宋体"/>
                <w:color w:val="000000"/>
              </w:rPr>
            </w:pPr>
          </w:p>
        </w:tc>
        <w:tc>
          <w:tcPr>
            <w:tcW w:w="1565" w:type="dxa"/>
            <w:vMerge/>
            <w:vAlign w:val="center"/>
          </w:tcPr>
          <w:p w:rsidR="002D5BD9" w:rsidRPr="005A139E" w:rsidRDefault="002D5BD9" w:rsidP="00485963">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9</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馈源照射角</w:t>
            </w:r>
          </w:p>
        </w:tc>
        <w:tc>
          <w:tcPr>
            <w:tcW w:w="1417" w:type="dxa"/>
            <w:vMerge/>
            <w:vAlign w:val="center"/>
          </w:tcPr>
          <w:p w:rsidR="002D5BD9" w:rsidRPr="005A139E" w:rsidRDefault="002D5BD9" w:rsidP="00485963">
            <w:pPr>
              <w:rPr>
                <w:rFonts w:ascii="宋体"/>
                <w:color w:val="000000"/>
              </w:rPr>
            </w:pPr>
          </w:p>
        </w:tc>
        <w:tc>
          <w:tcPr>
            <w:tcW w:w="1565" w:type="dxa"/>
            <w:vMerge/>
            <w:vAlign w:val="center"/>
          </w:tcPr>
          <w:p w:rsidR="002D5BD9" w:rsidRPr="005A139E" w:rsidRDefault="002D5BD9" w:rsidP="00485963">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10</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线极化交叉极化鉴别率</w:t>
            </w:r>
          </w:p>
        </w:tc>
        <w:tc>
          <w:tcPr>
            <w:tcW w:w="1417" w:type="dxa"/>
            <w:vMerge/>
            <w:vAlign w:val="center"/>
          </w:tcPr>
          <w:p w:rsidR="002D5BD9" w:rsidRPr="005A139E" w:rsidRDefault="002D5BD9" w:rsidP="00485963">
            <w:pPr>
              <w:rPr>
                <w:rFonts w:ascii="宋体"/>
                <w:color w:val="000000"/>
              </w:rPr>
            </w:pPr>
          </w:p>
        </w:tc>
        <w:tc>
          <w:tcPr>
            <w:tcW w:w="1565" w:type="dxa"/>
            <w:vMerge/>
            <w:vAlign w:val="center"/>
          </w:tcPr>
          <w:p w:rsidR="002D5BD9" w:rsidRPr="005A139E" w:rsidRDefault="002D5BD9" w:rsidP="00485963">
            <w:pP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11</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多载波互调比</w:t>
            </w:r>
          </w:p>
        </w:tc>
        <w:tc>
          <w:tcPr>
            <w:tcW w:w="1417" w:type="dxa"/>
            <w:vMerge/>
            <w:vAlign w:val="center"/>
          </w:tcPr>
          <w:p w:rsidR="002D5BD9" w:rsidRPr="005A139E" w:rsidRDefault="002D5BD9" w:rsidP="00485963">
            <w:pPr>
              <w:rPr>
                <w:rFonts w:ascii="宋体"/>
                <w:color w:val="000000"/>
              </w:rPr>
            </w:pPr>
          </w:p>
        </w:tc>
        <w:tc>
          <w:tcPr>
            <w:tcW w:w="1565" w:type="dxa"/>
            <w:vMerge/>
            <w:vAlign w:val="center"/>
          </w:tcPr>
          <w:p w:rsidR="002D5BD9" w:rsidRPr="005A139E" w:rsidRDefault="002D5BD9" w:rsidP="00485963">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12</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输出频率范围</w:t>
            </w:r>
          </w:p>
        </w:tc>
        <w:tc>
          <w:tcPr>
            <w:tcW w:w="1417" w:type="dxa"/>
            <w:vMerge/>
            <w:vAlign w:val="center"/>
          </w:tcPr>
          <w:p w:rsidR="002D5BD9" w:rsidRPr="005A139E" w:rsidRDefault="002D5BD9" w:rsidP="00485963">
            <w:pPr>
              <w:rPr>
                <w:rFonts w:ascii="宋体"/>
                <w:color w:val="000000"/>
              </w:rPr>
            </w:pPr>
          </w:p>
        </w:tc>
        <w:tc>
          <w:tcPr>
            <w:tcW w:w="1565" w:type="dxa"/>
            <w:vMerge/>
            <w:vAlign w:val="center"/>
          </w:tcPr>
          <w:p w:rsidR="002D5BD9" w:rsidRPr="005A139E" w:rsidRDefault="002D5BD9" w:rsidP="00485963">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13</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圆极化电压轴比</w:t>
            </w:r>
          </w:p>
        </w:tc>
        <w:tc>
          <w:tcPr>
            <w:tcW w:w="1417" w:type="dxa"/>
            <w:vMerge/>
            <w:vAlign w:val="center"/>
          </w:tcPr>
          <w:p w:rsidR="002D5BD9" w:rsidRPr="005A139E" w:rsidRDefault="002D5BD9" w:rsidP="00485963">
            <w:pPr>
              <w:rPr>
                <w:rFonts w:ascii="宋体"/>
                <w:color w:val="000000"/>
              </w:rPr>
            </w:pPr>
          </w:p>
        </w:tc>
        <w:tc>
          <w:tcPr>
            <w:tcW w:w="1565" w:type="dxa"/>
            <w:vMerge/>
            <w:vAlign w:val="center"/>
          </w:tcPr>
          <w:p w:rsidR="002D5BD9" w:rsidRPr="005A139E" w:rsidRDefault="002D5BD9" w:rsidP="00485963">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14</w:t>
            </w:r>
          </w:p>
        </w:tc>
        <w:tc>
          <w:tcPr>
            <w:tcW w:w="750" w:type="dxa"/>
            <w:vMerge/>
            <w:vAlign w:val="center"/>
          </w:tcPr>
          <w:p w:rsidR="002D5BD9" w:rsidRPr="005A139E" w:rsidRDefault="002D5BD9" w:rsidP="0011446C">
            <w:pPr>
              <w:jc w:val="center"/>
              <w:rPr>
                <w:rFonts w:ascii="宋体"/>
                <w:color w:val="000000"/>
              </w:rPr>
            </w:pP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圆极化交叉极化鉴别率</w:t>
            </w:r>
          </w:p>
        </w:tc>
        <w:tc>
          <w:tcPr>
            <w:tcW w:w="1417" w:type="dxa"/>
            <w:vMerge/>
            <w:vAlign w:val="center"/>
          </w:tcPr>
          <w:p w:rsidR="002D5BD9" w:rsidRPr="005A139E" w:rsidRDefault="002D5BD9" w:rsidP="00485963">
            <w:pPr>
              <w:rPr>
                <w:rFonts w:ascii="宋体"/>
                <w:color w:val="000000"/>
              </w:rPr>
            </w:pPr>
          </w:p>
        </w:tc>
        <w:tc>
          <w:tcPr>
            <w:tcW w:w="1565" w:type="dxa"/>
            <w:vMerge/>
            <w:vAlign w:val="center"/>
          </w:tcPr>
          <w:p w:rsidR="002D5BD9" w:rsidRPr="005A139E" w:rsidRDefault="002D5BD9" w:rsidP="00485963">
            <w:pPr>
              <w:rPr>
                <w:rFonts w:ascii="宋体"/>
                <w:color w:val="000000"/>
              </w:rPr>
            </w:pPr>
          </w:p>
        </w:tc>
        <w:tc>
          <w:tcPr>
            <w:tcW w:w="777" w:type="dxa"/>
            <w:vAlign w:val="center"/>
          </w:tcPr>
          <w:p w:rsidR="002D5BD9" w:rsidRPr="005A139E" w:rsidRDefault="002D5BD9" w:rsidP="0011446C">
            <w:pPr>
              <w:jc w:val="center"/>
              <w:rPr>
                <w:rFonts w:ascii="宋体"/>
                <w:color w:val="000000"/>
              </w:rPr>
            </w:pP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737"/>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15</w:t>
            </w:r>
          </w:p>
        </w:tc>
        <w:tc>
          <w:tcPr>
            <w:tcW w:w="750" w:type="dxa"/>
            <w:vAlign w:val="center"/>
          </w:tcPr>
          <w:p w:rsidR="002D5BD9" w:rsidRPr="005A139E" w:rsidRDefault="002D5BD9" w:rsidP="0011446C">
            <w:pPr>
              <w:jc w:val="center"/>
              <w:rPr>
                <w:rFonts w:ascii="宋体"/>
                <w:color w:val="000000"/>
              </w:rPr>
            </w:pPr>
            <w:r w:rsidRPr="005A139E">
              <w:rPr>
                <w:rFonts w:ascii="宋体" w:hAnsi="宋体" w:cs="宋体" w:hint="eastAsia"/>
              </w:rPr>
              <w:t>电磁兼容</w:t>
            </w:r>
          </w:p>
        </w:tc>
        <w:tc>
          <w:tcPr>
            <w:tcW w:w="2769" w:type="dxa"/>
            <w:vAlign w:val="center"/>
          </w:tcPr>
          <w:p w:rsidR="002D5BD9" w:rsidRPr="005A139E" w:rsidRDefault="002D5BD9" w:rsidP="0011446C">
            <w:pPr>
              <w:jc w:val="center"/>
              <w:rPr>
                <w:rFonts w:ascii="宋体"/>
              </w:rPr>
            </w:pPr>
            <w:r w:rsidRPr="005A139E">
              <w:rPr>
                <w:rFonts w:ascii="宋体" w:hAnsi="宋体" w:cs="宋体" w:hint="eastAsia"/>
              </w:rPr>
              <w:t>一本振泄漏电平</w:t>
            </w:r>
          </w:p>
        </w:tc>
        <w:tc>
          <w:tcPr>
            <w:tcW w:w="1417" w:type="dxa"/>
            <w:vMerge/>
            <w:vAlign w:val="center"/>
          </w:tcPr>
          <w:p w:rsidR="002D5BD9" w:rsidRPr="005A139E" w:rsidRDefault="002D5BD9" w:rsidP="00485963">
            <w:pPr>
              <w:rPr>
                <w:rFonts w:ascii="宋体"/>
                <w:color w:val="000000"/>
              </w:rPr>
            </w:pPr>
          </w:p>
        </w:tc>
        <w:tc>
          <w:tcPr>
            <w:tcW w:w="1565" w:type="dxa"/>
            <w:vAlign w:val="center"/>
          </w:tcPr>
          <w:p w:rsidR="002D5BD9" w:rsidRPr="00F02D1B" w:rsidRDefault="002D5BD9" w:rsidP="00485963">
            <w:pPr>
              <w:adjustRightInd w:val="0"/>
              <w:snapToGrid w:val="0"/>
              <w:textAlignment w:val="baseline"/>
              <w:rPr>
                <w:rFonts w:ascii="宋体" w:hAnsi="Courier New" w:cs="宋体"/>
                <w:lang w:val="de-DE"/>
              </w:rPr>
            </w:pPr>
            <w:r w:rsidRPr="00F02D1B">
              <w:rPr>
                <w:rFonts w:ascii="宋体" w:hAnsi="Courier New" w:cs="宋体"/>
                <w:lang w:val="de-DE"/>
              </w:rPr>
              <w:t xml:space="preserve">GB/T 11442 </w:t>
            </w:r>
            <w:r w:rsidRPr="00F02D1B">
              <w:rPr>
                <w:rFonts w:ascii="宋体" w:hAnsi="Courier New" w:cs="Courier New"/>
                <w:lang w:val="de-DE"/>
              </w:rPr>
              <w:t>–</w:t>
            </w:r>
            <w:r w:rsidRPr="00F02D1B">
              <w:rPr>
                <w:rFonts w:ascii="宋体" w:hAnsi="Courier New" w:cs="宋体"/>
                <w:lang w:val="de-DE"/>
              </w:rPr>
              <w:t xml:space="preserve"> 2016 5.3</w:t>
            </w:r>
          </w:p>
          <w:p w:rsidR="002D5BD9" w:rsidRPr="00F02D1B" w:rsidRDefault="002D5BD9" w:rsidP="00485963">
            <w:pPr>
              <w:rPr>
                <w:rFonts w:ascii="宋体" w:hAnsi="Courier New" w:cs="宋体"/>
                <w:lang w:val="de-DE"/>
              </w:rPr>
            </w:pPr>
            <w:r w:rsidRPr="00F02D1B">
              <w:rPr>
                <w:rFonts w:ascii="宋体" w:hAnsi="Courier New" w:cs="宋体"/>
                <w:lang w:val="de-DE"/>
              </w:rPr>
              <w:t xml:space="preserve">GB/T 16954 </w:t>
            </w:r>
            <w:r w:rsidRPr="00F02D1B">
              <w:rPr>
                <w:rFonts w:ascii="宋体" w:hAnsi="Courier New" w:cs="Courier New"/>
                <w:lang w:val="de-DE"/>
              </w:rPr>
              <w:t>–</w:t>
            </w:r>
            <w:r w:rsidRPr="00F02D1B">
              <w:rPr>
                <w:rFonts w:ascii="宋体" w:hAnsi="Courier New" w:cs="宋体"/>
                <w:lang w:val="de-DE"/>
              </w:rPr>
              <w:t xml:space="preserve"> 2016 5.3</w:t>
            </w:r>
          </w:p>
        </w:tc>
        <w:tc>
          <w:tcPr>
            <w:tcW w:w="777"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777" w:type="dxa"/>
            <w:vAlign w:val="center"/>
          </w:tcPr>
          <w:p w:rsidR="002D5BD9" w:rsidRPr="005A139E" w:rsidRDefault="002D5BD9" w:rsidP="0011446C">
            <w:pPr>
              <w:jc w:val="center"/>
              <w:rPr>
                <w:rFonts w:ascii="宋体"/>
                <w:color w:val="000000"/>
              </w:rPr>
            </w:pPr>
          </w:p>
        </w:tc>
      </w:tr>
    </w:tbl>
    <w:p w:rsidR="002D5BD9" w:rsidRDefault="002D5BD9" w:rsidP="00261B91">
      <w:pPr>
        <w:tabs>
          <w:tab w:val="left" w:pos="0"/>
        </w:tabs>
        <w:spacing w:line="360" w:lineRule="auto"/>
        <w:jc w:val="center"/>
        <w:rPr>
          <w:rFonts w:ascii="宋体"/>
          <w:b/>
          <w:bCs/>
          <w:color w:val="000000"/>
        </w:rPr>
      </w:pPr>
    </w:p>
    <w:p w:rsidR="002D5BD9" w:rsidRDefault="002D5BD9" w:rsidP="00261B91">
      <w:pPr>
        <w:tabs>
          <w:tab w:val="left" w:pos="0"/>
        </w:tabs>
        <w:spacing w:line="360" w:lineRule="auto"/>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-7</w:t>
      </w:r>
      <w:r>
        <w:rPr>
          <w:rFonts w:ascii="宋体" w:hAnsi="宋体" w:cs="宋体" w:hint="eastAsia"/>
          <w:b/>
          <w:bCs/>
          <w:color w:val="000000"/>
        </w:rPr>
        <w:t>（续）</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548"/>
        <w:gridCol w:w="850"/>
        <w:gridCol w:w="2121"/>
        <w:gridCol w:w="1417"/>
        <w:gridCol w:w="1565"/>
        <w:gridCol w:w="709"/>
        <w:gridCol w:w="845"/>
      </w:tblGrid>
      <w:tr w:rsidR="002D5BD9" w:rsidRPr="005A139E">
        <w:trPr>
          <w:trHeight w:val="680"/>
          <w:jc w:val="center"/>
        </w:trPr>
        <w:tc>
          <w:tcPr>
            <w:tcW w:w="725"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序号</w:t>
            </w:r>
          </w:p>
        </w:tc>
        <w:tc>
          <w:tcPr>
            <w:tcW w:w="3519" w:type="dxa"/>
            <w:gridSpan w:val="3"/>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检验项目</w:t>
            </w:r>
          </w:p>
        </w:tc>
        <w:tc>
          <w:tcPr>
            <w:tcW w:w="1417"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检验依据标准及条款</w:t>
            </w:r>
          </w:p>
        </w:tc>
        <w:tc>
          <w:tcPr>
            <w:tcW w:w="1565" w:type="dxa"/>
            <w:vMerge w:val="restart"/>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检验方法依据标准或条款</w:t>
            </w:r>
          </w:p>
        </w:tc>
        <w:tc>
          <w:tcPr>
            <w:tcW w:w="1554" w:type="dxa"/>
            <w:gridSpan w:val="2"/>
            <w:vAlign w:val="center"/>
          </w:tcPr>
          <w:p w:rsidR="002D5BD9" w:rsidRPr="005A139E" w:rsidRDefault="002D5BD9" w:rsidP="0011446C">
            <w:pPr>
              <w:jc w:val="center"/>
              <w:rPr>
                <w:rFonts w:ascii="宋体"/>
                <w:b/>
                <w:bCs/>
                <w:color w:val="000000"/>
              </w:rPr>
            </w:pPr>
            <w:r w:rsidRPr="005A139E">
              <w:rPr>
                <w:rFonts w:ascii="宋体" w:hAnsi="宋体" w:cs="宋体" w:hint="eastAsia"/>
                <w:b/>
                <w:bCs/>
                <w:color w:val="000000"/>
              </w:rPr>
              <w:t>重要度分级</w:t>
            </w:r>
          </w:p>
        </w:tc>
      </w:tr>
      <w:tr w:rsidR="002D5BD9" w:rsidRPr="005A139E">
        <w:trPr>
          <w:trHeight w:val="680"/>
          <w:jc w:val="center"/>
        </w:trPr>
        <w:tc>
          <w:tcPr>
            <w:tcW w:w="725" w:type="dxa"/>
            <w:vMerge/>
            <w:vAlign w:val="center"/>
          </w:tcPr>
          <w:p w:rsidR="002D5BD9" w:rsidRPr="005A139E" w:rsidRDefault="002D5BD9" w:rsidP="0011446C">
            <w:pPr>
              <w:jc w:val="center"/>
              <w:rPr>
                <w:rFonts w:ascii="宋体"/>
                <w:color w:val="000000"/>
              </w:rPr>
            </w:pPr>
          </w:p>
        </w:tc>
        <w:tc>
          <w:tcPr>
            <w:tcW w:w="3519" w:type="dxa"/>
            <w:gridSpan w:val="3"/>
            <w:vMerge/>
            <w:vAlign w:val="center"/>
          </w:tcPr>
          <w:p w:rsidR="002D5BD9" w:rsidRPr="005A139E" w:rsidRDefault="002D5BD9" w:rsidP="0011446C">
            <w:pPr>
              <w:jc w:val="center"/>
              <w:rPr>
                <w:rFonts w:ascii="宋体"/>
                <w:color w:val="000000"/>
              </w:rPr>
            </w:pPr>
          </w:p>
        </w:tc>
        <w:tc>
          <w:tcPr>
            <w:tcW w:w="1417" w:type="dxa"/>
            <w:vMerge/>
            <w:vAlign w:val="center"/>
          </w:tcPr>
          <w:p w:rsidR="002D5BD9" w:rsidRPr="005A139E" w:rsidRDefault="002D5BD9" w:rsidP="0011446C">
            <w:pPr>
              <w:adjustRightInd w:val="0"/>
              <w:snapToGrid w:val="0"/>
              <w:jc w:val="center"/>
              <w:textAlignment w:val="baseline"/>
              <w:rPr>
                <w:rFonts w:ascii="宋体" w:hAnsi="Courier New"/>
                <w:lang w:val="de-DE"/>
              </w:rPr>
            </w:pPr>
          </w:p>
        </w:tc>
        <w:tc>
          <w:tcPr>
            <w:tcW w:w="1565" w:type="dxa"/>
            <w:vMerge/>
            <w:vAlign w:val="center"/>
          </w:tcPr>
          <w:p w:rsidR="002D5BD9" w:rsidRPr="005A139E" w:rsidRDefault="002D5BD9" w:rsidP="0011446C">
            <w:pPr>
              <w:adjustRightInd w:val="0"/>
              <w:snapToGrid w:val="0"/>
              <w:jc w:val="center"/>
              <w:textAlignment w:val="baseline"/>
              <w:rPr>
                <w:rFonts w:ascii="宋体" w:hAnsi="Courier New"/>
                <w:lang w:val="de-DE"/>
              </w:rPr>
            </w:pPr>
          </w:p>
        </w:tc>
        <w:tc>
          <w:tcPr>
            <w:tcW w:w="709" w:type="dxa"/>
            <w:vAlign w:val="center"/>
          </w:tcPr>
          <w:p w:rsidR="002D5BD9" w:rsidRPr="005A139E" w:rsidRDefault="002D5BD9" w:rsidP="0011446C">
            <w:pPr>
              <w:jc w:val="center"/>
              <w:rPr>
                <w:rFonts w:ascii="宋体"/>
                <w:b/>
                <w:bCs/>
                <w:color w:val="000000"/>
              </w:rPr>
            </w:pPr>
            <w:r w:rsidRPr="005A139E">
              <w:rPr>
                <w:rFonts w:ascii="宋体" w:hAnsi="宋体" w:cs="宋体"/>
                <w:b/>
                <w:bCs/>
                <w:color w:val="000000"/>
              </w:rPr>
              <w:t>A</w:t>
            </w:r>
          </w:p>
        </w:tc>
        <w:tc>
          <w:tcPr>
            <w:tcW w:w="845" w:type="dxa"/>
            <w:vAlign w:val="center"/>
          </w:tcPr>
          <w:p w:rsidR="002D5BD9" w:rsidRPr="005A139E" w:rsidRDefault="002D5BD9" w:rsidP="0011446C">
            <w:pPr>
              <w:jc w:val="center"/>
              <w:rPr>
                <w:rFonts w:ascii="宋体"/>
                <w:b/>
                <w:bCs/>
                <w:color w:val="000000"/>
              </w:rPr>
            </w:pPr>
            <w:r w:rsidRPr="005A139E">
              <w:rPr>
                <w:rFonts w:ascii="宋体" w:hAnsi="宋体" w:cs="宋体"/>
                <w:b/>
                <w:bCs/>
                <w:color w:val="000000"/>
              </w:rPr>
              <w:t>B</w:t>
            </w: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16</w:t>
            </w:r>
          </w:p>
        </w:tc>
        <w:tc>
          <w:tcPr>
            <w:tcW w:w="548"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环境适应性</w:t>
            </w: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低温</w:t>
            </w:r>
          </w:p>
          <w:p w:rsidR="002D5BD9" w:rsidRPr="00176886" w:rsidRDefault="002D5BD9" w:rsidP="0011446C">
            <w:pPr>
              <w:jc w:val="center"/>
              <w:rPr>
                <w:rFonts w:ascii="宋体"/>
                <w:color w:val="000000"/>
              </w:rPr>
            </w:pPr>
            <w:r w:rsidRPr="005A139E">
              <w:rPr>
                <w:rFonts w:ascii="宋体" w:hAnsi="宋体" w:cs="宋体" w:hint="eastAsia"/>
                <w:color w:val="000000"/>
              </w:rPr>
              <w:t>贮存</w:t>
            </w:r>
          </w:p>
        </w:tc>
        <w:tc>
          <w:tcPr>
            <w:tcW w:w="2121" w:type="dxa"/>
            <w:vMerge w:val="restart"/>
            <w:vAlign w:val="center"/>
          </w:tcPr>
          <w:p w:rsidR="002D5BD9" w:rsidRPr="005A139E" w:rsidRDefault="002D5BD9" w:rsidP="0011446C">
            <w:pPr>
              <w:jc w:val="center"/>
              <w:rPr>
                <w:rFonts w:ascii="宋体"/>
              </w:rPr>
            </w:pPr>
            <w:r w:rsidRPr="005A139E">
              <w:rPr>
                <w:rFonts w:ascii="宋体" w:hAnsi="宋体" w:cs="宋体" w:hint="eastAsia"/>
                <w:color w:val="000000"/>
              </w:rPr>
              <w:t>一本振频率容差</w:t>
            </w:r>
          </w:p>
        </w:tc>
        <w:tc>
          <w:tcPr>
            <w:tcW w:w="1417" w:type="dxa"/>
            <w:vMerge w:val="restart"/>
            <w:vAlign w:val="center"/>
          </w:tcPr>
          <w:p w:rsidR="002D5BD9" w:rsidRPr="00F02D1B" w:rsidRDefault="002D5BD9" w:rsidP="00485963">
            <w:pPr>
              <w:adjustRightInd w:val="0"/>
              <w:snapToGrid w:val="0"/>
              <w:textAlignment w:val="baseline"/>
              <w:rPr>
                <w:rFonts w:ascii="宋体" w:hAnsi="Courier New" w:cs="宋体"/>
                <w:lang w:val="de-DE"/>
              </w:rPr>
            </w:pPr>
            <w:r w:rsidRPr="00F02D1B">
              <w:rPr>
                <w:rFonts w:ascii="宋体" w:hAnsi="Courier New" w:cs="宋体"/>
                <w:lang w:val="de-DE"/>
              </w:rPr>
              <w:t xml:space="preserve">GB/T 11442 </w:t>
            </w:r>
            <w:r w:rsidRPr="00F02D1B">
              <w:rPr>
                <w:rFonts w:ascii="宋体" w:hAnsi="Courier New" w:cs="Courier New"/>
                <w:lang w:val="de-DE"/>
              </w:rPr>
              <w:t>–</w:t>
            </w:r>
            <w:r w:rsidRPr="00F02D1B">
              <w:rPr>
                <w:rFonts w:ascii="宋体" w:hAnsi="Courier New" w:cs="宋体"/>
                <w:lang w:val="de-DE"/>
              </w:rPr>
              <w:t xml:space="preserve"> 2016 4.3.8</w:t>
            </w:r>
          </w:p>
          <w:p w:rsidR="002D5BD9" w:rsidRPr="00F02D1B" w:rsidRDefault="002D5BD9" w:rsidP="00485963">
            <w:pPr>
              <w:adjustRightInd w:val="0"/>
              <w:snapToGrid w:val="0"/>
              <w:textAlignment w:val="baseline"/>
              <w:rPr>
                <w:rFonts w:ascii="宋体" w:hAnsi="Courier New" w:cs="宋体"/>
                <w:lang w:val="de-DE"/>
              </w:rPr>
            </w:pPr>
            <w:r w:rsidRPr="00F02D1B">
              <w:rPr>
                <w:rFonts w:ascii="宋体" w:hAnsi="Courier New" w:cs="宋体"/>
                <w:lang w:val="de-DE"/>
              </w:rPr>
              <w:t xml:space="preserve">GB/T 16954 </w:t>
            </w:r>
            <w:r w:rsidRPr="00F02D1B">
              <w:rPr>
                <w:rFonts w:ascii="宋体" w:hAnsi="Courier New" w:cs="Courier New"/>
                <w:lang w:val="de-DE"/>
              </w:rPr>
              <w:t>–</w:t>
            </w:r>
            <w:r w:rsidRPr="00F02D1B">
              <w:rPr>
                <w:rFonts w:ascii="宋体" w:hAnsi="Courier New" w:cs="宋体"/>
                <w:lang w:val="de-DE"/>
              </w:rPr>
              <w:t xml:space="preserve"> 2016 4.3.8</w:t>
            </w:r>
          </w:p>
        </w:tc>
        <w:tc>
          <w:tcPr>
            <w:tcW w:w="1565" w:type="dxa"/>
            <w:vMerge w:val="restart"/>
            <w:vAlign w:val="center"/>
          </w:tcPr>
          <w:p w:rsidR="002D5BD9" w:rsidRPr="00F02D1B" w:rsidRDefault="002D5BD9" w:rsidP="00485963">
            <w:pPr>
              <w:adjustRightInd w:val="0"/>
              <w:snapToGrid w:val="0"/>
              <w:textAlignment w:val="baseline"/>
              <w:rPr>
                <w:rFonts w:ascii="宋体" w:hAnsi="Courier New" w:cs="宋体"/>
                <w:lang w:val="de-DE"/>
              </w:rPr>
            </w:pPr>
            <w:r w:rsidRPr="00F02D1B">
              <w:rPr>
                <w:rFonts w:ascii="宋体" w:hAnsi="Courier New" w:cs="宋体"/>
                <w:lang w:val="de-DE"/>
              </w:rPr>
              <w:t xml:space="preserve">GB/T 11442 </w:t>
            </w:r>
            <w:r w:rsidRPr="00F02D1B">
              <w:rPr>
                <w:rFonts w:ascii="宋体" w:hAnsi="Courier New" w:cs="Courier New"/>
                <w:lang w:val="de-DE"/>
              </w:rPr>
              <w:t>–</w:t>
            </w:r>
            <w:r w:rsidRPr="00F02D1B">
              <w:rPr>
                <w:rFonts w:ascii="宋体" w:hAnsi="Courier New" w:cs="宋体"/>
                <w:lang w:val="de-DE"/>
              </w:rPr>
              <w:t xml:space="preserve"> 2016 5.7</w:t>
            </w:r>
          </w:p>
          <w:p w:rsidR="002D5BD9" w:rsidRPr="00F02D1B" w:rsidRDefault="002D5BD9" w:rsidP="00485963">
            <w:pPr>
              <w:adjustRightInd w:val="0"/>
              <w:snapToGrid w:val="0"/>
              <w:textAlignment w:val="baseline"/>
              <w:rPr>
                <w:rFonts w:ascii="宋体" w:hAnsi="Courier New" w:cs="宋体"/>
                <w:lang w:val="de-DE"/>
              </w:rPr>
            </w:pPr>
            <w:r w:rsidRPr="00F02D1B">
              <w:rPr>
                <w:rFonts w:ascii="宋体" w:hAnsi="Courier New" w:cs="宋体"/>
                <w:lang w:val="de-DE"/>
              </w:rPr>
              <w:t xml:space="preserve">GB/T 16954 </w:t>
            </w:r>
            <w:r w:rsidRPr="00F02D1B">
              <w:rPr>
                <w:rFonts w:ascii="宋体" w:hAnsi="Courier New" w:cs="Courier New"/>
                <w:lang w:val="de-DE"/>
              </w:rPr>
              <w:t>–</w:t>
            </w:r>
            <w:r w:rsidRPr="00F02D1B">
              <w:rPr>
                <w:rFonts w:ascii="宋体" w:hAnsi="Courier New" w:cs="宋体"/>
                <w:lang w:val="de-DE"/>
              </w:rPr>
              <w:t xml:space="preserve"> 2016 5.7</w:t>
            </w: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17</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低温</w:t>
            </w:r>
          </w:p>
          <w:p w:rsidR="002D5BD9" w:rsidRPr="00176886" w:rsidRDefault="002D5BD9" w:rsidP="0011446C">
            <w:pPr>
              <w:jc w:val="center"/>
              <w:rPr>
                <w:rFonts w:ascii="宋体"/>
                <w:color w:val="000000"/>
              </w:rPr>
            </w:pPr>
            <w:r w:rsidRPr="005A139E">
              <w:rPr>
                <w:rFonts w:ascii="宋体" w:hAnsi="宋体" w:cs="宋体" w:hint="eastAsia"/>
                <w:color w:val="000000"/>
              </w:rPr>
              <w:t>工作</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485963">
            <w:pPr>
              <w:adjustRightInd w:val="0"/>
              <w:snapToGrid w:val="0"/>
              <w:textAlignment w:val="baseline"/>
              <w:rPr>
                <w:rFonts w:ascii="宋体" w:hAnsi="Courier New"/>
                <w:lang w:val="de-DE"/>
              </w:rPr>
            </w:pPr>
          </w:p>
        </w:tc>
        <w:tc>
          <w:tcPr>
            <w:tcW w:w="1565" w:type="dxa"/>
            <w:vMerge/>
            <w:vAlign w:val="center"/>
          </w:tcPr>
          <w:p w:rsidR="002D5BD9" w:rsidRPr="005A139E" w:rsidRDefault="002D5BD9" w:rsidP="00485963">
            <w:pPr>
              <w:adjustRightInd w:val="0"/>
              <w:snapToGrid w:val="0"/>
              <w:textAlignment w:val="baseline"/>
              <w:rPr>
                <w:rFonts w:ascii="宋体" w:hAnsi="Courier New"/>
                <w:lang w:val="de-DE"/>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18</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高温</w:t>
            </w:r>
          </w:p>
          <w:p w:rsidR="002D5BD9" w:rsidRPr="00176886" w:rsidRDefault="002D5BD9" w:rsidP="0011446C">
            <w:pPr>
              <w:jc w:val="center"/>
              <w:rPr>
                <w:rFonts w:ascii="宋体"/>
                <w:color w:val="000000"/>
              </w:rPr>
            </w:pPr>
            <w:r w:rsidRPr="005A139E">
              <w:rPr>
                <w:rFonts w:ascii="宋体" w:hAnsi="宋体" w:cs="宋体" w:hint="eastAsia"/>
                <w:color w:val="000000"/>
              </w:rPr>
              <w:t>贮存</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485963">
            <w:pPr>
              <w:adjustRightInd w:val="0"/>
              <w:snapToGrid w:val="0"/>
              <w:textAlignment w:val="baseline"/>
              <w:rPr>
                <w:rFonts w:ascii="宋体" w:hAnsi="Courier New"/>
                <w:lang w:val="de-DE"/>
              </w:rPr>
            </w:pPr>
          </w:p>
        </w:tc>
        <w:tc>
          <w:tcPr>
            <w:tcW w:w="1565" w:type="dxa"/>
            <w:vMerge/>
            <w:vAlign w:val="center"/>
          </w:tcPr>
          <w:p w:rsidR="002D5BD9" w:rsidRPr="005A139E" w:rsidRDefault="002D5BD9" w:rsidP="00485963">
            <w:pPr>
              <w:textAlignment w:val="baseline"/>
              <w:rPr>
                <w:rFonts w:ascii="宋体" w:hAnsi="Courier New"/>
                <w:lang w:val="de-DE"/>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19</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高温</w:t>
            </w:r>
          </w:p>
          <w:p w:rsidR="002D5BD9" w:rsidRPr="00176886" w:rsidRDefault="002D5BD9" w:rsidP="0011446C">
            <w:pPr>
              <w:jc w:val="center"/>
              <w:rPr>
                <w:rFonts w:ascii="宋体"/>
                <w:color w:val="000000"/>
              </w:rPr>
            </w:pPr>
            <w:r w:rsidRPr="005A139E">
              <w:rPr>
                <w:rFonts w:ascii="宋体" w:hAnsi="宋体" w:cs="宋体" w:hint="eastAsia"/>
                <w:color w:val="000000"/>
              </w:rPr>
              <w:t>工作</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485963">
            <w:pPr>
              <w:adjustRightInd w:val="0"/>
              <w:snapToGrid w:val="0"/>
              <w:textAlignment w:val="baseline"/>
              <w:rPr>
                <w:rFonts w:ascii="宋体" w:hAnsi="Courier New"/>
                <w:lang w:val="de-DE"/>
              </w:rPr>
            </w:pPr>
          </w:p>
        </w:tc>
        <w:tc>
          <w:tcPr>
            <w:tcW w:w="1565" w:type="dxa"/>
            <w:vMerge/>
            <w:vAlign w:val="center"/>
          </w:tcPr>
          <w:p w:rsidR="002D5BD9" w:rsidRPr="005A139E" w:rsidRDefault="002D5BD9" w:rsidP="00485963">
            <w:pPr>
              <w:textAlignment w:val="baseline"/>
              <w:rPr>
                <w:rFonts w:ascii="宋体" w:hAnsi="Courier New"/>
                <w:lang w:val="de-DE"/>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20</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湿热</w:t>
            </w:r>
          </w:p>
          <w:p w:rsidR="002D5BD9" w:rsidRPr="00176886" w:rsidRDefault="002D5BD9" w:rsidP="0011446C">
            <w:pPr>
              <w:jc w:val="center"/>
              <w:rPr>
                <w:rFonts w:ascii="宋体"/>
                <w:color w:val="000000"/>
              </w:rPr>
            </w:pPr>
            <w:r w:rsidRPr="005A139E">
              <w:rPr>
                <w:rFonts w:ascii="宋体" w:hAnsi="宋体" w:cs="宋体" w:hint="eastAsia"/>
                <w:color w:val="000000"/>
              </w:rPr>
              <w:t>试验</w:t>
            </w:r>
          </w:p>
        </w:tc>
        <w:tc>
          <w:tcPr>
            <w:tcW w:w="2121" w:type="dxa"/>
            <w:vMerge/>
            <w:vAlign w:val="center"/>
          </w:tcPr>
          <w:p w:rsidR="002D5BD9" w:rsidRPr="005A139E" w:rsidRDefault="002D5BD9" w:rsidP="0011446C">
            <w:pPr>
              <w:jc w:val="center"/>
              <w:rPr>
                <w:rFonts w:ascii="宋体"/>
              </w:rPr>
            </w:pPr>
          </w:p>
        </w:tc>
        <w:tc>
          <w:tcPr>
            <w:tcW w:w="1417" w:type="dxa"/>
            <w:vMerge/>
            <w:vAlign w:val="center"/>
          </w:tcPr>
          <w:p w:rsidR="002D5BD9" w:rsidRPr="005A139E" w:rsidRDefault="002D5BD9" w:rsidP="00485963">
            <w:pPr>
              <w:adjustRightInd w:val="0"/>
              <w:snapToGrid w:val="0"/>
              <w:rPr>
                <w:rFonts w:ascii="宋体"/>
                <w:color w:val="000000"/>
              </w:rPr>
            </w:pPr>
          </w:p>
        </w:tc>
        <w:tc>
          <w:tcPr>
            <w:tcW w:w="1565" w:type="dxa"/>
            <w:vMerge/>
            <w:vAlign w:val="center"/>
          </w:tcPr>
          <w:p w:rsidR="002D5BD9" w:rsidRPr="005A139E" w:rsidRDefault="002D5BD9" w:rsidP="00485963">
            <w:pPr>
              <w:adjustRightInd w:val="0"/>
              <w:snapToGrid w:val="0"/>
              <w:rPr>
                <w:rFonts w:ascii="宋体"/>
                <w:color w:val="000000"/>
              </w:rPr>
            </w:pP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restart"/>
            <w:vAlign w:val="center"/>
          </w:tcPr>
          <w:p w:rsidR="002D5BD9" w:rsidRPr="005A139E" w:rsidRDefault="002D5BD9" w:rsidP="0011446C">
            <w:pPr>
              <w:jc w:val="center"/>
              <w:rPr>
                <w:rFonts w:ascii="宋体"/>
                <w:color w:val="000000"/>
              </w:rPr>
            </w:pPr>
            <w:r w:rsidRPr="005A139E">
              <w:rPr>
                <w:rFonts w:ascii="宋体" w:hAnsi="宋体" w:cs="宋体"/>
                <w:color w:val="000000"/>
              </w:rPr>
              <w:t>21</w:t>
            </w:r>
          </w:p>
        </w:tc>
        <w:tc>
          <w:tcPr>
            <w:tcW w:w="548" w:type="dxa"/>
            <w:vMerge/>
            <w:vAlign w:val="center"/>
          </w:tcPr>
          <w:p w:rsidR="002D5BD9" w:rsidRPr="005A139E" w:rsidRDefault="002D5BD9" w:rsidP="0011446C">
            <w:pPr>
              <w:jc w:val="center"/>
              <w:rPr>
                <w:rFonts w:ascii="宋体"/>
                <w:color w:val="000000"/>
              </w:rPr>
            </w:pPr>
          </w:p>
        </w:tc>
        <w:tc>
          <w:tcPr>
            <w:tcW w:w="850"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振动</w:t>
            </w:r>
          </w:p>
          <w:p w:rsidR="002D5BD9" w:rsidRPr="005A139E" w:rsidRDefault="002D5BD9" w:rsidP="0011446C">
            <w:pPr>
              <w:jc w:val="center"/>
              <w:rPr>
                <w:rFonts w:ascii="宋体"/>
                <w:color w:val="000000"/>
              </w:rPr>
            </w:pPr>
            <w:r w:rsidRPr="005A139E">
              <w:rPr>
                <w:rFonts w:ascii="宋体" w:hAnsi="宋体" w:cs="宋体" w:hint="eastAsia"/>
                <w:color w:val="000000"/>
              </w:rPr>
              <w:t>试验</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检查元器件脱落现象</w:t>
            </w:r>
          </w:p>
        </w:tc>
        <w:tc>
          <w:tcPr>
            <w:tcW w:w="1417" w:type="dxa"/>
            <w:vMerge/>
            <w:vAlign w:val="center"/>
          </w:tcPr>
          <w:p w:rsidR="002D5BD9" w:rsidRPr="005A139E" w:rsidRDefault="002D5BD9" w:rsidP="00485963">
            <w:pPr>
              <w:adjustRightInd w:val="0"/>
              <w:snapToGrid w:val="0"/>
              <w:rPr>
                <w:rFonts w:ascii="宋体"/>
                <w:color w:val="000000"/>
              </w:rPr>
            </w:pPr>
          </w:p>
        </w:tc>
        <w:tc>
          <w:tcPr>
            <w:tcW w:w="1565" w:type="dxa"/>
            <w:vMerge/>
            <w:vAlign w:val="center"/>
          </w:tcPr>
          <w:p w:rsidR="002D5BD9" w:rsidRPr="005A139E" w:rsidRDefault="002D5BD9" w:rsidP="00485963">
            <w:pPr>
              <w:adjustRightInd w:val="0"/>
              <w:snapToGrid w:val="0"/>
              <w:rPr>
                <w:rFonts w:ascii="宋体"/>
                <w:color w:val="000000"/>
              </w:rPr>
            </w:pPr>
          </w:p>
        </w:tc>
        <w:tc>
          <w:tcPr>
            <w:tcW w:w="709"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Merge w:val="restart"/>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ign w:val="center"/>
          </w:tcPr>
          <w:p w:rsidR="002D5BD9" w:rsidRPr="005A139E" w:rsidRDefault="002D5BD9" w:rsidP="0011446C">
            <w:pPr>
              <w:jc w:val="center"/>
              <w:rPr>
                <w:rFonts w:ascii="宋体"/>
                <w:color w:val="000000"/>
              </w:rPr>
            </w:pPr>
          </w:p>
        </w:tc>
        <w:tc>
          <w:tcPr>
            <w:tcW w:w="548" w:type="dxa"/>
            <w:vMerge/>
            <w:vAlign w:val="center"/>
          </w:tcPr>
          <w:p w:rsidR="002D5BD9" w:rsidRPr="005A139E" w:rsidRDefault="002D5BD9" w:rsidP="0011446C">
            <w:pPr>
              <w:jc w:val="center"/>
              <w:rPr>
                <w:rFonts w:ascii="宋体"/>
                <w:color w:val="000000"/>
              </w:rPr>
            </w:pPr>
          </w:p>
        </w:tc>
        <w:tc>
          <w:tcPr>
            <w:tcW w:w="850" w:type="dxa"/>
            <w:vMerge/>
            <w:vAlign w:val="center"/>
          </w:tcPr>
          <w:p w:rsidR="002D5BD9" w:rsidRPr="005A139E" w:rsidRDefault="002D5BD9" w:rsidP="0011446C">
            <w:pPr>
              <w:jc w:val="center"/>
              <w:rPr>
                <w:rFonts w:ascii="宋体"/>
                <w:color w:val="000000"/>
              </w:rPr>
            </w:pP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若有损坏，在修复后加电，受试产品应能正常工作</w:t>
            </w:r>
          </w:p>
        </w:tc>
        <w:tc>
          <w:tcPr>
            <w:tcW w:w="1417" w:type="dxa"/>
            <w:vMerge/>
            <w:vAlign w:val="center"/>
          </w:tcPr>
          <w:p w:rsidR="002D5BD9" w:rsidRPr="005A139E" w:rsidRDefault="002D5BD9" w:rsidP="00485963">
            <w:pPr>
              <w:adjustRightInd w:val="0"/>
              <w:snapToGrid w:val="0"/>
              <w:rPr>
                <w:rFonts w:ascii="宋体"/>
                <w:color w:val="000000"/>
              </w:rPr>
            </w:pPr>
          </w:p>
        </w:tc>
        <w:tc>
          <w:tcPr>
            <w:tcW w:w="1565" w:type="dxa"/>
            <w:vMerge/>
            <w:vAlign w:val="center"/>
          </w:tcPr>
          <w:p w:rsidR="002D5BD9" w:rsidRPr="005A139E" w:rsidRDefault="002D5BD9" w:rsidP="00485963">
            <w:pPr>
              <w:adjustRightInd w:val="0"/>
              <w:snapToGrid w:val="0"/>
              <w:rPr>
                <w:rFonts w:ascii="宋体"/>
                <w:color w:val="000000"/>
              </w:rPr>
            </w:pPr>
          </w:p>
        </w:tc>
        <w:tc>
          <w:tcPr>
            <w:tcW w:w="709" w:type="dxa"/>
            <w:vMerge/>
            <w:vAlign w:val="center"/>
          </w:tcPr>
          <w:p w:rsidR="002D5BD9" w:rsidRPr="005A139E" w:rsidRDefault="002D5BD9" w:rsidP="0011446C">
            <w:pPr>
              <w:jc w:val="center"/>
              <w:rPr>
                <w:rFonts w:ascii="宋体"/>
                <w:color w:val="000000"/>
              </w:rPr>
            </w:pPr>
          </w:p>
        </w:tc>
        <w:tc>
          <w:tcPr>
            <w:tcW w:w="845" w:type="dxa"/>
            <w:vMerge/>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restart"/>
            <w:vAlign w:val="center"/>
          </w:tcPr>
          <w:p w:rsidR="002D5BD9" w:rsidRPr="005A139E" w:rsidRDefault="002D5BD9" w:rsidP="0011446C">
            <w:pPr>
              <w:jc w:val="center"/>
              <w:rPr>
                <w:rFonts w:ascii="宋体"/>
                <w:color w:val="000000"/>
              </w:rPr>
            </w:pPr>
            <w:r w:rsidRPr="005A139E">
              <w:rPr>
                <w:rFonts w:ascii="宋体" w:hAnsi="宋体" w:cs="宋体"/>
                <w:color w:val="000000"/>
              </w:rPr>
              <w:t>22</w:t>
            </w:r>
          </w:p>
        </w:tc>
        <w:tc>
          <w:tcPr>
            <w:tcW w:w="548" w:type="dxa"/>
            <w:vMerge/>
            <w:vAlign w:val="center"/>
          </w:tcPr>
          <w:p w:rsidR="002D5BD9" w:rsidRPr="005A139E" w:rsidRDefault="002D5BD9" w:rsidP="0011446C">
            <w:pPr>
              <w:jc w:val="center"/>
              <w:rPr>
                <w:rFonts w:ascii="宋体"/>
                <w:color w:val="000000"/>
              </w:rPr>
            </w:pPr>
          </w:p>
        </w:tc>
        <w:tc>
          <w:tcPr>
            <w:tcW w:w="850"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冲击</w:t>
            </w:r>
          </w:p>
          <w:p w:rsidR="002D5BD9" w:rsidRPr="005A139E" w:rsidRDefault="002D5BD9" w:rsidP="0011446C">
            <w:pPr>
              <w:jc w:val="center"/>
              <w:rPr>
                <w:rFonts w:ascii="宋体"/>
                <w:color w:val="000000"/>
              </w:rPr>
            </w:pPr>
            <w:r w:rsidRPr="005A139E">
              <w:rPr>
                <w:rFonts w:ascii="宋体" w:hAnsi="宋体" w:cs="宋体" w:hint="eastAsia"/>
                <w:color w:val="000000"/>
              </w:rPr>
              <w:t>试验</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检查外观损伤</w:t>
            </w:r>
          </w:p>
        </w:tc>
        <w:tc>
          <w:tcPr>
            <w:tcW w:w="1417" w:type="dxa"/>
            <w:vMerge/>
            <w:vAlign w:val="center"/>
          </w:tcPr>
          <w:p w:rsidR="002D5BD9" w:rsidRPr="005A139E" w:rsidRDefault="002D5BD9" w:rsidP="00485963">
            <w:pPr>
              <w:adjustRightInd w:val="0"/>
              <w:snapToGrid w:val="0"/>
              <w:rPr>
                <w:rFonts w:ascii="宋体"/>
                <w:color w:val="000000"/>
              </w:rPr>
            </w:pPr>
          </w:p>
        </w:tc>
        <w:tc>
          <w:tcPr>
            <w:tcW w:w="1565" w:type="dxa"/>
            <w:vMerge/>
            <w:vAlign w:val="center"/>
          </w:tcPr>
          <w:p w:rsidR="002D5BD9" w:rsidRPr="005A139E" w:rsidRDefault="002D5BD9" w:rsidP="00485963">
            <w:pPr>
              <w:adjustRightInd w:val="0"/>
              <w:snapToGrid w:val="0"/>
              <w:rPr>
                <w:rFonts w:ascii="宋体"/>
                <w:color w:val="000000"/>
              </w:rPr>
            </w:pPr>
          </w:p>
        </w:tc>
        <w:tc>
          <w:tcPr>
            <w:tcW w:w="709" w:type="dxa"/>
            <w:vMerge w:val="restart"/>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Merge w:val="restart"/>
            <w:vAlign w:val="center"/>
          </w:tcPr>
          <w:p w:rsidR="002D5BD9" w:rsidRPr="005A139E" w:rsidRDefault="002D5BD9" w:rsidP="0011446C">
            <w:pPr>
              <w:jc w:val="center"/>
              <w:rPr>
                <w:rFonts w:ascii="宋体"/>
                <w:color w:val="000000"/>
              </w:rPr>
            </w:pPr>
          </w:p>
        </w:tc>
      </w:tr>
      <w:tr w:rsidR="002D5BD9" w:rsidRPr="005A139E">
        <w:trPr>
          <w:trHeight w:val="850"/>
          <w:jc w:val="center"/>
        </w:trPr>
        <w:tc>
          <w:tcPr>
            <w:tcW w:w="725" w:type="dxa"/>
            <w:vMerge/>
            <w:vAlign w:val="center"/>
          </w:tcPr>
          <w:p w:rsidR="002D5BD9" w:rsidRPr="005A139E" w:rsidRDefault="002D5BD9" w:rsidP="0011446C">
            <w:pPr>
              <w:jc w:val="center"/>
              <w:rPr>
                <w:rFonts w:ascii="宋体"/>
                <w:color w:val="000000"/>
              </w:rPr>
            </w:pPr>
          </w:p>
        </w:tc>
        <w:tc>
          <w:tcPr>
            <w:tcW w:w="548" w:type="dxa"/>
            <w:vMerge/>
            <w:vAlign w:val="center"/>
          </w:tcPr>
          <w:p w:rsidR="002D5BD9" w:rsidRPr="005A139E" w:rsidRDefault="002D5BD9" w:rsidP="0011446C">
            <w:pPr>
              <w:jc w:val="center"/>
              <w:rPr>
                <w:rFonts w:ascii="宋体"/>
                <w:color w:val="000000"/>
              </w:rPr>
            </w:pPr>
          </w:p>
        </w:tc>
        <w:tc>
          <w:tcPr>
            <w:tcW w:w="850" w:type="dxa"/>
            <w:vMerge/>
            <w:vAlign w:val="center"/>
          </w:tcPr>
          <w:p w:rsidR="002D5BD9" w:rsidRPr="005A139E" w:rsidRDefault="002D5BD9" w:rsidP="0011446C">
            <w:pPr>
              <w:jc w:val="center"/>
              <w:rPr>
                <w:rFonts w:ascii="宋体"/>
                <w:color w:val="000000"/>
              </w:rPr>
            </w:pP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加电后应能正常工作</w:t>
            </w:r>
          </w:p>
        </w:tc>
        <w:tc>
          <w:tcPr>
            <w:tcW w:w="1417" w:type="dxa"/>
            <w:vMerge/>
            <w:vAlign w:val="center"/>
          </w:tcPr>
          <w:p w:rsidR="002D5BD9" w:rsidRPr="005A139E" w:rsidRDefault="002D5BD9" w:rsidP="00485963">
            <w:pPr>
              <w:adjustRightInd w:val="0"/>
              <w:snapToGrid w:val="0"/>
              <w:rPr>
                <w:rFonts w:ascii="宋体"/>
                <w:color w:val="000000"/>
              </w:rPr>
            </w:pPr>
          </w:p>
        </w:tc>
        <w:tc>
          <w:tcPr>
            <w:tcW w:w="1565" w:type="dxa"/>
            <w:vMerge/>
            <w:vAlign w:val="center"/>
          </w:tcPr>
          <w:p w:rsidR="002D5BD9" w:rsidRPr="005A139E" w:rsidRDefault="002D5BD9" w:rsidP="00485963">
            <w:pPr>
              <w:adjustRightInd w:val="0"/>
              <w:snapToGrid w:val="0"/>
              <w:rPr>
                <w:rFonts w:ascii="宋体"/>
                <w:color w:val="000000"/>
              </w:rPr>
            </w:pPr>
          </w:p>
        </w:tc>
        <w:tc>
          <w:tcPr>
            <w:tcW w:w="709" w:type="dxa"/>
            <w:vMerge/>
            <w:vAlign w:val="center"/>
          </w:tcPr>
          <w:p w:rsidR="002D5BD9" w:rsidRPr="005A139E" w:rsidRDefault="002D5BD9" w:rsidP="0011446C">
            <w:pPr>
              <w:jc w:val="center"/>
              <w:rPr>
                <w:rFonts w:ascii="宋体"/>
                <w:color w:val="000000"/>
              </w:rPr>
            </w:pPr>
          </w:p>
        </w:tc>
        <w:tc>
          <w:tcPr>
            <w:tcW w:w="845" w:type="dxa"/>
            <w:vMerge/>
            <w:vAlign w:val="center"/>
          </w:tcPr>
          <w:p w:rsidR="002D5BD9" w:rsidRPr="005A139E" w:rsidRDefault="002D5BD9" w:rsidP="0011446C">
            <w:pPr>
              <w:jc w:val="center"/>
              <w:rPr>
                <w:rFonts w:ascii="宋体"/>
                <w:color w:val="000000"/>
              </w:rPr>
            </w:pPr>
          </w:p>
        </w:tc>
      </w:tr>
      <w:tr w:rsidR="002D5BD9" w:rsidRPr="005A139E">
        <w:trPr>
          <w:trHeight w:val="102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23</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冲水</w:t>
            </w:r>
          </w:p>
          <w:p w:rsidR="002D5BD9" w:rsidRPr="005A139E" w:rsidRDefault="002D5BD9" w:rsidP="0011446C">
            <w:pPr>
              <w:jc w:val="center"/>
              <w:rPr>
                <w:rFonts w:ascii="宋体"/>
                <w:color w:val="000000"/>
              </w:rPr>
            </w:pPr>
            <w:r w:rsidRPr="005A139E">
              <w:rPr>
                <w:rFonts w:ascii="宋体" w:hAnsi="宋体" w:cs="宋体" w:hint="eastAsia"/>
                <w:color w:val="000000"/>
              </w:rPr>
              <w:t>试验</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检查进水现象</w:t>
            </w:r>
          </w:p>
        </w:tc>
        <w:tc>
          <w:tcPr>
            <w:tcW w:w="1417" w:type="dxa"/>
            <w:vAlign w:val="center"/>
          </w:tcPr>
          <w:p w:rsidR="002D5BD9" w:rsidRPr="00F02D1B" w:rsidRDefault="002D5BD9" w:rsidP="00485963">
            <w:pPr>
              <w:adjustRightInd w:val="0"/>
              <w:snapToGrid w:val="0"/>
              <w:rPr>
                <w:rFonts w:ascii="宋体"/>
                <w:color w:val="000000"/>
              </w:rPr>
            </w:pPr>
            <w:r w:rsidRPr="00F02D1B">
              <w:rPr>
                <w:rFonts w:ascii="宋体" w:hAnsi="宋体" w:cs="宋体"/>
                <w:color w:val="000000"/>
              </w:rPr>
              <w:t>GB/T 2423.38-2008</w:t>
            </w:r>
            <w:r w:rsidRPr="00F02D1B">
              <w:rPr>
                <w:rFonts w:ascii="宋体" w:hAnsi="宋体" w:cs="宋体" w:hint="eastAsia"/>
                <w:color w:val="000000"/>
              </w:rPr>
              <w:t>中</w:t>
            </w:r>
            <w:r w:rsidRPr="00F02D1B">
              <w:rPr>
                <w:rFonts w:ascii="宋体" w:hAnsi="宋体" w:cs="宋体"/>
                <w:color w:val="000000"/>
              </w:rPr>
              <w:t xml:space="preserve">6.2.2 </w:t>
            </w:r>
          </w:p>
        </w:tc>
        <w:tc>
          <w:tcPr>
            <w:tcW w:w="1565" w:type="dxa"/>
            <w:vAlign w:val="center"/>
          </w:tcPr>
          <w:p w:rsidR="002D5BD9" w:rsidRPr="00F02D1B" w:rsidRDefault="002D5BD9" w:rsidP="00485963">
            <w:pPr>
              <w:adjustRightInd w:val="0"/>
              <w:snapToGrid w:val="0"/>
              <w:rPr>
                <w:rFonts w:ascii="宋体"/>
                <w:color w:val="000000"/>
              </w:rPr>
            </w:pPr>
            <w:r w:rsidRPr="00F02D1B">
              <w:rPr>
                <w:rFonts w:ascii="宋体" w:hAnsi="宋体" w:cs="宋体"/>
                <w:color w:val="000000"/>
              </w:rPr>
              <w:t>GB/T 2423.38-2008</w:t>
            </w:r>
            <w:r w:rsidRPr="00F02D1B">
              <w:rPr>
                <w:rFonts w:ascii="宋体" w:hAnsi="宋体" w:cs="宋体" w:hint="eastAsia"/>
                <w:color w:val="000000"/>
              </w:rPr>
              <w:t>中</w:t>
            </w:r>
            <w:r w:rsidRPr="00F02D1B">
              <w:rPr>
                <w:rFonts w:ascii="宋体" w:hAnsi="宋体" w:cs="宋体"/>
                <w:color w:val="000000"/>
              </w:rPr>
              <w:t xml:space="preserve">6.2.2 </w:t>
            </w:r>
            <w:r w:rsidRPr="00F02D1B">
              <w:rPr>
                <w:rFonts w:ascii="宋体" w:hAnsi="宋体" w:cs="宋体" w:hint="eastAsia"/>
                <w:color w:val="000000"/>
              </w:rPr>
              <w:t>类型</w:t>
            </w:r>
            <w:r w:rsidRPr="00F02D1B">
              <w:rPr>
                <w:rFonts w:ascii="宋体" w:hAnsi="宋体" w:cs="宋体"/>
                <w:color w:val="000000"/>
              </w:rPr>
              <w:t>2</w:t>
            </w:r>
            <w:r w:rsidRPr="00F02D1B">
              <w:rPr>
                <w:rFonts w:ascii="宋体" w:hAnsi="宋体" w:cs="宋体" w:hint="eastAsia"/>
                <w:color w:val="000000"/>
              </w:rPr>
              <w:t>管</w:t>
            </w: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r w:rsidR="002D5BD9" w:rsidRPr="005A139E">
        <w:trPr>
          <w:trHeight w:val="102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24</w:t>
            </w:r>
          </w:p>
        </w:tc>
        <w:tc>
          <w:tcPr>
            <w:tcW w:w="548" w:type="dxa"/>
            <w:vMerge/>
            <w:vAlign w:val="center"/>
          </w:tcPr>
          <w:p w:rsidR="002D5BD9" w:rsidRPr="005A139E" w:rsidRDefault="002D5BD9" w:rsidP="0011446C">
            <w:pPr>
              <w:jc w:val="center"/>
              <w:rPr>
                <w:rFonts w:ascii="宋体"/>
                <w:color w:val="000000"/>
              </w:rPr>
            </w:pPr>
          </w:p>
        </w:tc>
        <w:tc>
          <w:tcPr>
            <w:tcW w:w="850"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环境试验后外观</w:t>
            </w:r>
          </w:p>
        </w:tc>
        <w:tc>
          <w:tcPr>
            <w:tcW w:w="2121"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表面裂纹、变形</w:t>
            </w:r>
          </w:p>
        </w:tc>
        <w:tc>
          <w:tcPr>
            <w:tcW w:w="1417" w:type="dxa"/>
            <w:vAlign w:val="center"/>
          </w:tcPr>
          <w:p w:rsidR="002D5BD9" w:rsidRPr="00F02D1B" w:rsidRDefault="002D5BD9" w:rsidP="00485963">
            <w:pPr>
              <w:adjustRightInd w:val="0"/>
              <w:snapToGrid w:val="0"/>
              <w:textAlignment w:val="baseline"/>
              <w:rPr>
                <w:rFonts w:ascii="宋体" w:hAnsi="Courier New"/>
                <w:lang w:val="de-DE"/>
              </w:rPr>
            </w:pPr>
            <w:r w:rsidRPr="00F02D1B">
              <w:rPr>
                <w:rFonts w:ascii="宋体" w:hAnsi="Courier New" w:cs="宋体"/>
                <w:lang w:val="de-DE"/>
              </w:rPr>
              <w:t xml:space="preserve">GB/T 11442 </w:t>
            </w:r>
            <w:r w:rsidRPr="00F02D1B">
              <w:rPr>
                <w:rFonts w:ascii="宋体" w:hAnsi="Courier New" w:cs="Courier New"/>
                <w:lang w:val="de-DE"/>
              </w:rPr>
              <w:t>–</w:t>
            </w:r>
            <w:r w:rsidRPr="00F02D1B">
              <w:rPr>
                <w:rFonts w:ascii="宋体" w:hAnsi="Courier New" w:cs="宋体"/>
                <w:lang w:val="de-DE"/>
              </w:rPr>
              <w:t xml:space="preserve"> 2016 </w:t>
            </w:r>
            <w:r w:rsidRPr="00F02D1B">
              <w:rPr>
                <w:rFonts w:ascii="宋体" w:hAnsi="Courier New" w:cs="宋体" w:hint="eastAsia"/>
                <w:lang w:val="de-DE"/>
              </w:rPr>
              <w:t>表</w:t>
            </w:r>
            <w:r w:rsidRPr="00F02D1B">
              <w:rPr>
                <w:rFonts w:ascii="宋体" w:hAnsi="Courier New" w:cs="宋体"/>
                <w:lang w:val="de-DE"/>
              </w:rPr>
              <w:t>20</w:t>
            </w:r>
            <w:r w:rsidRPr="00F02D1B">
              <w:rPr>
                <w:rFonts w:ascii="宋体" w:hAnsi="Courier New" w:cs="宋体" w:hint="eastAsia"/>
                <w:lang w:val="de-DE"/>
              </w:rPr>
              <w:t>第</w:t>
            </w:r>
            <w:r w:rsidRPr="00F02D1B">
              <w:rPr>
                <w:rFonts w:ascii="宋体" w:hAnsi="Courier New" w:cs="宋体"/>
                <w:lang w:val="de-DE"/>
              </w:rPr>
              <w:t>3</w:t>
            </w:r>
            <w:r w:rsidRPr="00F02D1B">
              <w:rPr>
                <w:rFonts w:ascii="宋体" w:hAnsi="Courier New" w:cs="宋体" w:hint="eastAsia"/>
                <w:lang w:val="de-DE"/>
              </w:rPr>
              <w:t>、</w:t>
            </w:r>
            <w:r w:rsidRPr="00F02D1B">
              <w:rPr>
                <w:rFonts w:ascii="宋体" w:hAnsi="Courier New" w:cs="宋体"/>
                <w:lang w:val="de-DE"/>
              </w:rPr>
              <w:t>4</w:t>
            </w:r>
            <w:r w:rsidRPr="00F02D1B">
              <w:rPr>
                <w:rFonts w:ascii="宋体" w:hAnsi="Courier New" w:cs="宋体" w:hint="eastAsia"/>
                <w:lang w:val="de-DE"/>
              </w:rPr>
              <w:t>项</w:t>
            </w:r>
          </w:p>
          <w:p w:rsidR="002D5BD9" w:rsidRPr="00F02D1B" w:rsidRDefault="002D5BD9" w:rsidP="00485963">
            <w:pPr>
              <w:adjustRightInd w:val="0"/>
              <w:snapToGrid w:val="0"/>
              <w:textAlignment w:val="baseline"/>
              <w:rPr>
                <w:rFonts w:ascii="宋体"/>
              </w:rPr>
            </w:pPr>
            <w:r w:rsidRPr="00F02D1B">
              <w:rPr>
                <w:rFonts w:ascii="宋体" w:hAnsi="Courier New" w:cs="宋体"/>
                <w:lang w:val="de-DE"/>
              </w:rPr>
              <w:t xml:space="preserve">GB/T 16954 </w:t>
            </w:r>
            <w:r w:rsidRPr="00F02D1B">
              <w:rPr>
                <w:rFonts w:ascii="宋体" w:hAnsi="Courier New" w:cs="Courier New"/>
                <w:lang w:val="de-DE"/>
              </w:rPr>
              <w:t>–</w:t>
            </w:r>
            <w:r w:rsidRPr="00F02D1B">
              <w:rPr>
                <w:rFonts w:ascii="宋体" w:hAnsi="Courier New" w:cs="宋体"/>
                <w:lang w:val="de-DE"/>
              </w:rPr>
              <w:t xml:space="preserve"> 2016 </w:t>
            </w:r>
            <w:r w:rsidRPr="00F02D1B">
              <w:rPr>
                <w:rFonts w:ascii="宋体" w:hAnsi="Courier New" w:cs="宋体" w:hint="eastAsia"/>
                <w:lang w:val="de-DE"/>
              </w:rPr>
              <w:t>表</w:t>
            </w:r>
            <w:r w:rsidRPr="00F02D1B">
              <w:rPr>
                <w:rFonts w:ascii="宋体" w:hAnsi="Courier New" w:cs="宋体"/>
                <w:lang w:val="de-DE"/>
              </w:rPr>
              <w:t>18</w:t>
            </w:r>
            <w:r w:rsidRPr="00F02D1B">
              <w:rPr>
                <w:rFonts w:ascii="宋体" w:hAnsi="Courier New" w:cs="宋体" w:hint="eastAsia"/>
                <w:lang w:val="de-DE"/>
              </w:rPr>
              <w:t>第</w:t>
            </w:r>
            <w:r w:rsidRPr="00F02D1B">
              <w:rPr>
                <w:rFonts w:ascii="宋体" w:hAnsi="Courier New" w:cs="宋体"/>
                <w:lang w:val="de-DE"/>
              </w:rPr>
              <w:t>3</w:t>
            </w:r>
            <w:r w:rsidRPr="00F02D1B">
              <w:rPr>
                <w:rFonts w:ascii="宋体" w:hAnsi="Courier New" w:cs="宋体" w:hint="eastAsia"/>
                <w:lang w:val="de-DE"/>
              </w:rPr>
              <w:t>、</w:t>
            </w:r>
            <w:r w:rsidRPr="00F02D1B">
              <w:rPr>
                <w:rFonts w:ascii="宋体" w:hAnsi="Courier New" w:cs="宋体"/>
                <w:lang w:val="de-DE"/>
              </w:rPr>
              <w:t>4</w:t>
            </w:r>
            <w:r w:rsidRPr="00F02D1B">
              <w:rPr>
                <w:rFonts w:ascii="宋体" w:hAnsi="Courier New" w:cs="宋体" w:hint="eastAsia"/>
                <w:lang w:val="de-DE"/>
              </w:rPr>
              <w:t>项</w:t>
            </w:r>
          </w:p>
        </w:tc>
        <w:tc>
          <w:tcPr>
            <w:tcW w:w="1565" w:type="dxa"/>
            <w:vAlign w:val="center"/>
          </w:tcPr>
          <w:p w:rsidR="002D5BD9" w:rsidRPr="00F02D1B" w:rsidRDefault="002D5BD9" w:rsidP="00485963">
            <w:pPr>
              <w:adjustRightInd w:val="0"/>
              <w:snapToGrid w:val="0"/>
              <w:textAlignment w:val="baseline"/>
              <w:rPr>
                <w:rFonts w:ascii="宋体" w:hAnsi="Courier New" w:cs="宋体"/>
                <w:lang w:val="de-DE"/>
              </w:rPr>
            </w:pPr>
            <w:r w:rsidRPr="00F02D1B">
              <w:rPr>
                <w:rFonts w:ascii="宋体" w:hAnsi="Courier New" w:cs="宋体"/>
                <w:lang w:val="de-DE"/>
              </w:rPr>
              <w:t xml:space="preserve">GB/T 11442 </w:t>
            </w:r>
            <w:r w:rsidRPr="00F02D1B">
              <w:rPr>
                <w:rFonts w:ascii="宋体" w:hAnsi="Courier New" w:cs="Courier New"/>
                <w:lang w:val="de-DE"/>
              </w:rPr>
              <w:t>–</w:t>
            </w:r>
            <w:r w:rsidRPr="00F02D1B">
              <w:rPr>
                <w:rFonts w:ascii="宋体" w:hAnsi="Courier New" w:cs="宋体"/>
                <w:lang w:val="de-DE"/>
              </w:rPr>
              <w:t xml:space="preserve"> 2016 5.7</w:t>
            </w:r>
          </w:p>
          <w:p w:rsidR="002D5BD9" w:rsidRPr="00F02D1B" w:rsidRDefault="002D5BD9" w:rsidP="00485963">
            <w:pPr>
              <w:adjustRightInd w:val="0"/>
              <w:snapToGrid w:val="0"/>
              <w:rPr>
                <w:rFonts w:ascii="宋体"/>
                <w:color w:val="000000"/>
              </w:rPr>
            </w:pPr>
            <w:r w:rsidRPr="00F02D1B">
              <w:rPr>
                <w:rFonts w:ascii="宋体" w:hAnsi="Courier New" w:cs="宋体"/>
                <w:lang w:val="de-DE"/>
              </w:rPr>
              <w:t xml:space="preserve">GB/T 16954 </w:t>
            </w:r>
            <w:r w:rsidRPr="00F02D1B">
              <w:rPr>
                <w:rFonts w:ascii="宋体" w:hAnsi="Courier New" w:cs="Courier New"/>
                <w:lang w:val="de-DE"/>
              </w:rPr>
              <w:t>–</w:t>
            </w:r>
            <w:r w:rsidRPr="00F02D1B">
              <w:rPr>
                <w:rFonts w:ascii="宋体" w:hAnsi="Courier New" w:cs="宋体"/>
                <w:lang w:val="de-DE"/>
              </w:rPr>
              <w:t xml:space="preserve"> 2016 5.7</w:t>
            </w:r>
          </w:p>
        </w:tc>
        <w:tc>
          <w:tcPr>
            <w:tcW w:w="709" w:type="dxa"/>
            <w:vAlign w:val="center"/>
          </w:tcPr>
          <w:p w:rsidR="002D5BD9" w:rsidRPr="005A139E" w:rsidRDefault="002D5BD9" w:rsidP="0011446C">
            <w:pPr>
              <w:jc w:val="center"/>
              <w:rPr>
                <w:rFonts w:ascii="宋体"/>
                <w:color w:val="000000"/>
              </w:rPr>
            </w:pPr>
          </w:p>
        </w:tc>
        <w:tc>
          <w:tcPr>
            <w:tcW w:w="845"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r>
      <w:tr w:rsidR="002D5BD9" w:rsidRPr="005A139E">
        <w:trPr>
          <w:trHeight w:val="1020"/>
          <w:jc w:val="center"/>
        </w:trPr>
        <w:tc>
          <w:tcPr>
            <w:tcW w:w="725" w:type="dxa"/>
            <w:vAlign w:val="center"/>
          </w:tcPr>
          <w:p w:rsidR="002D5BD9" w:rsidRPr="005A139E" w:rsidRDefault="002D5BD9" w:rsidP="0011446C">
            <w:pPr>
              <w:jc w:val="center"/>
              <w:rPr>
                <w:rFonts w:ascii="宋体"/>
                <w:color w:val="000000"/>
              </w:rPr>
            </w:pPr>
            <w:r w:rsidRPr="005A139E">
              <w:rPr>
                <w:rFonts w:ascii="宋体" w:hAnsi="宋体" w:cs="宋体"/>
                <w:color w:val="000000"/>
              </w:rPr>
              <w:t>25</w:t>
            </w:r>
          </w:p>
        </w:tc>
        <w:tc>
          <w:tcPr>
            <w:tcW w:w="1398" w:type="dxa"/>
            <w:gridSpan w:val="2"/>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可靠性</w:t>
            </w:r>
          </w:p>
        </w:tc>
        <w:tc>
          <w:tcPr>
            <w:tcW w:w="2121" w:type="dxa"/>
            <w:vAlign w:val="center"/>
          </w:tcPr>
          <w:p w:rsidR="002D5BD9" w:rsidRDefault="002D5BD9" w:rsidP="0011446C">
            <w:pPr>
              <w:jc w:val="center"/>
              <w:rPr>
                <w:rFonts w:ascii="宋体"/>
                <w:color w:val="000000"/>
              </w:rPr>
            </w:pPr>
            <w:r w:rsidRPr="005A139E">
              <w:rPr>
                <w:rFonts w:ascii="宋体" w:hAnsi="宋体" w:cs="宋体"/>
                <w:color w:val="000000"/>
              </w:rPr>
              <w:t>MTBF</w:t>
            </w:r>
          </w:p>
        </w:tc>
        <w:tc>
          <w:tcPr>
            <w:tcW w:w="1417" w:type="dxa"/>
            <w:vAlign w:val="center"/>
          </w:tcPr>
          <w:p w:rsidR="002D5BD9" w:rsidRPr="00F7385E" w:rsidRDefault="002D5BD9" w:rsidP="00485963">
            <w:pPr>
              <w:rPr>
                <w:rFonts w:ascii="宋体"/>
                <w:color w:val="000000"/>
              </w:rPr>
            </w:pPr>
            <w:r w:rsidRPr="00F7385E">
              <w:rPr>
                <w:rFonts w:ascii="宋体" w:hAnsi="宋体" w:cs="宋体"/>
                <w:color w:val="000000"/>
              </w:rPr>
              <w:t>GB/T11442-2016</w:t>
            </w:r>
            <w:r w:rsidRPr="00F7385E">
              <w:rPr>
                <w:rFonts w:ascii="宋体" w:hAnsi="宋体" w:cs="宋体" w:hint="eastAsia"/>
                <w:color w:val="000000"/>
              </w:rPr>
              <w:t>中</w:t>
            </w:r>
            <w:r w:rsidRPr="00F7385E">
              <w:rPr>
                <w:rFonts w:ascii="宋体" w:hAnsi="宋体" w:cs="宋体"/>
                <w:color w:val="000000"/>
              </w:rPr>
              <w:t>4.3.9</w:t>
            </w:r>
          </w:p>
          <w:p w:rsidR="002D5BD9" w:rsidRPr="00F7385E" w:rsidRDefault="002D5BD9" w:rsidP="00485963">
            <w:pPr>
              <w:rPr>
                <w:rFonts w:ascii="宋体"/>
                <w:color w:val="000000"/>
              </w:rPr>
            </w:pPr>
          </w:p>
          <w:p w:rsidR="002D5BD9" w:rsidRPr="00F7385E" w:rsidRDefault="002D5BD9" w:rsidP="00485963">
            <w:pPr>
              <w:rPr>
                <w:rFonts w:ascii="宋体" w:hAnsi="Courier New"/>
                <w:lang w:val="de-DE"/>
              </w:rPr>
            </w:pPr>
            <w:r w:rsidRPr="00F7385E">
              <w:rPr>
                <w:rFonts w:ascii="宋体" w:hAnsi="宋体" w:cs="宋体"/>
                <w:color w:val="000000"/>
              </w:rPr>
              <w:t>GB/T16954-2016</w:t>
            </w:r>
            <w:r w:rsidRPr="00F7385E">
              <w:rPr>
                <w:rFonts w:ascii="宋体" w:hAnsi="宋体" w:cs="宋体" w:hint="eastAsia"/>
                <w:color w:val="000000"/>
              </w:rPr>
              <w:t>中</w:t>
            </w:r>
            <w:r w:rsidRPr="00F7385E">
              <w:rPr>
                <w:rFonts w:ascii="宋体" w:hAnsi="宋体" w:cs="宋体"/>
                <w:color w:val="000000"/>
              </w:rPr>
              <w:t>4.3.9</w:t>
            </w:r>
          </w:p>
        </w:tc>
        <w:tc>
          <w:tcPr>
            <w:tcW w:w="1565" w:type="dxa"/>
            <w:vAlign w:val="center"/>
          </w:tcPr>
          <w:p w:rsidR="002D5BD9" w:rsidRPr="00F7385E" w:rsidRDefault="002D5BD9" w:rsidP="00485963">
            <w:pPr>
              <w:rPr>
                <w:rFonts w:ascii="宋体"/>
                <w:color w:val="000000"/>
              </w:rPr>
            </w:pPr>
            <w:r w:rsidRPr="00F7385E">
              <w:rPr>
                <w:rFonts w:ascii="宋体" w:hAnsi="宋体" w:cs="宋体"/>
                <w:color w:val="000000"/>
              </w:rPr>
              <w:t>GB/T11442-2016</w:t>
            </w:r>
            <w:r w:rsidRPr="00F7385E">
              <w:rPr>
                <w:rFonts w:ascii="宋体" w:hAnsi="宋体" w:cs="宋体" w:hint="eastAsia"/>
                <w:color w:val="000000"/>
              </w:rPr>
              <w:t>中</w:t>
            </w:r>
            <w:r w:rsidRPr="00F7385E">
              <w:rPr>
                <w:rFonts w:ascii="宋体" w:hAnsi="宋体" w:cs="宋体"/>
                <w:color w:val="000000"/>
              </w:rPr>
              <w:t>5.8.1</w:t>
            </w:r>
          </w:p>
          <w:p w:rsidR="002D5BD9" w:rsidRPr="00F7385E" w:rsidRDefault="002D5BD9" w:rsidP="00485963">
            <w:pPr>
              <w:rPr>
                <w:rFonts w:ascii="宋体"/>
                <w:color w:val="000000"/>
              </w:rPr>
            </w:pPr>
          </w:p>
          <w:p w:rsidR="002D5BD9" w:rsidRPr="00F7385E" w:rsidRDefault="002D5BD9" w:rsidP="00485963">
            <w:pPr>
              <w:rPr>
                <w:rFonts w:ascii="宋体" w:hAnsi="Courier New"/>
                <w:lang w:val="de-DE"/>
              </w:rPr>
            </w:pPr>
            <w:r w:rsidRPr="00F7385E">
              <w:rPr>
                <w:rFonts w:ascii="宋体" w:hAnsi="宋体" w:cs="宋体"/>
                <w:color w:val="000000"/>
              </w:rPr>
              <w:t>GB/T16954-2016</w:t>
            </w:r>
            <w:r w:rsidRPr="00F7385E">
              <w:rPr>
                <w:rFonts w:ascii="宋体" w:hAnsi="宋体" w:cs="宋体" w:hint="eastAsia"/>
                <w:color w:val="000000"/>
              </w:rPr>
              <w:t>中</w:t>
            </w:r>
            <w:r w:rsidRPr="00F7385E">
              <w:rPr>
                <w:rFonts w:ascii="宋体" w:hAnsi="宋体" w:cs="宋体"/>
                <w:color w:val="000000"/>
              </w:rPr>
              <w:t>5.8.1</w:t>
            </w:r>
          </w:p>
        </w:tc>
        <w:tc>
          <w:tcPr>
            <w:tcW w:w="709" w:type="dxa"/>
            <w:vAlign w:val="center"/>
          </w:tcPr>
          <w:p w:rsidR="002D5BD9" w:rsidRPr="005A139E" w:rsidRDefault="002D5BD9" w:rsidP="0011446C">
            <w:pPr>
              <w:jc w:val="center"/>
              <w:rPr>
                <w:rFonts w:ascii="宋体"/>
                <w:color w:val="000000"/>
              </w:rPr>
            </w:pPr>
            <w:r w:rsidRPr="005A139E">
              <w:rPr>
                <w:rFonts w:ascii="宋体" w:hAnsi="宋体" w:cs="宋体" w:hint="eastAsia"/>
                <w:color w:val="000000"/>
              </w:rPr>
              <w:t>√</w:t>
            </w:r>
          </w:p>
        </w:tc>
        <w:tc>
          <w:tcPr>
            <w:tcW w:w="845" w:type="dxa"/>
            <w:vAlign w:val="center"/>
          </w:tcPr>
          <w:p w:rsidR="002D5BD9" w:rsidRPr="005A139E" w:rsidRDefault="002D5BD9" w:rsidP="0011446C">
            <w:pPr>
              <w:jc w:val="center"/>
              <w:rPr>
                <w:rFonts w:ascii="宋体"/>
                <w:color w:val="000000"/>
              </w:rPr>
            </w:pPr>
          </w:p>
        </w:tc>
      </w:tr>
    </w:tbl>
    <w:p w:rsidR="002D5BD9" w:rsidRDefault="002D5BD9" w:rsidP="00261B91">
      <w:pPr>
        <w:tabs>
          <w:tab w:val="left" w:pos="0"/>
        </w:tabs>
        <w:spacing w:line="360" w:lineRule="auto"/>
        <w:ind w:firstLineChars="200" w:firstLine="422"/>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-8</w:t>
      </w:r>
      <w:r w:rsidRPr="008532C4">
        <w:rPr>
          <w:rFonts w:ascii="宋体" w:hAnsi="宋体" w:cs="宋体"/>
          <w:b/>
          <w:bCs/>
          <w:color w:val="000000"/>
        </w:rPr>
        <w:t xml:space="preserve">  </w:t>
      </w:r>
      <w:r w:rsidRPr="00AA1ED9">
        <w:rPr>
          <w:rFonts w:ascii="宋体" w:hAnsi="宋体" w:cs="宋体" w:hint="eastAsia"/>
          <w:b/>
          <w:bCs/>
          <w:color w:val="000000"/>
        </w:rPr>
        <w:t>卫星数字电视接收机（标清工程型）</w:t>
      </w:r>
      <w:r w:rsidRPr="008532C4">
        <w:rPr>
          <w:rFonts w:ascii="宋体" w:hAnsi="宋体" w:cs="宋体" w:hint="eastAsia"/>
          <w:b/>
          <w:bCs/>
          <w:color w:val="000000"/>
        </w:rPr>
        <w:t>产品生产许可证</w:t>
      </w:r>
    </w:p>
    <w:p w:rsidR="002D5BD9" w:rsidRPr="008532C4" w:rsidRDefault="002D5BD9" w:rsidP="00261B91">
      <w:pPr>
        <w:tabs>
          <w:tab w:val="left" w:pos="0"/>
        </w:tabs>
        <w:spacing w:line="360" w:lineRule="auto"/>
        <w:ind w:firstLineChars="200" w:firstLine="422"/>
        <w:jc w:val="center"/>
        <w:rPr>
          <w:rFonts w:ascii="宋体"/>
          <w:b/>
          <w:bCs/>
          <w:color w:val="000000"/>
        </w:rPr>
      </w:pPr>
      <w:r w:rsidRPr="008532C4">
        <w:rPr>
          <w:rFonts w:ascii="宋体" w:hAnsi="宋体" w:cs="宋体" w:hint="eastAsia"/>
          <w:b/>
          <w:bCs/>
          <w:color w:val="000000"/>
        </w:rPr>
        <w:t>检验项目、依据标准及重要度分级表</w:t>
      </w:r>
    </w:p>
    <w:tbl>
      <w:tblPr>
        <w:tblW w:w="863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477"/>
        <w:gridCol w:w="2333"/>
        <w:gridCol w:w="1843"/>
        <w:gridCol w:w="1695"/>
        <w:gridCol w:w="791"/>
        <w:gridCol w:w="774"/>
      </w:tblGrid>
      <w:tr w:rsidR="002D5BD9" w:rsidRPr="00F02D1B">
        <w:trPr>
          <w:trHeight w:val="624"/>
          <w:jc w:val="center"/>
        </w:trPr>
        <w:tc>
          <w:tcPr>
            <w:tcW w:w="725" w:type="dxa"/>
            <w:vMerge w:val="restart"/>
            <w:vAlign w:val="center"/>
          </w:tcPr>
          <w:p w:rsidR="002D5BD9" w:rsidRPr="00F02D1B" w:rsidRDefault="002D5BD9" w:rsidP="00485963">
            <w:pPr>
              <w:jc w:val="center"/>
              <w:rPr>
                <w:rFonts w:ascii="宋体"/>
                <w:b/>
                <w:bCs/>
                <w:color w:val="000000"/>
              </w:rPr>
            </w:pPr>
            <w:r w:rsidRPr="00F02D1B">
              <w:rPr>
                <w:rFonts w:ascii="宋体" w:hAnsi="宋体" w:cs="宋体" w:hint="eastAsia"/>
                <w:b/>
                <w:bCs/>
                <w:color w:val="000000"/>
              </w:rPr>
              <w:t>序号</w:t>
            </w:r>
          </w:p>
        </w:tc>
        <w:tc>
          <w:tcPr>
            <w:tcW w:w="2810" w:type="dxa"/>
            <w:gridSpan w:val="2"/>
            <w:vMerge w:val="restart"/>
            <w:vAlign w:val="center"/>
          </w:tcPr>
          <w:p w:rsidR="002D5BD9" w:rsidRPr="00F02D1B" w:rsidRDefault="002D5BD9" w:rsidP="00485963">
            <w:pPr>
              <w:jc w:val="center"/>
              <w:rPr>
                <w:rFonts w:ascii="宋体"/>
                <w:b/>
                <w:bCs/>
                <w:color w:val="000000"/>
              </w:rPr>
            </w:pPr>
            <w:r w:rsidRPr="00F02D1B">
              <w:rPr>
                <w:rFonts w:ascii="宋体" w:hAnsi="宋体" w:cs="宋体" w:hint="eastAsia"/>
                <w:b/>
                <w:bCs/>
                <w:color w:val="000000"/>
              </w:rPr>
              <w:t>检验项目</w:t>
            </w:r>
          </w:p>
        </w:tc>
        <w:tc>
          <w:tcPr>
            <w:tcW w:w="1843" w:type="dxa"/>
            <w:vMerge w:val="restart"/>
            <w:vAlign w:val="center"/>
          </w:tcPr>
          <w:p w:rsidR="002D5BD9" w:rsidRPr="00F02D1B" w:rsidRDefault="002D5BD9" w:rsidP="00485963">
            <w:pPr>
              <w:jc w:val="center"/>
              <w:rPr>
                <w:rFonts w:ascii="宋体"/>
                <w:b/>
                <w:bCs/>
                <w:color w:val="000000"/>
              </w:rPr>
            </w:pPr>
            <w:r w:rsidRPr="00F02D1B">
              <w:rPr>
                <w:rFonts w:ascii="宋体" w:hAnsi="宋体" w:cs="宋体" w:hint="eastAsia"/>
                <w:b/>
                <w:bCs/>
                <w:color w:val="000000"/>
              </w:rPr>
              <w:t>检验依据标准及条款</w:t>
            </w:r>
          </w:p>
        </w:tc>
        <w:tc>
          <w:tcPr>
            <w:tcW w:w="1695" w:type="dxa"/>
            <w:vMerge w:val="restart"/>
            <w:vAlign w:val="center"/>
          </w:tcPr>
          <w:p w:rsidR="002D5BD9" w:rsidRPr="00F02D1B" w:rsidRDefault="002D5BD9" w:rsidP="00485963">
            <w:pPr>
              <w:jc w:val="center"/>
              <w:rPr>
                <w:rFonts w:ascii="宋体"/>
                <w:b/>
                <w:bCs/>
                <w:color w:val="000000"/>
              </w:rPr>
            </w:pPr>
            <w:r w:rsidRPr="00F02D1B">
              <w:rPr>
                <w:rFonts w:ascii="宋体" w:hAnsi="宋体" w:cs="宋体" w:hint="eastAsia"/>
                <w:b/>
                <w:bCs/>
                <w:color w:val="000000"/>
              </w:rPr>
              <w:t>检验方法依据标准或条款</w:t>
            </w:r>
          </w:p>
        </w:tc>
        <w:tc>
          <w:tcPr>
            <w:tcW w:w="1565" w:type="dxa"/>
            <w:gridSpan w:val="2"/>
            <w:vAlign w:val="center"/>
          </w:tcPr>
          <w:p w:rsidR="002D5BD9" w:rsidRPr="00F02D1B" w:rsidRDefault="002D5BD9" w:rsidP="00485963">
            <w:pPr>
              <w:jc w:val="center"/>
              <w:rPr>
                <w:rFonts w:ascii="宋体"/>
                <w:b/>
                <w:bCs/>
                <w:color w:val="000000"/>
              </w:rPr>
            </w:pPr>
            <w:r w:rsidRPr="00F02D1B">
              <w:rPr>
                <w:rFonts w:ascii="宋体" w:hAnsi="宋体" w:cs="宋体" w:hint="eastAsia"/>
                <w:b/>
                <w:bCs/>
                <w:color w:val="000000"/>
              </w:rPr>
              <w:t>重要度分级</w:t>
            </w:r>
          </w:p>
        </w:tc>
      </w:tr>
      <w:tr w:rsidR="002D5BD9" w:rsidRPr="00F02D1B">
        <w:trPr>
          <w:trHeight w:val="624"/>
          <w:jc w:val="center"/>
        </w:trPr>
        <w:tc>
          <w:tcPr>
            <w:tcW w:w="725" w:type="dxa"/>
            <w:vMerge/>
            <w:vAlign w:val="center"/>
          </w:tcPr>
          <w:p w:rsidR="002D5BD9" w:rsidRPr="00F02D1B" w:rsidRDefault="002D5BD9" w:rsidP="00485963">
            <w:pPr>
              <w:jc w:val="center"/>
              <w:rPr>
                <w:rFonts w:ascii="宋体"/>
                <w:color w:val="000000"/>
              </w:rPr>
            </w:pPr>
          </w:p>
        </w:tc>
        <w:tc>
          <w:tcPr>
            <w:tcW w:w="2810" w:type="dxa"/>
            <w:gridSpan w:val="2"/>
            <w:vMerge/>
            <w:vAlign w:val="center"/>
          </w:tcPr>
          <w:p w:rsidR="002D5BD9" w:rsidRPr="00F02D1B" w:rsidRDefault="002D5BD9" w:rsidP="00485963">
            <w:pPr>
              <w:jc w:val="center"/>
              <w:rPr>
                <w:rFonts w:ascii="宋体"/>
                <w:color w:val="000000"/>
              </w:rPr>
            </w:pPr>
          </w:p>
        </w:tc>
        <w:tc>
          <w:tcPr>
            <w:tcW w:w="1843" w:type="dxa"/>
            <w:vMerge/>
            <w:vAlign w:val="center"/>
          </w:tcPr>
          <w:p w:rsidR="002D5BD9" w:rsidRPr="00F02D1B" w:rsidRDefault="002D5BD9" w:rsidP="00485963">
            <w:pPr>
              <w:jc w:val="center"/>
              <w:rPr>
                <w:rFonts w:ascii="宋体"/>
                <w:color w:val="000000"/>
              </w:rPr>
            </w:pPr>
          </w:p>
        </w:tc>
        <w:tc>
          <w:tcPr>
            <w:tcW w:w="1695" w:type="dxa"/>
            <w:vMerge/>
            <w:vAlign w:val="center"/>
          </w:tcPr>
          <w:p w:rsidR="002D5BD9" w:rsidRPr="00F02D1B" w:rsidRDefault="002D5BD9" w:rsidP="00485963">
            <w:pPr>
              <w:jc w:val="center"/>
              <w:rPr>
                <w:rFonts w:ascii="宋体"/>
                <w:color w:val="000000"/>
              </w:rPr>
            </w:pPr>
          </w:p>
        </w:tc>
        <w:tc>
          <w:tcPr>
            <w:tcW w:w="791" w:type="dxa"/>
            <w:vAlign w:val="center"/>
          </w:tcPr>
          <w:p w:rsidR="002D5BD9" w:rsidRPr="00F02D1B" w:rsidRDefault="002D5BD9" w:rsidP="00485963">
            <w:pPr>
              <w:jc w:val="center"/>
              <w:rPr>
                <w:rFonts w:ascii="宋体"/>
                <w:b/>
                <w:bCs/>
                <w:color w:val="000000"/>
              </w:rPr>
            </w:pPr>
            <w:r w:rsidRPr="00F02D1B">
              <w:rPr>
                <w:rFonts w:ascii="宋体" w:hAnsi="宋体" w:cs="宋体"/>
                <w:b/>
                <w:bCs/>
                <w:color w:val="000000"/>
              </w:rPr>
              <w:t>A</w:t>
            </w:r>
          </w:p>
        </w:tc>
        <w:tc>
          <w:tcPr>
            <w:tcW w:w="774" w:type="dxa"/>
            <w:vAlign w:val="center"/>
          </w:tcPr>
          <w:p w:rsidR="002D5BD9" w:rsidRPr="00F02D1B" w:rsidRDefault="002D5BD9" w:rsidP="00485963">
            <w:pPr>
              <w:jc w:val="center"/>
              <w:rPr>
                <w:rFonts w:ascii="宋体"/>
                <w:b/>
                <w:bCs/>
                <w:color w:val="000000"/>
              </w:rPr>
            </w:pPr>
            <w:r w:rsidRPr="00F02D1B">
              <w:rPr>
                <w:rFonts w:ascii="宋体" w:hAnsi="宋体" w:cs="宋体"/>
                <w:b/>
                <w:bCs/>
                <w:color w:val="000000"/>
              </w:rPr>
              <w:t>B</w:t>
            </w:r>
          </w:p>
        </w:tc>
      </w:tr>
      <w:tr w:rsidR="002D5BD9" w:rsidRPr="00F02D1B">
        <w:trPr>
          <w:trHeight w:val="624"/>
          <w:jc w:val="center"/>
        </w:trPr>
        <w:tc>
          <w:tcPr>
            <w:tcW w:w="725" w:type="dxa"/>
            <w:vAlign w:val="center"/>
          </w:tcPr>
          <w:p w:rsidR="002D5BD9" w:rsidRPr="00F02D1B" w:rsidRDefault="002D5BD9" w:rsidP="00485963">
            <w:pPr>
              <w:jc w:val="center"/>
              <w:rPr>
                <w:rFonts w:ascii="宋体"/>
                <w:color w:val="000000"/>
              </w:rPr>
            </w:pPr>
            <w:r w:rsidRPr="00F02D1B">
              <w:rPr>
                <w:rFonts w:ascii="宋体" w:hAnsi="宋体" w:cs="宋体"/>
                <w:color w:val="000000"/>
              </w:rPr>
              <w:t>1</w:t>
            </w:r>
          </w:p>
        </w:tc>
        <w:tc>
          <w:tcPr>
            <w:tcW w:w="477" w:type="dxa"/>
            <w:vMerge w:val="restart"/>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外观</w:t>
            </w:r>
          </w:p>
        </w:tc>
        <w:tc>
          <w:tcPr>
            <w:tcW w:w="2333"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按键、开关</w:t>
            </w:r>
          </w:p>
        </w:tc>
        <w:tc>
          <w:tcPr>
            <w:tcW w:w="1843" w:type="dxa"/>
            <w:vMerge w:val="restart"/>
            <w:vAlign w:val="center"/>
          </w:tcPr>
          <w:p w:rsidR="002D5BD9" w:rsidRPr="00F02D1B" w:rsidRDefault="002D5BD9" w:rsidP="00485963">
            <w:pPr>
              <w:rPr>
                <w:rFonts w:ascii="宋体"/>
                <w:color w:val="000000"/>
              </w:rPr>
            </w:pPr>
            <w:r w:rsidRPr="00F02D1B">
              <w:rPr>
                <w:rFonts w:ascii="宋体" w:hAnsi="宋体" w:cs="宋体"/>
                <w:color w:val="000000"/>
              </w:rPr>
              <w:t>GB/T11442-2016</w:t>
            </w:r>
          </w:p>
          <w:p w:rsidR="002D5BD9" w:rsidRPr="00F02D1B" w:rsidRDefault="002D5BD9" w:rsidP="00485963">
            <w:pPr>
              <w:rPr>
                <w:rFonts w:ascii="宋体"/>
                <w:color w:val="000000"/>
              </w:rPr>
            </w:pPr>
            <w:r w:rsidRPr="00F02D1B">
              <w:rPr>
                <w:rFonts w:ascii="宋体" w:hAnsi="宋体" w:cs="宋体"/>
                <w:color w:val="000000"/>
              </w:rPr>
              <w:t>4.2.2.2</w:t>
            </w:r>
          </w:p>
          <w:p w:rsidR="002D5BD9" w:rsidRPr="00F02D1B" w:rsidRDefault="002D5BD9" w:rsidP="00485963">
            <w:pPr>
              <w:rPr>
                <w:rFonts w:ascii="宋体"/>
                <w:color w:val="000000"/>
              </w:rPr>
            </w:pPr>
            <w:r w:rsidRPr="00F02D1B">
              <w:rPr>
                <w:rFonts w:ascii="宋体" w:hAnsi="宋体" w:cs="宋体"/>
                <w:color w:val="000000"/>
              </w:rPr>
              <w:t>GB/T16954-2016</w:t>
            </w:r>
          </w:p>
          <w:p w:rsidR="002D5BD9" w:rsidRPr="00F02D1B" w:rsidRDefault="002D5BD9" w:rsidP="00485963">
            <w:pPr>
              <w:rPr>
                <w:rFonts w:ascii="宋体"/>
                <w:color w:val="000000"/>
              </w:rPr>
            </w:pPr>
            <w:r w:rsidRPr="00F02D1B">
              <w:rPr>
                <w:rFonts w:ascii="宋体" w:hAnsi="宋体" w:cs="宋体"/>
                <w:color w:val="000000"/>
              </w:rPr>
              <w:t>4.4.1.2</w:t>
            </w:r>
          </w:p>
        </w:tc>
        <w:tc>
          <w:tcPr>
            <w:tcW w:w="1695" w:type="dxa"/>
            <w:vMerge w:val="restart"/>
            <w:vAlign w:val="center"/>
          </w:tcPr>
          <w:p w:rsidR="002D5BD9" w:rsidRPr="00F02D1B" w:rsidRDefault="002D5BD9" w:rsidP="00485963">
            <w:pPr>
              <w:rPr>
                <w:rFonts w:ascii="宋体"/>
                <w:color w:val="000000"/>
              </w:rPr>
            </w:pPr>
            <w:r w:rsidRPr="00F02D1B">
              <w:rPr>
                <w:rFonts w:ascii="宋体" w:hAnsi="宋体" w:cs="宋体"/>
                <w:color w:val="000000"/>
              </w:rPr>
              <w:t>GB/T11442-2016</w:t>
            </w:r>
          </w:p>
          <w:p w:rsidR="002D5BD9" w:rsidRPr="00F02D1B" w:rsidRDefault="002D5BD9" w:rsidP="00485963">
            <w:pPr>
              <w:rPr>
                <w:rFonts w:ascii="宋体"/>
                <w:color w:val="000000"/>
              </w:rPr>
            </w:pPr>
            <w:r w:rsidRPr="00F02D1B">
              <w:rPr>
                <w:rFonts w:ascii="宋体" w:hAnsi="宋体" w:cs="宋体"/>
                <w:color w:val="000000"/>
              </w:rPr>
              <w:t>5.2</w:t>
            </w:r>
          </w:p>
          <w:p w:rsidR="002D5BD9" w:rsidRPr="00F02D1B" w:rsidRDefault="002D5BD9" w:rsidP="00485963">
            <w:pPr>
              <w:rPr>
                <w:rFonts w:ascii="宋体"/>
                <w:color w:val="000000"/>
              </w:rPr>
            </w:pPr>
            <w:r w:rsidRPr="00F02D1B">
              <w:rPr>
                <w:rFonts w:ascii="宋体" w:hAnsi="宋体" w:cs="宋体"/>
                <w:color w:val="000000"/>
              </w:rPr>
              <w:t>GB/T16954-2016</w:t>
            </w:r>
          </w:p>
          <w:p w:rsidR="002D5BD9" w:rsidRPr="00F02D1B" w:rsidRDefault="002D5BD9" w:rsidP="00485963">
            <w:pPr>
              <w:rPr>
                <w:rFonts w:ascii="宋体"/>
                <w:color w:val="000000"/>
              </w:rPr>
            </w:pPr>
            <w:r w:rsidRPr="00F02D1B">
              <w:rPr>
                <w:rFonts w:ascii="宋体" w:hAnsi="宋体" w:cs="宋体"/>
                <w:color w:val="000000"/>
              </w:rPr>
              <w:t>5.2</w:t>
            </w:r>
          </w:p>
        </w:tc>
        <w:tc>
          <w:tcPr>
            <w:tcW w:w="791"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w:t>
            </w:r>
          </w:p>
        </w:tc>
        <w:tc>
          <w:tcPr>
            <w:tcW w:w="774" w:type="dxa"/>
            <w:vAlign w:val="center"/>
          </w:tcPr>
          <w:p w:rsidR="002D5BD9" w:rsidRPr="00F02D1B" w:rsidRDefault="002D5BD9" w:rsidP="00485963">
            <w:pPr>
              <w:jc w:val="center"/>
              <w:rPr>
                <w:rFonts w:ascii="宋体"/>
                <w:color w:val="000000"/>
              </w:rPr>
            </w:pPr>
          </w:p>
        </w:tc>
      </w:tr>
      <w:tr w:rsidR="002D5BD9" w:rsidRPr="00F02D1B">
        <w:trPr>
          <w:trHeight w:val="624"/>
          <w:jc w:val="center"/>
        </w:trPr>
        <w:tc>
          <w:tcPr>
            <w:tcW w:w="725" w:type="dxa"/>
            <w:vAlign w:val="center"/>
          </w:tcPr>
          <w:p w:rsidR="002D5BD9" w:rsidRPr="00F02D1B" w:rsidRDefault="002D5BD9" w:rsidP="00485963">
            <w:pPr>
              <w:jc w:val="center"/>
              <w:rPr>
                <w:rFonts w:ascii="宋体"/>
                <w:color w:val="000000"/>
              </w:rPr>
            </w:pPr>
            <w:r w:rsidRPr="00F02D1B">
              <w:rPr>
                <w:rFonts w:ascii="宋体" w:hAnsi="宋体" w:cs="宋体"/>
                <w:color w:val="000000"/>
              </w:rPr>
              <w:t>2</w:t>
            </w:r>
          </w:p>
        </w:tc>
        <w:tc>
          <w:tcPr>
            <w:tcW w:w="477" w:type="dxa"/>
            <w:vMerge/>
            <w:vAlign w:val="center"/>
          </w:tcPr>
          <w:p w:rsidR="002D5BD9" w:rsidRPr="00F02D1B" w:rsidRDefault="002D5BD9" w:rsidP="00485963">
            <w:pPr>
              <w:jc w:val="center"/>
              <w:rPr>
                <w:rFonts w:ascii="宋体"/>
                <w:color w:val="000000"/>
              </w:rPr>
            </w:pPr>
          </w:p>
        </w:tc>
        <w:tc>
          <w:tcPr>
            <w:tcW w:w="2333"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电源标记</w:t>
            </w:r>
          </w:p>
        </w:tc>
        <w:tc>
          <w:tcPr>
            <w:tcW w:w="1843" w:type="dxa"/>
            <w:vMerge/>
            <w:vAlign w:val="center"/>
          </w:tcPr>
          <w:p w:rsidR="002D5BD9" w:rsidRPr="00F02D1B" w:rsidRDefault="002D5BD9" w:rsidP="00485963">
            <w:pPr>
              <w:rPr>
                <w:rFonts w:ascii="宋体"/>
                <w:color w:val="000000"/>
              </w:rPr>
            </w:pPr>
          </w:p>
        </w:tc>
        <w:tc>
          <w:tcPr>
            <w:tcW w:w="1695" w:type="dxa"/>
            <w:vMerge/>
            <w:vAlign w:val="center"/>
          </w:tcPr>
          <w:p w:rsidR="002D5BD9" w:rsidRPr="00F02D1B" w:rsidRDefault="002D5BD9" w:rsidP="00485963">
            <w:pPr>
              <w:rPr>
                <w:rFonts w:ascii="宋体"/>
                <w:color w:val="000000"/>
              </w:rPr>
            </w:pPr>
          </w:p>
        </w:tc>
        <w:tc>
          <w:tcPr>
            <w:tcW w:w="791"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w:t>
            </w:r>
          </w:p>
        </w:tc>
        <w:tc>
          <w:tcPr>
            <w:tcW w:w="774" w:type="dxa"/>
            <w:vAlign w:val="center"/>
          </w:tcPr>
          <w:p w:rsidR="002D5BD9" w:rsidRPr="00F02D1B" w:rsidRDefault="002D5BD9" w:rsidP="00485963">
            <w:pPr>
              <w:jc w:val="center"/>
              <w:rPr>
                <w:rFonts w:ascii="宋体"/>
                <w:color w:val="000000"/>
              </w:rPr>
            </w:pPr>
          </w:p>
        </w:tc>
      </w:tr>
      <w:tr w:rsidR="002D5BD9" w:rsidRPr="00F02D1B">
        <w:trPr>
          <w:trHeight w:val="624"/>
          <w:jc w:val="center"/>
        </w:trPr>
        <w:tc>
          <w:tcPr>
            <w:tcW w:w="725" w:type="dxa"/>
            <w:vAlign w:val="center"/>
          </w:tcPr>
          <w:p w:rsidR="002D5BD9" w:rsidRPr="00F02D1B" w:rsidRDefault="002D5BD9" w:rsidP="00485963">
            <w:pPr>
              <w:jc w:val="center"/>
              <w:rPr>
                <w:rFonts w:ascii="宋体"/>
                <w:color w:val="000000"/>
              </w:rPr>
            </w:pPr>
            <w:r w:rsidRPr="00F02D1B">
              <w:rPr>
                <w:rFonts w:ascii="宋体" w:hAnsi="宋体" w:cs="宋体"/>
                <w:color w:val="000000"/>
              </w:rPr>
              <w:t>3</w:t>
            </w:r>
          </w:p>
        </w:tc>
        <w:tc>
          <w:tcPr>
            <w:tcW w:w="477" w:type="dxa"/>
            <w:vMerge/>
            <w:vAlign w:val="center"/>
          </w:tcPr>
          <w:p w:rsidR="002D5BD9" w:rsidRPr="00F02D1B" w:rsidRDefault="002D5BD9" w:rsidP="00485963">
            <w:pPr>
              <w:jc w:val="center"/>
              <w:rPr>
                <w:rFonts w:ascii="宋体"/>
                <w:color w:val="000000"/>
              </w:rPr>
            </w:pPr>
          </w:p>
        </w:tc>
        <w:tc>
          <w:tcPr>
            <w:tcW w:w="2333"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输入、输出和数字接口</w:t>
            </w:r>
          </w:p>
        </w:tc>
        <w:tc>
          <w:tcPr>
            <w:tcW w:w="1843" w:type="dxa"/>
            <w:vMerge/>
            <w:vAlign w:val="center"/>
          </w:tcPr>
          <w:p w:rsidR="002D5BD9" w:rsidRPr="00F02D1B" w:rsidRDefault="002D5BD9" w:rsidP="00485963">
            <w:pPr>
              <w:rPr>
                <w:rFonts w:ascii="宋体"/>
                <w:color w:val="000000"/>
              </w:rPr>
            </w:pPr>
          </w:p>
        </w:tc>
        <w:tc>
          <w:tcPr>
            <w:tcW w:w="1695" w:type="dxa"/>
            <w:vMerge/>
            <w:vAlign w:val="center"/>
          </w:tcPr>
          <w:p w:rsidR="002D5BD9" w:rsidRPr="00F02D1B" w:rsidRDefault="002D5BD9" w:rsidP="00485963">
            <w:pPr>
              <w:rPr>
                <w:rFonts w:ascii="宋体"/>
                <w:color w:val="000000"/>
              </w:rPr>
            </w:pPr>
          </w:p>
        </w:tc>
        <w:tc>
          <w:tcPr>
            <w:tcW w:w="791"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w:t>
            </w:r>
          </w:p>
        </w:tc>
        <w:tc>
          <w:tcPr>
            <w:tcW w:w="774" w:type="dxa"/>
            <w:vAlign w:val="center"/>
          </w:tcPr>
          <w:p w:rsidR="002D5BD9" w:rsidRPr="00F02D1B" w:rsidRDefault="002D5BD9" w:rsidP="00485963">
            <w:pPr>
              <w:jc w:val="center"/>
              <w:rPr>
                <w:rFonts w:ascii="宋体"/>
                <w:color w:val="000000"/>
              </w:rPr>
            </w:pPr>
          </w:p>
        </w:tc>
      </w:tr>
      <w:tr w:rsidR="002D5BD9" w:rsidRPr="00F02D1B">
        <w:trPr>
          <w:trHeight w:val="624"/>
          <w:jc w:val="center"/>
        </w:trPr>
        <w:tc>
          <w:tcPr>
            <w:tcW w:w="725" w:type="dxa"/>
            <w:vMerge w:val="restart"/>
            <w:vAlign w:val="center"/>
          </w:tcPr>
          <w:p w:rsidR="002D5BD9" w:rsidRPr="00F02D1B" w:rsidRDefault="002D5BD9" w:rsidP="00485963">
            <w:pPr>
              <w:jc w:val="center"/>
              <w:rPr>
                <w:rFonts w:ascii="宋体"/>
                <w:color w:val="000000"/>
              </w:rPr>
            </w:pPr>
            <w:r w:rsidRPr="00F02D1B">
              <w:rPr>
                <w:rFonts w:ascii="宋体" w:hAnsi="宋体" w:cs="宋体"/>
                <w:color w:val="000000"/>
              </w:rPr>
              <w:t>4</w:t>
            </w:r>
          </w:p>
        </w:tc>
        <w:tc>
          <w:tcPr>
            <w:tcW w:w="477" w:type="dxa"/>
            <w:vMerge w:val="restart"/>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功能</w:t>
            </w:r>
          </w:p>
        </w:tc>
        <w:tc>
          <w:tcPr>
            <w:tcW w:w="2333" w:type="dxa"/>
            <w:vAlign w:val="center"/>
          </w:tcPr>
          <w:p w:rsidR="002D5BD9" w:rsidRPr="00F02D1B" w:rsidRDefault="002D5BD9" w:rsidP="00485963">
            <w:pPr>
              <w:jc w:val="center"/>
              <w:rPr>
                <w:rFonts w:ascii="宋体"/>
                <w:color w:val="000000"/>
              </w:rPr>
            </w:pPr>
            <w:r w:rsidRPr="00F02D1B">
              <w:rPr>
                <w:rFonts w:ascii="宋体" w:hAnsi="宋体" w:cs="宋体" w:hint="eastAsia"/>
              </w:rPr>
              <w:t>室外单元垂直（右旋）极化供电电压</w:t>
            </w:r>
          </w:p>
        </w:tc>
        <w:tc>
          <w:tcPr>
            <w:tcW w:w="1843" w:type="dxa"/>
            <w:vMerge w:val="restart"/>
            <w:vAlign w:val="center"/>
          </w:tcPr>
          <w:p w:rsidR="002D5BD9" w:rsidRPr="00F02D1B" w:rsidRDefault="002D5BD9" w:rsidP="00485963">
            <w:pPr>
              <w:rPr>
                <w:rFonts w:ascii="宋体"/>
                <w:color w:val="000000"/>
              </w:rPr>
            </w:pPr>
            <w:r w:rsidRPr="00F02D1B">
              <w:rPr>
                <w:rFonts w:ascii="宋体" w:hAnsi="宋体" w:cs="宋体"/>
                <w:color w:val="000000"/>
              </w:rPr>
              <w:t>GB/T11442-2016</w:t>
            </w:r>
          </w:p>
          <w:p w:rsidR="002D5BD9" w:rsidRPr="00F02D1B" w:rsidRDefault="002D5BD9" w:rsidP="00485963">
            <w:pPr>
              <w:rPr>
                <w:rFonts w:ascii="宋体"/>
                <w:color w:val="000000"/>
              </w:rPr>
            </w:pPr>
            <w:r w:rsidRPr="00F02D1B">
              <w:rPr>
                <w:rFonts w:ascii="宋体" w:hAnsi="宋体" w:cs="宋体"/>
                <w:color w:val="000000"/>
              </w:rPr>
              <w:t>4.4.2.6</w:t>
            </w:r>
          </w:p>
          <w:p w:rsidR="002D5BD9" w:rsidRPr="00F02D1B" w:rsidRDefault="002D5BD9" w:rsidP="00485963">
            <w:pPr>
              <w:rPr>
                <w:rFonts w:ascii="宋体"/>
                <w:color w:val="000000"/>
              </w:rPr>
            </w:pPr>
          </w:p>
          <w:p w:rsidR="002D5BD9" w:rsidRPr="00F02D1B" w:rsidRDefault="002D5BD9" w:rsidP="00485963">
            <w:pPr>
              <w:rPr>
                <w:rFonts w:ascii="宋体"/>
                <w:color w:val="000000"/>
              </w:rPr>
            </w:pPr>
            <w:r w:rsidRPr="00F02D1B">
              <w:rPr>
                <w:rFonts w:ascii="宋体" w:hAnsi="宋体" w:cs="宋体"/>
                <w:color w:val="000000"/>
              </w:rPr>
              <w:t>GB/T16954-2016</w:t>
            </w:r>
          </w:p>
          <w:p w:rsidR="002D5BD9" w:rsidRPr="00F02D1B" w:rsidRDefault="002D5BD9" w:rsidP="00485963">
            <w:pPr>
              <w:rPr>
                <w:rFonts w:ascii="宋体"/>
                <w:color w:val="000000"/>
              </w:rPr>
            </w:pPr>
            <w:r w:rsidRPr="00F02D1B">
              <w:rPr>
                <w:rFonts w:ascii="宋体" w:hAnsi="宋体" w:cs="宋体"/>
                <w:color w:val="000000"/>
              </w:rPr>
              <w:t>4.4.1.6</w:t>
            </w:r>
          </w:p>
        </w:tc>
        <w:tc>
          <w:tcPr>
            <w:tcW w:w="1695" w:type="dxa"/>
            <w:vMerge w:val="restart"/>
            <w:vAlign w:val="center"/>
          </w:tcPr>
          <w:p w:rsidR="002D5BD9" w:rsidRPr="00F02D1B" w:rsidRDefault="002D5BD9" w:rsidP="00485963">
            <w:pPr>
              <w:rPr>
                <w:rFonts w:ascii="宋体"/>
                <w:color w:val="000000"/>
              </w:rPr>
            </w:pPr>
            <w:r w:rsidRPr="00F02D1B">
              <w:rPr>
                <w:rFonts w:ascii="宋体" w:hAnsi="宋体" w:cs="宋体"/>
                <w:color w:val="000000"/>
              </w:rPr>
              <w:t>GB/T11442-2016</w:t>
            </w:r>
          </w:p>
          <w:p w:rsidR="002D5BD9" w:rsidRPr="00F02D1B" w:rsidRDefault="002D5BD9" w:rsidP="00485963">
            <w:pPr>
              <w:rPr>
                <w:rFonts w:ascii="宋体"/>
                <w:color w:val="000000"/>
              </w:rPr>
            </w:pPr>
            <w:r w:rsidRPr="00F02D1B">
              <w:rPr>
                <w:rFonts w:ascii="宋体" w:hAnsi="宋体" w:cs="宋体"/>
                <w:color w:val="000000"/>
              </w:rPr>
              <w:t>5.4</w:t>
            </w:r>
          </w:p>
          <w:p w:rsidR="002D5BD9" w:rsidRPr="00F02D1B" w:rsidRDefault="002D5BD9" w:rsidP="00485963">
            <w:pPr>
              <w:rPr>
                <w:rFonts w:ascii="宋体"/>
                <w:color w:val="000000"/>
              </w:rPr>
            </w:pPr>
          </w:p>
          <w:p w:rsidR="002D5BD9" w:rsidRPr="00F02D1B" w:rsidRDefault="002D5BD9" w:rsidP="00485963">
            <w:pPr>
              <w:rPr>
                <w:rFonts w:ascii="宋体"/>
                <w:color w:val="000000"/>
              </w:rPr>
            </w:pPr>
            <w:r w:rsidRPr="00F02D1B">
              <w:rPr>
                <w:rFonts w:ascii="宋体" w:hAnsi="宋体" w:cs="宋体"/>
                <w:color w:val="000000"/>
              </w:rPr>
              <w:t>GB/T16954-2016</w:t>
            </w:r>
          </w:p>
          <w:p w:rsidR="002D5BD9" w:rsidRPr="00F02D1B" w:rsidRDefault="002D5BD9" w:rsidP="00485963">
            <w:pPr>
              <w:rPr>
                <w:rFonts w:ascii="宋体"/>
                <w:color w:val="000000"/>
              </w:rPr>
            </w:pPr>
            <w:r w:rsidRPr="00F02D1B">
              <w:rPr>
                <w:rFonts w:ascii="宋体" w:hAnsi="宋体" w:cs="宋体"/>
                <w:color w:val="000000"/>
              </w:rPr>
              <w:t>5.4</w:t>
            </w:r>
          </w:p>
        </w:tc>
        <w:tc>
          <w:tcPr>
            <w:tcW w:w="791" w:type="dxa"/>
            <w:vMerge w:val="restart"/>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w:t>
            </w:r>
          </w:p>
        </w:tc>
        <w:tc>
          <w:tcPr>
            <w:tcW w:w="774" w:type="dxa"/>
            <w:vMerge w:val="restart"/>
            <w:vAlign w:val="center"/>
          </w:tcPr>
          <w:p w:rsidR="002D5BD9" w:rsidRPr="00F02D1B" w:rsidRDefault="002D5BD9" w:rsidP="00485963">
            <w:pPr>
              <w:jc w:val="center"/>
              <w:rPr>
                <w:rFonts w:ascii="宋体"/>
                <w:color w:val="000000"/>
              </w:rPr>
            </w:pPr>
          </w:p>
        </w:tc>
      </w:tr>
      <w:tr w:rsidR="002D5BD9" w:rsidRPr="00F02D1B">
        <w:trPr>
          <w:trHeight w:val="624"/>
          <w:jc w:val="center"/>
        </w:trPr>
        <w:tc>
          <w:tcPr>
            <w:tcW w:w="725" w:type="dxa"/>
            <w:vMerge/>
            <w:vAlign w:val="center"/>
          </w:tcPr>
          <w:p w:rsidR="002D5BD9" w:rsidRPr="00F02D1B" w:rsidRDefault="002D5BD9" w:rsidP="00485963">
            <w:pPr>
              <w:jc w:val="center"/>
              <w:rPr>
                <w:rFonts w:ascii="宋体"/>
                <w:color w:val="000000"/>
              </w:rPr>
            </w:pPr>
          </w:p>
        </w:tc>
        <w:tc>
          <w:tcPr>
            <w:tcW w:w="477" w:type="dxa"/>
            <w:vMerge/>
            <w:vAlign w:val="center"/>
          </w:tcPr>
          <w:p w:rsidR="002D5BD9" w:rsidRPr="00F02D1B" w:rsidRDefault="002D5BD9" w:rsidP="00485963">
            <w:pPr>
              <w:jc w:val="center"/>
              <w:rPr>
                <w:rFonts w:ascii="宋体"/>
                <w:color w:val="000000"/>
              </w:rPr>
            </w:pPr>
          </w:p>
        </w:tc>
        <w:tc>
          <w:tcPr>
            <w:tcW w:w="2333" w:type="dxa"/>
            <w:vAlign w:val="center"/>
          </w:tcPr>
          <w:p w:rsidR="002D5BD9" w:rsidRPr="00F02D1B" w:rsidRDefault="002D5BD9" w:rsidP="00485963">
            <w:pPr>
              <w:jc w:val="center"/>
              <w:rPr>
                <w:rFonts w:ascii="宋体"/>
              </w:rPr>
            </w:pPr>
            <w:r w:rsidRPr="00F02D1B">
              <w:rPr>
                <w:rFonts w:ascii="宋体" w:hAnsi="宋体" w:cs="宋体" w:hint="eastAsia"/>
              </w:rPr>
              <w:t>室外单元水平（左旋）极化供电电压</w:t>
            </w:r>
          </w:p>
        </w:tc>
        <w:tc>
          <w:tcPr>
            <w:tcW w:w="1843" w:type="dxa"/>
            <w:vMerge/>
            <w:vAlign w:val="center"/>
          </w:tcPr>
          <w:p w:rsidR="002D5BD9" w:rsidRPr="00F02D1B" w:rsidRDefault="002D5BD9" w:rsidP="00485963">
            <w:pPr>
              <w:rPr>
                <w:rFonts w:ascii="宋体"/>
                <w:color w:val="000000"/>
              </w:rPr>
            </w:pPr>
          </w:p>
        </w:tc>
        <w:tc>
          <w:tcPr>
            <w:tcW w:w="1695" w:type="dxa"/>
            <w:vMerge/>
            <w:vAlign w:val="center"/>
          </w:tcPr>
          <w:p w:rsidR="002D5BD9" w:rsidRPr="00F02D1B" w:rsidRDefault="002D5BD9" w:rsidP="00485963">
            <w:pPr>
              <w:rPr>
                <w:rFonts w:ascii="宋体"/>
                <w:color w:val="000000"/>
              </w:rPr>
            </w:pPr>
          </w:p>
        </w:tc>
        <w:tc>
          <w:tcPr>
            <w:tcW w:w="791" w:type="dxa"/>
            <w:vMerge/>
            <w:vAlign w:val="center"/>
          </w:tcPr>
          <w:p w:rsidR="002D5BD9" w:rsidRPr="00F02D1B" w:rsidRDefault="002D5BD9" w:rsidP="00485963">
            <w:pPr>
              <w:jc w:val="center"/>
              <w:rPr>
                <w:rFonts w:ascii="宋体"/>
                <w:color w:val="000000"/>
              </w:rPr>
            </w:pPr>
          </w:p>
        </w:tc>
        <w:tc>
          <w:tcPr>
            <w:tcW w:w="774" w:type="dxa"/>
            <w:vMerge/>
            <w:vAlign w:val="center"/>
          </w:tcPr>
          <w:p w:rsidR="002D5BD9" w:rsidRPr="00F02D1B" w:rsidRDefault="002D5BD9" w:rsidP="00485963">
            <w:pPr>
              <w:jc w:val="center"/>
              <w:rPr>
                <w:rFonts w:ascii="宋体"/>
                <w:color w:val="000000"/>
              </w:rPr>
            </w:pPr>
          </w:p>
        </w:tc>
      </w:tr>
      <w:tr w:rsidR="002D5BD9" w:rsidRPr="00F02D1B">
        <w:trPr>
          <w:trHeight w:val="624"/>
          <w:jc w:val="center"/>
        </w:trPr>
        <w:tc>
          <w:tcPr>
            <w:tcW w:w="725" w:type="dxa"/>
            <w:vAlign w:val="center"/>
          </w:tcPr>
          <w:p w:rsidR="002D5BD9" w:rsidRPr="00F02D1B" w:rsidRDefault="002D5BD9" w:rsidP="00485963">
            <w:pPr>
              <w:jc w:val="center"/>
              <w:rPr>
                <w:rFonts w:ascii="宋体"/>
                <w:color w:val="000000"/>
              </w:rPr>
            </w:pPr>
            <w:r w:rsidRPr="00F02D1B">
              <w:rPr>
                <w:rFonts w:ascii="宋体" w:hAnsi="宋体" w:cs="宋体"/>
                <w:color w:val="000000"/>
              </w:rPr>
              <w:t>5</w:t>
            </w:r>
          </w:p>
        </w:tc>
        <w:tc>
          <w:tcPr>
            <w:tcW w:w="477" w:type="dxa"/>
            <w:vMerge/>
            <w:vAlign w:val="center"/>
          </w:tcPr>
          <w:p w:rsidR="002D5BD9" w:rsidRPr="00F02D1B" w:rsidRDefault="002D5BD9" w:rsidP="00485963">
            <w:pPr>
              <w:jc w:val="center"/>
              <w:rPr>
                <w:rFonts w:ascii="宋体"/>
                <w:color w:val="000000"/>
              </w:rPr>
            </w:pPr>
          </w:p>
        </w:tc>
        <w:tc>
          <w:tcPr>
            <w:tcW w:w="2333" w:type="dxa"/>
            <w:vAlign w:val="center"/>
          </w:tcPr>
          <w:p w:rsidR="002D5BD9" w:rsidRPr="00F02D1B" w:rsidRDefault="002D5BD9" w:rsidP="00485963">
            <w:pPr>
              <w:jc w:val="center"/>
              <w:rPr>
                <w:rFonts w:ascii="宋体"/>
                <w:color w:val="000000"/>
              </w:rPr>
            </w:pPr>
            <w:r w:rsidRPr="00F02D1B">
              <w:rPr>
                <w:rFonts w:ascii="宋体" w:hAnsi="宋体" w:cs="宋体" w:hint="eastAsia"/>
              </w:rPr>
              <w:t>不满足极化电压要求（</w:t>
            </w:r>
            <w:r w:rsidRPr="00F02D1B">
              <w:rPr>
                <w:rFonts w:ascii="宋体" w:hAnsi="宋体" w:cs="宋体"/>
              </w:rPr>
              <w:t>13V</w:t>
            </w:r>
            <w:r w:rsidRPr="00F02D1B">
              <w:rPr>
                <w:rFonts w:ascii="宋体" w:hAnsi="宋体" w:cs="宋体" w:hint="eastAsia"/>
              </w:rPr>
              <w:t>±</w:t>
            </w:r>
            <w:r w:rsidRPr="00F02D1B">
              <w:rPr>
                <w:rFonts w:ascii="宋体" w:hAnsi="宋体" w:cs="宋体"/>
              </w:rPr>
              <w:t>1V,18V</w:t>
            </w:r>
            <w:r w:rsidRPr="00F02D1B">
              <w:rPr>
                <w:rFonts w:ascii="宋体" w:hAnsi="宋体" w:cs="宋体" w:hint="eastAsia"/>
              </w:rPr>
              <w:t>±</w:t>
            </w:r>
            <w:r w:rsidRPr="00F02D1B">
              <w:rPr>
                <w:rFonts w:ascii="宋体" w:hAnsi="宋体" w:cs="宋体"/>
              </w:rPr>
              <w:t>2V</w:t>
            </w:r>
            <w:r w:rsidRPr="00F02D1B">
              <w:rPr>
                <w:rFonts w:ascii="宋体" w:hAnsi="宋体" w:cs="宋体" w:hint="eastAsia"/>
              </w:rPr>
              <w:t>）</w:t>
            </w:r>
          </w:p>
        </w:tc>
        <w:tc>
          <w:tcPr>
            <w:tcW w:w="1843" w:type="dxa"/>
            <w:vMerge/>
            <w:vAlign w:val="center"/>
          </w:tcPr>
          <w:p w:rsidR="002D5BD9" w:rsidRPr="00F02D1B" w:rsidRDefault="002D5BD9" w:rsidP="00485963">
            <w:pPr>
              <w:rPr>
                <w:rFonts w:ascii="宋体"/>
                <w:color w:val="000000"/>
              </w:rPr>
            </w:pPr>
          </w:p>
        </w:tc>
        <w:tc>
          <w:tcPr>
            <w:tcW w:w="1695" w:type="dxa"/>
            <w:vMerge/>
            <w:vAlign w:val="center"/>
          </w:tcPr>
          <w:p w:rsidR="002D5BD9" w:rsidRPr="00F02D1B" w:rsidRDefault="002D5BD9" w:rsidP="00485963">
            <w:pPr>
              <w:rPr>
                <w:rFonts w:ascii="宋体"/>
                <w:color w:val="000000"/>
              </w:rPr>
            </w:pPr>
          </w:p>
        </w:tc>
        <w:tc>
          <w:tcPr>
            <w:tcW w:w="791" w:type="dxa"/>
            <w:vAlign w:val="center"/>
          </w:tcPr>
          <w:p w:rsidR="002D5BD9" w:rsidRPr="00F02D1B" w:rsidRDefault="002D5BD9" w:rsidP="00485963">
            <w:pPr>
              <w:jc w:val="center"/>
              <w:rPr>
                <w:rFonts w:ascii="宋体"/>
                <w:color w:val="000000"/>
              </w:rPr>
            </w:pPr>
          </w:p>
        </w:tc>
        <w:tc>
          <w:tcPr>
            <w:tcW w:w="774"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w:t>
            </w:r>
          </w:p>
        </w:tc>
      </w:tr>
      <w:tr w:rsidR="002D5BD9" w:rsidRPr="00F02D1B">
        <w:trPr>
          <w:trHeight w:val="624"/>
          <w:jc w:val="center"/>
        </w:trPr>
        <w:tc>
          <w:tcPr>
            <w:tcW w:w="725" w:type="dxa"/>
            <w:vAlign w:val="center"/>
          </w:tcPr>
          <w:p w:rsidR="002D5BD9" w:rsidRPr="00F02D1B" w:rsidRDefault="002D5BD9" w:rsidP="00485963">
            <w:pPr>
              <w:jc w:val="center"/>
              <w:rPr>
                <w:rFonts w:ascii="宋体"/>
                <w:color w:val="000000"/>
              </w:rPr>
            </w:pPr>
            <w:r w:rsidRPr="00F02D1B">
              <w:rPr>
                <w:rFonts w:ascii="宋体" w:hAnsi="宋体" w:cs="宋体"/>
                <w:color w:val="000000"/>
              </w:rPr>
              <w:t>6</w:t>
            </w:r>
          </w:p>
        </w:tc>
        <w:tc>
          <w:tcPr>
            <w:tcW w:w="477" w:type="dxa"/>
            <w:vMerge/>
            <w:vAlign w:val="center"/>
          </w:tcPr>
          <w:p w:rsidR="002D5BD9" w:rsidRPr="00F02D1B" w:rsidRDefault="002D5BD9" w:rsidP="00485963">
            <w:pPr>
              <w:jc w:val="center"/>
              <w:rPr>
                <w:rFonts w:ascii="宋体"/>
                <w:color w:val="000000"/>
              </w:rPr>
            </w:pPr>
          </w:p>
        </w:tc>
        <w:tc>
          <w:tcPr>
            <w:tcW w:w="2333" w:type="dxa"/>
            <w:vAlign w:val="center"/>
          </w:tcPr>
          <w:p w:rsidR="002D5BD9" w:rsidRPr="00F02D1B" w:rsidRDefault="002D5BD9" w:rsidP="00485963">
            <w:pPr>
              <w:jc w:val="center"/>
              <w:rPr>
                <w:rFonts w:ascii="宋体"/>
              </w:rPr>
            </w:pPr>
            <w:r w:rsidRPr="00F02D1B">
              <w:rPr>
                <w:rFonts w:ascii="宋体" w:hAnsi="宋体" w:cs="宋体"/>
              </w:rPr>
              <w:t>18V</w:t>
            </w:r>
            <w:r w:rsidRPr="00F02D1B">
              <w:rPr>
                <w:rFonts w:ascii="宋体" w:hAnsi="宋体" w:cs="宋体" w:hint="eastAsia"/>
              </w:rPr>
              <w:t>极化电压时供电电流小于</w:t>
            </w:r>
            <w:r w:rsidRPr="00F02D1B">
              <w:rPr>
                <w:rFonts w:ascii="宋体" w:hAnsi="宋体" w:cs="宋体"/>
              </w:rPr>
              <w:t>300mA</w:t>
            </w:r>
          </w:p>
        </w:tc>
        <w:tc>
          <w:tcPr>
            <w:tcW w:w="1843" w:type="dxa"/>
            <w:vMerge/>
            <w:vAlign w:val="center"/>
          </w:tcPr>
          <w:p w:rsidR="002D5BD9" w:rsidRPr="00F02D1B" w:rsidRDefault="002D5BD9" w:rsidP="00485963">
            <w:pPr>
              <w:rPr>
                <w:rFonts w:ascii="宋体"/>
                <w:color w:val="000000"/>
              </w:rPr>
            </w:pPr>
          </w:p>
        </w:tc>
        <w:tc>
          <w:tcPr>
            <w:tcW w:w="1695" w:type="dxa"/>
            <w:vMerge/>
            <w:vAlign w:val="center"/>
          </w:tcPr>
          <w:p w:rsidR="002D5BD9" w:rsidRPr="00F02D1B" w:rsidRDefault="002D5BD9" w:rsidP="00485963">
            <w:pPr>
              <w:rPr>
                <w:rFonts w:ascii="宋体"/>
                <w:color w:val="000000"/>
              </w:rPr>
            </w:pPr>
          </w:p>
        </w:tc>
        <w:tc>
          <w:tcPr>
            <w:tcW w:w="791" w:type="dxa"/>
            <w:vAlign w:val="center"/>
          </w:tcPr>
          <w:p w:rsidR="002D5BD9" w:rsidRPr="00F02D1B" w:rsidRDefault="002D5BD9" w:rsidP="00485963">
            <w:pPr>
              <w:jc w:val="center"/>
              <w:rPr>
                <w:rFonts w:ascii="宋体"/>
                <w:color w:val="000000"/>
              </w:rPr>
            </w:pPr>
          </w:p>
        </w:tc>
        <w:tc>
          <w:tcPr>
            <w:tcW w:w="774"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w:t>
            </w:r>
          </w:p>
        </w:tc>
      </w:tr>
      <w:tr w:rsidR="002D5BD9" w:rsidRPr="00F02D1B">
        <w:trPr>
          <w:trHeight w:val="624"/>
          <w:jc w:val="center"/>
        </w:trPr>
        <w:tc>
          <w:tcPr>
            <w:tcW w:w="725" w:type="dxa"/>
            <w:vAlign w:val="center"/>
          </w:tcPr>
          <w:p w:rsidR="002D5BD9" w:rsidRPr="00F02D1B" w:rsidRDefault="002D5BD9" w:rsidP="00485963">
            <w:pPr>
              <w:jc w:val="center"/>
              <w:rPr>
                <w:rFonts w:ascii="宋体"/>
                <w:color w:val="000000"/>
              </w:rPr>
            </w:pPr>
            <w:r w:rsidRPr="00F02D1B">
              <w:rPr>
                <w:rFonts w:ascii="宋体" w:hAnsi="宋体" w:cs="宋体"/>
                <w:color w:val="000000"/>
              </w:rPr>
              <w:t>7</w:t>
            </w:r>
          </w:p>
        </w:tc>
        <w:tc>
          <w:tcPr>
            <w:tcW w:w="477" w:type="dxa"/>
            <w:vMerge/>
            <w:vAlign w:val="center"/>
          </w:tcPr>
          <w:p w:rsidR="002D5BD9" w:rsidRPr="00F02D1B" w:rsidRDefault="002D5BD9" w:rsidP="00485963">
            <w:pPr>
              <w:jc w:val="center"/>
              <w:rPr>
                <w:rFonts w:ascii="宋体"/>
                <w:color w:val="000000"/>
              </w:rPr>
            </w:pPr>
          </w:p>
        </w:tc>
        <w:tc>
          <w:tcPr>
            <w:tcW w:w="2333" w:type="dxa"/>
            <w:vAlign w:val="center"/>
          </w:tcPr>
          <w:p w:rsidR="002D5BD9" w:rsidRPr="00F02D1B" w:rsidRDefault="002D5BD9" w:rsidP="00485963">
            <w:pPr>
              <w:jc w:val="center"/>
              <w:rPr>
                <w:rFonts w:ascii="宋体"/>
              </w:rPr>
            </w:pPr>
            <w:r w:rsidRPr="00F02D1B">
              <w:rPr>
                <w:rFonts w:ascii="宋体" w:hAnsi="宋体" w:cs="宋体" w:hint="eastAsia"/>
              </w:rPr>
              <w:t>室外单元供电电压有短路保护措施</w:t>
            </w:r>
          </w:p>
        </w:tc>
        <w:tc>
          <w:tcPr>
            <w:tcW w:w="1843" w:type="dxa"/>
            <w:vMerge/>
            <w:vAlign w:val="center"/>
          </w:tcPr>
          <w:p w:rsidR="002D5BD9" w:rsidRPr="00F02D1B" w:rsidRDefault="002D5BD9" w:rsidP="00485963">
            <w:pPr>
              <w:rPr>
                <w:rFonts w:ascii="宋体"/>
                <w:color w:val="000000"/>
              </w:rPr>
            </w:pPr>
          </w:p>
        </w:tc>
        <w:tc>
          <w:tcPr>
            <w:tcW w:w="1695" w:type="dxa"/>
            <w:vMerge/>
            <w:vAlign w:val="center"/>
          </w:tcPr>
          <w:p w:rsidR="002D5BD9" w:rsidRPr="00F02D1B" w:rsidRDefault="002D5BD9" w:rsidP="00485963">
            <w:pPr>
              <w:rPr>
                <w:rFonts w:ascii="宋体"/>
                <w:color w:val="000000"/>
              </w:rPr>
            </w:pPr>
          </w:p>
        </w:tc>
        <w:tc>
          <w:tcPr>
            <w:tcW w:w="791"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w:t>
            </w:r>
          </w:p>
        </w:tc>
        <w:tc>
          <w:tcPr>
            <w:tcW w:w="774" w:type="dxa"/>
            <w:vAlign w:val="center"/>
          </w:tcPr>
          <w:p w:rsidR="002D5BD9" w:rsidRPr="00F02D1B" w:rsidRDefault="002D5BD9" w:rsidP="00485963">
            <w:pPr>
              <w:jc w:val="center"/>
              <w:rPr>
                <w:rFonts w:ascii="宋体"/>
                <w:color w:val="000000"/>
              </w:rPr>
            </w:pPr>
          </w:p>
        </w:tc>
      </w:tr>
      <w:tr w:rsidR="002D5BD9" w:rsidRPr="00F02D1B">
        <w:trPr>
          <w:trHeight w:val="624"/>
          <w:jc w:val="center"/>
        </w:trPr>
        <w:tc>
          <w:tcPr>
            <w:tcW w:w="725" w:type="dxa"/>
            <w:vAlign w:val="center"/>
          </w:tcPr>
          <w:p w:rsidR="002D5BD9" w:rsidRPr="00F02D1B" w:rsidRDefault="002D5BD9" w:rsidP="00485963">
            <w:pPr>
              <w:jc w:val="center"/>
              <w:rPr>
                <w:rFonts w:ascii="宋体"/>
                <w:color w:val="000000"/>
              </w:rPr>
            </w:pPr>
            <w:r w:rsidRPr="00F02D1B">
              <w:rPr>
                <w:rFonts w:ascii="宋体" w:hAnsi="宋体" w:cs="宋体"/>
                <w:color w:val="000000"/>
              </w:rPr>
              <w:t>8</w:t>
            </w:r>
          </w:p>
        </w:tc>
        <w:tc>
          <w:tcPr>
            <w:tcW w:w="477" w:type="dxa"/>
            <w:vMerge/>
            <w:vAlign w:val="center"/>
          </w:tcPr>
          <w:p w:rsidR="002D5BD9" w:rsidRPr="00F02D1B" w:rsidRDefault="002D5BD9" w:rsidP="00485963">
            <w:pPr>
              <w:jc w:val="center"/>
              <w:rPr>
                <w:rFonts w:ascii="宋体"/>
                <w:color w:val="000000"/>
              </w:rPr>
            </w:pPr>
          </w:p>
        </w:tc>
        <w:tc>
          <w:tcPr>
            <w:tcW w:w="2333" w:type="dxa"/>
            <w:vAlign w:val="center"/>
          </w:tcPr>
          <w:p w:rsidR="002D5BD9" w:rsidRPr="00F02D1B" w:rsidRDefault="002D5BD9" w:rsidP="00485963">
            <w:pPr>
              <w:jc w:val="center"/>
              <w:rPr>
                <w:rFonts w:ascii="宋体"/>
                <w:color w:val="000000"/>
              </w:rPr>
            </w:pPr>
            <w:r w:rsidRPr="00F02D1B">
              <w:rPr>
                <w:rFonts w:ascii="宋体" w:hAnsi="宋体" w:cs="宋体" w:hint="eastAsia"/>
              </w:rPr>
              <w:t>自动识别所接收的电视节目并能有效识别或过滤</w:t>
            </w:r>
          </w:p>
        </w:tc>
        <w:tc>
          <w:tcPr>
            <w:tcW w:w="1843" w:type="dxa"/>
            <w:vMerge w:val="restart"/>
            <w:vAlign w:val="center"/>
          </w:tcPr>
          <w:p w:rsidR="002D5BD9" w:rsidRPr="00F02D1B" w:rsidRDefault="002D5BD9" w:rsidP="00485963">
            <w:pPr>
              <w:rPr>
                <w:rFonts w:ascii="宋体"/>
                <w:color w:val="000000"/>
              </w:rPr>
            </w:pPr>
            <w:r w:rsidRPr="00F02D1B">
              <w:rPr>
                <w:rFonts w:ascii="宋体" w:hAnsi="宋体" w:cs="宋体"/>
                <w:color w:val="000000"/>
              </w:rPr>
              <w:t>GB/T11442-2016</w:t>
            </w:r>
          </w:p>
          <w:p w:rsidR="002D5BD9" w:rsidRPr="00F02D1B" w:rsidRDefault="002D5BD9" w:rsidP="00485963">
            <w:pPr>
              <w:rPr>
                <w:rFonts w:ascii="宋体"/>
                <w:color w:val="000000"/>
              </w:rPr>
            </w:pPr>
            <w:r w:rsidRPr="00F02D1B">
              <w:rPr>
                <w:rFonts w:ascii="宋体" w:hAnsi="宋体" w:cs="宋体"/>
                <w:color w:val="000000"/>
              </w:rPr>
              <w:t>4.4.2.7</w:t>
            </w:r>
          </w:p>
          <w:p w:rsidR="002D5BD9" w:rsidRPr="00F02D1B" w:rsidRDefault="002D5BD9" w:rsidP="00485963">
            <w:pPr>
              <w:rPr>
                <w:rFonts w:ascii="宋体"/>
                <w:color w:val="000000"/>
              </w:rPr>
            </w:pPr>
          </w:p>
          <w:p w:rsidR="002D5BD9" w:rsidRPr="00F02D1B" w:rsidRDefault="002D5BD9" w:rsidP="00485963">
            <w:pPr>
              <w:rPr>
                <w:rFonts w:ascii="宋体"/>
                <w:color w:val="000000"/>
              </w:rPr>
            </w:pPr>
            <w:r w:rsidRPr="00F02D1B">
              <w:rPr>
                <w:rFonts w:ascii="宋体" w:hAnsi="宋体" w:cs="宋体"/>
                <w:color w:val="000000"/>
              </w:rPr>
              <w:t>GB/T16954-2016</w:t>
            </w:r>
          </w:p>
          <w:p w:rsidR="002D5BD9" w:rsidRPr="00F02D1B" w:rsidRDefault="002D5BD9" w:rsidP="00485963">
            <w:pPr>
              <w:rPr>
                <w:rFonts w:ascii="宋体"/>
                <w:color w:val="000000"/>
              </w:rPr>
            </w:pPr>
            <w:r w:rsidRPr="00F02D1B">
              <w:rPr>
                <w:rFonts w:ascii="宋体" w:hAnsi="宋体" w:cs="宋体"/>
                <w:color w:val="000000"/>
              </w:rPr>
              <w:t>4.4.1.7</w:t>
            </w:r>
          </w:p>
        </w:tc>
        <w:tc>
          <w:tcPr>
            <w:tcW w:w="1695" w:type="dxa"/>
            <w:vMerge w:val="restart"/>
            <w:vAlign w:val="center"/>
          </w:tcPr>
          <w:p w:rsidR="002D5BD9" w:rsidRPr="00F02D1B" w:rsidRDefault="002D5BD9" w:rsidP="00485963">
            <w:pPr>
              <w:rPr>
                <w:rFonts w:ascii="宋体"/>
                <w:color w:val="000000"/>
              </w:rPr>
            </w:pPr>
            <w:r w:rsidRPr="00F02D1B">
              <w:rPr>
                <w:rFonts w:ascii="宋体" w:hAnsi="宋体" w:cs="宋体"/>
                <w:color w:val="000000"/>
              </w:rPr>
              <w:t>GB/T11442-2016</w:t>
            </w:r>
          </w:p>
          <w:p w:rsidR="002D5BD9" w:rsidRPr="00F02D1B" w:rsidRDefault="002D5BD9" w:rsidP="00485963">
            <w:pPr>
              <w:rPr>
                <w:rFonts w:ascii="宋体"/>
                <w:color w:val="000000"/>
              </w:rPr>
            </w:pPr>
            <w:r w:rsidRPr="00F02D1B">
              <w:rPr>
                <w:rFonts w:ascii="宋体" w:hAnsi="宋体" w:cs="宋体"/>
                <w:color w:val="000000"/>
              </w:rPr>
              <w:t>5.4</w:t>
            </w:r>
          </w:p>
          <w:p w:rsidR="002D5BD9" w:rsidRPr="00F02D1B" w:rsidRDefault="002D5BD9" w:rsidP="00485963">
            <w:pPr>
              <w:rPr>
                <w:rFonts w:ascii="宋体"/>
                <w:color w:val="000000"/>
              </w:rPr>
            </w:pPr>
          </w:p>
          <w:p w:rsidR="002D5BD9" w:rsidRPr="00F02D1B" w:rsidRDefault="002D5BD9" w:rsidP="00485963">
            <w:pPr>
              <w:rPr>
                <w:rFonts w:ascii="宋体"/>
                <w:color w:val="000000"/>
              </w:rPr>
            </w:pPr>
            <w:r w:rsidRPr="00F02D1B">
              <w:rPr>
                <w:rFonts w:ascii="宋体" w:hAnsi="宋体" w:cs="宋体"/>
                <w:color w:val="000000"/>
              </w:rPr>
              <w:t>GB/T16954-2016</w:t>
            </w:r>
          </w:p>
          <w:p w:rsidR="002D5BD9" w:rsidRPr="00F02D1B" w:rsidRDefault="002D5BD9" w:rsidP="00485963">
            <w:pPr>
              <w:rPr>
                <w:rFonts w:ascii="宋体"/>
                <w:color w:val="000000"/>
              </w:rPr>
            </w:pPr>
            <w:r w:rsidRPr="00F02D1B">
              <w:rPr>
                <w:rFonts w:ascii="宋体" w:hAnsi="宋体" w:cs="宋体"/>
                <w:color w:val="000000"/>
              </w:rPr>
              <w:t>5.4</w:t>
            </w:r>
          </w:p>
        </w:tc>
        <w:tc>
          <w:tcPr>
            <w:tcW w:w="791"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w:t>
            </w:r>
          </w:p>
        </w:tc>
        <w:tc>
          <w:tcPr>
            <w:tcW w:w="774" w:type="dxa"/>
            <w:vAlign w:val="center"/>
          </w:tcPr>
          <w:p w:rsidR="002D5BD9" w:rsidRPr="00F02D1B" w:rsidRDefault="002D5BD9" w:rsidP="00485963">
            <w:pPr>
              <w:jc w:val="center"/>
              <w:rPr>
                <w:rFonts w:ascii="宋体"/>
                <w:color w:val="000000"/>
              </w:rPr>
            </w:pPr>
          </w:p>
        </w:tc>
      </w:tr>
      <w:tr w:rsidR="002D5BD9" w:rsidRPr="00F02D1B">
        <w:trPr>
          <w:trHeight w:val="624"/>
          <w:jc w:val="center"/>
        </w:trPr>
        <w:tc>
          <w:tcPr>
            <w:tcW w:w="725" w:type="dxa"/>
            <w:vAlign w:val="center"/>
          </w:tcPr>
          <w:p w:rsidR="002D5BD9" w:rsidRPr="00F02D1B" w:rsidRDefault="002D5BD9" w:rsidP="00485963">
            <w:pPr>
              <w:jc w:val="center"/>
              <w:rPr>
                <w:rFonts w:ascii="宋体"/>
                <w:color w:val="000000"/>
              </w:rPr>
            </w:pPr>
            <w:r w:rsidRPr="00F02D1B">
              <w:rPr>
                <w:rFonts w:ascii="宋体" w:hAnsi="宋体" w:cs="宋体"/>
                <w:color w:val="000000"/>
              </w:rPr>
              <w:t>9</w:t>
            </w:r>
          </w:p>
        </w:tc>
        <w:tc>
          <w:tcPr>
            <w:tcW w:w="477" w:type="dxa"/>
            <w:vMerge/>
            <w:vAlign w:val="center"/>
          </w:tcPr>
          <w:p w:rsidR="002D5BD9" w:rsidRPr="00F02D1B" w:rsidRDefault="002D5BD9" w:rsidP="00485963">
            <w:pPr>
              <w:jc w:val="center"/>
              <w:rPr>
                <w:rFonts w:ascii="宋体"/>
                <w:color w:val="000000"/>
              </w:rPr>
            </w:pPr>
          </w:p>
        </w:tc>
        <w:tc>
          <w:tcPr>
            <w:tcW w:w="2333"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具有父母锁功能</w:t>
            </w:r>
          </w:p>
        </w:tc>
        <w:tc>
          <w:tcPr>
            <w:tcW w:w="1843" w:type="dxa"/>
            <w:vMerge/>
            <w:vAlign w:val="center"/>
          </w:tcPr>
          <w:p w:rsidR="002D5BD9" w:rsidRPr="00F02D1B" w:rsidRDefault="002D5BD9" w:rsidP="00485963">
            <w:pPr>
              <w:rPr>
                <w:rFonts w:ascii="宋体"/>
                <w:color w:val="000000"/>
              </w:rPr>
            </w:pPr>
          </w:p>
        </w:tc>
        <w:tc>
          <w:tcPr>
            <w:tcW w:w="1695" w:type="dxa"/>
            <w:vMerge/>
            <w:vAlign w:val="center"/>
          </w:tcPr>
          <w:p w:rsidR="002D5BD9" w:rsidRPr="00F02D1B" w:rsidRDefault="002D5BD9" w:rsidP="00485963">
            <w:pPr>
              <w:rPr>
                <w:rFonts w:ascii="宋体"/>
                <w:color w:val="000000"/>
              </w:rPr>
            </w:pPr>
          </w:p>
        </w:tc>
        <w:tc>
          <w:tcPr>
            <w:tcW w:w="791" w:type="dxa"/>
            <w:vAlign w:val="center"/>
          </w:tcPr>
          <w:p w:rsidR="002D5BD9" w:rsidRPr="00F02D1B" w:rsidRDefault="002D5BD9" w:rsidP="00485963">
            <w:pPr>
              <w:jc w:val="center"/>
              <w:rPr>
                <w:rFonts w:ascii="宋体"/>
                <w:color w:val="000000"/>
              </w:rPr>
            </w:pPr>
          </w:p>
        </w:tc>
        <w:tc>
          <w:tcPr>
            <w:tcW w:w="774"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w:t>
            </w:r>
          </w:p>
        </w:tc>
      </w:tr>
      <w:tr w:rsidR="002D5BD9" w:rsidRPr="00F02D1B">
        <w:trPr>
          <w:trHeight w:val="624"/>
          <w:jc w:val="center"/>
        </w:trPr>
        <w:tc>
          <w:tcPr>
            <w:tcW w:w="725" w:type="dxa"/>
            <w:vAlign w:val="center"/>
          </w:tcPr>
          <w:p w:rsidR="002D5BD9" w:rsidRPr="00F02D1B" w:rsidRDefault="002D5BD9" w:rsidP="00485963">
            <w:pPr>
              <w:jc w:val="center"/>
              <w:rPr>
                <w:rFonts w:ascii="宋体"/>
                <w:color w:val="000000"/>
              </w:rPr>
            </w:pPr>
            <w:r w:rsidRPr="00F02D1B">
              <w:rPr>
                <w:rFonts w:ascii="宋体" w:hAnsi="宋体" w:cs="宋体"/>
                <w:color w:val="000000"/>
              </w:rPr>
              <w:t>10</w:t>
            </w:r>
          </w:p>
        </w:tc>
        <w:tc>
          <w:tcPr>
            <w:tcW w:w="477" w:type="dxa"/>
            <w:vMerge/>
            <w:vAlign w:val="center"/>
          </w:tcPr>
          <w:p w:rsidR="002D5BD9" w:rsidRPr="00F02D1B" w:rsidRDefault="002D5BD9" w:rsidP="00485963">
            <w:pPr>
              <w:jc w:val="center"/>
              <w:rPr>
                <w:rFonts w:ascii="宋体"/>
                <w:color w:val="000000"/>
              </w:rPr>
            </w:pPr>
          </w:p>
        </w:tc>
        <w:tc>
          <w:tcPr>
            <w:tcW w:w="2333"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最后存帧持续时间不大于</w:t>
            </w:r>
            <w:r w:rsidRPr="00F02D1B">
              <w:rPr>
                <w:rFonts w:ascii="宋体" w:hAnsi="宋体" w:cs="宋体"/>
                <w:color w:val="000000"/>
              </w:rPr>
              <w:t>2s</w:t>
            </w:r>
          </w:p>
        </w:tc>
        <w:tc>
          <w:tcPr>
            <w:tcW w:w="1843" w:type="dxa"/>
            <w:vMerge/>
            <w:vAlign w:val="center"/>
          </w:tcPr>
          <w:p w:rsidR="002D5BD9" w:rsidRPr="00F02D1B" w:rsidRDefault="002D5BD9" w:rsidP="00485963">
            <w:pPr>
              <w:rPr>
                <w:rFonts w:ascii="宋体"/>
                <w:color w:val="000000"/>
              </w:rPr>
            </w:pPr>
          </w:p>
        </w:tc>
        <w:tc>
          <w:tcPr>
            <w:tcW w:w="1695" w:type="dxa"/>
            <w:vMerge/>
            <w:vAlign w:val="center"/>
          </w:tcPr>
          <w:p w:rsidR="002D5BD9" w:rsidRPr="00F02D1B" w:rsidRDefault="002D5BD9" w:rsidP="00485963">
            <w:pPr>
              <w:rPr>
                <w:rFonts w:ascii="宋体"/>
                <w:color w:val="000000"/>
              </w:rPr>
            </w:pPr>
          </w:p>
        </w:tc>
        <w:tc>
          <w:tcPr>
            <w:tcW w:w="791"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w:t>
            </w:r>
          </w:p>
        </w:tc>
        <w:tc>
          <w:tcPr>
            <w:tcW w:w="774" w:type="dxa"/>
            <w:vAlign w:val="center"/>
          </w:tcPr>
          <w:p w:rsidR="002D5BD9" w:rsidRPr="00F02D1B" w:rsidRDefault="002D5BD9" w:rsidP="00485963">
            <w:pPr>
              <w:jc w:val="center"/>
              <w:rPr>
                <w:rFonts w:ascii="宋体"/>
                <w:color w:val="000000"/>
              </w:rPr>
            </w:pPr>
          </w:p>
        </w:tc>
      </w:tr>
      <w:tr w:rsidR="002D5BD9" w:rsidRPr="00F02D1B">
        <w:trPr>
          <w:trHeight w:val="624"/>
          <w:jc w:val="center"/>
        </w:trPr>
        <w:tc>
          <w:tcPr>
            <w:tcW w:w="725" w:type="dxa"/>
            <w:vAlign w:val="center"/>
          </w:tcPr>
          <w:p w:rsidR="002D5BD9" w:rsidRPr="00F02D1B" w:rsidRDefault="002D5BD9" w:rsidP="00485963">
            <w:pPr>
              <w:jc w:val="center"/>
              <w:rPr>
                <w:rFonts w:ascii="宋体"/>
                <w:color w:val="000000"/>
              </w:rPr>
            </w:pPr>
            <w:r w:rsidRPr="00F02D1B">
              <w:rPr>
                <w:rFonts w:ascii="宋体" w:hAnsi="宋体" w:cs="宋体"/>
                <w:color w:val="000000"/>
              </w:rPr>
              <w:t>11</w:t>
            </w:r>
          </w:p>
        </w:tc>
        <w:tc>
          <w:tcPr>
            <w:tcW w:w="477" w:type="dxa"/>
            <w:vMerge/>
            <w:vAlign w:val="center"/>
          </w:tcPr>
          <w:p w:rsidR="002D5BD9" w:rsidRPr="00F02D1B" w:rsidRDefault="002D5BD9" w:rsidP="00485963">
            <w:pPr>
              <w:jc w:val="center"/>
              <w:rPr>
                <w:rFonts w:ascii="宋体"/>
                <w:color w:val="000000"/>
              </w:rPr>
            </w:pPr>
          </w:p>
        </w:tc>
        <w:tc>
          <w:tcPr>
            <w:tcW w:w="2333" w:type="dxa"/>
            <w:vAlign w:val="center"/>
          </w:tcPr>
          <w:p w:rsidR="002D5BD9" w:rsidRPr="00F02D1B" w:rsidRDefault="002D5BD9" w:rsidP="00485963">
            <w:pPr>
              <w:jc w:val="center"/>
              <w:rPr>
                <w:rFonts w:ascii="宋体"/>
              </w:rPr>
            </w:pPr>
            <w:r w:rsidRPr="00F02D1B">
              <w:rPr>
                <w:rFonts w:ascii="宋体" w:hAnsi="宋体" w:cs="宋体" w:hint="eastAsia"/>
              </w:rPr>
              <w:t>有音频广播功能、声道选择功能</w:t>
            </w:r>
          </w:p>
        </w:tc>
        <w:tc>
          <w:tcPr>
            <w:tcW w:w="1843" w:type="dxa"/>
            <w:vMerge/>
            <w:vAlign w:val="center"/>
          </w:tcPr>
          <w:p w:rsidR="002D5BD9" w:rsidRPr="00F02D1B" w:rsidRDefault="002D5BD9" w:rsidP="00485963">
            <w:pPr>
              <w:rPr>
                <w:rFonts w:ascii="宋体"/>
                <w:color w:val="000000"/>
              </w:rPr>
            </w:pPr>
          </w:p>
        </w:tc>
        <w:tc>
          <w:tcPr>
            <w:tcW w:w="1695" w:type="dxa"/>
            <w:vMerge/>
            <w:vAlign w:val="center"/>
          </w:tcPr>
          <w:p w:rsidR="002D5BD9" w:rsidRPr="00F02D1B" w:rsidRDefault="002D5BD9" w:rsidP="00485963">
            <w:pPr>
              <w:rPr>
                <w:rFonts w:ascii="宋体"/>
                <w:color w:val="000000"/>
              </w:rPr>
            </w:pPr>
          </w:p>
        </w:tc>
        <w:tc>
          <w:tcPr>
            <w:tcW w:w="791"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w:t>
            </w:r>
          </w:p>
        </w:tc>
        <w:tc>
          <w:tcPr>
            <w:tcW w:w="774" w:type="dxa"/>
            <w:vAlign w:val="center"/>
          </w:tcPr>
          <w:p w:rsidR="002D5BD9" w:rsidRPr="00F02D1B" w:rsidRDefault="002D5BD9" w:rsidP="00485963">
            <w:pPr>
              <w:jc w:val="center"/>
              <w:rPr>
                <w:rFonts w:ascii="宋体"/>
                <w:color w:val="000000"/>
              </w:rPr>
            </w:pPr>
          </w:p>
        </w:tc>
      </w:tr>
      <w:tr w:rsidR="002D5BD9" w:rsidRPr="00F02D1B">
        <w:trPr>
          <w:trHeight w:val="624"/>
          <w:jc w:val="center"/>
        </w:trPr>
        <w:tc>
          <w:tcPr>
            <w:tcW w:w="725" w:type="dxa"/>
            <w:vAlign w:val="center"/>
          </w:tcPr>
          <w:p w:rsidR="002D5BD9" w:rsidRPr="00F02D1B" w:rsidRDefault="002D5BD9" w:rsidP="00485963">
            <w:pPr>
              <w:jc w:val="center"/>
              <w:rPr>
                <w:rFonts w:ascii="宋体"/>
                <w:color w:val="000000"/>
              </w:rPr>
            </w:pPr>
            <w:r w:rsidRPr="00F02D1B">
              <w:rPr>
                <w:rFonts w:ascii="宋体" w:hAnsi="宋体" w:cs="宋体"/>
                <w:color w:val="000000"/>
              </w:rPr>
              <w:t>12</w:t>
            </w:r>
          </w:p>
        </w:tc>
        <w:tc>
          <w:tcPr>
            <w:tcW w:w="477" w:type="dxa"/>
            <w:vMerge/>
            <w:vAlign w:val="center"/>
          </w:tcPr>
          <w:p w:rsidR="002D5BD9" w:rsidRPr="00F02D1B" w:rsidRDefault="002D5BD9" w:rsidP="00485963">
            <w:pPr>
              <w:jc w:val="center"/>
              <w:rPr>
                <w:rFonts w:ascii="宋体"/>
                <w:color w:val="000000"/>
              </w:rPr>
            </w:pPr>
          </w:p>
        </w:tc>
        <w:tc>
          <w:tcPr>
            <w:tcW w:w="2333" w:type="dxa"/>
            <w:vAlign w:val="center"/>
          </w:tcPr>
          <w:p w:rsidR="002D5BD9" w:rsidRPr="00F02D1B" w:rsidRDefault="002D5BD9" w:rsidP="00485963">
            <w:pPr>
              <w:jc w:val="center"/>
              <w:rPr>
                <w:rFonts w:ascii="宋体"/>
                <w:color w:val="000000"/>
              </w:rPr>
            </w:pPr>
            <w:r w:rsidRPr="00F02D1B">
              <w:rPr>
                <w:rFonts w:ascii="宋体" w:hAnsi="宋体" w:cs="宋体" w:hint="eastAsia"/>
              </w:rPr>
              <w:t>只能面板按键控制功能</w:t>
            </w:r>
          </w:p>
        </w:tc>
        <w:tc>
          <w:tcPr>
            <w:tcW w:w="1843" w:type="dxa"/>
            <w:vMerge w:val="restart"/>
            <w:vAlign w:val="center"/>
          </w:tcPr>
          <w:p w:rsidR="002D5BD9" w:rsidRPr="00F02D1B" w:rsidRDefault="002D5BD9" w:rsidP="00485963">
            <w:pPr>
              <w:rPr>
                <w:rFonts w:ascii="宋体"/>
                <w:color w:val="000000"/>
              </w:rPr>
            </w:pPr>
            <w:r w:rsidRPr="00F02D1B">
              <w:rPr>
                <w:rFonts w:ascii="宋体" w:hAnsi="宋体" w:cs="宋体"/>
                <w:color w:val="000000"/>
              </w:rPr>
              <w:t>GB/T11442-2016</w:t>
            </w:r>
          </w:p>
          <w:p w:rsidR="002D5BD9" w:rsidRPr="00F02D1B" w:rsidRDefault="002D5BD9" w:rsidP="00485963">
            <w:pPr>
              <w:rPr>
                <w:rFonts w:ascii="宋体"/>
                <w:color w:val="000000"/>
              </w:rPr>
            </w:pPr>
            <w:r w:rsidRPr="00F02D1B">
              <w:rPr>
                <w:rFonts w:ascii="宋体" w:hAnsi="宋体" w:cs="宋体"/>
                <w:color w:val="000000"/>
              </w:rPr>
              <w:t>4.4.2.8.2</w:t>
            </w:r>
          </w:p>
          <w:p w:rsidR="002D5BD9" w:rsidRPr="00F02D1B" w:rsidRDefault="002D5BD9" w:rsidP="00485963">
            <w:pPr>
              <w:rPr>
                <w:rFonts w:ascii="宋体"/>
                <w:color w:val="000000"/>
              </w:rPr>
            </w:pPr>
            <w:r w:rsidRPr="00F02D1B">
              <w:rPr>
                <w:rFonts w:ascii="宋体" w:hAnsi="宋体" w:cs="宋体"/>
                <w:color w:val="000000"/>
              </w:rPr>
              <w:t>GB/T16954-2016</w:t>
            </w:r>
          </w:p>
          <w:p w:rsidR="002D5BD9" w:rsidRPr="00F02D1B" w:rsidRDefault="002D5BD9" w:rsidP="00485963">
            <w:pPr>
              <w:rPr>
                <w:rFonts w:ascii="宋体"/>
                <w:color w:val="000000"/>
              </w:rPr>
            </w:pPr>
            <w:r w:rsidRPr="00F02D1B">
              <w:rPr>
                <w:rFonts w:ascii="宋体" w:hAnsi="宋体" w:cs="宋体"/>
                <w:color w:val="000000"/>
              </w:rPr>
              <w:t>4.4.1.8.2</w:t>
            </w:r>
          </w:p>
        </w:tc>
        <w:tc>
          <w:tcPr>
            <w:tcW w:w="1695" w:type="dxa"/>
            <w:vMerge w:val="restart"/>
            <w:vAlign w:val="center"/>
          </w:tcPr>
          <w:p w:rsidR="002D5BD9" w:rsidRPr="00F02D1B" w:rsidRDefault="002D5BD9" w:rsidP="00485963">
            <w:pPr>
              <w:rPr>
                <w:rFonts w:ascii="宋体"/>
                <w:color w:val="000000"/>
              </w:rPr>
            </w:pPr>
            <w:r w:rsidRPr="00F02D1B">
              <w:rPr>
                <w:rFonts w:ascii="宋体" w:hAnsi="宋体" w:cs="宋体"/>
                <w:color w:val="000000"/>
              </w:rPr>
              <w:t>GB/T11442-2016</w:t>
            </w:r>
          </w:p>
          <w:p w:rsidR="002D5BD9" w:rsidRPr="00F02D1B" w:rsidRDefault="002D5BD9" w:rsidP="00485963">
            <w:pPr>
              <w:rPr>
                <w:rFonts w:ascii="宋体"/>
                <w:color w:val="000000"/>
              </w:rPr>
            </w:pPr>
            <w:r w:rsidRPr="00F02D1B">
              <w:rPr>
                <w:rFonts w:ascii="宋体" w:hAnsi="宋体" w:cs="宋体"/>
                <w:color w:val="000000"/>
              </w:rPr>
              <w:t>5.4</w:t>
            </w:r>
          </w:p>
          <w:p w:rsidR="002D5BD9" w:rsidRPr="00F02D1B" w:rsidRDefault="002D5BD9" w:rsidP="00485963">
            <w:pPr>
              <w:rPr>
                <w:rFonts w:ascii="宋体"/>
                <w:color w:val="000000"/>
              </w:rPr>
            </w:pPr>
            <w:r w:rsidRPr="00F02D1B">
              <w:rPr>
                <w:rFonts w:ascii="宋体" w:hAnsi="宋体" w:cs="宋体"/>
                <w:color w:val="000000"/>
              </w:rPr>
              <w:t>GB/T16954-2016</w:t>
            </w:r>
          </w:p>
          <w:p w:rsidR="002D5BD9" w:rsidRPr="00F02D1B" w:rsidRDefault="002D5BD9" w:rsidP="00485963">
            <w:pPr>
              <w:rPr>
                <w:rFonts w:ascii="宋体"/>
                <w:color w:val="000000"/>
              </w:rPr>
            </w:pPr>
            <w:r w:rsidRPr="00F02D1B">
              <w:rPr>
                <w:rFonts w:ascii="宋体" w:hAnsi="宋体" w:cs="宋体"/>
                <w:color w:val="000000"/>
              </w:rPr>
              <w:t>5.4</w:t>
            </w:r>
          </w:p>
        </w:tc>
        <w:tc>
          <w:tcPr>
            <w:tcW w:w="791" w:type="dxa"/>
            <w:vAlign w:val="center"/>
          </w:tcPr>
          <w:p w:rsidR="002D5BD9" w:rsidRPr="00F02D1B" w:rsidRDefault="002D5BD9" w:rsidP="00485963">
            <w:pPr>
              <w:jc w:val="center"/>
              <w:rPr>
                <w:rFonts w:ascii="宋体"/>
                <w:color w:val="000000"/>
              </w:rPr>
            </w:pPr>
          </w:p>
        </w:tc>
        <w:tc>
          <w:tcPr>
            <w:tcW w:w="774"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w:t>
            </w:r>
          </w:p>
        </w:tc>
      </w:tr>
      <w:tr w:rsidR="002D5BD9" w:rsidRPr="00F02D1B">
        <w:trPr>
          <w:trHeight w:val="624"/>
          <w:jc w:val="center"/>
        </w:trPr>
        <w:tc>
          <w:tcPr>
            <w:tcW w:w="725" w:type="dxa"/>
            <w:vAlign w:val="center"/>
          </w:tcPr>
          <w:p w:rsidR="002D5BD9" w:rsidRPr="00F02D1B" w:rsidRDefault="002D5BD9" w:rsidP="00485963">
            <w:pPr>
              <w:jc w:val="center"/>
              <w:rPr>
                <w:rFonts w:ascii="宋体"/>
                <w:color w:val="000000"/>
              </w:rPr>
            </w:pPr>
            <w:r w:rsidRPr="00F02D1B">
              <w:rPr>
                <w:rFonts w:ascii="宋体" w:hAnsi="宋体" w:cs="宋体"/>
                <w:color w:val="000000"/>
              </w:rPr>
              <w:t>13</w:t>
            </w:r>
          </w:p>
        </w:tc>
        <w:tc>
          <w:tcPr>
            <w:tcW w:w="477" w:type="dxa"/>
            <w:vMerge/>
            <w:vAlign w:val="center"/>
          </w:tcPr>
          <w:p w:rsidR="002D5BD9" w:rsidRPr="00F02D1B" w:rsidRDefault="002D5BD9" w:rsidP="00485963">
            <w:pPr>
              <w:jc w:val="center"/>
              <w:rPr>
                <w:rFonts w:ascii="宋体"/>
                <w:color w:val="000000"/>
              </w:rPr>
            </w:pPr>
          </w:p>
        </w:tc>
        <w:tc>
          <w:tcPr>
            <w:tcW w:w="2333"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电平强度指示及信号质量指示</w:t>
            </w:r>
          </w:p>
        </w:tc>
        <w:tc>
          <w:tcPr>
            <w:tcW w:w="1843"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791"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w:t>
            </w:r>
          </w:p>
        </w:tc>
        <w:tc>
          <w:tcPr>
            <w:tcW w:w="774" w:type="dxa"/>
            <w:vAlign w:val="center"/>
          </w:tcPr>
          <w:p w:rsidR="002D5BD9" w:rsidRPr="00F02D1B" w:rsidRDefault="002D5BD9" w:rsidP="00485963">
            <w:pPr>
              <w:jc w:val="center"/>
              <w:rPr>
                <w:rFonts w:ascii="宋体"/>
                <w:color w:val="000000"/>
              </w:rPr>
            </w:pPr>
          </w:p>
        </w:tc>
      </w:tr>
      <w:tr w:rsidR="002D5BD9" w:rsidRPr="00F02D1B">
        <w:trPr>
          <w:trHeight w:val="624"/>
          <w:jc w:val="center"/>
        </w:trPr>
        <w:tc>
          <w:tcPr>
            <w:tcW w:w="725" w:type="dxa"/>
            <w:vAlign w:val="center"/>
          </w:tcPr>
          <w:p w:rsidR="002D5BD9" w:rsidRPr="00F02D1B" w:rsidRDefault="002D5BD9" w:rsidP="00485963">
            <w:pPr>
              <w:jc w:val="center"/>
              <w:rPr>
                <w:rFonts w:ascii="宋体"/>
                <w:color w:val="000000"/>
              </w:rPr>
            </w:pPr>
            <w:r w:rsidRPr="00F02D1B">
              <w:rPr>
                <w:rFonts w:ascii="宋体" w:hAnsi="宋体" w:cs="宋体"/>
                <w:color w:val="000000"/>
              </w:rPr>
              <w:t>14</w:t>
            </w:r>
          </w:p>
        </w:tc>
        <w:tc>
          <w:tcPr>
            <w:tcW w:w="477" w:type="dxa"/>
            <w:vMerge/>
            <w:vAlign w:val="center"/>
          </w:tcPr>
          <w:p w:rsidR="002D5BD9" w:rsidRPr="00F02D1B" w:rsidRDefault="002D5BD9" w:rsidP="00485963">
            <w:pPr>
              <w:jc w:val="center"/>
              <w:rPr>
                <w:rFonts w:ascii="宋体"/>
                <w:color w:val="000000"/>
              </w:rPr>
            </w:pPr>
          </w:p>
        </w:tc>
        <w:tc>
          <w:tcPr>
            <w:tcW w:w="2333" w:type="dxa"/>
            <w:vAlign w:val="center"/>
          </w:tcPr>
          <w:p w:rsidR="002D5BD9" w:rsidRPr="00F02D1B" w:rsidRDefault="002D5BD9" w:rsidP="00485963">
            <w:pPr>
              <w:jc w:val="center"/>
              <w:rPr>
                <w:rFonts w:ascii="宋体"/>
                <w:color w:val="000000"/>
              </w:rPr>
            </w:pPr>
            <w:r w:rsidRPr="00F02D1B">
              <w:rPr>
                <w:rFonts w:ascii="宋体" w:hAnsi="宋体" w:cs="宋体" w:hint="eastAsia"/>
              </w:rPr>
              <w:t>断电及断信号记忆功能</w:t>
            </w:r>
          </w:p>
        </w:tc>
        <w:tc>
          <w:tcPr>
            <w:tcW w:w="1843"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791"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w:t>
            </w:r>
          </w:p>
        </w:tc>
        <w:tc>
          <w:tcPr>
            <w:tcW w:w="774" w:type="dxa"/>
            <w:vAlign w:val="center"/>
          </w:tcPr>
          <w:p w:rsidR="002D5BD9" w:rsidRPr="00F02D1B" w:rsidRDefault="002D5BD9" w:rsidP="00485963">
            <w:pPr>
              <w:jc w:val="center"/>
              <w:rPr>
                <w:rFonts w:ascii="宋体"/>
                <w:color w:val="000000"/>
              </w:rPr>
            </w:pPr>
          </w:p>
        </w:tc>
      </w:tr>
      <w:tr w:rsidR="002D5BD9" w:rsidRPr="00F02D1B">
        <w:trPr>
          <w:trHeight w:val="624"/>
          <w:jc w:val="center"/>
        </w:trPr>
        <w:tc>
          <w:tcPr>
            <w:tcW w:w="725" w:type="dxa"/>
            <w:vAlign w:val="center"/>
          </w:tcPr>
          <w:p w:rsidR="002D5BD9" w:rsidRPr="00F02D1B" w:rsidRDefault="002D5BD9" w:rsidP="00485963">
            <w:pPr>
              <w:jc w:val="center"/>
              <w:rPr>
                <w:rFonts w:ascii="宋体"/>
                <w:color w:val="000000"/>
              </w:rPr>
            </w:pPr>
            <w:r w:rsidRPr="00F02D1B">
              <w:rPr>
                <w:rFonts w:ascii="宋体" w:hAnsi="宋体" w:cs="宋体"/>
                <w:color w:val="000000"/>
              </w:rPr>
              <w:t>15</w:t>
            </w:r>
          </w:p>
        </w:tc>
        <w:tc>
          <w:tcPr>
            <w:tcW w:w="477" w:type="dxa"/>
            <w:vMerge/>
            <w:vAlign w:val="center"/>
          </w:tcPr>
          <w:p w:rsidR="002D5BD9" w:rsidRPr="00F02D1B" w:rsidRDefault="002D5BD9" w:rsidP="00485963">
            <w:pPr>
              <w:jc w:val="center"/>
              <w:rPr>
                <w:rFonts w:ascii="宋体"/>
                <w:color w:val="000000"/>
              </w:rPr>
            </w:pPr>
          </w:p>
        </w:tc>
        <w:tc>
          <w:tcPr>
            <w:tcW w:w="2333"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操作界面方便</w:t>
            </w:r>
          </w:p>
        </w:tc>
        <w:tc>
          <w:tcPr>
            <w:tcW w:w="1843"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791" w:type="dxa"/>
            <w:vAlign w:val="center"/>
          </w:tcPr>
          <w:p w:rsidR="002D5BD9" w:rsidRPr="00F02D1B" w:rsidRDefault="002D5BD9" w:rsidP="00485963">
            <w:pPr>
              <w:jc w:val="center"/>
              <w:rPr>
                <w:rFonts w:ascii="宋体"/>
                <w:color w:val="000000"/>
              </w:rPr>
            </w:pPr>
          </w:p>
        </w:tc>
        <w:tc>
          <w:tcPr>
            <w:tcW w:w="774" w:type="dxa"/>
            <w:vAlign w:val="center"/>
          </w:tcPr>
          <w:p w:rsidR="002D5BD9" w:rsidRPr="00F02D1B" w:rsidRDefault="002D5BD9" w:rsidP="00485963">
            <w:pPr>
              <w:jc w:val="center"/>
              <w:rPr>
                <w:rFonts w:ascii="宋体"/>
                <w:color w:val="000000"/>
              </w:rPr>
            </w:pPr>
            <w:r w:rsidRPr="00F02D1B">
              <w:rPr>
                <w:rFonts w:ascii="宋体" w:hAnsi="宋体" w:cs="宋体" w:hint="eastAsia"/>
                <w:color w:val="000000"/>
              </w:rPr>
              <w:t>√</w:t>
            </w:r>
          </w:p>
        </w:tc>
      </w:tr>
    </w:tbl>
    <w:p w:rsidR="002D5BD9" w:rsidRDefault="002D5BD9" w:rsidP="00261B91">
      <w:pPr>
        <w:jc w:val="center"/>
        <w:rPr>
          <w:rFonts w:ascii="宋体"/>
          <w:b/>
          <w:bCs/>
          <w:color w:val="000000"/>
        </w:rPr>
      </w:pPr>
    </w:p>
    <w:p w:rsidR="002D5BD9" w:rsidRDefault="002D5BD9" w:rsidP="00261B91">
      <w:pPr>
        <w:jc w:val="center"/>
        <w:rPr>
          <w:rFonts w:ascii="宋体"/>
          <w:b/>
          <w:bCs/>
          <w:color w:val="000000"/>
        </w:rPr>
      </w:pPr>
    </w:p>
    <w:p w:rsidR="002D5BD9" w:rsidRDefault="002D5BD9" w:rsidP="00261B91">
      <w:pPr>
        <w:jc w:val="center"/>
        <w:rPr>
          <w:rFonts w:ascii="宋体"/>
          <w:b/>
          <w:bCs/>
          <w:color w:val="000000"/>
        </w:rPr>
      </w:pPr>
    </w:p>
    <w:p w:rsidR="002D5BD9" w:rsidRDefault="002D5BD9" w:rsidP="00261B91">
      <w:pPr>
        <w:jc w:val="center"/>
        <w:rPr>
          <w:rFonts w:ascii="宋体"/>
          <w:b/>
          <w:bCs/>
          <w:color w:val="000000"/>
        </w:rPr>
      </w:pPr>
    </w:p>
    <w:p w:rsidR="002D5BD9" w:rsidRDefault="002D5BD9" w:rsidP="00261B91">
      <w:pPr>
        <w:jc w:val="center"/>
        <w:rPr>
          <w:rFonts w:ascii="宋体"/>
          <w:b/>
          <w:bCs/>
          <w:color w:val="000000"/>
        </w:rPr>
      </w:pPr>
    </w:p>
    <w:p w:rsidR="002D5BD9" w:rsidRDefault="002D5BD9" w:rsidP="0011446C">
      <w:pPr>
        <w:spacing w:line="360" w:lineRule="auto"/>
        <w:jc w:val="cente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-8</w:t>
      </w:r>
      <w:r>
        <w:rPr>
          <w:rFonts w:ascii="宋体" w:hAnsi="宋体" w:cs="宋体" w:hint="eastAsia"/>
          <w:b/>
          <w:bCs/>
          <w:color w:val="000000"/>
        </w:rPr>
        <w:t>（续）</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542"/>
        <w:gridCol w:w="2126"/>
        <w:gridCol w:w="1985"/>
        <w:gridCol w:w="1695"/>
        <w:gridCol w:w="857"/>
        <w:gridCol w:w="850"/>
      </w:tblGrid>
      <w:tr w:rsidR="002D5BD9" w:rsidRPr="00F02D1B">
        <w:trPr>
          <w:trHeight w:val="340"/>
          <w:jc w:val="center"/>
        </w:trPr>
        <w:tc>
          <w:tcPr>
            <w:tcW w:w="725" w:type="dxa"/>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序号</w:t>
            </w:r>
          </w:p>
        </w:tc>
        <w:tc>
          <w:tcPr>
            <w:tcW w:w="2668" w:type="dxa"/>
            <w:gridSpan w:val="2"/>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检验项目</w:t>
            </w:r>
          </w:p>
        </w:tc>
        <w:tc>
          <w:tcPr>
            <w:tcW w:w="1985" w:type="dxa"/>
            <w:vMerge w:val="restart"/>
            <w:vAlign w:val="center"/>
          </w:tcPr>
          <w:p w:rsidR="002D5BD9" w:rsidRDefault="002D5BD9" w:rsidP="00485963">
            <w:pPr>
              <w:jc w:val="center"/>
              <w:rPr>
                <w:rFonts w:ascii="宋体"/>
                <w:b/>
                <w:bCs/>
                <w:color w:val="000000"/>
              </w:rPr>
            </w:pPr>
            <w:r w:rsidRPr="00F02D1B">
              <w:rPr>
                <w:rFonts w:ascii="宋体" w:hAnsi="宋体" w:cs="宋体" w:hint="eastAsia"/>
                <w:b/>
                <w:bCs/>
                <w:color w:val="000000"/>
              </w:rPr>
              <w:t>检验依据标准及</w:t>
            </w:r>
          </w:p>
          <w:p w:rsidR="002D5BD9" w:rsidRPr="00F02D1B" w:rsidRDefault="002D5BD9" w:rsidP="00485963">
            <w:pPr>
              <w:jc w:val="center"/>
              <w:rPr>
                <w:rFonts w:ascii="宋体"/>
                <w:b/>
                <w:bCs/>
                <w:color w:val="000000"/>
              </w:rPr>
            </w:pPr>
            <w:r w:rsidRPr="00F02D1B">
              <w:rPr>
                <w:rFonts w:ascii="宋体" w:hAnsi="宋体" w:cs="宋体" w:hint="eastAsia"/>
                <w:b/>
                <w:bCs/>
                <w:color w:val="000000"/>
              </w:rPr>
              <w:t>条款</w:t>
            </w:r>
          </w:p>
        </w:tc>
        <w:tc>
          <w:tcPr>
            <w:tcW w:w="1695" w:type="dxa"/>
            <w:vMerge w:val="restart"/>
            <w:vAlign w:val="center"/>
          </w:tcPr>
          <w:p w:rsidR="002D5BD9" w:rsidRPr="00F02D1B" w:rsidRDefault="002D5BD9" w:rsidP="00485963">
            <w:pPr>
              <w:jc w:val="center"/>
              <w:rPr>
                <w:rFonts w:ascii="宋体"/>
                <w:b/>
                <w:bCs/>
                <w:color w:val="000000"/>
              </w:rPr>
            </w:pPr>
            <w:r w:rsidRPr="00F02D1B">
              <w:rPr>
                <w:rFonts w:ascii="宋体" w:hAnsi="宋体" w:cs="宋体" w:hint="eastAsia"/>
                <w:b/>
                <w:bCs/>
                <w:color w:val="000000"/>
              </w:rPr>
              <w:t>检验方法依据标准或条款</w:t>
            </w:r>
          </w:p>
        </w:tc>
        <w:tc>
          <w:tcPr>
            <w:tcW w:w="1707" w:type="dxa"/>
            <w:gridSpan w:val="2"/>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重要度分级</w:t>
            </w:r>
          </w:p>
        </w:tc>
      </w:tr>
      <w:tr w:rsidR="002D5BD9" w:rsidRPr="00F02D1B">
        <w:trPr>
          <w:trHeight w:val="340"/>
          <w:jc w:val="center"/>
        </w:trPr>
        <w:tc>
          <w:tcPr>
            <w:tcW w:w="725" w:type="dxa"/>
            <w:vMerge/>
            <w:vAlign w:val="center"/>
          </w:tcPr>
          <w:p w:rsidR="002D5BD9" w:rsidRPr="00F02D1B" w:rsidRDefault="002D5BD9" w:rsidP="0011446C">
            <w:pPr>
              <w:jc w:val="center"/>
              <w:rPr>
                <w:rFonts w:ascii="宋体"/>
                <w:color w:val="000000"/>
              </w:rPr>
            </w:pPr>
          </w:p>
        </w:tc>
        <w:tc>
          <w:tcPr>
            <w:tcW w:w="2668" w:type="dxa"/>
            <w:gridSpan w:val="2"/>
            <w:vMerge/>
            <w:vAlign w:val="center"/>
          </w:tcPr>
          <w:p w:rsidR="002D5BD9" w:rsidRPr="00F02D1B" w:rsidRDefault="002D5BD9" w:rsidP="0011446C">
            <w:pPr>
              <w:jc w:val="center"/>
              <w:rPr>
                <w:rFonts w:ascii="宋体"/>
              </w:rPr>
            </w:pPr>
          </w:p>
        </w:tc>
        <w:tc>
          <w:tcPr>
            <w:tcW w:w="1985" w:type="dxa"/>
            <w:vMerge/>
          </w:tcPr>
          <w:p w:rsidR="002D5BD9" w:rsidRPr="00F02D1B" w:rsidRDefault="002D5BD9" w:rsidP="00485963">
            <w:pPr>
              <w:rPr>
                <w:rFonts w:ascii="宋体"/>
                <w:color w:val="000000"/>
              </w:rPr>
            </w:pPr>
          </w:p>
        </w:tc>
        <w:tc>
          <w:tcPr>
            <w:tcW w:w="1695" w:type="dxa"/>
            <w:vMerge/>
          </w:tcPr>
          <w:p w:rsidR="002D5BD9" w:rsidRPr="00F02D1B" w:rsidRDefault="002D5BD9" w:rsidP="00485963">
            <w:pPr>
              <w:rPr>
                <w:rFonts w:ascii="宋体"/>
                <w:color w:val="000000"/>
              </w:rPr>
            </w:pPr>
          </w:p>
        </w:tc>
        <w:tc>
          <w:tcPr>
            <w:tcW w:w="857" w:type="dxa"/>
            <w:vAlign w:val="center"/>
          </w:tcPr>
          <w:p w:rsidR="002D5BD9" w:rsidRPr="00F02D1B" w:rsidRDefault="002D5BD9" w:rsidP="0011446C">
            <w:pPr>
              <w:jc w:val="center"/>
              <w:rPr>
                <w:rFonts w:ascii="宋体"/>
                <w:b/>
                <w:bCs/>
                <w:color w:val="000000"/>
              </w:rPr>
            </w:pPr>
            <w:r w:rsidRPr="00F02D1B">
              <w:rPr>
                <w:rFonts w:ascii="宋体" w:hAnsi="宋体" w:cs="宋体"/>
                <w:b/>
                <w:bCs/>
                <w:color w:val="000000"/>
              </w:rPr>
              <w:t>A</w:t>
            </w:r>
          </w:p>
        </w:tc>
        <w:tc>
          <w:tcPr>
            <w:tcW w:w="850" w:type="dxa"/>
            <w:vAlign w:val="center"/>
          </w:tcPr>
          <w:p w:rsidR="002D5BD9" w:rsidRPr="00F02D1B" w:rsidRDefault="002D5BD9" w:rsidP="0011446C">
            <w:pPr>
              <w:jc w:val="center"/>
              <w:rPr>
                <w:rFonts w:ascii="宋体"/>
                <w:b/>
                <w:bCs/>
                <w:color w:val="000000"/>
              </w:rPr>
            </w:pPr>
            <w:r w:rsidRPr="00F02D1B">
              <w:rPr>
                <w:rFonts w:ascii="宋体" w:hAnsi="宋体" w:cs="宋体"/>
                <w:b/>
                <w:bCs/>
                <w:color w:val="000000"/>
              </w:rPr>
              <w:t>B</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16</w:t>
            </w:r>
          </w:p>
        </w:tc>
        <w:tc>
          <w:tcPr>
            <w:tcW w:w="542" w:type="dxa"/>
            <w:vMerge w:val="restart"/>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常温电性能</w:t>
            </w: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输入频率范围</w:t>
            </w:r>
          </w:p>
        </w:tc>
        <w:tc>
          <w:tcPr>
            <w:tcW w:w="198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color w:val="000000"/>
              </w:rPr>
              <w:t>4.4.2.15</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color w:val="000000"/>
              </w:rPr>
              <w:t>4.4.1.15</w:t>
            </w:r>
          </w:p>
        </w:tc>
        <w:tc>
          <w:tcPr>
            <w:tcW w:w="169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11</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9</w:t>
            </w: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17</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输入电平范围</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18</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符号率范围</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19</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解调门限（</w:t>
            </w:r>
            <w:r w:rsidRPr="00F02D1B">
              <w:rPr>
                <w:rFonts w:ascii="宋体" w:hAnsi="宋体" w:cs="宋体"/>
              </w:rPr>
              <w:t>E</w:t>
            </w:r>
            <w:r w:rsidRPr="00F02D1B">
              <w:rPr>
                <w:rFonts w:ascii="宋体" w:hAnsi="宋体" w:cs="宋体"/>
                <w:vertAlign w:val="subscript"/>
              </w:rPr>
              <w:t>b</w:t>
            </w:r>
            <w:r w:rsidRPr="00F02D1B">
              <w:rPr>
                <w:rFonts w:ascii="宋体" w:hAnsi="宋体" w:cs="宋体"/>
              </w:rPr>
              <w:t>/N</w:t>
            </w:r>
            <w:r w:rsidRPr="00F02D1B">
              <w:rPr>
                <w:rFonts w:ascii="宋体" w:cs="宋体"/>
                <w:vertAlign w:val="subscript"/>
              </w:rPr>
              <w:t>0</w:t>
            </w:r>
            <w:r w:rsidRPr="00F02D1B">
              <w:rPr>
                <w:rFonts w:ascii="宋体" w:hAnsi="宋体" w:cs="宋体" w:hint="eastAsia"/>
              </w:rPr>
              <w:t>）</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20</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输入信号捕捉范围</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21</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输入端反射损耗</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22</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spacing w:val="-6"/>
              </w:rPr>
              <w:t>22kHz</w:t>
            </w:r>
            <w:r w:rsidRPr="00F02D1B">
              <w:rPr>
                <w:rFonts w:ascii="宋体" w:hAnsi="宋体" w:cs="宋体" w:hint="eastAsia"/>
                <w:spacing w:val="-6"/>
              </w:rPr>
              <w:t>控制信号电平</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23</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spacing w:val="-6"/>
              </w:rPr>
              <w:t>22kHz</w:t>
            </w:r>
            <w:r w:rsidRPr="00F02D1B">
              <w:rPr>
                <w:rFonts w:ascii="宋体" w:hAnsi="宋体" w:cs="宋体" w:hint="eastAsia"/>
                <w:spacing w:val="-6"/>
              </w:rPr>
              <w:t>控制信号频率</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24</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rPr>
              <w:t>亮度信号电平</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25</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rPr>
              <w:t>行同步电平</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26</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微分增益失真</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27</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微分相位失真</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28</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亮度</w:t>
            </w:r>
            <w:r w:rsidRPr="00F02D1B">
              <w:rPr>
                <w:rFonts w:ascii="宋体" w:hAnsi="宋体" w:cs="宋体"/>
              </w:rPr>
              <w:t>/</w:t>
            </w:r>
            <w:r w:rsidRPr="00F02D1B">
              <w:rPr>
                <w:rFonts w:ascii="宋体" w:hAnsi="宋体" w:cs="宋体" w:hint="eastAsia"/>
              </w:rPr>
              <w:t>色度增益不等</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29</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亮度</w:t>
            </w:r>
            <w:r w:rsidRPr="00F02D1B">
              <w:rPr>
                <w:rFonts w:ascii="宋体" w:hAnsi="宋体" w:cs="宋体"/>
              </w:rPr>
              <w:t>/</w:t>
            </w:r>
            <w:r w:rsidRPr="00F02D1B">
              <w:rPr>
                <w:rFonts w:ascii="宋体" w:hAnsi="宋体" w:cs="宋体" w:hint="eastAsia"/>
              </w:rPr>
              <w:t>色度时延不等</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30</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rPr>
              <w:t>K</w:t>
            </w:r>
            <w:r w:rsidRPr="00F02D1B">
              <w:rPr>
                <w:rFonts w:ascii="宋体" w:hAnsi="宋体" w:cs="宋体" w:hint="eastAsia"/>
              </w:rPr>
              <w:t>系数</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31</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亮度信号非线性</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32</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视频回波损耗</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33</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行同步前沿抖动</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34</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视频频率响应</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35</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连续随机杂波信噪比</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36</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rPr>
              <w:t>伴音信噪比</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37</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rPr>
              <w:t>伴音谐波失真</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38</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rPr>
              <w:t>伴音频率响应</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39</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spacing w:val="-8"/>
              </w:rPr>
              <w:t>左右声道间电平差</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40</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spacing w:val="-8"/>
              </w:rPr>
              <w:t>左右声道间相位差</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41</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左右声道间</w:t>
            </w:r>
          </w:p>
          <w:p w:rsidR="002D5BD9" w:rsidRPr="00F02D1B" w:rsidRDefault="002D5BD9" w:rsidP="0011446C">
            <w:pPr>
              <w:jc w:val="center"/>
              <w:rPr>
                <w:rFonts w:ascii="宋体"/>
                <w:color w:val="000000"/>
              </w:rPr>
            </w:pPr>
            <w:r w:rsidRPr="00F02D1B">
              <w:rPr>
                <w:rFonts w:ascii="宋体" w:hAnsi="宋体" w:cs="宋体" w:hint="eastAsia"/>
              </w:rPr>
              <w:t>串扰抑制比</w:t>
            </w:r>
          </w:p>
        </w:tc>
        <w:tc>
          <w:tcPr>
            <w:tcW w:w="1985" w:type="dxa"/>
            <w:vMerge/>
          </w:tcPr>
          <w:p w:rsidR="002D5BD9" w:rsidRPr="00F02D1B" w:rsidRDefault="002D5BD9" w:rsidP="00485963">
            <w:pPr>
              <w:jc w:val="center"/>
              <w:rPr>
                <w:rFonts w:ascii="宋体"/>
                <w:color w:val="000000"/>
              </w:rPr>
            </w:pPr>
          </w:p>
        </w:tc>
        <w:tc>
          <w:tcPr>
            <w:tcW w:w="1695" w:type="dxa"/>
            <w:vMerge/>
          </w:tcPr>
          <w:p w:rsidR="002D5BD9" w:rsidRPr="00F02D1B" w:rsidRDefault="002D5BD9" w:rsidP="00485963">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bl>
    <w:p w:rsidR="002D5BD9" w:rsidRDefault="002D5BD9" w:rsidP="00261B91">
      <w:pPr>
        <w:jc w:val="center"/>
        <w:rPr>
          <w:b/>
          <w:bCs/>
        </w:rPr>
      </w:pPr>
    </w:p>
    <w:p w:rsidR="002D5BD9" w:rsidRPr="00AA1ED9" w:rsidRDefault="002D5BD9" w:rsidP="0011446C">
      <w:pPr>
        <w:spacing w:line="360" w:lineRule="auto"/>
        <w:jc w:val="center"/>
        <w:rPr>
          <w:b/>
          <w:bCs/>
        </w:rPr>
      </w:pPr>
      <w:r w:rsidRPr="00AA1ED9">
        <w:rPr>
          <w:rFonts w:cs="宋体" w:hint="eastAsia"/>
          <w:b/>
          <w:bCs/>
        </w:rPr>
        <w:t>表</w:t>
      </w:r>
      <w:r w:rsidRPr="00AA1ED9">
        <w:rPr>
          <w:b/>
          <w:bCs/>
        </w:rPr>
        <w:t>6-8</w:t>
      </w:r>
      <w:r w:rsidRPr="00AA1ED9">
        <w:rPr>
          <w:rFonts w:cs="宋体" w:hint="eastAsia"/>
          <w:b/>
          <w:bCs/>
        </w:rPr>
        <w:t>（续）</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548"/>
        <w:gridCol w:w="2120"/>
        <w:gridCol w:w="1985"/>
        <w:gridCol w:w="1695"/>
        <w:gridCol w:w="862"/>
        <w:gridCol w:w="845"/>
      </w:tblGrid>
      <w:tr w:rsidR="002D5BD9" w:rsidRPr="00F02D1B">
        <w:trPr>
          <w:trHeight w:val="480"/>
          <w:jc w:val="center"/>
        </w:trPr>
        <w:tc>
          <w:tcPr>
            <w:tcW w:w="725" w:type="dxa"/>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序号</w:t>
            </w:r>
          </w:p>
        </w:tc>
        <w:tc>
          <w:tcPr>
            <w:tcW w:w="2668" w:type="dxa"/>
            <w:gridSpan w:val="2"/>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检验项目</w:t>
            </w:r>
          </w:p>
        </w:tc>
        <w:tc>
          <w:tcPr>
            <w:tcW w:w="1985" w:type="dxa"/>
            <w:vMerge w:val="restart"/>
            <w:vAlign w:val="center"/>
          </w:tcPr>
          <w:p w:rsidR="002D5BD9" w:rsidRDefault="002D5BD9" w:rsidP="0011446C">
            <w:pPr>
              <w:jc w:val="center"/>
              <w:rPr>
                <w:rFonts w:ascii="宋体"/>
                <w:b/>
                <w:bCs/>
                <w:color w:val="000000"/>
              </w:rPr>
            </w:pPr>
            <w:r w:rsidRPr="00F02D1B">
              <w:rPr>
                <w:rFonts w:ascii="宋体" w:hAnsi="宋体" w:cs="宋体" w:hint="eastAsia"/>
                <w:b/>
                <w:bCs/>
                <w:color w:val="000000"/>
              </w:rPr>
              <w:t>检验依据标准及</w:t>
            </w:r>
          </w:p>
          <w:p w:rsidR="002D5BD9" w:rsidRPr="00F02D1B" w:rsidRDefault="002D5BD9" w:rsidP="0011446C">
            <w:pPr>
              <w:jc w:val="center"/>
              <w:rPr>
                <w:rFonts w:ascii="宋体"/>
                <w:b/>
                <w:bCs/>
                <w:color w:val="000000"/>
              </w:rPr>
            </w:pPr>
            <w:r w:rsidRPr="00F02D1B">
              <w:rPr>
                <w:rFonts w:ascii="宋体" w:hAnsi="宋体" w:cs="宋体" w:hint="eastAsia"/>
                <w:b/>
                <w:bCs/>
                <w:color w:val="000000"/>
              </w:rPr>
              <w:t>条款</w:t>
            </w:r>
          </w:p>
        </w:tc>
        <w:tc>
          <w:tcPr>
            <w:tcW w:w="1695" w:type="dxa"/>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检验方法依据标准或条款</w:t>
            </w:r>
          </w:p>
        </w:tc>
        <w:tc>
          <w:tcPr>
            <w:tcW w:w="1707" w:type="dxa"/>
            <w:gridSpan w:val="2"/>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重要度分级</w:t>
            </w:r>
          </w:p>
        </w:tc>
      </w:tr>
      <w:tr w:rsidR="002D5BD9" w:rsidRPr="00F02D1B">
        <w:trPr>
          <w:trHeight w:val="480"/>
          <w:jc w:val="center"/>
        </w:trPr>
        <w:tc>
          <w:tcPr>
            <w:tcW w:w="725" w:type="dxa"/>
            <w:vMerge/>
            <w:vAlign w:val="center"/>
          </w:tcPr>
          <w:p w:rsidR="002D5BD9" w:rsidRPr="00F02D1B" w:rsidRDefault="002D5BD9" w:rsidP="0011446C">
            <w:pPr>
              <w:jc w:val="center"/>
              <w:rPr>
                <w:rFonts w:ascii="宋体"/>
                <w:color w:val="000000"/>
              </w:rPr>
            </w:pPr>
          </w:p>
        </w:tc>
        <w:tc>
          <w:tcPr>
            <w:tcW w:w="2668" w:type="dxa"/>
            <w:gridSpan w:val="2"/>
            <w:vMerge/>
            <w:vAlign w:val="center"/>
          </w:tcPr>
          <w:p w:rsidR="002D5BD9" w:rsidRPr="00F02D1B" w:rsidRDefault="002D5BD9" w:rsidP="0011446C">
            <w:pPr>
              <w:jc w:val="center"/>
              <w:rPr>
                <w:rFonts w:ascii="宋体"/>
                <w:color w:val="000000"/>
              </w:rPr>
            </w:pPr>
          </w:p>
        </w:tc>
        <w:tc>
          <w:tcPr>
            <w:tcW w:w="1985" w:type="dxa"/>
            <w:vMerge/>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b/>
                <w:bCs/>
                <w:color w:val="000000"/>
              </w:rPr>
            </w:pPr>
            <w:r w:rsidRPr="00F02D1B">
              <w:rPr>
                <w:rFonts w:ascii="宋体" w:hAnsi="宋体" w:cs="宋体"/>
                <w:b/>
                <w:bCs/>
                <w:color w:val="000000"/>
              </w:rPr>
              <w:t>A</w:t>
            </w:r>
          </w:p>
        </w:tc>
        <w:tc>
          <w:tcPr>
            <w:tcW w:w="845" w:type="dxa"/>
            <w:vAlign w:val="center"/>
          </w:tcPr>
          <w:p w:rsidR="002D5BD9" w:rsidRPr="00F02D1B" w:rsidRDefault="002D5BD9" w:rsidP="0011446C">
            <w:pPr>
              <w:jc w:val="center"/>
              <w:rPr>
                <w:rFonts w:ascii="宋体"/>
                <w:b/>
                <w:bCs/>
                <w:color w:val="000000"/>
              </w:rPr>
            </w:pPr>
            <w:r w:rsidRPr="00F02D1B">
              <w:rPr>
                <w:rFonts w:ascii="宋体" w:hAnsi="宋体" w:cs="宋体"/>
                <w:b/>
                <w:bCs/>
                <w:color w:val="000000"/>
              </w:rPr>
              <w:t>B</w:t>
            </w: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42</w:t>
            </w:r>
          </w:p>
        </w:tc>
        <w:tc>
          <w:tcPr>
            <w:tcW w:w="548" w:type="dxa"/>
            <w:vMerge w:val="restart"/>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电磁兼容</w:t>
            </w:r>
          </w:p>
        </w:tc>
        <w:tc>
          <w:tcPr>
            <w:tcW w:w="212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天线端骚扰</w:t>
            </w:r>
          </w:p>
        </w:tc>
        <w:tc>
          <w:tcPr>
            <w:tcW w:w="198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color w:val="000000"/>
              </w:rPr>
              <w:t>4.4.4</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color w:val="000000"/>
              </w:rPr>
              <w:t>4.4.3</w:t>
            </w:r>
          </w:p>
          <w:p w:rsidR="002D5BD9" w:rsidRPr="00F02D1B" w:rsidRDefault="002D5BD9" w:rsidP="0011446C">
            <w:pPr>
              <w:rPr>
                <w:rFonts w:ascii="宋体"/>
                <w:color w:val="000000"/>
              </w:rPr>
            </w:pPr>
          </w:p>
        </w:tc>
        <w:tc>
          <w:tcPr>
            <w:tcW w:w="1695" w:type="dxa"/>
            <w:vAlign w:val="center"/>
          </w:tcPr>
          <w:p w:rsidR="002D5BD9" w:rsidRPr="00F02D1B" w:rsidRDefault="002D5BD9" w:rsidP="0011446C">
            <w:pPr>
              <w:rPr>
                <w:rFonts w:ascii="宋体"/>
                <w:color w:val="000000"/>
              </w:rPr>
            </w:pPr>
            <w:r w:rsidRPr="00F02D1B">
              <w:rPr>
                <w:rFonts w:ascii="宋体" w:hAnsi="宋体" w:cs="宋体"/>
                <w:color w:val="000000"/>
              </w:rPr>
              <w:t>GB13837-2003</w:t>
            </w:r>
          </w:p>
          <w:p w:rsidR="002D5BD9" w:rsidRPr="00F02D1B" w:rsidRDefault="002D5BD9" w:rsidP="0011446C">
            <w:pPr>
              <w:rPr>
                <w:rFonts w:ascii="宋体"/>
                <w:color w:val="000000"/>
              </w:rPr>
            </w:pPr>
            <w:r w:rsidRPr="00F02D1B">
              <w:rPr>
                <w:rFonts w:ascii="宋体" w:hAnsi="宋体" w:cs="宋体"/>
                <w:color w:val="000000"/>
              </w:rPr>
              <w:t>4.3</w:t>
            </w:r>
            <w:r w:rsidRPr="00F02D1B">
              <w:rPr>
                <w:rFonts w:ascii="宋体" w:hAnsi="宋体" w:cs="宋体" w:hint="eastAsia"/>
                <w:color w:val="000000"/>
              </w:rPr>
              <w:t>表</w:t>
            </w:r>
            <w:r w:rsidRPr="00F02D1B">
              <w:rPr>
                <w:rFonts w:ascii="宋体" w:hAnsi="宋体" w:cs="宋体"/>
                <w:color w:val="000000"/>
              </w:rPr>
              <w:t>2</w:t>
            </w: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43</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电源端骚扰</w:t>
            </w:r>
          </w:p>
        </w:tc>
        <w:tc>
          <w:tcPr>
            <w:tcW w:w="1985" w:type="dxa"/>
            <w:vMerge/>
            <w:vAlign w:val="center"/>
          </w:tcPr>
          <w:p w:rsidR="002D5BD9" w:rsidRPr="00F02D1B" w:rsidRDefault="002D5BD9" w:rsidP="0011446C">
            <w:pPr>
              <w:rPr>
                <w:rFonts w:ascii="宋体"/>
                <w:color w:val="000000"/>
              </w:rPr>
            </w:pPr>
          </w:p>
        </w:tc>
        <w:tc>
          <w:tcPr>
            <w:tcW w:w="1695" w:type="dxa"/>
            <w:vAlign w:val="center"/>
          </w:tcPr>
          <w:p w:rsidR="002D5BD9" w:rsidRPr="00F02D1B" w:rsidRDefault="002D5BD9" w:rsidP="0011446C">
            <w:pPr>
              <w:rPr>
                <w:rFonts w:ascii="宋体"/>
                <w:color w:val="000000"/>
              </w:rPr>
            </w:pPr>
            <w:r w:rsidRPr="00F02D1B">
              <w:rPr>
                <w:rFonts w:ascii="宋体" w:hAnsi="宋体" w:cs="宋体"/>
                <w:color w:val="000000"/>
              </w:rPr>
              <w:t>GB13837-2003</w:t>
            </w:r>
          </w:p>
          <w:p w:rsidR="002D5BD9" w:rsidRPr="00F02D1B" w:rsidRDefault="002D5BD9" w:rsidP="0011446C">
            <w:pPr>
              <w:rPr>
                <w:rFonts w:ascii="宋体"/>
                <w:color w:val="000000"/>
              </w:rPr>
            </w:pPr>
            <w:r w:rsidRPr="00F02D1B">
              <w:rPr>
                <w:rFonts w:ascii="宋体" w:hAnsi="宋体" w:cs="宋体"/>
                <w:color w:val="000000"/>
              </w:rPr>
              <w:t>4.2</w:t>
            </w:r>
            <w:r w:rsidRPr="00F02D1B">
              <w:rPr>
                <w:rFonts w:ascii="宋体" w:hAnsi="宋体" w:cs="宋体" w:hint="eastAsia"/>
                <w:color w:val="000000"/>
              </w:rPr>
              <w:t>表</w:t>
            </w:r>
            <w:r w:rsidRPr="00F02D1B">
              <w:rPr>
                <w:rFonts w:ascii="宋体" w:hAnsi="宋体" w:cs="宋体"/>
                <w:color w:val="000000"/>
              </w:rPr>
              <w:t>1</w:t>
            </w: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44</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辐射骚扰</w:t>
            </w:r>
          </w:p>
        </w:tc>
        <w:tc>
          <w:tcPr>
            <w:tcW w:w="1985" w:type="dxa"/>
            <w:vMerge/>
            <w:vAlign w:val="center"/>
          </w:tcPr>
          <w:p w:rsidR="002D5BD9" w:rsidRPr="00F02D1B" w:rsidRDefault="002D5BD9" w:rsidP="0011446C">
            <w:pPr>
              <w:rPr>
                <w:rFonts w:ascii="宋体"/>
                <w:color w:val="000000"/>
              </w:rPr>
            </w:pPr>
          </w:p>
        </w:tc>
        <w:tc>
          <w:tcPr>
            <w:tcW w:w="1695" w:type="dxa"/>
            <w:vAlign w:val="center"/>
          </w:tcPr>
          <w:p w:rsidR="002D5BD9" w:rsidRPr="00F02D1B" w:rsidRDefault="002D5BD9" w:rsidP="0011446C">
            <w:pPr>
              <w:rPr>
                <w:rFonts w:ascii="宋体"/>
                <w:color w:val="000000"/>
              </w:rPr>
            </w:pPr>
            <w:r w:rsidRPr="00F02D1B">
              <w:rPr>
                <w:rFonts w:ascii="宋体" w:hAnsi="宋体" w:cs="宋体"/>
                <w:color w:val="000000"/>
              </w:rPr>
              <w:t>GB13837-2003</w:t>
            </w:r>
          </w:p>
          <w:p w:rsidR="002D5BD9" w:rsidRPr="00F02D1B" w:rsidRDefault="002D5BD9" w:rsidP="0011446C">
            <w:pPr>
              <w:rPr>
                <w:rFonts w:ascii="宋体"/>
                <w:color w:val="000000"/>
              </w:rPr>
            </w:pPr>
            <w:r w:rsidRPr="00F02D1B">
              <w:rPr>
                <w:rFonts w:ascii="宋体" w:hAnsi="宋体" w:cs="宋体"/>
                <w:color w:val="000000"/>
              </w:rPr>
              <w:t>4.6</w:t>
            </w:r>
            <w:r w:rsidRPr="00F02D1B">
              <w:rPr>
                <w:rFonts w:ascii="宋体" w:hAnsi="宋体" w:cs="宋体" w:hint="eastAsia"/>
                <w:color w:val="000000"/>
              </w:rPr>
              <w:t>表</w:t>
            </w:r>
            <w:r w:rsidRPr="00F02D1B">
              <w:rPr>
                <w:rFonts w:ascii="宋体" w:hAnsi="宋体" w:cs="宋体"/>
                <w:color w:val="000000"/>
              </w:rPr>
              <w:t>5</w:t>
            </w: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45</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射频输出端有信号和骚扰信号电压</w:t>
            </w:r>
          </w:p>
        </w:tc>
        <w:tc>
          <w:tcPr>
            <w:tcW w:w="1985" w:type="dxa"/>
            <w:vMerge/>
            <w:vAlign w:val="center"/>
          </w:tcPr>
          <w:p w:rsidR="002D5BD9" w:rsidRPr="00F02D1B" w:rsidRDefault="002D5BD9" w:rsidP="0011446C">
            <w:pPr>
              <w:rPr>
                <w:rFonts w:ascii="宋体"/>
                <w:color w:val="000000"/>
              </w:rPr>
            </w:pPr>
          </w:p>
        </w:tc>
        <w:tc>
          <w:tcPr>
            <w:tcW w:w="1695" w:type="dxa"/>
            <w:vAlign w:val="center"/>
          </w:tcPr>
          <w:p w:rsidR="002D5BD9" w:rsidRPr="00F02D1B" w:rsidRDefault="002D5BD9" w:rsidP="0011446C">
            <w:pPr>
              <w:rPr>
                <w:rFonts w:ascii="宋体"/>
                <w:color w:val="000000"/>
              </w:rPr>
            </w:pPr>
            <w:r w:rsidRPr="00F02D1B">
              <w:rPr>
                <w:rFonts w:ascii="宋体" w:hAnsi="宋体" w:cs="宋体"/>
                <w:color w:val="000000"/>
              </w:rPr>
              <w:t>GB13837-2003</w:t>
            </w:r>
          </w:p>
          <w:p w:rsidR="002D5BD9" w:rsidRPr="00F02D1B" w:rsidRDefault="002D5BD9" w:rsidP="0011446C">
            <w:pPr>
              <w:rPr>
                <w:rFonts w:ascii="宋体"/>
                <w:color w:val="000000"/>
              </w:rPr>
            </w:pPr>
            <w:r w:rsidRPr="00F02D1B">
              <w:rPr>
                <w:rFonts w:ascii="宋体" w:hAnsi="宋体" w:cs="宋体"/>
                <w:color w:val="000000"/>
              </w:rPr>
              <w:t>4.4</w:t>
            </w:r>
            <w:r w:rsidRPr="00F02D1B">
              <w:rPr>
                <w:rFonts w:ascii="宋体" w:hAnsi="宋体" w:cs="宋体" w:hint="eastAsia"/>
                <w:color w:val="000000"/>
              </w:rPr>
              <w:t>表</w:t>
            </w:r>
            <w:r w:rsidRPr="00F02D1B">
              <w:rPr>
                <w:rFonts w:ascii="宋体" w:hAnsi="宋体" w:cs="宋体"/>
                <w:color w:val="000000"/>
              </w:rPr>
              <w:t>3</w:t>
            </w: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46</w:t>
            </w:r>
          </w:p>
        </w:tc>
        <w:tc>
          <w:tcPr>
            <w:tcW w:w="548" w:type="dxa"/>
            <w:vMerge w:val="restart"/>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安全性</w:t>
            </w:r>
          </w:p>
        </w:tc>
        <w:tc>
          <w:tcPr>
            <w:tcW w:w="212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标志和说明书</w:t>
            </w:r>
          </w:p>
        </w:tc>
        <w:tc>
          <w:tcPr>
            <w:tcW w:w="198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color w:val="000000"/>
              </w:rPr>
              <w:t>4.4.5</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color w:val="000000"/>
              </w:rPr>
              <w:t>4.4.4</w:t>
            </w:r>
          </w:p>
          <w:p w:rsidR="002D5BD9" w:rsidRPr="00F02D1B" w:rsidRDefault="002D5BD9" w:rsidP="0011446C">
            <w:pPr>
              <w:rPr>
                <w:rFonts w:ascii="宋体"/>
                <w:color w:val="000000"/>
              </w:rPr>
            </w:pPr>
          </w:p>
        </w:tc>
        <w:tc>
          <w:tcPr>
            <w:tcW w:w="1695" w:type="dxa"/>
            <w:vAlign w:val="center"/>
          </w:tcPr>
          <w:p w:rsidR="002D5BD9" w:rsidRPr="00F02D1B" w:rsidRDefault="002D5BD9" w:rsidP="0011446C">
            <w:pPr>
              <w:rPr>
                <w:rFonts w:ascii="宋体"/>
                <w:color w:val="000000"/>
              </w:rPr>
            </w:pPr>
            <w:r w:rsidRPr="00F02D1B">
              <w:rPr>
                <w:rFonts w:ascii="宋体" w:hAnsi="宋体" w:cs="宋体"/>
                <w:color w:val="000000"/>
              </w:rPr>
              <w:t>GB8898-2011</w:t>
            </w:r>
          </w:p>
          <w:p w:rsidR="002D5BD9" w:rsidRPr="00F02D1B" w:rsidRDefault="002D5BD9" w:rsidP="0011446C">
            <w:pPr>
              <w:rPr>
                <w:rFonts w:ascii="宋体"/>
                <w:color w:val="000000"/>
              </w:rPr>
            </w:pPr>
            <w:r w:rsidRPr="00F02D1B">
              <w:rPr>
                <w:rFonts w:ascii="宋体" w:hAnsi="宋体" w:cs="宋体" w:hint="eastAsia"/>
                <w:color w:val="000000"/>
              </w:rPr>
              <w:t>第</w:t>
            </w:r>
            <w:r w:rsidRPr="00F02D1B">
              <w:rPr>
                <w:rFonts w:ascii="宋体" w:hAnsi="宋体" w:cs="宋体"/>
                <w:color w:val="000000"/>
              </w:rPr>
              <w:t>5</w:t>
            </w:r>
            <w:r w:rsidRPr="00F02D1B">
              <w:rPr>
                <w:rFonts w:ascii="宋体" w:hAnsi="宋体" w:cs="宋体" w:hint="eastAsia"/>
                <w:color w:val="000000"/>
              </w:rPr>
              <w:t>章</w:t>
            </w: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47</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color w:val="000000"/>
              </w:rPr>
            </w:pPr>
            <w:r w:rsidRPr="00F02D1B">
              <w:rPr>
                <w:rFonts w:ascii="宋体" w:hAnsi="宋体" w:cs="宋体" w:hint="eastAsia"/>
              </w:rPr>
              <w:t>机内带电件不可触及</w:t>
            </w:r>
          </w:p>
        </w:tc>
        <w:tc>
          <w:tcPr>
            <w:tcW w:w="1985" w:type="dxa"/>
            <w:vMerge/>
            <w:vAlign w:val="center"/>
          </w:tcPr>
          <w:p w:rsidR="002D5BD9" w:rsidRPr="00F02D1B" w:rsidRDefault="002D5BD9" w:rsidP="0011446C">
            <w:pPr>
              <w:rPr>
                <w:rFonts w:ascii="宋体"/>
                <w:color w:val="000000"/>
              </w:rPr>
            </w:pPr>
          </w:p>
        </w:tc>
        <w:tc>
          <w:tcPr>
            <w:tcW w:w="1695" w:type="dxa"/>
            <w:vAlign w:val="center"/>
          </w:tcPr>
          <w:p w:rsidR="002D5BD9" w:rsidRPr="00F02D1B" w:rsidRDefault="002D5BD9" w:rsidP="0011446C">
            <w:pPr>
              <w:rPr>
                <w:rFonts w:ascii="宋体"/>
                <w:color w:val="000000"/>
              </w:rPr>
            </w:pPr>
            <w:r w:rsidRPr="00F02D1B">
              <w:rPr>
                <w:rFonts w:ascii="宋体" w:hAnsi="宋体" w:cs="宋体"/>
                <w:color w:val="000000"/>
              </w:rPr>
              <w:t>GB8898-2011</w:t>
            </w:r>
          </w:p>
          <w:p w:rsidR="002D5BD9" w:rsidRPr="00F02D1B" w:rsidRDefault="002D5BD9" w:rsidP="0011446C">
            <w:pPr>
              <w:rPr>
                <w:rFonts w:ascii="宋体"/>
                <w:color w:val="000000"/>
              </w:rPr>
            </w:pPr>
            <w:r w:rsidRPr="00F02D1B">
              <w:rPr>
                <w:rFonts w:ascii="宋体" w:hAnsi="宋体" w:cs="宋体"/>
                <w:color w:val="000000"/>
              </w:rPr>
              <w:t>8.4</w:t>
            </w: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48</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绝缘和抗电强度</w:t>
            </w:r>
          </w:p>
        </w:tc>
        <w:tc>
          <w:tcPr>
            <w:tcW w:w="1985" w:type="dxa"/>
            <w:vMerge/>
            <w:vAlign w:val="center"/>
          </w:tcPr>
          <w:p w:rsidR="002D5BD9" w:rsidRPr="00F02D1B" w:rsidRDefault="002D5BD9" w:rsidP="0011446C">
            <w:pPr>
              <w:rPr>
                <w:rFonts w:ascii="宋体"/>
                <w:color w:val="000000"/>
              </w:rPr>
            </w:pPr>
          </w:p>
        </w:tc>
        <w:tc>
          <w:tcPr>
            <w:tcW w:w="1695" w:type="dxa"/>
            <w:vAlign w:val="center"/>
          </w:tcPr>
          <w:p w:rsidR="002D5BD9" w:rsidRPr="00F02D1B" w:rsidRDefault="002D5BD9" w:rsidP="0011446C">
            <w:pPr>
              <w:rPr>
                <w:rFonts w:ascii="宋体"/>
                <w:color w:val="000000"/>
              </w:rPr>
            </w:pPr>
            <w:r w:rsidRPr="00F02D1B">
              <w:rPr>
                <w:rFonts w:ascii="宋体" w:hAnsi="宋体" w:cs="宋体"/>
                <w:color w:val="000000"/>
              </w:rPr>
              <w:t>GB8898-2011</w:t>
            </w:r>
          </w:p>
          <w:p w:rsidR="002D5BD9" w:rsidRPr="00F02D1B" w:rsidRDefault="002D5BD9" w:rsidP="0011446C">
            <w:pPr>
              <w:rPr>
                <w:rFonts w:ascii="宋体"/>
                <w:color w:val="000000"/>
              </w:rPr>
            </w:pPr>
            <w:r w:rsidRPr="00F02D1B">
              <w:rPr>
                <w:rFonts w:ascii="宋体" w:hAnsi="宋体" w:cs="宋体"/>
                <w:color w:val="000000"/>
              </w:rPr>
              <w:t>10.3</w:t>
            </w: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49</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电源线</w:t>
            </w:r>
          </w:p>
        </w:tc>
        <w:tc>
          <w:tcPr>
            <w:tcW w:w="1985" w:type="dxa"/>
            <w:vMerge/>
            <w:vAlign w:val="center"/>
          </w:tcPr>
          <w:p w:rsidR="002D5BD9" w:rsidRPr="00F02D1B" w:rsidRDefault="002D5BD9" w:rsidP="0011446C">
            <w:pPr>
              <w:rPr>
                <w:rFonts w:ascii="宋体"/>
                <w:color w:val="000000"/>
              </w:rPr>
            </w:pPr>
          </w:p>
        </w:tc>
        <w:tc>
          <w:tcPr>
            <w:tcW w:w="1695" w:type="dxa"/>
            <w:vAlign w:val="center"/>
          </w:tcPr>
          <w:p w:rsidR="002D5BD9" w:rsidRPr="00F02D1B" w:rsidRDefault="002D5BD9" w:rsidP="0011446C">
            <w:pPr>
              <w:rPr>
                <w:rFonts w:ascii="宋体"/>
                <w:color w:val="000000"/>
              </w:rPr>
            </w:pPr>
            <w:r w:rsidRPr="00F02D1B">
              <w:rPr>
                <w:rFonts w:ascii="宋体" w:hAnsi="宋体" w:cs="宋体"/>
                <w:color w:val="000000"/>
              </w:rPr>
              <w:t>GB8898-2011</w:t>
            </w:r>
          </w:p>
          <w:p w:rsidR="002D5BD9" w:rsidRPr="00F02D1B" w:rsidRDefault="002D5BD9" w:rsidP="0011446C">
            <w:pPr>
              <w:rPr>
                <w:rFonts w:ascii="宋体"/>
                <w:color w:val="000000"/>
              </w:rPr>
            </w:pPr>
            <w:r w:rsidRPr="00F02D1B">
              <w:rPr>
                <w:rFonts w:ascii="宋体" w:hAnsi="宋体" w:cs="宋体"/>
                <w:color w:val="000000"/>
              </w:rPr>
              <w:t>16.2</w:t>
            </w: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50</w:t>
            </w:r>
          </w:p>
        </w:tc>
        <w:tc>
          <w:tcPr>
            <w:tcW w:w="548" w:type="dxa"/>
            <w:vMerge w:val="restart"/>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环境适应性</w:t>
            </w:r>
          </w:p>
        </w:tc>
        <w:tc>
          <w:tcPr>
            <w:tcW w:w="2120" w:type="dxa"/>
            <w:vAlign w:val="center"/>
          </w:tcPr>
          <w:p w:rsidR="002D5BD9" w:rsidRPr="00F02D1B" w:rsidRDefault="002D5BD9" w:rsidP="0011446C">
            <w:pPr>
              <w:jc w:val="center"/>
              <w:rPr>
                <w:rFonts w:ascii="宋体"/>
                <w:color w:val="000000"/>
              </w:rPr>
            </w:pPr>
            <w:r w:rsidRPr="00F02D1B">
              <w:rPr>
                <w:rFonts w:ascii="宋体" w:hAnsi="宋体" w:cs="宋体" w:hint="eastAsia"/>
              </w:rPr>
              <w:t>低温工作</w:t>
            </w:r>
          </w:p>
        </w:tc>
        <w:tc>
          <w:tcPr>
            <w:tcW w:w="198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8</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7</w:t>
            </w:r>
          </w:p>
        </w:tc>
        <w:tc>
          <w:tcPr>
            <w:tcW w:w="169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color w:val="000000"/>
              </w:rPr>
              <w:t>5.7.2</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color w:val="000000"/>
              </w:rPr>
              <w:t>5.7.2</w:t>
            </w: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51</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color w:val="000000"/>
              </w:rPr>
            </w:pPr>
            <w:r w:rsidRPr="00F02D1B">
              <w:rPr>
                <w:rFonts w:ascii="宋体" w:hAnsi="宋体" w:cs="宋体" w:hint="eastAsia"/>
              </w:rPr>
              <w:t>低温贮存</w:t>
            </w:r>
          </w:p>
        </w:tc>
        <w:tc>
          <w:tcPr>
            <w:tcW w:w="1985" w:type="dxa"/>
            <w:vMerge/>
            <w:vAlign w:val="center"/>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52</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color w:val="000000"/>
              </w:rPr>
            </w:pPr>
            <w:r w:rsidRPr="00F02D1B">
              <w:rPr>
                <w:rFonts w:ascii="宋体" w:hAnsi="宋体" w:cs="宋体" w:hint="eastAsia"/>
              </w:rPr>
              <w:t>高温工作</w:t>
            </w:r>
          </w:p>
        </w:tc>
        <w:tc>
          <w:tcPr>
            <w:tcW w:w="1985" w:type="dxa"/>
            <w:vMerge/>
            <w:vAlign w:val="center"/>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53</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color w:val="000000"/>
              </w:rPr>
            </w:pPr>
            <w:r w:rsidRPr="00F02D1B">
              <w:rPr>
                <w:rFonts w:ascii="宋体" w:hAnsi="宋体" w:cs="宋体" w:hint="eastAsia"/>
              </w:rPr>
              <w:t>高温贮存</w:t>
            </w:r>
          </w:p>
        </w:tc>
        <w:tc>
          <w:tcPr>
            <w:tcW w:w="1985" w:type="dxa"/>
            <w:vMerge/>
            <w:vAlign w:val="center"/>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54</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color w:val="000000"/>
              </w:rPr>
            </w:pPr>
            <w:r w:rsidRPr="00F02D1B">
              <w:rPr>
                <w:rFonts w:ascii="宋体" w:hAnsi="宋体" w:cs="宋体" w:hint="eastAsia"/>
              </w:rPr>
              <w:t>湿热试验</w:t>
            </w:r>
          </w:p>
        </w:tc>
        <w:tc>
          <w:tcPr>
            <w:tcW w:w="1985" w:type="dxa"/>
            <w:vMerge/>
            <w:vAlign w:val="center"/>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655"/>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55</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rPr>
            </w:pPr>
            <w:r w:rsidRPr="00F02D1B">
              <w:rPr>
                <w:rFonts w:ascii="宋体" w:hAnsi="宋体" w:cs="宋体" w:hint="eastAsia"/>
              </w:rPr>
              <w:t>振动试验</w:t>
            </w:r>
          </w:p>
          <w:p w:rsidR="002D5BD9" w:rsidRPr="00F02D1B" w:rsidRDefault="002D5BD9" w:rsidP="0011446C">
            <w:pPr>
              <w:jc w:val="center"/>
              <w:rPr>
                <w:rFonts w:ascii="宋体"/>
                <w:color w:val="000000"/>
              </w:rPr>
            </w:pPr>
            <w:r w:rsidRPr="00F02D1B">
              <w:rPr>
                <w:rFonts w:ascii="宋体" w:hAnsi="宋体" w:cs="宋体" w:hint="eastAsia"/>
              </w:rPr>
              <w:t>（三个方向）</w:t>
            </w:r>
          </w:p>
        </w:tc>
        <w:tc>
          <w:tcPr>
            <w:tcW w:w="1985" w:type="dxa"/>
            <w:vMerge/>
            <w:vAlign w:val="center"/>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56</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color w:val="000000"/>
              </w:rPr>
            </w:pPr>
            <w:r w:rsidRPr="00F02D1B">
              <w:rPr>
                <w:rFonts w:ascii="宋体" w:hAnsi="宋体" w:cs="宋体" w:hint="eastAsia"/>
              </w:rPr>
              <w:t>冲击试验</w:t>
            </w:r>
          </w:p>
        </w:tc>
        <w:tc>
          <w:tcPr>
            <w:tcW w:w="1985" w:type="dxa"/>
            <w:vMerge/>
            <w:vAlign w:val="center"/>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57</w:t>
            </w:r>
          </w:p>
        </w:tc>
        <w:tc>
          <w:tcPr>
            <w:tcW w:w="548" w:type="dxa"/>
            <w:vMerge w:val="restart"/>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环境适应性后外观结构</w:t>
            </w:r>
          </w:p>
          <w:p w:rsidR="002D5BD9" w:rsidRPr="00F02D1B" w:rsidRDefault="002D5BD9" w:rsidP="0011446C">
            <w:pPr>
              <w:jc w:val="center"/>
              <w:rPr>
                <w:rFonts w:ascii="宋体"/>
                <w:color w:val="000000"/>
              </w:rPr>
            </w:pPr>
            <w:r w:rsidRPr="00F02D1B">
              <w:rPr>
                <w:rFonts w:ascii="宋体" w:hAnsi="宋体" w:cs="宋体" w:hint="eastAsia"/>
                <w:color w:val="000000"/>
              </w:rPr>
              <w:t>表面处理</w:t>
            </w:r>
          </w:p>
        </w:tc>
        <w:tc>
          <w:tcPr>
            <w:tcW w:w="2120" w:type="dxa"/>
            <w:vAlign w:val="center"/>
          </w:tcPr>
          <w:p w:rsidR="002D5BD9" w:rsidRPr="00F02D1B" w:rsidRDefault="002D5BD9" w:rsidP="0011446C">
            <w:pPr>
              <w:jc w:val="center"/>
              <w:rPr>
                <w:rFonts w:ascii="宋体"/>
              </w:rPr>
            </w:pPr>
            <w:r w:rsidRPr="00F02D1B">
              <w:rPr>
                <w:rFonts w:ascii="宋体" w:hAnsi="宋体" w:cs="宋体" w:hint="eastAsia"/>
              </w:rPr>
              <w:t>机壳变形和裂痕</w:t>
            </w:r>
          </w:p>
        </w:tc>
        <w:tc>
          <w:tcPr>
            <w:tcW w:w="198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29</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27</w:t>
            </w:r>
          </w:p>
        </w:tc>
        <w:tc>
          <w:tcPr>
            <w:tcW w:w="169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29</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27</w:t>
            </w: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58</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rPr>
            </w:pPr>
            <w:r w:rsidRPr="00F02D1B">
              <w:rPr>
                <w:rFonts w:ascii="宋体" w:hAnsi="宋体" w:cs="宋体" w:hint="eastAsia"/>
              </w:rPr>
              <w:t>表面漆层裂纹</w:t>
            </w:r>
          </w:p>
        </w:tc>
        <w:tc>
          <w:tcPr>
            <w:tcW w:w="1985" w:type="dxa"/>
            <w:vMerge/>
          </w:tcPr>
          <w:p w:rsidR="002D5BD9" w:rsidRPr="00F02D1B" w:rsidRDefault="002D5BD9" w:rsidP="0011446C">
            <w:pPr>
              <w:jc w:val="center"/>
              <w:rPr>
                <w:rFonts w:ascii="宋体"/>
                <w:color w:val="000000"/>
              </w:rPr>
            </w:pPr>
          </w:p>
        </w:tc>
        <w:tc>
          <w:tcPr>
            <w:tcW w:w="1695" w:type="dxa"/>
            <w:vMerge/>
            <w:vAlign w:val="center"/>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59</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rPr>
            </w:pPr>
            <w:r w:rsidRPr="00F02D1B">
              <w:rPr>
                <w:rFonts w:ascii="宋体" w:hAnsi="宋体" w:cs="宋体" w:hint="eastAsia"/>
              </w:rPr>
              <w:t>表面漆层脱落</w:t>
            </w:r>
          </w:p>
        </w:tc>
        <w:tc>
          <w:tcPr>
            <w:tcW w:w="1985" w:type="dxa"/>
            <w:vMerge/>
          </w:tcPr>
          <w:p w:rsidR="002D5BD9" w:rsidRPr="00F02D1B" w:rsidRDefault="002D5BD9" w:rsidP="0011446C">
            <w:pPr>
              <w:jc w:val="center"/>
              <w:rPr>
                <w:rFonts w:ascii="宋体"/>
                <w:color w:val="000000"/>
              </w:rPr>
            </w:pPr>
          </w:p>
        </w:tc>
        <w:tc>
          <w:tcPr>
            <w:tcW w:w="1695" w:type="dxa"/>
            <w:vMerge/>
            <w:vAlign w:val="center"/>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60</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rPr>
            </w:pPr>
            <w:r w:rsidRPr="00F02D1B">
              <w:rPr>
                <w:rFonts w:ascii="宋体" w:hAnsi="宋体" w:cs="宋体" w:hint="eastAsia"/>
              </w:rPr>
              <w:t>装饰件、标牌变色、变形、开裂、松动或脱落</w:t>
            </w:r>
          </w:p>
        </w:tc>
        <w:tc>
          <w:tcPr>
            <w:tcW w:w="1985" w:type="dxa"/>
            <w:vMerge/>
          </w:tcPr>
          <w:p w:rsidR="002D5BD9" w:rsidRPr="00F02D1B" w:rsidRDefault="002D5BD9" w:rsidP="0011446C">
            <w:pPr>
              <w:jc w:val="center"/>
              <w:rPr>
                <w:rFonts w:ascii="宋体"/>
                <w:color w:val="000000"/>
              </w:rPr>
            </w:pPr>
          </w:p>
        </w:tc>
        <w:tc>
          <w:tcPr>
            <w:tcW w:w="1695" w:type="dxa"/>
            <w:vMerge/>
            <w:vAlign w:val="center"/>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61</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rPr>
            </w:pPr>
            <w:r w:rsidRPr="00F02D1B">
              <w:rPr>
                <w:rFonts w:ascii="宋体" w:hAnsi="宋体" w:cs="宋体" w:hint="eastAsia"/>
              </w:rPr>
              <w:t>标记模糊不清难以辨认</w:t>
            </w:r>
          </w:p>
        </w:tc>
        <w:tc>
          <w:tcPr>
            <w:tcW w:w="1985" w:type="dxa"/>
            <w:vMerge/>
          </w:tcPr>
          <w:p w:rsidR="002D5BD9" w:rsidRPr="00F02D1B" w:rsidRDefault="002D5BD9" w:rsidP="0011446C">
            <w:pPr>
              <w:jc w:val="center"/>
              <w:rPr>
                <w:rFonts w:ascii="宋体"/>
                <w:color w:val="000000"/>
              </w:rPr>
            </w:pPr>
          </w:p>
        </w:tc>
        <w:tc>
          <w:tcPr>
            <w:tcW w:w="1695" w:type="dxa"/>
            <w:vMerge/>
            <w:vAlign w:val="center"/>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62</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rPr>
            </w:pPr>
            <w:r w:rsidRPr="00F02D1B">
              <w:rPr>
                <w:rFonts w:ascii="宋体" w:hAnsi="宋体" w:cs="宋体" w:hint="eastAsia"/>
              </w:rPr>
              <w:t>机内金属件和机壳</w:t>
            </w:r>
          </w:p>
          <w:p w:rsidR="002D5BD9" w:rsidRPr="00F02D1B" w:rsidRDefault="002D5BD9" w:rsidP="0011446C">
            <w:pPr>
              <w:jc w:val="center"/>
              <w:rPr>
                <w:rFonts w:ascii="宋体"/>
              </w:rPr>
            </w:pPr>
            <w:r w:rsidRPr="00F02D1B">
              <w:rPr>
                <w:rFonts w:ascii="宋体" w:hAnsi="宋体" w:cs="宋体" w:hint="eastAsia"/>
              </w:rPr>
              <w:t>严重锈蚀</w:t>
            </w:r>
          </w:p>
        </w:tc>
        <w:tc>
          <w:tcPr>
            <w:tcW w:w="1985" w:type="dxa"/>
            <w:vMerge/>
          </w:tcPr>
          <w:p w:rsidR="002D5BD9" w:rsidRPr="00F02D1B" w:rsidRDefault="002D5BD9" w:rsidP="0011446C">
            <w:pPr>
              <w:jc w:val="center"/>
              <w:rPr>
                <w:rFonts w:ascii="宋体"/>
                <w:color w:val="000000"/>
              </w:rPr>
            </w:pPr>
          </w:p>
        </w:tc>
        <w:tc>
          <w:tcPr>
            <w:tcW w:w="1695" w:type="dxa"/>
            <w:vMerge/>
            <w:vAlign w:val="center"/>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63</w:t>
            </w:r>
          </w:p>
        </w:tc>
        <w:tc>
          <w:tcPr>
            <w:tcW w:w="548" w:type="dxa"/>
            <w:vMerge/>
            <w:vAlign w:val="center"/>
          </w:tcPr>
          <w:p w:rsidR="002D5BD9" w:rsidRPr="00F02D1B" w:rsidRDefault="002D5BD9" w:rsidP="0011446C">
            <w:pPr>
              <w:jc w:val="center"/>
              <w:rPr>
                <w:rFonts w:ascii="宋体"/>
                <w:color w:val="000000"/>
              </w:rPr>
            </w:pPr>
          </w:p>
        </w:tc>
        <w:tc>
          <w:tcPr>
            <w:tcW w:w="2120" w:type="dxa"/>
            <w:vAlign w:val="center"/>
          </w:tcPr>
          <w:p w:rsidR="002D5BD9" w:rsidRPr="00F02D1B" w:rsidRDefault="002D5BD9" w:rsidP="0011446C">
            <w:pPr>
              <w:jc w:val="center"/>
              <w:rPr>
                <w:rFonts w:ascii="宋体"/>
              </w:rPr>
            </w:pPr>
            <w:r w:rsidRPr="00F02D1B">
              <w:rPr>
                <w:rFonts w:ascii="宋体" w:hAnsi="宋体" w:cs="宋体" w:hint="eastAsia"/>
              </w:rPr>
              <w:t>印制电路板变形或断裂</w:t>
            </w:r>
          </w:p>
        </w:tc>
        <w:tc>
          <w:tcPr>
            <w:tcW w:w="1985" w:type="dxa"/>
            <w:vMerge/>
          </w:tcPr>
          <w:p w:rsidR="002D5BD9" w:rsidRPr="00F02D1B" w:rsidRDefault="002D5BD9" w:rsidP="0011446C">
            <w:pPr>
              <w:jc w:val="center"/>
              <w:rPr>
                <w:rFonts w:ascii="宋体"/>
                <w:color w:val="000000"/>
              </w:rPr>
            </w:pPr>
          </w:p>
        </w:tc>
        <w:tc>
          <w:tcPr>
            <w:tcW w:w="1695" w:type="dxa"/>
            <w:vMerge/>
            <w:vAlign w:val="center"/>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bl>
    <w:p w:rsidR="002D5BD9" w:rsidRDefault="002D5BD9" w:rsidP="00261B91">
      <w:pPr>
        <w:jc w:val="center"/>
        <w:rPr>
          <w:b/>
          <w:bCs/>
        </w:rPr>
      </w:pPr>
    </w:p>
    <w:p w:rsidR="002D5BD9" w:rsidRPr="00FD1174" w:rsidRDefault="002D5BD9" w:rsidP="0011446C">
      <w:pPr>
        <w:spacing w:line="360" w:lineRule="auto"/>
        <w:jc w:val="center"/>
        <w:rPr>
          <w:b/>
          <w:bCs/>
        </w:rPr>
      </w:pPr>
      <w:r w:rsidRPr="00FD1174">
        <w:rPr>
          <w:rFonts w:cs="宋体" w:hint="eastAsia"/>
          <w:b/>
          <w:bCs/>
        </w:rPr>
        <w:t>表</w:t>
      </w:r>
      <w:r w:rsidRPr="00FD1174">
        <w:rPr>
          <w:b/>
          <w:bCs/>
        </w:rPr>
        <w:t>6-8</w:t>
      </w:r>
      <w:r w:rsidRPr="00FD1174">
        <w:rPr>
          <w:rFonts w:cs="宋体" w:hint="eastAsia"/>
          <w:b/>
          <w:bCs/>
        </w:rPr>
        <w:t>（续）</w:t>
      </w:r>
    </w:p>
    <w:tbl>
      <w:tblPr>
        <w:tblW w:w="8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549"/>
        <w:gridCol w:w="1056"/>
        <w:gridCol w:w="1063"/>
        <w:gridCol w:w="1984"/>
        <w:gridCol w:w="1694"/>
        <w:gridCol w:w="865"/>
        <w:gridCol w:w="845"/>
      </w:tblGrid>
      <w:tr w:rsidR="002D5BD9" w:rsidRPr="00F02D1B">
        <w:trPr>
          <w:trHeight w:hRule="exact" w:val="680"/>
          <w:jc w:val="center"/>
        </w:trPr>
        <w:tc>
          <w:tcPr>
            <w:tcW w:w="724" w:type="dxa"/>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序号</w:t>
            </w:r>
          </w:p>
        </w:tc>
        <w:tc>
          <w:tcPr>
            <w:tcW w:w="2668" w:type="dxa"/>
            <w:gridSpan w:val="3"/>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检验项目</w:t>
            </w:r>
          </w:p>
        </w:tc>
        <w:tc>
          <w:tcPr>
            <w:tcW w:w="1984" w:type="dxa"/>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检验依据标准及</w:t>
            </w:r>
          </w:p>
          <w:p w:rsidR="002D5BD9" w:rsidRPr="00F02D1B" w:rsidRDefault="002D5BD9" w:rsidP="0011446C">
            <w:pPr>
              <w:jc w:val="center"/>
              <w:rPr>
                <w:rFonts w:ascii="宋体"/>
                <w:b/>
                <w:bCs/>
                <w:color w:val="000000"/>
              </w:rPr>
            </w:pPr>
            <w:r w:rsidRPr="00F02D1B">
              <w:rPr>
                <w:rFonts w:ascii="宋体" w:hAnsi="宋体" w:cs="宋体" w:hint="eastAsia"/>
                <w:b/>
                <w:bCs/>
                <w:color w:val="000000"/>
              </w:rPr>
              <w:t>条款</w:t>
            </w:r>
          </w:p>
        </w:tc>
        <w:tc>
          <w:tcPr>
            <w:tcW w:w="1694" w:type="dxa"/>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检验方法依据标准或条款</w:t>
            </w:r>
          </w:p>
        </w:tc>
        <w:tc>
          <w:tcPr>
            <w:tcW w:w="1710" w:type="dxa"/>
            <w:gridSpan w:val="2"/>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重要度分级</w:t>
            </w:r>
          </w:p>
        </w:tc>
      </w:tr>
      <w:tr w:rsidR="002D5BD9" w:rsidRPr="00F02D1B">
        <w:trPr>
          <w:trHeight w:hRule="exact" w:val="680"/>
          <w:jc w:val="center"/>
        </w:trPr>
        <w:tc>
          <w:tcPr>
            <w:tcW w:w="724" w:type="dxa"/>
            <w:vMerge/>
            <w:vAlign w:val="center"/>
          </w:tcPr>
          <w:p w:rsidR="002D5BD9" w:rsidRPr="00F02D1B" w:rsidRDefault="002D5BD9" w:rsidP="0011446C">
            <w:pPr>
              <w:jc w:val="center"/>
              <w:rPr>
                <w:rFonts w:ascii="宋体"/>
                <w:color w:val="000000"/>
              </w:rPr>
            </w:pPr>
          </w:p>
        </w:tc>
        <w:tc>
          <w:tcPr>
            <w:tcW w:w="2668" w:type="dxa"/>
            <w:gridSpan w:val="3"/>
            <w:vMerge/>
            <w:vAlign w:val="center"/>
          </w:tcPr>
          <w:p w:rsidR="002D5BD9" w:rsidRPr="00F02D1B" w:rsidRDefault="002D5BD9" w:rsidP="0011446C">
            <w:pPr>
              <w:jc w:val="center"/>
              <w:rPr>
                <w:rFonts w:ascii="宋体"/>
              </w:rPr>
            </w:pPr>
          </w:p>
        </w:tc>
        <w:tc>
          <w:tcPr>
            <w:tcW w:w="1984" w:type="dxa"/>
            <w:vMerge/>
          </w:tcPr>
          <w:p w:rsidR="002D5BD9" w:rsidRPr="00F02D1B" w:rsidRDefault="002D5BD9" w:rsidP="0011446C">
            <w:pPr>
              <w:rPr>
                <w:rFonts w:ascii="宋体"/>
                <w:color w:val="000000"/>
              </w:rPr>
            </w:pPr>
          </w:p>
        </w:tc>
        <w:tc>
          <w:tcPr>
            <w:tcW w:w="1694" w:type="dxa"/>
            <w:vMerge/>
            <w:vAlign w:val="center"/>
          </w:tcPr>
          <w:p w:rsidR="002D5BD9" w:rsidRPr="00F02D1B" w:rsidRDefault="002D5BD9" w:rsidP="0011446C">
            <w:pPr>
              <w:jc w:val="center"/>
              <w:rPr>
                <w:rFonts w:ascii="宋体"/>
                <w:color w:val="000000"/>
              </w:rPr>
            </w:pPr>
          </w:p>
        </w:tc>
        <w:tc>
          <w:tcPr>
            <w:tcW w:w="865" w:type="dxa"/>
            <w:vAlign w:val="center"/>
          </w:tcPr>
          <w:p w:rsidR="002D5BD9" w:rsidRPr="00F02D1B" w:rsidRDefault="002D5BD9" w:rsidP="0011446C">
            <w:pPr>
              <w:jc w:val="center"/>
              <w:rPr>
                <w:rFonts w:ascii="宋体"/>
                <w:b/>
                <w:bCs/>
                <w:color w:val="000000"/>
              </w:rPr>
            </w:pPr>
            <w:r w:rsidRPr="00F02D1B">
              <w:rPr>
                <w:rFonts w:ascii="宋体" w:hAnsi="宋体" w:cs="宋体"/>
                <w:b/>
                <w:bCs/>
                <w:color w:val="000000"/>
              </w:rPr>
              <w:t>A</w:t>
            </w:r>
          </w:p>
        </w:tc>
        <w:tc>
          <w:tcPr>
            <w:tcW w:w="845" w:type="dxa"/>
            <w:vAlign w:val="center"/>
          </w:tcPr>
          <w:p w:rsidR="002D5BD9" w:rsidRPr="00F02D1B" w:rsidRDefault="002D5BD9" w:rsidP="0011446C">
            <w:pPr>
              <w:jc w:val="center"/>
              <w:rPr>
                <w:rFonts w:ascii="宋体"/>
                <w:b/>
                <w:bCs/>
                <w:color w:val="000000"/>
              </w:rPr>
            </w:pPr>
            <w:r w:rsidRPr="00F02D1B">
              <w:rPr>
                <w:rFonts w:ascii="宋体" w:hAnsi="宋体" w:cs="宋体"/>
                <w:b/>
                <w:bCs/>
                <w:color w:val="000000"/>
              </w:rPr>
              <w:t>B</w:t>
            </w:r>
          </w:p>
        </w:tc>
      </w:tr>
      <w:tr w:rsidR="002D5BD9" w:rsidRPr="00F02D1B">
        <w:trPr>
          <w:trHeight w:hRule="exact" w:val="680"/>
          <w:jc w:val="center"/>
        </w:trPr>
        <w:tc>
          <w:tcPr>
            <w:tcW w:w="724" w:type="dxa"/>
            <w:vAlign w:val="center"/>
          </w:tcPr>
          <w:p w:rsidR="002D5BD9" w:rsidRPr="00F02D1B" w:rsidRDefault="002D5BD9" w:rsidP="0011446C">
            <w:pPr>
              <w:jc w:val="center"/>
              <w:rPr>
                <w:rFonts w:ascii="宋体"/>
                <w:color w:val="000000"/>
              </w:rPr>
            </w:pPr>
            <w:r w:rsidRPr="00F02D1B">
              <w:rPr>
                <w:rFonts w:ascii="宋体" w:hAnsi="宋体" w:cs="宋体"/>
                <w:color w:val="000000"/>
              </w:rPr>
              <w:t>64</w:t>
            </w:r>
          </w:p>
        </w:tc>
        <w:tc>
          <w:tcPr>
            <w:tcW w:w="549" w:type="dxa"/>
            <w:vMerge w:val="restart"/>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环境适应性后外观结构</w:t>
            </w:r>
          </w:p>
          <w:p w:rsidR="002D5BD9" w:rsidRPr="00F02D1B" w:rsidRDefault="002D5BD9" w:rsidP="0011446C">
            <w:pPr>
              <w:jc w:val="center"/>
              <w:rPr>
                <w:rFonts w:ascii="宋体"/>
                <w:color w:val="000000"/>
              </w:rPr>
            </w:pPr>
            <w:r w:rsidRPr="00F02D1B">
              <w:rPr>
                <w:rFonts w:ascii="宋体" w:hAnsi="宋体" w:cs="宋体" w:hint="eastAsia"/>
                <w:color w:val="000000"/>
              </w:rPr>
              <w:t>表面处理</w:t>
            </w:r>
          </w:p>
        </w:tc>
        <w:tc>
          <w:tcPr>
            <w:tcW w:w="2119" w:type="dxa"/>
            <w:gridSpan w:val="2"/>
            <w:vAlign w:val="center"/>
          </w:tcPr>
          <w:p w:rsidR="002D5BD9" w:rsidRPr="00F02D1B" w:rsidRDefault="002D5BD9" w:rsidP="0011446C">
            <w:pPr>
              <w:jc w:val="center"/>
              <w:rPr>
                <w:rFonts w:ascii="宋体"/>
              </w:rPr>
            </w:pPr>
            <w:r w:rsidRPr="00F02D1B">
              <w:rPr>
                <w:rFonts w:ascii="宋体" w:hAnsi="宋体" w:cs="宋体" w:hint="eastAsia"/>
              </w:rPr>
              <w:t>功能控制件失灵</w:t>
            </w:r>
          </w:p>
        </w:tc>
        <w:tc>
          <w:tcPr>
            <w:tcW w:w="1984"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29</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27</w:t>
            </w:r>
          </w:p>
        </w:tc>
        <w:tc>
          <w:tcPr>
            <w:tcW w:w="1694"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29</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27</w:t>
            </w:r>
          </w:p>
        </w:tc>
        <w:tc>
          <w:tcPr>
            <w:tcW w:w="86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hRule="exact" w:val="680"/>
          <w:jc w:val="center"/>
        </w:trPr>
        <w:tc>
          <w:tcPr>
            <w:tcW w:w="724" w:type="dxa"/>
            <w:vAlign w:val="center"/>
          </w:tcPr>
          <w:p w:rsidR="002D5BD9" w:rsidRPr="00F02D1B" w:rsidRDefault="002D5BD9" w:rsidP="0011446C">
            <w:pPr>
              <w:jc w:val="center"/>
              <w:rPr>
                <w:rFonts w:ascii="宋体"/>
                <w:color w:val="000000"/>
              </w:rPr>
            </w:pPr>
            <w:r w:rsidRPr="00F02D1B">
              <w:rPr>
                <w:rFonts w:ascii="宋体" w:hAnsi="宋体" w:cs="宋体"/>
                <w:color w:val="000000"/>
              </w:rPr>
              <w:t>65</w:t>
            </w:r>
          </w:p>
        </w:tc>
        <w:tc>
          <w:tcPr>
            <w:tcW w:w="549" w:type="dxa"/>
            <w:vMerge/>
            <w:vAlign w:val="center"/>
          </w:tcPr>
          <w:p w:rsidR="002D5BD9" w:rsidRPr="00F02D1B" w:rsidRDefault="002D5BD9" w:rsidP="0011446C">
            <w:pPr>
              <w:jc w:val="center"/>
              <w:rPr>
                <w:rFonts w:ascii="宋体"/>
                <w:color w:val="000000"/>
              </w:rPr>
            </w:pPr>
          </w:p>
        </w:tc>
        <w:tc>
          <w:tcPr>
            <w:tcW w:w="2119" w:type="dxa"/>
            <w:gridSpan w:val="2"/>
            <w:vAlign w:val="center"/>
          </w:tcPr>
          <w:p w:rsidR="002D5BD9" w:rsidRPr="00F02D1B" w:rsidRDefault="002D5BD9" w:rsidP="0011446C">
            <w:pPr>
              <w:jc w:val="center"/>
              <w:rPr>
                <w:rFonts w:ascii="宋体"/>
              </w:rPr>
            </w:pPr>
            <w:r w:rsidRPr="00F02D1B">
              <w:rPr>
                <w:rFonts w:ascii="宋体" w:hAnsi="宋体" w:cs="宋体" w:hint="eastAsia"/>
              </w:rPr>
              <w:t>紧固件、结构件脱落或断裂</w:t>
            </w:r>
          </w:p>
        </w:tc>
        <w:tc>
          <w:tcPr>
            <w:tcW w:w="1984" w:type="dxa"/>
            <w:vMerge/>
            <w:vAlign w:val="center"/>
          </w:tcPr>
          <w:p w:rsidR="002D5BD9" w:rsidRPr="00F02D1B" w:rsidRDefault="002D5BD9" w:rsidP="0011446C">
            <w:pPr>
              <w:rPr>
                <w:rFonts w:ascii="宋体"/>
                <w:color w:val="000000"/>
              </w:rPr>
            </w:pPr>
          </w:p>
        </w:tc>
        <w:tc>
          <w:tcPr>
            <w:tcW w:w="1694" w:type="dxa"/>
            <w:vMerge/>
            <w:vAlign w:val="center"/>
          </w:tcPr>
          <w:p w:rsidR="002D5BD9" w:rsidRPr="00F02D1B" w:rsidRDefault="002D5BD9" w:rsidP="0011446C">
            <w:pPr>
              <w:rPr>
                <w:rFonts w:ascii="宋体"/>
                <w:color w:val="000000"/>
              </w:rPr>
            </w:pPr>
          </w:p>
        </w:tc>
        <w:tc>
          <w:tcPr>
            <w:tcW w:w="86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hRule="exact" w:val="680"/>
          <w:jc w:val="center"/>
        </w:trPr>
        <w:tc>
          <w:tcPr>
            <w:tcW w:w="724" w:type="dxa"/>
            <w:vAlign w:val="center"/>
          </w:tcPr>
          <w:p w:rsidR="002D5BD9" w:rsidRPr="00F02D1B" w:rsidRDefault="002D5BD9" w:rsidP="0011446C">
            <w:pPr>
              <w:jc w:val="center"/>
              <w:rPr>
                <w:rFonts w:ascii="宋体"/>
                <w:color w:val="000000"/>
              </w:rPr>
            </w:pPr>
            <w:r w:rsidRPr="00F02D1B">
              <w:rPr>
                <w:rFonts w:ascii="宋体" w:hAnsi="宋体" w:cs="宋体"/>
                <w:color w:val="000000"/>
              </w:rPr>
              <w:t>66</w:t>
            </w:r>
          </w:p>
        </w:tc>
        <w:tc>
          <w:tcPr>
            <w:tcW w:w="549" w:type="dxa"/>
            <w:vMerge/>
            <w:vAlign w:val="center"/>
          </w:tcPr>
          <w:p w:rsidR="002D5BD9" w:rsidRPr="00F02D1B" w:rsidRDefault="002D5BD9" w:rsidP="0011446C">
            <w:pPr>
              <w:jc w:val="center"/>
              <w:rPr>
                <w:rFonts w:ascii="宋体"/>
                <w:color w:val="000000"/>
              </w:rPr>
            </w:pPr>
          </w:p>
        </w:tc>
        <w:tc>
          <w:tcPr>
            <w:tcW w:w="1056" w:type="dxa"/>
            <w:vMerge w:val="restart"/>
            <w:vAlign w:val="center"/>
          </w:tcPr>
          <w:p w:rsidR="002D5BD9" w:rsidRPr="00F02D1B" w:rsidRDefault="002D5BD9" w:rsidP="0011446C">
            <w:pPr>
              <w:jc w:val="center"/>
              <w:rPr>
                <w:rFonts w:ascii="宋体"/>
              </w:rPr>
            </w:pPr>
            <w:r w:rsidRPr="00F02D1B">
              <w:rPr>
                <w:rFonts w:ascii="宋体" w:hAnsi="宋体" w:cs="宋体" w:hint="eastAsia"/>
              </w:rPr>
              <w:t>金属脱落物</w:t>
            </w:r>
          </w:p>
        </w:tc>
        <w:tc>
          <w:tcPr>
            <w:tcW w:w="1063" w:type="dxa"/>
            <w:vAlign w:val="center"/>
          </w:tcPr>
          <w:p w:rsidR="002D5BD9" w:rsidRPr="00F02D1B" w:rsidRDefault="002D5BD9" w:rsidP="0011446C">
            <w:pPr>
              <w:jc w:val="center"/>
              <w:rPr>
                <w:rFonts w:ascii="宋体"/>
              </w:rPr>
            </w:pPr>
            <w:r w:rsidRPr="00F02D1B">
              <w:rPr>
                <w:rFonts w:ascii="宋体" w:hAnsi="宋体" w:cs="宋体" w:hint="eastAsia"/>
              </w:rPr>
              <w:t>＞</w:t>
            </w:r>
            <w:r w:rsidRPr="00F02D1B">
              <w:rPr>
                <w:rFonts w:ascii="宋体" w:hAnsi="宋体" w:cs="宋体"/>
              </w:rPr>
              <w:t xml:space="preserve"> 5 mm</w:t>
            </w:r>
            <w:r w:rsidRPr="00F02D1B">
              <w:rPr>
                <w:rFonts w:ascii="宋体" w:hAnsi="宋体" w:cs="宋体"/>
                <w:vertAlign w:val="superscript"/>
              </w:rPr>
              <w:t>2</w:t>
            </w:r>
          </w:p>
        </w:tc>
        <w:tc>
          <w:tcPr>
            <w:tcW w:w="1984" w:type="dxa"/>
            <w:vMerge/>
            <w:vAlign w:val="center"/>
          </w:tcPr>
          <w:p w:rsidR="002D5BD9" w:rsidRPr="00F02D1B" w:rsidRDefault="002D5BD9" w:rsidP="0011446C">
            <w:pPr>
              <w:rPr>
                <w:rFonts w:ascii="宋体"/>
                <w:color w:val="000000"/>
              </w:rPr>
            </w:pPr>
          </w:p>
        </w:tc>
        <w:tc>
          <w:tcPr>
            <w:tcW w:w="1694" w:type="dxa"/>
            <w:vMerge/>
            <w:vAlign w:val="center"/>
          </w:tcPr>
          <w:p w:rsidR="002D5BD9" w:rsidRPr="00F02D1B" w:rsidRDefault="002D5BD9" w:rsidP="0011446C">
            <w:pPr>
              <w:rPr>
                <w:rFonts w:ascii="宋体"/>
                <w:color w:val="000000"/>
              </w:rPr>
            </w:pPr>
          </w:p>
        </w:tc>
        <w:tc>
          <w:tcPr>
            <w:tcW w:w="86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hRule="exact" w:val="680"/>
          <w:jc w:val="center"/>
        </w:trPr>
        <w:tc>
          <w:tcPr>
            <w:tcW w:w="724" w:type="dxa"/>
            <w:vAlign w:val="center"/>
          </w:tcPr>
          <w:p w:rsidR="002D5BD9" w:rsidRPr="00F02D1B" w:rsidRDefault="002D5BD9" w:rsidP="0011446C">
            <w:pPr>
              <w:jc w:val="center"/>
              <w:rPr>
                <w:rFonts w:ascii="宋体"/>
                <w:color w:val="000000"/>
              </w:rPr>
            </w:pPr>
            <w:r w:rsidRPr="00F02D1B">
              <w:rPr>
                <w:rFonts w:ascii="宋体" w:hAnsi="宋体" w:cs="宋体"/>
                <w:color w:val="000000"/>
              </w:rPr>
              <w:t>67</w:t>
            </w:r>
          </w:p>
        </w:tc>
        <w:tc>
          <w:tcPr>
            <w:tcW w:w="549" w:type="dxa"/>
            <w:vMerge/>
            <w:vAlign w:val="center"/>
          </w:tcPr>
          <w:p w:rsidR="002D5BD9" w:rsidRPr="00F02D1B" w:rsidRDefault="002D5BD9" w:rsidP="0011446C">
            <w:pPr>
              <w:jc w:val="center"/>
              <w:rPr>
                <w:rFonts w:ascii="宋体"/>
                <w:color w:val="000000"/>
              </w:rPr>
            </w:pPr>
          </w:p>
        </w:tc>
        <w:tc>
          <w:tcPr>
            <w:tcW w:w="1056" w:type="dxa"/>
            <w:vMerge/>
            <w:vAlign w:val="center"/>
          </w:tcPr>
          <w:p w:rsidR="002D5BD9" w:rsidRPr="00F02D1B" w:rsidRDefault="002D5BD9" w:rsidP="0011446C">
            <w:pPr>
              <w:jc w:val="center"/>
              <w:rPr>
                <w:rFonts w:ascii="宋体"/>
              </w:rPr>
            </w:pPr>
          </w:p>
        </w:tc>
        <w:tc>
          <w:tcPr>
            <w:tcW w:w="1063" w:type="dxa"/>
            <w:vAlign w:val="center"/>
          </w:tcPr>
          <w:p w:rsidR="002D5BD9" w:rsidRPr="00F02D1B" w:rsidRDefault="002D5BD9" w:rsidP="0011446C">
            <w:pPr>
              <w:jc w:val="center"/>
              <w:rPr>
                <w:rFonts w:ascii="宋体"/>
              </w:rPr>
            </w:pPr>
            <w:r w:rsidRPr="00F02D1B">
              <w:rPr>
                <w:rFonts w:ascii="宋体" w:hAnsi="宋体" w:cs="宋体" w:hint="eastAsia"/>
              </w:rPr>
              <w:t>≤</w:t>
            </w:r>
            <w:r w:rsidRPr="00F02D1B">
              <w:rPr>
                <w:rFonts w:ascii="宋体" w:hAnsi="宋体" w:cs="宋体"/>
              </w:rPr>
              <w:t xml:space="preserve"> 5 mm</w:t>
            </w:r>
            <w:r w:rsidRPr="00F02D1B">
              <w:rPr>
                <w:rFonts w:ascii="宋体" w:hAnsi="宋体" w:cs="宋体"/>
                <w:vertAlign w:val="superscript"/>
              </w:rPr>
              <w:t>2</w:t>
            </w:r>
          </w:p>
        </w:tc>
        <w:tc>
          <w:tcPr>
            <w:tcW w:w="1984" w:type="dxa"/>
            <w:vMerge/>
            <w:vAlign w:val="center"/>
          </w:tcPr>
          <w:p w:rsidR="002D5BD9" w:rsidRPr="00F02D1B" w:rsidRDefault="002D5BD9" w:rsidP="0011446C">
            <w:pPr>
              <w:rPr>
                <w:rFonts w:ascii="宋体"/>
              </w:rPr>
            </w:pPr>
          </w:p>
        </w:tc>
        <w:tc>
          <w:tcPr>
            <w:tcW w:w="1694" w:type="dxa"/>
            <w:vMerge/>
            <w:vAlign w:val="center"/>
          </w:tcPr>
          <w:p w:rsidR="002D5BD9" w:rsidRPr="00F02D1B" w:rsidRDefault="002D5BD9" w:rsidP="0011446C">
            <w:pPr>
              <w:rPr>
                <w:rFonts w:ascii="宋体"/>
                <w:color w:val="000000"/>
              </w:rPr>
            </w:pPr>
          </w:p>
        </w:tc>
        <w:tc>
          <w:tcPr>
            <w:tcW w:w="865"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hRule="exact" w:val="680"/>
          <w:jc w:val="center"/>
        </w:trPr>
        <w:tc>
          <w:tcPr>
            <w:tcW w:w="724" w:type="dxa"/>
            <w:vAlign w:val="center"/>
          </w:tcPr>
          <w:p w:rsidR="002D5BD9" w:rsidRPr="00F02D1B" w:rsidRDefault="002D5BD9" w:rsidP="0011446C">
            <w:pPr>
              <w:jc w:val="center"/>
              <w:rPr>
                <w:rFonts w:ascii="宋体"/>
                <w:color w:val="000000"/>
              </w:rPr>
            </w:pPr>
            <w:r w:rsidRPr="00F02D1B">
              <w:rPr>
                <w:rFonts w:ascii="宋体" w:hAnsi="宋体" w:cs="宋体"/>
                <w:color w:val="000000"/>
              </w:rPr>
              <w:t>68</w:t>
            </w:r>
          </w:p>
        </w:tc>
        <w:tc>
          <w:tcPr>
            <w:tcW w:w="549" w:type="dxa"/>
            <w:vMerge/>
            <w:vAlign w:val="center"/>
          </w:tcPr>
          <w:p w:rsidR="002D5BD9" w:rsidRPr="00F02D1B" w:rsidRDefault="002D5BD9" w:rsidP="0011446C">
            <w:pPr>
              <w:jc w:val="center"/>
              <w:rPr>
                <w:rFonts w:ascii="宋体"/>
                <w:color w:val="000000"/>
              </w:rPr>
            </w:pPr>
          </w:p>
        </w:tc>
        <w:tc>
          <w:tcPr>
            <w:tcW w:w="2119" w:type="dxa"/>
            <w:gridSpan w:val="2"/>
            <w:vAlign w:val="center"/>
          </w:tcPr>
          <w:p w:rsidR="002D5BD9" w:rsidRPr="00F02D1B" w:rsidRDefault="002D5BD9" w:rsidP="0011446C">
            <w:pPr>
              <w:jc w:val="center"/>
              <w:rPr>
                <w:rFonts w:ascii="宋体"/>
              </w:rPr>
            </w:pPr>
            <w:r w:rsidRPr="00F02D1B">
              <w:rPr>
                <w:rFonts w:ascii="宋体" w:hAnsi="宋体" w:cs="宋体" w:hint="eastAsia"/>
              </w:rPr>
              <w:t>机内导线折断、脱焊或元器件断脚</w:t>
            </w:r>
          </w:p>
        </w:tc>
        <w:tc>
          <w:tcPr>
            <w:tcW w:w="1984" w:type="dxa"/>
            <w:vMerge/>
            <w:vAlign w:val="center"/>
          </w:tcPr>
          <w:p w:rsidR="002D5BD9" w:rsidRPr="00F02D1B" w:rsidRDefault="002D5BD9" w:rsidP="0011446C">
            <w:pPr>
              <w:rPr>
                <w:rFonts w:ascii="宋体"/>
              </w:rPr>
            </w:pPr>
          </w:p>
        </w:tc>
        <w:tc>
          <w:tcPr>
            <w:tcW w:w="1694" w:type="dxa"/>
            <w:vMerge/>
            <w:vAlign w:val="center"/>
          </w:tcPr>
          <w:p w:rsidR="002D5BD9" w:rsidRPr="00F02D1B" w:rsidRDefault="002D5BD9" w:rsidP="0011446C">
            <w:pPr>
              <w:rPr>
                <w:rFonts w:ascii="宋体"/>
                <w:color w:val="000000"/>
              </w:rPr>
            </w:pPr>
          </w:p>
        </w:tc>
        <w:tc>
          <w:tcPr>
            <w:tcW w:w="86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hRule="exact" w:val="680"/>
          <w:jc w:val="center"/>
        </w:trPr>
        <w:tc>
          <w:tcPr>
            <w:tcW w:w="724" w:type="dxa"/>
            <w:vAlign w:val="center"/>
          </w:tcPr>
          <w:p w:rsidR="002D5BD9" w:rsidRPr="00F02D1B" w:rsidRDefault="002D5BD9" w:rsidP="0011446C">
            <w:pPr>
              <w:jc w:val="center"/>
              <w:rPr>
                <w:rFonts w:ascii="宋体"/>
                <w:color w:val="000000"/>
              </w:rPr>
            </w:pPr>
            <w:r w:rsidRPr="00F02D1B">
              <w:rPr>
                <w:rFonts w:ascii="宋体" w:hAnsi="宋体" w:cs="宋体"/>
                <w:color w:val="000000"/>
              </w:rPr>
              <w:t>69</w:t>
            </w:r>
          </w:p>
        </w:tc>
        <w:tc>
          <w:tcPr>
            <w:tcW w:w="549" w:type="dxa"/>
            <w:vMerge/>
            <w:vAlign w:val="center"/>
          </w:tcPr>
          <w:p w:rsidR="002D5BD9" w:rsidRPr="00F02D1B" w:rsidRDefault="002D5BD9" w:rsidP="0011446C">
            <w:pPr>
              <w:jc w:val="center"/>
              <w:rPr>
                <w:rFonts w:ascii="宋体"/>
                <w:color w:val="000000"/>
              </w:rPr>
            </w:pPr>
          </w:p>
        </w:tc>
        <w:tc>
          <w:tcPr>
            <w:tcW w:w="2119" w:type="dxa"/>
            <w:gridSpan w:val="2"/>
            <w:vAlign w:val="center"/>
          </w:tcPr>
          <w:p w:rsidR="002D5BD9" w:rsidRPr="00F02D1B" w:rsidRDefault="002D5BD9" w:rsidP="0011446C">
            <w:pPr>
              <w:jc w:val="center"/>
              <w:rPr>
                <w:rFonts w:ascii="宋体"/>
              </w:rPr>
            </w:pPr>
            <w:r w:rsidRPr="00F02D1B">
              <w:rPr>
                <w:rFonts w:ascii="宋体" w:hAnsi="宋体" w:cs="宋体" w:hint="eastAsia"/>
              </w:rPr>
              <w:t>可拆装接插件脱落</w:t>
            </w:r>
          </w:p>
        </w:tc>
        <w:tc>
          <w:tcPr>
            <w:tcW w:w="1984" w:type="dxa"/>
            <w:vMerge/>
            <w:vAlign w:val="center"/>
          </w:tcPr>
          <w:p w:rsidR="002D5BD9" w:rsidRPr="00F02D1B" w:rsidRDefault="002D5BD9" w:rsidP="0011446C">
            <w:pPr>
              <w:rPr>
                <w:rFonts w:ascii="宋体"/>
              </w:rPr>
            </w:pPr>
          </w:p>
        </w:tc>
        <w:tc>
          <w:tcPr>
            <w:tcW w:w="1694" w:type="dxa"/>
            <w:vMerge/>
            <w:vAlign w:val="center"/>
          </w:tcPr>
          <w:p w:rsidR="002D5BD9" w:rsidRPr="00F02D1B" w:rsidRDefault="002D5BD9" w:rsidP="0011446C">
            <w:pPr>
              <w:rPr>
                <w:rFonts w:ascii="宋体"/>
                <w:color w:val="000000"/>
              </w:rPr>
            </w:pPr>
          </w:p>
        </w:tc>
        <w:tc>
          <w:tcPr>
            <w:tcW w:w="865"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hRule="exact" w:val="680"/>
          <w:jc w:val="center"/>
        </w:trPr>
        <w:tc>
          <w:tcPr>
            <w:tcW w:w="724" w:type="dxa"/>
            <w:vAlign w:val="center"/>
          </w:tcPr>
          <w:p w:rsidR="002D5BD9" w:rsidRPr="00F02D1B" w:rsidRDefault="002D5BD9" w:rsidP="0011446C">
            <w:pPr>
              <w:jc w:val="center"/>
              <w:rPr>
                <w:rFonts w:ascii="宋体"/>
                <w:color w:val="000000"/>
              </w:rPr>
            </w:pPr>
            <w:r w:rsidRPr="00F02D1B">
              <w:rPr>
                <w:rFonts w:ascii="宋体" w:hAnsi="宋体" w:cs="宋体"/>
                <w:color w:val="000000"/>
              </w:rPr>
              <w:t>70</w:t>
            </w:r>
          </w:p>
        </w:tc>
        <w:tc>
          <w:tcPr>
            <w:tcW w:w="549" w:type="dxa"/>
            <w:vMerge w:val="restart"/>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环境适应性后</w:t>
            </w:r>
          </w:p>
          <w:p w:rsidR="002D5BD9" w:rsidRPr="00F02D1B" w:rsidRDefault="002D5BD9" w:rsidP="0011446C">
            <w:pPr>
              <w:jc w:val="center"/>
              <w:rPr>
                <w:rFonts w:ascii="宋体"/>
                <w:color w:val="000000"/>
              </w:rPr>
            </w:pPr>
            <w:r w:rsidRPr="00F02D1B">
              <w:rPr>
                <w:rFonts w:ascii="宋体" w:hAnsi="宋体" w:cs="宋体" w:hint="eastAsia"/>
                <w:color w:val="000000"/>
              </w:rPr>
              <w:t>电性能</w:t>
            </w:r>
          </w:p>
        </w:tc>
        <w:tc>
          <w:tcPr>
            <w:tcW w:w="2119" w:type="dxa"/>
            <w:gridSpan w:val="2"/>
            <w:vAlign w:val="center"/>
          </w:tcPr>
          <w:p w:rsidR="002D5BD9" w:rsidRPr="00F02D1B" w:rsidRDefault="002D5BD9" w:rsidP="0011446C">
            <w:pPr>
              <w:jc w:val="center"/>
              <w:rPr>
                <w:rFonts w:ascii="宋体"/>
              </w:rPr>
            </w:pPr>
            <w:r w:rsidRPr="00F02D1B">
              <w:rPr>
                <w:rFonts w:ascii="宋体" w:hAnsi="宋体" w:cs="宋体" w:hint="eastAsia"/>
                <w:spacing w:val="-6"/>
              </w:rPr>
              <w:t>连续随机杂波信噪比</w:t>
            </w:r>
          </w:p>
        </w:tc>
        <w:tc>
          <w:tcPr>
            <w:tcW w:w="1984"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30</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rPr>
            </w:pPr>
            <w:r w:rsidRPr="00F02D1B">
              <w:rPr>
                <w:rFonts w:ascii="宋体" w:hAnsi="宋体" w:cs="宋体" w:hint="eastAsia"/>
                <w:color w:val="000000"/>
              </w:rPr>
              <w:t>表</w:t>
            </w:r>
            <w:r w:rsidRPr="00F02D1B">
              <w:rPr>
                <w:rFonts w:ascii="宋体" w:hAnsi="宋体" w:cs="宋体"/>
                <w:color w:val="000000"/>
              </w:rPr>
              <w:t>28</w:t>
            </w:r>
          </w:p>
        </w:tc>
        <w:tc>
          <w:tcPr>
            <w:tcW w:w="1694"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30</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28</w:t>
            </w:r>
          </w:p>
        </w:tc>
        <w:tc>
          <w:tcPr>
            <w:tcW w:w="86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hRule="exact" w:val="680"/>
          <w:jc w:val="center"/>
        </w:trPr>
        <w:tc>
          <w:tcPr>
            <w:tcW w:w="724" w:type="dxa"/>
            <w:vAlign w:val="center"/>
          </w:tcPr>
          <w:p w:rsidR="002D5BD9" w:rsidRPr="00F02D1B" w:rsidRDefault="002D5BD9" w:rsidP="0011446C">
            <w:pPr>
              <w:jc w:val="center"/>
              <w:rPr>
                <w:rFonts w:ascii="宋体"/>
                <w:color w:val="000000"/>
              </w:rPr>
            </w:pPr>
            <w:r w:rsidRPr="00F02D1B">
              <w:rPr>
                <w:rFonts w:ascii="宋体" w:hAnsi="宋体" w:cs="宋体"/>
                <w:color w:val="000000"/>
              </w:rPr>
              <w:t>71</w:t>
            </w:r>
          </w:p>
        </w:tc>
        <w:tc>
          <w:tcPr>
            <w:tcW w:w="549" w:type="dxa"/>
            <w:vMerge/>
            <w:vAlign w:val="center"/>
          </w:tcPr>
          <w:p w:rsidR="002D5BD9" w:rsidRPr="00F02D1B" w:rsidRDefault="002D5BD9" w:rsidP="0011446C">
            <w:pPr>
              <w:jc w:val="center"/>
              <w:rPr>
                <w:rFonts w:ascii="宋体"/>
                <w:color w:val="000000"/>
              </w:rPr>
            </w:pPr>
          </w:p>
        </w:tc>
        <w:tc>
          <w:tcPr>
            <w:tcW w:w="2119" w:type="dxa"/>
            <w:gridSpan w:val="2"/>
            <w:vAlign w:val="center"/>
          </w:tcPr>
          <w:p w:rsidR="002D5BD9" w:rsidRPr="00F02D1B" w:rsidRDefault="002D5BD9" w:rsidP="0011446C">
            <w:pPr>
              <w:jc w:val="center"/>
              <w:rPr>
                <w:rFonts w:ascii="宋体"/>
              </w:rPr>
            </w:pPr>
            <w:r w:rsidRPr="00F02D1B">
              <w:rPr>
                <w:rFonts w:ascii="宋体" w:hAnsi="宋体" w:cs="宋体" w:hint="eastAsia"/>
              </w:rPr>
              <w:t>微分增益失真</w:t>
            </w:r>
          </w:p>
        </w:tc>
        <w:tc>
          <w:tcPr>
            <w:tcW w:w="1984" w:type="dxa"/>
            <w:vMerge/>
            <w:vAlign w:val="center"/>
          </w:tcPr>
          <w:p w:rsidR="002D5BD9" w:rsidRPr="00F02D1B" w:rsidRDefault="002D5BD9" w:rsidP="0011446C">
            <w:pPr>
              <w:rPr>
                <w:rFonts w:ascii="宋体"/>
              </w:rPr>
            </w:pPr>
          </w:p>
        </w:tc>
        <w:tc>
          <w:tcPr>
            <w:tcW w:w="1694" w:type="dxa"/>
            <w:vMerge/>
            <w:vAlign w:val="center"/>
          </w:tcPr>
          <w:p w:rsidR="002D5BD9" w:rsidRPr="00F02D1B" w:rsidRDefault="002D5BD9" w:rsidP="0011446C">
            <w:pPr>
              <w:rPr>
                <w:rFonts w:ascii="宋体"/>
                <w:color w:val="000000"/>
              </w:rPr>
            </w:pPr>
          </w:p>
        </w:tc>
        <w:tc>
          <w:tcPr>
            <w:tcW w:w="86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hRule="exact" w:val="680"/>
          <w:jc w:val="center"/>
        </w:trPr>
        <w:tc>
          <w:tcPr>
            <w:tcW w:w="724" w:type="dxa"/>
            <w:vAlign w:val="center"/>
          </w:tcPr>
          <w:p w:rsidR="002D5BD9" w:rsidRPr="00F02D1B" w:rsidRDefault="002D5BD9" w:rsidP="0011446C">
            <w:pPr>
              <w:jc w:val="center"/>
              <w:rPr>
                <w:rFonts w:ascii="宋体"/>
                <w:color w:val="000000"/>
              </w:rPr>
            </w:pPr>
            <w:r w:rsidRPr="00F02D1B">
              <w:rPr>
                <w:rFonts w:ascii="宋体" w:hAnsi="宋体" w:cs="宋体"/>
                <w:color w:val="000000"/>
              </w:rPr>
              <w:t>72</w:t>
            </w:r>
          </w:p>
        </w:tc>
        <w:tc>
          <w:tcPr>
            <w:tcW w:w="549" w:type="dxa"/>
            <w:vMerge/>
            <w:vAlign w:val="center"/>
          </w:tcPr>
          <w:p w:rsidR="002D5BD9" w:rsidRPr="00F02D1B" w:rsidRDefault="002D5BD9" w:rsidP="0011446C">
            <w:pPr>
              <w:jc w:val="center"/>
              <w:rPr>
                <w:rFonts w:ascii="宋体"/>
                <w:color w:val="000000"/>
              </w:rPr>
            </w:pPr>
          </w:p>
        </w:tc>
        <w:tc>
          <w:tcPr>
            <w:tcW w:w="2119" w:type="dxa"/>
            <w:gridSpan w:val="2"/>
            <w:vAlign w:val="center"/>
          </w:tcPr>
          <w:p w:rsidR="002D5BD9" w:rsidRPr="00F02D1B" w:rsidRDefault="002D5BD9" w:rsidP="0011446C">
            <w:pPr>
              <w:jc w:val="center"/>
              <w:rPr>
                <w:rFonts w:ascii="宋体"/>
              </w:rPr>
            </w:pPr>
            <w:r w:rsidRPr="00F02D1B">
              <w:rPr>
                <w:rFonts w:ascii="宋体" w:hAnsi="宋体" w:cs="宋体" w:hint="eastAsia"/>
              </w:rPr>
              <w:t>微分相位失真</w:t>
            </w:r>
          </w:p>
        </w:tc>
        <w:tc>
          <w:tcPr>
            <w:tcW w:w="1984" w:type="dxa"/>
            <w:vMerge/>
            <w:vAlign w:val="center"/>
          </w:tcPr>
          <w:p w:rsidR="002D5BD9" w:rsidRPr="00F02D1B" w:rsidRDefault="002D5BD9" w:rsidP="0011446C">
            <w:pPr>
              <w:rPr>
                <w:rFonts w:ascii="宋体"/>
              </w:rPr>
            </w:pPr>
          </w:p>
        </w:tc>
        <w:tc>
          <w:tcPr>
            <w:tcW w:w="1694" w:type="dxa"/>
            <w:vMerge/>
            <w:vAlign w:val="center"/>
          </w:tcPr>
          <w:p w:rsidR="002D5BD9" w:rsidRPr="00F02D1B" w:rsidRDefault="002D5BD9" w:rsidP="0011446C">
            <w:pPr>
              <w:rPr>
                <w:rFonts w:ascii="宋体"/>
                <w:color w:val="000000"/>
              </w:rPr>
            </w:pPr>
          </w:p>
        </w:tc>
        <w:tc>
          <w:tcPr>
            <w:tcW w:w="86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hRule="exact" w:val="680"/>
          <w:jc w:val="center"/>
        </w:trPr>
        <w:tc>
          <w:tcPr>
            <w:tcW w:w="724" w:type="dxa"/>
            <w:vAlign w:val="center"/>
          </w:tcPr>
          <w:p w:rsidR="002D5BD9" w:rsidRPr="00F02D1B" w:rsidRDefault="002D5BD9" w:rsidP="0011446C">
            <w:pPr>
              <w:jc w:val="center"/>
              <w:rPr>
                <w:rFonts w:ascii="宋体"/>
                <w:color w:val="000000"/>
              </w:rPr>
            </w:pPr>
            <w:r w:rsidRPr="00F02D1B">
              <w:rPr>
                <w:rFonts w:ascii="宋体" w:hAnsi="宋体" w:cs="宋体"/>
                <w:color w:val="000000"/>
              </w:rPr>
              <w:t>73</w:t>
            </w:r>
          </w:p>
        </w:tc>
        <w:tc>
          <w:tcPr>
            <w:tcW w:w="549" w:type="dxa"/>
            <w:vMerge/>
            <w:vAlign w:val="center"/>
          </w:tcPr>
          <w:p w:rsidR="002D5BD9" w:rsidRPr="00F02D1B" w:rsidRDefault="002D5BD9" w:rsidP="0011446C">
            <w:pPr>
              <w:jc w:val="center"/>
              <w:rPr>
                <w:rFonts w:ascii="宋体"/>
                <w:color w:val="000000"/>
              </w:rPr>
            </w:pPr>
          </w:p>
        </w:tc>
        <w:tc>
          <w:tcPr>
            <w:tcW w:w="2119" w:type="dxa"/>
            <w:gridSpan w:val="2"/>
            <w:vAlign w:val="center"/>
          </w:tcPr>
          <w:p w:rsidR="002D5BD9" w:rsidRPr="00F02D1B" w:rsidRDefault="002D5BD9" w:rsidP="0011446C">
            <w:pPr>
              <w:jc w:val="center"/>
              <w:rPr>
                <w:rFonts w:ascii="宋体"/>
              </w:rPr>
            </w:pPr>
            <w:r w:rsidRPr="00F02D1B">
              <w:rPr>
                <w:rFonts w:ascii="宋体" w:hAnsi="宋体" w:cs="宋体" w:hint="eastAsia"/>
              </w:rPr>
              <w:t>亮度</w:t>
            </w:r>
            <w:r w:rsidRPr="00F02D1B">
              <w:rPr>
                <w:rFonts w:ascii="宋体" w:hAnsi="宋体" w:cs="宋体"/>
              </w:rPr>
              <w:t>/</w:t>
            </w:r>
            <w:r w:rsidRPr="00F02D1B">
              <w:rPr>
                <w:rFonts w:ascii="宋体" w:hAnsi="宋体" w:cs="宋体" w:hint="eastAsia"/>
              </w:rPr>
              <w:t>色度增益不等</w:t>
            </w:r>
          </w:p>
        </w:tc>
        <w:tc>
          <w:tcPr>
            <w:tcW w:w="1984" w:type="dxa"/>
            <w:vMerge/>
            <w:vAlign w:val="center"/>
          </w:tcPr>
          <w:p w:rsidR="002D5BD9" w:rsidRPr="00F02D1B" w:rsidRDefault="002D5BD9" w:rsidP="0011446C">
            <w:pPr>
              <w:rPr>
                <w:rFonts w:ascii="宋体"/>
              </w:rPr>
            </w:pPr>
          </w:p>
        </w:tc>
        <w:tc>
          <w:tcPr>
            <w:tcW w:w="1694" w:type="dxa"/>
            <w:vMerge/>
            <w:vAlign w:val="center"/>
          </w:tcPr>
          <w:p w:rsidR="002D5BD9" w:rsidRPr="00F02D1B" w:rsidRDefault="002D5BD9" w:rsidP="0011446C">
            <w:pPr>
              <w:rPr>
                <w:rFonts w:ascii="宋体"/>
                <w:color w:val="000000"/>
              </w:rPr>
            </w:pPr>
          </w:p>
        </w:tc>
        <w:tc>
          <w:tcPr>
            <w:tcW w:w="86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hRule="exact" w:val="680"/>
          <w:jc w:val="center"/>
        </w:trPr>
        <w:tc>
          <w:tcPr>
            <w:tcW w:w="724" w:type="dxa"/>
            <w:vAlign w:val="center"/>
          </w:tcPr>
          <w:p w:rsidR="002D5BD9" w:rsidRPr="00F02D1B" w:rsidRDefault="002D5BD9" w:rsidP="0011446C">
            <w:pPr>
              <w:jc w:val="center"/>
              <w:rPr>
                <w:rFonts w:ascii="宋体"/>
                <w:color w:val="000000"/>
              </w:rPr>
            </w:pPr>
            <w:r w:rsidRPr="00F02D1B">
              <w:rPr>
                <w:rFonts w:ascii="宋体" w:hAnsi="宋体" w:cs="宋体"/>
                <w:color w:val="000000"/>
              </w:rPr>
              <w:t>74</w:t>
            </w:r>
          </w:p>
        </w:tc>
        <w:tc>
          <w:tcPr>
            <w:tcW w:w="549" w:type="dxa"/>
            <w:vMerge/>
            <w:vAlign w:val="center"/>
          </w:tcPr>
          <w:p w:rsidR="002D5BD9" w:rsidRPr="00F02D1B" w:rsidRDefault="002D5BD9" w:rsidP="0011446C">
            <w:pPr>
              <w:jc w:val="center"/>
              <w:rPr>
                <w:rFonts w:ascii="宋体"/>
                <w:color w:val="000000"/>
              </w:rPr>
            </w:pPr>
          </w:p>
        </w:tc>
        <w:tc>
          <w:tcPr>
            <w:tcW w:w="2119" w:type="dxa"/>
            <w:gridSpan w:val="2"/>
            <w:vAlign w:val="center"/>
          </w:tcPr>
          <w:p w:rsidR="002D5BD9" w:rsidRPr="00F02D1B" w:rsidRDefault="002D5BD9" w:rsidP="0011446C">
            <w:pPr>
              <w:jc w:val="center"/>
              <w:rPr>
                <w:rFonts w:ascii="宋体"/>
              </w:rPr>
            </w:pPr>
            <w:r w:rsidRPr="00F02D1B">
              <w:rPr>
                <w:rFonts w:ascii="宋体" w:hAnsi="宋体" w:cs="宋体" w:hint="eastAsia"/>
              </w:rPr>
              <w:t>亮度</w:t>
            </w:r>
            <w:r w:rsidRPr="00F02D1B">
              <w:rPr>
                <w:rFonts w:ascii="宋体" w:hAnsi="宋体" w:cs="宋体"/>
              </w:rPr>
              <w:t>/</w:t>
            </w:r>
            <w:r w:rsidRPr="00F02D1B">
              <w:rPr>
                <w:rFonts w:ascii="宋体" w:hAnsi="宋体" w:cs="宋体" w:hint="eastAsia"/>
              </w:rPr>
              <w:t>色度时延不等</w:t>
            </w:r>
          </w:p>
        </w:tc>
        <w:tc>
          <w:tcPr>
            <w:tcW w:w="1984" w:type="dxa"/>
            <w:vMerge/>
            <w:vAlign w:val="center"/>
          </w:tcPr>
          <w:p w:rsidR="002D5BD9" w:rsidRPr="00F02D1B" w:rsidRDefault="002D5BD9" w:rsidP="0011446C">
            <w:pPr>
              <w:rPr>
                <w:rFonts w:ascii="宋体"/>
              </w:rPr>
            </w:pPr>
          </w:p>
        </w:tc>
        <w:tc>
          <w:tcPr>
            <w:tcW w:w="1694" w:type="dxa"/>
            <w:vMerge/>
            <w:vAlign w:val="center"/>
          </w:tcPr>
          <w:p w:rsidR="002D5BD9" w:rsidRPr="00F02D1B" w:rsidRDefault="002D5BD9" w:rsidP="0011446C">
            <w:pPr>
              <w:rPr>
                <w:rFonts w:ascii="宋体"/>
                <w:color w:val="000000"/>
              </w:rPr>
            </w:pPr>
          </w:p>
        </w:tc>
        <w:tc>
          <w:tcPr>
            <w:tcW w:w="86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hRule="exact" w:val="680"/>
          <w:jc w:val="center"/>
        </w:trPr>
        <w:tc>
          <w:tcPr>
            <w:tcW w:w="724" w:type="dxa"/>
            <w:vAlign w:val="center"/>
          </w:tcPr>
          <w:p w:rsidR="002D5BD9" w:rsidRPr="00F02D1B" w:rsidRDefault="002D5BD9" w:rsidP="0011446C">
            <w:pPr>
              <w:jc w:val="center"/>
              <w:rPr>
                <w:rFonts w:ascii="宋体"/>
                <w:color w:val="000000"/>
              </w:rPr>
            </w:pPr>
            <w:r w:rsidRPr="00F02D1B">
              <w:rPr>
                <w:rFonts w:ascii="宋体" w:hAnsi="宋体" w:cs="宋体"/>
                <w:color w:val="000000"/>
              </w:rPr>
              <w:t>75</w:t>
            </w:r>
          </w:p>
        </w:tc>
        <w:tc>
          <w:tcPr>
            <w:tcW w:w="549" w:type="dxa"/>
            <w:vMerge/>
            <w:vAlign w:val="center"/>
          </w:tcPr>
          <w:p w:rsidR="002D5BD9" w:rsidRPr="00F02D1B" w:rsidRDefault="002D5BD9" w:rsidP="0011446C">
            <w:pPr>
              <w:jc w:val="center"/>
              <w:rPr>
                <w:rFonts w:ascii="宋体"/>
                <w:color w:val="000000"/>
              </w:rPr>
            </w:pPr>
          </w:p>
        </w:tc>
        <w:tc>
          <w:tcPr>
            <w:tcW w:w="2119" w:type="dxa"/>
            <w:gridSpan w:val="2"/>
            <w:vAlign w:val="center"/>
          </w:tcPr>
          <w:p w:rsidR="002D5BD9" w:rsidRPr="00F02D1B" w:rsidRDefault="002D5BD9" w:rsidP="0011446C">
            <w:pPr>
              <w:jc w:val="center"/>
              <w:rPr>
                <w:rFonts w:ascii="宋体"/>
              </w:rPr>
            </w:pPr>
            <w:r w:rsidRPr="00F02D1B">
              <w:rPr>
                <w:rFonts w:ascii="宋体" w:hAnsi="宋体" w:cs="宋体" w:hint="eastAsia"/>
              </w:rPr>
              <w:t>伴音信噪比</w:t>
            </w:r>
          </w:p>
        </w:tc>
        <w:tc>
          <w:tcPr>
            <w:tcW w:w="1984" w:type="dxa"/>
            <w:vMerge/>
            <w:vAlign w:val="center"/>
          </w:tcPr>
          <w:p w:rsidR="002D5BD9" w:rsidRPr="00F02D1B" w:rsidRDefault="002D5BD9" w:rsidP="0011446C">
            <w:pPr>
              <w:rPr>
                <w:rFonts w:ascii="宋体"/>
              </w:rPr>
            </w:pPr>
          </w:p>
        </w:tc>
        <w:tc>
          <w:tcPr>
            <w:tcW w:w="1694" w:type="dxa"/>
            <w:vMerge/>
            <w:vAlign w:val="center"/>
          </w:tcPr>
          <w:p w:rsidR="002D5BD9" w:rsidRPr="00F02D1B" w:rsidRDefault="002D5BD9" w:rsidP="0011446C">
            <w:pPr>
              <w:rPr>
                <w:rFonts w:ascii="宋体"/>
                <w:color w:val="000000"/>
              </w:rPr>
            </w:pPr>
          </w:p>
        </w:tc>
        <w:tc>
          <w:tcPr>
            <w:tcW w:w="86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cantSplit/>
          <w:trHeight w:val="480"/>
          <w:jc w:val="center"/>
        </w:trPr>
        <w:tc>
          <w:tcPr>
            <w:tcW w:w="724" w:type="dxa"/>
            <w:vAlign w:val="center"/>
          </w:tcPr>
          <w:p w:rsidR="002D5BD9" w:rsidRPr="00F02D1B" w:rsidRDefault="002D5BD9" w:rsidP="0011446C">
            <w:pPr>
              <w:jc w:val="center"/>
              <w:rPr>
                <w:rFonts w:ascii="宋体"/>
                <w:color w:val="000000"/>
              </w:rPr>
            </w:pPr>
            <w:r w:rsidRPr="00F02D1B">
              <w:rPr>
                <w:rFonts w:ascii="宋体" w:hAnsi="宋体" w:cs="宋体"/>
                <w:color w:val="000000"/>
              </w:rPr>
              <w:t>76</w:t>
            </w:r>
          </w:p>
        </w:tc>
        <w:tc>
          <w:tcPr>
            <w:tcW w:w="549"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可靠性</w:t>
            </w:r>
          </w:p>
        </w:tc>
        <w:tc>
          <w:tcPr>
            <w:tcW w:w="2119" w:type="dxa"/>
            <w:gridSpan w:val="2"/>
            <w:vAlign w:val="center"/>
          </w:tcPr>
          <w:p w:rsidR="002D5BD9" w:rsidRPr="00F02D1B" w:rsidRDefault="002D5BD9" w:rsidP="0011446C">
            <w:pPr>
              <w:jc w:val="center"/>
              <w:rPr>
                <w:rFonts w:ascii="宋体"/>
              </w:rPr>
            </w:pPr>
            <w:r w:rsidRPr="00F02D1B">
              <w:rPr>
                <w:rFonts w:ascii="宋体" w:hAnsi="宋体" w:cs="宋体"/>
              </w:rPr>
              <w:t>MTBF</w:t>
            </w:r>
          </w:p>
        </w:tc>
        <w:tc>
          <w:tcPr>
            <w:tcW w:w="1984" w:type="dxa"/>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color w:val="000000"/>
              </w:rPr>
              <w:t>4.4.7</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rPr>
            </w:pPr>
            <w:r w:rsidRPr="00F02D1B">
              <w:rPr>
                <w:rFonts w:ascii="宋体" w:hAnsi="宋体" w:cs="宋体"/>
                <w:color w:val="000000"/>
              </w:rPr>
              <w:t>4.4.7</w:t>
            </w:r>
          </w:p>
        </w:tc>
        <w:tc>
          <w:tcPr>
            <w:tcW w:w="1694" w:type="dxa"/>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color w:val="000000"/>
              </w:rPr>
              <w:t>5.8.2</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color w:val="000000"/>
              </w:rPr>
              <w:t>5.8.2</w:t>
            </w:r>
          </w:p>
        </w:tc>
        <w:tc>
          <w:tcPr>
            <w:tcW w:w="86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bl>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-9</w:t>
      </w:r>
      <w:r w:rsidRPr="008532C4">
        <w:rPr>
          <w:rFonts w:ascii="宋体" w:hAnsi="宋体" w:cs="宋体"/>
          <w:b/>
          <w:bCs/>
          <w:color w:val="000000"/>
        </w:rPr>
        <w:t xml:space="preserve">  </w:t>
      </w:r>
      <w:r w:rsidRPr="006318EF">
        <w:rPr>
          <w:rFonts w:ascii="宋体" w:hAnsi="宋体" w:cs="宋体" w:hint="eastAsia"/>
          <w:b/>
          <w:bCs/>
          <w:color w:val="000000"/>
        </w:rPr>
        <w:t>卫星数字电视接收机（</w:t>
      </w:r>
      <w:r>
        <w:rPr>
          <w:rFonts w:ascii="宋体" w:hAnsi="宋体" w:cs="宋体" w:hint="eastAsia"/>
          <w:b/>
          <w:bCs/>
          <w:color w:val="000000"/>
        </w:rPr>
        <w:t>高</w:t>
      </w:r>
      <w:r w:rsidRPr="006318EF">
        <w:rPr>
          <w:rFonts w:ascii="宋体" w:hAnsi="宋体" w:cs="宋体" w:hint="eastAsia"/>
          <w:b/>
          <w:bCs/>
          <w:color w:val="000000"/>
        </w:rPr>
        <w:t>清工程型）</w:t>
      </w:r>
      <w:r w:rsidRPr="008532C4">
        <w:rPr>
          <w:rFonts w:ascii="宋体" w:hAnsi="宋体" w:cs="宋体" w:hint="eastAsia"/>
          <w:b/>
          <w:bCs/>
          <w:color w:val="000000"/>
        </w:rPr>
        <w:t>产品生产许可证</w:t>
      </w:r>
    </w:p>
    <w:p w:rsidR="002D5BD9" w:rsidRPr="008532C4" w:rsidRDefault="002D5BD9" w:rsidP="00261B91">
      <w:pPr>
        <w:tabs>
          <w:tab w:val="left" w:pos="0"/>
        </w:tabs>
        <w:spacing w:line="360" w:lineRule="auto"/>
        <w:ind w:firstLineChars="200" w:firstLine="422"/>
        <w:jc w:val="center"/>
        <w:rPr>
          <w:rFonts w:ascii="宋体"/>
          <w:b/>
          <w:bCs/>
          <w:color w:val="000000"/>
        </w:rPr>
      </w:pPr>
      <w:r w:rsidRPr="008532C4">
        <w:rPr>
          <w:rFonts w:ascii="宋体" w:hAnsi="宋体" w:cs="宋体" w:hint="eastAsia"/>
          <w:b/>
          <w:bCs/>
          <w:color w:val="000000"/>
        </w:rPr>
        <w:t>检验项目、依据标准及重要度分级表</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542"/>
        <w:gridCol w:w="2126"/>
        <w:gridCol w:w="1985"/>
        <w:gridCol w:w="1695"/>
        <w:gridCol w:w="857"/>
        <w:gridCol w:w="850"/>
      </w:tblGrid>
      <w:tr w:rsidR="002D5BD9" w:rsidRPr="00F02D1B">
        <w:trPr>
          <w:trHeight w:val="680"/>
          <w:jc w:val="center"/>
        </w:trPr>
        <w:tc>
          <w:tcPr>
            <w:tcW w:w="725" w:type="dxa"/>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序号</w:t>
            </w:r>
          </w:p>
        </w:tc>
        <w:tc>
          <w:tcPr>
            <w:tcW w:w="2668" w:type="dxa"/>
            <w:gridSpan w:val="2"/>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检验项目</w:t>
            </w:r>
          </w:p>
        </w:tc>
        <w:tc>
          <w:tcPr>
            <w:tcW w:w="1985" w:type="dxa"/>
            <w:vMerge w:val="restart"/>
            <w:vAlign w:val="center"/>
          </w:tcPr>
          <w:p w:rsidR="002D5BD9" w:rsidRDefault="002D5BD9" w:rsidP="0011446C">
            <w:pPr>
              <w:jc w:val="center"/>
              <w:rPr>
                <w:rFonts w:ascii="宋体"/>
                <w:b/>
                <w:bCs/>
                <w:color w:val="000000"/>
              </w:rPr>
            </w:pPr>
            <w:r w:rsidRPr="00F02D1B">
              <w:rPr>
                <w:rFonts w:ascii="宋体" w:hAnsi="宋体" w:cs="宋体" w:hint="eastAsia"/>
                <w:b/>
                <w:bCs/>
                <w:color w:val="000000"/>
              </w:rPr>
              <w:t>检验依据标准及</w:t>
            </w:r>
          </w:p>
          <w:p w:rsidR="002D5BD9" w:rsidRPr="00F02D1B" w:rsidRDefault="002D5BD9" w:rsidP="0011446C">
            <w:pPr>
              <w:jc w:val="center"/>
              <w:rPr>
                <w:rFonts w:ascii="宋体"/>
                <w:b/>
                <w:bCs/>
                <w:color w:val="000000"/>
              </w:rPr>
            </w:pPr>
            <w:r w:rsidRPr="00F02D1B">
              <w:rPr>
                <w:rFonts w:ascii="宋体" w:hAnsi="宋体" w:cs="宋体" w:hint="eastAsia"/>
                <w:b/>
                <w:bCs/>
                <w:color w:val="000000"/>
              </w:rPr>
              <w:t>条款</w:t>
            </w:r>
          </w:p>
        </w:tc>
        <w:tc>
          <w:tcPr>
            <w:tcW w:w="1695" w:type="dxa"/>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检验方法依据标准或条款</w:t>
            </w:r>
          </w:p>
        </w:tc>
        <w:tc>
          <w:tcPr>
            <w:tcW w:w="1707" w:type="dxa"/>
            <w:gridSpan w:val="2"/>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重要度分级</w:t>
            </w:r>
          </w:p>
        </w:tc>
      </w:tr>
      <w:tr w:rsidR="002D5BD9" w:rsidRPr="00F02D1B">
        <w:trPr>
          <w:trHeight w:val="680"/>
          <w:jc w:val="center"/>
        </w:trPr>
        <w:tc>
          <w:tcPr>
            <w:tcW w:w="725" w:type="dxa"/>
            <w:vMerge/>
            <w:vAlign w:val="center"/>
          </w:tcPr>
          <w:p w:rsidR="002D5BD9" w:rsidRPr="00F02D1B" w:rsidRDefault="002D5BD9" w:rsidP="0011446C">
            <w:pPr>
              <w:jc w:val="center"/>
              <w:rPr>
                <w:rFonts w:ascii="宋体"/>
                <w:color w:val="000000"/>
              </w:rPr>
            </w:pPr>
          </w:p>
        </w:tc>
        <w:tc>
          <w:tcPr>
            <w:tcW w:w="2668" w:type="dxa"/>
            <w:gridSpan w:val="2"/>
            <w:vMerge/>
            <w:vAlign w:val="center"/>
          </w:tcPr>
          <w:p w:rsidR="002D5BD9" w:rsidRPr="00F02D1B" w:rsidRDefault="002D5BD9" w:rsidP="0011446C">
            <w:pPr>
              <w:jc w:val="center"/>
              <w:rPr>
                <w:rFonts w:ascii="宋体"/>
                <w:color w:val="000000"/>
              </w:rPr>
            </w:pPr>
          </w:p>
        </w:tc>
        <w:tc>
          <w:tcPr>
            <w:tcW w:w="1985" w:type="dxa"/>
            <w:vMerge/>
          </w:tcPr>
          <w:p w:rsidR="002D5BD9" w:rsidRPr="00F02D1B" w:rsidRDefault="002D5BD9" w:rsidP="0011446C">
            <w:pPr>
              <w:rPr>
                <w:rFonts w:ascii="宋体"/>
                <w:color w:val="000000"/>
              </w:rPr>
            </w:pPr>
          </w:p>
        </w:tc>
        <w:tc>
          <w:tcPr>
            <w:tcW w:w="1695" w:type="dxa"/>
            <w:vMerge/>
          </w:tcPr>
          <w:p w:rsidR="002D5BD9" w:rsidRPr="00F02D1B" w:rsidRDefault="002D5BD9" w:rsidP="0011446C">
            <w:pPr>
              <w:rPr>
                <w:rFonts w:ascii="宋体"/>
                <w:color w:val="000000"/>
              </w:rPr>
            </w:pPr>
          </w:p>
        </w:tc>
        <w:tc>
          <w:tcPr>
            <w:tcW w:w="857" w:type="dxa"/>
            <w:vAlign w:val="center"/>
          </w:tcPr>
          <w:p w:rsidR="002D5BD9" w:rsidRPr="00F02D1B" w:rsidRDefault="002D5BD9" w:rsidP="0011446C">
            <w:pPr>
              <w:jc w:val="center"/>
              <w:rPr>
                <w:rFonts w:ascii="宋体"/>
                <w:b/>
                <w:bCs/>
                <w:color w:val="000000"/>
              </w:rPr>
            </w:pPr>
            <w:r w:rsidRPr="00F02D1B">
              <w:rPr>
                <w:rFonts w:ascii="宋体" w:hAnsi="宋体" w:cs="宋体"/>
                <w:b/>
                <w:bCs/>
                <w:color w:val="000000"/>
              </w:rPr>
              <w:t>A</w:t>
            </w:r>
          </w:p>
        </w:tc>
        <w:tc>
          <w:tcPr>
            <w:tcW w:w="850" w:type="dxa"/>
            <w:vAlign w:val="center"/>
          </w:tcPr>
          <w:p w:rsidR="002D5BD9" w:rsidRPr="00F02D1B" w:rsidRDefault="002D5BD9" w:rsidP="0011446C">
            <w:pPr>
              <w:jc w:val="center"/>
              <w:rPr>
                <w:rFonts w:ascii="宋体"/>
                <w:b/>
                <w:bCs/>
                <w:color w:val="000000"/>
              </w:rPr>
            </w:pPr>
            <w:r w:rsidRPr="00F02D1B">
              <w:rPr>
                <w:rFonts w:ascii="宋体" w:hAnsi="宋体" w:cs="宋体"/>
                <w:b/>
                <w:bCs/>
                <w:color w:val="000000"/>
              </w:rPr>
              <w:t>B</w:t>
            </w:r>
          </w:p>
        </w:tc>
      </w:tr>
      <w:tr w:rsidR="002D5BD9" w:rsidRPr="00F02D1B">
        <w:trPr>
          <w:trHeight w:val="6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1</w:t>
            </w:r>
          </w:p>
        </w:tc>
        <w:tc>
          <w:tcPr>
            <w:tcW w:w="542" w:type="dxa"/>
            <w:vMerge w:val="restart"/>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外观</w:t>
            </w: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按键、开关</w:t>
            </w:r>
          </w:p>
        </w:tc>
        <w:tc>
          <w:tcPr>
            <w:tcW w:w="198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color w:val="000000"/>
              </w:rPr>
              <w:t>4.2.2.2</w:t>
            </w: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color w:val="000000"/>
              </w:rPr>
              <w:t>4.4.1.2</w:t>
            </w:r>
          </w:p>
        </w:tc>
        <w:tc>
          <w:tcPr>
            <w:tcW w:w="169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color w:val="000000"/>
              </w:rPr>
              <w:t>5.2</w:t>
            </w: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color w:val="000000"/>
              </w:rPr>
              <w:t>5.2</w:t>
            </w: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6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电源标记</w:t>
            </w:r>
          </w:p>
        </w:tc>
        <w:tc>
          <w:tcPr>
            <w:tcW w:w="1985" w:type="dxa"/>
            <w:vMerge/>
            <w:vAlign w:val="center"/>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6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输入、输出和数字接口</w:t>
            </w:r>
          </w:p>
        </w:tc>
        <w:tc>
          <w:tcPr>
            <w:tcW w:w="1985" w:type="dxa"/>
            <w:vMerge/>
            <w:vAlign w:val="center"/>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680"/>
          <w:jc w:val="center"/>
        </w:trPr>
        <w:tc>
          <w:tcPr>
            <w:tcW w:w="725" w:type="dxa"/>
            <w:vMerge w:val="restart"/>
            <w:vAlign w:val="center"/>
          </w:tcPr>
          <w:p w:rsidR="002D5BD9" w:rsidRPr="00F02D1B" w:rsidRDefault="002D5BD9" w:rsidP="0011446C">
            <w:pPr>
              <w:jc w:val="center"/>
              <w:rPr>
                <w:rFonts w:ascii="宋体"/>
                <w:color w:val="000000"/>
              </w:rPr>
            </w:pPr>
            <w:r w:rsidRPr="00F02D1B">
              <w:rPr>
                <w:rFonts w:ascii="宋体" w:hAnsi="宋体" w:cs="宋体"/>
                <w:color w:val="000000"/>
              </w:rPr>
              <w:t>4</w:t>
            </w:r>
          </w:p>
        </w:tc>
        <w:tc>
          <w:tcPr>
            <w:tcW w:w="542" w:type="dxa"/>
            <w:vMerge w:val="restart"/>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功能</w:t>
            </w: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rPr>
              <w:t>室外单元垂直（右旋）极化供电电压</w:t>
            </w:r>
          </w:p>
        </w:tc>
        <w:tc>
          <w:tcPr>
            <w:tcW w:w="198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color w:val="000000"/>
              </w:rPr>
              <w:t>4.4.2.6</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color w:val="000000"/>
              </w:rPr>
              <w:t>4.4.1.6</w:t>
            </w:r>
          </w:p>
        </w:tc>
        <w:tc>
          <w:tcPr>
            <w:tcW w:w="169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color w:val="000000"/>
              </w:rPr>
              <w:t>5.4</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color w:val="000000"/>
              </w:rPr>
              <w:t>5.4</w:t>
            </w:r>
          </w:p>
        </w:tc>
        <w:tc>
          <w:tcPr>
            <w:tcW w:w="857" w:type="dxa"/>
            <w:vMerge w:val="restart"/>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Merge w:val="restart"/>
            <w:vAlign w:val="center"/>
          </w:tcPr>
          <w:p w:rsidR="002D5BD9" w:rsidRPr="00F02D1B" w:rsidRDefault="002D5BD9" w:rsidP="0011446C">
            <w:pPr>
              <w:jc w:val="center"/>
              <w:rPr>
                <w:rFonts w:ascii="宋体"/>
                <w:color w:val="000000"/>
              </w:rPr>
            </w:pPr>
          </w:p>
        </w:tc>
      </w:tr>
      <w:tr w:rsidR="002D5BD9" w:rsidRPr="00F02D1B">
        <w:trPr>
          <w:trHeight w:val="680"/>
          <w:jc w:val="center"/>
        </w:trPr>
        <w:tc>
          <w:tcPr>
            <w:tcW w:w="725" w:type="dxa"/>
            <w:vMerge/>
            <w:vAlign w:val="center"/>
          </w:tcPr>
          <w:p w:rsidR="002D5BD9" w:rsidRPr="00F02D1B" w:rsidRDefault="002D5BD9" w:rsidP="0011446C">
            <w:pPr>
              <w:jc w:val="center"/>
              <w:rPr>
                <w:rFonts w:ascii="宋体"/>
                <w:color w:val="000000"/>
              </w:rPr>
            </w:pP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室外单元水平（左旋）极化供电电压</w:t>
            </w:r>
          </w:p>
        </w:tc>
        <w:tc>
          <w:tcPr>
            <w:tcW w:w="1985" w:type="dxa"/>
            <w:vMerge/>
            <w:vAlign w:val="center"/>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rPr>
                <w:rFonts w:ascii="宋体"/>
                <w:color w:val="000000"/>
              </w:rPr>
            </w:pPr>
          </w:p>
        </w:tc>
        <w:tc>
          <w:tcPr>
            <w:tcW w:w="857" w:type="dxa"/>
            <w:vMerge/>
            <w:vAlign w:val="center"/>
          </w:tcPr>
          <w:p w:rsidR="002D5BD9" w:rsidRPr="00F02D1B" w:rsidRDefault="002D5BD9" w:rsidP="0011446C">
            <w:pPr>
              <w:jc w:val="center"/>
              <w:rPr>
                <w:rFonts w:ascii="宋体"/>
                <w:color w:val="000000"/>
              </w:rPr>
            </w:pPr>
          </w:p>
        </w:tc>
        <w:tc>
          <w:tcPr>
            <w:tcW w:w="850" w:type="dxa"/>
            <w:vMerge/>
            <w:vAlign w:val="center"/>
          </w:tcPr>
          <w:p w:rsidR="002D5BD9" w:rsidRPr="00F02D1B" w:rsidRDefault="002D5BD9" w:rsidP="0011446C">
            <w:pPr>
              <w:jc w:val="center"/>
              <w:rPr>
                <w:rFonts w:ascii="宋体"/>
                <w:color w:val="000000"/>
              </w:rPr>
            </w:pPr>
          </w:p>
        </w:tc>
      </w:tr>
      <w:tr w:rsidR="002D5BD9" w:rsidRPr="00F02D1B">
        <w:trPr>
          <w:trHeight w:val="6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5</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rPr>
              <w:t>不满足极化电压要求（</w:t>
            </w:r>
            <w:r w:rsidRPr="00F02D1B">
              <w:rPr>
                <w:rFonts w:ascii="宋体" w:hAnsi="宋体" w:cs="宋体"/>
              </w:rPr>
              <w:t>13V</w:t>
            </w:r>
            <w:r w:rsidRPr="00F02D1B">
              <w:rPr>
                <w:rFonts w:ascii="宋体" w:hAnsi="宋体" w:cs="宋体" w:hint="eastAsia"/>
              </w:rPr>
              <w:t>±</w:t>
            </w:r>
            <w:r w:rsidRPr="00F02D1B">
              <w:rPr>
                <w:rFonts w:ascii="宋体" w:hAnsi="宋体" w:cs="宋体"/>
              </w:rPr>
              <w:t>1V,18V</w:t>
            </w:r>
            <w:r w:rsidRPr="00F02D1B">
              <w:rPr>
                <w:rFonts w:ascii="宋体" w:hAnsi="宋体" w:cs="宋体" w:hint="eastAsia"/>
              </w:rPr>
              <w:t>±</w:t>
            </w:r>
            <w:r w:rsidRPr="00F02D1B">
              <w:rPr>
                <w:rFonts w:ascii="宋体" w:hAnsi="宋体" w:cs="宋体"/>
              </w:rPr>
              <w:t>2V</w:t>
            </w:r>
            <w:r w:rsidRPr="00F02D1B">
              <w:rPr>
                <w:rFonts w:ascii="宋体" w:hAnsi="宋体" w:cs="宋体" w:hint="eastAsia"/>
              </w:rPr>
              <w:t>）</w:t>
            </w:r>
          </w:p>
        </w:tc>
        <w:tc>
          <w:tcPr>
            <w:tcW w:w="1985" w:type="dxa"/>
            <w:vMerge/>
            <w:vAlign w:val="center"/>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6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6</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rPr>
              <w:t>18V</w:t>
            </w:r>
            <w:r w:rsidRPr="00F02D1B">
              <w:rPr>
                <w:rFonts w:ascii="宋体" w:hAnsi="宋体" w:cs="宋体" w:hint="eastAsia"/>
              </w:rPr>
              <w:t>极化电压时供电电流小于</w:t>
            </w:r>
            <w:r w:rsidRPr="00F02D1B">
              <w:rPr>
                <w:rFonts w:ascii="宋体" w:hAnsi="宋体" w:cs="宋体"/>
              </w:rPr>
              <w:t>300mA</w:t>
            </w:r>
          </w:p>
        </w:tc>
        <w:tc>
          <w:tcPr>
            <w:tcW w:w="1985" w:type="dxa"/>
            <w:vMerge/>
            <w:vAlign w:val="center"/>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6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7</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室外单元供电电压有短路保护措施</w:t>
            </w:r>
          </w:p>
        </w:tc>
        <w:tc>
          <w:tcPr>
            <w:tcW w:w="1985" w:type="dxa"/>
            <w:vMerge/>
            <w:vAlign w:val="center"/>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102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8</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rPr>
              <w:t>自动识别所接收的电视节目并能有效识别或过滤</w:t>
            </w:r>
          </w:p>
        </w:tc>
        <w:tc>
          <w:tcPr>
            <w:tcW w:w="198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color w:val="000000"/>
              </w:rPr>
              <w:t>4.4.2.7</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color w:val="000000"/>
              </w:rPr>
              <w:t>4.4.1.7</w:t>
            </w:r>
          </w:p>
        </w:tc>
        <w:tc>
          <w:tcPr>
            <w:tcW w:w="169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color w:val="000000"/>
              </w:rPr>
              <w:t>5.4</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color w:val="000000"/>
              </w:rPr>
              <w:t>5.4</w:t>
            </w: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6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9</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具有父母锁功能</w:t>
            </w:r>
          </w:p>
        </w:tc>
        <w:tc>
          <w:tcPr>
            <w:tcW w:w="1985" w:type="dxa"/>
            <w:vMerge/>
            <w:vAlign w:val="center"/>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6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10</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最后存帧持续时间不大于</w:t>
            </w:r>
            <w:r w:rsidRPr="00F02D1B">
              <w:rPr>
                <w:rFonts w:ascii="宋体" w:hAnsi="宋体" w:cs="宋体"/>
                <w:color w:val="000000"/>
              </w:rPr>
              <w:t>2s</w:t>
            </w:r>
          </w:p>
        </w:tc>
        <w:tc>
          <w:tcPr>
            <w:tcW w:w="1985" w:type="dxa"/>
            <w:vMerge/>
            <w:vAlign w:val="center"/>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6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11</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有音频广播功能、声道选择功能</w:t>
            </w:r>
          </w:p>
        </w:tc>
        <w:tc>
          <w:tcPr>
            <w:tcW w:w="1985" w:type="dxa"/>
            <w:vMerge/>
            <w:vAlign w:val="center"/>
          </w:tcPr>
          <w:p w:rsidR="002D5BD9" w:rsidRPr="00F02D1B" w:rsidRDefault="002D5BD9" w:rsidP="0011446C">
            <w:pPr>
              <w:rPr>
                <w:rFonts w:ascii="宋体"/>
                <w:color w:val="000000"/>
              </w:rPr>
            </w:pPr>
          </w:p>
        </w:tc>
        <w:tc>
          <w:tcPr>
            <w:tcW w:w="1695" w:type="dxa"/>
            <w:vMerge/>
            <w:vAlign w:val="center"/>
          </w:tcPr>
          <w:p w:rsidR="002D5BD9" w:rsidRPr="00F02D1B" w:rsidRDefault="002D5BD9" w:rsidP="0011446C">
            <w:pP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6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12</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rPr>
              <w:t>只能面板按键控制功能</w:t>
            </w:r>
          </w:p>
        </w:tc>
        <w:tc>
          <w:tcPr>
            <w:tcW w:w="198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color w:val="000000"/>
              </w:rPr>
              <w:t>4.4.2.8.2</w:t>
            </w: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color w:val="000000"/>
              </w:rPr>
              <w:t>4.4.1.8.2</w:t>
            </w:r>
          </w:p>
        </w:tc>
        <w:tc>
          <w:tcPr>
            <w:tcW w:w="169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color w:val="000000"/>
              </w:rPr>
              <w:t>5.4</w:t>
            </w: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color w:val="000000"/>
              </w:rPr>
              <w:t>5.4</w:t>
            </w: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6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13</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电平强度指示及信号质量指示</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6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14</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rPr>
              <w:t>断电及断信号记忆功能</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50" w:type="dxa"/>
            <w:vAlign w:val="center"/>
          </w:tcPr>
          <w:p w:rsidR="002D5BD9" w:rsidRPr="00F02D1B" w:rsidRDefault="002D5BD9" w:rsidP="0011446C">
            <w:pPr>
              <w:jc w:val="center"/>
              <w:rPr>
                <w:rFonts w:ascii="宋体"/>
                <w:color w:val="000000"/>
              </w:rPr>
            </w:pPr>
          </w:p>
        </w:tc>
      </w:tr>
      <w:tr w:rsidR="002D5BD9" w:rsidRPr="00F02D1B">
        <w:trPr>
          <w:trHeight w:val="680"/>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15</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操作界面方便</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57" w:type="dxa"/>
            <w:vAlign w:val="center"/>
          </w:tcPr>
          <w:p w:rsidR="002D5BD9" w:rsidRPr="00F02D1B" w:rsidRDefault="002D5BD9" w:rsidP="0011446C">
            <w:pPr>
              <w:jc w:val="center"/>
              <w:rPr>
                <w:rFonts w:ascii="宋体"/>
                <w:color w:val="000000"/>
              </w:rPr>
            </w:pPr>
          </w:p>
        </w:tc>
        <w:tc>
          <w:tcPr>
            <w:tcW w:w="850"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bl>
    <w:p w:rsidR="002D5BD9" w:rsidRDefault="002D5BD9" w:rsidP="0011446C">
      <w:pPr>
        <w:spacing w:line="360" w:lineRule="auto"/>
        <w:jc w:val="cente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-9</w:t>
      </w:r>
      <w:r>
        <w:rPr>
          <w:rFonts w:ascii="宋体" w:hAnsi="宋体" w:cs="宋体" w:hint="eastAsia"/>
          <w:b/>
          <w:bCs/>
          <w:color w:val="000000"/>
        </w:rPr>
        <w:t>（续）</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542"/>
        <w:gridCol w:w="2126"/>
        <w:gridCol w:w="1985"/>
        <w:gridCol w:w="1695"/>
        <w:gridCol w:w="862"/>
        <w:gridCol w:w="845"/>
      </w:tblGrid>
      <w:tr w:rsidR="002D5BD9" w:rsidRPr="00F02D1B">
        <w:trPr>
          <w:trHeight w:val="340"/>
          <w:jc w:val="center"/>
        </w:trPr>
        <w:tc>
          <w:tcPr>
            <w:tcW w:w="725" w:type="dxa"/>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序号</w:t>
            </w:r>
          </w:p>
        </w:tc>
        <w:tc>
          <w:tcPr>
            <w:tcW w:w="2668" w:type="dxa"/>
            <w:gridSpan w:val="2"/>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检验项目</w:t>
            </w:r>
          </w:p>
        </w:tc>
        <w:tc>
          <w:tcPr>
            <w:tcW w:w="1985" w:type="dxa"/>
            <w:vMerge w:val="restart"/>
            <w:vAlign w:val="center"/>
          </w:tcPr>
          <w:p w:rsidR="002D5BD9" w:rsidRDefault="002D5BD9" w:rsidP="0011446C">
            <w:pPr>
              <w:jc w:val="center"/>
              <w:rPr>
                <w:rFonts w:ascii="宋体"/>
                <w:b/>
                <w:bCs/>
                <w:color w:val="000000"/>
              </w:rPr>
            </w:pPr>
            <w:r w:rsidRPr="00F02D1B">
              <w:rPr>
                <w:rFonts w:ascii="宋体" w:hAnsi="宋体" w:cs="宋体" w:hint="eastAsia"/>
                <w:b/>
                <w:bCs/>
                <w:color w:val="000000"/>
              </w:rPr>
              <w:t>检验依据标准及</w:t>
            </w:r>
          </w:p>
          <w:p w:rsidR="002D5BD9" w:rsidRPr="00F02D1B" w:rsidRDefault="002D5BD9" w:rsidP="0011446C">
            <w:pPr>
              <w:jc w:val="center"/>
              <w:rPr>
                <w:rFonts w:ascii="宋体"/>
                <w:b/>
                <w:bCs/>
                <w:color w:val="000000"/>
              </w:rPr>
            </w:pPr>
            <w:r w:rsidRPr="00F02D1B">
              <w:rPr>
                <w:rFonts w:ascii="宋体" w:hAnsi="宋体" w:cs="宋体" w:hint="eastAsia"/>
                <w:b/>
                <w:bCs/>
                <w:color w:val="000000"/>
              </w:rPr>
              <w:t>条款</w:t>
            </w:r>
          </w:p>
        </w:tc>
        <w:tc>
          <w:tcPr>
            <w:tcW w:w="1695" w:type="dxa"/>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检验方法依据标准或条款</w:t>
            </w:r>
          </w:p>
        </w:tc>
        <w:tc>
          <w:tcPr>
            <w:tcW w:w="1707" w:type="dxa"/>
            <w:gridSpan w:val="2"/>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重要度分级</w:t>
            </w:r>
          </w:p>
        </w:tc>
      </w:tr>
      <w:tr w:rsidR="002D5BD9" w:rsidRPr="00F02D1B">
        <w:trPr>
          <w:trHeight w:val="340"/>
          <w:jc w:val="center"/>
        </w:trPr>
        <w:tc>
          <w:tcPr>
            <w:tcW w:w="725" w:type="dxa"/>
            <w:vMerge/>
            <w:vAlign w:val="center"/>
          </w:tcPr>
          <w:p w:rsidR="002D5BD9" w:rsidRPr="00F02D1B" w:rsidRDefault="002D5BD9" w:rsidP="0011446C">
            <w:pPr>
              <w:jc w:val="center"/>
              <w:rPr>
                <w:rFonts w:ascii="宋体"/>
                <w:color w:val="000000"/>
              </w:rPr>
            </w:pPr>
          </w:p>
        </w:tc>
        <w:tc>
          <w:tcPr>
            <w:tcW w:w="2668" w:type="dxa"/>
            <w:gridSpan w:val="2"/>
            <w:vMerge/>
            <w:vAlign w:val="center"/>
          </w:tcPr>
          <w:p w:rsidR="002D5BD9" w:rsidRPr="00F02D1B" w:rsidRDefault="002D5BD9" w:rsidP="0011446C">
            <w:pPr>
              <w:jc w:val="center"/>
              <w:rPr>
                <w:rFonts w:ascii="宋体"/>
              </w:rPr>
            </w:pPr>
          </w:p>
        </w:tc>
        <w:tc>
          <w:tcPr>
            <w:tcW w:w="1985" w:type="dxa"/>
            <w:vMerge/>
          </w:tcPr>
          <w:p w:rsidR="002D5BD9" w:rsidRPr="00F02D1B" w:rsidRDefault="002D5BD9" w:rsidP="0011446C">
            <w:pPr>
              <w:rPr>
                <w:rFonts w:ascii="宋体"/>
                <w:color w:val="000000"/>
              </w:rPr>
            </w:pPr>
          </w:p>
        </w:tc>
        <w:tc>
          <w:tcPr>
            <w:tcW w:w="1695" w:type="dxa"/>
            <w:vMerge/>
          </w:tcPr>
          <w:p w:rsidR="002D5BD9" w:rsidRPr="00F02D1B" w:rsidRDefault="002D5BD9" w:rsidP="0011446C">
            <w:pPr>
              <w:rPr>
                <w:rFonts w:ascii="宋体"/>
                <w:color w:val="000000"/>
              </w:rPr>
            </w:pPr>
          </w:p>
        </w:tc>
        <w:tc>
          <w:tcPr>
            <w:tcW w:w="862" w:type="dxa"/>
            <w:vAlign w:val="center"/>
          </w:tcPr>
          <w:p w:rsidR="002D5BD9" w:rsidRPr="00F02D1B" w:rsidRDefault="002D5BD9" w:rsidP="0011446C">
            <w:pPr>
              <w:jc w:val="center"/>
              <w:rPr>
                <w:rFonts w:ascii="宋体"/>
                <w:b/>
                <w:bCs/>
                <w:color w:val="000000"/>
              </w:rPr>
            </w:pPr>
            <w:r w:rsidRPr="00F02D1B">
              <w:rPr>
                <w:rFonts w:ascii="宋体" w:hAnsi="宋体" w:cs="宋体"/>
                <w:b/>
                <w:bCs/>
                <w:color w:val="000000"/>
              </w:rPr>
              <w:t>A</w:t>
            </w:r>
          </w:p>
        </w:tc>
        <w:tc>
          <w:tcPr>
            <w:tcW w:w="845" w:type="dxa"/>
            <w:vAlign w:val="center"/>
          </w:tcPr>
          <w:p w:rsidR="002D5BD9" w:rsidRPr="00F02D1B" w:rsidRDefault="002D5BD9" w:rsidP="0011446C">
            <w:pPr>
              <w:jc w:val="center"/>
              <w:rPr>
                <w:rFonts w:ascii="宋体"/>
                <w:b/>
                <w:bCs/>
                <w:color w:val="000000"/>
              </w:rPr>
            </w:pPr>
            <w:r w:rsidRPr="00F02D1B">
              <w:rPr>
                <w:rFonts w:ascii="宋体" w:hAnsi="宋体" w:cs="宋体"/>
                <w:b/>
                <w:bCs/>
                <w:color w:val="000000"/>
              </w:rPr>
              <w:t>B</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16</w:t>
            </w:r>
          </w:p>
        </w:tc>
        <w:tc>
          <w:tcPr>
            <w:tcW w:w="542" w:type="dxa"/>
            <w:vMerge w:val="restart"/>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常温电性能</w:t>
            </w: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输入频率范围</w:t>
            </w:r>
          </w:p>
        </w:tc>
        <w:tc>
          <w:tcPr>
            <w:tcW w:w="198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color w:val="000000"/>
              </w:rPr>
              <w:t>4.4.2.15</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color w:val="000000"/>
              </w:rPr>
              <w:t>4.4.1.15</w:t>
            </w:r>
          </w:p>
        </w:tc>
        <w:tc>
          <w:tcPr>
            <w:tcW w:w="1695" w:type="dxa"/>
            <w:vMerge w:val="restart"/>
            <w:vAlign w:val="center"/>
          </w:tcPr>
          <w:p w:rsidR="002D5BD9" w:rsidRPr="00F02D1B" w:rsidRDefault="002D5BD9" w:rsidP="0011446C">
            <w:pPr>
              <w:rPr>
                <w:rFonts w:ascii="宋体"/>
                <w:color w:val="000000"/>
              </w:rPr>
            </w:pPr>
            <w:r w:rsidRPr="00F02D1B">
              <w:rPr>
                <w:rFonts w:ascii="宋体" w:hAnsi="宋体" w:cs="宋体"/>
                <w:color w:val="000000"/>
              </w:rPr>
              <w:t>GB/T11442-2016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11</w:t>
            </w:r>
          </w:p>
          <w:p w:rsidR="002D5BD9" w:rsidRPr="00F02D1B" w:rsidRDefault="002D5BD9" w:rsidP="0011446C">
            <w:pPr>
              <w:rPr>
                <w:rFonts w:ascii="宋体"/>
                <w:color w:val="000000"/>
              </w:rPr>
            </w:pPr>
          </w:p>
          <w:p w:rsidR="002D5BD9" w:rsidRPr="00F02D1B" w:rsidRDefault="002D5BD9" w:rsidP="0011446C">
            <w:pPr>
              <w:rPr>
                <w:rFonts w:ascii="宋体"/>
                <w:color w:val="000000"/>
              </w:rPr>
            </w:pPr>
            <w:r w:rsidRPr="00F02D1B">
              <w:rPr>
                <w:rFonts w:ascii="宋体" w:hAnsi="宋体" w:cs="宋体"/>
                <w:color w:val="000000"/>
              </w:rPr>
              <w:t>GB/T16954-2016</w:t>
            </w:r>
          </w:p>
          <w:p w:rsidR="002D5BD9" w:rsidRPr="00F02D1B" w:rsidRDefault="002D5BD9" w:rsidP="0011446C">
            <w:pPr>
              <w:rPr>
                <w:rFonts w:ascii="宋体"/>
                <w:color w:val="000000"/>
              </w:rPr>
            </w:pPr>
            <w:r w:rsidRPr="00F02D1B">
              <w:rPr>
                <w:rFonts w:ascii="宋体" w:hAnsi="宋体" w:cs="宋体" w:hint="eastAsia"/>
                <w:color w:val="000000"/>
              </w:rPr>
              <w:t>表</w:t>
            </w:r>
            <w:r w:rsidRPr="00F02D1B">
              <w:rPr>
                <w:rFonts w:ascii="宋体" w:hAnsi="宋体" w:cs="宋体"/>
                <w:color w:val="000000"/>
              </w:rPr>
              <w:t>9</w:t>
            </w: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17</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输入电平范围</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18</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符号率范围</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19</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解调门限（</w:t>
            </w:r>
            <w:r w:rsidRPr="00F02D1B">
              <w:rPr>
                <w:rFonts w:ascii="宋体" w:hAnsi="宋体" w:cs="宋体"/>
              </w:rPr>
              <w:t>E</w:t>
            </w:r>
            <w:r w:rsidRPr="00F02D1B">
              <w:rPr>
                <w:rFonts w:ascii="宋体" w:hAnsi="宋体" w:cs="宋体"/>
                <w:vertAlign w:val="subscript"/>
              </w:rPr>
              <w:t>b</w:t>
            </w:r>
            <w:r w:rsidRPr="00F02D1B">
              <w:rPr>
                <w:rFonts w:ascii="宋体" w:hAnsi="宋体" w:cs="宋体"/>
              </w:rPr>
              <w:t>/N</w:t>
            </w:r>
            <w:r w:rsidRPr="00F02D1B">
              <w:rPr>
                <w:rFonts w:ascii="宋体" w:cs="宋体"/>
                <w:vertAlign w:val="subscript"/>
              </w:rPr>
              <w:t>0</w:t>
            </w:r>
            <w:r w:rsidRPr="00F02D1B">
              <w:rPr>
                <w:rFonts w:ascii="宋体" w:hAnsi="宋体" w:cs="宋体" w:hint="eastAsia"/>
              </w:rPr>
              <w:t>）</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20</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输入信号捕捉范围</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21</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输入端反射损耗</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22</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spacing w:val="-6"/>
              </w:rPr>
              <w:t>22kHz</w:t>
            </w:r>
            <w:r w:rsidRPr="00F02D1B">
              <w:rPr>
                <w:rFonts w:ascii="宋体" w:hAnsi="宋体" w:cs="宋体" w:hint="eastAsia"/>
                <w:spacing w:val="-6"/>
              </w:rPr>
              <w:t>控制信号电平</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23</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spacing w:val="-6"/>
              </w:rPr>
              <w:t>22kHz</w:t>
            </w:r>
            <w:r w:rsidRPr="00F02D1B">
              <w:rPr>
                <w:rFonts w:ascii="宋体" w:hAnsi="宋体" w:cs="宋体" w:hint="eastAsia"/>
                <w:spacing w:val="-6"/>
              </w:rPr>
              <w:t>控制信号频率</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24</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rPr>
              <w:t>亮度信号电平</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25</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rPr>
              <w:t>行同步电平</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26</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微分增益失真</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27</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微分相位失真</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28</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亮度</w:t>
            </w:r>
            <w:r w:rsidRPr="00F02D1B">
              <w:rPr>
                <w:rFonts w:ascii="宋体" w:hAnsi="宋体" w:cs="宋体"/>
              </w:rPr>
              <w:t>/</w:t>
            </w:r>
            <w:r w:rsidRPr="00F02D1B">
              <w:rPr>
                <w:rFonts w:ascii="宋体" w:hAnsi="宋体" w:cs="宋体" w:hint="eastAsia"/>
              </w:rPr>
              <w:t>色度增益不等</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29</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亮度</w:t>
            </w:r>
            <w:r w:rsidRPr="00F02D1B">
              <w:rPr>
                <w:rFonts w:ascii="宋体" w:hAnsi="宋体" w:cs="宋体"/>
              </w:rPr>
              <w:t>/</w:t>
            </w:r>
            <w:r w:rsidRPr="00F02D1B">
              <w:rPr>
                <w:rFonts w:ascii="宋体" w:hAnsi="宋体" w:cs="宋体" w:hint="eastAsia"/>
              </w:rPr>
              <w:t>色度时延不等</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30</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rPr>
              <w:t>K</w:t>
            </w:r>
            <w:r w:rsidRPr="00F02D1B">
              <w:rPr>
                <w:rFonts w:ascii="宋体" w:hAnsi="宋体" w:cs="宋体" w:hint="eastAsia"/>
              </w:rPr>
              <w:t>系数</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31</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亮度信号非线性</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32</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视频回波损耗</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33</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行同步前沿抖动</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34</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视频频率响应</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35</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连续随机杂波信噪比</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36</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rPr>
              <w:t>伴音信噪比</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37</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rPr>
              <w:t>伴音谐波失真</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11446C">
            <w:pPr>
              <w:jc w:val="center"/>
              <w:rPr>
                <w:rFonts w:ascii="宋体"/>
                <w:color w:val="000000"/>
              </w:rPr>
            </w:pP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38</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rPr>
              <w:t>伴音频率响应</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39</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spacing w:val="-8"/>
              </w:rPr>
              <w:t>左右声道间电平差</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40</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color w:val="000000"/>
              </w:rPr>
            </w:pPr>
            <w:r w:rsidRPr="00F02D1B">
              <w:rPr>
                <w:rFonts w:ascii="宋体" w:hAnsi="宋体" w:cs="宋体" w:hint="eastAsia"/>
                <w:spacing w:val="-8"/>
              </w:rPr>
              <w:t>左右声道间相位差</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r w:rsidR="002D5BD9" w:rsidRPr="00F02D1B">
        <w:trPr>
          <w:trHeight w:val="454"/>
          <w:jc w:val="center"/>
        </w:trPr>
        <w:tc>
          <w:tcPr>
            <w:tcW w:w="725" w:type="dxa"/>
            <w:vAlign w:val="center"/>
          </w:tcPr>
          <w:p w:rsidR="002D5BD9" w:rsidRPr="00F02D1B" w:rsidRDefault="002D5BD9" w:rsidP="0011446C">
            <w:pPr>
              <w:jc w:val="center"/>
              <w:rPr>
                <w:rFonts w:ascii="宋体"/>
                <w:color w:val="000000"/>
              </w:rPr>
            </w:pPr>
            <w:r w:rsidRPr="00F02D1B">
              <w:rPr>
                <w:rFonts w:ascii="宋体" w:hAnsi="宋体" w:cs="宋体"/>
                <w:color w:val="000000"/>
              </w:rPr>
              <w:t>41</w:t>
            </w:r>
          </w:p>
        </w:tc>
        <w:tc>
          <w:tcPr>
            <w:tcW w:w="542" w:type="dxa"/>
            <w:vMerge/>
            <w:vAlign w:val="center"/>
          </w:tcPr>
          <w:p w:rsidR="002D5BD9" w:rsidRPr="00F02D1B" w:rsidRDefault="002D5BD9" w:rsidP="0011446C">
            <w:pPr>
              <w:jc w:val="center"/>
              <w:rPr>
                <w:rFonts w:ascii="宋体"/>
                <w:color w:val="000000"/>
              </w:rPr>
            </w:pPr>
          </w:p>
        </w:tc>
        <w:tc>
          <w:tcPr>
            <w:tcW w:w="2126" w:type="dxa"/>
            <w:vAlign w:val="center"/>
          </w:tcPr>
          <w:p w:rsidR="002D5BD9" w:rsidRPr="00F02D1B" w:rsidRDefault="002D5BD9" w:rsidP="0011446C">
            <w:pPr>
              <w:jc w:val="center"/>
              <w:rPr>
                <w:rFonts w:ascii="宋体"/>
              </w:rPr>
            </w:pPr>
            <w:r w:rsidRPr="00F02D1B">
              <w:rPr>
                <w:rFonts w:ascii="宋体" w:hAnsi="宋体" w:cs="宋体" w:hint="eastAsia"/>
              </w:rPr>
              <w:t>左右声道间</w:t>
            </w:r>
          </w:p>
          <w:p w:rsidR="002D5BD9" w:rsidRPr="00F02D1B" w:rsidRDefault="002D5BD9" w:rsidP="0011446C">
            <w:pPr>
              <w:jc w:val="center"/>
              <w:rPr>
                <w:rFonts w:ascii="宋体"/>
                <w:color w:val="000000"/>
              </w:rPr>
            </w:pPr>
            <w:r w:rsidRPr="00F02D1B">
              <w:rPr>
                <w:rFonts w:ascii="宋体" w:hAnsi="宋体" w:cs="宋体" w:hint="eastAsia"/>
              </w:rPr>
              <w:t>串扰抑制比</w:t>
            </w:r>
          </w:p>
        </w:tc>
        <w:tc>
          <w:tcPr>
            <w:tcW w:w="1985" w:type="dxa"/>
            <w:vMerge/>
          </w:tcPr>
          <w:p w:rsidR="002D5BD9" w:rsidRPr="00F02D1B" w:rsidRDefault="002D5BD9" w:rsidP="0011446C">
            <w:pPr>
              <w:jc w:val="center"/>
              <w:rPr>
                <w:rFonts w:ascii="宋体"/>
                <w:color w:val="000000"/>
              </w:rPr>
            </w:pPr>
          </w:p>
        </w:tc>
        <w:tc>
          <w:tcPr>
            <w:tcW w:w="1695"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11446C">
            <w:pPr>
              <w:jc w:val="center"/>
              <w:rPr>
                <w:rFonts w:ascii="宋体"/>
                <w:color w:val="000000"/>
              </w:rPr>
            </w:pPr>
          </w:p>
        </w:tc>
        <w:tc>
          <w:tcPr>
            <w:tcW w:w="845" w:type="dxa"/>
            <w:vAlign w:val="center"/>
          </w:tcPr>
          <w:p w:rsidR="002D5BD9" w:rsidRPr="00F02D1B" w:rsidRDefault="002D5BD9" w:rsidP="0011446C">
            <w:pPr>
              <w:jc w:val="center"/>
              <w:rPr>
                <w:rFonts w:ascii="宋体"/>
                <w:color w:val="000000"/>
              </w:rPr>
            </w:pPr>
            <w:r w:rsidRPr="00F02D1B">
              <w:rPr>
                <w:rFonts w:ascii="宋体" w:hAnsi="宋体" w:cs="宋体" w:hint="eastAsia"/>
                <w:color w:val="000000"/>
              </w:rPr>
              <w:t>√</w:t>
            </w:r>
          </w:p>
        </w:tc>
      </w:tr>
    </w:tbl>
    <w:p w:rsidR="002D5BD9" w:rsidRDefault="002D5BD9" w:rsidP="00261B91">
      <w:pPr>
        <w:jc w:val="center"/>
        <w:rPr>
          <w:rFonts w:ascii="宋体"/>
          <w:b/>
          <w:bCs/>
          <w:color w:val="000000"/>
        </w:rPr>
      </w:pPr>
    </w:p>
    <w:p w:rsidR="002D5BD9" w:rsidRDefault="002D5BD9" w:rsidP="0011446C">
      <w:pPr>
        <w:spacing w:line="360" w:lineRule="auto"/>
        <w:jc w:val="cente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-9</w:t>
      </w:r>
      <w:r>
        <w:rPr>
          <w:rFonts w:ascii="宋体" w:hAnsi="宋体" w:cs="宋体" w:hint="eastAsia"/>
          <w:b/>
          <w:bCs/>
          <w:color w:val="000000"/>
        </w:rPr>
        <w:t>（续）</w:t>
      </w:r>
    </w:p>
    <w:tbl>
      <w:tblPr>
        <w:tblW w:w="892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0"/>
        <w:gridCol w:w="692"/>
        <w:gridCol w:w="2557"/>
        <w:gridCol w:w="1701"/>
        <w:gridCol w:w="1548"/>
        <w:gridCol w:w="862"/>
        <w:gridCol w:w="845"/>
      </w:tblGrid>
      <w:tr w:rsidR="002D5BD9" w:rsidRPr="00F02D1B">
        <w:trPr>
          <w:trHeight w:val="284"/>
          <w:jc w:val="center"/>
        </w:trPr>
        <w:tc>
          <w:tcPr>
            <w:tcW w:w="720" w:type="dxa"/>
            <w:vMerge w:val="restart"/>
            <w:vAlign w:val="center"/>
          </w:tcPr>
          <w:p w:rsidR="002D5BD9" w:rsidRPr="00F02D1B" w:rsidRDefault="002D5BD9" w:rsidP="00CD759D">
            <w:pPr>
              <w:jc w:val="center"/>
              <w:rPr>
                <w:rFonts w:ascii="宋体"/>
                <w:b/>
                <w:bCs/>
                <w:color w:val="000000"/>
              </w:rPr>
            </w:pPr>
            <w:r w:rsidRPr="00F02D1B">
              <w:rPr>
                <w:rFonts w:ascii="宋体" w:hAnsi="宋体" w:cs="宋体" w:hint="eastAsia"/>
                <w:b/>
                <w:bCs/>
                <w:color w:val="000000"/>
              </w:rPr>
              <w:t>序号</w:t>
            </w:r>
          </w:p>
        </w:tc>
        <w:tc>
          <w:tcPr>
            <w:tcW w:w="3249" w:type="dxa"/>
            <w:gridSpan w:val="2"/>
            <w:vMerge w:val="restart"/>
            <w:vAlign w:val="center"/>
          </w:tcPr>
          <w:p w:rsidR="002D5BD9" w:rsidRPr="00F02D1B" w:rsidRDefault="002D5BD9" w:rsidP="00CD759D">
            <w:pPr>
              <w:jc w:val="center"/>
              <w:rPr>
                <w:rFonts w:ascii="宋体"/>
                <w:b/>
                <w:bCs/>
                <w:color w:val="000000"/>
              </w:rPr>
            </w:pPr>
            <w:r w:rsidRPr="00F02D1B">
              <w:rPr>
                <w:rFonts w:ascii="宋体" w:hAnsi="宋体" w:cs="宋体" w:hint="eastAsia"/>
                <w:b/>
                <w:bCs/>
                <w:color w:val="000000"/>
              </w:rPr>
              <w:t>检验项目</w:t>
            </w:r>
          </w:p>
        </w:tc>
        <w:tc>
          <w:tcPr>
            <w:tcW w:w="1701" w:type="dxa"/>
            <w:vMerge w:val="restart"/>
            <w:vAlign w:val="center"/>
          </w:tcPr>
          <w:p w:rsidR="002D5BD9" w:rsidRDefault="002D5BD9" w:rsidP="0011446C">
            <w:pPr>
              <w:jc w:val="center"/>
              <w:rPr>
                <w:rFonts w:ascii="宋体"/>
                <w:b/>
                <w:bCs/>
                <w:color w:val="000000"/>
              </w:rPr>
            </w:pPr>
            <w:r w:rsidRPr="00F02D1B">
              <w:rPr>
                <w:rFonts w:ascii="宋体" w:hAnsi="宋体" w:cs="宋体" w:hint="eastAsia"/>
                <w:b/>
                <w:bCs/>
                <w:color w:val="000000"/>
              </w:rPr>
              <w:t>检验依据标准及</w:t>
            </w:r>
          </w:p>
          <w:p w:rsidR="002D5BD9" w:rsidRPr="00F02D1B" w:rsidRDefault="002D5BD9" w:rsidP="0011446C">
            <w:pPr>
              <w:jc w:val="center"/>
              <w:rPr>
                <w:rFonts w:ascii="宋体"/>
                <w:b/>
                <w:bCs/>
                <w:color w:val="000000"/>
              </w:rPr>
            </w:pPr>
            <w:r w:rsidRPr="00F02D1B">
              <w:rPr>
                <w:rFonts w:ascii="宋体" w:hAnsi="宋体" w:cs="宋体" w:hint="eastAsia"/>
                <w:b/>
                <w:bCs/>
                <w:color w:val="000000"/>
              </w:rPr>
              <w:t>条款</w:t>
            </w:r>
          </w:p>
        </w:tc>
        <w:tc>
          <w:tcPr>
            <w:tcW w:w="1548" w:type="dxa"/>
            <w:vMerge w:val="restart"/>
            <w:vAlign w:val="center"/>
          </w:tcPr>
          <w:p w:rsidR="002D5BD9" w:rsidRPr="00F02D1B" w:rsidRDefault="002D5BD9" w:rsidP="0011446C">
            <w:pPr>
              <w:jc w:val="center"/>
              <w:rPr>
                <w:rFonts w:ascii="宋体"/>
                <w:b/>
                <w:bCs/>
                <w:color w:val="000000"/>
              </w:rPr>
            </w:pPr>
            <w:r w:rsidRPr="00F02D1B">
              <w:rPr>
                <w:rFonts w:ascii="宋体" w:hAnsi="宋体" w:cs="宋体" w:hint="eastAsia"/>
                <w:b/>
                <w:bCs/>
                <w:color w:val="000000"/>
              </w:rPr>
              <w:t>检验方法依据标准或条款</w:t>
            </w:r>
          </w:p>
        </w:tc>
        <w:tc>
          <w:tcPr>
            <w:tcW w:w="1707" w:type="dxa"/>
            <w:gridSpan w:val="2"/>
            <w:vAlign w:val="center"/>
          </w:tcPr>
          <w:p w:rsidR="002D5BD9" w:rsidRPr="00F02D1B" w:rsidRDefault="002D5BD9" w:rsidP="00CD759D">
            <w:pPr>
              <w:jc w:val="center"/>
              <w:rPr>
                <w:rFonts w:ascii="宋体"/>
                <w:b/>
                <w:bCs/>
                <w:color w:val="000000"/>
              </w:rPr>
            </w:pPr>
            <w:r w:rsidRPr="00F02D1B">
              <w:rPr>
                <w:rFonts w:ascii="宋体" w:hAnsi="宋体" w:cs="宋体" w:hint="eastAsia"/>
                <w:b/>
                <w:bCs/>
                <w:color w:val="000000"/>
              </w:rPr>
              <w:t>重要度分级</w:t>
            </w:r>
          </w:p>
        </w:tc>
      </w:tr>
      <w:tr w:rsidR="002D5BD9" w:rsidRPr="00F02D1B">
        <w:trPr>
          <w:trHeight w:val="284"/>
          <w:jc w:val="center"/>
        </w:trPr>
        <w:tc>
          <w:tcPr>
            <w:tcW w:w="720" w:type="dxa"/>
            <w:vMerge/>
            <w:vAlign w:val="center"/>
          </w:tcPr>
          <w:p w:rsidR="002D5BD9" w:rsidRPr="00F02D1B" w:rsidRDefault="002D5BD9" w:rsidP="00CD759D">
            <w:pPr>
              <w:jc w:val="center"/>
              <w:rPr>
                <w:rFonts w:ascii="宋体"/>
                <w:color w:val="000000"/>
              </w:rPr>
            </w:pPr>
          </w:p>
        </w:tc>
        <w:tc>
          <w:tcPr>
            <w:tcW w:w="3249" w:type="dxa"/>
            <w:gridSpan w:val="2"/>
            <w:vMerge/>
            <w:vAlign w:val="center"/>
          </w:tcPr>
          <w:p w:rsidR="002D5BD9" w:rsidRPr="00F02D1B" w:rsidRDefault="002D5BD9" w:rsidP="00CD759D">
            <w:pPr>
              <w:jc w:val="center"/>
              <w:rPr>
                <w:rFonts w:ascii="宋体"/>
              </w:rPr>
            </w:pPr>
          </w:p>
        </w:tc>
        <w:tc>
          <w:tcPr>
            <w:tcW w:w="1701" w:type="dxa"/>
            <w:vMerge/>
          </w:tcPr>
          <w:p w:rsidR="002D5BD9" w:rsidRPr="00F02D1B" w:rsidRDefault="002D5BD9" w:rsidP="0011446C">
            <w:pPr>
              <w:rPr>
                <w:rFonts w:ascii="宋体"/>
                <w:color w:val="000000"/>
              </w:rPr>
            </w:pPr>
          </w:p>
        </w:tc>
        <w:tc>
          <w:tcPr>
            <w:tcW w:w="1548" w:type="dxa"/>
            <w:vMerge/>
          </w:tcPr>
          <w:p w:rsidR="002D5BD9" w:rsidRPr="00F02D1B" w:rsidRDefault="002D5BD9" w:rsidP="0011446C">
            <w:pPr>
              <w:rPr>
                <w:rFonts w:ascii="宋体"/>
                <w:color w:val="000000"/>
              </w:rPr>
            </w:pPr>
          </w:p>
        </w:tc>
        <w:tc>
          <w:tcPr>
            <w:tcW w:w="862" w:type="dxa"/>
            <w:vAlign w:val="center"/>
          </w:tcPr>
          <w:p w:rsidR="002D5BD9" w:rsidRPr="00F02D1B" w:rsidRDefault="002D5BD9" w:rsidP="00CD759D">
            <w:pPr>
              <w:jc w:val="center"/>
              <w:rPr>
                <w:rFonts w:ascii="宋体"/>
                <w:b/>
                <w:bCs/>
                <w:color w:val="000000"/>
              </w:rPr>
            </w:pPr>
            <w:r w:rsidRPr="00F02D1B">
              <w:rPr>
                <w:rFonts w:ascii="宋体" w:hAnsi="宋体" w:cs="宋体"/>
                <w:b/>
                <w:bCs/>
                <w:color w:val="000000"/>
              </w:rPr>
              <w:t>A</w:t>
            </w:r>
          </w:p>
        </w:tc>
        <w:tc>
          <w:tcPr>
            <w:tcW w:w="845" w:type="dxa"/>
            <w:vAlign w:val="center"/>
          </w:tcPr>
          <w:p w:rsidR="002D5BD9" w:rsidRPr="00F02D1B" w:rsidRDefault="002D5BD9" w:rsidP="00CD759D">
            <w:pPr>
              <w:jc w:val="center"/>
              <w:rPr>
                <w:rFonts w:ascii="宋体"/>
                <w:b/>
                <w:bCs/>
                <w:color w:val="000000"/>
              </w:rPr>
            </w:pPr>
            <w:r w:rsidRPr="00F02D1B">
              <w:rPr>
                <w:rFonts w:ascii="宋体" w:hAnsi="宋体" w:cs="宋体"/>
                <w:b/>
                <w:bCs/>
                <w:color w:val="000000"/>
              </w:rPr>
              <w:t>B</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42</w:t>
            </w:r>
          </w:p>
        </w:tc>
        <w:tc>
          <w:tcPr>
            <w:tcW w:w="692" w:type="dxa"/>
            <w:vMerge w:val="restart"/>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常温电性能（</w:t>
            </w:r>
            <w:r w:rsidRPr="00F02D1B">
              <w:rPr>
                <w:rFonts w:ascii="宋体" w:hAnsi="宋体" w:cs="宋体"/>
                <w:color w:val="000000"/>
              </w:rPr>
              <w:t>Y/C</w:t>
            </w:r>
            <w:r w:rsidRPr="00F02D1B">
              <w:rPr>
                <w:rFonts w:ascii="宋体" w:hAnsi="宋体" w:cs="宋体" w:hint="eastAsia"/>
                <w:color w:val="000000"/>
              </w:rPr>
              <w:t>信号输出）</w:t>
            </w:r>
          </w:p>
        </w:tc>
        <w:tc>
          <w:tcPr>
            <w:tcW w:w="2557" w:type="dxa"/>
            <w:vAlign w:val="center"/>
          </w:tcPr>
          <w:p w:rsidR="002D5BD9" w:rsidRPr="00F02D1B" w:rsidRDefault="002D5BD9" w:rsidP="00CD759D">
            <w:pPr>
              <w:jc w:val="center"/>
              <w:rPr>
                <w:rFonts w:ascii="宋体"/>
              </w:rPr>
            </w:pPr>
            <w:r w:rsidRPr="00F02D1B">
              <w:rPr>
                <w:rFonts w:ascii="宋体" w:hAnsi="宋体" w:cs="宋体"/>
              </w:rPr>
              <w:t>Y</w:t>
            </w:r>
            <w:r w:rsidRPr="00F02D1B">
              <w:rPr>
                <w:rFonts w:ascii="宋体" w:hAnsi="宋体" w:cs="宋体" w:hint="eastAsia"/>
              </w:rPr>
              <w:t>信号输出电平</w:t>
            </w:r>
          </w:p>
        </w:tc>
        <w:tc>
          <w:tcPr>
            <w:tcW w:w="1701" w:type="dxa"/>
            <w:vMerge w:val="restart"/>
            <w:vAlign w:val="center"/>
          </w:tcPr>
          <w:p w:rsidR="002D5BD9" w:rsidRPr="00F02D1B" w:rsidRDefault="002D5BD9" w:rsidP="00CD759D">
            <w:pPr>
              <w:rPr>
                <w:rFonts w:ascii="宋体"/>
                <w:color w:val="000000"/>
              </w:rPr>
            </w:pPr>
            <w:r w:rsidRPr="00F02D1B">
              <w:rPr>
                <w:rFonts w:ascii="宋体" w:hAnsi="宋体" w:cs="宋体"/>
                <w:color w:val="000000"/>
              </w:rPr>
              <w:t>GB/T11442-2016</w:t>
            </w:r>
          </w:p>
          <w:p w:rsidR="002D5BD9" w:rsidRPr="00F02D1B" w:rsidRDefault="002D5BD9" w:rsidP="00CD759D">
            <w:pPr>
              <w:rPr>
                <w:rFonts w:ascii="宋体"/>
                <w:color w:val="000000"/>
              </w:rPr>
            </w:pPr>
            <w:r w:rsidRPr="00F02D1B">
              <w:rPr>
                <w:rFonts w:ascii="宋体" w:hAnsi="宋体" w:cs="宋体"/>
                <w:color w:val="000000"/>
              </w:rPr>
              <w:t>4.4.2.15</w:t>
            </w:r>
          </w:p>
          <w:p w:rsidR="002D5BD9" w:rsidRPr="00F02D1B" w:rsidRDefault="002D5BD9" w:rsidP="00CD759D">
            <w:pPr>
              <w:rPr>
                <w:rFonts w:ascii="宋体"/>
                <w:color w:val="000000"/>
              </w:rPr>
            </w:pPr>
          </w:p>
          <w:p w:rsidR="002D5BD9" w:rsidRPr="00F02D1B" w:rsidRDefault="002D5BD9" w:rsidP="00CD759D">
            <w:pPr>
              <w:rPr>
                <w:rFonts w:ascii="宋体"/>
                <w:color w:val="000000"/>
              </w:rPr>
            </w:pPr>
            <w:r w:rsidRPr="00F02D1B">
              <w:rPr>
                <w:rFonts w:ascii="宋体" w:hAnsi="宋体" w:cs="宋体"/>
                <w:color w:val="000000"/>
              </w:rPr>
              <w:t>GB/T16954-2016</w:t>
            </w:r>
          </w:p>
          <w:p w:rsidR="002D5BD9" w:rsidRPr="00F02D1B" w:rsidRDefault="002D5BD9" w:rsidP="00CD759D">
            <w:pPr>
              <w:rPr>
                <w:rFonts w:ascii="宋体"/>
                <w:color w:val="000000"/>
              </w:rPr>
            </w:pPr>
            <w:r w:rsidRPr="00F02D1B">
              <w:rPr>
                <w:rFonts w:ascii="宋体" w:hAnsi="宋体" w:cs="宋体"/>
                <w:color w:val="000000"/>
              </w:rPr>
              <w:t>4.4.1.15</w:t>
            </w:r>
          </w:p>
        </w:tc>
        <w:tc>
          <w:tcPr>
            <w:tcW w:w="1548" w:type="dxa"/>
            <w:vMerge w:val="restart"/>
            <w:vAlign w:val="center"/>
          </w:tcPr>
          <w:p w:rsidR="002D5BD9" w:rsidRPr="00F02D1B" w:rsidRDefault="002D5BD9" w:rsidP="00CD759D">
            <w:pPr>
              <w:rPr>
                <w:rFonts w:ascii="宋体"/>
                <w:color w:val="000000"/>
              </w:rPr>
            </w:pPr>
            <w:r w:rsidRPr="00F02D1B">
              <w:rPr>
                <w:rFonts w:ascii="宋体" w:hAnsi="宋体" w:cs="宋体"/>
                <w:color w:val="000000"/>
              </w:rPr>
              <w:t>GB/T11442-2016</w:t>
            </w:r>
          </w:p>
          <w:p w:rsidR="002D5BD9" w:rsidRPr="00F02D1B" w:rsidRDefault="002D5BD9" w:rsidP="00CD759D">
            <w:pPr>
              <w:rPr>
                <w:rFonts w:ascii="宋体"/>
                <w:color w:val="000000"/>
              </w:rPr>
            </w:pPr>
            <w:r w:rsidRPr="00F02D1B">
              <w:rPr>
                <w:rFonts w:ascii="宋体" w:hAnsi="宋体" w:cs="宋体" w:hint="eastAsia"/>
                <w:color w:val="000000"/>
              </w:rPr>
              <w:t>表</w:t>
            </w:r>
            <w:r w:rsidRPr="00F02D1B">
              <w:rPr>
                <w:rFonts w:ascii="宋体" w:hAnsi="宋体" w:cs="宋体"/>
                <w:color w:val="000000"/>
              </w:rPr>
              <w:t>11</w:t>
            </w:r>
          </w:p>
          <w:p w:rsidR="002D5BD9" w:rsidRPr="00F02D1B" w:rsidRDefault="002D5BD9" w:rsidP="00CD759D">
            <w:pPr>
              <w:rPr>
                <w:rFonts w:ascii="宋体"/>
                <w:color w:val="000000"/>
              </w:rPr>
            </w:pPr>
          </w:p>
          <w:p w:rsidR="002D5BD9" w:rsidRPr="00F02D1B" w:rsidRDefault="002D5BD9" w:rsidP="00CD759D">
            <w:pPr>
              <w:rPr>
                <w:rFonts w:ascii="宋体"/>
                <w:color w:val="000000"/>
              </w:rPr>
            </w:pPr>
            <w:r w:rsidRPr="00F02D1B">
              <w:rPr>
                <w:rFonts w:ascii="宋体" w:hAnsi="宋体" w:cs="宋体"/>
                <w:color w:val="000000"/>
              </w:rPr>
              <w:t>GB/T16954-2016</w:t>
            </w:r>
          </w:p>
          <w:p w:rsidR="002D5BD9" w:rsidRPr="00F02D1B" w:rsidRDefault="002D5BD9" w:rsidP="00CD759D">
            <w:pPr>
              <w:rPr>
                <w:rFonts w:ascii="宋体"/>
                <w:color w:val="000000"/>
              </w:rPr>
            </w:pPr>
            <w:r w:rsidRPr="00F02D1B">
              <w:rPr>
                <w:rFonts w:ascii="宋体" w:hAnsi="宋体" w:cs="宋体" w:hint="eastAsia"/>
                <w:color w:val="000000"/>
              </w:rPr>
              <w:t>表</w:t>
            </w:r>
            <w:r w:rsidRPr="00F02D1B">
              <w:rPr>
                <w:rFonts w:ascii="宋体" w:hAnsi="宋体" w:cs="宋体"/>
                <w:color w:val="000000"/>
              </w:rPr>
              <w:t>9</w:t>
            </w: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43</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rPr>
              <w:t>C</w:t>
            </w:r>
            <w:r w:rsidRPr="00F02D1B">
              <w:rPr>
                <w:rFonts w:ascii="宋体" w:hAnsi="宋体" w:cs="宋体" w:hint="eastAsia"/>
              </w:rPr>
              <w:t>信号输出电平</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44</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spacing w:val="-16"/>
              </w:rPr>
              <w:t>Y</w:t>
            </w:r>
            <w:r w:rsidRPr="00F02D1B">
              <w:rPr>
                <w:rFonts w:ascii="宋体" w:hAnsi="宋体" w:cs="宋体" w:hint="eastAsia"/>
                <w:spacing w:val="-16"/>
              </w:rPr>
              <w:t>、</w:t>
            </w:r>
            <w:r w:rsidRPr="00F02D1B">
              <w:rPr>
                <w:rFonts w:ascii="宋体" w:hAnsi="宋体" w:cs="宋体"/>
                <w:spacing w:val="-16"/>
              </w:rPr>
              <w:t>C</w:t>
            </w:r>
            <w:r w:rsidRPr="00F02D1B">
              <w:rPr>
                <w:rFonts w:ascii="宋体" w:hAnsi="宋体" w:cs="宋体" w:hint="eastAsia"/>
              </w:rPr>
              <w:t>信号频率响应</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45</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hint="eastAsia"/>
              </w:rPr>
              <w:t>亮度信号非线性失真</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46</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rPr>
              <w:t>Y</w:t>
            </w:r>
            <w:r w:rsidRPr="00F02D1B">
              <w:rPr>
                <w:rFonts w:ascii="宋体" w:hAnsi="宋体" w:cs="宋体" w:hint="eastAsia"/>
              </w:rPr>
              <w:t>信号</w:t>
            </w:r>
            <w:r w:rsidRPr="00F02D1B">
              <w:rPr>
                <w:rFonts w:ascii="宋体" w:hAnsi="宋体" w:cs="宋体"/>
              </w:rPr>
              <w:t>K</w:t>
            </w:r>
            <w:r w:rsidRPr="00F02D1B">
              <w:rPr>
                <w:rFonts w:ascii="宋体" w:hAnsi="宋体" w:cs="宋体" w:hint="eastAsia"/>
              </w:rPr>
              <w:t>系数</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CD759D">
            <w:pPr>
              <w:jc w:val="center"/>
              <w:rPr>
                <w:rFonts w:ascii="宋体"/>
                <w:color w:val="000000"/>
              </w:rPr>
            </w:pP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47</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rPr>
              <w:t>Y</w:t>
            </w:r>
            <w:r w:rsidRPr="00F02D1B">
              <w:rPr>
                <w:rFonts w:ascii="宋体" w:hAnsi="宋体" w:cs="宋体" w:hint="eastAsia"/>
              </w:rPr>
              <w:t>信号信噪比</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48</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rPr>
              <w:t>Y/C</w:t>
            </w:r>
            <w:r w:rsidRPr="00F02D1B">
              <w:rPr>
                <w:rFonts w:ascii="宋体" w:hAnsi="宋体" w:cs="宋体" w:hint="eastAsia"/>
              </w:rPr>
              <w:t>信号时延差</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CD759D">
            <w:pPr>
              <w:jc w:val="center"/>
              <w:rPr>
                <w:rFonts w:ascii="宋体"/>
                <w:color w:val="000000"/>
              </w:rPr>
            </w:pP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49</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spacing w:val="-14"/>
              </w:rPr>
              <w:t>Y</w:t>
            </w:r>
            <w:r w:rsidRPr="00F02D1B">
              <w:rPr>
                <w:rFonts w:ascii="宋体" w:hAnsi="宋体" w:cs="宋体" w:hint="eastAsia"/>
                <w:spacing w:val="-14"/>
              </w:rPr>
              <w:t>、</w:t>
            </w:r>
            <w:r w:rsidRPr="00F02D1B">
              <w:rPr>
                <w:rFonts w:ascii="宋体" w:hAnsi="宋体" w:cs="宋体"/>
                <w:spacing w:val="-14"/>
              </w:rPr>
              <w:t>C</w:t>
            </w:r>
            <w:r w:rsidRPr="00F02D1B">
              <w:rPr>
                <w:rFonts w:ascii="宋体" w:hAnsi="宋体" w:cs="宋体" w:hint="eastAsia"/>
              </w:rPr>
              <w:t>信号回波损耗</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50</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hint="eastAsia"/>
              </w:rPr>
              <w:t>行同步信号电平</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51</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hint="eastAsia"/>
              </w:rPr>
              <w:t>行同步前沿抖动</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CD759D">
            <w:pPr>
              <w:jc w:val="center"/>
              <w:rPr>
                <w:rFonts w:ascii="宋体"/>
                <w:color w:val="000000"/>
              </w:rPr>
            </w:pP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52</w:t>
            </w:r>
          </w:p>
        </w:tc>
        <w:tc>
          <w:tcPr>
            <w:tcW w:w="692" w:type="dxa"/>
            <w:vMerge w:val="restart"/>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常温电性能（</w:t>
            </w:r>
            <w:r w:rsidRPr="00F02D1B">
              <w:rPr>
                <w:rFonts w:ascii="宋体" w:hAnsi="宋体" w:cs="宋体"/>
              </w:rPr>
              <w:t>Y</w:t>
            </w:r>
            <w:r w:rsidRPr="00F02D1B">
              <w:rPr>
                <w:rFonts w:ascii="宋体" w:hAnsi="宋体" w:cs="宋体" w:hint="eastAsia"/>
              </w:rPr>
              <w:t>、</w:t>
            </w:r>
            <w:r w:rsidRPr="00F02D1B">
              <w:rPr>
                <w:rFonts w:ascii="宋体" w:hAnsi="宋体" w:cs="宋体"/>
              </w:rPr>
              <w:t>P</w:t>
            </w:r>
            <w:r w:rsidRPr="00F02D1B">
              <w:rPr>
                <w:rFonts w:ascii="宋体" w:hAnsi="宋体" w:cs="宋体"/>
                <w:vertAlign w:val="subscript"/>
              </w:rPr>
              <w:t>R</w:t>
            </w:r>
            <w:r w:rsidRPr="00F02D1B">
              <w:rPr>
                <w:rFonts w:ascii="宋体" w:hAnsi="宋体" w:cs="宋体" w:hint="eastAsia"/>
              </w:rPr>
              <w:t>、</w:t>
            </w:r>
            <w:r w:rsidRPr="00F02D1B">
              <w:rPr>
                <w:rFonts w:ascii="宋体" w:hAnsi="宋体" w:cs="宋体"/>
              </w:rPr>
              <w:t>P</w:t>
            </w:r>
            <w:r w:rsidRPr="00F02D1B">
              <w:rPr>
                <w:rFonts w:ascii="宋体" w:hAnsi="宋体" w:cs="宋体"/>
                <w:vertAlign w:val="subscript"/>
              </w:rPr>
              <w:t>B</w:t>
            </w:r>
            <w:r w:rsidRPr="00F02D1B">
              <w:rPr>
                <w:rFonts w:ascii="宋体" w:hAnsi="宋体" w:cs="宋体" w:hint="eastAsia"/>
              </w:rPr>
              <w:t>信号输出</w:t>
            </w:r>
            <w:r w:rsidRPr="00F02D1B">
              <w:rPr>
                <w:rFonts w:ascii="宋体" w:hAnsi="宋体" w:cs="宋体" w:hint="eastAsia"/>
                <w:color w:val="000000"/>
              </w:rPr>
              <w:t>）</w:t>
            </w:r>
          </w:p>
        </w:tc>
        <w:tc>
          <w:tcPr>
            <w:tcW w:w="2557" w:type="dxa"/>
            <w:vAlign w:val="center"/>
          </w:tcPr>
          <w:p w:rsidR="002D5BD9" w:rsidRPr="00F02D1B" w:rsidRDefault="002D5BD9" w:rsidP="00CD759D">
            <w:pPr>
              <w:jc w:val="center"/>
              <w:rPr>
                <w:rFonts w:ascii="宋体"/>
              </w:rPr>
            </w:pPr>
            <w:r w:rsidRPr="00F02D1B">
              <w:rPr>
                <w:rFonts w:ascii="宋体" w:hAnsi="宋体" w:cs="宋体"/>
              </w:rPr>
              <w:t>Y</w:t>
            </w:r>
            <w:r w:rsidRPr="00F02D1B">
              <w:rPr>
                <w:rFonts w:ascii="宋体" w:hAnsi="宋体" w:cs="宋体" w:hint="eastAsia"/>
              </w:rPr>
              <w:t>信号输出电平</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53</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spacing w:val="-16"/>
              </w:rPr>
              <w:t>P</w:t>
            </w:r>
            <w:r w:rsidRPr="00F02D1B">
              <w:rPr>
                <w:rFonts w:ascii="宋体" w:hAnsi="宋体" w:cs="宋体"/>
                <w:spacing w:val="-16"/>
                <w:vertAlign w:val="subscript"/>
              </w:rPr>
              <w:t>R</w:t>
            </w:r>
            <w:r w:rsidRPr="00F02D1B">
              <w:rPr>
                <w:rFonts w:ascii="宋体" w:hAnsi="宋体" w:cs="宋体" w:hint="eastAsia"/>
                <w:spacing w:val="-16"/>
              </w:rPr>
              <w:t>、</w:t>
            </w:r>
            <w:r w:rsidRPr="00F02D1B">
              <w:rPr>
                <w:rFonts w:ascii="宋体" w:hAnsi="宋体" w:cs="宋体"/>
                <w:spacing w:val="-16"/>
              </w:rPr>
              <w:t>P</w:t>
            </w:r>
            <w:r w:rsidRPr="00F02D1B">
              <w:rPr>
                <w:rFonts w:ascii="宋体" w:hAnsi="宋体" w:cs="宋体"/>
                <w:spacing w:val="-16"/>
                <w:vertAlign w:val="subscript"/>
              </w:rPr>
              <w:t>B</w:t>
            </w:r>
            <w:r w:rsidRPr="00F02D1B">
              <w:rPr>
                <w:rFonts w:ascii="宋体" w:hAnsi="宋体" w:cs="宋体" w:hint="eastAsia"/>
              </w:rPr>
              <w:t>信号输出电平</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54</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rPr>
              <w:t>Y</w:t>
            </w:r>
            <w:r w:rsidRPr="00F02D1B">
              <w:rPr>
                <w:rFonts w:ascii="宋体" w:hAnsi="宋体" w:cs="宋体" w:hint="eastAsia"/>
              </w:rPr>
              <w:t>信号的幅频响应</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55</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rPr>
              <w:t>P</w:t>
            </w:r>
            <w:r w:rsidRPr="00F02D1B">
              <w:rPr>
                <w:rFonts w:ascii="宋体" w:hAnsi="宋体" w:cs="宋体"/>
                <w:vertAlign w:val="subscript"/>
              </w:rPr>
              <w:t>R</w:t>
            </w:r>
            <w:r w:rsidRPr="00F02D1B">
              <w:rPr>
                <w:rFonts w:ascii="宋体" w:hAnsi="宋体" w:cs="宋体" w:hint="eastAsia"/>
              </w:rPr>
              <w:t>、</w:t>
            </w:r>
            <w:r w:rsidRPr="00F02D1B">
              <w:rPr>
                <w:rFonts w:ascii="宋体" w:hAnsi="宋体" w:cs="宋体"/>
              </w:rPr>
              <w:t>P</w:t>
            </w:r>
            <w:r w:rsidRPr="00F02D1B">
              <w:rPr>
                <w:rFonts w:ascii="宋体" w:hAnsi="宋体" w:cs="宋体"/>
                <w:vertAlign w:val="subscript"/>
              </w:rPr>
              <w:t>B</w:t>
            </w:r>
            <w:r w:rsidRPr="00F02D1B">
              <w:rPr>
                <w:rFonts w:ascii="宋体" w:hAnsi="宋体" w:cs="宋体" w:hint="eastAsia"/>
              </w:rPr>
              <w:t>信号的幅频响应</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56</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hint="eastAsia"/>
              </w:rPr>
              <w:t>亮度信号非线性失真</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57</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rPr>
              <w:t>Y</w:t>
            </w:r>
            <w:r w:rsidRPr="00F02D1B">
              <w:rPr>
                <w:rFonts w:ascii="宋体" w:hAnsi="宋体" w:cs="宋体" w:hint="eastAsia"/>
              </w:rPr>
              <w:t>信号</w:t>
            </w:r>
            <w:r w:rsidRPr="00F02D1B">
              <w:rPr>
                <w:rFonts w:ascii="宋体" w:hAnsi="宋体" w:cs="宋体"/>
              </w:rPr>
              <w:t>K</w:t>
            </w:r>
            <w:r w:rsidRPr="00F02D1B">
              <w:rPr>
                <w:rFonts w:ascii="宋体" w:hAnsi="宋体" w:cs="宋体" w:hint="eastAsia"/>
              </w:rPr>
              <w:t>系数</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58</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spacing w:val="-28"/>
              </w:rPr>
              <w:t>Y/P</w:t>
            </w:r>
            <w:r w:rsidRPr="00F02D1B">
              <w:rPr>
                <w:rFonts w:ascii="宋体" w:hAnsi="宋体" w:cs="宋体"/>
                <w:spacing w:val="-28"/>
                <w:vertAlign w:val="subscript"/>
              </w:rPr>
              <w:t>R</w:t>
            </w:r>
            <w:r w:rsidRPr="00F02D1B">
              <w:rPr>
                <w:rFonts w:ascii="宋体" w:hAnsi="宋体" w:cs="宋体" w:hint="eastAsia"/>
                <w:spacing w:val="-28"/>
              </w:rPr>
              <w:t>、</w:t>
            </w:r>
            <w:r w:rsidRPr="00F02D1B">
              <w:rPr>
                <w:rFonts w:ascii="宋体" w:hAnsi="宋体" w:cs="宋体"/>
                <w:spacing w:val="-28"/>
              </w:rPr>
              <w:t>Y/P</w:t>
            </w:r>
            <w:r w:rsidRPr="00F02D1B">
              <w:rPr>
                <w:rFonts w:ascii="宋体" w:hAnsi="宋体" w:cs="宋体"/>
                <w:spacing w:val="-28"/>
                <w:vertAlign w:val="subscript"/>
              </w:rPr>
              <w:t>B</w:t>
            </w:r>
            <w:r w:rsidRPr="00F02D1B">
              <w:rPr>
                <w:rFonts w:ascii="宋体" w:hAnsi="宋体" w:cs="宋体" w:hint="eastAsia"/>
              </w:rPr>
              <w:t>信号时延差</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CD759D">
            <w:pPr>
              <w:jc w:val="center"/>
              <w:rPr>
                <w:rFonts w:ascii="宋体"/>
                <w:color w:val="000000"/>
              </w:rPr>
            </w:pP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59</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spacing w:val="-28"/>
              </w:rPr>
              <w:t>Y/P</w:t>
            </w:r>
            <w:r w:rsidRPr="00F02D1B">
              <w:rPr>
                <w:rFonts w:ascii="宋体" w:hAnsi="宋体" w:cs="宋体"/>
                <w:spacing w:val="-28"/>
                <w:vertAlign w:val="subscript"/>
              </w:rPr>
              <w:t>R</w:t>
            </w:r>
            <w:r w:rsidRPr="00F02D1B">
              <w:rPr>
                <w:rFonts w:ascii="宋体" w:hAnsi="宋体" w:cs="宋体" w:hint="eastAsia"/>
                <w:spacing w:val="-28"/>
              </w:rPr>
              <w:t>、</w:t>
            </w:r>
            <w:r w:rsidRPr="00F02D1B">
              <w:rPr>
                <w:rFonts w:ascii="宋体" w:hAnsi="宋体" w:cs="宋体"/>
                <w:spacing w:val="-28"/>
              </w:rPr>
              <w:t>Y/P</w:t>
            </w:r>
            <w:r w:rsidRPr="00F02D1B">
              <w:rPr>
                <w:rFonts w:ascii="宋体" w:hAnsi="宋体" w:cs="宋体"/>
                <w:spacing w:val="-28"/>
                <w:vertAlign w:val="subscript"/>
              </w:rPr>
              <w:t>B</w:t>
            </w:r>
            <w:r w:rsidRPr="00F02D1B">
              <w:rPr>
                <w:rFonts w:ascii="宋体" w:hAnsi="宋体" w:cs="宋体" w:hint="eastAsia"/>
              </w:rPr>
              <w:t>信号增益差</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CD759D">
            <w:pPr>
              <w:jc w:val="center"/>
              <w:rPr>
                <w:rFonts w:ascii="宋体"/>
                <w:color w:val="000000"/>
              </w:rPr>
            </w:pP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60</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spacing w:val="-32"/>
              </w:rPr>
              <w:t>Y</w:t>
            </w:r>
            <w:r w:rsidRPr="00F02D1B">
              <w:rPr>
                <w:rFonts w:ascii="宋体" w:hAnsi="宋体" w:cs="宋体" w:hint="eastAsia"/>
                <w:spacing w:val="-32"/>
              </w:rPr>
              <w:t>、</w:t>
            </w:r>
            <w:r w:rsidRPr="00F02D1B">
              <w:rPr>
                <w:rFonts w:ascii="宋体" w:hAnsi="宋体" w:cs="宋体"/>
                <w:spacing w:val="-32"/>
              </w:rPr>
              <w:t>P</w:t>
            </w:r>
            <w:r w:rsidRPr="00F02D1B">
              <w:rPr>
                <w:rFonts w:ascii="宋体" w:hAnsi="宋体" w:cs="宋体"/>
                <w:spacing w:val="-32"/>
                <w:vertAlign w:val="subscript"/>
              </w:rPr>
              <w:t>R</w:t>
            </w:r>
            <w:r w:rsidRPr="00F02D1B">
              <w:rPr>
                <w:rFonts w:ascii="宋体" w:hAnsi="宋体" w:cs="宋体" w:hint="eastAsia"/>
                <w:spacing w:val="-32"/>
              </w:rPr>
              <w:t>、</w:t>
            </w:r>
            <w:r w:rsidRPr="00F02D1B">
              <w:rPr>
                <w:rFonts w:ascii="宋体" w:hAnsi="宋体" w:cs="宋体"/>
                <w:spacing w:val="-32"/>
              </w:rPr>
              <w:t>P</w:t>
            </w:r>
            <w:r w:rsidRPr="00F02D1B">
              <w:rPr>
                <w:rFonts w:ascii="宋体" w:hAnsi="宋体" w:cs="宋体"/>
                <w:spacing w:val="-32"/>
                <w:vertAlign w:val="subscript"/>
              </w:rPr>
              <w:t>B</w:t>
            </w:r>
            <w:r w:rsidRPr="00F02D1B">
              <w:rPr>
                <w:rFonts w:ascii="宋体" w:hAnsi="宋体" w:cs="宋体" w:hint="eastAsia"/>
              </w:rPr>
              <w:t>信号的信噪比</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CD759D">
            <w:pPr>
              <w:jc w:val="center"/>
              <w:rPr>
                <w:rFonts w:ascii="宋体"/>
                <w:color w:val="000000"/>
              </w:rPr>
            </w:pP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61</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rPr>
              <w:t>Y</w:t>
            </w:r>
            <w:r w:rsidRPr="00F02D1B">
              <w:rPr>
                <w:rFonts w:ascii="宋体" w:hAnsi="宋体" w:cs="宋体" w:hint="eastAsia"/>
              </w:rPr>
              <w:t>、</w:t>
            </w:r>
            <w:r w:rsidRPr="00F02D1B">
              <w:rPr>
                <w:rFonts w:ascii="宋体" w:hAnsi="宋体" w:cs="宋体"/>
              </w:rPr>
              <w:t>P</w:t>
            </w:r>
            <w:r w:rsidRPr="00F02D1B">
              <w:rPr>
                <w:rFonts w:ascii="宋体" w:hAnsi="宋体" w:cs="宋体"/>
                <w:vertAlign w:val="subscript"/>
              </w:rPr>
              <w:t>R</w:t>
            </w:r>
            <w:r w:rsidRPr="00F02D1B">
              <w:rPr>
                <w:rFonts w:ascii="宋体" w:hAnsi="宋体" w:cs="宋体" w:hint="eastAsia"/>
              </w:rPr>
              <w:t>、</w:t>
            </w:r>
            <w:r w:rsidRPr="00F02D1B">
              <w:rPr>
                <w:rFonts w:ascii="宋体" w:hAnsi="宋体" w:cs="宋体"/>
              </w:rPr>
              <w:t>P</w:t>
            </w:r>
            <w:r w:rsidRPr="00F02D1B">
              <w:rPr>
                <w:rFonts w:ascii="宋体" w:hAnsi="宋体" w:cs="宋体"/>
                <w:vertAlign w:val="subscript"/>
              </w:rPr>
              <w:t>B</w:t>
            </w:r>
            <w:r w:rsidRPr="00F02D1B">
              <w:rPr>
                <w:rFonts w:ascii="宋体" w:hAnsi="宋体" w:cs="宋体" w:hint="eastAsia"/>
              </w:rPr>
              <w:t>端口的回波损耗</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62</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hint="eastAsia"/>
              </w:rPr>
              <w:t>行同步信号电平</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63</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hint="eastAsia"/>
              </w:rPr>
              <w:t>行同步前沿抖动</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CD759D">
            <w:pPr>
              <w:jc w:val="center"/>
              <w:rPr>
                <w:rFonts w:ascii="宋体"/>
                <w:color w:val="000000"/>
              </w:rPr>
            </w:pP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64</w:t>
            </w:r>
          </w:p>
        </w:tc>
        <w:tc>
          <w:tcPr>
            <w:tcW w:w="692" w:type="dxa"/>
            <w:vMerge w:val="restart"/>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常温电性能（</w:t>
            </w:r>
            <w:r w:rsidRPr="00F02D1B">
              <w:rPr>
                <w:rFonts w:ascii="宋体" w:hAnsi="宋体" w:cs="宋体"/>
              </w:rPr>
              <w:t>R</w:t>
            </w:r>
            <w:r w:rsidRPr="00F02D1B">
              <w:rPr>
                <w:rFonts w:ascii="宋体" w:hAnsi="宋体" w:cs="宋体" w:hint="eastAsia"/>
              </w:rPr>
              <w:t>、</w:t>
            </w:r>
            <w:r w:rsidRPr="00F02D1B">
              <w:rPr>
                <w:rFonts w:ascii="宋体" w:hAnsi="宋体" w:cs="宋体"/>
              </w:rPr>
              <w:t>G</w:t>
            </w:r>
            <w:r w:rsidRPr="00F02D1B">
              <w:rPr>
                <w:rFonts w:ascii="宋体" w:hAnsi="宋体" w:cs="宋体" w:hint="eastAsia"/>
              </w:rPr>
              <w:t>、</w:t>
            </w:r>
            <w:r w:rsidRPr="00F02D1B">
              <w:rPr>
                <w:rFonts w:ascii="宋体" w:hAnsi="宋体" w:cs="宋体"/>
              </w:rPr>
              <w:t>B</w:t>
            </w:r>
            <w:r w:rsidRPr="00F02D1B">
              <w:rPr>
                <w:rFonts w:ascii="宋体" w:hAnsi="宋体" w:cs="宋体" w:hint="eastAsia"/>
              </w:rPr>
              <w:t>信号输出</w:t>
            </w:r>
            <w:r w:rsidRPr="00F02D1B">
              <w:rPr>
                <w:rFonts w:ascii="宋体" w:hAnsi="宋体" w:cs="宋体" w:hint="eastAsia"/>
                <w:color w:val="000000"/>
              </w:rPr>
              <w:t>）</w:t>
            </w:r>
          </w:p>
        </w:tc>
        <w:tc>
          <w:tcPr>
            <w:tcW w:w="2557" w:type="dxa"/>
            <w:vAlign w:val="center"/>
          </w:tcPr>
          <w:p w:rsidR="002D5BD9" w:rsidRPr="00F02D1B" w:rsidRDefault="002D5BD9" w:rsidP="00CD759D">
            <w:pPr>
              <w:jc w:val="center"/>
              <w:rPr>
                <w:rFonts w:ascii="宋体"/>
              </w:rPr>
            </w:pPr>
            <w:r w:rsidRPr="00F02D1B">
              <w:rPr>
                <w:rFonts w:ascii="宋体" w:hAnsi="宋体" w:cs="宋体"/>
              </w:rPr>
              <w:t>R</w:t>
            </w:r>
            <w:r w:rsidRPr="00F02D1B">
              <w:rPr>
                <w:rFonts w:ascii="宋体" w:hAnsi="宋体" w:cs="宋体" w:hint="eastAsia"/>
              </w:rPr>
              <w:t>、</w:t>
            </w:r>
            <w:r w:rsidRPr="00F02D1B">
              <w:rPr>
                <w:rFonts w:ascii="宋体" w:hAnsi="宋体" w:cs="宋体"/>
              </w:rPr>
              <w:t>G</w:t>
            </w:r>
            <w:r w:rsidRPr="00F02D1B">
              <w:rPr>
                <w:rFonts w:ascii="宋体" w:hAnsi="宋体" w:cs="宋体" w:hint="eastAsia"/>
              </w:rPr>
              <w:t>、</w:t>
            </w:r>
            <w:r w:rsidRPr="00F02D1B">
              <w:rPr>
                <w:rFonts w:ascii="宋体" w:hAnsi="宋体" w:cs="宋体"/>
              </w:rPr>
              <w:t>B</w:t>
            </w:r>
            <w:r w:rsidRPr="00F02D1B">
              <w:rPr>
                <w:rFonts w:ascii="宋体" w:hAnsi="宋体" w:cs="宋体" w:hint="eastAsia"/>
              </w:rPr>
              <w:t>信号输出电平</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65</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rPr>
              <w:t>R</w:t>
            </w:r>
            <w:r w:rsidRPr="00F02D1B">
              <w:rPr>
                <w:rFonts w:ascii="宋体" w:hAnsi="宋体" w:cs="宋体" w:hint="eastAsia"/>
              </w:rPr>
              <w:t>、</w:t>
            </w:r>
            <w:r w:rsidRPr="00F02D1B">
              <w:rPr>
                <w:rFonts w:ascii="宋体" w:hAnsi="宋体" w:cs="宋体"/>
              </w:rPr>
              <w:t>G</w:t>
            </w:r>
            <w:r w:rsidRPr="00F02D1B">
              <w:rPr>
                <w:rFonts w:ascii="宋体" w:hAnsi="宋体" w:cs="宋体" w:hint="eastAsia"/>
              </w:rPr>
              <w:t>、</w:t>
            </w:r>
            <w:r w:rsidRPr="00F02D1B">
              <w:rPr>
                <w:rFonts w:ascii="宋体" w:hAnsi="宋体" w:cs="宋体"/>
              </w:rPr>
              <w:t>B</w:t>
            </w:r>
            <w:r w:rsidRPr="00F02D1B">
              <w:rPr>
                <w:rFonts w:ascii="宋体" w:hAnsi="宋体" w:cs="宋体" w:hint="eastAsia"/>
              </w:rPr>
              <w:t>信号的幅频响应</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66</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rPr>
              <w:t>R</w:t>
            </w:r>
            <w:r w:rsidRPr="00F02D1B">
              <w:rPr>
                <w:rFonts w:ascii="宋体" w:hAnsi="宋体" w:cs="宋体" w:hint="eastAsia"/>
              </w:rPr>
              <w:t>、</w:t>
            </w:r>
            <w:r w:rsidRPr="00F02D1B">
              <w:rPr>
                <w:rFonts w:ascii="宋体" w:hAnsi="宋体" w:cs="宋体"/>
              </w:rPr>
              <w:t>G</w:t>
            </w:r>
            <w:r w:rsidRPr="00F02D1B">
              <w:rPr>
                <w:rFonts w:ascii="宋体" w:hAnsi="宋体" w:cs="宋体" w:hint="eastAsia"/>
              </w:rPr>
              <w:t>、</w:t>
            </w:r>
            <w:r w:rsidRPr="00F02D1B">
              <w:rPr>
                <w:rFonts w:ascii="宋体" w:hAnsi="宋体" w:cs="宋体"/>
              </w:rPr>
              <w:t>B</w:t>
            </w:r>
            <w:r w:rsidRPr="00F02D1B">
              <w:rPr>
                <w:rFonts w:ascii="宋体" w:hAnsi="宋体" w:cs="宋体" w:hint="eastAsia"/>
              </w:rPr>
              <w:t>信号的信噪比</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CD759D">
            <w:pPr>
              <w:jc w:val="center"/>
              <w:rPr>
                <w:rFonts w:ascii="宋体"/>
                <w:color w:val="000000"/>
              </w:rPr>
            </w:pP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67</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rPr>
              <w:t>R</w:t>
            </w:r>
            <w:r w:rsidRPr="00F02D1B">
              <w:rPr>
                <w:rFonts w:ascii="宋体" w:hAnsi="宋体" w:cs="宋体" w:hint="eastAsia"/>
              </w:rPr>
              <w:t>、</w:t>
            </w:r>
            <w:r w:rsidRPr="00F02D1B">
              <w:rPr>
                <w:rFonts w:ascii="宋体" w:hAnsi="宋体" w:cs="宋体"/>
              </w:rPr>
              <w:t>G</w:t>
            </w:r>
            <w:r w:rsidRPr="00F02D1B">
              <w:rPr>
                <w:rFonts w:ascii="宋体" w:hAnsi="宋体" w:cs="宋体" w:hint="eastAsia"/>
              </w:rPr>
              <w:t>、</w:t>
            </w:r>
            <w:r w:rsidRPr="00F02D1B">
              <w:rPr>
                <w:rFonts w:ascii="宋体" w:hAnsi="宋体" w:cs="宋体"/>
              </w:rPr>
              <w:t>B</w:t>
            </w:r>
            <w:r w:rsidRPr="00F02D1B">
              <w:rPr>
                <w:rFonts w:ascii="宋体" w:hAnsi="宋体" w:cs="宋体" w:hint="eastAsia"/>
              </w:rPr>
              <w:t>端口的回波损耗</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437"/>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68</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hint="eastAsia"/>
              </w:rPr>
              <w:t>行同步信号电平</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p>
        </w:tc>
        <w:tc>
          <w:tcPr>
            <w:tcW w:w="845"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r>
      <w:tr w:rsidR="002D5BD9" w:rsidRPr="00F02D1B">
        <w:trPr>
          <w:trHeight w:val="360"/>
          <w:jc w:val="center"/>
        </w:trPr>
        <w:tc>
          <w:tcPr>
            <w:tcW w:w="720" w:type="dxa"/>
            <w:vAlign w:val="center"/>
          </w:tcPr>
          <w:p w:rsidR="002D5BD9" w:rsidRPr="00F02D1B" w:rsidRDefault="002D5BD9" w:rsidP="00CD759D">
            <w:pPr>
              <w:jc w:val="center"/>
              <w:rPr>
                <w:rFonts w:ascii="宋体"/>
                <w:color w:val="000000"/>
              </w:rPr>
            </w:pPr>
            <w:r w:rsidRPr="00F02D1B">
              <w:rPr>
                <w:rFonts w:ascii="宋体" w:hAnsi="宋体" w:cs="宋体"/>
                <w:color w:val="000000"/>
              </w:rPr>
              <w:t>69</w:t>
            </w:r>
          </w:p>
        </w:tc>
        <w:tc>
          <w:tcPr>
            <w:tcW w:w="692" w:type="dxa"/>
            <w:vMerge/>
            <w:vAlign w:val="center"/>
          </w:tcPr>
          <w:p w:rsidR="002D5BD9" w:rsidRPr="00F02D1B" w:rsidRDefault="002D5BD9" w:rsidP="00CD759D">
            <w:pPr>
              <w:jc w:val="center"/>
              <w:rPr>
                <w:rFonts w:ascii="宋体"/>
                <w:color w:val="000000"/>
              </w:rPr>
            </w:pPr>
          </w:p>
        </w:tc>
        <w:tc>
          <w:tcPr>
            <w:tcW w:w="2557" w:type="dxa"/>
            <w:vAlign w:val="center"/>
          </w:tcPr>
          <w:p w:rsidR="002D5BD9" w:rsidRPr="00F02D1B" w:rsidRDefault="002D5BD9" w:rsidP="00CD759D">
            <w:pPr>
              <w:jc w:val="center"/>
              <w:rPr>
                <w:rFonts w:ascii="宋体"/>
              </w:rPr>
            </w:pPr>
            <w:r w:rsidRPr="00F02D1B">
              <w:rPr>
                <w:rFonts w:ascii="宋体" w:hAnsi="宋体" w:cs="宋体" w:hint="eastAsia"/>
              </w:rPr>
              <w:t>行同步前沿抖动</w:t>
            </w:r>
          </w:p>
        </w:tc>
        <w:tc>
          <w:tcPr>
            <w:tcW w:w="1701" w:type="dxa"/>
            <w:vMerge/>
          </w:tcPr>
          <w:p w:rsidR="002D5BD9" w:rsidRPr="00F02D1B" w:rsidRDefault="002D5BD9" w:rsidP="0011446C">
            <w:pPr>
              <w:jc w:val="center"/>
              <w:rPr>
                <w:rFonts w:ascii="宋体"/>
                <w:color w:val="000000"/>
              </w:rPr>
            </w:pPr>
          </w:p>
        </w:tc>
        <w:tc>
          <w:tcPr>
            <w:tcW w:w="1548" w:type="dxa"/>
            <w:vMerge/>
          </w:tcPr>
          <w:p w:rsidR="002D5BD9" w:rsidRPr="00F02D1B" w:rsidRDefault="002D5BD9" w:rsidP="0011446C">
            <w:pPr>
              <w:jc w:val="center"/>
              <w:rPr>
                <w:rFonts w:ascii="宋体"/>
                <w:color w:val="000000"/>
              </w:rPr>
            </w:pPr>
          </w:p>
        </w:tc>
        <w:tc>
          <w:tcPr>
            <w:tcW w:w="862" w:type="dxa"/>
            <w:vAlign w:val="center"/>
          </w:tcPr>
          <w:p w:rsidR="002D5BD9" w:rsidRPr="00F02D1B" w:rsidRDefault="002D5BD9" w:rsidP="00CD759D">
            <w:pPr>
              <w:jc w:val="center"/>
              <w:rPr>
                <w:rFonts w:ascii="宋体"/>
                <w:color w:val="000000"/>
              </w:rPr>
            </w:pPr>
            <w:r w:rsidRPr="00F02D1B">
              <w:rPr>
                <w:rFonts w:ascii="宋体" w:hAnsi="宋体" w:cs="宋体" w:hint="eastAsia"/>
                <w:color w:val="000000"/>
              </w:rPr>
              <w:t>√</w:t>
            </w:r>
          </w:p>
        </w:tc>
        <w:tc>
          <w:tcPr>
            <w:tcW w:w="845" w:type="dxa"/>
            <w:vAlign w:val="center"/>
          </w:tcPr>
          <w:p w:rsidR="002D5BD9" w:rsidRPr="00F02D1B" w:rsidRDefault="002D5BD9" w:rsidP="00CD759D">
            <w:pPr>
              <w:jc w:val="center"/>
              <w:rPr>
                <w:rFonts w:ascii="宋体"/>
                <w:color w:val="000000"/>
              </w:rPr>
            </w:pPr>
          </w:p>
        </w:tc>
      </w:tr>
    </w:tbl>
    <w:p w:rsidR="002D5BD9" w:rsidRDefault="002D5BD9" w:rsidP="00CD759D">
      <w:pPr>
        <w:spacing w:line="360" w:lineRule="auto"/>
        <w:jc w:val="cente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-9</w:t>
      </w:r>
      <w:r>
        <w:rPr>
          <w:rFonts w:ascii="宋体" w:hAnsi="宋体" w:cs="宋体" w:hint="eastAsia"/>
          <w:b/>
          <w:bCs/>
          <w:color w:val="000000"/>
        </w:rPr>
        <w:t>（续）</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684"/>
        <w:gridCol w:w="2132"/>
        <w:gridCol w:w="1837"/>
        <w:gridCol w:w="1695"/>
        <w:gridCol w:w="862"/>
        <w:gridCol w:w="845"/>
      </w:tblGrid>
      <w:tr w:rsidR="002D5BD9" w:rsidRPr="007E3646">
        <w:trPr>
          <w:trHeight w:val="480"/>
          <w:jc w:val="center"/>
        </w:trPr>
        <w:tc>
          <w:tcPr>
            <w:tcW w:w="725" w:type="dxa"/>
            <w:vMerge w:val="restart"/>
            <w:vAlign w:val="center"/>
          </w:tcPr>
          <w:p w:rsidR="002D5BD9" w:rsidRPr="007E3646" w:rsidRDefault="002D5BD9" w:rsidP="00CD759D">
            <w:pPr>
              <w:jc w:val="center"/>
              <w:rPr>
                <w:rFonts w:ascii="宋体"/>
                <w:b/>
                <w:bCs/>
                <w:color w:val="000000"/>
              </w:rPr>
            </w:pPr>
            <w:r w:rsidRPr="007E3646">
              <w:rPr>
                <w:rFonts w:ascii="宋体" w:hAnsi="宋体" w:cs="宋体" w:hint="eastAsia"/>
                <w:b/>
                <w:bCs/>
                <w:color w:val="000000"/>
              </w:rPr>
              <w:t>序号</w:t>
            </w:r>
          </w:p>
        </w:tc>
        <w:tc>
          <w:tcPr>
            <w:tcW w:w="2816" w:type="dxa"/>
            <w:gridSpan w:val="2"/>
            <w:vMerge w:val="restart"/>
            <w:vAlign w:val="center"/>
          </w:tcPr>
          <w:p w:rsidR="002D5BD9" w:rsidRPr="007E3646" w:rsidRDefault="002D5BD9" w:rsidP="00CD759D">
            <w:pPr>
              <w:jc w:val="center"/>
              <w:rPr>
                <w:rFonts w:ascii="宋体"/>
                <w:b/>
                <w:bCs/>
                <w:color w:val="000000"/>
              </w:rPr>
            </w:pPr>
            <w:r w:rsidRPr="007E3646">
              <w:rPr>
                <w:rFonts w:ascii="宋体" w:hAnsi="宋体" w:cs="宋体" w:hint="eastAsia"/>
                <w:b/>
                <w:bCs/>
                <w:color w:val="000000"/>
              </w:rPr>
              <w:t>检验项目</w:t>
            </w:r>
          </w:p>
        </w:tc>
        <w:tc>
          <w:tcPr>
            <w:tcW w:w="1837" w:type="dxa"/>
            <w:vMerge w:val="restart"/>
            <w:vAlign w:val="center"/>
          </w:tcPr>
          <w:p w:rsidR="002D5BD9" w:rsidRPr="007E3646" w:rsidRDefault="002D5BD9" w:rsidP="00CD759D">
            <w:pPr>
              <w:jc w:val="center"/>
              <w:rPr>
                <w:rFonts w:ascii="宋体"/>
                <w:b/>
                <w:bCs/>
                <w:color w:val="000000"/>
              </w:rPr>
            </w:pPr>
            <w:r w:rsidRPr="007E3646">
              <w:rPr>
                <w:rFonts w:ascii="宋体" w:hAnsi="宋体" w:cs="宋体" w:hint="eastAsia"/>
                <w:b/>
                <w:bCs/>
                <w:color w:val="000000"/>
              </w:rPr>
              <w:t>检验依据标准及条款</w:t>
            </w:r>
          </w:p>
        </w:tc>
        <w:tc>
          <w:tcPr>
            <w:tcW w:w="1695" w:type="dxa"/>
            <w:vMerge w:val="restart"/>
            <w:vAlign w:val="center"/>
          </w:tcPr>
          <w:p w:rsidR="002D5BD9" w:rsidRPr="007E3646" w:rsidRDefault="002D5BD9" w:rsidP="00CD759D">
            <w:pPr>
              <w:jc w:val="center"/>
              <w:rPr>
                <w:rFonts w:ascii="宋体"/>
                <w:b/>
                <w:bCs/>
                <w:color w:val="000000"/>
              </w:rPr>
            </w:pPr>
            <w:r w:rsidRPr="007E3646">
              <w:rPr>
                <w:rFonts w:ascii="宋体" w:hAnsi="宋体" w:cs="宋体" w:hint="eastAsia"/>
                <w:b/>
                <w:bCs/>
                <w:color w:val="000000"/>
              </w:rPr>
              <w:t>检验方法依据标准或条款</w:t>
            </w:r>
          </w:p>
        </w:tc>
        <w:tc>
          <w:tcPr>
            <w:tcW w:w="1707" w:type="dxa"/>
            <w:gridSpan w:val="2"/>
            <w:vAlign w:val="center"/>
          </w:tcPr>
          <w:p w:rsidR="002D5BD9" w:rsidRPr="007E3646" w:rsidRDefault="002D5BD9" w:rsidP="00CD759D">
            <w:pPr>
              <w:jc w:val="center"/>
              <w:rPr>
                <w:rFonts w:ascii="宋体"/>
                <w:b/>
                <w:bCs/>
                <w:color w:val="000000"/>
              </w:rPr>
            </w:pPr>
            <w:r w:rsidRPr="007E3646">
              <w:rPr>
                <w:rFonts w:ascii="宋体" w:hAnsi="宋体" w:cs="宋体" w:hint="eastAsia"/>
                <w:b/>
                <w:bCs/>
                <w:color w:val="000000"/>
              </w:rPr>
              <w:t>重要度分级</w:t>
            </w:r>
          </w:p>
        </w:tc>
      </w:tr>
      <w:tr w:rsidR="002D5BD9" w:rsidRPr="007E3646">
        <w:trPr>
          <w:trHeight w:val="480"/>
          <w:jc w:val="center"/>
        </w:trPr>
        <w:tc>
          <w:tcPr>
            <w:tcW w:w="725" w:type="dxa"/>
            <w:vMerge/>
          </w:tcPr>
          <w:p w:rsidR="002D5BD9" w:rsidRPr="007E3646" w:rsidRDefault="002D5BD9" w:rsidP="00CD759D">
            <w:pPr>
              <w:jc w:val="center"/>
              <w:rPr>
                <w:rFonts w:ascii="宋体"/>
                <w:color w:val="000000"/>
              </w:rPr>
            </w:pPr>
          </w:p>
        </w:tc>
        <w:tc>
          <w:tcPr>
            <w:tcW w:w="2816" w:type="dxa"/>
            <w:gridSpan w:val="2"/>
            <w:vMerge/>
          </w:tcPr>
          <w:p w:rsidR="002D5BD9" w:rsidRPr="007E3646" w:rsidRDefault="002D5BD9" w:rsidP="00CD759D">
            <w:pPr>
              <w:jc w:val="center"/>
              <w:rPr>
                <w:rFonts w:ascii="宋体"/>
                <w:color w:val="000000"/>
              </w:rPr>
            </w:pPr>
          </w:p>
        </w:tc>
        <w:tc>
          <w:tcPr>
            <w:tcW w:w="1837" w:type="dxa"/>
            <w:vMerge/>
          </w:tcPr>
          <w:p w:rsidR="002D5BD9" w:rsidRPr="007E3646" w:rsidRDefault="002D5BD9" w:rsidP="00CD759D">
            <w:pPr>
              <w:rPr>
                <w:rFonts w:ascii="宋体"/>
                <w:color w:val="000000"/>
              </w:rPr>
            </w:pPr>
          </w:p>
        </w:tc>
        <w:tc>
          <w:tcPr>
            <w:tcW w:w="1695" w:type="dxa"/>
            <w:vMerge/>
          </w:tcPr>
          <w:p w:rsidR="002D5BD9" w:rsidRPr="007E3646" w:rsidRDefault="002D5BD9" w:rsidP="00CD759D">
            <w:pPr>
              <w:rPr>
                <w:rFonts w:ascii="宋体"/>
                <w:color w:val="000000"/>
              </w:rPr>
            </w:pPr>
          </w:p>
        </w:tc>
        <w:tc>
          <w:tcPr>
            <w:tcW w:w="862" w:type="dxa"/>
            <w:vAlign w:val="center"/>
          </w:tcPr>
          <w:p w:rsidR="002D5BD9" w:rsidRPr="007E3646" w:rsidRDefault="002D5BD9" w:rsidP="00CD759D">
            <w:pPr>
              <w:jc w:val="center"/>
              <w:rPr>
                <w:rFonts w:ascii="宋体"/>
                <w:b/>
                <w:bCs/>
                <w:color w:val="000000"/>
              </w:rPr>
            </w:pPr>
            <w:r w:rsidRPr="007E3646">
              <w:rPr>
                <w:rFonts w:ascii="宋体" w:hAnsi="宋体" w:cs="宋体"/>
                <w:b/>
                <w:bCs/>
                <w:color w:val="000000"/>
              </w:rPr>
              <w:t>A</w:t>
            </w:r>
          </w:p>
        </w:tc>
        <w:tc>
          <w:tcPr>
            <w:tcW w:w="845" w:type="dxa"/>
            <w:vAlign w:val="center"/>
          </w:tcPr>
          <w:p w:rsidR="002D5BD9" w:rsidRPr="007E3646" w:rsidRDefault="002D5BD9" w:rsidP="00CD759D">
            <w:pPr>
              <w:jc w:val="center"/>
              <w:rPr>
                <w:rFonts w:ascii="宋体"/>
                <w:b/>
                <w:bCs/>
                <w:color w:val="000000"/>
              </w:rPr>
            </w:pPr>
            <w:r w:rsidRPr="007E3646">
              <w:rPr>
                <w:rFonts w:ascii="宋体" w:hAnsi="宋体" w:cs="宋体"/>
                <w:b/>
                <w:bCs/>
                <w:color w:val="000000"/>
              </w:rPr>
              <w:t>B</w:t>
            </w: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70</w:t>
            </w:r>
          </w:p>
        </w:tc>
        <w:tc>
          <w:tcPr>
            <w:tcW w:w="684" w:type="dxa"/>
            <w:vMerge w:val="restart"/>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电磁兼容</w:t>
            </w:r>
          </w:p>
        </w:tc>
        <w:tc>
          <w:tcPr>
            <w:tcW w:w="213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天线端骚扰</w:t>
            </w:r>
          </w:p>
        </w:tc>
        <w:tc>
          <w:tcPr>
            <w:tcW w:w="1837"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color w:val="000000"/>
              </w:rPr>
              <w:t>4.4.4</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color w:val="000000"/>
              </w:rPr>
              <w:t>4.4.3</w:t>
            </w:r>
          </w:p>
        </w:tc>
        <w:tc>
          <w:tcPr>
            <w:tcW w:w="1695" w:type="dxa"/>
            <w:vAlign w:val="center"/>
          </w:tcPr>
          <w:p w:rsidR="002D5BD9" w:rsidRPr="007E3646" w:rsidRDefault="002D5BD9" w:rsidP="00CD759D">
            <w:pPr>
              <w:rPr>
                <w:rFonts w:ascii="宋体"/>
                <w:color w:val="000000"/>
              </w:rPr>
            </w:pPr>
            <w:r w:rsidRPr="007E3646">
              <w:rPr>
                <w:rFonts w:ascii="宋体" w:hAnsi="宋体" w:cs="宋体"/>
                <w:color w:val="000000"/>
              </w:rPr>
              <w:t>GB13837-2012</w:t>
            </w:r>
          </w:p>
          <w:p w:rsidR="002D5BD9" w:rsidRPr="007E3646" w:rsidRDefault="002D5BD9" w:rsidP="00CD759D">
            <w:pPr>
              <w:rPr>
                <w:rFonts w:ascii="宋体"/>
                <w:color w:val="000000"/>
              </w:rPr>
            </w:pPr>
            <w:r w:rsidRPr="007E3646">
              <w:rPr>
                <w:rFonts w:ascii="宋体" w:hAnsi="宋体" w:cs="宋体"/>
                <w:color w:val="000000"/>
              </w:rPr>
              <w:t>4.3</w:t>
            </w:r>
            <w:r w:rsidRPr="007E3646">
              <w:rPr>
                <w:rFonts w:ascii="宋体" w:hAnsi="宋体" w:cs="宋体" w:hint="eastAsia"/>
                <w:color w:val="000000"/>
              </w:rPr>
              <w:t>表</w:t>
            </w:r>
            <w:r w:rsidRPr="007E3646">
              <w:rPr>
                <w:rFonts w:ascii="宋体" w:hAnsi="宋体" w:cs="宋体"/>
                <w:color w:val="000000"/>
              </w:rPr>
              <w:t>2</w:t>
            </w: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71</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电源端骚扰</w:t>
            </w:r>
          </w:p>
        </w:tc>
        <w:tc>
          <w:tcPr>
            <w:tcW w:w="1837" w:type="dxa"/>
            <w:vMerge/>
            <w:vAlign w:val="center"/>
          </w:tcPr>
          <w:p w:rsidR="002D5BD9" w:rsidRPr="007E3646" w:rsidRDefault="002D5BD9" w:rsidP="00CD759D">
            <w:pPr>
              <w:rPr>
                <w:rFonts w:ascii="宋体"/>
                <w:color w:val="000000"/>
              </w:rPr>
            </w:pPr>
          </w:p>
        </w:tc>
        <w:tc>
          <w:tcPr>
            <w:tcW w:w="1695" w:type="dxa"/>
            <w:vAlign w:val="center"/>
          </w:tcPr>
          <w:p w:rsidR="002D5BD9" w:rsidRPr="007E3646" w:rsidRDefault="002D5BD9" w:rsidP="00CD759D">
            <w:pPr>
              <w:rPr>
                <w:rFonts w:ascii="宋体"/>
                <w:color w:val="000000"/>
              </w:rPr>
            </w:pPr>
            <w:r w:rsidRPr="007E3646">
              <w:rPr>
                <w:rFonts w:ascii="宋体" w:hAnsi="宋体" w:cs="宋体"/>
                <w:color w:val="000000"/>
              </w:rPr>
              <w:t>GB13837-2012</w:t>
            </w:r>
          </w:p>
          <w:p w:rsidR="002D5BD9" w:rsidRPr="007E3646" w:rsidRDefault="002D5BD9" w:rsidP="00CD759D">
            <w:pPr>
              <w:rPr>
                <w:rFonts w:ascii="宋体"/>
                <w:color w:val="000000"/>
              </w:rPr>
            </w:pPr>
            <w:r w:rsidRPr="007E3646">
              <w:rPr>
                <w:rFonts w:ascii="宋体" w:hAnsi="宋体" w:cs="宋体"/>
                <w:color w:val="000000"/>
              </w:rPr>
              <w:t>4.2</w:t>
            </w:r>
            <w:r w:rsidRPr="007E3646">
              <w:rPr>
                <w:rFonts w:ascii="宋体" w:hAnsi="宋体" w:cs="宋体" w:hint="eastAsia"/>
                <w:color w:val="000000"/>
              </w:rPr>
              <w:t>表</w:t>
            </w:r>
            <w:r w:rsidRPr="007E3646">
              <w:rPr>
                <w:rFonts w:ascii="宋体" w:hAnsi="宋体" w:cs="宋体"/>
                <w:color w:val="000000"/>
              </w:rPr>
              <w:t>1</w:t>
            </w: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72</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辐射骚扰</w:t>
            </w:r>
          </w:p>
        </w:tc>
        <w:tc>
          <w:tcPr>
            <w:tcW w:w="1837" w:type="dxa"/>
            <w:vMerge/>
            <w:vAlign w:val="center"/>
          </w:tcPr>
          <w:p w:rsidR="002D5BD9" w:rsidRPr="007E3646" w:rsidRDefault="002D5BD9" w:rsidP="00CD759D">
            <w:pPr>
              <w:rPr>
                <w:rFonts w:ascii="宋体"/>
                <w:color w:val="000000"/>
              </w:rPr>
            </w:pPr>
          </w:p>
        </w:tc>
        <w:tc>
          <w:tcPr>
            <w:tcW w:w="1695" w:type="dxa"/>
            <w:vAlign w:val="center"/>
          </w:tcPr>
          <w:p w:rsidR="002D5BD9" w:rsidRPr="007E3646" w:rsidRDefault="002D5BD9" w:rsidP="00CD759D">
            <w:pPr>
              <w:rPr>
                <w:rFonts w:ascii="宋体"/>
                <w:color w:val="000000"/>
              </w:rPr>
            </w:pPr>
            <w:r w:rsidRPr="007E3646">
              <w:rPr>
                <w:rFonts w:ascii="宋体" w:hAnsi="宋体" w:cs="宋体"/>
                <w:color w:val="000000"/>
              </w:rPr>
              <w:t>GB13837-2012</w:t>
            </w:r>
          </w:p>
          <w:p w:rsidR="002D5BD9" w:rsidRPr="007E3646" w:rsidRDefault="002D5BD9" w:rsidP="00CD759D">
            <w:pPr>
              <w:rPr>
                <w:rFonts w:ascii="宋体"/>
                <w:color w:val="000000"/>
              </w:rPr>
            </w:pPr>
            <w:r w:rsidRPr="007E3646">
              <w:rPr>
                <w:rFonts w:ascii="宋体" w:hAnsi="宋体" w:cs="宋体"/>
                <w:color w:val="000000"/>
              </w:rPr>
              <w:t>4.6</w:t>
            </w:r>
            <w:r w:rsidRPr="007E3646">
              <w:rPr>
                <w:rFonts w:ascii="宋体" w:hAnsi="宋体" w:cs="宋体" w:hint="eastAsia"/>
                <w:color w:val="000000"/>
              </w:rPr>
              <w:t>表</w:t>
            </w:r>
            <w:r w:rsidRPr="007E3646">
              <w:rPr>
                <w:rFonts w:ascii="宋体" w:hAnsi="宋体" w:cs="宋体"/>
                <w:color w:val="000000"/>
              </w:rPr>
              <w:t>5</w:t>
            </w: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73</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射频输出端有信号和骚扰信号电压</w:t>
            </w:r>
          </w:p>
        </w:tc>
        <w:tc>
          <w:tcPr>
            <w:tcW w:w="1837" w:type="dxa"/>
            <w:vMerge/>
            <w:vAlign w:val="center"/>
          </w:tcPr>
          <w:p w:rsidR="002D5BD9" w:rsidRPr="007E3646" w:rsidRDefault="002D5BD9" w:rsidP="00CD759D">
            <w:pPr>
              <w:rPr>
                <w:rFonts w:ascii="宋体"/>
                <w:color w:val="000000"/>
              </w:rPr>
            </w:pPr>
          </w:p>
        </w:tc>
        <w:tc>
          <w:tcPr>
            <w:tcW w:w="1695" w:type="dxa"/>
            <w:vAlign w:val="center"/>
          </w:tcPr>
          <w:p w:rsidR="002D5BD9" w:rsidRPr="007E3646" w:rsidRDefault="002D5BD9" w:rsidP="00CD759D">
            <w:pPr>
              <w:rPr>
                <w:rFonts w:ascii="宋体"/>
                <w:color w:val="000000"/>
              </w:rPr>
            </w:pPr>
            <w:r w:rsidRPr="007E3646">
              <w:rPr>
                <w:rFonts w:ascii="宋体" w:hAnsi="宋体" w:cs="宋体"/>
                <w:color w:val="000000"/>
              </w:rPr>
              <w:t>GB13837-2012</w:t>
            </w:r>
          </w:p>
          <w:p w:rsidR="002D5BD9" w:rsidRPr="007E3646" w:rsidRDefault="002D5BD9" w:rsidP="00CD759D">
            <w:pPr>
              <w:rPr>
                <w:rFonts w:ascii="宋体"/>
                <w:color w:val="000000"/>
              </w:rPr>
            </w:pPr>
            <w:r w:rsidRPr="007E3646">
              <w:rPr>
                <w:rFonts w:ascii="宋体" w:hAnsi="宋体" w:cs="宋体"/>
                <w:color w:val="000000"/>
              </w:rPr>
              <w:t>4.4</w:t>
            </w:r>
            <w:r w:rsidRPr="007E3646">
              <w:rPr>
                <w:rFonts w:ascii="宋体" w:hAnsi="宋体" w:cs="宋体" w:hint="eastAsia"/>
                <w:color w:val="000000"/>
              </w:rPr>
              <w:t>表</w:t>
            </w:r>
            <w:r w:rsidRPr="007E3646">
              <w:rPr>
                <w:rFonts w:ascii="宋体" w:hAnsi="宋体" w:cs="宋体"/>
                <w:color w:val="000000"/>
              </w:rPr>
              <w:t>3</w:t>
            </w: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74</w:t>
            </w:r>
          </w:p>
        </w:tc>
        <w:tc>
          <w:tcPr>
            <w:tcW w:w="684" w:type="dxa"/>
            <w:vMerge w:val="restart"/>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安全性</w:t>
            </w:r>
          </w:p>
        </w:tc>
        <w:tc>
          <w:tcPr>
            <w:tcW w:w="213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标志和说明书</w:t>
            </w:r>
          </w:p>
        </w:tc>
        <w:tc>
          <w:tcPr>
            <w:tcW w:w="1837"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color w:val="000000"/>
              </w:rPr>
              <w:t>4.4.5</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color w:val="000000"/>
              </w:rPr>
              <w:t>4.4.4</w:t>
            </w:r>
          </w:p>
        </w:tc>
        <w:tc>
          <w:tcPr>
            <w:tcW w:w="1695" w:type="dxa"/>
            <w:vAlign w:val="center"/>
          </w:tcPr>
          <w:p w:rsidR="002D5BD9" w:rsidRPr="007E3646" w:rsidRDefault="002D5BD9" w:rsidP="00CD759D">
            <w:pPr>
              <w:rPr>
                <w:rFonts w:ascii="宋体"/>
                <w:color w:val="000000"/>
              </w:rPr>
            </w:pPr>
            <w:r w:rsidRPr="007E3646">
              <w:rPr>
                <w:rFonts w:ascii="宋体" w:hAnsi="宋体" w:cs="宋体"/>
                <w:color w:val="000000"/>
              </w:rPr>
              <w:t>GB8898-2011</w:t>
            </w:r>
          </w:p>
          <w:p w:rsidR="002D5BD9" w:rsidRPr="007E3646" w:rsidRDefault="002D5BD9" w:rsidP="00CD759D">
            <w:pPr>
              <w:rPr>
                <w:rFonts w:ascii="宋体"/>
                <w:color w:val="000000"/>
              </w:rPr>
            </w:pPr>
            <w:r w:rsidRPr="007E3646">
              <w:rPr>
                <w:rFonts w:ascii="宋体" w:hAnsi="宋体" w:cs="宋体" w:hint="eastAsia"/>
                <w:color w:val="000000"/>
              </w:rPr>
              <w:t>第</w:t>
            </w:r>
            <w:r w:rsidRPr="007E3646">
              <w:rPr>
                <w:rFonts w:ascii="宋体" w:hAnsi="宋体" w:cs="宋体"/>
                <w:color w:val="000000"/>
              </w:rPr>
              <w:t>5</w:t>
            </w:r>
            <w:r w:rsidRPr="007E3646">
              <w:rPr>
                <w:rFonts w:ascii="宋体" w:hAnsi="宋体" w:cs="宋体" w:hint="eastAsia"/>
                <w:color w:val="000000"/>
              </w:rPr>
              <w:t>章</w:t>
            </w: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75</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color w:val="000000"/>
              </w:rPr>
            </w:pPr>
            <w:r w:rsidRPr="007E3646">
              <w:rPr>
                <w:rFonts w:ascii="宋体" w:hAnsi="宋体" w:cs="宋体" w:hint="eastAsia"/>
              </w:rPr>
              <w:t>机内带电件不可触及</w:t>
            </w:r>
          </w:p>
        </w:tc>
        <w:tc>
          <w:tcPr>
            <w:tcW w:w="1837" w:type="dxa"/>
            <w:vMerge/>
            <w:vAlign w:val="center"/>
          </w:tcPr>
          <w:p w:rsidR="002D5BD9" w:rsidRPr="007E3646" w:rsidRDefault="002D5BD9" w:rsidP="00CD759D">
            <w:pPr>
              <w:rPr>
                <w:rFonts w:ascii="宋体"/>
                <w:color w:val="000000"/>
              </w:rPr>
            </w:pPr>
          </w:p>
        </w:tc>
        <w:tc>
          <w:tcPr>
            <w:tcW w:w="1695" w:type="dxa"/>
            <w:vAlign w:val="center"/>
          </w:tcPr>
          <w:p w:rsidR="002D5BD9" w:rsidRPr="007E3646" w:rsidRDefault="002D5BD9" w:rsidP="00CD759D">
            <w:pPr>
              <w:rPr>
                <w:rFonts w:ascii="宋体"/>
                <w:color w:val="000000"/>
              </w:rPr>
            </w:pPr>
            <w:r w:rsidRPr="007E3646">
              <w:rPr>
                <w:rFonts w:ascii="宋体" w:hAnsi="宋体" w:cs="宋体"/>
                <w:color w:val="000000"/>
              </w:rPr>
              <w:t>GB8898-2011</w:t>
            </w:r>
          </w:p>
          <w:p w:rsidR="002D5BD9" w:rsidRPr="007E3646" w:rsidRDefault="002D5BD9" w:rsidP="00CD759D">
            <w:pPr>
              <w:rPr>
                <w:rFonts w:ascii="宋体"/>
                <w:color w:val="000000"/>
              </w:rPr>
            </w:pPr>
            <w:r w:rsidRPr="007E3646">
              <w:rPr>
                <w:rFonts w:ascii="宋体" w:hAnsi="宋体" w:cs="宋体"/>
                <w:color w:val="000000"/>
              </w:rPr>
              <w:t>8.4</w:t>
            </w: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76</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绝缘和抗电强度</w:t>
            </w:r>
          </w:p>
        </w:tc>
        <w:tc>
          <w:tcPr>
            <w:tcW w:w="1837" w:type="dxa"/>
            <w:vMerge/>
            <w:vAlign w:val="center"/>
          </w:tcPr>
          <w:p w:rsidR="002D5BD9" w:rsidRPr="007E3646" w:rsidRDefault="002D5BD9" w:rsidP="00CD759D">
            <w:pPr>
              <w:rPr>
                <w:rFonts w:ascii="宋体"/>
                <w:color w:val="000000"/>
              </w:rPr>
            </w:pPr>
          </w:p>
        </w:tc>
        <w:tc>
          <w:tcPr>
            <w:tcW w:w="1695" w:type="dxa"/>
            <w:vAlign w:val="center"/>
          </w:tcPr>
          <w:p w:rsidR="002D5BD9" w:rsidRPr="007E3646" w:rsidRDefault="002D5BD9" w:rsidP="00CD759D">
            <w:pPr>
              <w:rPr>
                <w:rFonts w:ascii="宋体"/>
                <w:color w:val="000000"/>
              </w:rPr>
            </w:pPr>
            <w:r w:rsidRPr="007E3646">
              <w:rPr>
                <w:rFonts w:ascii="宋体" w:hAnsi="宋体" w:cs="宋体"/>
                <w:color w:val="000000"/>
              </w:rPr>
              <w:t>GB8898-2011</w:t>
            </w:r>
          </w:p>
          <w:p w:rsidR="002D5BD9" w:rsidRPr="007E3646" w:rsidRDefault="002D5BD9" w:rsidP="00CD759D">
            <w:pPr>
              <w:rPr>
                <w:rFonts w:ascii="宋体"/>
                <w:color w:val="000000"/>
              </w:rPr>
            </w:pPr>
            <w:r w:rsidRPr="007E3646">
              <w:rPr>
                <w:rFonts w:ascii="宋体" w:hAnsi="宋体" w:cs="宋体"/>
                <w:color w:val="000000"/>
              </w:rPr>
              <w:t>10.3</w:t>
            </w: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77</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电源线</w:t>
            </w:r>
          </w:p>
        </w:tc>
        <w:tc>
          <w:tcPr>
            <w:tcW w:w="1837" w:type="dxa"/>
            <w:vMerge/>
            <w:vAlign w:val="center"/>
          </w:tcPr>
          <w:p w:rsidR="002D5BD9" w:rsidRPr="007E3646" w:rsidRDefault="002D5BD9" w:rsidP="00CD759D">
            <w:pPr>
              <w:rPr>
                <w:rFonts w:ascii="宋体"/>
                <w:color w:val="000000"/>
              </w:rPr>
            </w:pPr>
          </w:p>
        </w:tc>
        <w:tc>
          <w:tcPr>
            <w:tcW w:w="1695" w:type="dxa"/>
            <w:vAlign w:val="center"/>
          </w:tcPr>
          <w:p w:rsidR="002D5BD9" w:rsidRPr="007E3646" w:rsidRDefault="002D5BD9" w:rsidP="00CD759D">
            <w:pPr>
              <w:rPr>
                <w:rFonts w:ascii="宋体"/>
                <w:color w:val="000000"/>
              </w:rPr>
            </w:pPr>
            <w:r w:rsidRPr="007E3646">
              <w:rPr>
                <w:rFonts w:ascii="宋体" w:hAnsi="宋体" w:cs="宋体"/>
                <w:color w:val="000000"/>
              </w:rPr>
              <w:t>GB8898-2011</w:t>
            </w:r>
          </w:p>
          <w:p w:rsidR="002D5BD9" w:rsidRPr="007E3646" w:rsidRDefault="002D5BD9" w:rsidP="00CD759D">
            <w:pPr>
              <w:rPr>
                <w:rFonts w:ascii="宋体"/>
                <w:color w:val="000000"/>
              </w:rPr>
            </w:pPr>
            <w:r w:rsidRPr="007E3646">
              <w:rPr>
                <w:rFonts w:ascii="宋体" w:hAnsi="宋体" w:cs="宋体"/>
                <w:color w:val="000000"/>
              </w:rPr>
              <w:t>16.2</w:t>
            </w: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78</w:t>
            </w:r>
          </w:p>
        </w:tc>
        <w:tc>
          <w:tcPr>
            <w:tcW w:w="684" w:type="dxa"/>
            <w:vMerge w:val="restart"/>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环境适应性</w:t>
            </w:r>
          </w:p>
        </w:tc>
        <w:tc>
          <w:tcPr>
            <w:tcW w:w="2132" w:type="dxa"/>
            <w:vAlign w:val="center"/>
          </w:tcPr>
          <w:p w:rsidR="002D5BD9" w:rsidRPr="007E3646" w:rsidRDefault="002D5BD9" w:rsidP="00CD759D">
            <w:pPr>
              <w:jc w:val="center"/>
              <w:rPr>
                <w:rFonts w:ascii="宋体"/>
                <w:color w:val="000000"/>
              </w:rPr>
            </w:pPr>
            <w:r w:rsidRPr="007E3646">
              <w:rPr>
                <w:rFonts w:ascii="宋体" w:hAnsi="宋体" w:cs="宋体" w:hint="eastAsia"/>
              </w:rPr>
              <w:t>低温工作</w:t>
            </w:r>
          </w:p>
        </w:tc>
        <w:tc>
          <w:tcPr>
            <w:tcW w:w="1837"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hint="eastAsia"/>
                <w:color w:val="000000"/>
              </w:rPr>
              <w:t>表</w:t>
            </w:r>
            <w:r w:rsidRPr="007E3646">
              <w:rPr>
                <w:rFonts w:ascii="宋体" w:hAnsi="宋体" w:cs="宋体"/>
                <w:color w:val="000000"/>
              </w:rPr>
              <w:t>8</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hint="eastAsia"/>
                <w:color w:val="000000"/>
              </w:rPr>
              <w:t>表</w:t>
            </w:r>
            <w:r w:rsidRPr="007E3646">
              <w:rPr>
                <w:rFonts w:ascii="宋体" w:hAnsi="宋体" w:cs="宋体"/>
                <w:color w:val="000000"/>
              </w:rPr>
              <w:t>7</w:t>
            </w:r>
          </w:p>
        </w:tc>
        <w:tc>
          <w:tcPr>
            <w:tcW w:w="1695"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color w:val="000000"/>
              </w:rPr>
              <w:t>5.7.2</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color w:val="000000"/>
              </w:rPr>
              <w:t>5.7.2</w:t>
            </w: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79</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color w:val="000000"/>
              </w:rPr>
            </w:pPr>
            <w:r w:rsidRPr="007E3646">
              <w:rPr>
                <w:rFonts w:ascii="宋体" w:hAnsi="宋体" w:cs="宋体" w:hint="eastAsia"/>
              </w:rPr>
              <w:t>低温贮存</w:t>
            </w:r>
          </w:p>
        </w:tc>
        <w:tc>
          <w:tcPr>
            <w:tcW w:w="1837" w:type="dxa"/>
            <w:vMerge/>
            <w:vAlign w:val="center"/>
          </w:tcPr>
          <w:p w:rsidR="002D5BD9" w:rsidRPr="007E3646" w:rsidRDefault="002D5BD9" w:rsidP="00CD759D">
            <w:pPr>
              <w:rPr>
                <w:rFonts w:ascii="宋体"/>
                <w:color w:val="000000"/>
              </w:rPr>
            </w:pPr>
          </w:p>
        </w:tc>
        <w:tc>
          <w:tcPr>
            <w:tcW w:w="1695" w:type="dxa"/>
            <w:vMerge/>
            <w:vAlign w:val="center"/>
          </w:tcPr>
          <w:p w:rsidR="002D5BD9" w:rsidRPr="007E3646" w:rsidRDefault="002D5BD9" w:rsidP="00CD759D">
            <w:pPr>
              <w:rPr>
                <w:rFonts w:ascii="宋体"/>
                <w:color w:val="000000"/>
              </w:rPr>
            </w:pP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80</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color w:val="000000"/>
              </w:rPr>
            </w:pPr>
            <w:r w:rsidRPr="007E3646">
              <w:rPr>
                <w:rFonts w:ascii="宋体" w:hAnsi="宋体" w:cs="宋体" w:hint="eastAsia"/>
              </w:rPr>
              <w:t>高温工作</w:t>
            </w:r>
          </w:p>
        </w:tc>
        <w:tc>
          <w:tcPr>
            <w:tcW w:w="1837" w:type="dxa"/>
            <w:vMerge/>
            <w:vAlign w:val="center"/>
          </w:tcPr>
          <w:p w:rsidR="002D5BD9" w:rsidRPr="007E3646" w:rsidRDefault="002D5BD9" w:rsidP="00CD759D">
            <w:pPr>
              <w:rPr>
                <w:rFonts w:ascii="宋体"/>
                <w:color w:val="000000"/>
              </w:rPr>
            </w:pPr>
          </w:p>
        </w:tc>
        <w:tc>
          <w:tcPr>
            <w:tcW w:w="1695" w:type="dxa"/>
            <w:vMerge/>
            <w:vAlign w:val="center"/>
          </w:tcPr>
          <w:p w:rsidR="002D5BD9" w:rsidRPr="007E3646" w:rsidRDefault="002D5BD9" w:rsidP="00CD759D">
            <w:pPr>
              <w:rPr>
                <w:rFonts w:ascii="宋体"/>
                <w:color w:val="000000"/>
              </w:rPr>
            </w:pP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81</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color w:val="000000"/>
              </w:rPr>
            </w:pPr>
            <w:r w:rsidRPr="007E3646">
              <w:rPr>
                <w:rFonts w:ascii="宋体" w:hAnsi="宋体" w:cs="宋体" w:hint="eastAsia"/>
              </w:rPr>
              <w:t>高温贮存</w:t>
            </w:r>
          </w:p>
        </w:tc>
        <w:tc>
          <w:tcPr>
            <w:tcW w:w="1837" w:type="dxa"/>
            <w:vMerge/>
            <w:vAlign w:val="center"/>
          </w:tcPr>
          <w:p w:rsidR="002D5BD9" w:rsidRPr="007E3646" w:rsidRDefault="002D5BD9" w:rsidP="00CD759D">
            <w:pPr>
              <w:rPr>
                <w:rFonts w:ascii="宋体"/>
                <w:color w:val="000000"/>
              </w:rPr>
            </w:pPr>
          </w:p>
        </w:tc>
        <w:tc>
          <w:tcPr>
            <w:tcW w:w="1695" w:type="dxa"/>
            <w:vMerge/>
            <w:vAlign w:val="center"/>
          </w:tcPr>
          <w:p w:rsidR="002D5BD9" w:rsidRPr="007E3646" w:rsidRDefault="002D5BD9" w:rsidP="00CD759D">
            <w:pPr>
              <w:rPr>
                <w:rFonts w:ascii="宋体"/>
                <w:color w:val="000000"/>
              </w:rPr>
            </w:pP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82</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color w:val="000000"/>
              </w:rPr>
            </w:pPr>
            <w:r w:rsidRPr="007E3646">
              <w:rPr>
                <w:rFonts w:ascii="宋体" w:hAnsi="宋体" w:cs="宋体" w:hint="eastAsia"/>
              </w:rPr>
              <w:t>湿热试验</w:t>
            </w:r>
          </w:p>
        </w:tc>
        <w:tc>
          <w:tcPr>
            <w:tcW w:w="1837" w:type="dxa"/>
            <w:vMerge/>
            <w:vAlign w:val="center"/>
          </w:tcPr>
          <w:p w:rsidR="002D5BD9" w:rsidRPr="007E3646" w:rsidRDefault="002D5BD9" w:rsidP="00CD759D">
            <w:pPr>
              <w:rPr>
                <w:rFonts w:ascii="宋体"/>
                <w:color w:val="000000"/>
              </w:rPr>
            </w:pPr>
          </w:p>
        </w:tc>
        <w:tc>
          <w:tcPr>
            <w:tcW w:w="1695" w:type="dxa"/>
            <w:vMerge/>
            <w:vAlign w:val="center"/>
          </w:tcPr>
          <w:p w:rsidR="002D5BD9" w:rsidRPr="007E3646" w:rsidRDefault="002D5BD9" w:rsidP="00CD759D">
            <w:pPr>
              <w:rPr>
                <w:rFonts w:ascii="宋体"/>
                <w:color w:val="000000"/>
              </w:rPr>
            </w:pP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83</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rPr>
            </w:pPr>
            <w:r w:rsidRPr="007E3646">
              <w:rPr>
                <w:rFonts w:ascii="宋体" w:hAnsi="宋体" w:cs="宋体" w:hint="eastAsia"/>
              </w:rPr>
              <w:t>振动试验</w:t>
            </w:r>
          </w:p>
          <w:p w:rsidR="002D5BD9" w:rsidRPr="007E3646" w:rsidRDefault="002D5BD9" w:rsidP="00CD759D">
            <w:pPr>
              <w:jc w:val="center"/>
              <w:rPr>
                <w:rFonts w:ascii="宋体"/>
                <w:color w:val="000000"/>
              </w:rPr>
            </w:pPr>
            <w:r w:rsidRPr="007E3646">
              <w:rPr>
                <w:rFonts w:ascii="宋体" w:hAnsi="宋体" w:cs="宋体" w:hint="eastAsia"/>
              </w:rPr>
              <w:t>（三个方向）</w:t>
            </w:r>
          </w:p>
        </w:tc>
        <w:tc>
          <w:tcPr>
            <w:tcW w:w="1837" w:type="dxa"/>
            <w:vMerge/>
            <w:vAlign w:val="center"/>
          </w:tcPr>
          <w:p w:rsidR="002D5BD9" w:rsidRPr="007E3646" w:rsidRDefault="002D5BD9" w:rsidP="00CD759D">
            <w:pPr>
              <w:rPr>
                <w:rFonts w:ascii="宋体"/>
                <w:color w:val="000000"/>
              </w:rPr>
            </w:pPr>
          </w:p>
        </w:tc>
        <w:tc>
          <w:tcPr>
            <w:tcW w:w="1695" w:type="dxa"/>
            <w:vMerge/>
            <w:vAlign w:val="center"/>
          </w:tcPr>
          <w:p w:rsidR="002D5BD9" w:rsidRPr="007E3646" w:rsidRDefault="002D5BD9" w:rsidP="00CD759D">
            <w:pPr>
              <w:rPr>
                <w:rFonts w:ascii="宋体"/>
                <w:color w:val="000000"/>
              </w:rPr>
            </w:pP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84</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color w:val="000000"/>
              </w:rPr>
            </w:pPr>
            <w:r w:rsidRPr="007E3646">
              <w:rPr>
                <w:rFonts w:ascii="宋体" w:hAnsi="宋体" w:cs="宋体" w:hint="eastAsia"/>
              </w:rPr>
              <w:t>冲击试验</w:t>
            </w:r>
          </w:p>
        </w:tc>
        <w:tc>
          <w:tcPr>
            <w:tcW w:w="1837" w:type="dxa"/>
            <w:vMerge/>
            <w:vAlign w:val="center"/>
          </w:tcPr>
          <w:p w:rsidR="002D5BD9" w:rsidRPr="007E3646" w:rsidRDefault="002D5BD9" w:rsidP="00CD759D">
            <w:pPr>
              <w:rPr>
                <w:rFonts w:ascii="宋体"/>
                <w:color w:val="000000"/>
              </w:rPr>
            </w:pPr>
          </w:p>
        </w:tc>
        <w:tc>
          <w:tcPr>
            <w:tcW w:w="1695" w:type="dxa"/>
            <w:vMerge/>
            <w:vAlign w:val="center"/>
          </w:tcPr>
          <w:p w:rsidR="002D5BD9" w:rsidRPr="007E3646" w:rsidRDefault="002D5BD9" w:rsidP="00CD759D">
            <w:pPr>
              <w:rPr>
                <w:rFonts w:ascii="宋体"/>
                <w:color w:val="000000"/>
              </w:rPr>
            </w:pP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85</w:t>
            </w:r>
          </w:p>
        </w:tc>
        <w:tc>
          <w:tcPr>
            <w:tcW w:w="684" w:type="dxa"/>
            <w:vMerge w:val="restart"/>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环境适应性后外观结构</w:t>
            </w:r>
          </w:p>
          <w:p w:rsidR="002D5BD9" w:rsidRPr="007E3646" w:rsidRDefault="002D5BD9" w:rsidP="00CD759D">
            <w:pPr>
              <w:jc w:val="center"/>
              <w:rPr>
                <w:rFonts w:ascii="宋体"/>
                <w:color w:val="000000"/>
              </w:rPr>
            </w:pPr>
            <w:r w:rsidRPr="007E3646">
              <w:rPr>
                <w:rFonts w:ascii="宋体" w:hAnsi="宋体" w:cs="宋体" w:hint="eastAsia"/>
                <w:color w:val="000000"/>
              </w:rPr>
              <w:t>表面处理</w:t>
            </w:r>
          </w:p>
        </w:tc>
        <w:tc>
          <w:tcPr>
            <w:tcW w:w="2132" w:type="dxa"/>
            <w:vAlign w:val="center"/>
          </w:tcPr>
          <w:p w:rsidR="002D5BD9" w:rsidRPr="007E3646" w:rsidRDefault="002D5BD9" w:rsidP="00CD759D">
            <w:pPr>
              <w:jc w:val="center"/>
              <w:rPr>
                <w:rFonts w:ascii="宋体"/>
              </w:rPr>
            </w:pPr>
            <w:r w:rsidRPr="007E3646">
              <w:rPr>
                <w:rFonts w:ascii="宋体" w:hAnsi="宋体" w:cs="宋体" w:hint="eastAsia"/>
              </w:rPr>
              <w:t>机壳变形和裂痕</w:t>
            </w:r>
          </w:p>
        </w:tc>
        <w:tc>
          <w:tcPr>
            <w:tcW w:w="1837"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1695"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86</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rPr>
            </w:pPr>
            <w:r w:rsidRPr="007E3646">
              <w:rPr>
                <w:rFonts w:ascii="宋体" w:hAnsi="宋体" w:cs="宋体" w:hint="eastAsia"/>
              </w:rPr>
              <w:t>表面漆层裂纹</w:t>
            </w:r>
          </w:p>
        </w:tc>
        <w:tc>
          <w:tcPr>
            <w:tcW w:w="1837" w:type="dxa"/>
            <w:vMerge/>
          </w:tcPr>
          <w:p w:rsidR="002D5BD9" w:rsidRPr="007E3646" w:rsidRDefault="002D5BD9" w:rsidP="00CD759D">
            <w:pPr>
              <w:jc w:val="center"/>
              <w:rPr>
                <w:rFonts w:ascii="宋体"/>
                <w:color w:val="000000"/>
              </w:rPr>
            </w:pPr>
          </w:p>
        </w:tc>
        <w:tc>
          <w:tcPr>
            <w:tcW w:w="1695" w:type="dxa"/>
            <w:vMerge/>
          </w:tcPr>
          <w:p w:rsidR="002D5BD9" w:rsidRPr="007E3646" w:rsidRDefault="002D5BD9" w:rsidP="00CD759D">
            <w:pPr>
              <w:jc w:val="center"/>
              <w:rPr>
                <w:rFonts w:ascii="宋体"/>
                <w:color w:val="000000"/>
              </w:rPr>
            </w:pPr>
          </w:p>
        </w:tc>
        <w:tc>
          <w:tcPr>
            <w:tcW w:w="862" w:type="dxa"/>
            <w:vAlign w:val="center"/>
          </w:tcPr>
          <w:p w:rsidR="002D5BD9" w:rsidRPr="007E3646" w:rsidRDefault="002D5BD9" w:rsidP="00CD759D">
            <w:pPr>
              <w:jc w:val="center"/>
              <w:rPr>
                <w:rFonts w:ascii="宋体"/>
                <w:color w:val="000000"/>
              </w:rPr>
            </w:pPr>
          </w:p>
        </w:tc>
        <w:tc>
          <w:tcPr>
            <w:tcW w:w="845"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87</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rPr>
            </w:pPr>
            <w:r w:rsidRPr="007E3646">
              <w:rPr>
                <w:rFonts w:ascii="宋体" w:hAnsi="宋体" w:cs="宋体" w:hint="eastAsia"/>
              </w:rPr>
              <w:t>表面漆层脱落</w:t>
            </w:r>
          </w:p>
        </w:tc>
        <w:tc>
          <w:tcPr>
            <w:tcW w:w="1837" w:type="dxa"/>
            <w:vMerge/>
          </w:tcPr>
          <w:p w:rsidR="002D5BD9" w:rsidRPr="007E3646" w:rsidRDefault="002D5BD9" w:rsidP="00CD759D">
            <w:pPr>
              <w:jc w:val="center"/>
              <w:rPr>
                <w:rFonts w:ascii="宋体"/>
                <w:color w:val="000000"/>
              </w:rPr>
            </w:pPr>
          </w:p>
        </w:tc>
        <w:tc>
          <w:tcPr>
            <w:tcW w:w="1695" w:type="dxa"/>
            <w:vMerge/>
          </w:tcPr>
          <w:p w:rsidR="002D5BD9" w:rsidRPr="007E3646" w:rsidRDefault="002D5BD9" w:rsidP="00CD759D">
            <w:pPr>
              <w:jc w:val="center"/>
              <w:rPr>
                <w:rFonts w:ascii="宋体"/>
                <w:color w:val="000000"/>
              </w:rPr>
            </w:pPr>
          </w:p>
        </w:tc>
        <w:tc>
          <w:tcPr>
            <w:tcW w:w="862" w:type="dxa"/>
            <w:vAlign w:val="center"/>
          </w:tcPr>
          <w:p w:rsidR="002D5BD9" w:rsidRPr="007E3646" w:rsidRDefault="002D5BD9" w:rsidP="00CD759D">
            <w:pPr>
              <w:jc w:val="center"/>
              <w:rPr>
                <w:rFonts w:ascii="宋体"/>
                <w:color w:val="000000"/>
              </w:rPr>
            </w:pPr>
          </w:p>
        </w:tc>
        <w:tc>
          <w:tcPr>
            <w:tcW w:w="845"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88</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rPr>
            </w:pPr>
            <w:r w:rsidRPr="007E3646">
              <w:rPr>
                <w:rFonts w:ascii="宋体" w:hAnsi="宋体" w:cs="宋体" w:hint="eastAsia"/>
              </w:rPr>
              <w:t>装饰件、标牌变色、变形、开裂、松动或脱落</w:t>
            </w:r>
          </w:p>
        </w:tc>
        <w:tc>
          <w:tcPr>
            <w:tcW w:w="1837" w:type="dxa"/>
            <w:vMerge/>
          </w:tcPr>
          <w:p w:rsidR="002D5BD9" w:rsidRPr="007E3646" w:rsidRDefault="002D5BD9" w:rsidP="00CD759D">
            <w:pPr>
              <w:jc w:val="center"/>
              <w:rPr>
                <w:rFonts w:ascii="宋体"/>
                <w:color w:val="000000"/>
              </w:rPr>
            </w:pPr>
          </w:p>
        </w:tc>
        <w:tc>
          <w:tcPr>
            <w:tcW w:w="1695" w:type="dxa"/>
            <w:vMerge/>
          </w:tcPr>
          <w:p w:rsidR="002D5BD9" w:rsidRPr="007E3646" w:rsidRDefault="002D5BD9" w:rsidP="00CD759D">
            <w:pPr>
              <w:jc w:val="center"/>
              <w:rPr>
                <w:rFonts w:ascii="宋体"/>
                <w:color w:val="000000"/>
              </w:rPr>
            </w:pPr>
          </w:p>
        </w:tc>
        <w:tc>
          <w:tcPr>
            <w:tcW w:w="862" w:type="dxa"/>
            <w:vAlign w:val="center"/>
          </w:tcPr>
          <w:p w:rsidR="002D5BD9" w:rsidRPr="007E3646" w:rsidRDefault="002D5BD9" w:rsidP="00CD759D">
            <w:pPr>
              <w:jc w:val="center"/>
              <w:rPr>
                <w:rFonts w:ascii="宋体"/>
                <w:color w:val="000000"/>
              </w:rPr>
            </w:pPr>
          </w:p>
        </w:tc>
        <w:tc>
          <w:tcPr>
            <w:tcW w:w="845"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89</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rPr>
            </w:pPr>
            <w:r w:rsidRPr="007E3646">
              <w:rPr>
                <w:rFonts w:ascii="宋体" w:hAnsi="宋体" w:cs="宋体" w:hint="eastAsia"/>
              </w:rPr>
              <w:t>标记模糊不清难以辨认</w:t>
            </w:r>
          </w:p>
        </w:tc>
        <w:tc>
          <w:tcPr>
            <w:tcW w:w="1837" w:type="dxa"/>
            <w:vMerge/>
          </w:tcPr>
          <w:p w:rsidR="002D5BD9" w:rsidRPr="007E3646" w:rsidRDefault="002D5BD9" w:rsidP="00CD759D">
            <w:pPr>
              <w:jc w:val="center"/>
              <w:rPr>
                <w:rFonts w:ascii="宋体"/>
                <w:color w:val="000000"/>
              </w:rPr>
            </w:pPr>
          </w:p>
        </w:tc>
        <w:tc>
          <w:tcPr>
            <w:tcW w:w="1695" w:type="dxa"/>
            <w:vMerge/>
          </w:tcPr>
          <w:p w:rsidR="002D5BD9" w:rsidRPr="007E3646" w:rsidRDefault="002D5BD9" w:rsidP="00CD759D">
            <w:pPr>
              <w:jc w:val="center"/>
              <w:rPr>
                <w:rFonts w:ascii="宋体"/>
                <w:color w:val="000000"/>
              </w:rPr>
            </w:pPr>
          </w:p>
        </w:tc>
        <w:tc>
          <w:tcPr>
            <w:tcW w:w="862" w:type="dxa"/>
            <w:vAlign w:val="center"/>
          </w:tcPr>
          <w:p w:rsidR="002D5BD9" w:rsidRPr="007E3646" w:rsidRDefault="002D5BD9" w:rsidP="00CD759D">
            <w:pPr>
              <w:jc w:val="center"/>
              <w:rPr>
                <w:rFonts w:ascii="宋体"/>
                <w:color w:val="000000"/>
              </w:rPr>
            </w:pPr>
          </w:p>
        </w:tc>
        <w:tc>
          <w:tcPr>
            <w:tcW w:w="845"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90</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rPr>
            </w:pPr>
            <w:r w:rsidRPr="007E3646">
              <w:rPr>
                <w:rFonts w:ascii="宋体" w:hAnsi="宋体" w:cs="宋体" w:hint="eastAsia"/>
              </w:rPr>
              <w:t>机内金属件和机壳</w:t>
            </w:r>
          </w:p>
          <w:p w:rsidR="002D5BD9" w:rsidRPr="007E3646" w:rsidRDefault="002D5BD9" w:rsidP="00CD759D">
            <w:pPr>
              <w:jc w:val="center"/>
              <w:rPr>
                <w:rFonts w:ascii="宋体"/>
              </w:rPr>
            </w:pPr>
            <w:r w:rsidRPr="007E3646">
              <w:rPr>
                <w:rFonts w:ascii="宋体" w:hAnsi="宋体" w:cs="宋体" w:hint="eastAsia"/>
              </w:rPr>
              <w:t>严重锈蚀</w:t>
            </w:r>
          </w:p>
        </w:tc>
        <w:tc>
          <w:tcPr>
            <w:tcW w:w="1837" w:type="dxa"/>
            <w:vMerge/>
          </w:tcPr>
          <w:p w:rsidR="002D5BD9" w:rsidRPr="007E3646" w:rsidRDefault="002D5BD9" w:rsidP="00CD759D">
            <w:pPr>
              <w:jc w:val="center"/>
              <w:rPr>
                <w:rFonts w:ascii="宋体"/>
                <w:color w:val="000000"/>
              </w:rPr>
            </w:pPr>
          </w:p>
        </w:tc>
        <w:tc>
          <w:tcPr>
            <w:tcW w:w="1695" w:type="dxa"/>
            <w:vMerge/>
          </w:tcPr>
          <w:p w:rsidR="002D5BD9" w:rsidRPr="007E3646" w:rsidRDefault="002D5BD9" w:rsidP="00CD759D">
            <w:pPr>
              <w:jc w:val="center"/>
              <w:rPr>
                <w:rFonts w:ascii="宋体"/>
                <w:color w:val="000000"/>
              </w:rPr>
            </w:pPr>
          </w:p>
        </w:tc>
        <w:tc>
          <w:tcPr>
            <w:tcW w:w="862" w:type="dxa"/>
            <w:vAlign w:val="center"/>
          </w:tcPr>
          <w:p w:rsidR="002D5BD9" w:rsidRPr="007E3646" w:rsidRDefault="002D5BD9" w:rsidP="00CD759D">
            <w:pPr>
              <w:jc w:val="center"/>
              <w:rPr>
                <w:rFonts w:ascii="宋体"/>
                <w:color w:val="000000"/>
              </w:rPr>
            </w:pPr>
          </w:p>
        </w:tc>
        <w:tc>
          <w:tcPr>
            <w:tcW w:w="845"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r>
      <w:tr w:rsidR="002D5BD9" w:rsidRPr="007E3646">
        <w:trPr>
          <w:trHeight w:val="4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91</w:t>
            </w:r>
          </w:p>
        </w:tc>
        <w:tc>
          <w:tcPr>
            <w:tcW w:w="684" w:type="dxa"/>
            <w:vMerge/>
            <w:vAlign w:val="center"/>
          </w:tcPr>
          <w:p w:rsidR="002D5BD9" w:rsidRPr="007E3646" w:rsidRDefault="002D5BD9" w:rsidP="00CD759D">
            <w:pPr>
              <w:jc w:val="center"/>
              <w:rPr>
                <w:rFonts w:ascii="宋体"/>
                <w:color w:val="000000"/>
              </w:rPr>
            </w:pPr>
          </w:p>
        </w:tc>
        <w:tc>
          <w:tcPr>
            <w:tcW w:w="2132" w:type="dxa"/>
            <w:vAlign w:val="center"/>
          </w:tcPr>
          <w:p w:rsidR="002D5BD9" w:rsidRPr="007E3646" w:rsidRDefault="002D5BD9" w:rsidP="00CD759D">
            <w:pPr>
              <w:jc w:val="center"/>
              <w:rPr>
                <w:rFonts w:ascii="宋体"/>
              </w:rPr>
            </w:pPr>
            <w:r w:rsidRPr="007E3646">
              <w:rPr>
                <w:rFonts w:ascii="宋体" w:hAnsi="宋体" w:cs="宋体" w:hint="eastAsia"/>
              </w:rPr>
              <w:t>印制电路板变形或断裂</w:t>
            </w:r>
          </w:p>
        </w:tc>
        <w:tc>
          <w:tcPr>
            <w:tcW w:w="1837" w:type="dxa"/>
            <w:vMerge/>
          </w:tcPr>
          <w:p w:rsidR="002D5BD9" w:rsidRPr="007E3646" w:rsidRDefault="002D5BD9" w:rsidP="00CD759D">
            <w:pPr>
              <w:jc w:val="center"/>
              <w:rPr>
                <w:rFonts w:ascii="宋体"/>
                <w:color w:val="000000"/>
              </w:rPr>
            </w:pPr>
          </w:p>
        </w:tc>
        <w:tc>
          <w:tcPr>
            <w:tcW w:w="1695" w:type="dxa"/>
            <w:vMerge/>
          </w:tcPr>
          <w:p w:rsidR="002D5BD9" w:rsidRPr="007E3646" w:rsidRDefault="002D5BD9" w:rsidP="00CD759D">
            <w:pPr>
              <w:jc w:val="center"/>
              <w:rPr>
                <w:rFonts w:ascii="宋体"/>
                <w:color w:val="000000"/>
              </w:rPr>
            </w:pPr>
          </w:p>
        </w:tc>
        <w:tc>
          <w:tcPr>
            <w:tcW w:w="862"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bl>
    <w:p w:rsidR="002D5BD9" w:rsidRDefault="002D5BD9" w:rsidP="00261B91">
      <w:pPr>
        <w:jc w:val="center"/>
        <w:rPr>
          <w:rFonts w:ascii="宋体"/>
          <w:b/>
          <w:bCs/>
          <w:color w:val="000000"/>
        </w:rPr>
      </w:pPr>
    </w:p>
    <w:p w:rsidR="002D5BD9" w:rsidRDefault="002D5BD9" w:rsidP="00261B91">
      <w:pPr>
        <w:jc w:val="cente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-9</w:t>
      </w:r>
      <w:r>
        <w:rPr>
          <w:rFonts w:ascii="宋体" w:hAnsi="宋体" w:cs="宋体" w:hint="eastAsia"/>
          <w:b/>
          <w:bCs/>
          <w:color w:val="000000"/>
        </w:rPr>
        <w:t>（续）</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3"/>
        <w:gridCol w:w="684"/>
        <w:gridCol w:w="921"/>
        <w:gridCol w:w="1213"/>
        <w:gridCol w:w="1834"/>
        <w:gridCol w:w="1694"/>
        <w:gridCol w:w="866"/>
        <w:gridCol w:w="845"/>
      </w:tblGrid>
      <w:tr w:rsidR="002D5BD9" w:rsidRPr="007E3646">
        <w:trPr>
          <w:trHeight w:val="680"/>
          <w:jc w:val="center"/>
        </w:trPr>
        <w:tc>
          <w:tcPr>
            <w:tcW w:w="723" w:type="dxa"/>
            <w:vMerge w:val="restart"/>
            <w:vAlign w:val="center"/>
          </w:tcPr>
          <w:p w:rsidR="002D5BD9" w:rsidRPr="007E3646" w:rsidRDefault="002D5BD9" w:rsidP="00CD759D">
            <w:pPr>
              <w:jc w:val="center"/>
              <w:rPr>
                <w:rFonts w:ascii="宋体"/>
                <w:b/>
                <w:bCs/>
                <w:color w:val="000000"/>
              </w:rPr>
            </w:pPr>
            <w:r w:rsidRPr="007E3646">
              <w:rPr>
                <w:rFonts w:ascii="宋体" w:hAnsi="宋体" w:cs="宋体" w:hint="eastAsia"/>
                <w:b/>
                <w:bCs/>
                <w:color w:val="000000"/>
              </w:rPr>
              <w:t>序号</w:t>
            </w:r>
          </w:p>
        </w:tc>
        <w:tc>
          <w:tcPr>
            <w:tcW w:w="2818" w:type="dxa"/>
            <w:gridSpan w:val="3"/>
            <w:vMerge w:val="restart"/>
            <w:vAlign w:val="center"/>
          </w:tcPr>
          <w:p w:rsidR="002D5BD9" w:rsidRPr="007E3646" w:rsidRDefault="002D5BD9" w:rsidP="00CD759D">
            <w:pPr>
              <w:jc w:val="center"/>
              <w:rPr>
                <w:rFonts w:ascii="宋体"/>
                <w:b/>
                <w:bCs/>
                <w:color w:val="000000"/>
              </w:rPr>
            </w:pPr>
            <w:r w:rsidRPr="007E3646">
              <w:rPr>
                <w:rFonts w:ascii="宋体" w:hAnsi="宋体" w:cs="宋体" w:hint="eastAsia"/>
                <w:b/>
                <w:bCs/>
                <w:color w:val="000000"/>
              </w:rPr>
              <w:t>检验项目</w:t>
            </w:r>
          </w:p>
        </w:tc>
        <w:tc>
          <w:tcPr>
            <w:tcW w:w="1834" w:type="dxa"/>
            <w:vMerge w:val="restart"/>
            <w:vAlign w:val="center"/>
          </w:tcPr>
          <w:p w:rsidR="002D5BD9" w:rsidRPr="007E3646" w:rsidRDefault="002D5BD9" w:rsidP="00CD759D">
            <w:pPr>
              <w:jc w:val="center"/>
              <w:rPr>
                <w:rFonts w:ascii="宋体"/>
                <w:b/>
                <w:bCs/>
                <w:color w:val="000000"/>
              </w:rPr>
            </w:pPr>
            <w:r w:rsidRPr="007E3646">
              <w:rPr>
                <w:rFonts w:ascii="宋体" w:hAnsi="宋体" w:cs="宋体" w:hint="eastAsia"/>
                <w:b/>
                <w:bCs/>
                <w:color w:val="000000"/>
              </w:rPr>
              <w:t>检验依据标准及条款</w:t>
            </w:r>
          </w:p>
        </w:tc>
        <w:tc>
          <w:tcPr>
            <w:tcW w:w="1694" w:type="dxa"/>
            <w:vMerge w:val="restart"/>
            <w:vAlign w:val="center"/>
          </w:tcPr>
          <w:p w:rsidR="002D5BD9" w:rsidRPr="007E3646" w:rsidRDefault="002D5BD9" w:rsidP="00CD759D">
            <w:pPr>
              <w:jc w:val="center"/>
              <w:rPr>
                <w:rFonts w:ascii="宋体"/>
                <w:b/>
                <w:bCs/>
                <w:color w:val="000000"/>
              </w:rPr>
            </w:pPr>
            <w:r w:rsidRPr="007E3646">
              <w:rPr>
                <w:rFonts w:ascii="宋体" w:hAnsi="宋体" w:cs="宋体" w:hint="eastAsia"/>
                <w:b/>
                <w:bCs/>
                <w:color w:val="000000"/>
              </w:rPr>
              <w:t>检验方法依据标准或条款</w:t>
            </w:r>
          </w:p>
        </w:tc>
        <w:tc>
          <w:tcPr>
            <w:tcW w:w="1711" w:type="dxa"/>
            <w:gridSpan w:val="2"/>
            <w:vAlign w:val="center"/>
          </w:tcPr>
          <w:p w:rsidR="002D5BD9" w:rsidRPr="007E3646" w:rsidRDefault="002D5BD9" w:rsidP="00CD759D">
            <w:pPr>
              <w:jc w:val="center"/>
              <w:rPr>
                <w:rFonts w:ascii="宋体"/>
                <w:b/>
                <w:bCs/>
                <w:color w:val="000000"/>
              </w:rPr>
            </w:pPr>
            <w:r w:rsidRPr="007E3646">
              <w:rPr>
                <w:rFonts w:ascii="宋体" w:hAnsi="宋体" w:cs="宋体" w:hint="eastAsia"/>
                <w:b/>
                <w:bCs/>
                <w:color w:val="000000"/>
              </w:rPr>
              <w:t>重要度分级</w:t>
            </w:r>
          </w:p>
        </w:tc>
      </w:tr>
      <w:tr w:rsidR="002D5BD9" w:rsidRPr="007E3646">
        <w:trPr>
          <w:trHeight w:val="680"/>
          <w:jc w:val="center"/>
        </w:trPr>
        <w:tc>
          <w:tcPr>
            <w:tcW w:w="723" w:type="dxa"/>
            <w:vMerge/>
          </w:tcPr>
          <w:p w:rsidR="002D5BD9" w:rsidRPr="007E3646" w:rsidRDefault="002D5BD9" w:rsidP="00CD759D">
            <w:pPr>
              <w:jc w:val="center"/>
              <w:rPr>
                <w:rFonts w:ascii="宋体"/>
                <w:color w:val="000000"/>
              </w:rPr>
            </w:pPr>
          </w:p>
        </w:tc>
        <w:tc>
          <w:tcPr>
            <w:tcW w:w="2818" w:type="dxa"/>
            <w:gridSpan w:val="3"/>
            <w:vMerge/>
          </w:tcPr>
          <w:p w:rsidR="002D5BD9" w:rsidRPr="007E3646" w:rsidRDefault="002D5BD9" w:rsidP="00CD759D">
            <w:pPr>
              <w:jc w:val="center"/>
              <w:rPr>
                <w:rFonts w:ascii="宋体"/>
              </w:rPr>
            </w:pPr>
          </w:p>
        </w:tc>
        <w:tc>
          <w:tcPr>
            <w:tcW w:w="1834" w:type="dxa"/>
            <w:vMerge/>
          </w:tcPr>
          <w:p w:rsidR="002D5BD9" w:rsidRPr="007E3646" w:rsidRDefault="002D5BD9" w:rsidP="00CD759D">
            <w:pPr>
              <w:rPr>
                <w:rFonts w:ascii="宋体"/>
                <w:color w:val="000000"/>
              </w:rPr>
            </w:pPr>
          </w:p>
        </w:tc>
        <w:tc>
          <w:tcPr>
            <w:tcW w:w="1694" w:type="dxa"/>
            <w:vMerge/>
          </w:tcPr>
          <w:p w:rsidR="002D5BD9" w:rsidRPr="007E3646" w:rsidRDefault="002D5BD9" w:rsidP="00CD759D">
            <w:pPr>
              <w:rPr>
                <w:rFonts w:ascii="宋体"/>
                <w:color w:val="000000"/>
              </w:rPr>
            </w:pPr>
          </w:p>
        </w:tc>
        <w:tc>
          <w:tcPr>
            <w:tcW w:w="866" w:type="dxa"/>
            <w:vAlign w:val="center"/>
          </w:tcPr>
          <w:p w:rsidR="002D5BD9" w:rsidRPr="007E3646" w:rsidRDefault="002D5BD9" w:rsidP="00CD759D">
            <w:pPr>
              <w:jc w:val="center"/>
              <w:rPr>
                <w:rFonts w:ascii="宋体"/>
                <w:b/>
                <w:bCs/>
                <w:color w:val="000000"/>
              </w:rPr>
            </w:pPr>
            <w:r w:rsidRPr="007E3646">
              <w:rPr>
                <w:rFonts w:ascii="宋体" w:hAnsi="宋体" w:cs="宋体"/>
                <w:b/>
                <w:bCs/>
                <w:color w:val="000000"/>
              </w:rPr>
              <w:t>A</w:t>
            </w:r>
          </w:p>
        </w:tc>
        <w:tc>
          <w:tcPr>
            <w:tcW w:w="845" w:type="dxa"/>
            <w:vAlign w:val="center"/>
          </w:tcPr>
          <w:p w:rsidR="002D5BD9" w:rsidRPr="007E3646" w:rsidRDefault="002D5BD9" w:rsidP="00CD759D">
            <w:pPr>
              <w:jc w:val="center"/>
              <w:rPr>
                <w:rFonts w:ascii="宋体"/>
                <w:b/>
                <w:bCs/>
                <w:color w:val="000000"/>
              </w:rPr>
            </w:pPr>
            <w:r w:rsidRPr="007E3646">
              <w:rPr>
                <w:rFonts w:ascii="宋体" w:hAnsi="宋体" w:cs="宋体"/>
                <w:b/>
                <w:bCs/>
                <w:color w:val="000000"/>
              </w:rPr>
              <w:t>B</w:t>
            </w:r>
          </w:p>
        </w:tc>
      </w:tr>
      <w:tr w:rsidR="002D5BD9" w:rsidRPr="007E3646">
        <w:trPr>
          <w:trHeight w:val="680"/>
          <w:jc w:val="center"/>
        </w:trPr>
        <w:tc>
          <w:tcPr>
            <w:tcW w:w="723" w:type="dxa"/>
            <w:vAlign w:val="center"/>
          </w:tcPr>
          <w:p w:rsidR="002D5BD9" w:rsidRPr="007E3646" w:rsidRDefault="002D5BD9" w:rsidP="00CD759D">
            <w:pPr>
              <w:jc w:val="center"/>
              <w:rPr>
                <w:rFonts w:ascii="宋体"/>
                <w:color w:val="000000"/>
              </w:rPr>
            </w:pPr>
            <w:r w:rsidRPr="007E3646">
              <w:rPr>
                <w:rFonts w:ascii="宋体" w:hAnsi="宋体" w:cs="宋体"/>
                <w:color w:val="000000"/>
              </w:rPr>
              <w:t>92</w:t>
            </w:r>
          </w:p>
        </w:tc>
        <w:tc>
          <w:tcPr>
            <w:tcW w:w="684" w:type="dxa"/>
            <w:vMerge w:val="restart"/>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环境适应性后外观结构</w:t>
            </w:r>
          </w:p>
          <w:p w:rsidR="002D5BD9" w:rsidRPr="007E3646" w:rsidRDefault="002D5BD9" w:rsidP="00CD759D">
            <w:pPr>
              <w:jc w:val="center"/>
              <w:rPr>
                <w:rFonts w:ascii="宋体"/>
                <w:color w:val="000000"/>
              </w:rPr>
            </w:pPr>
            <w:r w:rsidRPr="007E3646">
              <w:rPr>
                <w:rFonts w:ascii="宋体" w:hAnsi="宋体" w:cs="宋体" w:hint="eastAsia"/>
                <w:color w:val="000000"/>
              </w:rPr>
              <w:t>表面处理</w:t>
            </w:r>
          </w:p>
        </w:tc>
        <w:tc>
          <w:tcPr>
            <w:tcW w:w="2134" w:type="dxa"/>
            <w:gridSpan w:val="2"/>
            <w:vAlign w:val="center"/>
          </w:tcPr>
          <w:p w:rsidR="002D5BD9" w:rsidRPr="007E3646" w:rsidRDefault="002D5BD9" w:rsidP="00CD759D">
            <w:pPr>
              <w:jc w:val="center"/>
              <w:rPr>
                <w:rFonts w:ascii="宋体"/>
              </w:rPr>
            </w:pPr>
            <w:r w:rsidRPr="007E3646">
              <w:rPr>
                <w:rFonts w:ascii="宋体" w:hAnsi="宋体" w:cs="宋体" w:hint="eastAsia"/>
              </w:rPr>
              <w:t>功能控制件失灵</w:t>
            </w:r>
          </w:p>
        </w:tc>
        <w:tc>
          <w:tcPr>
            <w:tcW w:w="1834"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1694"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866"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3" w:type="dxa"/>
            <w:vAlign w:val="center"/>
          </w:tcPr>
          <w:p w:rsidR="002D5BD9" w:rsidRPr="007E3646" w:rsidRDefault="002D5BD9" w:rsidP="00CD759D">
            <w:pPr>
              <w:jc w:val="center"/>
              <w:rPr>
                <w:rFonts w:ascii="宋体"/>
                <w:color w:val="000000"/>
              </w:rPr>
            </w:pPr>
            <w:r w:rsidRPr="007E3646">
              <w:rPr>
                <w:rFonts w:ascii="宋体" w:hAnsi="宋体" w:cs="宋体"/>
                <w:color w:val="000000"/>
              </w:rPr>
              <w:t>93</w:t>
            </w:r>
          </w:p>
        </w:tc>
        <w:tc>
          <w:tcPr>
            <w:tcW w:w="684" w:type="dxa"/>
            <w:vMerge/>
            <w:vAlign w:val="center"/>
          </w:tcPr>
          <w:p w:rsidR="002D5BD9" w:rsidRPr="007E3646" w:rsidRDefault="002D5BD9" w:rsidP="00CD759D">
            <w:pPr>
              <w:jc w:val="center"/>
              <w:rPr>
                <w:rFonts w:ascii="宋体"/>
                <w:color w:val="000000"/>
              </w:rPr>
            </w:pPr>
          </w:p>
        </w:tc>
        <w:tc>
          <w:tcPr>
            <w:tcW w:w="2134" w:type="dxa"/>
            <w:gridSpan w:val="2"/>
            <w:vAlign w:val="center"/>
          </w:tcPr>
          <w:p w:rsidR="002D5BD9" w:rsidRPr="007E3646" w:rsidRDefault="002D5BD9" w:rsidP="00CD759D">
            <w:pPr>
              <w:jc w:val="center"/>
              <w:rPr>
                <w:rFonts w:ascii="宋体"/>
              </w:rPr>
            </w:pPr>
            <w:r w:rsidRPr="007E3646">
              <w:rPr>
                <w:rFonts w:ascii="宋体" w:hAnsi="宋体" w:cs="宋体" w:hint="eastAsia"/>
              </w:rPr>
              <w:t>紧固件、结构件脱落或断裂</w:t>
            </w:r>
          </w:p>
        </w:tc>
        <w:tc>
          <w:tcPr>
            <w:tcW w:w="1834" w:type="dxa"/>
            <w:vMerge/>
            <w:vAlign w:val="center"/>
          </w:tcPr>
          <w:p w:rsidR="002D5BD9" w:rsidRPr="007E3646" w:rsidRDefault="002D5BD9" w:rsidP="00CD759D">
            <w:pPr>
              <w:rPr>
                <w:rFonts w:ascii="宋体"/>
                <w:color w:val="000000"/>
              </w:rPr>
            </w:pPr>
          </w:p>
        </w:tc>
        <w:tc>
          <w:tcPr>
            <w:tcW w:w="1694" w:type="dxa"/>
            <w:vMerge/>
            <w:vAlign w:val="center"/>
          </w:tcPr>
          <w:p w:rsidR="002D5BD9" w:rsidRPr="007E3646" w:rsidRDefault="002D5BD9" w:rsidP="00CD759D">
            <w:pPr>
              <w:rPr>
                <w:rFonts w:ascii="宋体"/>
                <w:color w:val="000000"/>
              </w:rPr>
            </w:pPr>
          </w:p>
        </w:tc>
        <w:tc>
          <w:tcPr>
            <w:tcW w:w="866"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3" w:type="dxa"/>
            <w:vAlign w:val="center"/>
          </w:tcPr>
          <w:p w:rsidR="002D5BD9" w:rsidRPr="007E3646" w:rsidRDefault="002D5BD9" w:rsidP="00CD759D">
            <w:pPr>
              <w:jc w:val="center"/>
              <w:rPr>
                <w:rFonts w:ascii="宋体"/>
                <w:color w:val="000000"/>
              </w:rPr>
            </w:pPr>
            <w:r w:rsidRPr="007E3646">
              <w:rPr>
                <w:rFonts w:ascii="宋体" w:hAnsi="宋体" w:cs="宋体"/>
                <w:color w:val="000000"/>
              </w:rPr>
              <w:t>94</w:t>
            </w:r>
          </w:p>
        </w:tc>
        <w:tc>
          <w:tcPr>
            <w:tcW w:w="684" w:type="dxa"/>
            <w:vMerge/>
            <w:vAlign w:val="center"/>
          </w:tcPr>
          <w:p w:rsidR="002D5BD9" w:rsidRPr="007E3646" w:rsidRDefault="002D5BD9" w:rsidP="00CD759D">
            <w:pPr>
              <w:jc w:val="center"/>
              <w:rPr>
                <w:rFonts w:ascii="宋体"/>
                <w:color w:val="000000"/>
              </w:rPr>
            </w:pPr>
          </w:p>
        </w:tc>
        <w:tc>
          <w:tcPr>
            <w:tcW w:w="921" w:type="dxa"/>
            <w:vMerge w:val="restart"/>
            <w:vAlign w:val="center"/>
          </w:tcPr>
          <w:p w:rsidR="002D5BD9" w:rsidRPr="007E3646" w:rsidRDefault="002D5BD9" w:rsidP="00CD759D">
            <w:pPr>
              <w:jc w:val="center"/>
              <w:rPr>
                <w:rFonts w:ascii="宋体"/>
              </w:rPr>
            </w:pPr>
            <w:r w:rsidRPr="007E3646">
              <w:rPr>
                <w:rFonts w:ascii="宋体" w:hAnsi="宋体" w:cs="宋体" w:hint="eastAsia"/>
              </w:rPr>
              <w:t>金属脱落物</w:t>
            </w:r>
          </w:p>
        </w:tc>
        <w:tc>
          <w:tcPr>
            <w:tcW w:w="1213" w:type="dxa"/>
            <w:vAlign w:val="center"/>
          </w:tcPr>
          <w:p w:rsidR="002D5BD9" w:rsidRPr="007E3646" w:rsidRDefault="002D5BD9" w:rsidP="00CD759D">
            <w:pPr>
              <w:jc w:val="center"/>
              <w:rPr>
                <w:rFonts w:ascii="宋体"/>
              </w:rPr>
            </w:pPr>
            <w:r w:rsidRPr="007E3646">
              <w:rPr>
                <w:rFonts w:ascii="宋体" w:hAnsi="宋体" w:cs="宋体" w:hint="eastAsia"/>
              </w:rPr>
              <w:t>＞</w:t>
            </w:r>
            <w:r w:rsidRPr="007E3646">
              <w:rPr>
                <w:rFonts w:ascii="宋体" w:hAnsi="宋体" w:cs="宋体"/>
              </w:rPr>
              <w:t xml:space="preserve"> 5 mm</w:t>
            </w:r>
            <w:r w:rsidRPr="007E3646">
              <w:rPr>
                <w:rFonts w:ascii="宋体" w:hAnsi="宋体" w:cs="宋体"/>
                <w:vertAlign w:val="superscript"/>
              </w:rPr>
              <w:t>2</w:t>
            </w:r>
          </w:p>
        </w:tc>
        <w:tc>
          <w:tcPr>
            <w:tcW w:w="1834" w:type="dxa"/>
            <w:vMerge/>
            <w:vAlign w:val="center"/>
          </w:tcPr>
          <w:p w:rsidR="002D5BD9" w:rsidRPr="007E3646" w:rsidRDefault="002D5BD9" w:rsidP="00CD759D">
            <w:pPr>
              <w:rPr>
                <w:rFonts w:ascii="宋体"/>
                <w:color w:val="000000"/>
              </w:rPr>
            </w:pPr>
          </w:p>
        </w:tc>
        <w:tc>
          <w:tcPr>
            <w:tcW w:w="1694" w:type="dxa"/>
            <w:vMerge/>
            <w:vAlign w:val="center"/>
          </w:tcPr>
          <w:p w:rsidR="002D5BD9" w:rsidRPr="007E3646" w:rsidRDefault="002D5BD9" w:rsidP="00CD759D">
            <w:pPr>
              <w:rPr>
                <w:rFonts w:ascii="宋体"/>
                <w:color w:val="000000"/>
              </w:rPr>
            </w:pPr>
          </w:p>
        </w:tc>
        <w:tc>
          <w:tcPr>
            <w:tcW w:w="866"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3" w:type="dxa"/>
            <w:vAlign w:val="center"/>
          </w:tcPr>
          <w:p w:rsidR="002D5BD9" w:rsidRPr="007E3646" w:rsidRDefault="002D5BD9" w:rsidP="00CD759D">
            <w:pPr>
              <w:jc w:val="center"/>
              <w:rPr>
                <w:rFonts w:ascii="宋体"/>
                <w:color w:val="000000"/>
              </w:rPr>
            </w:pPr>
            <w:r w:rsidRPr="007E3646">
              <w:rPr>
                <w:rFonts w:ascii="宋体" w:hAnsi="宋体" w:cs="宋体"/>
                <w:color w:val="000000"/>
              </w:rPr>
              <w:t>95</w:t>
            </w:r>
          </w:p>
        </w:tc>
        <w:tc>
          <w:tcPr>
            <w:tcW w:w="684" w:type="dxa"/>
            <w:vMerge/>
            <w:vAlign w:val="center"/>
          </w:tcPr>
          <w:p w:rsidR="002D5BD9" w:rsidRPr="007E3646" w:rsidRDefault="002D5BD9" w:rsidP="00CD759D">
            <w:pPr>
              <w:jc w:val="center"/>
              <w:rPr>
                <w:rFonts w:ascii="宋体"/>
                <w:color w:val="000000"/>
              </w:rPr>
            </w:pPr>
          </w:p>
        </w:tc>
        <w:tc>
          <w:tcPr>
            <w:tcW w:w="921" w:type="dxa"/>
            <w:vMerge/>
            <w:vAlign w:val="center"/>
          </w:tcPr>
          <w:p w:rsidR="002D5BD9" w:rsidRPr="007E3646" w:rsidRDefault="002D5BD9" w:rsidP="00CD759D">
            <w:pPr>
              <w:jc w:val="center"/>
              <w:rPr>
                <w:rFonts w:ascii="宋体"/>
              </w:rPr>
            </w:pPr>
          </w:p>
        </w:tc>
        <w:tc>
          <w:tcPr>
            <w:tcW w:w="1213" w:type="dxa"/>
            <w:vAlign w:val="center"/>
          </w:tcPr>
          <w:p w:rsidR="002D5BD9" w:rsidRPr="007E3646" w:rsidRDefault="002D5BD9" w:rsidP="00CD759D">
            <w:pPr>
              <w:jc w:val="center"/>
              <w:rPr>
                <w:rFonts w:ascii="宋体"/>
              </w:rPr>
            </w:pPr>
            <w:r w:rsidRPr="007E3646">
              <w:rPr>
                <w:rFonts w:ascii="宋体" w:hAnsi="宋体" w:cs="宋体" w:hint="eastAsia"/>
              </w:rPr>
              <w:t>≤</w:t>
            </w:r>
            <w:r w:rsidRPr="007E3646">
              <w:rPr>
                <w:rFonts w:ascii="宋体" w:hAnsi="宋体" w:cs="宋体"/>
              </w:rPr>
              <w:t xml:space="preserve"> 5 mm</w:t>
            </w:r>
            <w:r w:rsidRPr="007E3646">
              <w:rPr>
                <w:rFonts w:ascii="宋体" w:hAnsi="宋体" w:cs="宋体"/>
                <w:vertAlign w:val="superscript"/>
              </w:rPr>
              <w:t>2</w:t>
            </w:r>
          </w:p>
        </w:tc>
        <w:tc>
          <w:tcPr>
            <w:tcW w:w="1834" w:type="dxa"/>
            <w:vMerge/>
            <w:vAlign w:val="center"/>
          </w:tcPr>
          <w:p w:rsidR="002D5BD9" w:rsidRPr="007E3646" w:rsidRDefault="002D5BD9" w:rsidP="00CD759D">
            <w:pPr>
              <w:rPr>
                <w:rFonts w:ascii="宋体"/>
              </w:rPr>
            </w:pPr>
          </w:p>
        </w:tc>
        <w:tc>
          <w:tcPr>
            <w:tcW w:w="1694" w:type="dxa"/>
            <w:vMerge/>
            <w:vAlign w:val="center"/>
          </w:tcPr>
          <w:p w:rsidR="002D5BD9" w:rsidRPr="007E3646" w:rsidRDefault="002D5BD9" w:rsidP="00CD759D">
            <w:pPr>
              <w:rPr>
                <w:rFonts w:ascii="宋体"/>
                <w:color w:val="000000"/>
              </w:rPr>
            </w:pPr>
          </w:p>
        </w:tc>
        <w:tc>
          <w:tcPr>
            <w:tcW w:w="866" w:type="dxa"/>
            <w:vAlign w:val="center"/>
          </w:tcPr>
          <w:p w:rsidR="002D5BD9" w:rsidRPr="007E3646" w:rsidRDefault="002D5BD9" w:rsidP="00CD759D">
            <w:pPr>
              <w:jc w:val="center"/>
              <w:rPr>
                <w:rFonts w:ascii="宋体"/>
                <w:color w:val="000000"/>
              </w:rPr>
            </w:pPr>
          </w:p>
        </w:tc>
        <w:tc>
          <w:tcPr>
            <w:tcW w:w="845"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3" w:type="dxa"/>
            <w:vAlign w:val="center"/>
          </w:tcPr>
          <w:p w:rsidR="002D5BD9" w:rsidRPr="007E3646" w:rsidRDefault="002D5BD9" w:rsidP="00CD759D">
            <w:pPr>
              <w:jc w:val="center"/>
              <w:rPr>
                <w:rFonts w:ascii="宋体"/>
                <w:color w:val="000000"/>
              </w:rPr>
            </w:pPr>
            <w:r w:rsidRPr="007E3646">
              <w:rPr>
                <w:rFonts w:ascii="宋体" w:hAnsi="宋体" w:cs="宋体"/>
                <w:color w:val="000000"/>
              </w:rPr>
              <w:t>96</w:t>
            </w:r>
          </w:p>
        </w:tc>
        <w:tc>
          <w:tcPr>
            <w:tcW w:w="684" w:type="dxa"/>
            <w:vMerge/>
            <w:vAlign w:val="center"/>
          </w:tcPr>
          <w:p w:rsidR="002D5BD9" w:rsidRPr="007E3646" w:rsidRDefault="002D5BD9" w:rsidP="00CD759D">
            <w:pPr>
              <w:jc w:val="center"/>
              <w:rPr>
                <w:rFonts w:ascii="宋体"/>
                <w:color w:val="000000"/>
              </w:rPr>
            </w:pPr>
          </w:p>
        </w:tc>
        <w:tc>
          <w:tcPr>
            <w:tcW w:w="2134" w:type="dxa"/>
            <w:gridSpan w:val="2"/>
            <w:vAlign w:val="center"/>
          </w:tcPr>
          <w:p w:rsidR="002D5BD9" w:rsidRPr="007E3646" w:rsidRDefault="002D5BD9" w:rsidP="00CD759D">
            <w:pPr>
              <w:jc w:val="center"/>
              <w:rPr>
                <w:rFonts w:ascii="宋体"/>
              </w:rPr>
            </w:pPr>
            <w:r w:rsidRPr="007E3646">
              <w:rPr>
                <w:rFonts w:ascii="宋体" w:hAnsi="宋体" w:cs="宋体" w:hint="eastAsia"/>
              </w:rPr>
              <w:t>机内导线折断、脱焊或元器件断脚</w:t>
            </w:r>
          </w:p>
        </w:tc>
        <w:tc>
          <w:tcPr>
            <w:tcW w:w="1834" w:type="dxa"/>
            <w:vMerge/>
            <w:vAlign w:val="center"/>
          </w:tcPr>
          <w:p w:rsidR="002D5BD9" w:rsidRPr="007E3646" w:rsidRDefault="002D5BD9" w:rsidP="00CD759D">
            <w:pPr>
              <w:rPr>
                <w:rFonts w:ascii="宋体"/>
              </w:rPr>
            </w:pPr>
          </w:p>
        </w:tc>
        <w:tc>
          <w:tcPr>
            <w:tcW w:w="1694" w:type="dxa"/>
            <w:vMerge/>
            <w:vAlign w:val="center"/>
          </w:tcPr>
          <w:p w:rsidR="002D5BD9" w:rsidRPr="007E3646" w:rsidRDefault="002D5BD9" w:rsidP="00CD759D">
            <w:pPr>
              <w:rPr>
                <w:rFonts w:ascii="宋体"/>
                <w:color w:val="000000"/>
              </w:rPr>
            </w:pPr>
          </w:p>
        </w:tc>
        <w:tc>
          <w:tcPr>
            <w:tcW w:w="866"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3" w:type="dxa"/>
            <w:vAlign w:val="center"/>
          </w:tcPr>
          <w:p w:rsidR="002D5BD9" w:rsidRPr="007E3646" w:rsidRDefault="002D5BD9" w:rsidP="00CD759D">
            <w:pPr>
              <w:jc w:val="center"/>
              <w:rPr>
                <w:rFonts w:ascii="宋体"/>
                <w:color w:val="000000"/>
              </w:rPr>
            </w:pPr>
            <w:r w:rsidRPr="007E3646">
              <w:rPr>
                <w:rFonts w:ascii="宋体" w:hAnsi="宋体" w:cs="宋体"/>
                <w:color w:val="000000"/>
              </w:rPr>
              <w:t>97</w:t>
            </w:r>
          </w:p>
        </w:tc>
        <w:tc>
          <w:tcPr>
            <w:tcW w:w="684" w:type="dxa"/>
            <w:vMerge/>
            <w:vAlign w:val="center"/>
          </w:tcPr>
          <w:p w:rsidR="002D5BD9" w:rsidRPr="007E3646" w:rsidRDefault="002D5BD9" w:rsidP="00CD759D">
            <w:pPr>
              <w:jc w:val="center"/>
              <w:rPr>
                <w:rFonts w:ascii="宋体"/>
                <w:color w:val="000000"/>
              </w:rPr>
            </w:pPr>
          </w:p>
        </w:tc>
        <w:tc>
          <w:tcPr>
            <w:tcW w:w="2134" w:type="dxa"/>
            <w:gridSpan w:val="2"/>
            <w:vAlign w:val="center"/>
          </w:tcPr>
          <w:p w:rsidR="002D5BD9" w:rsidRPr="007E3646" w:rsidRDefault="002D5BD9" w:rsidP="00CD759D">
            <w:pPr>
              <w:jc w:val="center"/>
              <w:rPr>
                <w:rFonts w:ascii="宋体"/>
              </w:rPr>
            </w:pPr>
            <w:r w:rsidRPr="007E3646">
              <w:rPr>
                <w:rFonts w:ascii="宋体" w:hAnsi="宋体" w:cs="宋体" w:hint="eastAsia"/>
              </w:rPr>
              <w:t>可拆装接插件脱落</w:t>
            </w:r>
          </w:p>
        </w:tc>
        <w:tc>
          <w:tcPr>
            <w:tcW w:w="1834" w:type="dxa"/>
            <w:vMerge/>
            <w:vAlign w:val="center"/>
          </w:tcPr>
          <w:p w:rsidR="002D5BD9" w:rsidRPr="007E3646" w:rsidRDefault="002D5BD9" w:rsidP="00CD759D">
            <w:pPr>
              <w:rPr>
                <w:rFonts w:ascii="宋体"/>
              </w:rPr>
            </w:pPr>
          </w:p>
        </w:tc>
        <w:tc>
          <w:tcPr>
            <w:tcW w:w="1694" w:type="dxa"/>
            <w:vMerge/>
            <w:vAlign w:val="center"/>
          </w:tcPr>
          <w:p w:rsidR="002D5BD9" w:rsidRPr="007E3646" w:rsidRDefault="002D5BD9" w:rsidP="00CD759D">
            <w:pPr>
              <w:rPr>
                <w:rFonts w:ascii="宋体"/>
                <w:color w:val="000000"/>
              </w:rPr>
            </w:pPr>
          </w:p>
        </w:tc>
        <w:tc>
          <w:tcPr>
            <w:tcW w:w="866" w:type="dxa"/>
            <w:vAlign w:val="center"/>
          </w:tcPr>
          <w:p w:rsidR="002D5BD9" w:rsidRPr="007E3646" w:rsidRDefault="002D5BD9" w:rsidP="00CD759D">
            <w:pPr>
              <w:jc w:val="center"/>
              <w:rPr>
                <w:rFonts w:ascii="宋体"/>
                <w:color w:val="000000"/>
              </w:rPr>
            </w:pPr>
          </w:p>
        </w:tc>
        <w:tc>
          <w:tcPr>
            <w:tcW w:w="845"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3" w:type="dxa"/>
            <w:vAlign w:val="center"/>
          </w:tcPr>
          <w:p w:rsidR="002D5BD9" w:rsidRPr="007E3646" w:rsidRDefault="002D5BD9" w:rsidP="00CD759D">
            <w:pPr>
              <w:jc w:val="center"/>
              <w:rPr>
                <w:rFonts w:ascii="宋体"/>
                <w:color w:val="000000"/>
              </w:rPr>
            </w:pPr>
            <w:r w:rsidRPr="007E3646">
              <w:rPr>
                <w:rFonts w:ascii="宋体" w:hAnsi="宋体" w:cs="宋体"/>
                <w:color w:val="000000"/>
              </w:rPr>
              <w:t>98</w:t>
            </w:r>
          </w:p>
        </w:tc>
        <w:tc>
          <w:tcPr>
            <w:tcW w:w="684" w:type="dxa"/>
            <w:vMerge w:val="restart"/>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环境适应性后</w:t>
            </w:r>
          </w:p>
          <w:p w:rsidR="002D5BD9" w:rsidRPr="007E3646" w:rsidRDefault="002D5BD9" w:rsidP="00CD759D">
            <w:pPr>
              <w:jc w:val="center"/>
              <w:rPr>
                <w:rFonts w:ascii="宋体"/>
                <w:color w:val="000000"/>
              </w:rPr>
            </w:pPr>
            <w:r w:rsidRPr="007E3646">
              <w:rPr>
                <w:rFonts w:ascii="宋体" w:hAnsi="宋体" w:cs="宋体" w:hint="eastAsia"/>
                <w:color w:val="000000"/>
              </w:rPr>
              <w:t>电性能</w:t>
            </w:r>
          </w:p>
        </w:tc>
        <w:tc>
          <w:tcPr>
            <w:tcW w:w="2134" w:type="dxa"/>
            <w:gridSpan w:val="2"/>
            <w:vAlign w:val="center"/>
          </w:tcPr>
          <w:p w:rsidR="002D5BD9" w:rsidRPr="007E3646" w:rsidRDefault="002D5BD9" w:rsidP="00CD759D">
            <w:pPr>
              <w:jc w:val="center"/>
              <w:rPr>
                <w:rFonts w:ascii="宋体"/>
              </w:rPr>
            </w:pPr>
            <w:r w:rsidRPr="007E3646">
              <w:rPr>
                <w:rFonts w:ascii="宋体" w:hAnsi="宋体" w:cs="宋体" w:hint="eastAsia"/>
                <w:spacing w:val="-6"/>
              </w:rPr>
              <w:t>连续随机杂波信噪比</w:t>
            </w:r>
          </w:p>
        </w:tc>
        <w:tc>
          <w:tcPr>
            <w:tcW w:w="1834"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hint="eastAsia"/>
                <w:color w:val="000000"/>
              </w:rPr>
              <w:t>表</w:t>
            </w:r>
            <w:r w:rsidRPr="007E3646">
              <w:rPr>
                <w:rFonts w:ascii="宋体" w:hAnsi="宋体" w:cs="宋体"/>
                <w:color w:val="000000"/>
              </w:rPr>
              <w:t>30</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rPr>
            </w:pPr>
            <w:r w:rsidRPr="007E3646">
              <w:rPr>
                <w:rFonts w:ascii="宋体" w:hAnsi="宋体" w:cs="宋体" w:hint="eastAsia"/>
                <w:color w:val="000000"/>
              </w:rPr>
              <w:t>表</w:t>
            </w:r>
            <w:r w:rsidRPr="007E3646">
              <w:rPr>
                <w:rFonts w:ascii="宋体" w:hAnsi="宋体" w:cs="宋体"/>
                <w:color w:val="000000"/>
              </w:rPr>
              <w:t>28</w:t>
            </w:r>
          </w:p>
        </w:tc>
        <w:tc>
          <w:tcPr>
            <w:tcW w:w="1694"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hint="eastAsia"/>
                <w:color w:val="000000"/>
              </w:rPr>
              <w:t>表</w:t>
            </w:r>
            <w:r w:rsidRPr="007E3646">
              <w:rPr>
                <w:rFonts w:ascii="宋体" w:hAnsi="宋体" w:cs="宋体"/>
                <w:color w:val="000000"/>
              </w:rPr>
              <w:t>30</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hint="eastAsia"/>
                <w:color w:val="000000"/>
              </w:rPr>
              <w:t>表</w:t>
            </w:r>
            <w:r w:rsidRPr="007E3646">
              <w:rPr>
                <w:rFonts w:ascii="宋体" w:hAnsi="宋体" w:cs="宋体"/>
                <w:color w:val="000000"/>
              </w:rPr>
              <w:t>28</w:t>
            </w:r>
          </w:p>
        </w:tc>
        <w:tc>
          <w:tcPr>
            <w:tcW w:w="866"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3" w:type="dxa"/>
            <w:vAlign w:val="center"/>
          </w:tcPr>
          <w:p w:rsidR="002D5BD9" w:rsidRPr="007E3646" w:rsidRDefault="002D5BD9" w:rsidP="00CD759D">
            <w:pPr>
              <w:jc w:val="center"/>
              <w:rPr>
                <w:rFonts w:ascii="宋体"/>
                <w:color w:val="000000"/>
              </w:rPr>
            </w:pPr>
            <w:r w:rsidRPr="007E3646">
              <w:rPr>
                <w:rFonts w:ascii="宋体" w:hAnsi="宋体" w:cs="宋体"/>
                <w:color w:val="000000"/>
              </w:rPr>
              <w:t>99</w:t>
            </w:r>
          </w:p>
        </w:tc>
        <w:tc>
          <w:tcPr>
            <w:tcW w:w="684" w:type="dxa"/>
            <w:vMerge/>
            <w:vAlign w:val="center"/>
          </w:tcPr>
          <w:p w:rsidR="002D5BD9" w:rsidRPr="007E3646" w:rsidRDefault="002D5BD9" w:rsidP="00CD759D">
            <w:pPr>
              <w:jc w:val="center"/>
              <w:rPr>
                <w:rFonts w:ascii="宋体"/>
                <w:color w:val="000000"/>
              </w:rPr>
            </w:pPr>
          </w:p>
        </w:tc>
        <w:tc>
          <w:tcPr>
            <w:tcW w:w="2134" w:type="dxa"/>
            <w:gridSpan w:val="2"/>
            <w:vAlign w:val="center"/>
          </w:tcPr>
          <w:p w:rsidR="002D5BD9" w:rsidRPr="007E3646" w:rsidRDefault="002D5BD9" w:rsidP="00CD759D">
            <w:pPr>
              <w:jc w:val="center"/>
              <w:rPr>
                <w:rFonts w:ascii="宋体"/>
              </w:rPr>
            </w:pPr>
            <w:r w:rsidRPr="007E3646">
              <w:rPr>
                <w:rFonts w:ascii="宋体" w:hAnsi="宋体" w:cs="宋体" w:hint="eastAsia"/>
              </w:rPr>
              <w:t>微分增益失真</w:t>
            </w:r>
          </w:p>
        </w:tc>
        <w:tc>
          <w:tcPr>
            <w:tcW w:w="1834" w:type="dxa"/>
            <w:vMerge/>
            <w:vAlign w:val="center"/>
          </w:tcPr>
          <w:p w:rsidR="002D5BD9" w:rsidRPr="007E3646" w:rsidRDefault="002D5BD9" w:rsidP="00CD759D">
            <w:pPr>
              <w:rPr>
                <w:rFonts w:ascii="宋体"/>
              </w:rPr>
            </w:pPr>
          </w:p>
        </w:tc>
        <w:tc>
          <w:tcPr>
            <w:tcW w:w="1694" w:type="dxa"/>
            <w:vMerge/>
            <w:vAlign w:val="center"/>
          </w:tcPr>
          <w:p w:rsidR="002D5BD9" w:rsidRPr="007E3646" w:rsidRDefault="002D5BD9" w:rsidP="00CD759D">
            <w:pPr>
              <w:rPr>
                <w:rFonts w:ascii="宋体"/>
                <w:color w:val="000000"/>
              </w:rPr>
            </w:pPr>
          </w:p>
        </w:tc>
        <w:tc>
          <w:tcPr>
            <w:tcW w:w="866"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3" w:type="dxa"/>
            <w:vAlign w:val="center"/>
          </w:tcPr>
          <w:p w:rsidR="002D5BD9" w:rsidRPr="007E3646" w:rsidRDefault="002D5BD9" w:rsidP="00CD759D">
            <w:pPr>
              <w:jc w:val="center"/>
              <w:rPr>
                <w:rFonts w:ascii="宋体"/>
                <w:color w:val="000000"/>
              </w:rPr>
            </w:pPr>
            <w:r w:rsidRPr="007E3646">
              <w:rPr>
                <w:rFonts w:ascii="宋体" w:hAnsi="宋体" w:cs="宋体"/>
                <w:color w:val="000000"/>
              </w:rPr>
              <w:t>100</w:t>
            </w:r>
          </w:p>
        </w:tc>
        <w:tc>
          <w:tcPr>
            <w:tcW w:w="684" w:type="dxa"/>
            <w:vMerge/>
            <w:vAlign w:val="center"/>
          </w:tcPr>
          <w:p w:rsidR="002D5BD9" w:rsidRPr="007E3646" w:rsidRDefault="002D5BD9" w:rsidP="00CD759D">
            <w:pPr>
              <w:jc w:val="center"/>
              <w:rPr>
                <w:rFonts w:ascii="宋体"/>
                <w:color w:val="000000"/>
              </w:rPr>
            </w:pPr>
          </w:p>
        </w:tc>
        <w:tc>
          <w:tcPr>
            <w:tcW w:w="2134" w:type="dxa"/>
            <w:gridSpan w:val="2"/>
            <w:vAlign w:val="center"/>
          </w:tcPr>
          <w:p w:rsidR="002D5BD9" w:rsidRPr="007E3646" w:rsidRDefault="002D5BD9" w:rsidP="00CD759D">
            <w:pPr>
              <w:jc w:val="center"/>
              <w:rPr>
                <w:rFonts w:ascii="宋体"/>
              </w:rPr>
            </w:pPr>
            <w:r w:rsidRPr="007E3646">
              <w:rPr>
                <w:rFonts w:ascii="宋体" w:hAnsi="宋体" w:cs="宋体" w:hint="eastAsia"/>
              </w:rPr>
              <w:t>微分相位失真</w:t>
            </w:r>
          </w:p>
        </w:tc>
        <w:tc>
          <w:tcPr>
            <w:tcW w:w="1834" w:type="dxa"/>
            <w:vMerge/>
            <w:vAlign w:val="center"/>
          </w:tcPr>
          <w:p w:rsidR="002D5BD9" w:rsidRPr="007E3646" w:rsidRDefault="002D5BD9" w:rsidP="00CD759D">
            <w:pPr>
              <w:rPr>
                <w:rFonts w:ascii="宋体"/>
              </w:rPr>
            </w:pPr>
          </w:p>
        </w:tc>
        <w:tc>
          <w:tcPr>
            <w:tcW w:w="1694" w:type="dxa"/>
            <w:vMerge/>
            <w:vAlign w:val="center"/>
          </w:tcPr>
          <w:p w:rsidR="002D5BD9" w:rsidRPr="007E3646" w:rsidRDefault="002D5BD9" w:rsidP="00CD759D">
            <w:pPr>
              <w:rPr>
                <w:rFonts w:ascii="宋体"/>
                <w:color w:val="000000"/>
              </w:rPr>
            </w:pPr>
          </w:p>
        </w:tc>
        <w:tc>
          <w:tcPr>
            <w:tcW w:w="866"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3" w:type="dxa"/>
            <w:vAlign w:val="center"/>
          </w:tcPr>
          <w:p w:rsidR="002D5BD9" w:rsidRPr="007E3646" w:rsidRDefault="002D5BD9" w:rsidP="00CD759D">
            <w:pPr>
              <w:jc w:val="center"/>
              <w:rPr>
                <w:rFonts w:ascii="宋体"/>
                <w:color w:val="000000"/>
              </w:rPr>
            </w:pPr>
            <w:r w:rsidRPr="007E3646">
              <w:rPr>
                <w:rFonts w:ascii="宋体" w:hAnsi="宋体" w:cs="宋体"/>
                <w:color w:val="000000"/>
              </w:rPr>
              <w:t>101</w:t>
            </w:r>
          </w:p>
        </w:tc>
        <w:tc>
          <w:tcPr>
            <w:tcW w:w="684" w:type="dxa"/>
            <w:vMerge/>
            <w:vAlign w:val="center"/>
          </w:tcPr>
          <w:p w:rsidR="002D5BD9" w:rsidRPr="007E3646" w:rsidRDefault="002D5BD9" w:rsidP="00CD759D">
            <w:pPr>
              <w:jc w:val="center"/>
              <w:rPr>
                <w:rFonts w:ascii="宋体"/>
                <w:color w:val="000000"/>
              </w:rPr>
            </w:pPr>
          </w:p>
        </w:tc>
        <w:tc>
          <w:tcPr>
            <w:tcW w:w="2134" w:type="dxa"/>
            <w:gridSpan w:val="2"/>
            <w:vAlign w:val="center"/>
          </w:tcPr>
          <w:p w:rsidR="002D5BD9" w:rsidRPr="007E3646" w:rsidRDefault="002D5BD9" w:rsidP="00CD759D">
            <w:pPr>
              <w:jc w:val="center"/>
              <w:rPr>
                <w:rFonts w:ascii="宋体"/>
              </w:rPr>
            </w:pPr>
            <w:r w:rsidRPr="007E3646">
              <w:rPr>
                <w:rFonts w:ascii="宋体" w:hAnsi="宋体" w:cs="宋体" w:hint="eastAsia"/>
              </w:rPr>
              <w:t>亮度</w:t>
            </w:r>
            <w:r w:rsidRPr="007E3646">
              <w:rPr>
                <w:rFonts w:ascii="宋体" w:hAnsi="宋体" w:cs="宋体"/>
              </w:rPr>
              <w:t>/</w:t>
            </w:r>
            <w:r w:rsidRPr="007E3646">
              <w:rPr>
                <w:rFonts w:ascii="宋体" w:hAnsi="宋体" w:cs="宋体" w:hint="eastAsia"/>
              </w:rPr>
              <w:t>色度增益不等</w:t>
            </w:r>
          </w:p>
        </w:tc>
        <w:tc>
          <w:tcPr>
            <w:tcW w:w="1834" w:type="dxa"/>
            <w:vMerge/>
            <w:vAlign w:val="center"/>
          </w:tcPr>
          <w:p w:rsidR="002D5BD9" w:rsidRPr="007E3646" w:rsidRDefault="002D5BD9" w:rsidP="00CD759D">
            <w:pPr>
              <w:rPr>
                <w:rFonts w:ascii="宋体"/>
              </w:rPr>
            </w:pPr>
          </w:p>
        </w:tc>
        <w:tc>
          <w:tcPr>
            <w:tcW w:w="1694" w:type="dxa"/>
            <w:vMerge/>
            <w:vAlign w:val="center"/>
          </w:tcPr>
          <w:p w:rsidR="002D5BD9" w:rsidRPr="007E3646" w:rsidRDefault="002D5BD9" w:rsidP="00CD759D">
            <w:pPr>
              <w:rPr>
                <w:rFonts w:ascii="宋体"/>
                <w:color w:val="000000"/>
              </w:rPr>
            </w:pPr>
          </w:p>
        </w:tc>
        <w:tc>
          <w:tcPr>
            <w:tcW w:w="866"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3" w:type="dxa"/>
            <w:vAlign w:val="center"/>
          </w:tcPr>
          <w:p w:rsidR="002D5BD9" w:rsidRPr="007E3646" w:rsidRDefault="002D5BD9" w:rsidP="00CD759D">
            <w:pPr>
              <w:jc w:val="center"/>
              <w:rPr>
                <w:rFonts w:ascii="宋体"/>
                <w:color w:val="000000"/>
              </w:rPr>
            </w:pPr>
            <w:r w:rsidRPr="007E3646">
              <w:rPr>
                <w:rFonts w:ascii="宋体" w:hAnsi="宋体" w:cs="宋体"/>
                <w:color w:val="000000"/>
              </w:rPr>
              <w:t>102</w:t>
            </w:r>
          </w:p>
        </w:tc>
        <w:tc>
          <w:tcPr>
            <w:tcW w:w="684" w:type="dxa"/>
            <w:vMerge/>
            <w:vAlign w:val="center"/>
          </w:tcPr>
          <w:p w:rsidR="002D5BD9" w:rsidRPr="007E3646" w:rsidRDefault="002D5BD9" w:rsidP="00CD759D">
            <w:pPr>
              <w:jc w:val="center"/>
              <w:rPr>
                <w:rFonts w:ascii="宋体"/>
                <w:color w:val="000000"/>
              </w:rPr>
            </w:pPr>
          </w:p>
        </w:tc>
        <w:tc>
          <w:tcPr>
            <w:tcW w:w="2134" w:type="dxa"/>
            <w:gridSpan w:val="2"/>
            <w:vAlign w:val="center"/>
          </w:tcPr>
          <w:p w:rsidR="002D5BD9" w:rsidRPr="007E3646" w:rsidRDefault="002D5BD9" w:rsidP="00CD759D">
            <w:pPr>
              <w:jc w:val="center"/>
              <w:rPr>
                <w:rFonts w:ascii="宋体"/>
              </w:rPr>
            </w:pPr>
            <w:r w:rsidRPr="007E3646">
              <w:rPr>
                <w:rFonts w:ascii="宋体" w:hAnsi="宋体" w:cs="宋体" w:hint="eastAsia"/>
              </w:rPr>
              <w:t>亮度</w:t>
            </w:r>
            <w:r w:rsidRPr="007E3646">
              <w:rPr>
                <w:rFonts w:ascii="宋体" w:hAnsi="宋体" w:cs="宋体"/>
              </w:rPr>
              <w:t>/</w:t>
            </w:r>
            <w:r w:rsidRPr="007E3646">
              <w:rPr>
                <w:rFonts w:ascii="宋体" w:hAnsi="宋体" w:cs="宋体" w:hint="eastAsia"/>
              </w:rPr>
              <w:t>色度时延不等</w:t>
            </w:r>
          </w:p>
        </w:tc>
        <w:tc>
          <w:tcPr>
            <w:tcW w:w="1834" w:type="dxa"/>
            <w:vMerge/>
            <w:vAlign w:val="center"/>
          </w:tcPr>
          <w:p w:rsidR="002D5BD9" w:rsidRPr="007E3646" w:rsidRDefault="002D5BD9" w:rsidP="00CD759D">
            <w:pPr>
              <w:rPr>
                <w:rFonts w:ascii="宋体"/>
              </w:rPr>
            </w:pPr>
          </w:p>
        </w:tc>
        <w:tc>
          <w:tcPr>
            <w:tcW w:w="1694" w:type="dxa"/>
            <w:vMerge/>
            <w:vAlign w:val="center"/>
          </w:tcPr>
          <w:p w:rsidR="002D5BD9" w:rsidRPr="007E3646" w:rsidRDefault="002D5BD9" w:rsidP="00CD759D">
            <w:pPr>
              <w:rPr>
                <w:rFonts w:ascii="宋体"/>
                <w:color w:val="000000"/>
              </w:rPr>
            </w:pPr>
          </w:p>
        </w:tc>
        <w:tc>
          <w:tcPr>
            <w:tcW w:w="866"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3" w:type="dxa"/>
            <w:vAlign w:val="center"/>
          </w:tcPr>
          <w:p w:rsidR="002D5BD9" w:rsidRPr="007E3646" w:rsidRDefault="002D5BD9" w:rsidP="00CD759D">
            <w:pPr>
              <w:jc w:val="center"/>
              <w:rPr>
                <w:rFonts w:ascii="宋体"/>
                <w:color w:val="000000"/>
              </w:rPr>
            </w:pPr>
            <w:r w:rsidRPr="007E3646">
              <w:rPr>
                <w:rFonts w:ascii="宋体" w:hAnsi="宋体" w:cs="宋体"/>
                <w:color w:val="000000"/>
              </w:rPr>
              <w:t>103</w:t>
            </w:r>
          </w:p>
        </w:tc>
        <w:tc>
          <w:tcPr>
            <w:tcW w:w="684" w:type="dxa"/>
            <w:vMerge/>
            <w:vAlign w:val="center"/>
          </w:tcPr>
          <w:p w:rsidR="002D5BD9" w:rsidRPr="007E3646" w:rsidRDefault="002D5BD9" w:rsidP="00CD759D">
            <w:pPr>
              <w:jc w:val="center"/>
              <w:rPr>
                <w:rFonts w:ascii="宋体"/>
                <w:color w:val="000000"/>
              </w:rPr>
            </w:pPr>
          </w:p>
        </w:tc>
        <w:tc>
          <w:tcPr>
            <w:tcW w:w="2134" w:type="dxa"/>
            <w:gridSpan w:val="2"/>
            <w:vAlign w:val="center"/>
          </w:tcPr>
          <w:p w:rsidR="002D5BD9" w:rsidRPr="007E3646" w:rsidRDefault="002D5BD9" w:rsidP="00CD759D">
            <w:pPr>
              <w:jc w:val="center"/>
              <w:rPr>
                <w:rFonts w:ascii="宋体"/>
              </w:rPr>
            </w:pPr>
            <w:r w:rsidRPr="007E3646">
              <w:rPr>
                <w:rFonts w:ascii="宋体" w:hAnsi="宋体" w:cs="宋体" w:hint="eastAsia"/>
              </w:rPr>
              <w:t>伴音信噪比</w:t>
            </w:r>
          </w:p>
        </w:tc>
        <w:tc>
          <w:tcPr>
            <w:tcW w:w="1834" w:type="dxa"/>
            <w:vMerge/>
            <w:vAlign w:val="center"/>
          </w:tcPr>
          <w:p w:rsidR="002D5BD9" w:rsidRPr="007E3646" w:rsidRDefault="002D5BD9" w:rsidP="00CD759D">
            <w:pPr>
              <w:rPr>
                <w:rFonts w:ascii="宋体"/>
              </w:rPr>
            </w:pPr>
          </w:p>
        </w:tc>
        <w:tc>
          <w:tcPr>
            <w:tcW w:w="1694" w:type="dxa"/>
            <w:vMerge/>
            <w:vAlign w:val="center"/>
          </w:tcPr>
          <w:p w:rsidR="002D5BD9" w:rsidRPr="007E3646" w:rsidRDefault="002D5BD9" w:rsidP="00CD759D">
            <w:pPr>
              <w:rPr>
                <w:rFonts w:ascii="宋体"/>
                <w:color w:val="000000"/>
              </w:rPr>
            </w:pPr>
          </w:p>
        </w:tc>
        <w:tc>
          <w:tcPr>
            <w:tcW w:w="866"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cantSplit/>
          <w:trHeight w:val="480"/>
          <w:jc w:val="center"/>
        </w:trPr>
        <w:tc>
          <w:tcPr>
            <w:tcW w:w="723" w:type="dxa"/>
            <w:vAlign w:val="center"/>
          </w:tcPr>
          <w:p w:rsidR="002D5BD9" w:rsidRPr="007E3646" w:rsidRDefault="002D5BD9" w:rsidP="00CD759D">
            <w:pPr>
              <w:jc w:val="center"/>
              <w:rPr>
                <w:rFonts w:ascii="宋体"/>
                <w:color w:val="000000"/>
              </w:rPr>
            </w:pPr>
            <w:r w:rsidRPr="007E3646">
              <w:rPr>
                <w:rFonts w:ascii="宋体" w:hAnsi="宋体" w:cs="宋体"/>
                <w:color w:val="000000"/>
              </w:rPr>
              <w:t>104</w:t>
            </w:r>
          </w:p>
        </w:tc>
        <w:tc>
          <w:tcPr>
            <w:tcW w:w="684"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可靠性</w:t>
            </w:r>
          </w:p>
        </w:tc>
        <w:tc>
          <w:tcPr>
            <w:tcW w:w="2134" w:type="dxa"/>
            <w:gridSpan w:val="2"/>
            <w:vAlign w:val="center"/>
          </w:tcPr>
          <w:p w:rsidR="002D5BD9" w:rsidRPr="007E3646" w:rsidRDefault="002D5BD9" w:rsidP="00CD759D">
            <w:pPr>
              <w:jc w:val="center"/>
              <w:rPr>
                <w:rFonts w:ascii="宋体"/>
              </w:rPr>
            </w:pPr>
            <w:r w:rsidRPr="007E3646">
              <w:rPr>
                <w:rFonts w:ascii="宋体" w:hAnsi="宋体" w:cs="宋体"/>
              </w:rPr>
              <w:t>MTBF</w:t>
            </w:r>
          </w:p>
        </w:tc>
        <w:tc>
          <w:tcPr>
            <w:tcW w:w="1834" w:type="dxa"/>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color w:val="000000"/>
              </w:rPr>
              <w:t>4.4.7</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rPr>
            </w:pPr>
            <w:r w:rsidRPr="007E3646">
              <w:rPr>
                <w:rFonts w:ascii="宋体" w:hAnsi="宋体" w:cs="宋体"/>
                <w:color w:val="000000"/>
              </w:rPr>
              <w:t>4.4.7</w:t>
            </w:r>
          </w:p>
        </w:tc>
        <w:tc>
          <w:tcPr>
            <w:tcW w:w="1694" w:type="dxa"/>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color w:val="000000"/>
              </w:rPr>
              <w:t>5.8.2</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color w:val="000000"/>
              </w:rPr>
              <w:t>5.8.2</w:t>
            </w:r>
          </w:p>
        </w:tc>
        <w:tc>
          <w:tcPr>
            <w:tcW w:w="866"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CD759D">
            <w:pPr>
              <w:jc w:val="center"/>
              <w:rPr>
                <w:rFonts w:ascii="宋体"/>
                <w:color w:val="000000"/>
              </w:rPr>
            </w:pPr>
          </w:p>
        </w:tc>
      </w:tr>
      <w:tr w:rsidR="002D5BD9" w:rsidRPr="007E3646">
        <w:trPr>
          <w:trHeight w:val="794"/>
          <w:jc w:val="center"/>
        </w:trPr>
        <w:tc>
          <w:tcPr>
            <w:tcW w:w="8780" w:type="dxa"/>
            <w:gridSpan w:val="8"/>
            <w:vAlign w:val="center"/>
          </w:tcPr>
          <w:p w:rsidR="002D5BD9" w:rsidRPr="007E3646" w:rsidRDefault="002D5BD9" w:rsidP="00CD759D">
            <w:pPr>
              <w:rPr>
                <w:rFonts w:ascii="宋体"/>
                <w:color w:val="000000"/>
              </w:rPr>
            </w:pPr>
            <w:r w:rsidRPr="007E3646">
              <w:rPr>
                <w:rFonts w:ascii="宋体" w:hAnsi="宋体" w:cs="宋体" w:hint="eastAsia"/>
                <w:color w:val="000000"/>
              </w:rPr>
              <w:t>注：常温电性能中的</w:t>
            </w:r>
            <w:r w:rsidRPr="007E3646">
              <w:rPr>
                <w:rFonts w:ascii="宋体" w:hAnsi="宋体" w:cs="宋体"/>
                <w:color w:val="000000"/>
              </w:rPr>
              <w:t>Y/C</w:t>
            </w:r>
            <w:r w:rsidRPr="007E3646">
              <w:rPr>
                <w:rFonts w:ascii="宋体" w:hAnsi="宋体" w:cs="宋体" w:hint="eastAsia"/>
                <w:color w:val="000000"/>
              </w:rPr>
              <w:t>信号输出，</w:t>
            </w:r>
            <w:r w:rsidRPr="007E3646">
              <w:rPr>
                <w:rFonts w:ascii="宋体" w:hAnsi="宋体" w:cs="宋体"/>
              </w:rPr>
              <w:t>Y</w:t>
            </w:r>
            <w:r w:rsidRPr="007E3646">
              <w:rPr>
                <w:rFonts w:ascii="宋体" w:hAnsi="宋体" w:cs="宋体" w:hint="eastAsia"/>
              </w:rPr>
              <w:t>、</w:t>
            </w:r>
            <w:r w:rsidRPr="007E3646">
              <w:rPr>
                <w:rFonts w:ascii="宋体" w:hAnsi="宋体" w:cs="宋体"/>
              </w:rPr>
              <w:t>P</w:t>
            </w:r>
            <w:r w:rsidRPr="007E3646">
              <w:rPr>
                <w:rFonts w:ascii="宋体" w:hAnsi="宋体" w:cs="宋体"/>
                <w:vertAlign w:val="subscript"/>
              </w:rPr>
              <w:t>R</w:t>
            </w:r>
            <w:r w:rsidRPr="007E3646">
              <w:rPr>
                <w:rFonts w:ascii="宋体" w:hAnsi="宋体" w:cs="宋体" w:hint="eastAsia"/>
              </w:rPr>
              <w:t>、</w:t>
            </w:r>
            <w:r w:rsidRPr="007E3646">
              <w:rPr>
                <w:rFonts w:ascii="宋体" w:hAnsi="宋体" w:cs="宋体"/>
              </w:rPr>
              <w:t>P</w:t>
            </w:r>
            <w:r w:rsidRPr="007E3646">
              <w:rPr>
                <w:rFonts w:ascii="宋体" w:hAnsi="宋体" w:cs="宋体"/>
                <w:vertAlign w:val="subscript"/>
              </w:rPr>
              <w:t>B</w:t>
            </w:r>
            <w:r w:rsidRPr="007E3646">
              <w:rPr>
                <w:rFonts w:ascii="宋体" w:hAnsi="宋体" w:cs="宋体" w:hint="eastAsia"/>
              </w:rPr>
              <w:t>信号输出</w:t>
            </w:r>
            <w:r w:rsidRPr="007E3646">
              <w:rPr>
                <w:rFonts w:ascii="宋体" w:hAnsi="宋体" w:cs="宋体" w:hint="eastAsia"/>
                <w:color w:val="000000"/>
              </w:rPr>
              <w:t>，</w:t>
            </w:r>
            <w:r w:rsidRPr="007E3646">
              <w:rPr>
                <w:rFonts w:ascii="宋体" w:hAnsi="宋体" w:cs="宋体"/>
              </w:rPr>
              <w:t>R</w:t>
            </w:r>
            <w:r w:rsidRPr="007E3646">
              <w:rPr>
                <w:rFonts w:ascii="宋体" w:hAnsi="宋体" w:cs="宋体" w:hint="eastAsia"/>
              </w:rPr>
              <w:t>、</w:t>
            </w:r>
            <w:r w:rsidRPr="007E3646">
              <w:rPr>
                <w:rFonts w:ascii="宋体" w:hAnsi="宋体" w:cs="宋体"/>
              </w:rPr>
              <w:t>G</w:t>
            </w:r>
            <w:r w:rsidRPr="007E3646">
              <w:rPr>
                <w:rFonts w:ascii="宋体" w:hAnsi="宋体" w:cs="宋体" w:hint="eastAsia"/>
              </w:rPr>
              <w:t>、</w:t>
            </w:r>
            <w:r w:rsidRPr="007E3646">
              <w:rPr>
                <w:rFonts w:ascii="宋体" w:hAnsi="宋体" w:cs="宋体"/>
              </w:rPr>
              <w:t>B</w:t>
            </w:r>
            <w:r w:rsidRPr="007E3646">
              <w:rPr>
                <w:rFonts w:ascii="宋体" w:hAnsi="宋体" w:cs="宋体" w:hint="eastAsia"/>
              </w:rPr>
              <w:t>信号输出</w:t>
            </w:r>
            <w:r w:rsidRPr="007E3646">
              <w:rPr>
                <w:rFonts w:ascii="宋体" w:hAnsi="宋体" w:cs="宋体" w:hint="eastAsia"/>
                <w:color w:val="000000"/>
              </w:rPr>
              <w:t>三种指标按照不同接口方式进行检验。</w:t>
            </w:r>
          </w:p>
        </w:tc>
      </w:tr>
    </w:tbl>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-10</w:t>
      </w:r>
      <w:r w:rsidRPr="008532C4">
        <w:rPr>
          <w:rFonts w:ascii="宋体" w:hAnsi="宋体" w:cs="宋体"/>
          <w:b/>
          <w:bCs/>
          <w:color w:val="000000"/>
        </w:rPr>
        <w:t xml:space="preserve">  </w:t>
      </w:r>
      <w:r>
        <w:rPr>
          <w:rFonts w:ascii="宋体" w:hAnsi="宋体" w:cs="宋体" w:hint="eastAsia"/>
          <w:b/>
          <w:bCs/>
          <w:color w:val="000000"/>
        </w:rPr>
        <w:t>卫星数字电视接收机（标清普通</w:t>
      </w:r>
      <w:r w:rsidRPr="006318EF">
        <w:rPr>
          <w:rFonts w:ascii="宋体" w:hAnsi="宋体" w:cs="宋体" w:hint="eastAsia"/>
          <w:b/>
          <w:bCs/>
          <w:color w:val="000000"/>
        </w:rPr>
        <w:t>型）</w:t>
      </w:r>
      <w:r w:rsidRPr="008532C4">
        <w:rPr>
          <w:rFonts w:ascii="宋体" w:hAnsi="宋体" w:cs="宋体" w:hint="eastAsia"/>
          <w:b/>
          <w:bCs/>
          <w:color w:val="000000"/>
        </w:rPr>
        <w:t>产品生产许可证</w:t>
      </w:r>
    </w:p>
    <w:p w:rsidR="002D5BD9" w:rsidRPr="008532C4" w:rsidRDefault="002D5BD9" w:rsidP="00261B91">
      <w:pPr>
        <w:tabs>
          <w:tab w:val="left" w:pos="0"/>
        </w:tabs>
        <w:spacing w:line="360" w:lineRule="auto"/>
        <w:ind w:firstLineChars="200" w:firstLine="422"/>
        <w:jc w:val="center"/>
        <w:rPr>
          <w:rFonts w:ascii="宋体"/>
          <w:b/>
          <w:bCs/>
          <w:color w:val="000000"/>
        </w:rPr>
      </w:pPr>
      <w:r w:rsidRPr="008532C4">
        <w:rPr>
          <w:rFonts w:ascii="宋体" w:hAnsi="宋体" w:cs="宋体" w:hint="eastAsia"/>
          <w:b/>
          <w:bCs/>
          <w:color w:val="000000"/>
        </w:rPr>
        <w:t>检验项目、依据标准及重要度分级表</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542"/>
        <w:gridCol w:w="2274"/>
        <w:gridCol w:w="1837"/>
        <w:gridCol w:w="1695"/>
        <w:gridCol w:w="857"/>
        <w:gridCol w:w="850"/>
      </w:tblGrid>
      <w:tr w:rsidR="002D5BD9" w:rsidRPr="007E3646">
        <w:trPr>
          <w:trHeight w:val="680"/>
          <w:jc w:val="center"/>
        </w:trPr>
        <w:tc>
          <w:tcPr>
            <w:tcW w:w="725" w:type="dxa"/>
            <w:vMerge w:val="restart"/>
            <w:vAlign w:val="center"/>
          </w:tcPr>
          <w:p w:rsidR="002D5BD9" w:rsidRPr="007E3646" w:rsidRDefault="002D5BD9" w:rsidP="00CD759D">
            <w:pPr>
              <w:jc w:val="center"/>
              <w:rPr>
                <w:rFonts w:ascii="宋体"/>
                <w:b/>
                <w:bCs/>
                <w:color w:val="000000"/>
              </w:rPr>
            </w:pPr>
            <w:r w:rsidRPr="007E3646">
              <w:rPr>
                <w:rFonts w:ascii="宋体" w:hAnsi="宋体" w:cs="宋体" w:hint="eastAsia"/>
                <w:b/>
                <w:bCs/>
                <w:color w:val="000000"/>
              </w:rPr>
              <w:t>序号</w:t>
            </w:r>
          </w:p>
        </w:tc>
        <w:tc>
          <w:tcPr>
            <w:tcW w:w="2816" w:type="dxa"/>
            <w:gridSpan w:val="2"/>
            <w:vMerge w:val="restart"/>
            <w:vAlign w:val="center"/>
          </w:tcPr>
          <w:p w:rsidR="002D5BD9" w:rsidRPr="007E3646" w:rsidRDefault="002D5BD9" w:rsidP="00CD759D">
            <w:pPr>
              <w:jc w:val="center"/>
              <w:rPr>
                <w:rFonts w:ascii="宋体"/>
                <w:b/>
                <w:bCs/>
                <w:color w:val="000000"/>
              </w:rPr>
            </w:pPr>
            <w:r w:rsidRPr="007E3646">
              <w:rPr>
                <w:rFonts w:ascii="宋体" w:hAnsi="宋体" w:cs="宋体" w:hint="eastAsia"/>
                <w:b/>
                <w:bCs/>
                <w:color w:val="000000"/>
              </w:rPr>
              <w:t>检验项目</w:t>
            </w:r>
          </w:p>
        </w:tc>
        <w:tc>
          <w:tcPr>
            <w:tcW w:w="1837" w:type="dxa"/>
            <w:vMerge w:val="restart"/>
            <w:vAlign w:val="center"/>
          </w:tcPr>
          <w:p w:rsidR="002D5BD9" w:rsidRPr="007E3646" w:rsidRDefault="002D5BD9" w:rsidP="00CD759D">
            <w:pPr>
              <w:jc w:val="center"/>
              <w:rPr>
                <w:rFonts w:ascii="宋体"/>
                <w:b/>
                <w:bCs/>
                <w:color w:val="000000"/>
              </w:rPr>
            </w:pPr>
            <w:r w:rsidRPr="007E3646">
              <w:rPr>
                <w:rFonts w:ascii="宋体" w:hAnsi="宋体" w:cs="宋体" w:hint="eastAsia"/>
                <w:b/>
                <w:bCs/>
                <w:color w:val="000000"/>
              </w:rPr>
              <w:t>检验依据标准及条款</w:t>
            </w:r>
          </w:p>
        </w:tc>
        <w:tc>
          <w:tcPr>
            <w:tcW w:w="1695" w:type="dxa"/>
            <w:vMerge w:val="restart"/>
            <w:vAlign w:val="center"/>
          </w:tcPr>
          <w:p w:rsidR="002D5BD9" w:rsidRPr="007E3646" w:rsidRDefault="002D5BD9" w:rsidP="00CD759D">
            <w:pPr>
              <w:jc w:val="center"/>
              <w:rPr>
                <w:rFonts w:ascii="宋体"/>
                <w:b/>
                <w:bCs/>
                <w:color w:val="000000"/>
              </w:rPr>
            </w:pPr>
            <w:r w:rsidRPr="007E3646">
              <w:rPr>
                <w:rFonts w:ascii="宋体" w:hAnsi="宋体" w:cs="宋体" w:hint="eastAsia"/>
                <w:b/>
                <w:bCs/>
                <w:color w:val="000000"/>
              </w:rPr>
              <w:t>检验方法依据标准或条款</w:t>
            </w:r>
          </w:p>
        </w:tc>
        <w:tc>
          <w:tcPr>
            <w:tcW w:w="1707" w:type="dxa"/>
            <w:gridSpan w:val="2"/>
            <w:vAlign w:val="center"/>
          </w:tcPr>
          <w:p w:rsidR="002D5BD9" w:rsidRPr="007E3646" w:rsidRDefault="002D5BD9" w:rsidP="00CD759D">
            <w:pPr>
              <w:jc w:val="center"/>
              <w:rPr>
                <w:rFonts w:ascii="宋体"/>
                <w:b/>
                <w:bCs/>
                <w:color w:val="000000"/>
              </w:rPr>
            </w:pPr>
            <w:r w:rsidRPr="007E3646">
              <w:rPr>
                <w:rFonts w:ascii="宋体" w:hAnsi="宋体" w:cs="宋体" w:hint="eastAsia"/>
                <w:b/>
                <w:bCs/>
                <w:color w:val="000000"/>
              </w:rPr>
              <w:t>重要度分级</w:t>
            </w:r>
          </w:p>
        </w:tc>
      </w:tr>
      <w:tr w:rsidR="002D5BD9" w:rsidRPr="007E3646">
        <w:trPr>
          <w:trHeight w:val="680"/>
          <w:jc w:val="center"/>
        </w:trPr>
        <w:tc>
          <w:tcPr>
            <w:tcW w:w="725" w:type="dxa"/>
            <w:vMerge/>
            <w:vAlign w:val="center"/>
          </w:tcPr>
          <w:p w:rsidR="002D5BD9" w:rsidRPr="007E3646" w:rsidRDefault="002D5BD9" w:rsidP="00CD759D">
            <w:pPr>
              <w:jc w:val="center"/>
              <w:rPr>
                <w:rFonts w:ascii="宋体"/>
                <w:color w:val="000000"/>
              </w:rPr>
            </w:pPr>
          </w:p>
        </w:tc>
        <w:tc>
          <w:tcPr>
            <w:tcW w:w="2816" w:type="dxa"/>
            <w:gridSpan w:val="2"/>
            <w:vMerge/>
            <w:vAlign w:val="center"/>
          </w:tcPr>
          <w:p w:rsidR="002D5BD9" w:rsidRPr="007E3646" w:rsidRDefault="002D5BD9" w:rsidP="00CD759D">
            <w:pPr>
              <w:jc w:val="center"/>
              <w:rPr>
                <w:rFonts w:ascii="宋体"/>
                <w:color w:val="000000"/>
              </w:rPr>
            </w:pPr>
          </w:p>
        </w:tc>
        <w:tc>
          <w:tcPr>
            <w:tcW w:w="1837" w:type="dxa"/>
            <w:vMerge/>
          </w:tcPr>
          <w:p w:rsidR="002D5BD9" w:rsidRPr="007E3646" w:rsidRDefault="002D5BD9" w:rsidP="00CD759D">
            <w:pPr>
              <w:rPr>
                <w:rFonts w:ascii="宋体"/>
                <w:color w:val="000000"/>
              </w:rPr>
            </w:pPr>
          </w:p>
        </w:tc>
        <w:tc>
          <w:tcPr>
            <w:tcW w:w="1695" w:type="dxa"/>
            <w:vMerge/>
          </w:tcPr>
          <w:p w:rsidR="002D5BD9" w:rsidRPr="007E3646" w:rsidRDefault="002D5BD9" w:rsidP="00CD759D">
            <w:pPr>
              <w:rPr>
                <w:rFonts w:ascii="宋体"/>
                <w:color w:val="000000"/>
              </w:rPr>
            </w:pPr>
          </w:p>
        </w:tc>
        <w:tc>
          <w:tcPr>
            <w:tcW w:w="857" w:type="dxa"/>
            <w:vAlign w:val="center"/>
          </w:tcPr>
          <w:p w:rsidR="002D5BD9" w:rsidRPr="007E3646" w:rsidRDefault="002D5BD9" w:rsidP="00CD759D">
            <w:pPr>
              <w:jc w:val="center"/>
              <w:rPr>
                <w:rFonts w:ascii="宋体"/>
                <w:b/>
                <w:bCs/>
                <w:color w:val="000000"/>
              </w:rPr>
            </w:pPr>
            <w:r w:rsidRPr="007E3646">
              <w:rPr>
                <w:rFonts w:ascii="宋体" w:hAnsi="宋体" w:cs="宋体"/>
                <w:b/>
                <w:bCs/>
                <w:color w:val="000000"/>
              </w:rPr>
              <w:t>A</w:t>
            </w:r>
          </w:p>
        </w:tc>
        <w:tc>
          <w:tcPr>
            <w:tcW w:w="850" w:type="dxa"/>
            <w:vAlign w:val="center"/>
          </w:tcPr>
          <w:p w:rsidR="002D5BD9" w:rsidRPr="007E3646" w:rsidRDefault="002D5BD9" w:rsidP="00CD759D">
            <w:pPr>
              <w:jc w:val="center"/>
              <w:rPr>
                <w:rFonts w:ascii="宋体"/>
                <w:b/>
                <w:bCs/>
                <w:color w:val="000000"/>
              </w:rPr>
            </w:pPr>
            <w:r w:rsidRPr="007E3646">
              <w:rPr>
                <w:rFonts w:ascii="宋体" w:hAnsi="宋体" w:cs="宋体"/>
                <w:b/>
                <w:bCs/>
                <w:color w:val="000000"/>
              </w:rPr>
              <w:t>B</w:t>
            </w:r>
          </w:p>
        </w:tc>
      </w:tr>
      <w:tr w:rsidR="002D5BD9" w:rsidRPr="007E3646">
        <w:trPr>
          <w:trHeight w:val="6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1</w:t>
            </w:r>
          </w:p>
        </w:tc>
        <w:tc>
          <w:tcPr>
            <w:tcW w:w="542" w:type="dxa"/>
            <w:vMerge w:val="restart"/>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外观</w:t>
            </w:r>
          </w:p>
        </w:tc>
        <w:tc>
          <w:tcPr>
            <w:tcW w:w="2274"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按键、开关</w:t>
            </w:r>
          </w:p>
        </w:tc>
        <w:tc>
          <w:tcPr>
            <w:tcW w:w="1837"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color w:val="000000"/>
              </w:rPr>
              <w:t>4.2.2.2</w:t>
            </w: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color w:val="000000"/>
              </w:rPr>
              <w:t>4.4.1.2</w:t>
            </w:r>
          </w:p>
        </w:tc>
        <w:tc>
          <w:tcPr>
            <w:tcW w:w="1695"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color w:val="000000"/>
              </w:rPr>
              <w:t>5.2</w:t>
            </w: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color w:val="000000"/>
              </w:rPr>
              <w:t>5.2</w:t>
            </w:r>
          </w:p>
        </w:tc>
        <w:tc>
          <w:tcPr>
            <w:tcW w:w="857"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2</w:t>
            </w:r>
          </w:p>
        </w:tc>
        <w:tc>
          <w:tcPr>
            <w:tcW w:w="542" w:type="dxa"/>
            <w:vMerge/>
            <w:vAlign w:val="center"/>
          </w:tcPr>
          <w:p w:rsidR="002D5BD9" w:rsidRPr="007E3646" w:rsidRDefault="002D5BD9" w:rsidP="00CD759D">
            <w:pPr>
              <w:jc w:val="center"/>
              <w:rPr>
                <w:rFonts w:ascii="宋体"/>
                <w:color w:val="000000"/>
              </w:rPr>
            </w:pPr>
          </w:p>
        </w:tc>
        <w:tc>
          <w:tcPr>
            <w:tcW w:w="2274"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电源标记</w:t>
            </w:r>
          </w:p>
        </w:tc>
        <w:tc>
          <w:tcPr>
            <w:tcW w:w="1837" w:type="dxa"/>
            <w:vMerge/>
            <w:vAlign w:val="center"/>
          </w:tcPr>
          <w:p w:rsidR="002D5BD9" w:rsidRPr="007E3646" w:rsidRDefault="002D5BD9" w:rsidP="00CD759D">
            <w:pPr>
              <w:rPr>
                <w:rFonts w:ascii="宋体"/>
                <w:color w:val="000000"/>
              </w:rPr>
            </w:pPr>
          </w:p>
        </w:tc>
        <w:tc>
          <w:tcPr>
            <w:tcW w:w="1695" w:type="dxa"/>
            <w:vMerge/>
            <w:vAlign w:val="center"/>
          </w:tcPr>
          <w:p w:rsidR="002D5BD9" w:rsidRPr="007E3646" w:rsidRDefault="002D5BD9" w:rsidP="00CD759D">
            <w:pPr>
              <w:rPr>
                <w:rFonts w:ascii="宋体"/>
                <w:color w:val="000000"/>
              </w:rPr>
            </w:pPr>
          </w:p>
        </w:tc>
        <w:tc>
          <w:tcPr>
            <w:tcW w:w="857"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3</w:t>
            </w:r>
          </w:p>
        </w:tc>
        <w:tc>
          <w:tcPr>
            <w:tcW w:w="542" w:type="dxa"/>
            <w:vMerge/>
            <w:vAlign w:val="center"/>
          </w:tcPr>
          <w:p w:rsidR="002D5BD9" w:rsidRPr="007E3646" w:rsidRDefault="002D5BD9" w:rsidP="00CD759D">
            <w:pPr>
              <w:jc w:val="center"/>
              <w:rPr>
                <w:rFonts w:ascii="宋体"/>
                <w:color w:val="000000"/>
              </w:rPr>
            </w:pPr>
          </w:p>
        </w:tc>
        <w:tc>
          <w:tcPr>
            <w:tcW w:w="2274"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输入、输出和数字接口</w:t>
            </w:r>
          </w:p>
        </w:tc>
        <w:tc>
          <w:tcPr>
            <w:tcW w:w="1837" w:type="dxa"/>
            <w:vMerge/>
            <w:vAlign w:val="center"/>
          </w:tcPr>
          <w:p w:rsidR="002D5BD9" w:rsidRPr="007E3646" w:rsidRDefault="002D5BD9" w:rsidP="00CD759D">
            <w:pPr>
              <w:rPr>
                <w:rFonts w:ascii="宋体"/>
                <w:color w:val="000000"/>
              </w:rPr>
            </w:pPr>
          </w:p>
        </w:tc>
        <w:tc>
          <w:tcPr>
            <w:tcW w:w="1695" w:type="dxa"/>
            <w:vMerge/>
            <w:vAlign w:val="center"/>
          </w:tcPr>
          <w:p w:rsidR="002D5BD9" w:rsidRPr="007E3646" w:rsidRDefault="002D5BD9" w:rsidP="00CD759D">
            <w:pPr>
              <w:rPr>
                <w:rFonts w:ascii="宋体"/>
                <w:color w:val="000000"/>
              </w:rPr>
            </w:pPr>
          </w:p>
        </w:tc>
        <w:tc>
          <w:tcPr>
            <w:tcW w:w="857"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5" w:type="dxa"/>
            <w:vMerge w:val="restart"/>
            <w:vAlign w:val="center"/>
          </w:tcPr>
          <w:p w:rsidR="002D5BD9" w:rsidRPr="007E3646" w:rsidRDefault="002D5BD9" w:rsidP="00CD759D">
            <w:pPr>
              <w:jc w:val="center"/>
              <w:rPr>
                <w:rFonts w:ascii="宋体"/>
                <w:color w:val="000000"/>
              </w:rPr>
            </w:pPr>
            <w:r w:rsidRPr="007E3646">
              <w:rPr>
                <w:rFonts w:ascii="宋体" w:hAnsi="宋体" w:cs="宋体"/>
                <w:color w:val="000000"/>
              </w:rPr>
              <w:t>4</w:t>
            </w:r>
          </w:p>
        </w:tc>
        <w:tc>
          <w:tcPr>
            <w:tcW w:w="542" w:type="dxa"/>
            <w:vMerge w:val="restart"/>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功能</w:t>
            </w:r>
          </w:p>
        </w:tc>
        <w:tc>
          <w:tcPr>
            <w:tcW w:w="2274" w:type="dxa"/>
            <w:vAlign w:val="center"/>
          </w:tcPr>
          <w:p w:rsidR="002D5BD9" w:rsidRPr="007E3646" w:rsidRDefault="002D5BD9" w:rsidP="00CD759D">
            <w:pPr>
              <w:jc w:val="center"/>
              <w:rPr>
                <w:rFonts w:ascii="宋体"/>
                <w:color w:val="000000"/>
              </w:rPr>
            </w:pPr>
            <w:r w:rsidRPr="007E3646">
              <w:rPr>
                <w:rFonts w:ascii="宋体" w:hAnsi="宋体" w:cs="宋体" w:hint="eastAsia"/>
              </w:rPr>
              <w:t>室外单元垂直（右旋）极化供电电压</w:t>
            </w:r>
          </w:p>
        </w:tc>
        <w:tc>
          <w:tcPr>
            <w:tcW w:w="1837"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color w:val="000000"/>
              </w:rPr>
              <w:t>4.4.2.6</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color w:val="000000"/>
              </w:rPr>
              <w:t>4.4.1.6</w:t>
            </w:r>
          </w:p>
        </w:tc>
        <w:tc>
          <w:tcPr>
            <w:tcW w:w="1695"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color w:val="000000"/>
              </w:rPr>
              <w:t>5.4</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color w:val="000000"/>
              </w:rPr>
              <w:t>5.4</w:t>
            </w:r>
          </w:p>
        </w:tc>
        <w:tc>
          <w:tcPr>
            <w:tcW w:w="857" w:type="dxa"/>
            <w:vMerge w:val="restart"/>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50" w:type="dxa"/>
            <w:vMerge w:val="restart"/>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5" w:type="dxa"/>
            <w:vMerge/>
            <w:vAlign w:val="center"/>
          </w:tcPr>
          <w:p w:rsidR="002D5BD9" w:rsidRPr="007E3646" w:rsidRDefault="002D5BD9" w:rsidP="00CD759D">
            <w:pPr>
              <w:jc w:val="center"/>
              <w:rPr>
                <w:rFonts w:ascii="宋体"/>
                <w:color w:val="000000"/>
              </w:rPr>
            </w:pPr>
          </w:p>
        </w:tc>
        <w:tc>
          <w:tcPr>
            <w:tcW w:w="542" w:type="dxa"/>
            <w:vMerge/>
            <w:vAlign w:val="center"/>
          </w:tcPr>
          <w:p w:rsidR="002D5BD9" w:rsidRPr="007E3646" w:rsidRDefault="002D5BD9" w:rsidP="00CD759D">
            <w:pPr>
              <w:jc w:val="center"/>
              <w:rPr>
                <w:rFonts w:ascii="宋体"/>
                <w:color w:val="000000"/>
              </w:rPr>
            </w:pPr>
          </w:p>
        </w:tc>
        <w:tc>
          <w:tcPr>
            <w:tcW w:w="2274" w:type="dxa"/>
            <w:vAlign w:val="center"/>
          </w:tcPr>
          <w:p w:rsidR="002D5BD9" w:rsidRPr="007E3646" w:rsidRDefault="002D5BD9" w:rsidP="00CD759D">
            <w:pPr>
              <w:jc w:val="center"/>
              <w:rPr>
                <w:rFonts w:ascii="宋体"/>
              </w:rPr>
            </w:pPr>
            <w:r w:rsidRPr="007E3646">
              <w:rPr>
                <w:rFonts w:ascii="宋体" w:hAnsi="宋体" w:cs="宋体" w:hint="eastAsia"/>
              </w:rPr>
              <w:t>室外单元水平（左旋）极化供电电压</w:t>
            </w:r>
          </w:p>
        </w:tc>
        <w:tc>
          <w:tcPr>
            <w:tcW w:w="1837" w:type="dxa"/>
            <w:vMerge/>
            <w:vAlign w:val="center"/>
          </w:tcPr>
          <w:p w:rsidR="002D5BD9" w:rsidRPr="007E3646" w:rsidRDefault="002D5BD9" w:rsidP="00CD759D">
            <w:pPr>
              <w:rPr>
                <w:rFonts w:ascii="宋体"/>
                <w:color w:val="000000"/>
              </w:rPr>
            </w:pPr>
          </w:p>
        </w:tc>
        <w:tc>
          <w:tcPr>
            <w:tcW w:w="1695" w:type="dxa"/>
            <w:vMerge/>
            <w:vAlign w:val="center"/>
          </w:tcPr>
          <w:p w:rsidR="002D5BD9" w:rsidRPr="007E3646" w:rsidRDefault="002D5BD9" w:rsidP="00CD759D">
            <w:pPr>
              <w:rPr>
                <w:rFonts w:ascii="宋体"/>
                <w:color w:val="000000"/>
              </w:rPr>
            </w:pPr>
          </w:p>
        </w:tc>
        <w:tc>
          <w:tcPr>
            <w:tcW w:w="857" w:type="dxa"/>
            <w:vMerge/>
            <w:vAlign w:val="center"/>
          </w:tcPr>
          <w:p w:rsidR="002D5BD9" w:rsidRPr="007E3646" w:rsidRDefault="002D5BD9" w:rsidP="00CD759D">
            <w:pPr>
              <w:jc w:val="center"/>
              <w:rPr>
                <w:rFonts w:ascii="宋体"/>
                <w:color w:val="000000"/>
              </w:rPr>
            </w:pPr>
          </w:p>
        </w:tc>
        <w:tc>
          <w:tcPr>
            <w:tcW w:w="850" w:type="dxa"/>
            <w:vMerge/>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5</w:t>
            </w:r>
          </w:p>
        </w:tc>
        <w:tc>
          <w:tcPr>
            <w:tcW w:w="542" w:type="dxa"/>
            <w:vMerge/>
            <w:vAlign w:val="center"/>
          </w:tcPr>
          <w:p w:rsidR="002D5BD9" w:rsidRPr="007E3646" w:rsidRDefault="002D5BD9" w:rsidP="00CD759D">
            <w:pPr>
              <w:jc w:val="center"/>
              <w:rPr>
                <w:rFonts w:ascii="宋体"/>
                <w:color w:val="000000"/>
              </w:rPr>
            </w:pPr>
          </w:p>
        </w:tc>
        <w:tc>
          <w:tcPr>
            <w:tcW w:w="2274" w:type="dxa"/>
            <w:vAlign w:val="center"/>
          </w:tcPr>
          <w:p w:rsidR="002D5BD9" w:rsidRPr="007E3646" w:rsidRDefault="002D5BD9" w:rsidP="00CD759D">
            <w:pPr>
              <w:jc w:val="center"/>
              <w:rPr>
                <w:rFonts w:ascii="宋体"/>
                <w:color w:val="000000"/>
              </w:rPr>
            </w:pPr>
            <w:r w:rsidRPr="007E3646">
              <w:rPr>
                <w:rFonts w:ascii="宋体" w:hAnsi="宋体" w:cs="宋体" w:hint="eastAsia"/>
              </w:rPr>
              <w:t>不满足极化电压要求（</w:t>
            </w:r>
            <w:r w:rsidRPr="007E3646">
              <w:rPr>
                <w:rFonts w:ascii="宋体" w:hAnsi="宋体" w:cs="宋体"/>
              </w:rPr>
              <w:t>13V</w:t>
            </w:r>
            <w:r w:rsidRPr="007E3646">
              <w:rPr>
                <w:rFonts w:ascii="宋体" w:hAnsi="宋体" w:cs="宋体" w:hint="eastAsia"/>
              </w:rPr>
              <w:t>±</w:t>
            </w:r>
            <w:r w:rsidRPr="007E3646">
              <w:rPr>
                <w:rFonts w:ascii="宋体" w:hAnsi="宋体" w:cs="宋体"/>
              </w:rPr>
              <w:t>1V,18V</w:t>
            </w:r>
            <w:r w:rsidRPr="007E3646">
              <w:rPr>
                <w:rFonts w:ascii="宋体" w:hAnsi="宋体" w:cs="宋体" w:hint="eastAsia"/>
              </w:rPr>
              <w:t>±</w:t>
            </w:r>
            <w:r w:rsidRPr="007E3646">
              <w:rPr>
                <w:rFonts w:ascii="宋体" w:hAnsi="宋体" w:cs="宋体"/>
              </w:rPr>
              <w:t>2V</w:t>
            </w:r>
            <w:r w:rsidRPr="007E3646">
              <w:rPr>
                <w:rFonts w:ascii="宋体" w:hAnsi="宋体" w:cs="宋体" w:hint="eastAsia"/>
              </w:rPr>
              <w:t>）</w:t>
            </w:r>
          </w:p>
        </w:tc>
        <w:tc>
          <w:tcPr>
            <w:tcW w:w="1837" w:type="dxa"/>
            <w:vMerge/>
            <w:vAlign w:val="center"/>
          </w:tcPr>
          <w:p w:rsidR="002D5BD9" w:rsidRPr="007E3646" w:rsidRDefault="002D5BD9" w:rsidP="00CD759D">
            <w:pPr>
              <w:rPr>
                <w:rFonts w:ascii="宋体"/>
                <w:color w:val="000000"/>
              </w:rPr>
            </w:pPr>
          </w:p>
        </w:tc>
        <w:tc>
          <w:tcPr>
            <w:tcW w:w="1695" w:type="dxa"/>
            <w:vMerge/>
            <w:vAlign w:val="center"/>
          </w:tcPr>
          <w:p w:rsidR="002D5BD9" w:rsidRPr="007E3646" w:rsidRDefault="002D5BD9" w:rsidP="00CD759D">
            <w:pPr>
              <w:rPr>
                <w:rFonts w:ascii="宋体"/>
                <w:color w:val="000000"/>
              </w:rPr>
            </w:pPr>
          </w:p>
        </w:tc>
        <w:tc>
          <w:tcPr>
            <w:tcW w:w="857" w:type="dxa"/>
            <w:vAlign w:val="center"/>
          </w:tcPr>
          <w:p w:rsidR="002D5BD9" w:rsidRPr="007E3646" w:rsidRDefault="002D5BD9" w:rsidP="00CD759D">
            <w:pPr>
              <w:jc w:val="center"/>
              <w:rPr>
                <w:rFonts w:ascii="宋体"/>
                <w:color w:val="000000"/>
              </w:rPr>
            </w:pPr>
          </w:p>
        </w:tc>
        <w:tc>
          <w:tcPr>
            <w:tcW w:w="850"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6</w:t>
            </w:r>
          </w:p>
        </w:tc>
        <w:tc>
          <w:tcPr>
            <w:tcW w:w="542" w:type="dxa"/>
            <w:vMerge/>
            <w:vAlign w:val="center"/>
          </w:tcPr>
          <w:p w:rsidR="002D5BD9" w:rsidRPr="007E3646" w:rsidRDefault="002D5BD9" w:rsidP="00CD759D">
            <w:pPr>
              <w:jc w:val="center"/>
              <w:rPr>
                <w:rFonts w:ascii="宋体"/>
                <w:color w:val="000000"/>
              </w:rPr>
            </w:pPr>
          </w:p>
        </w:tc>
        <w:tc>
          <w:tcPr>
            <w:tcW w:w="2274" w:type="dxa"/>
            <w:vAlign w:val="center"/>
          </w:tcPr>
          <w:p w:rsidR="002D5BD9" w:rsidRPr="007E3646" w:rsidRDefault="002D5BD9" w:rsidP="00CD759D">
            <w:pPr>
              <w:jc w:val="center"/>
              <w:rPr>
                <w:rFonts w:ascii="宋体"/>
              </w:rPr>
            </w:pPr>
            <w:r w:rsidRPr="007E3646">
              <w:rPr>
                <w:rFonts w:ascii="宋体" w:hAnsi="宋体" w:cs="宋体"/>
              </w:rPr>
              <w:t>18V</w:t>
            </w:r>
            <w:r w:rsidRPr="007E3646">
              <w:rPr>
                <w:rFonts w:ascii="宋体" w:hAnsi="宋体" w:cs="宋体" w:hint="eastAsia"/>
              </w:rPr>
              <w:t>极化电压时供电电流小于</w:t>
            </w:r>
            <w:r w:rsidRPr="007E3646">
              <w:rPr>
                <w:rFonts w:ascii="宋体" w:hAnsi="宋体" w:cs="宋体"/>
              </w:rPr>
              <w:t>300mA</w:t>
            </w:r>
          </w:p>
        </w:tc>
        <w:tc>
          <w:tcPr>
            <w:tcW w:w="1837" w:type="dxa"/>
            <w:vMerge/>
            <w:vAlign w:val="center"/>
          </w:tcPr>
          <w:p w:rsidR="002D5BD9" w:rsidRPr="007E3646" w:rsidRDefault="002D5BD9" w:rsidP="00CD759D">
            <w:pPr>
              <w:rPr>
                <w:rFonts w:ascii="宋体"/>
                <w:color w:val="000000"/>
              </w:rPr>
            </w:pPr>
          </w:p>
        </w:tc>
        <w:tc>
          <w:tcPr>
            <w:tcW w:w="1695" w:type="dxa"/>
            <w:vMerge/>
            <w:vAlign w:val="center"/>
          </w:tcPr>
          <w:p w:rsidR="002D5BD9" w:rsidRPr="007E3646" w:rsidRDefault="002D5BD9" w:rsidP="00CD759D">
            <w:pPr>
              <w:rPr>
                <w:rFonts w:ascii="宋体"/>
                <w:color w:val="000000"/>
              </w:rPr>
            </w:pPr>
          </w:p>
        </w:tc>
        <w:tc>
          <w:tcPr>
            <w:tcW w:w="857" w:type="dxa"/>
            <w:vAlign w:val="center"/>
          </w:tcPr>
          <w:p w:rsidR="002D5BD9" w:rsidRPr="007E3646" w:rsidRDefault="002D5BD9" w:rsidP="00CD759D">
            <w:pPr>
              <w:jc w:val="center"/>
              <w:rPr>
                <w:rFonts w:ascii="宋体"/>
                <w:color w:val="000000"/>
              </w:rPr>
            </w:pPr>
          </w:p>
        </w:tc>
        <w:tc>
          <w:tcPr>
            <w:tcW w:w="850"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7</w:t>
            </w:r>
          </w:p>
        </w:tc>
        <w:tc>
          <w:tcPr>
            <w:tcW w:w="542" w:type="dxa"/>
            <w:vMerge/>
            <w:vAlign w:val="center"/>
          </w:tcPr>
          <w:p w:rsidR="002D5BD9" w:rsidRPr="007E3646" w:rsidRDefault="002D5BD9" w:rsidP="00CD759D">
            <w:pPr>
              <w:jc w:val="center"/>
              <w:rPr>
                <w:rFonts w:ascii="宋体"/>
                <w:color w:val="000000"/>
              </w:rPr>
            </w:pPr>
          </w:p>
        </w:tc>
        <w:tc>
          <w:tcPr>
            <w:tcW w:w="2274" w:type="dxa"/>
            <w:vAlign w:val="center"/>
          </w:tcPr>
          <w:p w:rsidR="002D5BD9" w:rsidRPr="007E3646" w:rsidRDefault="002D5BD9" w:rsidP="00CD759D">
            <w:pPr>
              <w:jc w:val="center"/>
              <w:rPr>
                <w:rFonts w:ascii="宋体"/>
              </w:rPr>
            </w:pPr>
            <w:r w:rsidRPr="007E3646">
              <w:rPr>
                <w:rFonts w:ascii="宋体" w:hAnsi="宋体" w:cs="宋体" w:hint="eastAsia"/>
              </w:rPr>
              <w:t>室外单元供电电压有短路保护措施</w:t>
            </w:r>
          </w:p>
        </w:tc>
        <w:tc>
          <w:tcPr>
            <w:tcW w:w="1837" w:type="dxa"/>
            <w:vMerge/>
            <w:vAlign w:val="center"/>
          </w:tcPr>
          <w:p w:rsidR="002D5BD9" w:rsidRPr="007E3646" w:rsidRDefault="002D5BD9" w:rsidP="00CD759D">
            <w:pPr>
              <w:rPr>
                <w:rFonts w:ascii="宋体"/>
                <w:color w:val="000000"/>
              </w:rPr>
            </w:pPr>
          </w:p>
        </w:tc>
        <w:tc>
          <w:tcPr>
            <w:tcW w:w="1695" w:type="dxa"/>
            <w:vMerge/>
            <w:vAlign w:val="center"/>
          </w:tcPr>
          <w:p w:rsidR="002D5BD9" w:rsidRPr="007E3646" w:rsidRDefault="002D5BD9" w:rsidP="00CD759D">
            <w:pPr>
              <w:rPr>
                <w:rFonts w:ascii="宋体"/>
                <w:color w:val="000000"/>
              </w:rPr>
            </w:pPr>
          </w:p>
        </w:tc>
        <w:tc>
          <w:tcPr>
            <w:tcW w:w="857"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8</w:t>
            </w:r>
          </w:p>
        </w:tc>
        <w:tc>
          <w:tcPr>
            <w:tcW w:w="542" w:type="dxa"/>
            <w:vMerge/>
            <w:vAlign w:val="center"/>
          </w:tcPr>
          <w:p w:rsidR="002D5BD9" w:rsidRPr="007E3646" w:rsidRDefault="002D5BD9" w:rsidP="00CD759D">
            <w:pPr>
              <w:jc w:val="center"/>
              <w:rPr>
                <w:rFonts w:ascii="宋体"/>
                <w:color w:val="000000"/>
              </w:rPr>
            </w:pPr>
          </w:p>
        </w:tc>
        <w:tc>
          <w:tcPr>
            <w:tcW w:w="2274" w:type="dxa"/>
            <w:vAlign w:val="center"/>
          </w:tcPr>
          <w:p w:rsidR="002D5BD9" w:rsidRPr="007E3646" w:rsidRDefault="002D5BD9" w:rsidP="00CD759D">
            <w:pPr>
              <w:jc w:val="center"/>
              <w:rPr>
                <w:rFonts w:ascii="宋体"/>
                <w:color w:val="000000"/>
              </w:rPr>
            </w:pPr>
            <w:r w:rsidRPr="007E3646">
              <w:rPr>
                <w:rFonts w:ascii="宋体" w:hAnsi="宋体" w:cs="宋体" w:hint="eastAsia"/>
              </w:rPr>
              <w:t>自动识别所接收的电视节目并能有效识别或过滤</w:t>
            </w:r>
          </w:p>
        </w:tc>
        <w:tc>
          <w:tcPr>
            <w:tcW w:w="1837"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color w:val="000000"/>
              </w:rPr>
              <w:t>4.4.2.7</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color w:val="000000"/>
              </w:rPr>
              <w:t>4.4.1.7</w:t>
            </w:r>
          </w:p>
        </w:tc>
        <w:tc>
          <w:tcPr>
            <w:tcW w:w="1695"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color w:val="000000"/>
              </w:rPr>
              <w:t>5.4</w:t>
            </w:r>
          </w:p>
          <w:p w:rsidR="002D5BD9" w:rsidRPr="007E3646" w:rsidRDefault="002D5BD9" w:rsidP="00CD759D">
            <w:pPr>
              <w:rPr>
                <w:rFonts w:ascii="宋体"/>
                <w:color w:val="000000"/>
              </w:rPr>
            </w:pP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color w:val="000000"/>
              </w:rPr>
              <w:t>5.4</w:t>
            </w:r>
          </w:p>
        </w:tc>
        <w:tc>
          <w:tcPr>
            <w:tcW w:w="857"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9</w:t>
            </w:r>
          </w:p>
        </w:tc>
        <w:tc>
          <w:tcPr>
            <w:tcW w:w="542" w:type="dxa"/>
            <w:vMerge/>
            <w:vAlign w:val="center"/>
          </w:tcPr>
          <w:p w:rsidR="002D5BD9" w:rsidRPr="007E3646" w:rsidRDefault="002D5BD9" w:rsidP="00CD759D">
            <w:pPr>
              <w:jc w:val="center"/>
              <w:rPr>
                <w:rFonts w:ascii="宋体"/>
                <w:color w:val="000000"/>
              </w:rPr>
            </w:pPr>
          </w:p>
        </w:tc>
        <w:tc>
          <w:tcPr>
            <w:tcW w:w="2274"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具有父母锁功能</w:t>
            </w:r>
          </w:p>
        </w:tc>
        <w:tc>
          <w:tcPr>
            <w:tcW w:w="1837" w:type="dxa"/>
            <w:vMerge/>
            <w:vAlign w:val="center"/>
          </w:tcPr>
          <w:p w:rsidR="002D5BD9" w:rsidRPr="007E3646" w:rsidRDefault="002D5BD9" w:rsidP="00CD759D">
            <w:pPr>
              <w:rPr>
                <w:rFonts w:ascii="宋体"/>
                <w:color w:val="000000"/>
              </w:rPr>
            </w:pPr>
          </w:p>
        </w:tc>
        <w:tc>
          <w:tcPr>
            <w:tcW w:w="1695" w:type="dxa"/>
            <w:vMerge/>
            <w:vAlign w:val="center"/>
          </w:tcPr>
          <w:p w:rsidR="002D5BD9" w:rsidRPr="007E3646" w:rsidRDefault="002D5BD9" w:rsidP="00CD759D">
            <w:pPr>
              <w:rPr>
                <w:rFonts w:ascii="宋体"/>
                <w:color w:val="000000"/>
              </w:rPr>
            </w:pPr>
          </w:p>
        </w:tc>
        <w:tc>
          <w:tcPr>
            <w:tcW w:w="857" w:type="dxa"/>
            <w:vAlign w:val="center"/>
          </w:tcPr>
          <w:p w:rsidR="002D5BD9" w:rsidRPr="007E3646" w:rsidRDefault="002D5BD9" w:rsidP="00CD759D">
            <w:pPr>
              <w:jc w:val="center"/>
              <w:rPr>
                <w:rFonts w:ascii="宋体"/>
                <w:color w:val="000000"/>
              </w:rPr>
            </w:pPr>
          </w:p>
        </w:tc>
        <w:tc>
          <w:tcPr>
            <w:tcW w:w="850"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10</w:t>
            </w:r>
          </w:p>
        </w:tc>
        <w:tc>
          <w:tcPr>
            <w:tcW w:w="542" w:type="dxa"/>
            <w:vMerge/>
            <w:vAlign w:val="center"/>
          </w:tcPr>
          <w:p w:rsidR="002D5BD9" w:rsidRPr="007E3646" w:rsidRDefault="002D5BD9" w:rsidP="00CD759D">
            <w:pPr>
              <w:jc w:val="center"/>
              <w:rPr>
                <w:rFonts w:ascii="宋体"/>
                <w:color w:val="000000"/>
              </w:rPr>
            </w:pPr>
          </w:p>
        </w:tc>
        <w:tc>
          <w:tcPr>
            <w:tcW w:w="2274"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最后存帧持续时间不大于</w:t>
            </w:r>
            <w:r w:rsidRPr="007E3646">
              <w:rPr>
                <w:rFonts w:ascii="宋体" w:hAnsi="宋体" w:cs="宋体"/>
                <w:color w:val="000000"/>
              </w:rPr>
              <w:t>2s</w:t>
            </w:r>
          </w:p>
        </w:tc>
        <w:tc>
          <w:tcPr>
            <w:tcW w:w="1837" w:type="dxa"/>
            <w:vMerge/>
            <w:vAlign w:val="center"/>
          </w:tcPr>
          <w:p w:rsidR="002D5BD9" w:rsidRPr="007E3646" w:rsidRDefault="002D5BD9" w:rsidP="00CD759D">
            <w:pPr>
              <w:rPr>
                <w:rFonts w:ascii="宋体"/>
                <w:color w:val="000000"/>
              </w:rPr>
            </w:pPr>
          </w:p>
        </w:tc>
        <w:tc>
          <w:tcPr>
            <w:tcW w:w="1695" w:type="dxa"/>
            <w:vMerge/>
            <w:vAlign w:val="center"/>
          </w:tcPr>
          <w:p w:rsidR="002D5BD9" w:rsidRPr="007E3646" w:rsidRDefault="002D5BD9" w:rsidP="00CD759D">
            <w:pPr>
              <w:rPr>
                <w:rFonts w:ascii="宋体"/>
                <w:color w:val="000000"/>
              </w:rPr>
            </w:pPr>
          </w:p>
        </w:tc>
        <w:tc>
          <w:tcPr>
            <w:tcW w:w="857"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11</w:t>
            </w:r>
          </w:p>
        </w:tc>
        <w:tc>
          <w:tcPr>
            <w:tcW w:w="542" w:type="dxa"/>
            <w:vMerge/>
            <w:vAlign w:val="center"/>
          </w:tcPr>
          <w:p w:rsidR="002D5BD9" w:rsidRPr="007E3646" w:rsidRDefault="002D5BD9" w:rsidP="00CD759D">
            <w:pPr>
              <w:jc w:val="center"/>
              <w:rPr>
                <w:rFonts w:ascii="宋体"/>
                <w:color w:val="000000"/>
              </w:rPr>
            </w:pPr>
          </w:p>
        </w:tc>
        <w:tc>
          <w:tcPr>
            <w:tcW w:w="2274" w:type="dxa"/>
            <w:vAlign w:val="center"/>
          </w:tcPr>
          <w:p w:rsidR="002D5BD9" w:rsidRPr="007E3646" w:rsidRDefault="002D5BD9" w:rsidP="00CD759D">
            <w:pPr>
              <w:jc w:val="center"/>
              <w:rPr>
                <w:rFonts w:ascii="宋体"/>
              </w:rPr>
            </w:pPr>
            <w:r w:rsidRPr="007E3646">
              <w:rPr>
                <w:rFonts w:ascii="宋体" w:hAnsi="宋体" w:cs="宋体" w:hint="eastAsia"/>
              </w:rPr>
              <w:t>音频广播功能、声道选择功能</w:t>
            </w:r>
          </w:p>
        </w:tc>
        <w:tc>
          <w:tcPr>
            <w:tcW w:w="1837" w:type="dxa"/>
            <w:vMerge/>
            <w:vAlign w:val="center"/>
          </w:tcPr>
          <w:p w:rsidR="002D5BD9" w:rsidRPr="007E3646" w:rsidRDefault="002D5BD9" w:rsidP="00CD759D">
            <w:pPr>
              <w:rPr>
                <w:rFonts w:ascii="宋体"/>
                <w:color w:val="000000"/>
              </w:rPr>
            </w:pPr>
          </w:p>
        </w:tc>
        <w:tc>
          <w:tcPr>
            <w:tcW w:w="1695" w:type="dxa"/>
            <w:vMerge/>
            <w:vAlign w:val="center"/>
          </w:tcPr>
          <w:p w:rsidR="002D5BD9" w:rsidRPr="007E3646" w:rsidRDefault="002D5BD9" w:rsidP="00CD759D">
            <w:pPr>
              <w:rPr>
                <w:rFonts w:ascii="宋体"/>
                <w:color w:val="000000"/>
              </w:rPr>
            </w:pPr>
          </w:p>
        </w:tc>
        <w:tc>
          <w:tcPr>
            <w:tcW w:w="857"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12</w:t>
            </w:r>
          </w:p>
        </w:tc>
        <w:tc>
          <w:tcPr>
            <w:tcW w:w="542" w:type="dxa"/>
            <w:vMerge/>
            <w:vAlign w:val="center"/>
          </w:tcPr>
          <w:p w:rsidR="002D5BD9" w:rsidRPr="007E3646" w:rsidRDefault="002D5BD9" w:rsidP="00CD759D">
            <w:pPr>
              <w:jc w:val="center"/>
              <w:rPr>
                <w:rFonts w:ascii="宋体"/>
                <w:color w:val="000000"/>
              </w:rPr>
            </w:pPr>
          </w:p>
        </w:tc>
        <w:tc>
          <w:tcPr>
            <w:tcW w:w="2274" w:type="dxa"/>
            <w:vAlign w:val="center"/>
          </w:tcPr>
          <w:p w:rsidR="002D5BD9" w:rsidRPr="007E3646" w:rsidRDefault="002D5BD9" w:rsidP="00CD759D">
            <w:pPr>
              <w:jc w:val="center"/>
              <w:rPr>
                <w:rFonts w:ascii="宋体"/>
                <w:color w:val="000000"/>
              </w:rPr>
            </w:pPr>
            <w:r w:rsidRPr="007E3646">
              <w:rPr>
                <w:rFonts w:ascii="宋体" w:hAnsi="宋体" w:cs="宋体" w:hint="eastAsia"/>
              </w:rPr>
              <w:t>只能面板按键控制功能</w:t>
            </w:r>
          </w:p>
        </w:tc>
        <w:tc>
          <w:tcPr>
            <w:tcW w:w="1837"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color w:val="000000"/>
              </w:rPr>
              <w:t>4.4.2.8.2</w:t>
            </w: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color w:val="000000"/>
              </w:rPr>
              <w:t>4.4.1.8.2</w:t>
            </w:r>
          </w:p>
        </w:tc>
        <w:tc>
          <w:tcPr>
            <w:tcW w:w="1695" w:type="dxa"/>
            <w:vMerge w:val="restart"/>
            <w:vAlign w:val="center"/>
          </w:tcPr>
          <w:p w:rsidR="002D5BD9" w:rsidRPr="007E3646" w:rsidRDefault="002D5BD9" w:rsidP="00CD759D">
            <w:pPr>
              <w:rPr>
                <w:rFonts w:ascii="宋体"/>
                <w:color w:val="000000"/>
              </w:rPr>
            </w:pPr>
            <w:r w:rsidRPr="007E3646">
              <w:rPr>
                <w:rFonts w:ascii="宋体" w:hAnsi="宋体" w:cs="宋体"/>
                <w:color w:val="000000"/>
              </w:rPr>
              <w:t>GB/T11442-2016</w:t>
            </w:r>
          </w:p>
          <w:p w:rsidR="002D5BD9" w:rsidRPr="007E3646" w:rsidRDefault="002D5BD9" w:rsidP="00CD759D">
            <w:pPr>
              <w:rPr>
                <w:rFonts w:ascii="宋体"/>
                <w:color w:val="000000"/>
              </w:rPr>
            </w:pPr>
            <w:r w:rsidRPr="007E3646">
              <w:rPr>
                <w:rFonts w:ascii="宋体" w:hAnsi="宋体" w:cs="宋体"/>
                <w:color w:val="000000"/>
              </w:rPr>
              <w:t>5.4</w:t>
            </w:r>
          </w:p>
          <w:p w:rsidR="002D5BD9" w:rsidRPr="007E3646" w:rsidRDefault="002D5BD9" w:rsidP="00CD759D">
            <w:pPr>
              <w:rPr>
                <w:rFonts w:ascii="宋体"/>
                <w:color w:val="000000"/>
              </w:rPr>
            </w:pPr>
            <w:r w:rsidRPr="007E3646">
              <w:rPr>
                <w:rFonts w:ascii="宋体" w:hAnsi="宋体" w:cs="宋体"/>
                <w:color w:val="000000"/>
              </w:rPr>
              <w:t>GB/T16954-2016</w:t>
            </w:r>
          </w:p>
          <w:p w:rsidR="002D5BD9" w:rsidRPr="007E3646" w:rsidRDefault="002D5BD9" w:rsidP="00CD759D">
            <w:pPr>
              <w:rPr>
                <w:rFonts w:ascii="宋体"/>
                <w:color w:val="000000"/>
              </w:rPr>
            </w:pPr>
            <w:r w:rsidRPr="007E3646">
              <w:rPr>
                <w:rFonts w:ascii="宋体" w:hAnsi="宋体" w:cs="宋体"/>
                <w:color w:val="000000"/>
              </w:rPr>
              <w:t>5.4</w:t>
            </w:r>
          </w:p>
        </w:tc>
        <w:tc>
          <w:tcPr>
            <w:tcW w:w="857" w:type="dxa"/>
            <w:vAlign w:val="center"/>
          </w:tcPr>
          <w:p w:rsidR="002D5BD9" w:rsidRPr="007E3646" w:rsidRDefault="002D5BD9" w:rsidP="00CD759D">
            <w:pPr>
              <w:jc w:val="center"/>
              <w:rPr>
                <w:rFonts w:ascii="宋体"/>
                <w:color w:val="000000"/>
              </w:rPr>
            </w:pPr>
          </w:p>
        </w:tc>
        <w:tc>
          <w:tcPr>
            <w:tcW w:w="850"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13</w:t>
            </w:r>
          </w:p>
        </w:tc>
        <w:tc>
          <w:tcPr>
            <w:tcW w:w="542" w:type="dxa"/>
            <w:vMerge/>
            <w:vAlign w:val="center"/>
          </w:tcPr>
          <w:p w:rsidR="002D5BD9" w:rsidRPr="007E3646" w:rsidRDefault="002D5BD9" w:rsidP="00CD759D">
            <w:pPr>
              <w:jc w:val="center"/>
              <w:rPr>
                <w:rFonts w:ascii="宋体"/>
                <w:color w:val="000000"/>
              </w:rPr>
            </w:pPr>
          </w:p>
        </w:tc>
        <w:tc>
          <w:tcPr>
            <w:tcW w:w="2274"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电平强度指示及信号质量指示</w:t>
            </w:r>
          </w:p>
        </w:tc>
        <w:tc>
          <w:tcPr>
            <w:tcW w:w="1837" w:type="dxa"/>
            <w:vMerge/>
          </w:tcPr>
          <w:p w:rsidR="002D5BD9" w:rsidRPr="007E3646" w:rsidRDefault="002D5BD9" w:rsidP="00CD759D">
            <w:pPr>
              <w:jc w:val="center"/>
              <w:rPr>
                <w:rFonts w:ascii="宋体"/>
                <w:color w:val="000000"/>
              </w:rPr>
            </w:pPr>
          </w:p>
        </w:tc>
        <w:tc>
          <w:tcPr>
            <w:tcW w:w="1695" w:type="dxa"/>
            <w:vMerge/>
          </w:tcPr>
          <w:p w:rsidR="002D5BD9" w:rsidRPr="007E3646" w:rsidRDefault="002D5BD9" w:rsidP="00CD759D">
            <w:pPr>
              <w:jc w:val="center"/>
              <w:rPr>
                <w:rFonts w:ascii="宋体"/>
                <w:color w:val="000000"/>
              </w:rPr>
            </w:pPr>
          </w:p>
        </w:tc>
        <w:tc>
          <w:tcPr>
            <w:tcW w:w="857"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14</w:t>
            </w:r>
          </w:p>
        </w:tc>
        <w:tc>
          <w:tcPr>
            <w:tcW w:w="542" w:type="dxa"/>
            <w:vMerge/>
            <w:vAlign w:val="center"/>
          </w:tcPr>
          <w:p w:rsidR="002D5BD9" w:rsidRPr="007E3646" w:rsidRDefault="002D5BD9" w:rsidP="00CD759D">
            <w:pPr>
              <w:jc w:val="center"/>
              <w:rPr>
                <w:rFonts w:ascii="宋体"/>
                <w:color w:val="000000"/>
              </w:rPr>
            </w:pPr>
          </w:p>
        </w:tc>
        <w:tc>
          <w:tcPr>
            <w:tcW w:w="2274" w:type="dxa"/>
            <w:vAlign w:val="center"/>
          </w:tcPr>
          <w:p w:rsidR="002D5BD9" w:rsidRPr="007E3646" w:rsidRDefault="002D5BD9" w:rsidP="00CD759D">
            <w:pPr>
              <w:jc w:val="center"/>
              <w:rPr>
                <w:rFonts w:ascii="宋体"/>
                <w:color w:val="000000"/>
              </w:rPr>
            </w:pPr>
            <w:r w:rsidRPr="007E3646">
              <w:rPr>
                <w:rFonts w:ascii="宋体" w:hAnsi="宋体" w:cs="宋体" w:hint="eastAsia"/>
              </w:rPr>
              <w:t>断电及断信号记忆功能</w:t>
            </w:r>
          </w:p>
        </w:tc>
        <w:tc>
          <w:tcPr>
            <w:tcW w:w="1837" w:type="dxa"/>
            <w:vMerge/>
          </w:tcPr>
          <w:p w:rsidR="002D5BD9" w:rsidRPr="007E3646" w:rsidRDefault="002D5BD9" w:rsidP="00CD759D">
            <w:pPr>
              <w:jc w:val="center"/>
              <w:rPr>
                <w:rFonts w:ascii="宋体"/>
                <w:color w:val="000000"/>
              </w:rPr>
            </w:pPr>
          </w:p>
        </w:tc>
        <w:tc>
          <w:tcPr>
            <w:tcW w:w="1695" w:type="dxa"/>
            <w:vMerge/>
          </w:tcPr>
          <w:p w:rsidR="002D5BD9" w:rsidRPr="007E3646" w:rsidRDefault="002D5BD9" w:rsidP="00CD759D">
            <w:pPr>
              <w:jc w:val="center"/>
              <w:rPr>
                <w:rFonts w:ascii="宋体"/>
                <w:color w:val="000000"/>
              </w:rPr>
            </w:pPr>
          </w:p>
        </w:tc>
        <w:tc>
          <w:tcPr>
            <w:tcW w:w="857"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CD759D">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CD759D">
            <w:pPr>
              <w:jc w:val="center"/>
              <w:rPr>
                <w:rFonts w:ascii="宋体"/>
                <w:color w:val="000000"/>
              </w:rPr>
            </w:pPr>
            <w:r w:rsidRPr="007E3646">
              <w:rPr>
                <w:rFonts w:ascii="宋体" w:hAnsi="宋体" w:cs="宋体"/>
                <w:color w:val="000000"/>
              </w:rPr>
              <w:t>15</w:t>
            </w:r>
          </w:p>
        </w:tc>
        <w:tc>
          <w:tcPr>
            <w:tcW w:w="542" w:type="dxa"/>
            <w:vMerge/>
            <w:vAlign w:val="center"/>
          </w:tcPr>
          <w:p w:rsidR="002D5BD9" w:rsidRPr="007E3646" w:rsidRDefault="002D5BD9" w:rsidP="00CD759D">
            <w:pPr>
              <w:jc w:val="center"/>
              <w:rPr>
                <w:rFonts w:ascii="宋体"/>
                <w:color w:val="000000"/>
              </w:rPr>
            </w:pPr>
          </w:p>
        </w:tc>
        <w:tc>
          <w:tcPr>
            <w:tcW w:w="2274"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操作界面方便</w:t>
            </w:r>
          </w:p>
        </w:tc>
        <w:tc>
          <w:tcPr>
            <w:tcW w:w="1837" w:type="dxa"/>
            <w:vMerge/>
          </w:tcPr>
          <w:p w:rsidR="002D5BD9" w:rsidRPr="007E3646" w:rsidRDefault="002D5BD9" w:rsidP="00CD759D">
            <w:pPr>
              <w:jc w:val="center"/>
              <w:rPr>
                <w:rFonts w:ascii="宋体"/>
                <w:color w:val="000000"/>
              </w:rPr>
            </w:pPr>
          </w:p>
        </w:tc>
        <w:tc>
          <w:tcPr>
            <w:tcW w:w="1695" w:type="dxa"/>
            <w:vMerge/>
          </w:tcPr>
          <w:p w:rsidR="002D5BD9" w:rsidRPr="007E3646" w:rsidRDefault="002D5BD9" w:rsidP="00CD759D">
            <w:pPr>
              <w:jc w:val="center"/>
              <w:rPr>
                <w:rFonts w:ascii="宋体"/>
                <w:color w:val="000000"/>
              </w:rPr>
            </w:pPr>
          </w:p>
        </w:tc>
        <w:tc>
          <w:tcPr>
            <w:tcW w:w="857" w:type="dxa"/>
            <w:vAlign w:val="center"/>
          </w:tcPr>
          <w:p w:rsidR="002D5BD9" w:rsidRPr="007E3646" w:rsidRDefault="002D5BD9" w:rsidP="00CD759D">
            <w:pPr>
              <w:jc w:val="center"/>
              <w:rPr>
                <w:rFonts w:ascii="宋体"/>
                <w:color w:val="000000"/>
              </w:rPr>
            </w:pPr>
          </w:p>
        </w:tc>
        <w:tc>
          <w:tcPr>
            <w:tcW w:w="850" w:type="dxa"/>
            <w:vAlign w:val="center"/>
          </w:tcPr>
          <w:p w:rsidR="002D5BD9" w:rsidRPr="007E3646" w:rsidRDefault="002D5BD9" w:rsidP="00CD759D">
            <w:pPr>
              <w:jc w:val="center"/>
              <w:rPr>
                <w:rFonts w:ascii="宋体"/>
                <w:color w:val="000000"/>
              </w:rPr>
            </w:pPr>
            <w:r w:rsidRPr="007E3646">
              <w:rPr>
                <w:rFonts w:ascii="宋体" w:hAnsi="宋体" w:cs="宋体" w:hint="eastAsia"/>
                <w:color w:val="000000"/>
              </w:rPr>
              <w:t>√</w:t>
            </w:r>
          </w:p>
        </w:tc>
      </w:tr>
    </w:tbl>
    <w:p w:rsidR="002D5BD9" w:rsidRDefault="002D5BD9" w:rsidP="00261B91"/>
    <w:p w:rsidR="002D5BD9" w:rsidRDefault="002D5BD9" w:rsidP="007C1D6E">
      <w:pPr>
        <w:spacing w:line="360" w:lineRule="auto"/>
        <w:jc w:val="cente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-10</w:t>
      </w:r>
      <w:r>
        <w:rPr>
          <w:rFonts w:ascii="宋体" w:hAnsi="宋体" w:cs="宋体" w:hint="eastAsia"/>
          <w:b/>
          <w:bCs/>
          <w:color w:val="000000"/>
        </w:rPr>
        <w:t>（续）</w:t>
      </w:r>
    </w:p>
    <w:tbl>
      <w:tblPr>
        <w:tblW w:w="863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542"/>
        <w:gridCol w:w="2126"/>
        <w:gridCol w:w="1985"/>
        <w:gridCol w:w="1695"/>
        <w:gridCol w:w="791"/>
        <w:gridCol w:w="774"/>
      </w:tblGrid>
      <w:tr w:rsidR="002D5BD9" w:rsidRPr="007E3646">
        <w:trPr>
          <w:trHeight w:val="454"/>
          <w:jc w:val="center"/>
        </w:trPr>
        <w:tc>
          <w:tcPr>
            <w:tcW w:w="725" w:type="dxa"/>
            <w:vMerge w:val="restart"/>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序号</w:t>
            </w:r>
          </w:p>
        </w:tc>
        <w:tc>
          <w:tcPr>
            <w:tcW w:w="2668" w:type="dxa"/>
            <w:gridSpan w:val="2"/>
            <w:vMerge w:val="restart"/>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检验项目</w:t>
            </w:r>
          </w:p>
        </w:tc>
        <w:tc>
          <w:tcPr>
            <w:tcW w:w="1985" w:type="dxa"/>
            <w:vMerge w:val="restart"/>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检验依据标准及条款</w:t>
            </w:r>
          </w:p>
        </w:tc>
        <w:tc>
          <w:tcPr>
            <w:tcW w:w="1695" w:type="dxa"/>
            <w:vMerge w:val="restart"/>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检验方法依据标准或条款</w:t>
            </w:r>
          </w:p>
        </w:tc>
        <w:tc>
          <w:tcPr>
            <w:tcW w:w="1565" w:type="dxa"/>
            <w:gridSpan w:val="2"/>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重要度分级</w:t>
            </w:r>
          </w:p>
        </w:tc>
      </w:tr>
      <w:tr w:rsidR="002D5BD9" w:rsidRPr="007E3646">
        <w:trPr>
          <w:trHeight w:val="454"/>
          <w:jc w:val="center"/>
        </w:trPr>
        <w:tc>
          <w:tcPr>
            <w:tcW w:w="725" w:type="dxa"/>
            <w:vMerge/>
            <w:vAlign w:val="center"/>
          </w:tcPr>
          <w:p w:rsidR="002D5BD9" w:rsidRPr="007E3646" w:rsidRDefault="002D5BD9" w:rsidP="007C1D6E">
            <w:pPr>
              <w:jc w:val="center"/>
              <w:rPr>
                <w:rFonts w:ascii="宋体"/>
                <w:color w:val="000000"/>
              </w:rPr>
            </w:pPr>
          </w:p>
        </w:tc>
        <w:tc>
          <w:tcPr>
            <w:tcW w:w="2668" w:type="dxa"/>
            <w:gridSpan w:val="2"/>
            <w:vMerge/>
            <w:vAlign w:val="center"/>
          </w:tcPr>
          <w:p w:rsidR="002D5BD9" w:rsidRPr="007E3646" w:rsidRDefault="002D5BD9" w:rsidP="007C1D6E">
            <w:pPr>
              <w:jc w:val="center"/>
              <w:rPr>
                <w:rFonts w:ascii="宋体"/>
              </w:rPr>
            </w:pPr>
          </w:p>
        </w:tc>
        <w:tc>
          <w:tcPr>
            <w:tcW w:w="1985" w:type="dxa"/>
            <w:vMerge/>
          </w:tcPr>
          <w:p w:rsidR="002D5BD9" w:rsidRPr="007E3646" w:rsidRDefault="002D5BD9" w:rsidP="007C1D6E">
            <w:pPr>
              <w:rPr>
                <w:rFonts w:ascii="宋体"/>
                <w:color w:val="000000"/>
              </w:rPr>
            </w:pPr>
          </w:p>
        </w:tc>
        <w:tc>
          <w:tcPr>
            <w:tcW w:w="1695" w:type="dxa"/>
            <w:vMerge/>
          </w:tcPr>
          <w:p w:rsidR="002D5BD9" w:rsidRPr="007E3646" w:rsidRDefault="002D5BD9" w:rsidP="007C1D6E">
            <w:pPr>
              <w:rPr>
                <w:rFonts w:ascii="宋体"/>
                <w:color w:val="000000"/>
              </w:rPr>
            </w:pPr>
          </w:p>
        </w:tc>
        <w:tc>
          <w:tcPr>
            <w:tcW w:w="791" w:type="dxa"/>
            <w:vAlign w:val="center"/>
          </w:tcPr>
          <w:p w:rsidR="002D5BD9" w:rsidRPr="007E3646" w:rsidRDefault="002D5BD9" w:rsidP="007C1D6E">
            <w:pPr>
              <w:jc w:val="center"/>
              <w:rPr>
                <w:rFonts w:ascii="宋体"/>
                <w:b/>
                <w:bCs/>
                <w:color w:val="000000"/>
              </w:rPr>
            </w:pPr>
            <w:r w:rsidRPr="007E3646">
              <w:rPr>
                <w:rFonts w:ascii="宋体" w:hAnsi="宋体" w:cs="宋体"/>
                <w:b/>
                <w:bCs/>
                <w:color w:val="000000"/>
              </w:rPr>
              <w:t>A</w:t>
            </w:r>
          </w:p>
        </w:tc>
        <w:tc>
          <w:tcPr>
            <w:tcW w:w="774" w:type="dxa"/>
            <w:vAlign w:val="center"/>
          </w:tcPr>
          <w:p w:rsidR="002D5BD9" w:rsidRPr="007E3646" w:rsidRDefault="002D5BD9" w:rsidP="007C1D6E">
            <w:pPr>
              <w:jc w:val="center"/>
              <w:rPr>
                <w:rFonts w:ascii="宋体"/>
                <w:b/>
                <w:bCs/>
                <w:color w:val="000000"/>
              </w:rPr>
            </w:pPr>
            <w:r w:rsidRPr="007E3646">
              <w:rPr>
                <w:rFonts w:ascii="宋体" w:hAnsi="宋体" w:cs="宋体"/>
                <w:b/>
                <w:bCs/>
                <w:color w:val="000000"/>
              </w:rPr>
              <w:t>B</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16</w:t>
            </w:r>
          </w:p>
        </w:tc>
        <w:tc>
          <w:tcPr>
            <w:tcW w:w="542" w:type="dxa"/>
            <w:vMerge w:val="restart"/>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常温电性能</w:t>
            </w: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输入频率范围</w:t>
            </w:r>
          </w:p>
        </w:tc>
        <w:tc>
          <w:tcPr>
            <w:tcW w:w="1985" w:type="dxa"/>
            <w:vMerge w:val="restart"/>
            <w:vAlign w:val="center"/>
          </w:tcPr>
          <w:p w:rsidR="002D5BD9" w:rsidRPr="007E3646" w:rsidRDefault="002D5BD9" w:rsidP="007C1D6E">
            <w:pPr>
              <w:rPr>
                <w:rFonts w:ascii="宋体"/>
                <w:color w:val="000000"/>
              </w:rPr>
            </w:pPr>
            <w:r w:rsidRPr="007E3646">
              <w:rPr>
                <w:rFonts w:ascii="宋体" w:hAnsi="宋体" w:cs="宋体"/>
                <w:color w:val="000000"/>
              </w:rPr>
              <w:t>GB/T11442-2016</w:t>
            </w:r>
          </w:p>
          <w:p w:rsidR="002D5BD9" w:rsidRPr="007E3646" w:rsidRDefault="002D5BD9" w:rsidP="007C1D6E">
            <w:pPr>
              <w:rPr>
                <w:rFonts w:ascii="宋体"/>
                <w:color w:val="000000"/>
              </w:rPr>
            </w:pPr>
            <w:r w:rsidRPr="007E3646">
              <w:rPr>
                <w:rFonts w:ascii="宋体" w:hAnsi="宋体" w:cs="宋体"/>
                <w:color w:val="000000"/>
              </w:rPr>
              <w:t>4.4.2.15</w:t>
            </w:r>
          </w:p>
          <w:p w:rsidR="002D5BD9" w:rsidRPr="007E3646" w:rsidRDefault="002D5BD9" w:rsidP="007C1D6E">
            <w:pPr>
              <w:rPr>
                <w:rFonts w:ascii="宋体"/>
                <w:color w:val="000000"/>
              </w:rPr>
            </w:pPr>
          </w:p>
          <w:p w:rsidR="002D5BD9" w:rsidRPr="007E3646" w:rsidRDefault="002D5BD9" w:rsidP="007C1D6E">
            <w:pPr>
              <w:rPr>
                <w:rFonts w:ascii="宋体"/>
                <w:color w:val="000000"/>
              </w:rPr>
            </w:pPr>
            <w:r w:rsidRPr="007E3646">
              <w:rPr>
                <w:rFonts w:ascii="宋体" w:hAnsi="宋体" w:cs="宋体"/>
                <w:color w:val="000000"/>
              </w:rPr>
              <w:t>GB/T16954-2016</w:t>
            </w:r>
          </w:p>
          <w:p w:rsidR="002D5BD9" w:rsidRPr="007E3646" w:rsidRDefault="002D5BD9" w:rsidP="007C1D6E">
            <w:pPr>
              <w:rPr>
                <w:rFonts w:ascii="宋体"/>
                <w:color w:val="000000"/>
              </w:rPr>
            </w:pPr>
            <w:r w:rsidRPr="007E3646">
              <w:rPr>
                <w:rFonts w:ascii="宋体" w:hAnsi="宋体" w:cs="宋体"/>
                <w:color w:val="000000"/>
              </w:rPr>
              <w:t>4.4.1.15</w:t>
            </w:r>
          </w:p>
        </w:tc>
        <w:tc>
          <w:tcPr>
            <w:tcW w:w="1695" w:type="dxa"/>
            <w:vMerge w:val="restart"/>
            <w:vAlign w:val="center"/>
          </w:tcPr>
          <w:p w:rsidR="002D5BD9" w:rsidRPr="007E3646" w:rsidRDefault="002D5BD9" w:rsidP="007C1D6E">
            <w:pPr>
              <w:rPr>
                <w:rFonts w:ascii="宋体"/>
                <w:color w:val="000000"/>
              </w:rPr>
            </w:pPr>
            <w:r w:rsidRPr="007E3646">
              <w:rPr>
                <w:rFonts w:ascii="宋体" w:hAnsi="宋体" w:cs="宋体"/>
                <w:color w:val="000000"/>
              </w:rPr>
              <w:t>GB/T11442-2016</w:t>
            </w:r>
          </w:p>
          <w:p w:rsidR="002D5BD9" w:rsidRPr="007E3646" w:rsidRDefault="002D5BD9" w:rsidP="007C1D6E">
            <w:pPr>
              <w:rPr>
                <w:rFonts w:ascii="宋体"/>
                <w:color w:val="000000"/>
              </w:rPr>
            </w:pPr>
            <w:r w:rsidRPr="007E3646">
              <w:rPr>
                <w:rFonts w:ascii="宋体" w:hAnsi="宋体" w:cs="宋体" w:hint="eastAsia"/>
                <w:color w:val="000000"/>
              </w:rPr>
              <w:t>表</w:t>
            </w:r>
            <w:r w:rsidRPr="007E3646">
              <w:rPr>
                <w:rFonts w:ascii="宋体" w:hAnsi="宋体" w:cs="宋体"/>
                <w:color w:val="000000"/>
              </w:rPr>
              <w:t>11</w:t>
            </w:r>
          </w:p>
          <w:p w:rsidR="002D5BD9" w:rsidRPr="007E3646" w:rsidRDefault="002D5BD9" w:rsidP="007C1D6E">
            <w:pPr>
              <w:rPr>
                <w:rFonts w:ascii="宋体"/>
                <w:color w:val="000000"/>
              </w:rPr>
            </w:pPr>
          </w:p>
          <w:p w:rsidR="002D5BD9" w:rsidRPr="007E3646" w:rsidRDefault="002D5BD9" w:rsidP="007C1D6E">
            <w:pPr>
              <w:rPr>
                <w:rFonts w:ascii="宋体"/>
                <w:color w:val="000000"/>
              </w:rPr>
            </w:pPr>
            <w:r w:rsidRPr="007E3646">
              <w:rPr>
                <w:rFonts w:ascii="宋体" w:hAnsi="宋体" w:cs="宋体"/>
                <w:color w:val="000000"/>
              </w:rPr>
              <w:t>GB/T16954-2016</w:t>
            </w:r>
          </w:p>
          <w:p w:rsidR="002D5BD9" w:rsidRPr="007E3646" w:rsidRDefault="002D5BD9" w:rsidP="007C1D6E">
            <w:pPr>
              <w:rPr>
                <w:rFonts w:ascii="宋体"/>
                <w:color w:val="000000"/>
              </w:rPr>
            </w:pPr>
            <w:r w:rsidRPr="007E3646">
              <w:rPr>
                <w:rFonts w:ascii="宋体" w:hAnsi="宋体" w:cs="宋体" w:hint="eastAsia"/>
                <w:color w:val="000000"/>
              </w:rPr>
              <w:t>表</w:t>
            </w:r>
            <w:r w:rsidRPr="007E3646">
              <w:rPr>
                <w:rFonts w:ascii="宋体" w:hAnsi="宋体" w:cs="宋体"/>
                <w:color w:val="000000"/>
              </w:rPr>
              <w:t>9</w:t>
            </w: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17</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输入电平范围</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18</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符号率范围</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7C1D6E">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19</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解调门限（</w:t>
            </w:r>
            <w:r w:rsidRPr="007E3646">
              <w:rPr>
                <w:rFonts w:ascii="宋体" w:hAnsi="宋体" w:cs="宋体"/>
              </w:rPr>
              <w:t>E</w:t>
            </w:r>
            <w:r w:rsidRPr="007E3646">
              <w:rPr>
                <w:rFonts w:ascii="宋体" w:hAnsi="宋体" w:cs="宋体"/>
                <w:vertAlign w:val="subscript"/>
              </w:rPr>
              <w:t>b</w:t>
            </w:r>
            <w:r w:rsidRPr="007E3646">
              <w:rPr>
                <w:rFonts w:ascii="宋体" w:hAnsi="宋体" w:cs="宋体"/>
              </w:rPr>
              <w:t>/N</w:t>
            </w:r>
            <w:r w:rsidRPr="007E3646">
              <w:rPr>
                <w:rFonts w:ascii="宋体" w:cs="宋体"/>
                <w:vertAlign w:val="subscript"/>
              </w:rPr>
              <w:t>0</w:t>
            </w:r>
            <w:r w:rsidRPr="007E3646">
              <w:rPr>
                <w:rFonts w:ascii="宋体" w:hAnsi="宋体" w:cs="宋体" w:hint="eastAsia"/>
              </w:rPr>
              <w:t>）</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7C1D6E">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20</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输入信号捕捉范围</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21</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输入端反射损耗</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22</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spacing w:val="-6"/>
              </w:rPr>
              <w:t>22kHz</w:t>
            </w:r>
            <w:r w:rsidRPr="007E3646">
              <w:rPr>
                <w:rFonts w:ascii="宋体" w:hAnsi="宋体" w:cs="宋体" w:hint="eastAsia"/>
                <w:spacing w:val="-6"/>
              </w:rPr>
              <w:t>控制信号电平</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23</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spacing w:val="-6"/>
              </w:rPr>
              <w:t>22kHz</w:t>
            </w:r>
            <w:r w:rsidRPr="007E3646">
              <w:rPr>
                <w:rFonts w:ascii="宋体" w:hAnsi="宋体" w:cs="宋体" w:hint="eastAsia"/>
                <w:spacing w:val="-6"/>
              </w:rPr>
              <w:t>控制信号频率</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24</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color w:val="000000"/>
              </w:rPr>
            </w:pPr>
            <w:r w:rsidRPr="007E3646">
              <w:rPr>
                <w:rFonts w:ascii="宋体" w:hAnsi="宋体" w:cs="宋体" w:hint="eastAsia"/>
              </w:rPr>
              <w:t>亮度信号电平</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25</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color w:val="000000"/>
              </w:rPr>
            </w:pPr>
            <w:r w:rsidRPr="007E3646">
              <w:rPr>
                <w:rFonts w:ascii="宋体" w:hAnsi="宋体" w:cs="宋体" w:hint="eastAsia"/>
              </w:rPr>
              <w:t>行同步电平</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26</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微分增益失真</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7C1D6E">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27</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微分相位失真</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7C1D6E">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28</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亮度</w:t>
            </w:r>
            <w:r w:rsidRPr="007E3646">
              <w:rPr>
                <w:rFonts w:ascii="宋体" w:hAnsi="宋体" w:cs="宋体"/>
              </w:rPr>
              <w:t>/</w:t>
            </w:r>
            <w:r w:rsidRPr="007E3646">
              <w:rPr>
                <w:rFonts w:ascii="宋体" w:hAnsi="宋体" w:cs="宋体" w:hint="eastAsia"/>
              </w:rPr>
              <w:t>色度增益不等</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7C1D6E">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29</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亮度</w:t>
            </w:r>
            <w:r w:rsidRPr="007E3646">
              <w:rPr>
                <w:rFonts w:ascii="宋体" w:hAnsi="宋体" w:cs="宋体"/>
              </w:rPr>
              <w:t>/</w:t>
            </w:r>
            <w:r w:rsidRPr="007E3646">
              <w:rPr>
                <w:rFonts w:ascii="宋体" w:hAnsi="宋体" w:cs="宋体" w:hint="eastAsia"/>
              </w:rPr>
              <w:t>色度时延不等</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7C1D6E">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30</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rPr>
              <w:t>K</w:t>
            </w:r>
            <w:r w:rsidRPr="007E3646">
              <w:rPr>
                <w:rFonts w:ascii="宋体" w:hAnsi="宋体" w:cs="宋体" w:hint="eastAsia"/>
              </w:rPr>
              <w:t>系数</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7C1D6E">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31</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亮度信号非线性</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32</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视频回波损耗</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33</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行同步前沿抖动</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7C1D6E">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34</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视频频率响应</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35</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连续随机杂波信噪比</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36</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color w:val="000000"/>
              </w:rPr>
            </w:pPr>
            <w:r w:rsidRPr="007E3646">
              <w:rPr>
                <w:rFonts w:ascii="宋体" w:hAnsi="宋体" w:cs="宋体" w:hint="eastAsia"/>
              </w:rPr>
              <w:t>伴音信噪比</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7C1D6E">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37</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color w:val="000000"/>
              </w:rPr>
            </w:pPr>
            <w:r w:rsidRPr="007E3646">
              <w:rPr>
                <w:rFonts w:ascii="宋体" w:hAnsi="宋体" w:cs="宋体" w:hint="eastAsia"/>
              </w:rPr>
              <w:t>伴音谐波失真</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7C1D6E">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38</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color w:val="000000"/>
              </w:rPr>
            </w:pPr>
            <w:r w:rsidRPr="007E3646">
              <w:rPr>
                <w:rFonts w:ascii="宋体" w:hAnsi="宋体" w:cs="宋体" w:hint="eastAsia"/>
              </w:rPr>
              <w:t>伴音频率响应</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39</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color w:val="000000"/>
              </w:rPr>
            </w:pPr>
            <w:r w:rsidRPr="007E3646">
              <w:rPr>
                <w:rFonts w:ascii="宋体" w:hAnsi="宋体" w:cs="宋体" w:hint="eastAsia"/>
                <w:spacing w:val="-8"/>
              </w:rPr>
              <w:t>左右声道间电平差</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40</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color w:val="000000"/>
              </w:rPr>
            </w:pPr>
            <w:r w:rsidRPr="007E3646">
              <w:rPr>
                <w:rFonts w:ascii="宋体" w:hAnsi="宋体" w:cs="宋体" w:hint="eastAsia"/>
                <w:spacing w:val="-8"/>
              </w:rPr>
              <w:t>左右声道间相位差</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41</w:t>
            </w:r>
          </w:p>
        </w:tc>
        <w:tc>
          <w:tcPr>
            <w:tcW w:w="542" w:type="dxa"/>
            <w:vMerge/>
            <w:vAlign w:val="center"/>
          </w:tcPr>
          <w:p w:rsidR="002D5BD9" w:rsidRPr="007E3646" w:rsidRDefault="002D5BD9" w:rsidP="007C1D6E">
            <w:pPr>
              <w:jc w:val="center"/>
              <w:rPr>
                <w:rFonts w:ascii="宋体"/>
                <w:color w:val="000000"/>
              </w:rPr>
            </w:pPr>
          </w:p>
        </w:tc>
        <w:tc>
          <w:tcPr>
            <w:tcW w:w="2126" w:type="dxa"/>
            <w:vAlign w:val="center"/>
          </w:tcPr>
          <w:p w:rsidR="002D5BD9" w:rsidRPr="007E3646" w:rsidRDefault="002D5BD9" w:rsidP="007C1D6E">
            <w:pPr>
              <w:jc w:val="center"/>
              <w:rPr>
                <w:rFonts w:ascii="宋体"/>
              </w:rPr>
            </w:pPr>
            <w:r w:rsidRPr="007E3646">
              <w:rPr>
                <w:rFonts w:ascii="宋体" w:hAnsi="宋体" w:cs="宋体" w:hint="eastAsia"/>
              </w:rPr>
              <w:t>左右声道间</w:t>
            </w:r>
          </w:p>
          <w:p w:rsidR="002D5BD9" w:rsidRPr="007E3646" w:rsidRDefault="002D5BD9" w:rsidP="007C1D6E">
            <w:pPr>
              <w:jc w:val="center"/>
              <w:rPr>
                <w:rFonts w:ascii="宋体"/>
                <w:color w:val="000000"/>
              </w:rPr>
            </w:pPr>
            <w:r w:rsidRPr="007E3646">
              <w:rPr>
                <w:rFonts w:ascii="宋体" w:hAnsi="宋体" w:cs="宋体" w:hint="eastAsia"/>
              </w:rPr>
              <w:t>串扰抑制比</w:t>
            </w:r>
          </w:p>
        </w:tc>
        <w:tc>
          <w:tcPr>
            <w:tcW w:w="1985"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7C1D6E">
            <w:pPr>
              <w:jc w:val="center"/>
              <w:rPr>
                <w:rFonts w:ascii="宋体"/>
                <w:color w:val="000000"/>
              </w:rPr>
            </w:pPr>
          </w:p>
        </w:tc>
        <w:tc>
          <w:tcPr>
            <w:tcW w:w="77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bl>
    <w:p w:rsidR="002D5BD9" w:rsidRPr="006318EF" w:rsidRDefault="002D5BD9" w:rsidP="007C1D6E">
      <w:pPr>
        <w:spacing w:line="360" w:lineRule="auto"/>
        <w:jc w:val="center"/>
        <w:rPr>
          <w:b/>
          <w:bCs/>
        </w:rPr>
      </w:pPr>
      <w:r w:rsidRPr="006318EF">
        <w:rPr>
          <w:rFonts w:cs="宋体" w:hint="eastAsia"/>
          <w:b/>
          <w:bCs/>
        </w:rPr>
        <w:t>表</w:t>
      </w:r>
      <w:r>
        <w:rPr>
          <w:b/>
          <w:bCs/>
        </w:rPr>
        <w:t>6-10</w:t>
      </w:r>
      <w:r w:rsidRPr="006318EF">
        <w:rPr>
          <w:rFonts w:cs="宋体" w:hint="eastAsia"/>
          <w:b/>
          <w:bCs/>
        </w:rPr>
        <w:t>（续）</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684"/>
        <w:gridCol w:w="2268"/>
        <w:gridCol w:w="1701"/>
        <w:gridCol w:w="1695"/>
        <w:gridCol w:w="857"/>
        <w:gridCol w:w="850"/>
      </w:tblGrid>
      <w:tr w:rsidR="002D5BD9" w:rsidRPr="007E3646">
        <w:trPr>
          <w:trHeight w:val="510"/>
          <w:jc w:val="center"/>
        </w:trPr>
        <w:tc>
          <w:tcPr>
            <w:tcW w:w="725" w:type="dxa"/>
            <w:vMerge w:val="restart"/>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序号</w:t>
            </w:r>
          </w:p>
        </w:tc>
        <w:tc>
          <w:tcPr>
            <w:tcW w:w="2952" w:type="dxa"/>
            <w:gridSpan w:val="2"/>
            <w:vMerge w:val="restart"/>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检验项目</w:t>
            </w:r>
          </w:p>
        </w:tc>
        <w:tc>
          <w:tcPr>
            <w:tcW w:w="1701" w:type="dxa"/>
            <w:vMerge w:val="restart"/>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检验依据标准及条款</w:t>
            </w:r>
          </w:p>
        </w:tc>
        <w:tc>
          <w:tcPr>
            <w:tcW w:w="1695" w:type="dxa"/>
            <w:vMerge w:val="restart"/>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检验方法依据标准或条款</w:t>
            </w:r>
          </w:p>
        </w:tc>
        <w:tc>
          <w:tcPr>
            <w:tcW w:w="1707" w:type="dxa"/>
            <w:gridSpan w:val="2"/>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重要度分级</w:t>
            </w:r>
          </w:p>
        </w:tc>
      </w:tr>
      <w:tr w:rsidR="002D5BD9" w:rsidRPr="007E3646">
        <w:trPr>
          <w:trHeight w:val="510"/>
          <w:jc w:val="center"/>
        </w:trPr>
        <w:tc>
          <w:tcPr>
            <w:tcW w:w="725" w:type="dxa"/>
            <w:vMerge/>
            <w:vAlign w:val="center"/>
          </w:tcPr>
          <w:p w:rsidR="002D5BD9" w:rsidRPr="007E3646" w:rsidRDefault="002D5BD9" w:rsidP="007C1D6E">
            <w:pPr>
              <w:jc w:val="center"/>
              <w:rPr>
                <w:rFonts w:ascii="宋体"/>
                <w:color w:val="000000"/>
              </w:rPr>
            </w:pPr>
          </w:p>
        </w:tc>
        <w:tc>
          <w:tcPr>
            <w:tcW w:w="2952" w:type="dxa"/>
            <w:gridSpan w:val="2"/>
            <w:vMerge/>
            <w:vAlign w:val="center"/>
          </w:tcPr>
          <w:p w:rsidR="002D5BD9" w:rsidRPr="007E3646" w:rsidRDefault="002D5BD9" w:rsidP="007C1D6E">
            <w:pPr>
              <w:jc w:val="center"/>
              <w:rPr>
                <w:rFonts w:ascii="宋体"/>
                <w:color w:val="000000"/>
              </w:rPr>
            </w:pPr>
          </w:p>
        </w:tc>
        <w:tc>
          <w:tcPr>
            <w:tcW w:w="1701" w:type="dxa"/>
            <w:vMerge/>
          </w:tcPr>
          <w:p w:rsidR="002D5BD9" w:rsidRPr="007E3646" w:rsidRDefault="002D5BD9" w:rsidP="007C1D6E">
            <w:pPr>
              <w:rPr>
                <w:rFonts w:ascii="宋体"/>
                <w:color w:val="000000"/>
              </w:rPr>
            </w:pPr>
          </w:p>
        </w:tc>
        <w:tc>
          <w:tcPr>
            <w:tcW w:w="1695" w:type="dxa"/>
            <w:vMerge/>
          </w:tcPr>
          <w:p w:rsidR="002D5BD9" w:rsidRPr="007E3646" w:rsidRDefault="002D5BD9" w:rsidP="007C1D6E">
            <w:pPr>
              <w:rPr>
                <w:rFonts w:ascii="宋体"/>
                <w:color w:val="000000"/>
              </w:rPr>
            </w:pPr>
          </w:p>
        </w:tc>
        <w:tc>
          <w:tcPr>
            <w:tcW w:w="857" w:type="dxa"/>
            <w:vAlign w:val="center"/>
          </w:tcPr>
          <w:p w:rsidR="002D5BD9" w:rsidRPr="007E3646" w:rsidRDefault="002D5BD9" w:rsidP="007C1D6E">
            <w:pPr>
              <w:jc w:val="center"/>
              <w:rPr>
                <w:rFonts w:ascii="宋体"/>
                <w:b/>
                <w:bCs/>
                <w:color w:val="000000"/>
              </w:rPr>
            </w:pPr>
            <w:r w:rsidRPr="007E3646">
              <w:rPr>
                <w:rFonts w:ascii="宋体" w:hAnsi="宋体" w:cs="宋体"/>
                <w:b/>
                <w:bCs/>
                <w:color w:val="000000"/>
              </w:rPr>
              <w:t>A</w:t>
            </w:r>
          </w:p>
        </w:tc>
        <w:tc>
          <w:tcPr>
            <w:tcW w:w="850" w:type="dxa"/>
            <w:vAlign w:val="center"/>
          </w:tcPr>
          <w:p w:rsidR="002D5BD9" w:rsidRPr="007E3646" w:rsidRDefault="002D5BD9" w:rsidP="007C1D6E">
            <w:pPr>
              <w:jc w:val="center"/>
              <w:rPr>
                <w:rFonts w:ascii="宋体"/>
                <w:b/>
                <w:bCs/>
                <w:color w:val="000000"/>
              </w:rPr>
            </w:pPr>
            <w:r w:rsidRPr="007E3646">
              <w:rPr>
                <w:rFonts w:ascii="宋体" w:hAnsi="宋体" w:cs="宋体"/>
                <w:b/>
                <w:bCs/>
                <w:color w:val="000000"/>
              </w:rPr>
              <w:t>B</w:t>
            </w: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42</w:t>
            </w:r>
          </w:p>
        </w:tc>
        <w:tc>
          <w:tcPr>
            <w:tcW w:w="684" w:type="dxa"/>
            <w:vMerge w:val="restart"/>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电磁兼容</w:t>
            </w:r>
          </w:p>
        </w:tc>
        <w:tc>
          <w:tcPr>
            <w:tcW w:w="2268"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天线端骚扰</w:t>
            </w:r>
          </w:p>
        </w:tc>
        <w:tc>
          <w:tcPr>
            <w:tcW w:w="1701" w:type="dxa"/>
            <w:vMerge w:val="restart"/>
            <w:vAlign w:val="center"/>
          </w:tcPr>
          <w:p w:rsidR="002D5BD9" w:rsidRPr="007E3646" w:rsidRDefault="002D5BD9" w:rsidP="007C1D6E">
            <w:pPr>
              <w:rPr>
                <w:rFonts w:ascii="宋体"/>
                <w:color w:val="000000"/>
              </w:rPr>
            </w:pPr>
            <w:r w:rsidRPr="007E3646">
              <w:rPr>
                <w:rFonts w:ascii="宋体" w:hAnsi="宋体" w:cs="宋体"/>
                <w:color w:val="000000"/>
              </w:rPr>
              <w:t>GB/T11442-2016</w:t>
            </w:r>
          </w:p>
          <w:p w:rsidR="002D5BD9" w:rsidRPr="007E3646" w:rsidRDefault="002D5BD9" w:rsidP="007C1D6E">
            <w:pPr>
              <w:rPr>
                <w:rFonts w:ascii="宋体"/>
                <w:color w:val="000000"/>
              </w:rPr>
            </w:pPr>
            <w:r w:rsidRPr="007E3646">
              <w:rPr>
                <w:rFonts w:ascii="宋体" w:hAnsi="宋体" w:cs="宋体"/>
                <w:color w:val="000000"/>
              </w:rPr>
              <w:t>4.4.4</w:t>
            </w:r>
          </w:p>
          <w:p w:rsidR="002D5BD9" w:rsidRPr="007E3646" w:rsidRDefault="002D5BD9" w:rsidP="007C1D6E">
            <w:pPr>
              <w:rPr>
                <w:rFonts w:ascii="宋体"/>
                <w:color w:val="000000"/>
              </w:rPr>
            </w:pPr>
          </w:p>
          <w:p w:rsidR="002D5BD9" w:rsidRPr="007E3646" w:rsidRDefault="002D5BD9" w:rsidP="007C1D6E">
            <w:pPr>
              <w:rPr>
                <w:rFonts w:ascii="宋体"/>
                <w:color w:val="000000"/>
              </w:rPr>
            </w:pPr>
            <w:r w:rsidRPr="007E3646">
              <w:rPr>
                <w:rFonts w:ascii="宋体" w:hAnsi="宋体" w:cs="宋体"/>
                <w:color w:val="000000"/>
              </w:rPr>
              <w:t>GB/T16954-2016</w:t>
            </w:r>
          </w:p>
          <w:p w:rsidR="002D5BD9" w:rsidRPr="007E3646" w:rsidRDefault="002D5BD9" w:rsidP="007C1D6E">
            <w:pPr>
              <w:rPr>
                <w:rFonts w:ascii="宋体"/>
                <w:color w:val="000000"/>
              </w:rPr>
            </w:pPr>
            <w:r w:rsidRPr="007E3646">
              <w:rPr>
                <w:rFonts w:ascii="宋体" w:hAnsi="宋体" w:cs="宋体"/>
                <w:color w:val="000000"/>
              </w:rPr>
              <w:t>4.4.3</w:t>
            </w:r>
          </w:p>
        </w:tc>
        <w:tc>
          <w:tcPr>
            <w:tcW w:w="1695" w:type="dxa"/>
            <w:vAlign w:val="center"/>
          </w:tcPr>
          <w:p w:rsidR="002D5BD9" w:rsidRPr="007E3646" w:rsidRDefault="002D5BD9" w:rsidP="007C1D6E">
            <w:pPr>
              <w:rPr>
                <w:rFonts w:ascii="宋体"/>
                <w:color w:val="000000"/>
              </w:rPr>
            </w:pPr>
            <w:r w:rsidRPr="007E3646">
              <w:rPr>
                <w:rFonts w:ascii="宋体" w:hAnsi="宋体" w:cs="宋体"/>
                <w:color w:val="000000"/>
              </w:rPr>
              <w:t>GB13837-2012</w:t>
            </w:r>
          </w:p>
          <w:p w:rsidR="002D5BD9" w:rsidRPr="007E3646" w:rsidRDefault="002D5BD9" w:rsidP="007C1D6E">
            <w:pPr>
              <w:rPr>
                <w:rFonts w:ascii="宋体"/>
                <w:color w:val="000000"/>
              </w:rPr>
            </w:pPr>
            <w:r w:rsidRPr="007E3646">
              <w:rPr>
                <w:rFonts w:ascii="宋体" w:hAnsi="宋体" w:cs="宋体"/>
                <w:color w:val="000000"/>
              </w:rPr>
              <w:t>4.3</w:t>
            </w:r>
            <w:r w:rsidRPr="007E3646">
              <w:rPr>
                <w:rFonts w:ascii="宋体" w:hAnsi="宋体" w:cs="宋体" w:hint="eastAsia"/>
                <w:color w:val="000000"/>
              </w:rPr>
              <w:t>表</w:t>
            </w:r>
            <w:r w:rsidRPr="007E3646">
              <w:rPr>
                <w:rFonts w:ascii="宋体" w:hAnsi="宋体" w:cs="宋体"/>
                <w:color w:val="000000"/>
              </w:rPr>
              <w:t>2</w:t>
            </w: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43</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电源端骚扰</w:t>
            </w:r>
          </w:p>
        </w:tc>
        <w:tc>
          <w:tcPr>
            <w:tcW w:w="1701" w:type="dxa"/>
            <w:vMerge/>
            <w:vAlign w:val="center"/>
          </w:tcPr>
          <w:p w:rsidR="002D5BD9" w:rsidRPr="007E3646" w:rsidRDefault="002D5BD9" w:rsidP="007C1D6E">
            <w:pPr>
              <w:rPr>
                <w:rFonts w:ascii="宋体"/>
                <w:color w:val="000000"/>
              </w:rPr>
            </w:pPr>
          </w:p>
        </w:tc>
        <w:tc>
          <w:tcPr>
            <w:tcW w:w="1695" w:type="dxa"/>
            <w:vAlign w:val="center"/>
          </w:tcPr>
          <w:p w:rsidR="002D5BD9" w:rsidRPr="007E3646" w:rsidRDefault="002D5BD9" w:rsidP="007C1D6E">
            <w:pPr>
              <w:rPr>
                <w:rFonts w:ascii="宋体"/>
                <w:color w:val="000000"/>
              </w:rPr>
            </w:pPr>
            <w:r w:rsidRPr="007E3646">
              <w:rPr>
                <w:rFonts w:ascii="宋体" w:hAnsi="宋体" w:cs="宋体"/>
                <w:color w:val="000000"/>
              </w:rPr>
              <w:t>GB13837-2012</w:t>
            </w:r>
          </w:p>
          <w:p w:rsidR="002D5BD9" w:rsidRPr="007E3646" w:rsidRDefault="002D5BD9" w:rsidP="007C1D6E">
            <w:pPr>
              <w:rPr>
                <w:rFonts w:ascii="宋体"/>
                <w:color w:val="000000"/>
              </w:rPr>
            </w:pPr>
            <w:r w:rsidRPr="007E3646">
              <w:rPr>
                <w:rFonts w:ascii="宋体" w:hAnsi="宋体" w:cs="宋体"/>
                <w:color w:val="000000"/>
              </w:rPr>
              <w:t>4.2</w:t>
            </w:r>
            <w:r w:rsidRPr="007E3646">
              <w:rPr>
                <w:rFonts w:ascii="宋体" w:hAnsi="宋体" w:cs="宋体" w:hint="eastAsia"/>
                <w:color w:val="000000"/>
              </w:rPr>
              <w:t>表</w:t>
            </w:r>
            <w:r w:rsidRPr="007E3646">
              <w:rPr>
                <w:rFonts w:ascii="宋体" w:hAnsi="宋体" w:cs="宋体"/>
                <w:color w:val="000000"/>
              </w:rPr>
              <w:t>1</w:t>
            </w: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44</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辐射骚扰</w:t>
            </w:r>
          </w:p>
        </w:tc>
        <w:tc>
          <w:tcPr>
            <w:tcW w:w="1701" w:type="dxa"/>
            <w:vMerge/>
            <w:vAlign w:val="center"/>
          </w:tcPr>
          <w:p w:rsidR="002D5BD9" w:rsidRPr="007E3646" w:rsidRDefault="002D5BD9" w:rsidP="007C1D6E">
            <w:pPr>
              <w:rPr>
                <w:rFonts w:ascii="宋体"/>
                <w:color w:val="000000"/>
              </w:rPr>
            </w:pPr>
          </w:p>
        </w:tc>
        <w:tc>
          <w:tcPr>
            <w:tcW w:w="1695" w:type="dxa"/>
            <w:vAlign w:val="center"/>
          </w:tcPr>
          <w:p w:rsidR="002D5BD9" w:rsidRPr="007E3646" w:rsidRDefault="002D5BD9" w:rsidP="007C1D6E">
            <w:pPr>
              <w:rPr>
                <w:rFonts w:ascii="宋体"/>
                <w:color w:val="000000"/>
              </w:rPr>
            </w:pPr>
            <w:r w:rsidRPr="007E3646">
              <w:rPr>
                <w:rFonts w:ascii="宋体" w:hAnsi="宋体" w:cs="宋体"/>
                <w:color w:val="000000"/>
              </w:rPr>
              <w:t>GB13837-2012</w:t>
            </w:r>
          </w:p>
          <w:p w:rsidR="002D5BD9" w:rsidRPr="007E3646" w:rsidRDefault="002D5BD9" w:rsidP="007C1D6E">
            <w:pPr>
              <w:rPr>
                <w:rFonts w:ascii="宋体"/>
                <w:color w:val="000000"/>
              </w:rPr>
            </w:pPr>
            <w:r w:rsidRPr="007E3646">
              <w:rPr>
                <w:rFonts w:ascii="宋体" w:hAnsi="宋体" w:cs="宋体"/>
                <w:color w:val="000000"/>
              </w:rPr>
              <w:t>4.6</w:t>
            </w:r>
            <w:r w:rsidRPr="007E3646">
              <w:rPr>
                <w:rFonts w:ascii="宋体" w:hAnsi="宋体" w:cs="宋体" w:hint="eastAsia"/>
                <w:color w:val="000000"/>
              </w:rPr>
              <w:t>表</w:t>
            </w:r>
            <w:r w:rsidRPr="007E3646">
              <w:rPr>
                <w:rFonts w:ascii="宋体" w:hAnsi="宋体" w:cs="宋体"/>
                <w:color w:val="000000"/>
              </w:rPr>
              <w:t>5</w:t>
            </w: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45</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射频输出端有信号和骚扰信号电压</w:t>
            </w:r>
          </w:p>
        </w:tc>
        <w:tc>
          <w:tcPr>
            <w:tcW w:w="1701" w:type="dxa"/>
            <w:vMerge/>
            <w:vAlign w:val="center"/>
          </w:tcPr>
          <w:p w:rsidR="002D5BD9" w:rsidRPr="007E3646" w:rsidRDefault="002D5BD9" w:rsidP="007C1D6E">
            <w:pPr>
              <w:rPr>
                <w:rFonts w:ascii="宋体"/>
                <w:color w:val="000000"/>
              </w:rPr>
            </w:pPr>
          </w:p>
        </w:tc>
        <w:tc>
          <w:tcPr>
            <w:tcW w:w="1695" w:type="dxa"/>
            <w:vAlign w:val="center"/>
          </w:tcPr>
          <w:p w:rsidR="002D5BD9" w:rsidRPr="007E3646" w:rsidRDefault="002D5BD9" w:rsidP="007C1D6E">
            <w:pPr>
              <w:rPr>
                <w:rFonts w:ascii="宋体"/>
                <w:color w:val="000000"/>
              </w:rPr>
            </w:pPr>
            <w:r w:rsidRPr="007E3646">
              <w:rPr>
                <w:rFonts w:ascii="宋体" w:hAnsi="宋体" w:cs="宋体"/>
                <w:color w:val="000000"/>
              </w:rPr>
              <w:t>GB13837-2012</w:t>
            </w:r>
          </w:p>
          <w:p w:rsidR="002D5BD9" w:rsidRPr="007E3646" w:rsidRDefault="002D5BD9" w:rsidP="007C1D6E">
            <w:pPr>
              <w:rPr>
                <w:rFonts w:ascii="宋体"/>
                <w:color w:val="000000"/>
              </w:rPr>
            </w:pPr>
            <w:r w:rsidRPr="007E3646">
              <w:rPr>
                <w:rFonts w:ascii="宋体" w:hAnsi="宋体" w:cs="宋体"/>
                <w:color w:val="000000"/>
              </w:rPr>
              <w:t>4.4</w:t>
            </w:r>
            <w:r w:rsidRPr="007E3646">
              <w:rPr>
                <w:rFonts w:ascii="宋体" w:hAnsi="宋体" w:cs="宋体" w:hint="eastAsia"/>
                <w:color w:val="000000"/>
              </w:rPr>
              <w:t>表</w:t>
            </w:r>
            <w:r w:rsidRPr="007E3646">
              <w:rPr>
                <w:rFonts w:ascii="宋体" w:hAnsi="宋体" w:cs="宋体"/>
                <w:color w:val="000000"/>
              </w:rPr>
              <w:t>3</w:t>
            </w: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46</w:t>
            </w:r>
          </w:p>
        </w:tc>
        <w:tc>
          <w:tcPr>
            <w:tcW w:w="684" w:type="dxa"/>
            <w:vMerge w:val="restart"/>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安全性</w:t>
            </w:r>
          </w:p>
        </w:tc>
        <w:tc>
          <w:tcPr>
            <w:tcW w:w="2268"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标志和说明书</w:t>
            </w:r>
          </w:p>
        </w:tc>
        <w:tc>
          <w:tcPr>
            <w:tcW w:w="1701" w:type="dxa"/>
            <w:vMerge w:val="restart"/>
            <w:vAlign w:val="center"/>
          </w:tcPr>
          <w:p w:rsidR="002D5BD9" w:rsidRPr="007E3646" w:rsidRDefault="002D5BD9" w:rsidP="007C1D6E">
            <w:pPr>
              <w:rPr>
                <w:rFonts w:ascii="宋体"/>
                <w:color w:val="000000"/>
              </w:rPr>
            </w:pPr>
            <w:r w:rsidRPr="007E3646">
              <w:rPr>
                <w:rFonts w:ascii="宋体" w:hAnsi="宋体" w:cs="宋体"/>
                <w:color w:val="000000"/>
              </w:rPr>
              <w:t>GB/T11442-2016</w:t>
            </w:r>
          </w:p>
          <w:p w:rsidR="002D5BD9" w:rsidRPr="007E3646" w:rsidRDefault="002D5BD9" w:rsidP="007C1D6E">
            <w:pPr>
              <w:rPr>
                <w:rFonts w:ascii="宋体"/>
                <w:color w:val="000000"/>
              </w:rPr>
            </w:pPr>
            <w:r w:rsidRPr="007E3646">
              <w:rPr>
                <w:rFonts w:ascii="宋体" w:hAnsi="宋体" w:cs="宋体"/>
                <w:color w:val="000000"/>
              </w:rPr>
              <w:t>4.4.5</w:t>
            </w:r>
          </w:p>
          <w:p w:rsidR="002D5BD9" w:rsidRPr="007E3646" w:rsidRDefault="002D5BD9" w:rsidP="007C1D6E">
            <w:pPr>
              <w:rPr>
                <w:rFonts w:ascii="宋体"/>
                <w:color w:val="000000"/>
              </w:rPr>
            </w:pPr>
          </w:p>
          <w:p w:rsidR="002D5BD9" w:rsidRPr="007E3646" w:rsidRDefault="002D5BD9" w:rsidP="007C1D6E">
            <w:pPr>
              <w:rPr>
                <w:rFonts w:ascii="宋体"/>
                <w:color w:val="000000"/>
              </w:rPr>
            </w:pPr>
            <w:r w:rsidRPr="007E3646">
              <w:rPr>
                <w:rFonts w:ascii="宋体" w:hAnsi="宋体" w:cs="宋体"/>
                <w:color w:val="000000"/>
              </w:rPr>
              <w:t>GB/T16954-2016</w:t>
            </w:r>
          </w:p>
          <w:p w:rsidR="002D5BD9" w:rsidRPr="007E3646" w:rsidRDefault="002D5BD9" w:rsidP="007C1D6E">
            <w:pPr>
              <w:rPr>
                <w:rFonts w:ascii="宋体"/>
                <w:color w:val="000000"/>
              </w:rPr>
            </w:pPr>
            <w:r w:rsidRPr="007E3646">
              <w:rPr>
                <w:rFonts w:ascii="宋体" w:hAnsi="宋体" w:cs="宋体"/>
                <w:color w:val="000000"/>
              </w:rPr>
              <w:t>4.4.4</w:t>
            </w:r>
          </w:p>
        </w:tc>
        <w:tc>
          <w:tcPr>
            <w:tcW w:w="1695" w:type="dxa"/>
            <w:vAlign w:val="center"/>
          </w:tcPr>
          <w:p w:rsidR="002D5BD9" w:rsidRPr="007E3646" w:rsidRDefault="002D5BD9" w:rsidP="007C1D6E">
            <w:pPr>
              <w:rPr>
                <w:rFonts w:ascii="宋体"/>
                <w:color w:val="000000"/>
              </w:rPr>
            </w:pPr>
            <w:r w:rsidRPr="007E3646">
              <w:rPr>
                <w:rFonts w:ascii="宋体" w:hAnsi="宋体" w:cs="宋体"/>
                <w:color w:val="000000"/>
              </w:rPr>
              <w:t>GB8898-2011</w:t>
            </w:r>
          </w:p>
          <w:p w:rsidR="002D5BD9" w:rsidRPr="007E3646" w:rsidRDefault="002D5BD9" w:rsidP="007C1D6E">
            <w:pPr>
              <w:rPr>
                <w:rFonts w:ascii="宋体"/>
                <w:color w:val="000000"/>
              </w:rPr>
            </w:pPr>
            <w:r w:rsidRPr="007E3646">
              <w:rPr>
                <w:rFonts w:ascii="宋体" w:hAnsi="宋体" w:cs="宋体" w:hint="eastAsia"/>
                <w:color w:val="000000"/>
              </w:rPr>
              <w:t>第</w:t>
            </w:r>
            <w:r w:rsidRPr="007E3646">
              <w:rPr>
                <w:rFonts w:ascii="宋体" w:hAnsi="宋体" w:cs="宋体"/>
                <w:color w:val="000000"/>
              </w:rPr>
              <w:t>5</w:t>
            </w:r>
            <w:r w:rsidRPr="007E3646">
              <w:rPr>
                <w:rFonts w:ascii="宋体" w:hAnsi="宋体" w:cs="宋体" w:hint="eastAsia"/>
                <w:color w:val="000000"/>
              </w:rPr>
              <w:t>章</w:t>
            </w: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47</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color w:val="000000"/>
              </w:rPr>
            </w:pPr>
            <w:r w:rsidRPr="007E3646">
              <w:rPr>
                <w:rFonts w:ascii="宋体" w:hAnsi="宋体" w:cs="宋体" w:hint="eastAsia"/>
              </w:rPr>
              <w:t>机内带电件不可触及</w:t>
            </w:r>
          </w:p>
        </w:tc>
        <w:tc>
          <w:tcPr>
            <w:tcW w:w="1701" w:type="dxa"/>
            <w:vMerge/>
            <w:vAlign w:val="center"/>
          </w:tcPr>
          <w:p w:rsidR="002D5BD9" w:rsidRPr="007E3646" w:rsidRDefault="002D5BD9" w:rsidP="007C1D6E">
            <w:pPr>
              <w:rPr>
                <w:rFonts w:ascii="宋体"/>
                <w:color w:val="000000"/>
              </w:rPr>
            </w:pPr>
          </w:p>
        </w:tc>
        <w:tc>
          <w:tcPr>
            <w:tcW w:w="1695" w:type="dxa"/>
            <w:vAlign w:val="center"/>
          </w:tcPr>
          <w:p w:rsidR="002D5BD9" w:rsidRPr="007E3646" w:rsidRDefault="002D5BD9" w:rsidP="007C1D6E">
            <w:pPr>
              <w:rPr>
                <w:rFonts w:ascii="宋体"/>
              </w:rPr>
            </w:pPr>
            <w:r w:rsidRPr="007E3646">
              <w:rPr>
                <w:rFonts w:ascii="宋体" w:hAnsi="宋体" w:cs="宋体"/>
              </w:rPr>
              <w:t>GB8898-2011</w:t>
            </w:r>
          </w:p>
          <w:p w:rsidR="002D5BD9" w:rsidRPr="007E3646" w:rsidRDefault="002D5BD9" w:rsidP="007C1D6E">
            <w:pPr>
              <w:rPr>
                <w:rFonts w:ascii="宋体"/>
                <w:color w:val="000000"/>
              </w:rPr>
            </w:pPr>
            <w:r w:rsidRPr="007E3646">
              <w:rPr>
                <w:rFonts w:ascii="宋体" w:hAnsi="宋体" w:cs="宋体"/>
              </w:rPr>
              <w:t>8.4</w:t>
            </w: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48</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绝缘和抗电强度</w:t>
            </w:r>
          </w:p>
        </w:tc>
        <w:tc>
          <w:tcPr>
            <w:tcW w:w="1701" w:type="dxa"/>
            <w:vMerge/>
            <w:vAlign w:val="center"/>
          </w:tcPr>
          <w:p w:rsidR="002D5BD9" w:rsidRPr="007E3646" w:rsidRDefault="002D5BD9" w:rsidP="007C1D6E">
            <w:pPr>
              <w:rPr>
                <w:rFonts w:ascii="宋体"/>
                <w:color w:val="000000"/>
              </w:rPr>
            </w:pPr>
          </w:p>
        </w:tc>
        <w:tc>
          <w:tcPr>
            <w:tcW w:w="1695" w:type="dxa"/>
            <w:vAlign w:val="center"/>
          </w:tcPr>
          <w:p w:rsidR="002D5BD9" w:rsidRPr="007E3646" w:rsidRDefault="002D5BD9" w:rsidP="007C1D6E">
            <w:pPr>
              <w:rPr>
                <w:rFonts w:ascii="宋体"/>
                <w:color w:val="000000"/>
              </w:rPr>
            </w:pPr>
            <w:r w:rsidRPr="007E3646">
              <w:rPr>
                <w:rFonts w:ascii="宋体" w:hAnsi="宋体" w:cs="宋体"/>
                <w:color w:val="000000"/>
              </w:rPr>
              <w:t>GB8898-2011</w:t>
            </w:r>
          </w:p>
          <w:p w:rsidR="002D5BD9" w:rsidRPr="007E3646" w:rsidRDefault="002D5BD9" w:rsidP="007C1D6E">
            <w:pPr>
              <w:rPr>
                <w:rFonts w:ascii="宋体"/>
                <w:color w:val="000000"/>
              </w:rPr>
            </w:pPr>
            <w:r w:rsidRPr="007E3646">
              <w:rPr>
                <w:rFonts w:ascii="宋体" w:hAnsi="宋体" w:cs="宋体"/>
                <w:color w:val="000000"/>
              </w:rPr>
              <w:t>10.3</w:t>
            </w: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49</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电源线</w:t>
            </w:r>
          </w:p>
        </w:tc>
        <w:tc>
          <w:tcPr>
            <w:tcW w:w="1701" w:type="dxa"/>
            <w:vMerge/>
            <w:vAlign w:val="center"/>
          </w:tcPr>
          <w:p w:rsidR="002D5BD9" w:rsidRPr="007E3646" w:rsidRDefault="002D5BD9" w:rsidP="007C1D6E">
            <w:pPr>
              <w:rPr>
                <w:rFonts w:ascii="宋体"/>
                <w:color w:val="000000"/>
              </w:rPr>
            </w:pPr>
          </w:p>
        </w:tc>
        <w:tc>
          <w:tcPr>
            <w:tcW w:w="1695" w:type="dxa"/>
            <w:vAlign w:val="center"/>
          </w:tcPr>
          <w:p w:rsidR="002D5BD9" w:rsidRPr="007E3646" w:rsidRDefault="002D5BD9" w:rsidP="007C1D6E">
            <w:pPr>
              <w:rPr>
                <w:rFonts w:ascii="宋体"/>
                <w:color w:val="000000"/>
              </w:rPr>
            </w:pPr>
            <w:r w:rsidRPr="007E3646">
              <w:rPr>
                <w:rFonts w:ascii="宋体" w:hAnsi="宋体" w:cs="宋体"/>
                <w:color w:val="000000"/>
              </w:rPr>
              <w:t>GB8898-2011</w:t>
            </w:r>
          </w:p>
          <w:p w:rsidR="002D5BD9" w:rsidRPr="007E3646" w:rsidRDefault="002D5BD9" w:rsidP="007C1D6E">
            <w:pPr>
              <w:rPr>
                <w:rFonts w:ascii="宋体"/>
                <w:color w:val="000000"/>
              </w:rPr>
            </w:pPr>
            <w:r w:rsidRPr="007E3646">
              <w:rPr>
                <w:rFonts w:ascii="宋体" w:hAnsi="宋体" w:cs="宋体"/>
                <w:color w:val="000000"/>
              </w:rPr>
              <w:t>16.2</w:t>
            </w: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50</w:t>
            </w:r>
          </w:p>
        </w:tc>
        <w:tc>
          <w:tcPr>
            <w:tcW w:w="684" w:type="dxa"/>
            <w:vMerge w:val="restart"/>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环境适应性</w:t>
            </w:r>
          </w:p>
        </w:tc>
        <w:tc>
          <w:tcPr>
            <w:tcW w:w="2268" w:type="dxa"/>
            <w:vAlign w:val="center"/>
          </w:tcPr>
          <w:p w:rsidR="002D5BD9" w:rsidRPr="007E3646" w:rsidRDefault="002D5BD9" w:rsidP="007C1D6E">
            <w:pPr>
              <w:jc w:val="center"/>
              <w:rPr>
                <w:rFonts w:ascii="宋体"/>
                <w:color w:val="000000"/>
              </w:rPr>
            </w:pPr>
            <w:r w:rsidRPr="007E3646">
              <w:rPr>
                <w:rFonts w:ascii="宋体" w:hAnsi="宋体" w:cs="宋体" w:hint="eastAsia"/>
              </w:rPr>
              <w:t>低温工作</w:t>
            </w:r>
          </w:p>
        </w:tc>
        <w:tc>
          <w:tcPr>
            <w:tcW w:w="1701" w:type="dxa"/>
            <w:vMerge w:val="restart"/>
            <w:vAlign w:val="center"/>
          </w:tcPr>
          <w:p w:rsidR="002D5BD9" w:rsidRPr="007E3646" w:rsidRDefault="002D5BD9" w:rsidP="007C1D6E">
            <w:pPr>
              <w:rPr>
                <w:rFonts w:ascii="宋体"/>
                <w:color w:val="000000"/>
              </w:rPr>
            </w:pPr>
            <w:r w:rsidRPr="007E3646">
              <w:rPr>
                <w:rFonts w:ascii="宋体" w:hAnsi="宋体" w:cs="宋体"/>
                <w:color w:val="000000"/>
              </w:rPr>
              <w:t>GB/T11442-2016</w:t>
            </w:r>
          </w:p>
          <w:p w:rsidR="002D5BD9" w:rsidRPr="007E3646" w:rsidRDefault="002D5BD9" w:rsidP="007C1D6E">
            <w:pPr>
              <w:rPr>
                <w:rFonts w:ascii="宋体"/>
                <w:color w:val="000000"/>
              </w:rPr>
            </w:pPr>
            <w:r w:rsidRPr="007E3646">
              <w:rPr>
                <w:rFonts w:ascii="宋体" w:hAnsi="宋体" w:cs="宋体" w:hint="eastAsia"/>
                <w:color w:val="000000"/>
              </w:rPr>
              <w:t>表</w:t>
            </w:r>
            <w:r w:rsidRPr="007E3646">
              <w:rPr>
                <w:rFonts w:ascii="宋体" w:hAnsi="宋体" w:cs="宋体"/>
                <w:color w:val="000000"/>
              </w:rPr>
              <w:t>8</w:t>
            </w:r>
          </w:p>
          <w:p w:rsidR="002D5BD9" w:rsidRPr="007E3646" w:rsidRDefault="002D5BD9" w:rsidP="007C1D6E">
            <w:pPr>
              <w:rPr>
                <w:rFonts w:ascii="宋体"/>
                <w:color w:val="000000"/>
              </w:rPr>
            </w:pPr>
          </w:p>
          <w:p w:rsidR="002D5BD9" w:rsidRPr="007E3646" w:rsidRDefault="002D5BD9" w:rsidP="007C1D6E">
            <w:pPr>
              <w:rPr>
                <w:rFonts w:ascii="宋体"/>
                <w:color w:val="000000"/>
              </w:rPr>
            </w:pPr>
            <w:r w:rsidRPr="007E3646">
              <w:rPr>
                <w:rFonts w:ascii="宋体" w:hAnsi="宋体" w:cs="宋体"/>
                <w:color w:val="000000"/>
              </w:rPr>
              <w:t>GB/T16954-2016</w:t>
            </w:r>
          </w:p>
          <w:p w:rsidR="002D5BD9" w:rsidRPr="007E3646" w:rsidRDefault="002D5BD9" w:rsidP="007C1D6E">
            <w:pPr>
              <w:rPr>
                <w:rFonts w:ascii="宋体"/>
                <w:color w:val="000000"/>
              </w:rPr>
            </w:pPr>
            <w:r w:rsidRPr="007E3646">
              <w:rPr>
                <w:rFonts w:ascii="宋体" w:hAnsi="宋体" w:cs="宋体" w:hint="eastAsia"/>
                <w:color w:val="000000"/>
              </w:rPr>
              <w:t>表</w:t>
            </w:r>
            <w:r w:rsidRPr="007E3646">
              <w:rPr>
                <w:rFonts w:ascii="宋体" w:hAnsi="宋体" w:cs="宋体"/>
                <w:color w:val="000000"/>
              </w:rPr>
              <w:t>7</w:t>
            </w:r>
          </w:p>
        </w:tc>
        <w:tc>
          <w:tcPr>
            <w:tcW w:w="1695" w:type="dxa"/>
            <w:vMerge w:val="restart"/>
            <w:vAlign w:val="center"/>
          </w:tcPr>
          <w:p w:rsidR="002D5BD9" w:rsidRPr="007E3646" w:rsidRDefault="002D5BD9" w:rsidP="007C1D6E">
            <w:pPr>
              <w:rPr>
                <w:rFonts w:ascii="宋体"/>
                <w:color w:val="000000"/>
              </w:rPr>
            </w:pPr>
            <w:r w:rsidRPr="007E3646">
              <w:rPr>
                <w:rFonts w:ascii="宋体" w:hAnsi="宋体" w:cs="宋体"/>
                <w:color w:val="000000"/>
              </w:rPr>
              <w:t>GB/T11442-2016</w:t>
            </w:r>
          </w:p>
          <w:p w:rsidR="002D5BD9" w:rsidRPr="007E3646" w:rsidRDefault="002D5BD9" w:rsidP="007C1D6E">
            <w:pPr>
              <w:rPr>
                <w:rFonts w:ascii="宋体"/>
                <w:color w:val="000000"/>
              </w:rPr>
            </w:pPr>
            <w:r w:rsidRPr="007E3646">
              <w:rPr>
                <w:rFonts w:ascii="宋体" w:hAnsi="宋体" w:cs="宋体"/>
                <w:color w:val="000000"/>
              </w:rPr>
              <w:t>5.7.2</w:t>
            </w:r>
          </w:p>
          <w:p w:rsidR="002D5BD9" w:rsidRPr="007E3646" w:rsidRDefault="002D5BD9" w:rsidP="007C1D6E">
            <w:pPr>
              <w:rPr>
                <w:rFonts w:ascii="宋体"/>
                <w:color w:val="000000"/>
              </w:rPr>
            </w:pPr>
          </w:p>
          <w:p w:rsidR="002D5BD9" w:rsidRPr="007E3646" w:rsidRDefault="002D5BD9" w:rsidP="007C1D6E">
            <w:pPr>
              <w:rPr>
                <w:rFonts w:ascii="宋体"/>
                <w:color w:val="000000"/>
              </w:rPr>
            </w:pPr>
            <w:r w:rsidRPr="007E3646">
              <w:rPr>
                <w:rFonts w:ascii="宋体" w:hAnsi="宋体" w:cs="宋体"/>
                <w:color w:val="000000"/>
              </w:rPr>
              <w:t>GB/T16954-2016</w:t>
            </w:r>
          </w:p>
          <w:p w:rsidR="002D5BD9" w:rsidRPr="007E3646" w:rsidRDefault="002D5BD9" w:rsidP="007C1D6E">
            <w:pPr>
              <w:rPr>
                <w:rFonts w:ascii="宋体"/>
                <w:color w:val="000000"/>
              </w:rPr>
            </w:pPr>
            <w:r w:rsidRPr="007E3646">
              <w:rPr>
                <w:rFonts w:ascii="宋体" w:hAnsi="宋体" w:cs="宋体"/>
                <w:color w:val="000000"/>
              </w:rPr>
              <w:t>5.7.2</w:t>
            </w: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51</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color w:val="000000"/>
              </w:rPr>
            </w:pPr>
            <w:r w:rsidRPr="007E3646">
              <w:rPr>
                <w:rFonts w:ascii="宋体" w:hAnsi="宋体" w:cs="宋体" w:hint="eastAsia"/>
              </w:rPr>
              <w:t>低温贮存</w:t>
            </w:r>
          </w:p>
        </w:tc>
        <w:tc>
          <w:tcPr>
            <w:tcW w:w="1701" w:type="dxa"/>
            <w:vMerge/>
            <w:vAlign w:val="center"/>
          </w:tcPr>
          <w:p w:rsidR="002D5BD9" w:rsidRPr="007E3646" w:rsidRDefault="002D5BD9" w:rsidP="007C1D6E">
            <w:pPr>
              <w:rPr>
                <w:rFonts w:ascii="宋体"/>
                <w:color w:val="000000"/>
              </w:rPr>
            </w:pPr>
          </w:p>
        </w:tc>
        <w:tc>
          <w:tcPr>
            <w:tcW w:w="1695" w:type="dxa"/>
            <w:vMerge/>
            <w:vAlign w:val="center"/>
          </w:tcPr>
          <w:p w:rsidR="002D5BD9" w:rsidRPr="007E3646" w:rsidRDefault="002D5BD9" w:rsidP="007C1D6E">
            <w:pPr>
              <w:rPr>
                <w:rFonts w:ascii="宋体"/>
                <w:color w:val="000000"/>
              </w:rPr>
            </w:pP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52</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color w:val="000000"/>
              </w:rPr>
            </w:pPr>
            <w:r w:rsidRPr="007E3646">
              <w:rPr>
                <w:rFonts w:ascii="宋体" w:hAnsi="宋体" w:cs="宋体" w:hint="eastAsia"/>
              </w:rPr>
              <w:t>高温工作</w:t>
            </w:r>
          </w:p>
        </w:tc>
        <w:tc>
          <w:tcPr>
            <w:tcW w:w="1701" w:type="dxa"/>
            <w:vMerge/>
            <w:vAlign w:val="center"/>
          </w:tcPr>
          <w:p w:rsidR="002D5BD9" w:rsidRPr="007E3646" w:rsidRDefault="002D5BD9" w:rsidP="007C1D6E">
            <w:pPr>
              <w:rPr>
                <w:rFonts w:ascii="宋体"/>
                <w:color w:val="000000"/>
              </w:rPr>
            </w:pPr>
          </w:p>
        </w:tc>
        <w:tc>
          <w:tcPr>
            <w:tcW w:w="1695" w:type="dxa"/>
            <w:vMerge/>
            <w:vAlign w:val="center"/>
          </w:tcPr>
          <w:p w:rsidR="002D5BD9" w:rsidRPr="007E3646" w:rsidRDefault="002D5BD9" w:rsidP="007C1D6E">
            <w:pPr>
              <w:rPr>
                <w:rFonts w:ascii="宋体"/>
                <w:color w:val="000000"/>
              </w:rPr>
            </w:pP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53</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color w:val="000000"/>
              </w:rPr>
            </w:pPr>
            <w:r w:rsidRPr="007E3646">
              <w:rPr>
                <w:rFonts w:ascii="宋体" w:hAnsi="宋体" w:cs="宋体" w:hint="eastAsia"/>
              </w:rPr>
              <w:t>高温贮存</w:t>
            </w:r>
          </w:p>
        </w:tc>
        <w:tc>
          <w:tcPr>
            <w:tcW w:w="1701" w:type="dxa"/>
            <w:vMerge/>
            <w:vAlign w:val="center"/>
          </w:tcPr>
          <w:p w:rsidR="002D5BD9" w:rsidRPr="007E3646" w:rsidRDefault="002D5BD9" w:rsidP="007C1D6E">
            <w:pPr>
              <w:rPr>
                <w:rFonts w:ascii="宋体"/>
                <w:color w:val="000000"/>
              </w:rPr>
            </w:pPr>
          </w:p>
        </w:tc>
        <w:tc>
          <w:tcPr>
            <w:tcW w:w="1695" w:type="dxa"/>
            <w:vMerge/>
            <w:vAlign w:val="center"/>
          </w:tcPr>
          <w:p w:rsidR="002D5BD9" w:rsidRPr="007E3646" w:rsidRDefault="002D5BD9" w:rsidP="007C1D6E">
            <w:pPr>
              <w:rPr>
                <w:rFonts w:ascii="宋体"/>
                <w:color w:val="000000"/>
              </w:rPr>
            </w:pP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54</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color w:val="000000"/>
              </w:rPr>
            </w:pPr>
            <w:r w:rsidRPr="007E3646">
              <w:rPr>
                <w:rFonts w:ascii="宋体" w:hAnsi="宋体" w:cs="宋体" w:hint="eastAsia"/>
              </w:rPr>
              <w:t>湿热试验</w:t>
            </w:r>
          </w:p>
        </w:tc>
        <w:tc>
          <w:tcPr>
            <w:tcW w:w="1701" w:type="dxa"/>
            <w:vMerge/>
            <w:vAlign w:val="center"/>
          </w:tcPr>
          <w:p w:rsidR="002D5BD9" w:rsidRPr="007E3646" w:rsidRDefault="002D5BD9" w:rsidP="007C1D6E">
            <w:pPr>
              <w:rPr>
                <w:rFonts w:ascii="宋体"/>
                <w:color w:val="000000"/>
              </w:rPr>
            </w:pPr>
          </w:p>
        </w:tc>
        <w:tc>
          <w:tcPr>
            <w:tcW w:w="1695" w:type="dxa"/>
            <w:vMerge/>
            <w:vAlign w:val="center"/>
          </w:tcPr>
          <w:p w:rsidR="002D5BD9" w:rsidRPr="007E3646" w:rsidRDefault="002D5BD9" w:rsidP="007C1D6E">
            <w:pPr>
              <w:rPr>
                <w:rFonts w:ascii="宋体"/>
                <w:color w:val="000000"/>
              </w:rPr>
            </w:pP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55</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rPr>
            </w:pPr>
            <w:r w:rsidRPr="007E3646">
              <w:rPr>
                <w:rFonts w:ascii="宋体" w:hAnsi="宋体" w:cs="宋体" w:hint="eastAsia"/>
              </w:rPr>
              <w:t>振动试验</w:t>
            </w:r>
          </w:p>
          <w:p w:rsidR="002D5BD9" w:rsidRPr="007E3646" w:rsidRDefault="002D5BD9" w:rsidP="007C1D6E">
            <w:pPr>
              <w:jc w:val="center"/>
              <w:rPr>
                <w:rFonts w:ascii="宋体"/>
                <w:color w:val="000000"/>
              </w:rPr>
            </w:pPr>
            <w:r w:rsidRPr="007E3646">
              <w:rPr>
                <w:rFonts w:ascii="宋体" w:hAnsi="宋体" w:cs="宋体" w:hint="eastAsia"/>
              </w:rPr>
              <w:t>（三个方向）</w:t>
            </w:r>
          </w:p>
        </w:tc>
        <w:tc>
          <w:tcPr>
            <w:tcW w:w="1701" w:type="dxa"/>
            <w:vMerge/>
            <w:vAlign w:val="center"/>
          </w:tcPr>
          <w:p w:rsidR="002D5BD9" w:rsidRPr="007E3646" w:rsidRDefault="002D5BD9" w:rsidP="007C1D6E">
            <w:pPr>
              <w:rPr>
                <w:rFonts w:ascii="宋体"/>
                <w:color w:val="000000"/>
              </w:rPr>
            </w:pPr>
          </w:p>
        </w:tc>
        <w:tc>
          <w:tcPr>
            <w:tcW w:w="1695" w:type="dxa"/>
            <w:vMerge/>
            <w:vAlign w:val="center"/>
          </w:tcPr>
          <w:p w:rsidR="002D5BD9" w:rsidRPr="007E3646" w:rsidRDefault="002D5BD9" w:rsidP="007C1D6E">
            <w:pPr>
              <w:rPr>
                <w:rFonts w:ascii="宋体"/>
                <w:color w:val="000000"/>
              </w:rPr>
            </w:pP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56</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color w:val="000000"/>
              </w:rPr>
            </w:pPr>
            <w:r w:rsidRPr="007E3646">
              <w:rPr>
                <w:rFonts w:ascii="宋体" w:hAnsi="宋体" w:cs="宋体" w:hint="eastAsia"/>
              </w:rPr>
              <w:t>冲击试验</w:t>
            </w:r>
          </w:p>
        </w:tc>
        <w:tc>
          <w:tcPr>
            <w:tcW w:w="1701" w:type="dxa"/>
            <w:vMerge/>
            <w:vAlign w:val="center"/>
          </w:tcPr>
          <w:p w:rsidR="002D5BD9" w:rsidRPr="007E3646" w:rsidRDefault="002D5BD9" w:rsidP="007C1D6E">
            <w:pPr>
              <w:rPr>
                <w:rFonts w:ascii="宋体"/>
                <w:color w:val="000000"/>
              </w:rPr>
            </w:pPr>
          </w:p>
        </w:tc>
        <w:tc>
          <w:tcPr>
            <w:tcW w:w="1695" w:type="dxa"/>
            <w:vMerge/>
            <w:vAlign w:val="center"/>
          </w:tcPr>
          <w:p w:rsidR="002D5BD9" w:rsidRPr="007E3646" w:rsidRDefault="002D5BD9" w:rsidP="007C1D6E">
            <w:pPr>
              <w:rPr>
                <w:rFonts w:ascii="宋体"/>
                <w:color w:val="000000"/>
              </w:rPr>
            </w:pP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57</w:t>
            </w:r>
          </w:p>
        </w:tc>
        <w:tc>
          <w:tcPr>
            <w:tcW w:w="684" w:type="dxa"/>
            <w:vMerge w:val="restart"/>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环境适应性后外观结构</w:t>
            </w:r>
          </w:p>
          <w:p w:rsidR="002D5BD9" w:rsidRPr="007E3646" w:rsidRDefault="002D5BD9" w:rsidP="007C1D6E">
            <w:pPr>
              <w:jc w:val="center"/>
              <w:rPr>
                <w:rFonts w:ascii="宋体"/>
                <w:color w:val="000000"/>
              </w:rPr>
            </w:pPr>
            <w:r w:rsidRPr="007E3646">
              <w:rPr>
                <w:rFonts w:ascii="宋体" w:hAnsi="宋体" w:cs="宋体" w:hint="eastAsia"/>
                <w:color w:val="000000"/>
              </w:rPr>
              <w:t>表面处理</w:t>
            </w:r>
          </w:p>
        </w:tc>
        <w:tc>
          <w:tcPr>
            <w:tcW w:w="2268" w:type="dxa"/>
            <w:vAlign w:val="center"/>
          </w:tcPr>
          <w:p w:rsidR="002D5BD9" w:rsidRPr="007E3646" w:rsidRDefault="002D5BD9" w:rsidP="007C1D6E">
            <w:pPr>
              <w:jc w:val="center"/>
              <w:rPr>
                <w:rFonts w:ascii="宋体"/>
              </w:rPr>
            </w:pPr>
            <w:r w:rsidRPr="007E3646">
              <w:rPr>
                <w:rFonts w:ascii="宋体" w:hAnsi="宋体" w:cs="宋体" w:hint="eastAsia"/>
              </w:rPr>
              <w:t>机壳变形和裂痕</w:t>
            </w:r>
          </w:p>
        </w:tc>
        <w:tc>
          <w:tcPr>
            <w:tcW w:w="1701" w:type="dxa"/>
            <w:vMerge w:val="restart"/>
            <w:vAlign w:val="center"/>
          </w:tcPr>
          <w:p w:rsidR="002D5BD9" w:rsidRPr="007E3646" w:rsidRDefault="002D5BD9" w:rsidP="007C1D6E">
            <w:pPr>
              <w:rPr>
                <w:rFonts w:ascii="宋体"/>
                <w:color w:val="000000"/>
              </w:rPr>
            </w:pPr>
            <w:r w:rsidRPr="007E3646">
              <w:rPr>
                <w:rFonts w:ascii="宋体" w:hAnsi="宋体" w:cs="宋体"/>
                <w:color w:val="000000"/>
              </w:rPr>
              <w:t>GB/T11442-2016</w:t>
            </w:r>
          </w:p>
          <w:p w:rsidR="002D5BD9" w:rsidRPr="007E3646" w:rsidRDefault="002D5BD9" w:rsidP="007C1D6E">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7C1D6E">
            <w:pPr>
              <w:rPr>
                <w:rFonts w:ascii="宋体"/>
                <w:color w:val="000000"/>
              </w:rPr>
            </w:pPr>
          </w:p>
          <w:p w:rsidR="002D5BD9" w:rsidRPr="007E3646" w:rsidRDefault="002D5BD9" w:rsidP="007C1D6E">
            <w:pPr>
              <w:rPr>
                <w:rFonts w:ascii="宋体"/>
                <w:color w:val="000000"/>
              </w:rPr>
            </w:pPr>
            <w:r w:rsidRPr="007E3646">
              <w:rPr>
                <w:rFonts w:ascii="宋体" w:hAnsi="宋体" w:cs="宋体"/>
                <w:color w:val="000000"/>
              </w:rPr>
              <w:t>GB/T16954-2016</w:t>
            </w:r>
          </w:p>
          <w:p w:rsidR="002D5BD9" w:rsidRPr="007E3646" w:rsidRDefault="002D5BD9" w:rsidP="007C1D6E">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1695" w:type="dxa"/>
            <w:vMerge w:val="restart"/>
            <w:vAlign w:val="center"/>
          </w:tcPr>
          <w:p w:rsidR="002D5BD9" w:rsidRPr="007E3646" w:rsidRDefault="002D5BD9" w:rsidP="007C1D6E">
            <w:pPr>
              <w:rPr>
                <w:rFonts w:ascii="宋体"/>
                <w:color w:val="000000"/>
              </w:rPr>
            </w:pPr>
            <w:r w:rsidRPr="007E3646">
              <w:rPr>
                <w:rFonts w:ascii="宋体" w:hAnsi="宋体" w:cs="宋体"/>
                <w:color w:val="000000"/>
              </w:rPr>
              <w:t>GB/T11442-2016</w:t>
            </w:r>
          </w:p>
          <w:p w:rsidR="002D5BD9" w:rsidRPr="007E3646" w:rsidRDefault="002D5BD9" w:rsidP="007C1D6E">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7C1D6E">
            <w:pPr>
              <w:rPr>
                <w:rFonts w:ascii="宋体"/>
                <w:color w:val="000000"/>
              </w:rPr>
            </w:pPr>
          </w:p>
          <w:p w:rsidR="002D5BD9" w:rsidRPr="007E3646" w:rsidRDefault="002D5BD9" w:rsidP="007C1D6E">
            <w:pPr>
              <w:rPr>
                <w:rFonts w:ascii="宋体"/>
                <w:color w:val="000000"/>
              </w:rPr>
            </w:pPr>
            <w:r w:rsidRPr="007E3646">
              <w:rPr>
                <w:rFonts w:ascii="宋体" w:hAnsi="宋体" w:cs="宋体"/>
                <w:color w:val="000000"/>
              </w:rPr>
              <w:t>GB/T16954-2016</w:t>
            </w:r>
          </w:p>
          <w:p w:rsidR="002D5BD9" w:rsidRPr="007E3646" w:rsidRDefault="002D5BD9" w:rsidP="007C1D6E">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857"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58</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rPr>
            </w:pPr>
            <w:r w:rsidRPr="007E3646">
              <w:rPr>
                <w:rFonts w:ascii="宋体" w:hAnsi="宋体" w:cs="宋体" w:hint="eastAsia"/>
              </w:rPr>
              <w:t>表面漆层裂纹</w:t>
            </w:r>
          </w:p>
        </w:tc>
        <w:tc>
          <w:tcPr>
            <w:tcW w:w="1701"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857" w:type="dxa"/>
            <w:vAlign w:val="center"/>
          </w:tcPr>
          <w:p w:rsidR="002D5BD9" w:rsidRPr="007E3646" w:rsidRDefault="002D5BD9" w:rsidP="007C1D6E">
            <w:pPr>
              <w:jc w:val="center"/>
              <w:rPr>
                <w:rFonts w:ascii="宋体"/>
                <w:color w:val="000000"/>
              </w:rPr>
            </w:pPr>
          </w:p>
        </w:tc>
        <w:tc>
          <w:tcPr>
            <w:tcW w:w="85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59</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rPr>
            </w:pPr>
            <w:r w:rsidRPr="007E3646">
              <w:rPr>
                <w:rFonts w:ascii="宋体" w:hAnsi="宋体" w:cs="宋体" w:hint="eastAsia"/>
              </w:rPr>
              <w:t>表面漆层脱落</w:t>
            </w:r>
          </w:p>
        </w:tc>
        <w:tc>
          <w:tcPr>
            <w:tcW w:w="1701"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857" w:type="dxa"/>
            <w:vAlign w:val="center"/>
          </w:tcPr>
          <w:p w:rsidR="002D5BD9" w:rsidRPr="007E3646" w:rsidRDefault="002D5BD9" w:rsidP="007C1D6E">
            <w:pPr>
              <w:jc w:val="center"/>
              <w:rPr>
                <w:rFonts w:ascii="宋体"/>
                <w:color w:val="000000"/>
              </w:rPr>
            </w:pPr>
          </w:p>
        </w:tc>
        <w:tc>
          <w:tcPr>
            <w:tcW w:w="85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60</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rPr>
            </w:pPr>
            <w:r w:rsidRPr="007E3646">
              <w:rPr>
                <w:rFonts w:ascii="宋体" w:hAnsi="宋体" w:cs="宋体" w:hint="eastAsia"/>
              </w:rPr>
              <w:t>装饰件、标牌变色、变形、开裂、松动或脱落</w:t>
            </w:r>
          </w:p>
        </w:tc>
        <w:tc>
          <w:tcPr>
            <w:tcW w:w="1701"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857" w:type="dxa"/>
            <w:vAlign w:val="center"/>
          </w:tcPr>
          <w:p w:rsidR="002D5BD9" w:rsidRPr="007E3646" w:rsidRDefault="002D5BD9" w:rsidP="007C1D6E">
            <w:pPr>
              <w:jc w:val="center"/>
              <w:rPr>
                <w:rFonts w:ascii="宋体"/>
                <w:color w:val="000000"/>
              </w:rPr>
            </w:pPr>
          </w:p>
        </w:tc>
        <w:tc>
          <w:tcPr>
            <w:tcW w:w="85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61</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rPr>
            </w:pPr>
            <w:r w:rsidRPr="007E3646">
              <w:rPr>
                <w:rFonts w:ascii="宋体" w:hAnsi="宋体" w:cs="宋体" w:hint="eastAsia"/>
              </w:rPr>
              <w:t>标记模糊不清难以辨认</w:t>
            </w:r>
          </w:p>
        </w:tc>
        <w:tc>
          <w:tcPr>
            <w:tcW w:w="1701"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857" w:type="dxa"/>
            <w:vAlign w:val="center"/>
          </w:tcPr>
          <w:p w:rsidR="002D5BD9" w:rsidRPr="007E3646" w:rsidRDefault="002D5BD9" w:rsidP="007C1D6E">
            <w:pPr>
              <w:jc w:val="center"/>
              <w:rPr>
                <w:rFonts w:ascii="宋体"/>
                <w:color w:val="000000"/>
              </w:rPr>
            </w:pPr>
          </w:p>
        </w:tc>
        <w:tc>
          <w:tcPr>
            <w:tcW w:w="85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62</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rPr>
            </w:pPr>
            <w:r w:rsidRPr="007E3646">
              <w:rPr>
                <w:rFonts w:ascii="宋体" w:hAnsi="宋体" w:cs="宋体" w:hint="eastAsia"/>
              </w:rPr>
              <w:t>机内金属件和机壳</w:t>
            </w:r>
          </w:p>
          <w:p w:rsidR="002D5BD9" w:rsidRPr="007E3646" w:rsidRDefault="002D5BD9" w:rsidP="007C1D6E">
            <w:pPr>
              <w:jc w:val="center"/>
              <w:rPr>
                <w:rFonts w:ascii="宋体"/>
              </w:rPr>
            </w:pPr>
            <w:r w:rsidRPr="007E3646">
              <w:rPr>
                <w:rFonts w:ascii="宋体" w:hAnsi="宋体" w:cs="宋体" w:hint="eastAsia"/>
              </w:rPr>
              <w:t>严重锈蚀</w:t>
            </w:r>
          </w:p>
        </w:tc>
        <w:tc>
          <w:tcPr>
            <w:tcW w:w="1701"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857" w:type="dxa"/>
            <w:vAlign w:val="center"/>
          </w:tcPr>
          <w:p w:rsidR="002D5BD9" w:rsidRPr="007E3646" w:rsidRDefault="002D5BD9" w:rsidP="007C1D6E">
            <w:pPr>
              <w:jc w:val="center"/>
              <w:rPr>
                <w:rFonts w:ascii="宋体"/>
                <w:color w:val="000000"/>
              </w:rPr>
            </w:pPr>
          </w:p>
        </w:tc>
        <w:tc>
          <w:tcPr>
            <w:tcW w:w="85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510"/>
          <w:jc w:val="center"/>
        </w:trPr>
        <w:tc>
          <w:tcPr>
            <w:tcW w:w="725" w:type="dxa"/>
            <w:vAlign w:val="center"/>
          </w:tcPr>
          <w:p w:rsidR="002D5BD9" w:rsidRPr="007E3646" w:rsidRDefault="002D5BD9" w:rsidP="007C1D6E">
            <w:pPr>
              <w:jc w:val="center"/>
              <w:rPr>
                <w:rFonts w:ascii="宋体"/>
                <w:color w:val="000000"/>
              </w:rPr>
            </w:pPr>
            <w:r w:rsidRPr="007E3646">
              <w:rPr>
                <w:rFonts w:ascii="宋体" w:hAnsi="宋体" w:cs="宋体"/>
                <w:color w:val="000000"/>
              </w:rPr>
              <w:t>63</w:t>
            </w:r>
          </w:p>
        </w:tc>
        <w:tc>
          <w:tcPr>
            <w:tcW w:w="684" w:type="dxa"/>
            <w:vMerge/>
            <w:vAlign w:val="center"/>
          </w:tcPr>
          <w:p w:rsidR="002D5BD9" w:rsidRPr="007E3646" w:rsidRDefault="002D5BD9" w:rsidP="007C1D6E">
            <w:pPr>
              <w:jc w:val="center"/>
              <w:rPr>
                <w:rFonts w:ascii="宋体"/>
                <w:color w:val="000000"/>
              </w:rPr>
            </w:pPr>
          </w:p>
        </w:tc>
        <w:tc>
          <w:tcPr>
            <w:tcW w:w="2268" w:type="dxa"/>
            <w:vAlign w:val="center"/>
          </w:tcPr>
          <w:p w:rsidR="002D5BD9" w:rsidRPr="007E3646" w:rsidRDefault="002D5BD9" w:rsidP="007C1D6E">
            <w:pPr>
              <w:jc w:val="center"/>
              <w:rPr>
                <w:rFonts w:ascii="宋体"/>
              </w:rPr>
            </w:pPr>
            <w:r w:rsidRPr="007E3646">
              <w:rPr>
                <w:rFonts w:ascii="宋体" w:hAnsi="宋体" w:cs="宋体" w:hint="eastAsia"/>
              </w:rPr>
              <w:t>印制电路板变形或断裂</w:t>
            </w:r>
          </w:p>
        </w:tc>
        <w:tc>
          <w:tcPr>
            <w:tcW w:w="1701"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857" w:type="dxa"/>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tcPr>
          <w:p w:rsidR="002D5BD9" w:rsidRPr="007E3646" w:rsidRDefault="002D5BD9" w:rsidP="007C1D6E">
            <w:pPr>
              <w:jc w:val="center"/>
              <w:rPr>
                <w:rFonts w:ascii="宋体"/>
                <w:color w:val="000000"/>
              </w:rPr>
            </w:pPr>
          </w:p>
        </w:tc>
      </w:tr>
    </w:tbl>
    <w:p w:rsidR="002D5BD9" w:rsidRDefault="002D5BD9" w:rsidP="00261B91">
      <w:pPr>
        <w:jc w:val="center"/>
        <w:rPr>
          <w:b/>
          <w:bCs/>
        </w:rPr>
      </w:pPr>
    </w:p>
    <w:p w:rsidR="002D5BD9" w:rsidRPr="006318EF" w:rsidRDefault="002D5BD9" w:rsidP="007C1D6E">
      <w:pPr>
        <w:spacing w:line="360" w:lineRule="auto"/>
        <w:jc w:val="center"/>
        <w:rPr>
          <w:b/>
          <w:bCs/>
        </w:rPr>
      </w:pPr>
      <w:r w:rsidRPr="006318EF">
        <w:rPr>
          <w:rFonts w:cs="宋体" w:hint="eastAsia"/>
          <w:b/>
          <w:bCs/>
        </w:rPr>
        <w:t>表</w:t>
      </w:r>
      <w:r>
        <w:rPr>
          <w:b/>
          <w:bCs/>
        </w:rPr>
        <w:t>6-10</w:t>
      </w:r>
      <w:r w:rsidRPr="006318EF">
        <w:rPr>
          <w:rFonts w:cs="宋体" w:hint="eastAsia"/>
          <w:b/>
          <w:bCs/>
        </w:rPr>
        <w:t>（续）</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4"/>
        <w:gridCol w:w="684"/>
        <w:gridCol w:w="921"/>
        <w:gridCol w:w="1212"/>
        <w:gridCol w:w="1835"/>
        <w:gridCol w:w="1694"/>
        <w:gridCol w:w="860"/>
        <w:gridCol w:w="850"/>
      </w:tblGrid>
      <w:tr w:rsidR="002D5BD9" w:rsidRPr="007E3646">
        <w:trPr>
          <w:trHeight w:val="680"/>
          <w:jc w:val="center"/>
        </w:trPr>
        <w:tc>
          <w:tcPr>
            <w:tcW w:w="724" w:type="dxa"/>
            <w:vMerge w:val="restart"/>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序号</w:t>
            </w:r>
          </w:p>
        </w:tc>
        <w:tc>
          <w:tcPr>
            <w:tcW w:w="2817" w:type="dxa"/>
            <w:gridSpan w:val="3"/>
            <w:vMerge w:val="restart"/>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检验项目</w:t>
            </w:r>
          </w:p>
        </w:tc>
        <w:tc>
          <w:tcPr>
            <w:tcW w:w="1835" w:type="dxa"/>
            <w:vMerge w:val="restart"/>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检验依据标准及条款</w:t>
            </w:r>
          </w:p>
        </w:tc>
        <w:tc>
          <w:tcPr>
            <w:tcW w:w="1694" w:type="dxa"/>
            <w:vMerge w:val="restart"/>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检验方法依据标准或条款</w:t>
            </w:r>
          </w:p>
        </w:tc>
        <w:tc>
          <w:tcPr>
            <w:tcW w:w="1710" w:type="dxa"/>
            <w:gridSpan w:val="2"/>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重要度分级</w:t>
            </w:r>
          </w:p>
        </w:tc>
      </w:tr>
      <w:tr w:rsidR="002D5BD9" w:rsidRPr="007E3646">
        <w:trPr>
          <w:trHeight w:val="680"/>
          <w:jc w:val="center"/>
        </w:trPr>
        <w:tc>
          <w:tcPr>
            <w:tcW w:w="724" w:type="dxa"/>
            <w:vMerge/>
            <w:vAlign w:val="center"/>
          </w:tcPr>
          <w:p w:rsidR="002D5BD9" w:rsidRPr="007E3646" w:rsidRDefault="002D5BD9" w:rsidP="007C1D6E">
            <w:pPr>
              <w:jc w:val="center"/>
              <w:rPr>
                <w:rFonts w:ascii="宋体"/>
                <w:color w:val="000000"/>
              </w:rPr>
            </w:pPr>
          </w:p>
        </w:tc>
        <w:tc>
          <w:tcPr>
            <w:tcW w:w="2817" w:type="dxa"/>
            <w:gridSpan w:val="3"/>
            <w:vMerge/>
            <w:vAlign w:val="center"/>
          </w:tcPr>
          <w:p w:rsidR="002D5BD9" w:rsidRPr="007E3646" w:rsidRDefault="002D5BD9" w:rsidP="007C1D6E">
            <w:pPr>
              <w:jc w:val="center"/>
              <w:rPr>
                <w:rFonts w:ascii="宋体"/>
              </w:rPr>
            </w:pPr>
          </w:p>
        </w:tc>
        <w:tc>
          <w:tcPr>
            <w:tcW w:w="1835" w:type="dxa"/>
            <w:vMerge/>
          </w:tcPr>
          <w:p w:rsidR="002D5BD9" w:rsidRPr="007E3646" w:rsidRDefault="002D5BD9" w:rsidP="007C1D6E">
            <w:pPr>
              <w:rPr>
                <w:rFonts w:ascii="宋体"/>
                <w:color w:val="000000"/>
              </w:rPr>
            </w:pPr>
          </w:p>
        </w:tc>
        <w:tc>
          <w:tcPr>
            <w:tcW w:w="1694" w:type="dxa"/>
            <w:vMerge/>
          </w:tcPr>
          <w:p w:rsidR="002D5BD9" w:rsidRPr="007E3646" w:rsidRDefault="002D5BD9" w:rsidP="007C1D6E">
            <w:pPr>
              <w:rPr>
                <w:rFonts w:ascii="宋体"/>
                <w:color w:val="000000"/>
              </w:rPr>
            </w:pPr>
          </w:p>
        </w:tc>
        <w:tc>
          <w:tcPr>
            <w:tcW w:w="860" w:type="dxa"/>
            <w:vAlign w:val="center"/>
          </w:tcPr>
          <w:p w:rsidR="002D5BD9" w:rsidRPr="007E3646" w:rsidRDefault="002D5BD9" w:rsidP="007C1D6E">
            <w:pPr>
              <w:jc w:val="center"/>
              <w:rPr>
                <w:rFonts w:ascii="宋体"/>
                <w:b/>
                <w:bCs/>
                <w:color w:val="000000"/>
              </w:rPr>
            </w:pPr>
            <w:r w:rsidRPr="007E3646">
              <w:rPr>
                <w:rFonts w:ascii="宋体" w:hAnsi="宋体" w:cs="宋体"/>
                <w:b/>
                <w:bCs/>
                <w:color w:val="000000"/>
              </w:rPr>
              <w:t>A</w:t>
            </w:r>
          </w:p>
        </w:tc>
        <w:tc>
          <w:tcPr>
            <w:tcW w:w="850" w:type="dxa"/>
            <w:vAlign w:val="center"/>
          </w:tcPr>
          <w:p w:rsidR="002D5BD9" w:rsidRPr="007E3646" w:rsidRDefault="002D5BD9" w:rsidP="007C1D6E">
            <w:pPr>
              <w:jc w:val="center"/>
              <w:rPr>
                <w:rFonts w:ascii="宋体"/>
                <w:b/>
                <w:bCs/>
                <w:color w:val="000000"/>
              </w:rPr>
            </w:pPr>
            <w:r w:rsidRPr="007E3646">
              <w:rPr>
                <w:rFonts w:ascii="宋体" w:hAnsi="宋体" w:cs="宋体"/>
                <w:b/>
                <w:bCs/>
                <w:color w:val="000000"/>
              </w:rPr>
              <w:t>B</w:t>
            </w:r>
          </w:p>
        </w:tc>
      </w:tr>
      <w:tr w:rsidR="002D5BD9" w:rsidRPr="007E3646">
        <w:trPr>
          <w:trHeight w:val="680"/>
          <w:jc w:val="center"/>
        </w:trPr>
        <w:tc>
          <w:tcPr>
            <w:tcW w:w="724" w:type="dxa"/>
            <w:vAlign w:val="center"/>
          </w:tcPr>
          <w:p w:rsidR="002D5BD9" w:rsidRPr="007E3646" w:rsidRDefault="002D5BD9" w:rsidP="007C1D6E">
            <w:pPr>
              <w:jc w:val="center"/>
              <w:rPr>
                <w:rFonts w:ascii="宋体"/>
                <w:color w:val="000000"/>
              </w:rPr>
            </w:pPr>
            <w:r w:rsidRPr="007E3646">
              <w:rPr>
                <w:rFonts w:ascii="宋体" w:hAnsi="宋体" w:cs="宋体"/>
                <w:color w:val="000000"/>
              </w:rPr>
              <w:t>64</w:t>
            </w:r>
          </w:p>
        </w:tc>
        <w:tc>
          <w:tcPr>
            <w:tcW w:w="684" w:type="dxa"/>
            <w:vMerge w:val="restart"/>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环境适应性后外观结构</w:t>
            </w:r>
          </w:p>
          <w:p w:rsidR="002D5BD9" w:rsidRPr="007E3646" w:rsidRDefault="002D5BD9" w:rsidP="007C1D6E">
            <w:pPr>
              <w:jc w:val="center"/>
              <w:rPr>
                <w:rFonts w:ascii="宋体"/>
                <w:color w:val="000000"/>
              </w:rPr>
            </w:pPr>
            <w:r w:rsidRPr="007E3646">
              <w:rPr>
                <w:rFonts w:ascii="宋体" w:hAnsi="宋体" w:cs="宋体" w:hint="eastAsia"/>
                <w:color w:val="000000"/>
              </w:rPr>
              <w:t>表面处理</w:t>
            </w:r>
          </w:p>
        </w:tc>
        <w:tc>
          <w:tcPr>
            <w:tcW w:w="2133" w:type="dxa"/>
            <w:gridSpan w:val="2"/>
            <w:vAlign w:val="center"/>
          </w:tcPr>
          <w:p w:rsidR="002D5BD9" w:rsidRPr="007E3646" w:rsidRDefault="002D5BD9" w:rsidP="007C1D6E">
            <w:pPr>
              <w:jc w:val="center"/>
              <w:rPr>
                <w:rFonts w:ascii="宋体"/>
              </w:rPr>
            </w:pPr>
            <w:r w:rsidRPr="007E3646">
              <w:rPr>
                <w:rFonts w:ascii="宋体" w:hAnsi="宋体" w:cs="宋体" w:hint="eastAsia"/>
              </w:rPr>
              <w:t>功能控制件失灵</w:t>
            </w:r>
          </w:p>
        </w:tc>
        <w:tc>
          <w:tcPr>
            <w:tcW w:w="1835" w:type="dxa"/>
            <w:vMerge w:val="restart"/>
            <w:vAlign w:val="center"/>
          </w:tcPr>
          <w:p w:rsidR="002D5BD9" w:rsidRPr="007E3646" w:rsidRDefault="002D5BD9" w:rsidP="007C1D6E">
            <w:pPr>
              <w:rPr>
                <w:rFonts w:ascii="宋体"/>
                <w:color w:val="000000"/>
              </w:rPr>
            </w:pPr>
            <w:r w:rsidRPr="007E3646">
              <w:rPr>
                <w:rFonts w:ascii="宋体" w:hAnsi="宋体" w:cs="宋体"/>
                <w:color w:val="000000"/>
              </w:rPr>
              <w:t>GB/T11442-2016</w:t>
            </w:r>
          </w:p>
          <w:p w:rsidR="002D5BD9" w:rsidRPr="007E3646" w:rsidRDefault="002D5BD9" w:rsidP="007C1D6E">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7C1D6E">
            <w:pPr>
              <w:rPr>
                <w:rFonts w:ascii="宋体"/>
                <w:color w:val="000000"/>
              </w:rPr>
            </w:pPr>
          </w:p>
          <w:p w:rsidR="002D5BD9" w:rsidRPr="007E3646" w:rsidRDefault="002D5BD9" w:rsidP="007C1D6E">
            <w:pPr>
              <w:rPr>
                <w:rFonts w:ascii="宋体"/>
                <w:color w:val="000000"/>
              </w:rPr>
            </w:pPr>
            <w:r w:rsidRPr="007E3646">
              <w:rPr>
                <w:rFonts w:ascii="宋体" w:hAnsi="宋体" w:cs="宋体"/>
                <w:color w:val="000000"/>
              </w:rPr>
              <w:t>GB/T16954-2016</w:t>
            </w:r>
          </w:p>
          <w:p w:rsidR="002D5BD9" w:rsidRPr="007E3646" w:rsidRDefault="002D5BD9" w:rsidP="007C1D6E">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1694" w:type="dxa"/>
            <w:vMerge w:val="restart"/>
            <w:vAlign w:val="center"/>
          </w:tcPr>
          <w:p w:rsidR="002D5BD9" w:rsidRPr="007E3646" w:rsidRDefault="002D5BD9" w:rsidP="007C1D6E">
            <w:pPr>
              <w:rPr>
                <w:rFonts w:ascii="宋体"/>
                <w:color w:val="000000"/>
              </w:rPr>
            </w:pPr>
            <w:r w:rsidRPr="007E3646">
              <w:rPr>
                <w:rFonts w:ascii="宋体" w:hAnsi="宋体" w:cs="宋体"/>
                <w:color w:val="000000"/>
              </w:rPr>
              <w:t>GB/T11442-2016</w:t>
            </w:r>
          </w:p>
          <w:p w:rsidR="002D5BD9" w:rsidRPr="007E3646" w:rsidRDefault="002D5BD9" w:rsidP="007C1D6E">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7C1D6E">
            <w:pPr>
              <w:rPr>
                <w:rFonts w:ascii="宋体"/>
                <w:color w:val="000000"/>
              </w:rPr>
            </w:pPr>
          </w:p>
          <w:p w:rsidR="002D5BD9" w:rsidRPr="007E3646" w:rsidRDefault="002D5BD9" w:rsidP="007C1D6E">
            <w:pPr>
              <w:rPr>
                <w:rFonts w:ascii="宋体"/>
                <w:color w:val="000000"/>
              </w:rPr>
            </w:pPr>
            <w:r w:rsidRPr="007E3646">
              <w:rPr>
                <w:rFonts w:ascii="宋体" w:hAnsi="宋体" w:cs="宋体"/>
                <w:color w:val="000000"/>
              </w:rPr>
              <w:t>GB/T16954-2016</w:t>
            </w:r>
          </w:p>
          <w:p w:rsidR="002D5BD9" w:rsidRPr="007E3646" w:rsidRDefault="002D5BD9" w:rsidP="007C1D6E">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86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7C1D6E">
            <w:pPr>
              <w:jc w:val="center"/>
              <w:rPr>
                <w:rFonts w:ascii="宋体"/>
                <w:color w:val="000000"/>
              </w:rPr>
            </w:pPr>
            <w:r w:rsidRPr="007E3646">
              <w:rPr>
                <w:rFonts w:ascii="宋体" w:hAnsi="宋体" w:cs="宋体"/>
                <w:color w:val="000000"/>
              </w:rPr>
              <w:t>65</w:t>
            </w:r>
          </w:p>
        </w:tc>
        <w:tc>
          <w:tcPr>
            <w:tcW w:w="684" w:type="dxa"/>
            <w:vMerge/>
            <w:vAlign w:val="center"/>
          </w:tcPr>
          <w:p w:rsidR="002D5BD9" w:rsidRPr="007E3646" w:rsidRDefault="002D5BD9" w:rsidP="007C1D6E">
            <w:pPr>
              <w:jc w:val="center"/>
              <w:rPr>
                <w:rFonts w:ascii="宋体"/>
                <w:color w:val="000000"/>
              </w:rPr>
            </w:pPr>
          </w:p>
        </w:tc>
        <w:tc>
          <w:tcPr>
            <w:tcW w:w="2133" w:type="dxa"/>
            <w:gridSpan w:val="2"/>
            <w:vAlign w:val="center"/>
          </w:tcPr>
          <w:p w:rsidR="002D5BD9" w:rsidRPr="007E3646" w:rsidRDefault="002D5BD9" w:rsidP="007C1D6E">
            <w:pPr>
              <w:jc w:val="center"/>
              <w:rPr>
                <w:rFonts w:ascii="宋体"/>
              </w:rPr>
            </w:pPr>
            <w:r w:rsidRPr="007E3646">
              <w:rPr>
                <w:rFonts w:ascii="宋体" w:hAnsi="宋体" w:cs="宋体" w:hint="eastAsia"/>
              </w:rPr>
              <w:t>紧固件、结构件脱落或断裂</w:t>
            </w:r>
          </w:p>
        </w:tc>
        <w:tc>
          <w:tcPr>
            <w:tcW w:w="1835" w:type="dxa"/>
            <w:vMerge/>
            <w:vAlign w:val="center"/>
          </w:tcPr>
          <w:p w:rsidR="002D5BD9" w:rsidRPr="007E3646" w:rsidRDefault="002D5BD9" w:rsidP="007C1D6E">
            <w:pPr>
              <w:rPr>
                <w:rFonts w:ascii="宋体"/>
                <w:color w:val="000000"/>
              </w:rPr>
            </w:pPr>
          </w:p>
        </w:tc>
        <w:tc>
          <w:tcPr>
            <w:tcW w:w="1694" w:type="dxa"/>
            <w:vMerge/>
            <w:vAlign w:val="center"/>
          </w:tcPr>
          <w:p w:rsidR="002D5BD9" w:rsidRPr="007E3646" w:rsidRDefault="002D5BD9" w:rsidP="007C1D6E">
            <w:pPr>
              <w:rPr>
                <w:rFonts w:ascii="宋体"/>
                <w:color w:val="000000"/>
              </w:rPr>
            </w:pPr>
          </w:p>
        </w:tc>
        <w:tc>
          <w:tcPr>
            <w:tcW w:w="86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7C1D6E">
            <w:pPr>
              <w:jc w:val="center"/>
              <w:rPr>
                <w:rFonts w:ascii="宋体"/>
                <w:color w:val="000000"/>
              </w:rPr>
            </w:pPr>
            <w:r w:rsidRPr="007E3646">
              <w:rPr>
                <w:rFonts w:ascii="宋体" w:hAnsi="宋体" w:cs="宋体"/>
                <w:color w:val="000000"/>
              </w:rPr>
              <w:t>66</w:t>
            </w:r>
          </w:p>
        </w:tc>
        <w:tc>
          <w:tcPr>
            <w:tcW w:w="684" w:type="dxa"/>
            <w:vMerge/>
            <w:vAlign w:val="center"/>
          </w:tcPr>
          <w:p w:rsidR="002D5BD9" w:rsidRPr="007E3646" w:rsidRDefault="002D5BD9" w:rsidP="007C1D6E">
            <w:pPr>
              <w:jc w:val="center"/>
              <w:rPr>
                <w:rFonts w:ascii="宋体"/>
                <w:color w:val="000000"/>
              </w:rPr>
            </w:pPr>
          </w:p>
        </w:tc>
        <w:tc>
          <w:tcPr>
            <w:tcW w:w="921" w:type="dxa"/>
            <w:vMerge w:val="restart"/>
            <w:vAlign w:val="center"/>
          </w:tcPr>
          <w:p w:rsidR="002D5BD9" w:rsidRPr="007E3646" w:rsidRDefault="002D5BD9" w:rsidP="007C1D6E">
            <w:pPr>
              <w:jc w:val="center"/>
              <w:rPr>
                <w:rFonts w:ascii="宋体"/>
              </w:rPr>
            </w:pPr>
            <w:r w:rsidRPr="007E3646">
              <w:rPr>
                <w:rFonts w:ascii="宋体" w:hAnsi="宋体" w:cs="宋体" w:hint="eastAsia"/>
              </w:rPr>
              <w:t>金属脱落物</w:t>
            </w:r>
          </w:p>
        </w:tc>
        <w:tc>
          <w:tcPr>
            <w:tcW w:w="1212" w:type="dxa"/>
            <w:vAlign w:val="center"/>
          </w:tcPr>
          <w:p w:rsidR="002D5BD9" w:rsidRPr="007E3646" w:rsidRDefault="002D5BD9" w:rsidP="007C1D6E">
            <w:pPr>
              <w:jc w:val="center"/>
              <w:rPr>
                <w:rFonts w:ascii="宋体"/>
              </w:rPr>
            </w:pPr>
            <w:r w:rsidRPr="007E3646">
              <w:rPr>
                <w:rFonts w:ascii="宋体" w:hAnsi="宋体" w:cs="宋体" w:hint="eastAsia"/>
              </w:rPr>
              <w:t>＞</w:t>
            </w:r>
            <w:r w:rsidRPr="007E3646">
              <w:rPr>
                <w:rFonts w:ascii="宋体" w:hAnsi="宋体" w:cs="宋体"/>
              </w:rPr>
              <w:t xml:space="preserve"> 5 mm</w:t>
            </w:r>
            <w:r w:rsidRPr="007E3646">
              <w:rPr>
                <w:rFonts w:ascii="宋体" w:hAnsi="宋体" w:cs="宋体"/>
                <w:vertAlign w:val="superscript"/>
              </w:rPr>
              <w:t>2</w:t>
            </w:r>
          </w:p>
        </w:tc>
        <w:tc>
          <w:tcPr>
            <w:tcW w:w="1835" w:type="dxa"/>
            <w:vMerge/>
            <w:vAlign w:val="center"/>
          </w:tcPr>
          <w:p w:rsidR="002D5BD9" w:rsidRPr="007E3646" w:rsidRDefault="002D5BD9" w:rsidP="007C1D6E">
            <w:pPr>
              <w:rPr>
                <w:rFonts w:ascii="宋体"/>
                <w:color w:val="000000"/>
              </w:rPr>
            </w:pPr>
          </w:p>
        </w:tc>
        <w:tc>
          <w:tcPr>
            <w:tcW w:w="1694" w:type="dxa"/>
            <w:vMerge/>
            <w:vAlign w:val="center"/>
          </w:tcPr>
          <w:p w:rsidR="002D5BD9" w:rsidRPr="007E3646" w:rsidRDefault="002D5BD9" w:rsidP="007C1D6E">
            <w:pPr>
              <w:rPr>
                <w:rFonts w:ascii="宋体"/>
                <w:color w:val="000000"/>
              </w:rPr>
            </w:pPr>
          </w:p>
        </w:tc>
        <w:tc>
          <w:tcPr>
            <w:tcW w:w="86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7C1D6E">
            <w:pPr>
              <w:jc w:val="center"/>
              <w:rPr>
                <w:rFonts w:ascii="宋体"/>
                <w:color w:val="000000"/>
              </w:rPr>
            </w:pPr>
            <w:r w:rsidRPr="007E3646">
              <w:rPr>
                <w:rFonts w:ascii="宋体" w:hAnsi="宋体" w:cs="宋体"/>
                <w:color w:val="000000"/>
              </w:rPr>
              <w:t>67</w:t>
            </w:r>
          </w:p>
        </w:tc>
        <w:tc>
          <w:tcPr>
            <w:tcW w:w="684" w:type="dxa"/>
            <w:vMerge/>
            <w:vAlign w:val="center"/>
          </w:tcPr>
          <w:p w:rsidR="002D5BD9" w:rsidRPr="007E3646" w:rsidRDefault="002D5BD9" w:rsidP="007C1D6E">
            <w:pPr>
              <w:jc w:val="center"/>
              <w:rPr>
                <w:rFonts w:ascii="宋体"/>
                <w:color w:val="000000"/>
              </w:rPr>
            </w:pPr>
          </w:p>
        </w:tc>
        <w:tc>
          <w:tcPr>
            <w:tcW w:w="921" w:type="dxa"/>
            <w:vMerge/>
            <w:vAlign w:val="center"/>
          </w:tcPr>
          <w:p w:rsidR="002D5BD9" w:rsidRPr="007E3646" w:rsidRDefault="002D5BD9" w:rsidP="007C1D6E">
            <w:pPr>
              <w:jc w:val="center"/>
              <w:rPr>
                <w:rFonts w:ascii="宋体"/>
              </w:rPr>
            </w:pPr>
          </w:p>
        </w:tc>
        <w:tc>
          <w:tcPr>
            <w:tcW w:w="1212" w:type="dxa"/>
            <w:vAlign w:val="center"/>
          </w:tcPr>
          <w:p w:rsidR="002D5BD9" w:rsidRPr="007E3646" w:rsidRDefault="002D5BD9" w:rsidP="007C1D6E">
            <w:pPr>
              <w:jc w:val="center"/>
              <w:rPr>
                <w:rFonts w:ascii="宋体"/>
              </w:rPr>
            </w:pPr>
            <w:r w:rsidRPr="007E3646">
              <w:rPr>
                <w:rFonts w:ascii="宋体" w:hAnsi="宋体" w:cs="宋体" w:hint="eastAsia"/>
              </w:rPr>
              <w:t>≤</w:t>
            </w:r>
            <w:r w:rsidRPr="007E3646">
              <w:rPr>
                <w:rFonts w:ascii="宋体" w:hAnsi="宋体" w:cs="宋体"/>
              </w:rPr>
              <w:t xml:space="preserve"> 5 mm</w:t>
            </w:r>
            <w:r w:rsidRPr="007E3646">
              <w:rPr>
                <w:rFonts w:ascii="宋体" w:hAnsi="宋体" w:cs="宋体"/>
                <w:vertAlign w:val="superscript"/>
              </w:rPr>
              <w:t>2</w:t>
            </w:r>
          </w:p>
        </w:tc>
        <w:tc>
          <w:tcPr>
            <w:tcW w:w="1835" w:type="dxa"/>
            <w:vMerge/>
            <w:vAlign w:val="center"/>
          </w:tcPr>
          <w:p w:rsidR="002D5BD9" w:rsidRPr="007E3646" w:rsidRDefault="002D5BD9" w:rsidP="007C1D6E">
            <w:pPr>
              <w:rPr>
                <w:rFonts w:ascii="宋体"/>
              </w:rPr>
            </w:pPr>
          </w:p>
        </w:tc>
        <w:tc>
          <w:tcPr>
            <w:tcW w:w="1694" w:type="dxa"/>
            <w:vMerge/>
            <w:vAlign w:val="center"/>
          </w:tcPr>
          <w:p w:rsidR="002D5BD9" w:rsidRPr="007E3646" w:rsidRDefault="002D5BD9" w:rsidP="007C1D6E">
            <w:pPr>
              <w:rPr>
                <w:rFonts w:ascii="宋体"/>
                <w:color w:val="000000"/>
              </w:rPr>
            </w:pPr>
          </w:p>
        </w:tc>
        <w:tc>
          <w:tcPr>
            <w:tcW w:w="860" w:type="dxa"/>
            <w:vAlign w:val="center"/>
          </w:tcPr>
          <w:p w:rsidR="002D5BD9" w:rsidRPr="007E3646" w:rsidRDefault="002D5BD9" w:rsidP="007C1D6E">
            <w:pPr>
              <w:jc w:val="center"/>
              <w:rPr>
                <w:rFonts w:ascii="宋体"/>
                <w:color w:val="000000"/>
              </w:rPr>
            </w:pPr>
          </w:p>
        </w:tc>
        <w:tc>
          <w:tcPr>
            <w:tcW w:w="85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4" w:type="dxa"/>
            <w:vAlign w:val="center"/>
          </w:tcPr>
          <w:p w:rsidR="002D5BD9" w:rsidRPr="007E3646" w:rsidRDefault="002D5BD9" w:rsidP="007C1D6E">
            <w:pPr>
              <w:jc w:val="center"/>
              <w:rPr>
                <w:rFonts w:ascii="宋体"/>
                <w:color w:val="000000"/>
              </w:rPr>
            </w:pPr>
            <w:r w:rsidRPr="007E3646">
              <w:rPr>
                <w:rFonts w:ascii="宋体" w:hAnsi="宋体" w:cs="宋体"/>
                <w:color w:val="000000"/>
              </w:rPr>
              <w:t>68</w:t>
            </w:r>
          </w:p>
        </w:tc>
        <w:tc>
          <w:tcPr>
            <w:tcW w:w="684" w:type="dxa"/>
            <w:vMerge/>
            <w:vAlign w:val="center"/>
          </w:tcPr>
          <w:p w:rsidR="002D5BD9" w:rsidRPr="007E3646" w:rsidRDefault="002D5BD9" w:rsidP="007C1D6E">
            <w:pPr>
              <w:jc w:val="center"/>
              <w:rPr>
                <w:rFonts w:ascii="宋体"/>
                <w:color w:val="000000"/>
              </w:rPr>
            </w:pPr>
          </w:p>
        </w:tc>
        <w:tc>
          <w:tcPr>
            <w:tcW w:w="2133" w:type="dxa"/>
            <w:gridSpan w:val="2"/>
            <w:vAlign w:val="center"/>
          </w:tcPr>
          <w:p w:rsidR="002D5BD9" w:rsidRPr="007E3646" w:rsidRDefault="002D5BD9" w:rsidP="007C1D6E">
            <w:pPr>
              <w:jc w:val="center"/>
              <w:rPr>
                <w:rFonts w:ascii="宋体"/>
              </w:rPr>
            </w:pPr>
            <w:r w:rsidRPr="007E3646">
              <w:rPr>
                <w:rFonts w:ascii="宋体" w:hAnsi="宋体" w:cs="宋体" w:hint="eastAsia"/>
              </w:rPr>
              <w:t>机内导线折断、脱焊或元器件断脚</w:t>
            </w:r>
          </w:p>
        </w:tc>
        <w:tc>
          <w:tcPr>
            <w:tcW w:w="1835" w:type="dxa"/>
            <w:vMerge/>
            <w:vAlign w:val="center"/>
          </w:tcPr>
          <w:p w:rsidR="002D5BD9" w:rsidRPr="007E3646" w:rsidRDefault="002D5BD9" w:rsidP="007C1D6E">
            <w:pPr>
              <w:rPr>
                <w:rFonts w:ascii="宋体"/>
              </w:rPr>
            </w:pPr>
          </w:p>
        </w:tc>
        <w:tc>
          <w:tcPr>
            <w:tcW w:w="1694" w:type="dxa"/>
            <w:vMerge/>
            <w:vAlign w:val="center"/>
          </w:tcPr>
          <w:p w:rsidR="002D5BD9" w:rsidRPr="007E3646" w:rsidRDefault="002D5BD9" w:rsidP="007C1D6E">
            <w:pPr>
              <w:rPr>
                <w:rFonts w:ascii="宋体"/>
                <w:color w:val="000000"/>
              </w:rPr>
            </w:pPr>
          </w:p>
        </w:tc>
        <w:tc>
          <w:tcPr>
            <w:tcW w:w="86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7C1D6E">
            <w:pPr>
              <w:jc w:val="center"/>
              <w:rPr>
                <w:rFonts w:ascii="宋体"/>
                <w:color w:val="000000"/>
              </w:rPr>
            </w:pPr>
            <w:r w:rsidRPr="007E3646">
              <w:rPr>
                <w:rFonts w:ascii="宋体" w:hAnsi="宋体" w:cs="宋体"/>
                <w:color w:val="000000"/>
              </w:rPr>
              <w:t>69</w:t>
            </w:r>
          </w:p>
        </w:tc>
        <w:tc>
          <w:tcPr>
            <w:tcW w:w="684" w:type="dxa"/>
            <w:vMerge/>
            <w:vAlign w:val="center"/>
          </w:tcPr>
          <w:p w:rsidR="002D5BD9" w:rsidRPr="007E3646" w:rsidRDefault="002D5BD9" w:rsidP="007C1D6E">
            <w:pPr>
              <w:jc w:val="center"/>
              <w:rPr>
                <w:rFonts w:ascii="宋体"/>
                <w:color w:val="000000"/>
              </w:rPr>
            </w:pPr>
          </w:p>
        </w:tc>
        <w:tc>
          <w:tcPr>
            <w:tcW w:w="2133" w:type="dxa"/>
            <w:gridSpan w:val="2"/>
            <w:vAlign w:val="center"/>
          </w:tcPr>
          <w:p w:rsidR="002D5BD9" w:rsidRPr="007E3646" w:rsidRDefault="002D5BD9" w:rsidP="007C1D6E">
            <w:pPr>
              <w:jc w:val="center"/>
              <w:rPr>
                <w:rFonts w:ascii="宋体"/>
              </w:rPr>
            </w:pPr>
            <w:r w:rsidRPr="007E3646">
              <w:rPr>
                <w:rFonts w:ascii="宋体" w:hAnsi="宋体" w:cs="宋体" w:hint="eastAsia"/>
              </w:rPr>
              <w:t>可拆装接插件脱落</w:t>
            </w:r>
          </w:p>
        </w:tc>
        <w:tc>
          <w:tcPr>
            <w:tcW w:w="1835" w:type="dxa"/>
            <w:vMerge/>
            <w:vAlign w:val="center"/>
          </w:tcPr>
          <w:p w:rsidR="002D5BD9" w:rsidRPr="007E3646" w:rsidRDefault="002D5BD9" w:rsidP="007C1D6E">
            <w:pPr>
              <w:rPr>
                <w:rFonts w:ascii="宋体"/>
              </w:rPr>
            </w:pPr>
          </w:p>
        </w:tc>
        <w:tc>
          <w:tcPr>
            <w:tcW w:w="1694" w:type="dxa"/>
            <w:vMerge/>
            <w:vAlign w:val="center"/>
          </w:tcPr>
          <w:p w:rsidR="002D5BD9" w:rsidRPr="007E3646" w:rsidRDefault="002D5BD9" w:rsidP="007C1D6E">
            <w:pPr>
              <w:rPr>
                <w:rFonts w:ascii="宋体"/>
                <w:color w:val="000000"/>
              </w:rPr>
            </w:pPr>
          </w:p>
        </w:tc>
        <w:tc>
          <w:tcPr>
            <w:tcW w:w="860" w:type="dxa"/>
            <w:vAlign w:val="center"/>
          </w:tcPr>
          <w:p w:rsidR="002D5BD9" w:rsidRPr="007E3646" w:rsidRDefault="002D5BD9" w:rsidP="007C1D6E">
            <w:pPr>
              <w:jc w:val="center"/>
              <w:rPr>
                <w:rFonts w:ascii="宋体"/>
                <w:color w:val="000000"/>
              </w:rPr>
            </w:pPr>
          </w:p>
        </w:tc>
        <w:tc>
          <w:tcPr>
            <w:tcW w:w="85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4" w:type="dxa"/>
            <w:vAlign w:val="center"/>
          </w:tcPr>
          <w:p w:rsidR="002D5BD9" w:rsidRPr="007E3646" w:rsidRDefault="002D5BD9" w:rsidP="007C1D6E">
            <w:pPr>
              <w:jc w:val="center"/>
              <w:rPr>
                <w:rFonts w:ascii="宋体"/>
                <w:color w:val="000000"/>
              </w:rPr>
            </w:pPr>
            <w:r w:rsidRPr="007E3646">
              <w:rPr>
                <w:rFonts w:ascii="宋体" w:hAnsi="宋体" w:cs="宋体"/>
                <w:color w:val="000000"/>
              </w:rPr>
              <w:t>70</w:t>
            </w:r>
          </w:p>
        </w:tc>
        <w:tc>
          <w:tcPr>
            <w:tcW w:w="684" w:type="dxa"/>
            <w:vMerge w:val="restart"/>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环境适应性后</w:t>
            </w:r>
          </w:p>
          <w:p w:rsidR="002D5BD9" w:rsidRPr="007E3646" w:rsidRDefault="002D5BD9" w:rsidP="007C1D6E">
            <w:pPr>
              <w:jc w:val="center"/>
              <w:rPr>
                <w:rFonts w:ascii="宋体"/>
                <w:color w:val="000000"/>
              </w:rPr>
            </w:pPr>
            <w:r w:rsidRPr="007E3646">
              <w:rPr>
                <w:rFonts w:ascii="宋体" w:hAnsi="宋体" w:cs="宋体" w:hint="eastAsia"/>
                <w:color w:val="000000"/>
              </w:rPr>
              <w:t>电性能</w:t>
            </w:r>
          </w:p>
        </w:tc>
        <w:tc>
          <w:tcPr>
            <w:tcW w:w="2133" w:type="dxa"/>
            <w:gridSpan w:val="2"/>
            <w:vAlign w:val="center"/>
          </w:tcPr>
          <w:p w:rsidR="002D5BD9" w:rsidRPr="007E3646" w:rsidRDefault="002D5BD9" w:rsidP="007C1D6E">
            <w:pPr>
              <w:jc w:val="center"/>
              <w:rPr>
                <w:rFonts w:ascii="宋体"/>
              </w:rPr>
            </w:pPr>
            <w:r w:rsidRPr="007E3646">
              <w:rPr>
                <w:rFonts w:ascii="宋体" w:hAnsi="宋体" w:cs="宋体" w:hint="eastAsia"/>
                <w:spacing w:val="-6"/>
              </w:rPr>
              <w:t>连续随机杂波信噪比</w:t>
            </w:r>
          </w:p>
        </w:tc>
        <w:tc>
          <w:tcPr>
            <w:tcW w:w="1835" w:type="dxa"/>
            <w:vMerge w:val="restart"/>
            <w:vAlign w:val="center"/>
          </w:tcPr>
          <w:p w:rsidR="002D5BD9" w:rsidRPr="007E3646" w:rsidRDefault="002D5BD9" w:rsidP="007C1D6E">
            <w:pPr>
              <w:rPr>
                <w:rFonts w:ascii="宋体"/>
                <w:color w:val="000000"/>
              </w:rPr>
            </w:pPr>
            <w:r w:rsidRPr="007E3646">
              <w:rPr>
                <w:rFonts w:ascii="宋体" w:hAnsi="宋体" w:cs="宋体"/>
                <w:color w:val="000000"/>
              </w:rPr>
              <w:t>GB/T11442-2016</w:t>
            </w:r>
          </w:p>
          <w:p w:rsidR="002D5BD9" w:rsidRPr="007E3646" w:rsidRDefault="002D5BD9" w:rsidP="007C1D6E">
            <w:pPr>
              <w:rPr>
                <w:rFonts w:ascii="宋体"/>
                <w:color w:val="000000"/>
              </w:rPr>
            </w:pPr>
            <w:r w:rsidRPr="007E3646">
              <w:rPr>
                <w:rFonts w:ascii="宋体" w:hAnsi="宋体" w:cs="宋体" w:hint="eastAsia"/>
                <w:color w:val="000000"/>
              </w:rPr>
              <w:t>表</w:t>
            </w:r>
            <w:r w:rsidRPr="007E3646">
              <w:rPr>
                <w:rFonts w:ascii="宋体" w:hAnsi="宋体" w:cs="宋体"/>
                <w:color w:val="000000"/>
              </w:rPr>
              <w:t>30</w:t>
            </w:r>
          </w:p>
          <w:p w:rsidR="002D5BD9" w:rsidRPr="007E3646" w:rsidRDefault="002D5BD9" w:rsidP="007C1D6E">
            <w:pPr>
              <w:rPr>
                <w:rFonts w:ascii="宋体"/>
                <w:color w:val="000000"/>
              </w:rPr>
            </w:pPr>
          </w:p>
          <w:p w:rsidR="002D5BD9" w:rsidRPr="007E3646" w:rsidRDefault="002D5BD9" w:rsidP="007C1D6E">
            <w:pPr>
              <w:rPr>
                <w:rFonts w:ascii="宋体"/>
                <w:color w:val="000000"/>
              </w:rPr>
            </w:pPr>
            <w:r w:rsidRPr="007E3646">
              <w:rPr>
                <w:rFonts w:ascii="宋体" w:hAnsi="宋体" w:cs="宋体"/>
                <w:color w:val="000000"/>
              </w:rPr>
              <w:t>GB/T16954-2016</w:t>
            </w:r>
          </w:p>
          <w:p w:rsidR="002D5BD9" w:rsidRPr="007E3646" w:rsidRDefault="002D5BD9" w:rsidP="007C1D6E">
            <w:pPr>
              <w:rPr>
                <w:rFonts w:ascii="宋体"/>
              </w:rPr>
            </w:pPr>
            <w:r w:rsidRPr="007E3646">
              <w:rPr>
                <w:rFonts w:ascii="宋体" w:hAnsi="宋体" w:cs="宋体" w:hint="eastAsia"/>
                <w:color w:val="000000"/>
              </w:rPr>
              <w:t>表</w:t>
            </w:r>
            <w:r w:rsidRPr="007E3646">
              <w:rPr>
                <w:rFonts w:ascii="宋体" w:hAnsi="宋体" w:cs="宋体"/>
                <w:color w:val="000000"/>
              </w:rPr>
              <w:t>28</w:t>
            </w:r>
          </w:p>
        </w:tc>
        <w:tc>
          <w:tcPr>
            <w:tcW w:w="1694" w:type="dxa"/>
            <w:vMerge w:val="restart"/>
            <w:vAlign w:val="center"/>
          </w:tcPr>
          <w:p w:rsidR="002D5BD9" w:rsidRPr="007E3646" w:rsidRDefault="002D5BD9" w:rsidP="007C1D6E">
            <w:pPr>
              <w:rPr>
                <w:rFonts w:ascii="宋体"/>
                <w:color w:val="000000"/>
              </w:rPr>
            </w:pPr>
            <w:r w:rsidRPr="007E3646">
              <w:rPr>
                <w:rFonts w:ascii="宋体" w:hAnsi="宋体" w:cs="宋体"/>
                <w:color w:val="000000"/>
              </w:rPr>
              <w:t>GB/T11442-2016</w:t>
            </w:r>
          </w:p>
          <w:p w:rsidR="002D5BD9" w:rsidRPr="007E3646" w:rsidRDefault="002D5BD9" w:rsidP="007C1D6E">
            <w:pPr>
              <w:rPr>
                <w:rFonts w:ascii="宋体"/>
                <w:color w:val="000000"/>
              </w:rPr>
            </w:pPr>
            <w:r w:rsidRPr="007E3646">
              <w:rPr>
                <w:rFonts w:ascii="宋体" w:hAnsi="宋体" w:cs="宋体" w:hint="eastAsia"/>
                <w:color w:val="000000"/>
              </w:rPr>
              <w:t>表</w:t>
            </w:r>
            <w:r w:rsidRPr="007E3646">
              <w:rPr>
                <w:rFonts w:ascii="宋体" w:hAnsi="宋体" w:cs="宋体"/>
                <w:color w:val="000000"/>
              </w:rPr>
              <w:t>30</w:t>
            </w:r>
          </w:p>
          <w:p w:rsidR="002D5BD9" w:rsidRPr="007E3646" w:rsidRDefault="002D5BD9" w:rsidP="007C1D6E">
            <w:pPr>
              <w:rPr>
                <w:rFonts w:ascii="宋体"/>
                <w:color w:val="000000"/>
              </w:rPr>
            </w:pPr>
          </w:p>
          <w:p w:rsidR="002D5BD9" w:rsidRPr="007E3646" w:rsidRDefault="002D5BD9" w:rsidP="007C1D6E">
            <w:pPr>
              <w:rPr>
                <w:rFonts w:ascii="宋体"/>
                <w:color w:val="000000"/>
              </w:rPr>
            </w:pPr>
            <w:r w:rsidRPr="007E3646">
              <w:rPr>
                <w:rFonts w:ascii="宋体" w:hAnsi="宋体" w:cs="宋体"/>
                <w:color w:val="000000"/>
              </w:rPr>
              <w:t>GB/T16954-2016</w:t>
            </w:r>
          </w:p>
          <w:p w:rsidR="002D5BD9" w:rsidRPr="007E3646" w:rsidRDefault="002D5BD9" w:rsidP="007C1D6E">
            <w:pPr>
              <w:rPr>
                <w:rFonts w:ascii="宋体"/>
                <w:color w:val="000000"/>
              </w:rPr>
            </w:pPr>
            <w:r w:rsidRPr="007E3646">
              <w:rPr>
                <w:rFonts w:ascii="宋体" w:hAnsi="宋体" w:cs="宋体" w:hint="eastAsia"/>
                <w:color w:val="000000"/>
              </w:rPr>
              <w:t>表</w:t>
            </w:r>
            <w:r w:rsidRPr="007E3646">
              <w:rPr>
                <w:rFonts w:ascii="宋体" w:hAnsi="宋体" w:cs="宋体"/>
                <w:color w:val="000000"/>
              </w:rPr>
              <w:t>28</w:t>
            </w:r>
          </w:p>
        </w:tc>
        <w:tc>
          <w:tcPr>
            <w:tcW w:w="86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7C1D6E">
            <w:pPr>
              <w:jc w:val="center"/>
              <w:rPr>
                <w:rFonts w:ascii="宋体"/>
                <w:color w:val="000000"/>
              </w:rPr>
            </w:pPr>
            <w:r w:rsidRPr="007E3646">
              <w:rPr>
                <w:rFonts w:ascii="宋体" w:hAnsi="宋体" w:cs="宋体"/>
                <w:color w:val="000000"/>
              </w:rPr>
              <w:t>71</w:t>
            </w:r>
          </w:p>
        </w:tc>
        <w:tc>
          <w:tcPr>
            <w:tcW w:w="684" w:type="dxa"/>
            <w:vMerge/>
            <w:vAlign w:val="center"/>
          </w:tcPr>
          <w:p w:rsidR="002D5BD9" w:rsidRPr="007E3646" w:rsidRDefault="002D5BD9" w:rsidP="007C1D6E">
            <w:pPr>
              <w:jc w:val="center"/>
              <w:rPr>
                <w:rFonts w:ascii="宋体"/>
                <w:color w:val="000000"/>
              </w:rPr>
            </w:pPr>
          </w:p>
        </w:tc>
        <w:tc>
          <w:tcPr>
            <w:tcW w:w="2133" w:type="dxa"/>
            <w:gridSpan w:val="2"/>
            <w:vAlign w:val="center"/>
          </w:tcPr>
          <w:p w:rsidR="002D5BD9" w:rsidRPr="007E3646" w:rsidRDefault="002D5BD9" w:rsidP="007C1D6E">
            <w:pPr>
              <w:jc w:val="center"/>
              <w:rPr>
                <w:rFonts w:ascii="宋体"/>
              </w:rPr>
            </w:pPr>
            <w:r w:rsidRPr="007E3646">
              <w:rPr>
                <w:rFonts w:ascii="宋体" w:hAnsi="宋体" w:cs="宋体" w:hint="eastAsia"/>
              </w:rPr>
              <w:t>微分增益失真</w:t>
            </w:r>
          </w:p>
        </w:tc>
        <w:tc>
          <w:tcPr>
            <w:tcW w:w="1835" w:type="dxa"/>
            <w:vMerge/>
            <w:vAlign w:val="center"/>
          </w:tcPr>
          <w:p w:rsidR="002D5BD9" w:rsidRPr="007E3646" w:rsidRDefault="002D5BD9" w:rsidP="007C1D6E">
            <w:pPr>
              <w:rPr>
                <w:rFonts w:ascii="宋体"/>
              </w:rPr>
            </w:pPr>
          </w:p>
        </w:tc>
        <w:tc>
          <w:tcPr>
            <w:tcW w:w="1694" w:type="dxa"/>
            <w:vMerge/>
            <w:vAlign w:val="center"/>
          </w:tcPr>
          <w:p w:rsidR="002D5BD9" w:rsidRPr="007E3646" w:rsidRDefault="002D5BD9" w:rsidP="007C1D6E">
            <w:pPr>
              <w:rPr>
                <w:rFonts w:ascii="宋体"/>
                <w:color w:val="000000"/>
              </w:rPr>
            </w:pPr>
          </w:p>
        </w:tc>
        <w:tc>
          <w:tcPr>
            <w:tcW w:w="86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7C1D6E">
            <w:pPr>
              <w:jc w:val="center"/>
              <w:rPr>
                <w:rFonts w:ascii="宋体"/>
                <w:color w:val="000000"/>
              </w:rPr>
            </w:pPr>
            <w:r w:rsidRPr="007E3646">
              <w:rPr>
                <w:rFonts w:ascii="宋体" w:hAnsi="宋体" w:cs="宋体"/>
                <w:color w:val="000000"/>
              </w:rPr>
              <w:t>72</w:t>
            </w:r>
          </w:p>
        </w:tc>
        <w:tc>
          <w:tcPr>
            <w:tcW w:w="684" w:type="dxa"/>
            <w:vMerge/>
            <w:vAlign w:val="center"/>
          </w:tcPr>
          <w:p w:rsidR="002D5BD9" w:rsidRPr="007E3646" w:rsidRDefault="002D5BD9" w:rsidP="007C1D6E">
            <w:pPr>
              <w:jc w:val="center"/>
              <w:rPr>
                <w:rFonts w:ascii="宋体"/>
                <w:color w:val="000000"/>
              </w:rPr>
            </w:pPr>
          </w:p>
        </w:tc>
        <w:tc>
          <w:tcPr>
            <w:tcW w:w="2133" w:type="dxa"/>
            <w:gridSpan w:val="2"/>
            <w:vAlign w:val="center"/>
          </w:tcPr>
          <w:p w:rsidR="002D5BD9" w:rsidRPr="007E3646" w:rsidRDefault="002D5BD9" w:rsidP="007C1D6E">
            <w:pPr>
              <w:jc w:val="center"/>
              <w:rPr>
                <w:rFonts w:ascii="宋体"/>
              </w:rPr>
            </w:pPr>
            <w:r w:rsidRPr="007E3646">
              <w:rPr>
                <w:rFonts w:ascii="宋体" w:hAnsi="宋体" w:cs="宋体" w:hint="eastAsia"/>
              </w:rPr>
              <w:t>微分相位失真</w:t>
            </w:r>
          </w:p>
        </w:tc>
        <w:tc>
          <w:tcPr>
            <w:tcW w:w="1835" w:type="dxa"/>
            <w:vMerge/>
            <w:vAlign w:val="center"/>
          </w:tcPr>
          <w:p w:rsidR="002D5BD9" w:rsidRPr="007E3646" w:rsidRDefault="002D5BD9" w:rsidP="007C1D6E">
            <w:pPr>
              <w:rPr>
                <w:rFonts w:ascii="宋体"/>
              </w:rPr>
            </w:pPr>
          </w:p>
        </w:tc>
        <w:tc>
          <w:tcPr>
            <w:tcW w:w="1694" w:type="dxa"/>
            <w:vMerge/>
            <w:vAlign w:val="center"/>
          </w:tcPr>
          <w:p w:rsidR="002D5BD9" w:rsidRPr="007E3646" w:rsidRDefault="002D5BD9" w:rsidP="007C1D6E">
            <w:pPr>
              <w:rPr>
                <w:rFonts w:ascii="宋体"/>
                <w:color w:val="000000"/>
              </w:rPr>
            </w:pPr>
          </w:p>
        </w:tc>
        <w:tc>
          <w:tcPr>
            <w:tcW w:w="86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7C1D6E">
            <w:pPr>
              <w:jc w:val="center"/>
              <w:rPr>
                <w:rFonts w:ascii="宋体"/>
                <w:color w:val="000000"/>
              </w:rPr>
            </w:pPr>
            <w:r w:rsidRPr="007E3646">
              <w:rPr>
                <w:rFonts w:ascii="宋体" w:hAnsi="宋体" w:cs="宋体"/>
                <w:color w:val="000000"/>
              </w:rPr>
              <w:t>73</w:t>
            </w:r>
          </w:p>
        </w:tc>
        <w:tc>
          <w:tcPr>
            <w:tcW w:w="684" w:type="dxa"/>
            <w:vMerge/>
            <w:vAlign w:val="center"/>
          </w:tcPr>
          <w:p w:rsidR="002D5BD9" w:rsidRPr="007E3646" w:rsidRDefault="002D5BD9" w:rsidP="007C1D6E">
            <w:pPr>
              <w:jc w:val="center"/>
              <w:rPr>
                <w:rFonts w:ascii="宋体"/>
                <w:color w:val="000000"/>
              </w:rPr>
            </w:pPr>
          </w:p>
        </w:tc>
        <w:tc>
          <w:tcPr>
            <w:tcW w:w="2133" w:type="dxa"/>
            <w:gridSpan w:val="2"/>
            <w:vAlign w:val="center"/>
          </w:tcPr>
          <w:p w:rsidR="002D5BD9" w:rsidRPr="007E3646" w:rsidRDefault="002D5BD9" w:rsidP="007C1D6E">
            <w:pPr>
              <w:jc w:val="center"/>
              <w:rPr>
                <w:rFonts w:ascii="宋体"/>
              </w:rPr>
            </w:pPr>
            <w:r w:rsidRPr="007E3646">
              <w:rPr>
                <w:rFonts w:ascii="宋体" w:hAnsi="宋体" w:cs="宋体" w:hint="eastAsia"/>
              </w:rPr>
              <w:t>亮度</w:t>
            </w:r>
            <w:r w:rsidRPr="007E3646">
              <w:rPr>
                <w:rFonts w:ascii="宋体" w:hAnsi="宋体" w:cs="宋体"/>
              </w:rPr>
              <w:t>/</w:t>
            </w:r>
            <w:r w:rsidRPr="007E3646">
              <w:rPr>
                <w:rFonts w:ascii="宋体" w:hAnsi="宋体" w:cs="宋体" w:hint="eastAsia"/>
              </w:rPr>
              <w:t>色度增益不等</w:t>
            </w:r>
          </w:p>
        </w:tc>
        <w:tc>
          <w:tcPr>
            <w:tcW w:w="1835" w:type="dxa"/>
            <w:vMerge/>
            <w:vAlign w:val="center"/>
          </w:tcPr>
          <w:p w:rsidR="002D5BD9" w:rsidRPr="007E3646" w:rsidRDefault="002D5BD9" w:rsidP="007C1D6E">
            <w:pPr>
              <w:rPr>
                <w:rFonts w:ascii="宋体"/>
              </w:rPr>
            </w:pPr>
          </w:p>
        </w:tc>
        <w:tc>
          <w:tcPr>
            <w:tcW w:w="1694" w:type="dxa"/>
            <w:vMerge/>
            <w:vAlign w:val="center"/>
          </w:tcPr>
          <w:p w:rsidR="002D5BD9" w:rsidRPr="007E3646" w:rsidRDefault="002D5BD9" w:rsidP="007C1D6E">
            <w:pPr>
              <w:rPr>
                <w:rFonts w:ascii="宋体"/>
                <w:color w:val="000000"/>
              </w:rPr>
            </w:pPr>
          </w:p>
        </w:tc>
        <w:tc>
          <w:tcPr>
            <w:tcW w:w="86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7C1D6E">
            <w:pPr>
              <w:jc w:val="center"/>
              <w:rPr>
                <w:rFonts w:ascii="宋体"/>
                <w:color w:val="000000"/>
              </w:rPr>
            </w:pPr>
            <w:r w:rsidRPr="007E3646">
              <w:rPr>
                <w:rFonts w:ascii="宋体" w:hAnsi="宋体" w:cs="宋体"/>
                <w:color w:val="000000"/>
              </w:rPr>
              <w:t>74</w:t>
            </w:r>
          </w:p>
        </w:tc>
        <w:tc>
          <w:tcPr>
            <w:tcW w:w="684" w:type="dxa"/>
            <w:vMerge/>
            <w:vAlign w:val="center"/>
          </w:tcPr>
          <w:p w:rsidR="002D5BD9" w:rsidRPr="007E3646" w:rsidRDefault="002D5BD9" w:rsidP="007C1D6E">
            <w:pPr>
              <w:jc w:val="center"/>
              <w:rPr>
                <w:rFonts w:ascii="宋体"/>
                <w:color w:val="000000"/>
              </w:rPr>
            </w:pPr>
          </w:p>
        </w:tc>
        <w:tc>
          <w:tcPr>
            <w:tcW w:w="2133" w:type="dxa"/>
            <w:gridSpan w:val="2"/>
            <w:vAlign w:val="center"/>
          </w:tcPr>
          <w:p w:rsidR="002D5BD9" w:rsidRPr="007E3646" w:rsidRDefault="002D5BD9" w:rsidP="007C1D6E">
            <w:pPr>
              <w:jc w:val="center"/>
              <w:rPr>
                <w:rFonts w:ascii="宋体"/>
              </w:rPr>
            </w:pPr>
            <w:r w:rsidRPr="007E3646">
              <w:rPr>
                <w:rFonts w:ascii="宋体" w:hAnsi="宋体" w:cs="宋体" w:hint="eastAsia"/>
              </w:rPr>
              <w:t>亮度</w:t>
            </w:r>
            <w:r w:rsidRPr="007E3646">
              <w:rPr>
                <w:rFonts w:ascii="宋体" w:hAnsi="宋体" w:cs="宋体"/>
              </w:rPr>
              <w:t>/</w:t>
            </w:r>
            <w:r w:rsidRPr="007E3646">
              <w:rPr>
                <w:rFonts w:ascii="宋体" w:hAnsi="宋体" w:cs="宋体" w:hint="eastAsia"/>
              </w:rPr>
              <w:t>色度时延不等</w:t>
            </w:r>
          </w:p>
        </w:tc>
        <w:tc>
          <w:tcPr>
            <w:tcW w:w="1835" w:type="dxa"/>
            <w:vMerge/>
            <w:vAlign w:val="center"/>
          </w:tcPr>
          <w:p w:rsidR="002D5BD9" w:rsidRPr="007E3646" w:rsidRDefault="002D5BD9" w:rsidP="007C1D6E">
            <w:pPr>
              <w:rPr>
                <w:rFonts w:ascii="宋体"/>
              </w:rPr>
            </w:pPr>
          </w:p>
        </w:tc>
        <w:tc>
          <w:tcPr>
            <w:tcW w:w="1694" w:type="dxa"/>
            <w:vMerge/>
            <w:vAlign w:val="center"/>
          </w:tcPr>
          <w:p w:rsidR="002D5BD9" w:rsidRPr="007E3646" w:rsidRDefault="002D5BD9" w:rsidP="007C1D6E">
            <w:pPr>
              <w:rPr>
                <w:rFonts w:ascii="宋体"/>
                <w:color w:val="000000"/>
              </w:rPr>
            </w:pPr>
          </w:p>
        </w:tc>
        <w:tc>
          <w:tcPr>
            <w:tcW w:w="86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7C1D6E">
            <w:pPr>
              <w:jc w:val="center"/>
              <w:rPr>
                <w:rFonts w:ascii="宋体"/>
                <w:color w:val="000000"/>
              </w:rPr>
            </w:pPr>
            <w:r w:rsidRPr="007E3646">
              <w:rPr>
                <w:rFonts w:ascii="宋体" w:hAnsi="宋体" w:cs="宋体"/>
                <w:color w:val="000000"/>
              </w:rPr>
              <w:t>75</w:t>
            </w:r>
          </w:p>
        </w:tc>
        <w:tc>
          <w:tcPr>
            <w:tcW w:w="684" w:type="dxa"/>
            <w:vMerge/>
            <w:vAlign w:val="center"/>
          </w:tcPr>
          <w:p w:rsidR="002D5BD9" w:rsidRPr="007E3646" w:rsidRDefault="002D5BD9" w:rsidP="007C1D6E">
            <w:pPr>
              <w:jc w:val="center"/>
              <w:rPr>
                <w:rFonts w:ascii="宋体"/>
                <w:color w:val="000000"/>
              </w:rPr>
            </w:pPr>
          </w:p>
        </w:tc>
        <w:tc>
          <w:tcPr>
            <w:tcW w:w="2133" w:type="dxa"/>
            <w:gridSpan w:val="2"/>
            <w:vAlign w:val="center"/>
          </w:tcPr>
          <w:p w:rsidR="002D5BD9" w:rsidRPr="007E3646" w:rsidRDefault="002D5BD9" w:rsidP="007C1D6E">
            <w:pPr>
              <w:jc w:val="center"/>
              <w:rPr>
                <w:rFonts w:ascii="宋体"/>
              </w:rPr>
            </w:pPr>
            <w:r w:rsidRPr="007E3646">
              <w:rPr>
                <w:rFonts w:ascii="宋体" w:hAnsi="宋体" w:cs="宋体" w:hint="eastAsia"/>
              </w:rPr>
              <w:t>伴音信噪比</w:t>
            </w:r>
          </w:p>
        </w:tc>
        <w:tc>
          <w:tcPr>
            <w:tcW w:w="1835" w:type="dxa"/>
            <w:vMerge/>
            <w:vAlign w:val="center"/>
          </w:tcPr>
          <w:p w:rsidR="002D5BD9" w:rsidRPr="007E3646" w:rsidRDefault="002D5BD9" w:rsidP="007C1D6E">
            <w:pPr>
              <w:rPr>
                <w:rFonts w:ascii="宋体"/>
              </w:rPr>
            </w:pPr>
          </w:p>
        </w:tc>
        <w:tc>
          <w:tcPr>
            <w:tcW w:w="1694" w:type="dxa"/>
            <w:vMerge/>
            <w:vAlign w:val="center"/>
          </w:tcPr>
          <w:p w:rsidR="002D5BD9" w:rsidRPr="007E3646" w:rsidRDefault="002D5BD9" w:rsidP="007C1D6E">
            <w:pPr>
              <w:rPr>
                <w:rFonts w:ascii="宋体"/>
                <w:color w:val="000000"/>
              </w:rPr>
            </w:pPr>
          </w:p>
        </w:tc>
        <w:tc>
          <w:tcPr>
            <w:tcW w:w="86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r w:rsidR="002D5BD9" w:rsidRPr="007E3646">
        <w:trPr>
          <w:cantSplit/>
          <w:trHeight w:val="480"/>
          <w:jc w:val="center"/>
        </w:trPr>
        <w:tc>
          <w:tcPr>
            <w:tcW w:w="724" w:type="dxa"/>
            <w:vAlign w:val="center"/>
          </w:tcPr>
          <w:p w:rsidR="002D5BD9" w:rsidRPr="007E3646" w:rsidRDefault="002D5BD9" w:rsidP="007C1D6E">
            <w:pPr>
              <w:jc w:val="center"/>
              <w:rPr>
                <w:rFonts w:ascii="宋体"/>
                <w:color w:val="000000"/>
              </w:rPr>
            </w:pPr>
            <w:r w:rsidRPr="007E3646">
              <w:rPr>
                <w:rFonts w:ascii="宋体" w:hAnsi="宋体" w:cs="宋体"/>
                <w:color w:val="000000"/>
              </w:rPr>
              <w:t>76</w:t>
            </w:r>
          </w:p>
        </w:tc>
        <w:tc>
          <w:tcPr>
            <w:tcW w:w="684"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可靠性</w:t>
            </w:r>
          </w:p>
        </w:tc>
        <w:tc>
          <w:tcPr>
            <w:tcW w:w="2133" w:type="dxa"/>
            <w:gridSpan w:val="2"/>
            <w:vAlign w:val="center"/>
          </w:tcPr>
          <w:p w:rsidR="002D5BD9" w:rsidRPr="007E3646" w:rsidRDefault="002D5BD9" w:rsidP="007C1D6E">
            <w:pPr>
              <w:jc w:val="center"/>
              <w:rPr>
                <w:rFonts w:ascii="宋体"/>
              </w:rPr>
            </w:pPr>
            <w:r w:rsidRPr="007E3646">
              <w:rPr>
                <w:rFonts w:ascii="宋体" w:hAnsi="宋体" w:cs="宋体"/>
              </w:rPr>
              <w:t>MTBF</w:t>
            </w:r>
          </w:p>
        </w:tc>
        <w:tc>
          <w:tcPr>
            <w:tcW w:w="1835" w:type="dxa"/>
            <w:vAlign w:val="center"/>
          </w:tcPr>
          <w:p w:rsidR="002D5BD9" w:rsidRPr="007E3646" w:rsidRDefault="002D5BD9" w:rsidP="007C1D6E">
            <w:pPr>
              <w:rPr>
                <w:rFonts w:ascii="宋体"/>
                <w:color w:val="000000"/>
              </w:rPr>
            </w:pPr>
            <w:r w:rsidRPr="007E3646">
              <w:rPr>
                <w:rFonts w:ascii="宋体" w:hAnsi="宋体" w:cs="宋体"/>
                <w:color w:val="000000"/>
              </w:rPr>
              <w:t>GB/T11442-2016</w:t>
            </w:r>
          </w:p>
          <w:p w:rsidR="002D5BD9" w:rsidRPr="007E3646" w:rsidRDefault="002D5BD9" w:rsidP="007C1D6E">
            <w:pPr>
              <w:rPr>
                <w:rFonts w:ascii="宋体"/>
                <w:color w:val="000000"/>
              </w:rPr>
            </w:pPr>
            <w:r w:rsidRPr="007E3646">
              <w:rPr>
                <w:rFonts w:ascii="宋体" w:hAnsi="宋体" w:cs="宋体"/>
                <w:color w:val="000000"/>
              </w:rPr>
              <w:t>4.4.7</w:t>
            </w:r>
          </w:p>
          <w:p w:rsidR="002D5BD9" w:rsidRPr="007E3646" w:rsidRDefault="002D5BD9" w:rsidP="007C1D6E">
            <w:pPr>
              <w:rPr>
                <w:rFonts w:ascii="宋体"/>
                <w:color w:val="000000"/>
              </w:rPr>
            </w:pPr>
          </w:p>
          <w:p w:rsidR="002D5BD9" w:rsidRPr="007E3646" w:rsidRDefault="002D5BD9" w:rsidP="007C1D6E">
            <w:pPr>
              <w:rPr>
                <w:rFonts w:ascii="宋体"/>
                <w:color w:val="000000"/>
              </w:rPr>
            </w:pPr>
            <w:r w:rsidRPr="007E3646">
              <w:rPr>
                <w:rFonts w:ascii="宋体" w:hAnsi="宋体" w:cs="宋体"/>
                <w:color w:val="000000"/>
              </w:rPr>
              <w:t>GB/T16954-2016</w:t>
            </w:r>
          </w:p>
          <w:p w:rsidR="002D5BD9" w:rsidRPr="007E3646" w:rsidRDefault="002D5BD9" w:rsidP="007C1D6E">
            <w:pPr>
              <w:rPr>
                <w:rFonts w:ascii="宋体"/>
              </w:rPr>
            </w:pPr>
            <w:r w:rsidRPr="007E3646">
              <w:rPr>
                <w:rFonts w:ascii="宋体" w:hAnsi="宋体" w:cs="宋体"/>
                <w:color w:val="000000"/>
              </w:rPr>
              <w:t>4.4.7</w:t>
            </w:r>
          </w:p>
        </w:tc>
        <w:tc>
          <w:tcPr>
            <w:tcW w:w="1694" w:type="dxa"/>
            <w:vAlign w:val="center"/>
          </w:tcPr>
          <w:p w:rsidR="002D5BD9" w:rsidRPr="007E3646" w:rsidRDefault="002D5BD9" w:rsidP="007C1D6E">
            <w:pPr>
              <w:rPr>
                <w:rFonts w:ascii="宋体"/>
                <w:color w:val="000000"/>
              </w:rPr>
            </w:pPr>
            <w:r w:rsidRPr="007E3646">
              <w:rPr>
                <w:rFonts w:ascii="宋体" w:hAnsi="宋体" w:cs="宋体"/>
                <w:color w:val="000000"/>
              </w:rPr>
              <w:t>GB/T11442-2016</w:t>
            </w:r>
          </w:p>
          <w:p w:rsidR="002D5BD9" w:rsidRPr="007E3646" w:rsidRDefault="002D5BD9" w:rsidP="007C1D6E">
            <w:pPr>
              <w:rPr>
                <w:rFonts w:ascii="宋体"/>
                <w:color w:val="000000"/>
              </w:rPr>
            </w:pPr>
            <w:r w:rsidRPr="007E3646">
              <w:rPr>
                <w:rFonts w:ascii="宋体" w:hAnsi="宋体" w:cs="宋体"/>
                <w:color w:val="000000"/>
              </w:rPr>
              <w:t>5.8.2</w:t>
            </w:r>
          </w:p>
          <w:p w:rsidR="002D5BD9" w:rsidRPr="007E3646" w:rsidRDefault="002D5BD9" w:rsidP="007C1D6E">
            <w:pPr>
              <w:rPr>
                <w:rFonts w:ascii="宋体"/>
                <w:color w:val="000000"/>
              </w:rPr>
            </w:pPr>
          </w:p>
          <w:p w:rsidR="002D5BD9" w:rsidRPr="007E3646" w:rsidRDefault="002D5BD9" w:rsidP="007C1D6E">
            <w:pPr>
              <w:rPr>
                <w:rFonts w:ascii="宋体"/>
                <w:color w:val="000000"/>
              </w:rPr>
            </w:pPr>
            <w:r w:rsidRPr="007E3646">
              <w:rPr>
                <w:rFonts w:ascii="宋体" w:hAnsi="宋体" w:cs="宋体"/>
                <w:color w:val="000000"/>
              </w:rPr>
              <w:t>GB/T16954-2016</w:t>
            </w:r>
          </w:p>
          <w:p w:rsidR="002D5BD9" w:rsidRPr="007E3646" w:rsidRDefault="002D5BD9" w:rsidP="007C1D6E">
            <w:pPr>
              <w:rPr>
                <w:rFonts w:ascii="宋体"/>
                <w:color w:val="000000"/>
              </w:rPr>
            </w:pPr>
            <w:r w:rsidRPr="007E3646">
              <w:rPr>
                <w:rFonts w:ascii="宋体" w:hAnsi="宋体" w:cs="宋体"/>
                <w:color w:val="000000"/>
              </w:rPr>
              <w:t>5.8.2</w:t>
            </w:r>
          </w:p>
        </w:tc>
        <w:tc>
          <w:tcPr>
            <w:tcW w:w="860" w:type="dxa"/>
            <w:vAlign w:val="center"/>
          </w:tcPr>
          <w:p w:rsidR="002D5BD9" w:rsidRPr="007E3646" w:rsidRDefault="002D5BD9" w:rsidP="007C1D6E">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7C1D6E">
            <w:pPr>
              <w:jc w:val="center"/>
              <w:rPr>
                <w:rFonts w:ascii="宋体"/>
                <w:color w:val="000000"/>
              </w:rPr>
            </w:pPr>
          </w:p>
        </w:tc>
      </w:tr>
    </w:tbl>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-11</w:t>
      </w:r>
      <w:r w:rsidRPr="008532C4">
        <w:rPr>
          <w:rFonts w:ascii="宋体" w:hAnsi="宋体" w:cs="宋体"/>
          <w:b/>
          <w:bCs/>
          <w:color w:val="000000"/>
        </w:rPr>
        <w:t xml:space="preserve">  </w:t>
      </w:r>
      <w:r>
        <w:rPr>
          <w:rFonts w:ascii="宋体" w:hAnsi="宋体" w:cs="宋体" w:hint="eastAsia"/>
          <w:b/>
          <w:bCs/>
          <w:color w:val="000000"/>
        </w:rPr>
        <w:t>卫星数字电视接收机（标清专业</w:t>
      </w:r>
      <w:r w:rsidRPr="006318EF">
        <w:rPr>
          <w:rFonts w:ascii="宋体" w:hAnsi="宋体" w:cs="宋体" w:hint="eastAsia"/>
          <w:b/>
          <w:bCs/>
          <w:color w:val="000000"/>
        </w:rPr>
        <w:t>型）</w:t>
      </w:r>
      <w:r w:rsidRPr="008532C4">
        <w:rPr>
          <w:rFonts w:ascii="宋体" w:hAnsi="宋体" w:cs="宋体" w:hint="eastAsia"/>
          <w:b/>
          <w:bCs/>
          <w:color w:val="000000"/>
        </w:rPr>
        <w:t>产品生产许可证</w:t>
      </w:r>
    </w:p>
    <w:p w:rsidR="002D5BD9" w:rsidRPr="008532C4" w:rsidRDefault="002D5BD9" w:rsidP="00261B91">
      <w:pPr>
        <w:tabs>
          <w:tab w:val="left" w:pos="0"/>
        </w:tabs>
        <w:spacing w:line="360" w:lineRule="auto"/>
        <w:ind w:firstLineChars="200" w:firstLine="422"/>
        <w:jc w:val="center"/>
        <w:rPr>
          <w:rFonts w:ascii="宋体"/>
          <w:b/>
          <w:bCs/>
          <w:color w:val="000000"/>
        </w:rPr>
      </w:pPr>
      <w:r w:rsidRPr="008532C4">
        <w:rPr>
          <w:rFonts w:ascii="宋体" w:hAnsi="宋体" w:cs="宋体" w:hint="eastAsia"/>
          <w:b/>
          <w:bCs/>
          <w:color w:val="000000"/>
        </w:rPr>
        <w:t>检验项目、依据标准及重要度分级表</w:t>
      </w:r>
    </w:p>
    <w:tbl>
      <w:tblPr>
        <w:tblW w:w="863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542"/>
        <w:gridCol w:w="2345"/>
        <w:gridCol w:w="1766"/>
        <w:gridCol w:w="1695"/>
        <w:gridCol w:w="791"/>
        <w:gridCol w:w="774"/>
      </w:tblGrid>
      <w:tr w:rsidR="002D5BD9" w:rsidRPr="007E3646">
        <w:trPr>
          <w:trHeight w:val="680"/>
          <w:jc w:val="center"/>
        </w:trPr>
        <w:tc>
          <w:tcPr>
            <w:tcW w:w="725"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序号</w:t>
            </w:r>
          </w:p>
        </w:tc>
        <w:tc>
          <w:tcPr>
            <w:tcW w:w="2887" w:type="dxa"/>
            <w:gridSpan w:val="2"/>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检验项目</w:t>
            </w:r>
          </w:p>
        </w:tc>
        <w:tc>
          <w:tcPr>
            <w:tcW w:w="1766" w:type="dxa"/>
            <w:vMerge w:val="restart"/>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检验依据标准及条款</w:t>
            </w:r>
          </w:p>
        </w:tc>
        <w:tc>
          <w:tcPr>
            <w:tcW w:w="1695" w:type="dxa"/>
            <w:vMerge w:val="restart"/>
            <w:vAlign w:val="center"/>
          </w:tcPr>
          <w:p w:rsidR="002D5BD9" w:rsidRPr="007E3646" w:rsidRDefault="002D5BD9" w:rsidP="007C1D6E">
            <w:pPr>
              <w:jc w:val="center"/>
              <w:rPr>
                <w:rFonts w:ascii="宋体"/>
                <w:b/>
                <w:bCs/>
                <w:color w:val="000000"/>
              </w:rPr>
            </w:pPr>
            <w:r w:rsidRPr="007E3646">
              <w:rPr>
                <w:rFonts w:ascii="宋体" w:hAnsi="宋体" w:cs="宋体" w:hint="eastAsia"/>
                <w:b/>
                <w:bCs/>
                <w:color w:val="000000"/>
              </w:rPr>
              <w:t>检验方法依据标准或条款</w:t>
            </w:r>
          </w:p>
        </w:tc>
        <w:tc>
          <w:tcPr>
            <w:tcW w:w="1565" w:type="dxa"/>
            <w:gridSpan w:val="2"/>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重要度分级</w:t>
            </w:r>
          </w:p>
        </w:tc>
      </w:tr>
      <w:tr w:rsidR="002D5BD9" w:rsidRPr="007E3646">
        <w:trPr>
          <w:trHeight w:val="680"/>
          <w:jc w:val="center"/>
        </w:trPr>
        <w:tc>
          <w:tcPr>
            <w:tcW w:w="725" w:type="dxa"/>
            <w:vMerge/>
            <w:vAlign w:val="center"/>
          </w:tcPr>
          <w:p w:rsidR="002D5BD9" w:rsidRPr="007E3646" w:rsidRDefault="002D5BD9" w:rsidP="00AA406A">
            <w:pPr>
              <w:jc w:val="center"/>
              <w:rPr>
                <w:rFonts w:ascii="宋体"/>
                <w:color w:val="000000"/>
              </w:rPr>
            </w:pPr>
          </w:p>
        </w:tc>
        <w:tc>
          <w:tcPr>
            <w:tcW w:w="2887" w:type="dxa"/>
            <w:gridSpan w:val="2"/>
            <w:vMerge/>
            <w:vAlign w:val="center"/>
          </w:tcPr>
          <w:p w:rsidR="002D5BD9" w:rsidRPr="007E3646" w:rsidRDefault="002D5BD9" w:rsidP="00AA406A">
            <w:pPr>
              <w:jc w:val="center"/>
              <w:rPr>
                <w:rFonts w:ascii="宋体"/>
                <w:color w:val="000000"/>
              </w:rPr>
            </w:pPr>
          </w:p>
        </w:tc>
        <w:tc>
          <w:tcPr>
            <w:tcW w:w="1766" w:type="dxa"/>
            <w:vMerge/>
          </w:tcPr>
          <w:p w:rsidR="002D5BD9" w:rsidRPr="007E3646" w:rsidRDefault="002D5BD9" w:rsidP="007C1D6E">
            <w:pPr>
              <w:rPr>
                <w:rFonts w:ascii="宋体"/>
                <w:color w:val="000000"/>
              </w:rPr>
            </w:pPr>
          </w:p>
        </w:tc>
        <w:tc>
          <w:tcPr>
            <w:tcW w:w="1695" w:type="dxa"/>
            <w:vMerge/>
          </w:tcPr>
          <w:p w:rsidR="002D5BD9" w:rsidRPr="007E3646" w:rsidRDefault="002D5BD9" w:rsidP="007C1D6E">
            <w:pPr>
              <w:rPr>
                <w:rFonts w:ascii="宋体"/>
                <w:color w:val="000000"/>
              </w:rPr>
            </w:pPr>
          </w:p>
        </w:tc>
        <w:tc>
          <w:tcPr>
            <w:tcW w:w="791"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A</w:t>
            </w:r>
          </w:p>
        </w:tc>
        <w:tc>
          <w:tcPr>
            <w:tcW w:w="774"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B</w:t>
            </w: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w:t>
            </w:r>
          </w:p>
        </w:tc>
        <w:tc>
          <w:tcPr>
            <w:tcW w:w="542"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外观</w:t>
            </w:r>
          </w:p>
        </w:tc>
        <w:tc>
          <w:tcPr>
            <w:tcW w:w="23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按键、开关</w:t>
            </w:r>
          </w:p>
        </w:tc>
        <w:tc>
          <w:tcPr>
            <w:tcW w:w="1766"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4.2.2.2</w:t>
            </w: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4.4.1.2</w:t>
            </w:r>
          </w:p>
        </w:tc>
        <w:tc>
          <w:tcPr>
            <w:tcW w:w="169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5.2</w:t>
            </w: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5.2</w:t>
            </w:r>
          </w:p>
        </w:tc>
        <w:tc>
          <w:tcPr>
            <w:tcW w:w="791"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w:t>
            </w:r>
          </w:p>
        </w:tc>
        <w:tc>
          <w:tcPr>
            <w:tcW w:w="542" w:type="dxa"/>
            <w:vMerge/>
            <w:vAlign w:val="center"/>
          </w:tcPr>
          <w:p w:rsidR="002D5BD9" w:rsidRPr="007E3646" w:rsidRDefault="002D5BD9" w:rsidP="00AA406A">
            <w:pPr>
              <w:jc w:val="center"/>
              <w:rPr>
                <w:rFonts w:ascii="宋体"/>
                <w:color w:val="000000"/>
              </w:rPr>
            </w:pPr>
          </w:p>
        </w:tc>
        <w:tc>
          <w:tcPr>
            <w:tcW w:w="23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电源标记</w:t>
            </w:r>
          </w:p>
        </w:tc>
        <w:tc>
          <w:tcPr>
            <w:tcW w:w="1766"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791"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w:t>
            </w:r>
          </w:p>
        </w:tc>
        <w:tc>
          <w:tcPr>
            <w:tcW w:w="542" w:type="dxa"/>
            <w:vMerge/>
            <w:vAlign w:val="center"/>
          </w:tcPr>
          <w:p w:rsidR="002D5BD9" w:rsidRPr="007E3646" w:rsidRDefault="002D5BD9" w:rsidP="00AA406A">
            <w:pPr>
              <w:jc w:val="center"/>
              <w:rPr>
                <w:rFonts w:ascii="宋体"/>
                <w:color w:val="000000"/>
              </w:rPr>
            </w:pPr>
          </w:p>
        </w:tc>
        <w:tc>
          <w:tcPr>
            <w:tcW w:w="23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输入、输出和数字接口</w:t>
            </w:r>
          </w:p>
        </w:tc>
        <w:tc>
          <w:tcPr>
            <w:tcW w:w="1766"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791"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Merge w:val="restart"/>
            <w:vAlign w:val="center"/>
          </w:tcPr>
          <w:p w:rsidR="002D5BD9" w:rsidRPr="007E3646" w:rsidRDefault="002D5BD9" w:rsidP="00AA406A">
            <w:pPr>
              <w:jc w:val="center"/>
              <w:rPr>
                <w:rFonts w:ascii="宋体"/>
                <w:color w:val="000000"/>
              </w:rPr>
            </w:pPr>
            <w:r w:rsidRPr="007E3646">
              <w:rPr>
                <w:rFonts w:ascii="宋体" w:hAnsi="宋体" w:cs="宋体"/>
                <w:color w:val="000000"/>
              </w:rPr>
              <w:t>4</w:t>
            </w:r>
          </w:p>
        </w:tc>
        <w:tc>
          <w:tcPr>
            <w:tcW w:w="542"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功能</w:t>
            </w:r>
          </w:p>
        </w:tc>
        <w:tc>
          <w:tcPr>
            <w:tcW w:w="2345" w:type="dxa"/>
            <w:vAlign w:val="center"/>
          </w:tcPr>
          <w:p w:rsidR="002D5BD9" w:rsidRPr="007E3646" w:rsidRDefault="002D5BD9" w:rsidP="00AA406A">
            <w:pPr>
              <w:jc w:val="center"/>
              <w:rPr>
                <w:rFonts w:ascii="宋体"/>
                <w:color w:val="000000"/>
              </w:rPr>
            </w:pPr>
            <w:r w:rsidRPr="007E3646">
              <w:rPr>
                <w:rFonts w:ascii="宋体" w:hAnsi="宋体" w:cs="宋体" w:hint="eastAsia"/>
              </w:rPr>
              <w:t>室外单元垂直（右旋）极化供电电压</w:t>
            </w:r>
          </w:p>
        </w:tc>
        <w:tc>
          <w:tcPr>
            <w:tcW w:w="1766"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4.4.2.6</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4.4.1.6</w:t>
            </w:r>
          </w:p>
        </w:tc>
        <w:tc>
          <w:tcPr>
            <w:tcW w:w="169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5.4</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5.4</w:t>
            </w:r>
          </w:p>
        </w:tc>
        <w:tc>
          <w:tcPr>
            <w:tcW w:w="791"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74" w:type="dxa"/>
            <w:vMerge w:val="restart"/>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Merge/>
            <w:vAlign w:val="center"/>
          </w:tcPr>
          <w:p w:rsidR="002D5BD9" w:rsidRPr="007E3646" w:rsidRDefault="002D5BD9" w:rsidP="00AA406A">
            <w:pPr>
              <w:jc w:val="center"/>
              <w:rPr>
                <w:rFonts w:ascii="宋体"/>
                <w:color w:val="000000"/>
              </w:rPr>
            </w:pPr>
          </w:p>
        </w:tc>
        <w:tc>
          <w:tcPr>
            <w:tcW w:w="542" w:type="dxa"/>
            <w:vMerge/>
            <w:vAlign w:val="center"/>
          </w:tcPr>
          <w:p w:rsidR="002D5BD9" w:rsidRPr="007E3646" w:rsidRDefault="002D5BD9" w:rsidP="00AA406A">
            <w:pPr>
              <w:jc w:val="center"/>
              <w:rPr>
                <w:rFonts w:ascii="宋体"/>
                <w:color w:val="000000"/>
              </w:rPr>
            </w:pPr>
          </w:p>
        </w:tc>
        <w:tc>
          <w:tcPr>
            <w:tcW w:w="2345" w:type="dxa"/>
            <w:vAlign w:val="center"/>
          </w:tcPr>
          <w:p w:rsidR="002D5BD9" w:rsidRPr="007E3646" w:rsidRDefault="002D5BD9" w:rsidP="00AA406A">
            <w:pPr>
              <w:jc w:val="center"/>
              <w:rPr>
                <w:rFonts w:ascii="宋体"/>
              </w:rPr>
            </w:pPr>
            <w:r w:rsidRPr="007E3646">
              <w:rPr>
                <w:rFonts w:ascii="宋体" w:hAnsi="宋体" w:cs="宋体" w:hint="eastAsia"/>
              </w:rPr>
              <w:t>室外单元水平（左旋）极化供电电压</w:t>
            </w:r>
          </w:p>
        </w:tc>
        <w:tc>
          <w:tcPr>
            <w:tcW w:w="1766"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791" w:type="dxa"/>
            <w:vMerge/>
            <w:vAlign w:val="center"/>
          </w:tcPr>
          <w:p w:rsidR="002D5BD9" w:rsidRPr="007E3646" w:rsidRDefault="002D5BD9" w:rsidP="00AA406A">
            <w:pPr>
              <w:jc w:val="center"/>
              <w:rPr>
                <w:rFonts w:ascii="宋体"/>
                <w:color w:val="000000"/>
              </w:rPr>
            </w:pPr>
          </w:p>
        </w:tc>
        <w:tc>
          <w:tcPr>
            <w:tcW w:w="774" w:type="dxa"/>
            <w:vMerge/>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5</w:t>
            </w:r>
          </w:p>
        </w:tc>
        <w:tc>
          <w:tcPr>
            <w:tcW w:w="542" w:type="dxa"/>
            <w:vMerge/>
            <w:vAlign w:val="center"/>
          </w:tcPr>
          <w:p w:rsidR="002D5BD9" w:rsidRPr="007E3646" w:rsidRDefault="002D5BD9" w:rsidP="00AA406A">
            <w:pPr>
              <w:jc w:val="center"/>
              <w:rPr>
                <w:rFonts w:ascii="宋体"/>
                <w:color w:val="000000"/>
              </w:rPr>
            </w:pPr>
          </w:p>
        </w:tc>
        <w:tc>
          <w:tcPr>
            <w:tcW w:w="2345" w:type="dxa"/>
            <w:vAlign w:val="center"/>
          </w:tcPr>
          <w:p w:rsidR="002D5BD9" w:rsidRPr="007E3646" w:rsidRDefault="002D5BD9" w:rsidP="00AA406A">
            <w:pPr>
              <w:jc w:val="center"/>
              <w:rPr>
                <w:rFonts w:ascii="宋体"/>
                <w:color w:val="000000"/>
              </w:rPr>
            </w:pPr>
            <w:r w:rsidRPr="007E3646">
              <w:rPr>
                <w:rFonts w:ascii="宋体" w:hAnsi="宋体" w:cs="宋体" w:hint="eastAsia"/>
              </w:rPr>
              <w:t>不满足极化电压要求（</w:t>
            </w:r>
            <w:r w:rsidRPr="007E3646">
              <w:rPr>
                <w:rFonts w:ascii="宋体" w:hAnsi="宋体" w:cs="宋体"/>
              </w:rPr>
              <w:t>13V</w:t>
            </w:r>
            <w:r w:rsidRPr="007E3646">
              <w:rPr>
                <w:rFonts w:ascii="宋体" w:hAnsi="宋体" w:cs="宋体" w:hint="eastAsia"/>
              </w:rPr>
              <w:t>±</w:t>
            </w:r>
            <w:r w:rsidRPr="007E3646">
              <w:rPr>
                <w:rFonts w:ascii="宋体" w:hAnsi="宋体" w:cs="宋体"/>
              </w:rPr>
              <w:t>1V,18V</w:t>
            </w:r>
            <w:r w:rsidRPr="007E3646">
              <w:rPr>
                <w:rFonts w:ascii="宋体" w:hAnsi="宋体" w:cs="宋体" w:hint="eastAsia"/>
              </w:rPr>
              <w:t>±</w:t>
            </w:r>
            <w:r w:rsidRPr="007E3646">
              <w:rPr>
                <w:rFonts w:ascii="宋体" w:hAnsi="宋体" w:cs="宋体"/>
              </w:rPr>
              <w:t>2V</w:t>
            </w:r>
            <w:r w:rsidRPr="007E3646">
              <w:rPr>
                <w:rFonts w:ascii="宋体" w:hAnsi="宋体" w:cs="宋体" w:hint="eastAsia"/>
              </w:rPr>
              <w:t>）</w:t>
            </w:r>
          </w:p>
        </w:tc>
        <w:tc>
          <w:tcPr>
            <w:tcW w:w="1766"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791" w:type="dxa"/>
            <w:vAlign w:val="center"/>
          </w:tcPr>
          <w:p w:rsidR="002D5BD9" w:rsidRPr="007E3646" w:rsidRDefault="002D5BD9" w:rsidP="00AA406A">
            <w:pPr>
              <w:jc w:val="center"/>
              <w:rPr>
                <w:rFonts w:ascii="宋体"/>
                <w:color w:val="000000"/>
              </w:rPr>
            </w:pPr>
          </w:p>
        </w:tc>
        <w:tc>
          <w:tcPr>
            <w:tcW w:w="774"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6</w:t>
            </w:r>
          </w:p>
        </w:tc>
        <w:tc>
          <w:tcPr>
            <w:tcW w:w="542" w:type="dxa"/>
            <w:vMerge/>
            <w:vAlign w:val="center"/>
          </w:tcPr>
          <w:p w:rsidR="002D5BD9" w:rsidRPr="007E3646" w:rsidRDefault="002D5BD9" w:rsidP="00AA406A">
            <w:pPr>
              <w:jc w:val="center"/>
              <w:rPr>
                <w:rFonts w:ascii="宋体"/>
                <w:color w:val="000000"/>
              </w:rPr>
            </w:pPr>
          </w:p>
        </w:tc>
        <w:tc>
          <w:tcPr>
            <w:tcW w:w="2345" w:type="dxa"/>
            <w:vAlign w:val="center"/>
          </w:tcPr>
          <w:p w:rsidR="002D5BD9" w:rsidRPr="007E3646" w:rsidRDefault="002D5BD9" w:rsidP="00AA406A">
            <w:pPr>
              <w:jc w:val="center"/>
              <w:rPr>
                <w:rFonts w:ascii="宋体"/>
              </w:rPr>
            </w:pPr>
            <w:r w:rsidRPr="007E3646">
              <w:rPr>
                <w:rFonts w:ascii="宋体" w:hAnsi="宋体" w:cs="宋体"/>
              </w:rPr>
              <w:t>18V</w:t>
            </w:r>
            <w:r w:rsidRPr="007E3646">
              <w:rPr>
                <w:rFonts w:ascii="宋体" w:hAnsi="宋体" w:cs="宋体" w:hint="eastAsia"/>
              </w:rPr>
              <w:t>极化电压时供电电流小于</w:t>
            </w:r>
            <w:r w:rsidRPr="007E3646">
              <w:rPr>
                <w:rFonts w:ascii="宋体" w:hAnsi="宋体" w:cs="宋体"/>
              </w:rPr>
              <w:t>300mA</w:t>
            </w:r>
          </w:p>
        </w:tc>
        <w:tc>
          <w:tcPr>
            <w:tcW w:w="1766"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791" w:type="dxa"/>
            <w:vAlign w:val="center"/>
          </w:tcPr>
          <w:p w:rsidR="002D5BD9" w:rsidRPr="007E3646" w:rsidRDefault="002D5BD9" w:rsidP="00AA406A">
            <w:pPr>
              <w:jc w:val="center"/>
              <w:rPr>
                <w:rFonts w:ascii="宋体"/>
                <w:color w:val="000000"/>
              </w:rPr>
            </w:pPr>
          </w:p>
        </w:tc>
        <w:tc>
          <w:tcPr>
            <w:tcW w:w="774"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7</w:t>
            </w:r>
          </w:p>
        </w:tc>
        <w:tc>
          <w:tcPr>
            <w:tcW w:w="542" w:type="dxa"/>
            <w:vMerge/>
            <w:vAlign w:val="center"/>
          </w:tcPr>
          <w:p w:rsidR="002D5BD9" w:rsidRPr="007E3646" w:rsidRDefault="002D5BD9" w:rsidP="00AA406A">
            <w:pPr>
              <w:jc w:val="center"/>
              <w:rPr>
                <w:rFonts w:ascii="宋体"/>
                <w:color w:val="000000"/>
              </w:rPr>
            </w:pPr>
          </w:p>
        </w:tc>
        <w:tc>
          <w:tcPr>
            <w:tcW w:w="2345" w:type="dxa"/>
            <w:vAlign w:val="center"/>
          </w:tcPr>
          <w:p w:rsidR="002D5BD9" w:rsidRPr="007E3646" w:rsidRDefault="002D5BD9" w:rsidP="00AA406A">
            <w:pPr>
              <w:jc w:val="center"/>
              <w:rPr>
                <w:rFonts w:ascii="宋体"/>
              </w:rPr>
            </w:pPr>
            <w:r w:rsidRPr="007E3646">
              <w:rPr>
                <w:rFonts w:ascii="宋体" w:hAnsi="宋体" w:cs="宋体" w:hint="eastAsia"/>
              </w:rPr>
              <w:t>室外单元供电电压有短路保护措施</w:t>
            </w:r>
          </w:p>
        </w:tc>
        <w:tc>
          <w:tcPr>
            <w:tcW w:w="1766"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791"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8</w:t>
            </w:r>
          </w:p>
        </w:tc>
        <w:tc>
          <w:tcPr>
            <w:tcW w:w="542" w:type="dxa"/>
            <w:vMerge/>
            <w:vAlign w:val="center"/>
          </w:tcPr>
          <w:p w:rsidR="002D5BD9" w:rsidRPr="007E3646" w:rsidRDefault="002D5BD9" w:rsidP="00AA406A">
            <w:pPr>
              <w:jc w:val="center"/>
              <w:rPr>
                <w:rFonts w:ascii="宋体"/>
                <w:color w:val="000000"/>
              </w:rPr>
            </w:pPr>
          </w:p>
        </w:tc>
        <w:tc>
          <w:tcPr>
            <w:tcW w:w="2345" w:type="dxa"/>
            <w:vAlign w:val="center"/>
          </w:tcPr>
          <w:p w:rsidR="002D5BD9" w:rsidRPr="007E3646" w:rsidRDefault="002D5BD9" w:rsidP="00AA406A">
            <w:pPr>
              <w:jc w:val="center"/>
              <w:rPr>
                <w:rFonts w:ascii="宋体"/>
                <w:color w:val="000000"/>
              </w:rPr>
            </w:pPr>
            <w:r w:rsidRPr="007E3646">
              <w:rPr>
                <w:rFonts w:ascii="宋体" w:hAnsi="宋体" w:cs="宋体" w:hint="eastAsia"/>
              </w:rPr>
              <w:t>自动识别所接收的电视节目并能有效识别或过滤</w:t>
            </w:r>
          </w:p>
        </w:tc>
        <w:tc>
          <w:tcPr>
            <w:tcW w:w="1766"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4.4.2.7</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4.4.1.7</w:t>
            </w:r>
          </w:p>
        </w:tc>
        <w:tc>
          <w:tcPr>
            <w:tcW w:w="169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5.4</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5.4</w:t>
            </w:r>
          </w:p>
        </w:tc>
        <w:tc>
          <w:tcPr>
            <w:tcW w:w="791"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9</w:t>
            </w:r>
          </w:p>
        </w:tc>
        <w:tc>
          <w:tcPr>
            <w:tcW w:w="542" w:type="dxa"/>
            <w:vMerge/>
            <w:vAlign w:val="center"/>
          </w:tcPr>
          <w:p w:rsidR="002D5BD9" w:rsidRPr="007E3646" w:rsidRDefault="002D5BD9" w:rsidP="00AA406A">
            <w:pPr>
              <w:jc w:val="center"/>
              <w:rPr>
                <w:rFonts w:ascii="宋体"/>
                <w:color w:val="000000"/>
              </w:rPr>
            </w:pPr>
          </w:p>
        </w:tc>
        <w:tc>
          <w:tcPr>
            <w:tcW w:w="23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具有父母锁功能</w:t>
            </w:r>
          </w:p>
        </w:tc>
        <w:tc>
          <w:tcPr>
            <w:tcW w:w="1766"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791" w:type="dxa"/>
            <w:vAlign w:val="center"/>
          </w:tcPr>
          <w:p w:rsidR="002D5BD9" w:rsidRPr="007E3646" w:rsidRDefault="002D5BD9" w:rsidP="00AA406A">
            <w:pPr>
              <w:jc w:val="center"/>
              <w:rPr>
                <w:rFonts w:ascii="宋体"/>
                <w:color w:val="000000"/>
              </w:rPr>
            </w:pPr>
          </w:p>
        </w:tc>
        <w:tc>
          <w:tcPr>
            <w:tcW w:w="774"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10</w:t>
            </w:r>
          </w:p>
        </w:tc>
        <w:tc>
          <w:tcPr>
            <w:tcW w:w="542" w:type="dxa"/>
            <w:vMerge/>
            <w:vAlign w:val="center"/>
          </w:tcPr>
          <w:p w:rsidR="002D5BD9" w:rsidRPr="007E3646" w:rsidRDefault="002D5BD9" w:rsidP="00AA406A">
            <w:pPr>
              <w:jc w:val="center"/>
              <w:rPr>
                <w:rFonts w:ascii="宋体"/>
                <w:color w:val="000000"/>
              </w:rPr>
            </w:pPr>
          </w:p>
        </w:tc>
        <w:tc>
          <w:tcPr>
            <w:tcW w:w="23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最后存帧持续时间不大于</w:t>
            </w:r>
            <w:r w:rsidRPr="007E3646">
              <w:rPr>
                <w:rFonts w:ascii="宋体" w:hAnsi="宋体" w:cs="宋体"/>
                <w:color w:val="000000"/>
              </w:rPr>
              <w:t>2s</w:t>
            </w:r>
          </w:p>
        </w:tc>
        <w:tc>
          <w:tcPr>
            <w:tcW w:w="1766"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791"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11</w:t>
            </w:r>
          </w:p>
        </w:tc>
        <w:tc>
          <w:tcPr>
            <w:tcW w:w="542" w:type="dxa"/>
            <w:vMerge/>
            <w:vAlign w:val="center"/>
          </w:tcPr>
          <w:p w:rsidR="002D5BD9" w:rsidRPr="007E3646" w:rsidRDefault="002D5BD9" w:rsidP="00AA406A">
            <w:pPr>
              <w:jc w:val="center"/>
              <w:rPr>
                <w:rFonts w:ascii="宋体"/>
                <w:color w:val="000000"/>
              </w:rPr>
            </w:pPr>
          </w:p>
        </w:tc>
        <w:tc>
          <w:tcPr>
            <w:tcW w:w="2345" w:type="dxa"/>
            <w:vAlign w:val="center"/>
          </w:tcPr>
          <w:p w:rsidR="002D5BD9" w:rsidRPr="007E3646" w:rsidRDefault="002D5BD9" w:rsidP="00AA406A">
            <w:pPr>
              <w:jc w:val="center"/>
              <w:rPr>
                <w:rFonts w:ascii="宋体"/>
              </w:rPr>
            </w:pPr>
            <w:r w:rsidRPr="007E3646">
              <w:rPr>
                <w:rFonts w:ascii="宋体" w:hAnsi="宋体" w:cs="宋体" w:hint="eastAsia"/>
              </w:rPr>
              <w:t>有音频广播功能、声道选择功能</w:t>
            </w:r>
          </w:p>
        </w:tc>
        <w:tc>
          <w:tcPr>
            <w:tcW w:w="1766"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791"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12</w:t>
            </w:r>
          </w:p>
        </w:tc>
        <w:tc>
          <w:tcPr>
            <w:tcW w:w="542" w:type="dxa"/>
            <w:vMerge/>
            <w:vAlign w:val="center"/>
          </w:tcPr>
          <w:p w:rsidR="002D5BD9" w:rsidRPr="007E3646" w:rsidRDefault="002D5BD9" w:rsidP="00AA406A">
            <w:pPr>
              <w:jc w:val="center"/>
              <w:rPr>
                <w:rFonts w:ascii="宋体"/>
                <w:color w:val="000000"/>
              </w:rPr>
            </w:pPr>
          </w:p>
        </w:tc>
        <w:tc>
          <w:tcPr>
            <w:tcW w:w="2345" w:type="dxa"/>
            <w:vAlign w:val="center"/>
          </w:tcPr>
          <w:p w:rsidR="002D5BD9" w:rsidRPr="007E3646" w:rsidRDefault="002D5BD9" w:rsidP="00AA406A">
            <w:pPr>
              <w:jc w:val="center"/>
              <w:rPr>
                <w:rFonts w:ascii="宋体"/>
                <w:color w:val="000000"/>
              </w:rPr>
            </w:pPr>
            <w:r w:rsidRPr="007E3646">
              <w:rPr>
                <w:rFonts w:ascii="宋体" w:hAnsi="宋体" w:cs="宋体" w:hint="eastAsia"/>
              </w:rPr>
              <w:t>只能面板按键控制功能</w:t>
            </w:r>
          </w:p>
        </w:tc>
        <w:tc>
          <w:tcPr>
            <w:tcW w:w="1766"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4.4.2.8.2</w:t>
            </w: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4.4.1.8.2</w:t>
            </w:r>
          </w:p>
        </w:tc>
        <w:tc>
          <w:tcPr>
            <w:tcW w:w="169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5.4</w:t>
            </w: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5.4</w:t>
            </w:r>
          </w:p>
        </w:tc>
        <w:tc>
          <w:tcPr>
            <w:tcW w:w="791" w:type="dxa"/>
            <w:vAlign w:val="center"/>
          </w:tcPr>
          <w:p w:rsidR="002D5BD9" w:rsidRPr="007E3646" w:rsidRDefault="002D5BD9" w:rsidP="00AA406A">
            <w:pPr>
              <w:jc w:val="center"/>
              <w:rPr>
                <w:rFonts w:ascii="宋体"/>
                <w:color w:val="000000"/>
              </w:rPr>
            </w:pPr>
          </w:p>
        </w:tc>
        <w:tc>
          <w:tcPr>
            <w:tcW w:w="774"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13</w:t>
            </w:r>
          </w:p>
        </w:tc>
        <w:tc>
          <w:tcPr>
            <w:tcW w:w="542" w:type="dxa"/>
            <w:vMerge/>
            <w:vAlign w:val="center"/>
          </w:tcPr>
          <w:p w:rsidR="002D5BD9" w:rsidRPr="007E3646" w:rsidRDefault="002D5BD9" w:rsidP="00AA406A">
            <w:pPr>
              <w:jc w:val="center"/>
              <w:rPr>
                <w:rFonts w:ascii="宋体"/>
                <w:color w:val="000000"/>
              </w:rPr>
            </w:pPr>
          </w:p>
        </w:tc>
        <w:tc>
          <w:tcPr>
            <w:tcW w:w="23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电平强度指示及信号质量指示</w:t>
            </w:r>
          </w:p>
        </w:tc>
        <w:tc>
          <w:tcPr>
            <w:tcW w:w="1766"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14</w:t>
            </w:r>
          </w:p>
        </w:tc>
        <w:tc>
          <w:tcPr>
            <w:tcW w:w="542" w:type="dxa"/>
            <w:vMerge/>
            <w:vAlign w:val="center"/>
          </w:tcPr>
          <w:p w:rsidR="002D5BD9" w:rsidRPr="007E3646" w:rsidRDefault="002D5BD9" w:rsidP="00AA406A">
            <w:pPr>
              <w:jc w:val="center"/>
              <w:rPr>
                <w:rFonts w:ascii="宋体"/>
                <w:color w:val="000000"/>
              </w:rPr>
            </w:pPr>
          </w:p>
        </w:tc>
        <w:tc>
          <w:tcPr>
            <w:tcW w:w="2345" w:type="dxa"/>
            <w:vAlign w:val="center"/>
          </w:tcPr>
          <w:p w:rsidR="002D5BD9" w:rsidRPr="007E3646" w:rsidRDefault="002D5BD9" w:rsidP="00AA406A">
            <w:pPr>
              <w:jc w:val="center"/>
              <w:rPr>
                <w:rFonts w:ascii="宋体"/>
                <w:color w:val="000000"/>
              </w:rPr>
            </w:pPr>
            <w:r w:rsidRPr="007E3646">
              <w:rPr>
                <w:rFonts w:ascii="宋体" w:hAnsi="宋体" w:cs="宋体" w:hint="eastAsia"/>
              </w:rPr>
              <w:t>断电及断信号记忆功能</w:t>
            </w:r>
          </w:p>
        </w:tc>
        <w:tc>
          <w:tcPr>
            <w:tcW w:w="1766"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74"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15</w:t>
            </w:r>
          </w:p>
        </w:tc>
        <w:tc>
          <w:tcPr>
            <w:tcW w:w="542" w:type="dxa"/>
            <w:vMerge/>
            <w:vAlign w:val="center"/>
          </w:tcPr>
          <w:p w:rsidR="002D5BD9" w:rsidRPr="007E3646" w:rsidRDefault="002D5BD9" w:rsidP="00AA406A">
            <w:pPr>
              <w:jc w:val="center"/>
              <w:rPr>
                <w:rFonts w:ascii="宋体"/>
                <w:color w:val="000000"/>
              </w:rPr>
            </w:pPr>
          </w:p>
        </w:tc>
        <w:tc>
          <w:tcPr>
            <w:tcW w:w="23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操作界面方便</w:t>
            </w:r>
          </w:p>
        </w:tc>
        <w:tc>
          <w:tcPr>
            <w:tcW w:w="1766" w:type="dxa"/>
            <w:vMerge/>
          </w:tcPr>
          <w:p w:rsidR="002D5BD9" w:rsidRPr="007E3646" w:rsidRDefault="002D5BD9" w:rsidP="007C1D6E">
            <w:pPr>
              <w:jc w:val="center"/>
              <w:rPr>
                <w:rFonts w:ascii="宋体"/>
                <w:color w:val="000000"/>
              </w:rPr>
            </w:pPr>
          </w:p>
        </w:tc>
        <w:tc>
          <w:tcPr>
            <w:tcW w:w="1695" w:type="dxa"/>
            <w:vMerge/>
          </w:tcPr>
          <w:p w:rsidR="002D5BD9" w:rsidRPr="007E3646" w:rsidRDefault="002D5BD9" w:rsidP="007C1D6E">
            <w:pPr>
              <w:jc w:val="center"/>
              <w:rPr>
                <w:rFonts w:ascii="宋体"/>
                <w:color w:val="000000"/>
              </w:rPr>
            </w:pPr>
          </w:p>
        </w:tc>
        <w:tc>
          <w:tcPr>
            <w:tcW w:w="791" w:type="dxa"/>
            <w:vAlign w:val="center"/>
          </w:tcPr>
          <w:p w:rsidR="002D5BD9" w:rsidRPr="007E3646" w:rsidRDefault="002D5BD9" w:rsidP="00AA406A">
            <w:pPr>
              <w:jc w:val="center"/>
              <w:rPr>
                <w:rFonts w:ascii="宋体"/>
                <w:color w:val="000000"/>
              </w:rPr>
            </w:pPr>
          </w:p>
        </w:tc>
        <w:tc>
          <w:tcPr>
            <w:tcW w:w="774"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bl>
    <w:p w:rsidR="002D5BD9" w:rsidRDefault="002D5BD9" w:rsidP="00261B91"/>
    <w:p w:rsidR="002D5BD9" w:rsidRDefault="002D5BD9" w:rsidP="00AA406A">
      <w:pPr>
        <w:spacing w:line="360" w:lineRule="auto"/>
        <w:jc w:val="cente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-11</w:t>
      </w:r>
      <w:r>
        <w:rPr>
          <w:rFonts w:ascii="宋体" w:hAnsi="宋体" w:cs="宋体" w:hint="eastAsia"/>
          <w:b/>
          <w:bCs/>
          <w:color w:val="000000"/>
        </w:rPr>
        <w:t>（续）</w:t>
      </w:r>
    </w:p>
    <w:tbl>
      <w:tblPr>
        <w:tblW w:w="849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542"/>
        <w:gridCol w:w="2268"/>
        <w:gridCol w:w="1843"/>
        <w:gridCol w:w="1695"/>
        <w:gridCol w:w="715"/>
        <w:gridCol w:w="709"/>
      </w:tblGrid>
      <w:tr w:rsidR="002D5BD9" w:rsidRPr="007E3646">
        <w:trPr>
          <w:trHeight w:val="454"/>
          <w:jc w:val="center"/>
        </w:trPr>
        <w:tc>
          <w:tcPr>
            <w:tcW w:w="725"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序号</w:t>
            </w:r>
          </w:p>
        </w:tc>
        <w:tc>
          <w:tcPr>
            <w:tcW w:w="2810" w:type="dxa"/>
            <w:gridSpan w:val="2"/>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检验项目</w:t>
            </w:r>
          </w:p>
        </w:tc>
        <w:tc>
          <w:tcPr>
            <w:tcW w:w="1843"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检验依据标准及条款</w:t>
            </w:r>
          </w:p>
        </w:tc>
        <w:tc>
          <w:tcPr>
            <w:tcW w:w="1695"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检验方法依据标准或条款</w:t>
            </w:r>
          </w:p>
        </w:tc>
        <w:tc>
          <w:tcPr>
            <w:tcW w:w="1424" w:type="dxa"/>
            <w:gridSpan w:val="2"/>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重要度分级</w:t>
            </w:r>
          </w:p>
        </w:tc>
      </w:tr>
      <w:tr w:rsidR="002D5BD9" w:rsidRPr="007E3646">
        <w:trPr>
          <w:trHeight w:val="454"/>
          <w:jc w:val="center"/>
        </w:trPr>
        <w:tc>
          <w:tcPr>
            <w:tcW w:w="725" w:type="dxa"/>
            <w:vMerge/>
            <w:vAlign w:val="center"/>
          </w:tcPr>
          <w:p w:rsidR="002D5BD9" w:rsidRPr="007E3646" w:rsidRDefault="002D5BD9" w:rsidP="00AA406A">
            <w:pPr>
              <w:jc w:val="center"/>
              <w:rPr>
                <w:rFonts w:ascii="宋体"/>
                <w:color w:val="000000"/>
              </w:rPr>
            </w:pPr>
          </w:p>
        </w:tc>
        <w:tc>
          <w:tcPr>
            <w:tcW w:w="2810" w:type="dxa"/>
            <w:gridSpan w:val="2"/>
            <w:vMerge/>
            <w:vAlign w:val="center"/>
          </w:tcPr>
          <w:p w:rsidR="002D5BD9" w:rsidRPr="007E3646" w:rsidRDefault="002D5BD9" w:rsidP="00AA406A">
            <w:pPr>
              <w:jc w:val="center"/>
              <w:rPr>
                <w:rFonts w:ascii="宋体"/>
              </w:rPr>
            </w:pPr>
          </w:p>
        </w:tc>
        <w:tc>
          <w:tcPr>
            <w:tcW w:w="1843" w:type="dxa"/>
            <w:vMerge/>
          </w:tcPr>
          <w:p w:rsidR="002D5BD9" w:rsidRPr="007E3646" w:rsidRDefault="002D5BD9" w:rsidP="00AA406A">
            <w:pPr>
              <w:rPr>
                <w:rFonts w:ascii="宋体"/>
                <w:color w:val="000000"/>
              </w:rPr>
            </w:pPr>
          </w:p>
        </w:tc>
        <w:tc>
          <w:tcPr>
            <w:tcW w:w="1695" w:type="dxa"/>
            <w:vMerge/>
          </w:tcPr>
          <w:p w:rsidR="002D5BD9" w:rsidRPr="007E3646" w:rsidRDefault="002D5BD9" w:rsidP="00AA406A">
            <w:pPr>
              <w:rPr>
                <w:rFonts w:ascii="宋体"/>
                <w:color w:val="000000"/>
              </w:rPr>
            </w:pPr>
          </w:p>
        </w:tc>
        <w:tc>
          <w:tcPr>
            <w:tcW w:w="715"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A</w:t>
            </w:r>
          </w:p>
        </w:tc>
        <w:tc>
          <w:tcPr>
            <w:tcW w:w="709"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B</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16</w:t>
            </w:r>
          </w:p>
        </w:tc>
        <w:tc>
          <w:tcPr>
            <w:tcW w:w="542"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常温电性能</w:t>
            </w: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输入频率范围</w:t>
            </w:r>
          </w:p>
        </w:tc>
        <w:tc>
          <w:tcPr>
            <w:tcW w:w="1843"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4.4.2.15</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4.4.1.15</w:t>
            </w:r>
          </w:p>
        </w:tc>
        <w:tc>
          <w:tcPr>
            <w:tcW w:w="169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11</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9</w:t>
            </w: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17</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输入电平范围</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18</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符号率范围</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19</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解调门限（</w:t>
            </w:r>
            <w:r w:rsidRPr="007E3646">
              <w:rPr>
                <w:rFonts w:ascii="宋体" w:hAnsi="宋体" w:cs="宋体"/>
              </w:rPr>
              <w:t>E</w:t>
            </w:r>
            <w:r w:rsidRPr="007E3646">
              <w:rPr>
                <w:rFonts w:ascii="宋体" w:hAnsi="宋体" w:cs="宋体"/>
                <w:vertAlign w:val="subscript"/>
              </w:rPr>
              <w:t>b</w:t>
            </w:r>
            <w:r w:rsidRPr="007E3646">
              <w:rPr>
                <w:rFonts w:ascii="宋体" w:hAnsi="宋体" w:cs="宋体"/>
              </w:rPr>
              <w:t>/N</w:t>
            </w:r>
            <w:r w:rsidRPr="007E3646">
              <w:rPr>
                <w:rFonts w:ascii="宋体" w:cs="宋体"/>
                <w:vertAlign w:val="subscript"/>
              </w:rPr>
              <w:t>0</w:t>
            </w:r>
            <w:r w:rsidRPr="007E3646">
              <w:rPr>
                <w:rFonts w:ascii="宋体" w:hAnsi="宋体" w:cs="宋体" w:hint="eastAsia"/>
              </w:rPr>
              <w:t>）</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20</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输入信号捕捉范围</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21</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输入端反射损耗</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22</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spacing w:val="-6"/>
              </w:rPr>
              <w:t>22kHz</w:t>
            </w:r>
            <w:r w:rsidRPr="007E3646">
              <w:rPr>
                <w:rFonts w:ascii="宋体" w:hAnsi="宋体" w:cs="宋体" w:hint="eastAsia"/>
                <w:spacing w:val="-6"/>
              </w:rPr>
              <w:t>控制信号电平</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23</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spacing w:val="-6"/>
              </w:rPr>
              <w:t>22kHz</w:t>
            </w:r>
            <w:r w:rsidRPr="007E3646">
              <w:rPr>
                <w:rFonts w:ascii="宋体" w:hAnsi="宋体" w:cs="宋体" w:hint="eastAsia"/>
                <w:spacing w:val="-6"/>
              </w:rPr>
              <w:t>控制信号频率</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24</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rPr>
              <w:t>亮度信号电平</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25</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rPr>
              <w:t>行同步电平</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26</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微分增益失真</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27</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微分相位失真</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28</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亮度</w:t>
            </w:r>
            <w:r w:rsidRPr="007E3646">
              <w:rPr>
                <w:rFonts w:ascii="宋体" w:hAnsi="宋体" w:cs="宋体"/>
              </w:rPr>
              <w:t>/</w:t>
            </w:r>
            <w:r w:rsidRPr="007E3646">
              <w:rPr>
                <w:rFonts w:ascii="宋体" w:hAnsi="宋体" w:cs="宋体" w:hint="eastAsia"/>
              </w:rPr>
              <w:t>色度增益不等</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29</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亮度</w:t>
            </w:r>
            <w:r w:rsidRPr="007E3646">
              <w:rPr>
                <w:rFonts w:ascii="宋体" w:hAnsi="宋体" w:cs="宋体"/>
              </w:rPr>
              <w:t>/</w:t>
            </w:r>
            <w:r w:rsidRPr="007E3646">
              <w:rPr>
                <w:rFonts w:ascii="宋体" w:hAnsi="宋体" w:cs="宋体" w:hint="eastAsia"/>
              </w:rPr>
              <w:t>色度时延不等</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30</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rPr>
              <w:t>K</w:t>
            </w:r>
            <w:r w:rsidRPr="007E3646">
              <w:rPr>
                <w:rFonts w:ascii="宋体" w:hAnsi="宋体" w:cs="宋体" w:hint="eastAsia"/>
              </w:rPr>
              <w:t>系数</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31</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亮度信号非线性</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32</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视频回波损耗</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33</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行同步前沿抖动</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34</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视频频率响应</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35</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连续随机杂波信噪比</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36</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rPr>
              <w:t>伴音信噪比</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37</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rPr>
              <w:t>伴音谐波失真</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38</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rPr>
              <w:t>伴音频率响应</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39</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spacing w:val="-8"/>
              </w:rPr>
              <w:t>左右声道间电平差</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40</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spacing w:val="-8"/>
              </w:rPr>
              <w:t>左右声道间相位差</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41</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左右声道间</w:t>
            </w:r>
          </w:p>
          <w:p w:rsidR="002D5BD9" w:rsidRPr="007E3646" w:rsidRDefault="002D5BD9" w:rsidP="00AA406A">
            <w:pPr>
              <w:jc w:val="center"/>
              <w:rPr>
                <w:rFonts w:ascii="宋体"/>
                <w:color w:val="000000"/>
              </w:rPr>
            </w:pPr>
            <w:r w:rsidRPr="007E3646">
              <w:rPr>
                <w:rFonts w:ascii="宋体" w:hAnsi="宋体" w:cs="宋体" w:hint="eastAsia"/>
              </w:rPr>
              <w:t>串扰抑制比</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bl>
    <w:p w:rsidR="002D5BD9" w:rsidRPr="006318EF" w:rsidRDefault="002D5BD9" w:rsidP="00AA406A">
      <w:pPr>
        <w:spacing w:line="360" w:lineRule="auto"/>
        <w:jc w:val="center"/>
        <w:rPr>
          <w:b/>
          <w:bCs/>
        </w:rPr>
      </w:pPr>
      <w:r w:rsidRPr="006318EF">
        <w:rPr>
          <w:rFonts w:cs="宋体" w:hint="eastAsia"/>
          <w:b/>
          <w:bCs/>
        </w:rPr>
        <w:t>表</w:t>
      </w:r>
      <w:r>
        <w:rPr>
          <w:b/>
          <w:bCs/>
        </w:rPr>
        <w:t>6-11</w:t>
      </w:r>
      <w:r w:rsidRPr="006318EF">
        <w:rPr>
          <w:rFonts w:cs="宋体" w:hint="eastAsia"/>
          <w:b/>
          <w:bCs/>
        </w:rPr>
        <w:t>（续）</w:t>
      </w:r>
    </w:p>
    <w:tbl>
      <w:tblPr>
        <w:tblW w:w="90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659"/>
        <w:gridCol w:w="2429"/>
        <w:gridCol w:w="1824"/>
        <w:gridCol w:w="1955"/>
        <w:gridCol w:w="739"/>
        <w:gridCol w:w="709"/>
      </w:tblGrid>
      <w:tr w:rsidR="002D5BD9" w:rsidRPr="007E3646">
        <w:trPr>
          <w:trHeight w:val="510"/>
          <w:jc w:val="center"/>
        </w:trPr>
        <w:tc>
          <w:tcPr>
            <w:tcW w:w="725"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序号</w:t>
            </w:r>
          </w:p>
        </w:tc>
        <w:tc>
          <w:tcPr>
            <w:tcW w:w="3088" w:type="dxa"/>
            <w:gridSpan w:val="2"/>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检验项目</w:t>
            </w:r>
          </w:p>
        </w:tc>
        <w:tc>
          <w:tcPr>
            <w:tcW w:w="1824"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检验依据标准及条款</w:t>
            </w:r>
          </w:p>
        </w:tc>
        <w:tc>
          <w:tcPr>
            <w:tcW w:w="1955"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检验方法依据标准或条款</w:t>
            </w:r>
          </w:p>
        </w:tc>
        <w:tc>
          <w:tcPr>
            <w:tcW w:w="1448" w:type="dxa"/>
            <w:gridSpan w:val="2"/>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重要度分级</w:t>
            </w:r>
          </w:p>
        </w:tc>
      </w:tr>
      <w:tr w:rsidR="002D5BD9" w:rsidRPr="007E3646">
        <w:trPr>
          <w:trHeight w:val="510"/>
          <w:jc w:val="center"/>
        </w:trPr>
        <w:tc>
          <w:tcPr>
            <w:tcW w:w="725" w:type="dxa"/>
            <w:vMerge/>
            <w:vAlign w:val="center"/>
          </w:tcPr>
          <w:p w:rsidR="002D5BD9" w:rsidRPr="007E3646" w:rsidRDefault="002D5BD9" w:rsidP="00AA406A">
            <w:pPr>
              <w:jc w:val="center"/>
              <w:rPr>
                <w:rFonts w:ascii="宋体"/>
                <w:color w:val="000000"/>
              </w:rPr>
            </w:pPr>
          </w:p>
        </w:tc>
        <w:tc>
          <w:tcPr>
            <w:tcW w:w="3088" w:type="dxa"/>
            <w:gridSpan w:val="2"/>
            <w:vMerge/>
            <w:vAlign w:val="center"/>
          </w:tcPr>
          <w:p w:rsidR="002D5BD9" w:rsidRPr="007E3646" w:rsidRDefault="002D5BD9" w:rsidP="00AA406A">
            <w:pPr>
              <w:jc w:val="center"/>
              <w:rPr>
                <w:rFonts w:ascii="宋体"/>
                <w:color w:val="000000"/>
              </w:rPr>
            </w:pPr>
          </w:p>
        </w:tc>
        <w:tc>
          <w:tcPr>
            <w:tcW w:w="1824" w:type="dxa"/>
            <w:vMerge/>
          </w:tcPr>
          <w:p w:rsidR="002D5BD9" w:rsidRPr="007E3646" w:rsidRDefault="002D5BD9" w:rsidP="00AA406A">
            <w:pPr>
              <w:rPr>
                <w:rFonts w:ascii="宋体"/>
                <w:color w:val="000000"/>
              </w:rPr>
            </w:pPr>
          </w:p>
        </w:tc>
        <w:tc>
          <w:tcPr>
            <w:tcW w:w="1955" w:type="dxa"/>
            <w:vMerge/>
          </w:tcPr>
          <w:p w:rsidR="002D5BD9" w:rsidRPr="007E3646" w:rsidRDefault="002D5BD9" w:rsidP="00AA406A">
            <w:pPr>
              <w:rPr>
                <w:rFonts w:ascii="宋体"/>
                <w:color w:val="000000"/>
              </w:rPr>
            </w:pPr>
          </w:p>
        </w:tc>
        <w:tc>
          <w:tcPr>
            <w:tcW w:w="739"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A</w:t>
            </w:r>
          </w:p>
        </w:tc>
        <w:tc>
          <w:tcPr>
            <w:tcW w:w="709"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B</w:t>
            </w: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42</w:t>
            </w:r>
          </w:p>
        </w:tc>
        <w:tc>
          <w:tcPr>
            <w:tcW w:w="659"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电磁兼容</w:t>
            </w:r>
          </w:p>
        </w:tc>
        <w:tc>
          <w:tcPr>
            <w:tcW w:w="242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天线端骚扰</w:t>
            </w:r>
          </w:p>
        </w:tc>
        <w:tc>
          <w:tcPr>
            <w:tcW w:w="1824"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4.4.4</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4.4.3</w:t>
            </w:r>
          </w:p>
        </w:tc>
        <w:tc>
          <w:tcPr>
            <w:tcW w:w="1955" w:type="dxa"/>
            <w:vAlign w:val="center"/>
          </w:tcPr>
          <w:p w:rsidR="002D5BD9" w:rsidRPr="007E3646" w:rsidRDefault="002D5BD9" w:rsidP="00AA406A">
            <w:pPr>
              <w:rPr>
                <w:rFonts w:ascii="宋体"/>
                <w:color w:val="000000"/>
              </w:rPr>
            </w:pPr>
            <w:r w:rsidRPr="007E3646">
              <w:rPr>
                <w:rFonts w:ascii="宋体" w:hAnsi="宋体" w:cs="宋体"/>
                <w:color w:val="000000"/>
              </w:rPr>
              <w:t>GB13837-2012</w:t>
            </w:r>
          </w:p>
          <w:p w:rsidR="002D5BD9" w:rsidRPr="007E3646" w:rsidRDefault="002D5BD9" w:rsidP="00AA406A">
            <w:pPr>
              <w:rPr>
                <w:rFonts w:ascii="宋体"/>
                <w:color w:val="000000"/>
              </w:rPr>
            </w:pPr>
            <w:r w:rsidRPr="007E3646">
              <w:rPr>
                <w:rFonts w:ascii="宋体" w:hAnsi="宋体" w:cs="宋体"/>
                <w:color w:val="000000"/>
              </w:rPr>
              <w:t>4.3</w:t>
            </w:r>
            <w:r w:rsidRPr="007E3646">
              <w:rPr>
                <w:rFonts w:ascii="宋体" w:hAnsi="宋体" w:cs="宋体" w:hint="eastAsia"/>
                <w:color w:val="000000"/>
              </w:rPr>
              <w:t>表</w:t>
            </w:r>
            <w:r w:rsidRPr="007E3646">
              <w:rPr>
                <w:rFonts w:ascii="宋体" w:hAnsi="宋体" w:cs="宋体"/>
                <w:color w:val="000000"/>
              </w:rPr>
              <w:t>2</w:t>
            </w: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43</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电源端骚扰</w:t>
            </w:r>
          </w:p>
        </w:tc>
        <w:tc>
          <w:tcPr>
            <w:tcW w:w="1824" w:type="dxa"/>
            <w:vMerge/>
            <w:vAlign w:val="center"/>
          </w:tcPr>
          <w:p w:rsidR="002D5BD9" w:rsidRPr="007E3646" w:rsidRDefault="002D5BD9" w:rsidP="00AA406A">
            <w:pPr>
              <w:rPr>
                <w:rFonts w:ascii="宋体"/>
                <w:color w:val="000000"/>
              </w:rPr>
            </w:pPr>
          </w:p>
        </w:tc>
        <w:tc>
          <w:tcPr>
            <w:tcW w:w="1955" w:type="dxa"/>
            <w:vAlign w:val="center"/>
          </w:tcPr>
          <w:p w:rsidR="002D5BD9" w:rsidRPr="007E3646" w:rsidRDefault="002D5BD9" w:rsidP="00AA406A">
            <w:pPr>
              <w:rPr>
                <w:rFonts w:ascii="宋体"/>
                <w:color w:val="000000"/>
              </w:rPr>
            </w:pPr>
            <w:r w:rsidRPr="007E3646">
              <w:rPr>
                <w:rFonts w:ascii="宋体" w:hAnsi="宋体" w:cs="宋体"/>
                <w:color w:val="000000"/>
              </w:rPr>
              <w:t>GB13837-2012</w:t>
            </w:r>
          </w:p>
          <w:p w:rsidR="002D5BD9" w:rsidRPr="007E3646" w:rsidRDefault="002D5BD9" w:rsidP="00AA406A">
            <w:pPr>
              <w:rPr>
                <w:rFonts w:ascii="宋体"/>
                <w:color w:val="000000"/>
              </w:rPr>
            </w:pPr>
            <w:r w:rsidRPr="007E3646">
              <w:rPr>
                <w:rFonts w:ascii="宋体" w:hAnsi="宋体" w:cs="宋体"/>
                <w:color w:val="000000"/>
              </w:rPr>
              <w:t>4.2</w:t>
            </w:r>
            <w:r w:rsidRPr="007E3646">
              <w:rPr>
                <w:rFonts w:ascii="宋体" w:hAnsi="宋体" w:cs="宋体" w:hint="eastAsia"/>
                <w:color w:val="000000"/>
              </w:rPr>
              <w:t>表</w:t>
            </w:r>
            <w:r w:rsidRPr="007E3646">
              <w:rPr>
                <w:rFonts w:ascii="宋体" w:hAnsi="宋体" w:cs="宋体"/>
                <w:color w:val="000000"/>
              </w:rPr>
              <w:t>1</w:t>
            </w: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44</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辐射骚扰</w:t>
            </w:r>
          </w:p>
        </w:tc>
        <w:tc>
          <w:tcPr>
            <w:tcW w:w="1824" w:type="dxa"/>
            <w:vMerge/>
            <w:vAlign w:val="center"/>
          </w:tcPr>
          <w:p w:rsidR="002D5BD9" w:rsidRPr="007E3646" w:rsidRDefault="002D5BD9" w:rsidP="00AA406A">
            <w:pPr>
              <w:rPr>
                <w:rFonts w:ascii="宋体"/>
                <w:color w:val="000000"/>
              </w:rPr>
            </w:pPr>
          </w:p>
        </w:tc>
        <w:tc>
          <w:tcPr>
            <w:tcW w:w="1955" w:type="dxa"/>
            <w:vAlign w:val="center"/>
          </w:tcPr>
          <w:p w:rsidR="002D5BD9" w:rsidRPr="007E3646" w:rsidRDefault="002D5BD9" w:rsidP="00AA406A">
            <w:pPr>
              <w:rPr>
                <w:rFonts w:ascii="宋体"/>
                <w:color w:val="000000"/>
              </w:rPr>
            </w:pPr>
            <w:r w:rsidRPr="007E3646">
              <w:rPr>
                <w:rFonts w:ascii="宋体" w:hAnsi="宋体" w:cs="宋体"/>
                <w:color w:val="000000"/>
              </w:rPr>
              <w:t>GB13837-2012</w:t>
            </w:r>
          </w:p>
          <w:p w:rsidR="002D5BD9" w:rsidRPr="007E3646" w:rsidRDefault="002D5BD9" w:rsidP="00AA406A">
            <w:pPr>
              <w:rPr>
                <w:rFonts w:ascii="宋体"/>
                <w:color w:val="000000"/>
              </w:rPr>
            </w:pPr>
            <w:r w:rsidRPr="007E3646">
              <w:rPr>
                <w:rFonts w:ascii="宋体" w:hAnsi="宋体" w:cs="宋体"/>
                <w:color w:val="000000"/>
              </w:rPr>
              <w:t>4.6</w:t>
            </w:r>
            <w:r w:rsidRPr="007E3646">
              <w:rPr>
                <w:rFonts w:ascii="宋体" w:hAnsi="宋体" w:cs="宋体" w:hint="eastAsia"/>
                <w:color w:val="000000"/>
              </w:rPr>
              <w:t>表</w:t>
            </w:r>
            <w:r w:rsidRPr="007E3646">
              <w:rPr>
                <w:rFonts w:ascii="宋体" w:hAnsi="宋体" w:cs="宋体"/>
                <w:color w:val="000000"/>
              </w:rPr>
              <w:t>5</w:t>
            </w: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45</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射频输出端有信号和骚扰信号电压</w:t>
            </w:r>
          </w:p>
        </w:tc>
        <w:tc>
          <w:tcPr>
            <w:tcW w:w="1824" w:type="dxa"/>
            <w:vMerge/>
            <w:vAlign w:val="center"/>
          </w:tcPr>
          <w:p w:rsidR="002D5BD9" w:rsidRPr="007E3646" w:rsidRDefault="002D5BD9" w:rsidP="00AA406A">
            <w:pPr>
              <w:rPr>
                <w:rFonts w:ascii="宋体"/>
                <w:color w:val="000000"/>
              </w:rPr>
            </w:pPr>
          </w:p>
        </w:tc>
        <w:tc>
          <w:tcPr>
            <w:tcW w:w="1955" w:type="dxa"/>
            <w:vAlign w:val="center"/>
          </w:tcPr>
          <w:p w:rsidR="002D5BD9" w:rsidRPr="007E3646" w:rsidRDefault="002D5BD9" w:rsidP="00AA406A">
            <w:pPr>
              <w:rPr>
                <w:rFonts w:ascii="宋体"/>
                <w:color w:val="000000"/>
              </w:rPr>
            </w:pPr>
            <w:r w:rsidRPr="007E3646">
              <w:rPr>
                <w:rFonts w:ascii="宋体" w:hAnsi="宋体" w:cs="宋体"/>
                <w:color w:val="000000"/>
              </w:rPr>
              <w:t>GB13837-2012</w:t>
            </w:r>
          </w:p>
          <w:p w:rsidR="002D5BD9" w:rsidRPr="007E3646" w:rsidRDefault="002D5BD9" w:rsidP="00AA406A">
            <w:pPr>
              <w:rPr>
                <w:rFonts w:ascii="宋体"/>
                <w:color w:val="000000"/>
              </w:rPr>
            </w:pPr>
            <w:r w:rsidRPr="007E3646">
              <w:rPr>
                <w:rFonts w:ascii="宋体" w:hAnsi="宋体" w:cs="宋体"/>
                <w:color w:val="000000"/>
              </w:rPr>
              <w:t>4.4</w:t>
            </w:r>
            <w:r w:rsidRPr="007E3646">
              <w:rPr>
                <w:rFonts w:ascii="宋体" w:hAnsi="宋体" w:cs="宋体" w:hint="eastAsia"/>
                <w:color w:val="000000"/>
              </w:rPr>
              <w:t>表</w:t>
            </w:r>
            <w:r w:rsidRPr="007E3646">
              <w:rPr>
                <w:rFonts w:ascii="宋体" w:hAnsi="宋体" w:cs="宋体"/>
                <w:color w:val="000000"/>
              </w:rPr>
              <w:t>3</w:t>
            </w: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46</w:t>
            </w:r>
          </w:p>
        </w:tc>
        <w:tc>
          <w:tcPr>
            <w:tcW w:w="659"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安</w:t>
            </w:r>
          </w:p>
          <w:p w:rsidR="002D5BD9" w:rsidRPr="007E3646" w:rsidRDefault="002D5BD9" w:rsidP="00AA406A">
            <w:pPr>
              <w:jc w:val="center"/>
              <w:rPr>
                <w:rFonts w:ascii="宋体"/>
                <w:color w:val="000000"/>
              </w:rPr>
            </w:pPr>
            <w:r w:rsidRPr="007E3646">
              <w:rPr>
                <w:rFonts w:ascii="宋体" w:hAnsi="宋体" w:cs="宋体" w:hint="eastAsia"/>
                <w:color w:val="000000"/>
              </w:rPr>
              <w:t>全</w:t>
            </w:r>
          </w:p>
          <w:p w:rsidR="002D5BD9" w:rsidRPr="007E3646" w:rsidRDefault="002D5BD9" w:rsidP="00AA406A">
            <w:pPr>
              <w:jc w:val="center"/>
              <w:rPr>
                <w:rFonts w:ascii="宋体"/>
                <w:color w:val="000000"/>
              </w:rPr>
            </w:pPr>
            <w:r w:rsidRPr="007E3646">
              <w:rPr>
                <w:rFonts w:ascii="宋体" w:hAnsi="宋体" w:cs="宋体" w:hint="eastAsia"/>
                <w:color w:val="000000"/>
              </w:rPr>
              <w:t>性</w:t>
            </w:r>
          </w:p>
        </w:tc>
        <w:tc>
          <w:tcPr>
            <w:tcW w:w="242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标志和说明书</w:t>
            </w:r>
          </w:p>
        </w:tc>
        <w:tc>
          <w:tcPr>
            <w:tcW w:w="1824"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4.4.5</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4.4.4</w:t>
            </w:r>
          </w:p>
        </w:tc>
        <w:tc>
          <w:tcPr>
            <w:tcW w:w="1955" w:type="dxa"/>
            <w:vAlign w:val="center"/>
          </w:tcPr>
          <w:p w:rsidR="002D5BD9" w:rsidRPr="007E3646" w:rsidRDefault="002D5BD9" w:rsidP="00AA406A">
            <w:pPr>
              <w:rPr>
                <w:rFonts w:ascii="宋体"/>
                <w:color w:val="000000"/>
              </w:rPr>
            </w:pPr>
            <w:r w:rsidRPr="007E3646">
              <w:rPr>
                <w:rFonts w:ascii="宋体" w:hAnsi="宋体" w:cs="宋体"/>
                <w:color w:val="000000"/>
              </w:rPr>
              <w:t>GB8898-2011</w:t>
            </w:r>
          </w:p>
          <w:p w:rsidR="002D5BD9" w:rsidRPr="007E3646" w:rsidRDefault="002D5BD9" w:rsidP="00AA406A">
            <w:pPr>
              <w:rPr>
                <w:rFonts w:ascii="宋体"/>
                <w:color w:val="000000"/>
              </w:rPr>
            </w:pPr>
            <w:r w:rsidRPr="007E3646">
              <w:rPr>
                <w:rFonts w:ascii="宋体" w:hAnsi="宋体" w:cs="宋体" w:hint="eastAsia"/>
                <w:color w:val="000000"/>
              </w:rPr>
              <w:t>第</w:t>
            </w:r>
            <w:r w:rsidRPr="007E3646">
              <w:rPr>
                <w:rFonts w:ascii="宋体" w:hAnsi="宋体" w:cs="宋体"/>
                <w:color w:val="000000"/>
              </w:rPr>
              <w:t>5</w:t>
            </w:r>
            <w:r w:rsidRPr="007E3646">
              <w:rPr>
                <w:rFonts w:ascii="宋体" w:hAnsi="宋体" w:cs="宋体" w:hint="eastAsia"/>
                <w:color w:val="000000"/>
              </w:rPr>
              <w:t>章</w:t>
            </w: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47</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color w:val="000000"/>
              </w:rPr>
            </w:pPr>
            <w:r w:rsidRPr="007E3646">
              <w:rPr>
                <w:rFonts w:ascii="宋体" w:hAnsi="宋体" w:cs="宋体" w:hint="eastAsia"/>
              </w:rPr>
              <w:t>机内带电件不可触及</w:t>
            </w:r>
          </w:p>
        </w:tc>
        <w:tc>
          <w:tcPr>
            <w:tcW w:w="1824" w:type="dxa"/>
            <w:vMerge/>
            <w:vAlign w:val="center"/>
          </w:tcPr>
          <w:p w:rsidR="002D5BD9" w:rsidRPr="007E3646" w:rsidRDefault="002D5BD9" w:rsidP="00AA406A">
            <w:pPr>
              <w:rPr>
                <w:rFonts w:ascii="宋体"/>
                <w:color w:val="000000"/>
              </w:rPr>
            </w:pPr>
          </w:p>
        </w:tc>
        <w:tc>
          <w:tcPr>
            <w:tcW w:w="1955" w:type="dxa"/>
            <w:vAlign w:val="center"/>
          </w:tcPr>
          <w:p w:rsidR="002D5BD9" w:rsidRPr="007E3646" w:rsidRDefault="002D5BD9" w:rsidP="00AA406A">
            <w:pPr>
              <w:rPr>
                <w:rFonts w:ascii="宋体"/>
              </w:rPr>
            </w:pPr>
            <w:r w:rsidRPr="007E3646">
              <w:rPr>
                <w:rFonts w:ascii="宋体" w:hAnsi="宋体" w:cs="宋体"/>
              </w:rPr>
              <w:t>GB8898-2011</w:t>
            </w:r>
          </w:p>
          <w:p w:rsidR="002D5BD9" w:rsidRPr="007E3646" w:rsidRDefault="002D5BD9" w:rsidP="00AA406A">
            <w:pPr>
              <w:rPr>
                <w:rFonts w:ascii="宋体"/>
                <w:color w:val="000000"/>
              </w:rPr>
            </w:pPr>
            <w:r w:rsidRPr="007E3646">
              <w:rPr>
                <w:rFonts w:ascii="宋体" w:hAnsi="宋体" w:cs="宋体"/>
              </w:rPr>
              <w:t>8.4</w:t>
            </w: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48</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绝缘和抗电强度</w:t>
            </w:r>
          </w:p>
        </w:tc>
        <w:tc>
          <w:tcPr>
            <w:tcW w:w="1824" w:type="dxa"/>
            <w:vMerge/>
            <w:vAlign w:val="center"/>
          </w:tcPr>
          <w:p w:rsidR="002D5BD9" w:rsidRPr="007E3646" w:rsidRDefault="002D5BD9" w:rsidP="00AA406A">
            <w:pPr>
              <w:rPr>
                <w:rFonts w:ascii="宋体"/>
                <w:color w:val="000000"/>
              </w:rPr>
            </w:pPr>
          </w:p>
        </w:tc>
        <w:tc>
          <w:tcPr>
            <w:tcW w:w="1955" w:type="dxa"/>
            <w:vAlign w:val="center"/>
          </w:tcPr>
          <w:p w:rsidR="002D5BD9" w:rsidRPr="007E3646" w:rsidRDefault="002D5BD9" w:rsidP="00AA406A">
            <w:pPr>
              <w:rPr>
                <w:rFonts w:ascii="宋体"/>
                <w:color w:val="000000"/>
              </w:rPr>
            </w:pPr>
            <w:r w:rsidRPr="007E3646">
              <w:rPr>
                <w:rFonts w:ascii="宋体" w:hAnsi="宋体" w:cs="宋体"/>
                <w:color w:val="000000"/>
              </w:rPr>
              <w:t>GB8898-2011</w:t>
            </w:r>
          </w:p>
          <w:p w:rsidR="002D5BD9" w:rsidRPr="007E3646" w:rsidRDefault="002D5BD9" w:rsidP="00AA406A">
            <w:pPr>
              <w:rPr>
                <w:rFonts w:ascii="宋体"/>
                <w:color w:val="000000"/>
              </w:rPr>
            </w:pPr>
            <w:r w:rsidRPr="007E3646">
              <w:rPr>
                <w:rFonts w:ascii="宋体" w:hAnsi="宋体" w:cs="宋体"/>
                <w:color w:val="000000"/>
              </w:rPr>
              <w:t>10.3</w:t>
            </w: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49</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电源线</w:t>
            </w:r>
          </w:p>
        </w:tc>
        <w:tc>
          <w:tcPr>
            <w:tcW w:w="1824" w:type="dxa"/>
            <w:vMerge/>
            <w:vAlign w:val="center"/>
          </w:tcPr>
          <w:p w:rsidR="002D5BD9" w:rsidRPr="007E3646" w:rsidRDefault="002D5BD9" w:rsidP="00AA406A">
            <w:pPr>
              <w:rPr>
                <w:rFonts w:ascii="宋体"/>
                <w:color w:val="000000"/>
              </w:rPr>
            </w:pPr>
          </w:p>
        </w:tc>
        <w:tc>
          <w:tcPr>
            <w:tcW w:w="1955" w:type="dxa"/>
            <w:vAlign w:val="center"/>
          </w:tcPr>
          <w:p w:rsidR="002D5BD9" w:rsidRPr="007E3646" w:rsidRDefault="002D5BD9" w:rsidP="00AA406A">
            <w:pPr>
              <w:rPr>
                <w:rFonts w:ascii="宋体"/>
                <w:color w:val="000000"/>
              </w:rPr>
            </w:pPr>
            <w:r w:rsidRPr="007E3646">
              <w:rPr>
                <w:rFonts w:ascii="宋体" w:hAnsi="宋体" w:cs="宋体"/>
                <w:color w:val="000000"/>
              </w:rPr>
              <w:t>GB8898-2011</w:t>
            </w:r>
          </w:p>
          <w:p w:rsidR="002D5BD9" w:rsidRPr="007E3646" w:rsidRDefault="002D5BD9" w:rsidP="00AA406A">
            <w:pPr>
              <w:rPr>
                <w:rFonts w:ascii="宋体"/>
                <w:color w:val="000000"/>
              </w:rPr>
            </w:pPr>
            <w:r w:rsidRPr="007E3646">
              <w:rPr>
                <w:rFonts w:ascii="宋体" w:hAnsi="宋体" w:cs="宋体"/>
                <w:color w:val="000000"/>
              </w:rPr>
              <w:t>16.2</w:t>
            </w: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50</w:t>
            </w:r>
          </w:p>
        </w:tc>
        <w:tc>
          <w:tcPr>
            <w:tcW w:w="659"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环境适应性</w:t>
            </w:r>
          </w:p>
        </w:tc>
        <w:tc>
          <w:tcPr>
            <w:tcW w:w="2429" w:type="dxa"/>
            <w:vAlign w:val="center"/>
          </w:tcPr>
          <w:p w:rsidR="002D5BD9" w:rsidRPr="007E3646" w:rsidRDefault="002D5BD9" w:rsidP="00AA406A">
            <w:pPr>
              <w:jc w:val="center"/>
              <w:rPr>
                <w:rFonts w:ascii="宋体"/>
                <w:color w:val="000000"/>
              </w:rPr>
            </w:pPr>
            <w:r w:rsidRPr="007E3646">
              <w:rPr>
                <w:rFonts w:ascii="宋体" w:hAnsi="宋体" w:cs="宋体" w:hint="eastAsia"/>
              </w:rPr>
              <w:t>低温工作</w:t>
            </w:r>
          </w:p>
        </w:tc>
        <w:tc>
          <w:tcPr>
            <w:tcW w:w="1824"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8</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7</w:t>
            </w:r>
          </w:p>
        </w:tc>
        <w:tc>
          <w:tcPr>
            <w:tcW w:w="195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5.7.2</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5.7.2</w:t>
            </w: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51</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color w:val="000000"/>
              </w:rPr>
            </w:pPr>
            <w:r w:rsidRPr="007E3646">
              <w:rPr>
                <w:rFonts w:ascii="宋体" w:hAnsi="宋体" w:cs="宋体" w:hint="eastAsia"/>
              </w:rPr>
              <w:t>低温贮存</w:t>
            </w:r>
          </w:p>
        </w:tc>
        <w:tc>
          <w:tcPr>
            <w:tcW w:w="1824" w:type="dxa"/>
            <w:vMerge/>
            <w:vAlign w:val="center"/>
          </w:tcPr>
          <w:p w:rsidR="002D5BD9" w:rsidRPr="007E3646" w:rsidRDefault="002D5BD9" w:rsidP="00AA406A">
            <w:pPr>
              <w:rPr>
                <w:rFonts w:ascii="宋体"/>
                <w:color w:val="000000"/>
              </w:rPr>
            </w:pPr>
          </w:p>
        </w:tc>
        <w:tc>
          <w:tcPr>
            <w:tcW w:w="1955" w:type="dxa"/>
            <w:vMerge/>
            <w:vAlign w:val="center"/>
          </w:tcPr>
          <w:p w:rsidR="002D5BD9" w:rsidRPr="007E3646" w:rsidRDefault="002D5BD9" w:rsidP="00AA406A">
            <w:pPr>
              <w:rPr>
                <w:rFonts w:ascii="宋体"/>
                <w:color w:val="000000"/>
              </w:rPr>
            </w:pP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52</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color w:val="000000"/>
              </w:rPr>
            </w:pPr>
            <w:r w:rsidRPr="007E3646">
              <w:rPr>
                <w:rFonts w:ascii="宋体" w:hAnsi="宋体" w:cs="宋体" w:hint="eastAsia"/>
              </w:rPr>
              <w:t>高温工作</w:t>
            </w:r>
          </w:p>
        </w:tc>
        <w:tc>
          <w:tcPr>
            <w:tcW w:w="1824" w:type="dxa"/>
            <w:vMerge/>
            <w:vAlign w:val="center"/>
          </w:tcPr>
          <w:p w:rsidR="002D5BD9" w:rsidRPr="007E3646" w:rsidRDefault="002D5BD9" w:rsidP="00AA406A">
            <w:pPr>
              <w:rPr>
                <w:rFonts w:ascii="宋体"/>
                <w:color w:val="000000"/>
              </w:rPr>
            </w:pPr>
          </w:p>
        </w:tc>
        <w:tc>
          <w:tcPr>
            <w:tcW w:w="1955" w:type="dxa"/>
            <w:vMerge/>
            <w:vAlign w:val="center"/>
          </w:tcPr>
          <w:p w:rsidR="002D5BD9" w:rsidRPr="007E3646" w:rsidRDefault="002D5BD9" w:rsidP="00AA406A">
            <w:pPr>
              <w:rPr>
                <w:rFonts w:ascii="宋体"/>
                <w:color w:val="000000"/>
              </w:rPr>
            </w:pP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53</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color w:val="000000"/>
              </w:rPr>
            </w:pPr>
            <w:r w:rsidRPr="007E3646">
              <w:rPr>
                <w:rFonts w:ascii="宋体" w:hAnsi="宋体" w:cs="宋体" w:hint="eastAsia"/>
              </w:rPr>
              <w:t>高温贮存</w:t>
            </w:r>
          </w:p>
        </w:tc>
        <w:tc>
          <w:tcPr>
            <w:tcW w:w="1824" w:type="dxa"/>
            <w:vMerge/>
            <w:vAlign w:val="center"/>
          </w:tcPr>
          <w:p w:rsidR="002D5BD9" w:rsidRPr="007E3646" w:rsidRDefault="002D5BD9" w:rsidP="00AA406A">
            <w:pPr>
              <w:rPr>
                <w:rFonts w:ascii="宋体"/>
                <w:color w:val="000000"/>
              </w:rPr>
            </w:pPr>
          </w:p>
        </w:tc>
        <w:tc>
          <w:tcPr>
            <w:tcW w:w="1955" w:type="dxa"/>
            <w:vMerge/>
            <w:vAlign w:val="center"/>
          </w:tcPr>
          <w:p w:rsidR="002D5BD9" w:rsidRPr="007E3646" w:rsidRDefault="002D5BD9" w:rsidP="00AA406A">
            <w:pPr>
              <w:rPr>
                <w:rFonts w:ascii="宋体"/>
                <w:color w:val="000000"/>
              </w:rPr>
            </w:pP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54</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color w:val="000000"/>
              </w:rPr>
            </w:pPr>
            <w:r w:rsidRPr="007E3646">
              <w:rPr>
                <w:rFonts w:ascii="宋体" w:hAnsi="宋体" w:cs="宋体" w:hint="eastAsia"/>
              </w:rPr>
              <w:t>湿热试验</w:t>
            </w:r>
          </w:p>
        </w:tc>
        <w:tc>
          <w:tcPr>
            <w:tcW w:w="1824" w:type="dxa"/>
            <w:vMerge/>
            <w:vAlign w:val="center"/>
          </w:tcPr>
          <w:p w:rsidR="002D5BD9" w:rsidRPr="007E3646" w:rsidRDefault="002D5BD9" w:rsidP="00AA406A">
            <w:pPr>
              <w:rPr>
                <w:rFonts w:ascii="宋体"/>
                <w:color w:val="000000"/>
              </w:rPr>
            </w:pPr>
          </w:p>
        </w:tc>
        <w:tc>
          <w:tcPr>
            <w:tcW w:w="1955" w:type="dxa"/>
            <w:vMerge/>
            <w:vAlign w:val="center"/>
          </w:tcPr>
          <w:p w:rsidR="002D5BD9" w:rsidRPr="007E3646" w:rsidRDefault="002D5BD9" w:rsidP="00AA406A">
            <w:pPr>
              <w:rPr>
                <w:rFonts w:ascii="宋体"/>
                <w:color w:val="000000"/>
              </w:rPr>
            </w:pP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55</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rPr>
            </w:pPr>
            <w:r w:rsidRPr="007E3646">
              <w:rPr>
                <w:rFonts w:ascii="宋体" w:hAnsi="宋体" w:cs="宋体" w:hint="eastAsia"/>
              </w:rPr>
              <w:t>振动试验</w:t>
            </w:r>
          </w:p>
          <w:p w:rsidR="002D5BD9" w:rsidRPr="007E3646" w:rsidRDefault="002D5BD9" w:rsidP="00AA406A">
            <w:pPr>
              <w:jc w:val="center"/>
              <w:rPr>
                <w:rFonts w:ascii="宋体"/>
                <w:color w:val="000000"/>
              </w:rPr>
            </w:pPr>
            <w:r w:rsidRPr="007E3646">
              <w:rPr>
                <w:rFonts w:ascii="宋体" w:hAnsi="宋体" w:cs="宋体" w:hint="eastAsia"/>
              </w:rPr>
              <w:t>（三个方向）</w:t>
            </w:r>
          </w:p>
        </w:tc>
        <w:tc>
          <w:tcPr>
            <w:tcW w:w="1824" w:type="dxa"/>
            <w:vMerge/>
            <w:vAlign w:val="center"/>
          </w:tcPr>
          <w:p w:rsidR="002D5BD9" w:rsidRPr="007E3646" w:rsidRDefault="002D5BD9" w:rsidP="00AA406A">
            <w:pPr>
              <w:rPr>
                <w:rFonts w:ascii="宋体"/>
                <w:color w:val="000000"/>
              </w:rPr>
            </w:pPr>
          </w:p>
        </w:tc>
        <w:tc>
          <w:tcPr>
            <w:tcW w:w="1955" w:type="dxa"/>
            <w:vMerge/>
            <w:vAlign w:val="center"/>
          </w:tcPr>
          <w:p w:rsidR="002D5BD9" w:rsidRPr="007E3646" w:rsidRDefault="002D5BD9" w:rsidP="00AA406A">
            <w:pPr>
              <w:rPr>
                <w:rFonts w:ascii="宋体"/>
                <w:color w:val="000000"/>
              </w:rPr>
            </w:pP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56</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color w:val="000000"/>
              </w:rPr>
            </w:pPr>
            <w:r w:rsidRPr="007E3646">
              <w:rPr>
                <w:rFonts w:ascii="宋体" w:hAnsi="宋体" w:cs="宋体" w:hint="eastAsia"/>
              </w:rPr>
              <w:t>冲击试验</w:t>
            </w:r>
          </w:p>
        </w:tc>
        <w:tc>
          <w:tcPr>
            <w:tcW w:w="1824" w:type="dxa"/>
            <w:vMerge/>
            <w:vAlign w:val="center"/>
          </w:tcPr>
          <w:p w:rsidR="002D5BD9" w:rsidRPr="007E3646" w:rsidRDefault="002D5BD9" w:rsidP="00AA406A">
            <w:pPr>
              <w:rPr>
                <w:rFonts w:ascii="宋体"/>
                <w:color w:val="000000"/>
              </w:rPr>
            </w:pPr>
          </w:p>
        </w:tc>
        <w:tc>
          <w:tcPr>
            <w:tcW w:w="1955" w:type="dxa"/>
            <w:vMerge/>
            <w:vAlign w:val="center"/>
          </w:tcPr>
          <w:p w:rsidR="002D5BD9" w:rsidRPr="007E3646" w:rsidRDefault="002D5BD9" w:rsidP="00AA406A">
            <w:pPr>
              <w:rPr>
                <w:rFonts w:ascii="宋体"/>
                <w:color w:val="000000"/>
              </w:rPr>
            </w:pP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57</w:t>
            </w:r>
          </w:p>
        </w:tc>
        <w:tc>
          <w:tcPr>
            <w:tcW w:w="659"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环境适应性后外观结构</w:t>
            </w:r>
          </w:p>
          <w:p w:rsidR="002D5BD9" w:rsidRPr="007E3646" w:rsidRDefault="002D5BD9" w:rsidP="00AA406A">
            <w:pPr>
              <w:jc w:val="center"/>
              <w:rPr>
                <w:rFonts w:ascii="宋体"/>
                <w:color w:val="000000"/>
              </w:rPr>
            </w:pPr>
            <w:r w:rsidRPr="007E3646">
              <w:rPr>
                <w:rFonts w:ascii="宋体" w:hAnsi="宋体" w:cs="宋体" w:hint="eastAsia"/>
                <w:color w:val="000000"/>
              </w:rPr>
              <w:t>表面处理</w:t>
            </w:r>
          </w:p>
        </w:tc>
        <w:tc>
          <w:tcPr>
            <w:tcW w:w="2429" w:type="dxa"/>
            <w:vAlign w:val="center"/>
          </w:tcPr>
          <w:p w:rsidR="002D5BD9" w:rsidRPr="007E3646" w:rsidRDefault="002D5BD9" w:rsidP="00AA406A">
            <w:pPr>
              <w:jc w:val="center"/>
              <w:rPr>
                <w:rFonts w:ascii="宋体"/>
              </w:rPr>
            </w:pPr>
            <w:r w:rsidRPr="007E3646">
              <w:rPr>
                <w:rFonts w:ascii="宋体" w:hAnsi="宋体" w:cs="宋体" w:hint="eastAsia"/>
              </w:rPr>
              <w:t>机壳变形和裂痕</w:t>
            </w:r>
          </w:p>
        </w:tc>
        <w:tc>
          <w:tcPr>
            <w:tcW w:w="1824"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195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58</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rPr>
            </w:pPr>
            <w:r w:rsidRPr="007E3646">
              <w:rPr>
                <w:rFonts w:ascii="宋体" w:hAnsi="宋体" w:cs="宋体" w:hint="eastAsia"/>
              </w:rPr>
              <w:t>表面漆层裂纹</w:t>
            </w:r>
          </w:p>
        </w:tc>
        <w:tc>
          <w:tcPr>
            <w:tcW w:w="1824" w:type="dxa"/>
            <w:vMerge/>
          </w:tcPr>
          <w:p w:rsidR="002D5BD9" w:rsidRPr="007E3646" w:rsidRDefault="002D5BD9" w:rsidP="00AA406A">
            <w:pPr>
              <w:jc w:val="center"/>
              <w:rPr>
                <w:rFonts w:ascii="宋体"/>
                <w:color w:val="000000"/>
              </w:rPr>
            </w:pPr>
          </w:p>
        </w:tc>
        <w:tc>
          <w:tcPr>
            <w:tcW w:w="1955" w:type="dxa"/>
            <w:vMerge/>
          </w:tcPr>
          <w:p w:rsidR="002D5BD9" w:rsidRPr="007E3646" w:rsidRDefault="002D5BD9" w:rsidP="00AA406A">
            <w:pPr>
              <w:jc w:val="center"/>
              <w:rPr>
                <w:rFonts w:ascii="宋体"/>
                <w:color w:val="000000"/>
              </w:rPr>
            </w:pPr>
          </w:p>
        </w:tc>
        <w:tc>
          <w:tcPr>
            <w:tcW w:w="739"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59</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rPr>
            </w:pPr>
            <w:r w:rsidRPr="007E3646">
              <w:rPr>
                <w:rFonts w:ascii="宋体" w:hAnsi="宋体" w:cs="宋体" w:hint="eastAsia"/>
              </w:rPr>
              <w:t>表面漆层脱落</w:t>
            </w:r>
          </w:p>
        </w:tc>
        <w:tc>
          <w:tcPr>
            <w:tcW w:w="1824" w:type="dxa"/>
            <w:vMerge/>
          </w:tcPr>
          <w:p w:rsidR="002D5BD9" w:rsidRPr="007E3646" w:rsidRDefault="002D5BD9" w:rsidP="00AA406A">
            <w:pPr>
              <w:jc w:val="center"/>
              <w:rPr>
                <w:rFonts w:ascii="宋体"/>
                <w:color w:val="000000"/>
              </w:rPr>
            </w:pPr>
          </w:p>
        </w:tc>
        <w:tc>
          <w:tcPr>
            <w:tcW w:w="1955" w:type="dxa"/>
            <w:vMerge/>
          </w:tcPr>
          <w:p w:rsidR="002D5BD9" w:rsidRPr="007E3646" w:rsidRDefault="002D5BD9" w:rsidP="00AA406A">
            <w:pPr>
              <w:jc w:val="center"/>
              <w:rPr>
                <w:rFonts w:ascii="宋体"/>
                <w:color w:val="000000"/>
              </w:rPr>
            </w:pPr>
          </w:p>
        </w:tc>
        <w:tc>
          <w:tcPr>
            <w:tcW w:w="739"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60</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rPr>
            </w:pPr>
            <w:r w:rsidRPr="007E3646">
              <w:rPr>
                <w:rFonts w:ascii="宋体" w:hAnsi="宋体" w:cs="宋体" w:hint="eastAsia"/>
              </w:rPr>
              <w:t>装饰件、标牌变色、变形、开裂、松动或脱落</w:t>
            </w:r>
          </w:p>
        </w:tc>
        <w:tc>
          <w:tcPr>
            <w:tcW w:w="1824" w:type="dxa"/>
            <w:vMerge/>
          </w:tcPr>
          <w:p w:rsidR="002D5BD9" w:rsidRPr="007E3646" w:rsidRDefault="002D5BD9" w:rsidP="00AA406A">
            <w:pPr>
              <w:jc w:val="center"/>
              <w:rPr>
                <w:rFonts w:ascii="宋体"/>
                <w:color w:val="000000"/>
              </w:rPr>
            </w:pPr>
          </w:p>
        </w:tc>
        <w:tc>
          <w:tcPr>
            <w:tcW w:w="1955" w:type="dxa"/>
            <w:vMerge/>
          </w:tcPr>
          <w:p w:rsidR="002D5BD9" w:rsidRPr="007E3646" w:rsidRDefault="002D5BD9" w:rsidP="00AA406A">
            <w:pPr>
              <w:jc w:val="center"/>
              <w:rPr>
                <w:rFonts w:ascii="宋体"/>
                <w:color w:val="000000"/>
              </w:rPr>
            </w:pPr>
          </w:p>
        </w:tc>
        <w:tc>
          <w:tcPr>
            <w:tcW w:w="739"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61</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rPr>
            </w:pPr>
            <w:r w:rsidRPr="007E3646">
              <w:rPr>
                <w:rFonts w:ascii="宋体" w:hAnsi="宋体" w:cs="宋体" w:hint="eastAsia"/>
              </w:rPr>
              <w:t>标记模糊不清难以辨认</w:t>
            </w:r>
          </w:p>
        </w:tc>
        <w:tc>
          <w:tcPr>
            <w:tcW w:w="1824" w:type="dxa"/>
            <w:vMerge/>
          </w:tcPr>
          <w:p w:rsidR="002D5BD9" w:rsidRPr="007E3646" w:rsidRDefault="002D5BD9" w:rsidP="00AA406A">
            <w:pPr>
              <w:jc w:val="center"/>
              <w:rPr>
                <w:rFonts w:ascii="宋体"/>
                <w:color w:val="000000"/>
              </w:rPr>
            </w:pPr>
          </w:p>
        </w:tc>
        <w:tc>
          <w:tcPr>
            <w:tcW w:w="1955" w:type="dxa"/>
            <w:vMerge/>
          </w:tcPr>
          <w:p w:rsidR="002D5BD9" w:rsidRPr="007E3646" w:rsidRDefault="002D5BD9" w:rsidP="00AA406A">
            <w:pPr>
              <w:jc w:val="center"/>
              <w:rPr>
                <w:rFonts w:ascii="宋体"/>
                <w:color w:val="000000"/>
              </w:rPr>
            </w:pPr>
          </w:p>
        </w:tc>
        <w:tc>
          <w:tcPr>
            <w:tcW w:w="739"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62</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rPr>
            </w:pPr>
            <w:r w:rsidRPr="007E3646">
              <w:rPr>
                <w:rFonts w:ascii="宋体" w:hAnsi="宋体" w:cs="宋体" w:hint="eastAsia"/>
              </w:rPr>
              <w:t>机内金属件和机壳</w:t>
            </w:r>
          </w:p>
          <w:p w:rsidR="002D5BD9" w:rsidRPr="007E3646" w:rsidRDefault="002D5BD9" w:rsidP="00AA406A">
            <w:pPr>
              <w:jc w:val="center"/>
              <w:rPr>
                <w:rFonts w:ascii="宋体"/>
              </w:rPr>
            </w:pPr>
            <w:r w:rsidRPr="007E3646">
              <w:rPr>
                <w:rFonts w:ascii="宋体" w:hAnsi="宋体" w:cs="宋体" w:hint="eastAsia"/>
              </w:rPr>
              <w:t>严重锈蚀</w:t>
            </w:r>
          </w:p>
        </w:tc>
        <w:tc>
          <w:tcPr>
            <w:tcW w:w="1824" w:type="dxa"/>
            <w:vMerge/>
          </w:tcPr>
          <w:p w:rsidR="002D5BD9" w:rsidRPr="007E3646" w:rsidRDefault="002D5BD9" w:rsidP="00AA406A">
            <w:pPr>
              <w:jc w:val="center"/>
              <w:rPr>
                <w:rFonts w:ascii="宋体"/>
                <w:color w:val="000000"/>
              </w:rPr>
            </w:pPr>
          </w:p>
        </w:tc>
        <w:tc>
          <w:tcPr>
            <w:tcW w:w="1955" w:type="dxa"/>
            <w:vMerge/>
          </w:tcPr>
          <w:p w:rsidR="002D5BD9" w:rsidRPr="007E3646" w:rsidRDefault="002D5BD9" w:rsidP="00AA406A">
            <w:pPr>
              <w:jc w:val="center"/>
              <w:rPr>
                <w:rFonts w:ascii="宋体"/>
                <w:color w:val="000000"/>
              </w:rPr>
            </w:pPr>
          </w:p>
        </w:tc>
        <w:tc>
          <w:tcPr>
            <w:tcW w:w="739" w:type="dxa"/>
            <w:vAlign w:val="center"/>
          </w:tcPr>
          <w:p w:rsidR="002D5BD9" w:rsidRPr="007E3646" w:rsidRDefault="002D5BD9" w:rsidP="00AA406A">
            <w:pPr>
              <w:jc w:val="center"/>
              <w:rPr>
                <w:rFonts w:ascii="宋体"/>
                <w:color w:val="000000"/>
              </w:rPr>
            </w:pPr>
          </w:p>
        </w:tc>
        <w:tc>
          <w:tcPr>
            <w:tcW w:w="70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63</w:t>
            </w:r>
          </w:p>
        </w:tc>
        <w:tc>
          <w:tcPr>
            <w:tcW w:w="659" w:type="dxa"/>
            <w:vMerge/>
            <w:vAlign w:val="center"/>
          </w:tcPr>
          <w:p w:rsidR="002D5BD9" w:rsidRPr="007E3646" w:rsidRDefault="002D5BD9" w:rsidP="00AA406A">
            <w:pPr>
              <w:jc w:val="center"/>
              <w:rPr>
                <w:rFonts w:ascii="宋体"/>
                <w:color w:val="000000"/>
              </w:rPr>
            </w:pPr>
          </w:p>
        </w:tc>
        <w:tc>
          <w:tcPr>
            <w:tcW w:w="2429" w:type="dxa"/>
            <w:vAlign w:val="center"/>
          </w:tcPr>
          <w:p w:rsidR="002D5BD9" w:rsidRPr="007E3646" w:rsidRDefault="002D5BD9" w:rsidP="00AA406A">
            <w:pPr>
              <w:jc w:val="center"/>
              <w:rPr>
                <w:rFonts w:ascii="宋体"/>
              </w:rPr>
            </w:pPr>
            <w:r w:rsidRPr="007E3646">
              <w:rPr>
                <w:rFonts w:ascii="宋体" w:hAnsi="宋体" w:cs="宋体" w:hint="eastAsia"/>
              </w:rPr>
              <w:t>印制电路板变形或断裂</w:t>
            </w:r>
          </w:p>
        </w:tc>
        <w:tc>
          <w:tcPr>
            <w:tcW w:w="1824" w:type="dxa"/>
            <w:vMerge/>
          </w:tcPr>
          <w:p w:rsidR="002D5BD9" w:rsidRPr="007E3646" w:rsidRDefault="002D5BD9" w:rsidP="00AA406A">
            <w:pPr>
              <w:jc w:val="center"/>
              <w:rPr>
                <w:rFonts w:ascii="宋体"/>
                <w:color w:val="000000"/>
              </w:rPr>
            </w:pPr>
          </w:p>
        </w:tc>
        <w:tc>
          <w:tcPr>
            <w:tcW w:w="1955" w:type="dxa"/>
            <w:vMerge/>
          </w:tcPr>
          <w:p w:rsidR="002D5BD9" w:rsidRPr="007E3646" w:rsidRDefault="002D5BD9" w:rsidP="00AA406A">
            <w:pPr>
              <w:jc w:val="center"/>
              <w:rPr>
                <w:rFonts w:ascii="宋体"/>
                <w:color w:val="000000"/>
              </w:rPr>
            </w:pPr>
          </w:p>
        </w:tc>
        <w:tc>
          <w:tcPr>
            <w:tcW w:w="739"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9" w:type="dxa"/>
            <w:vAlign w:val="center"/>
          </w:tcPr>
          <w:p w:rsidR="002D5BD9" w:rsidRPr="007E3646" w:rsidRDefault="002D5BD9" w:rsidP="00AA406A">
            <w:pPr>
              <w:jc w:val="center"/>
              <w:rPr>
                <w:rFonts w:ascii="宋体"/>
                <w:color w:val="000000"/>
              </w:rPr>
            </w:pPr>
          </w:p>
        </w:tc>
      </w:tr>
    </w:tbl>
    <w:p w:rsidR="002D5BD9" w:rsidRDefault="002D5BD9" w:rsidP="00261B91">
      <w:pPr>
        <w:jc w:val="center"/>
        <w:rPr>
          <w:b/>
          <w:bCs/>
        </w:rPr>
      </w:pPr>
    </w:p>
    <w:p w:rsidR="002D5BD9" w:rsidRPr="006318EF" w:rsidRDefault="002D5BD9" w:rsidP="00AA406A">
      <w:pPr>
        <w:spacing w:line="360" w:lineRule="auto"/>
        <w:jc w:val="center"/>
        <w:rPr>
          <w:b/>
          <w:bCs/>
        </w:rPr>
      </w:pPr>
      <w:r w:rsidRPr="006318EF">
        <w:rPr>
          <w:rFonts w:cs="宋体" w:hint="eastAsia"/>
          <w:b/>
          <w:bCs/>
        </w:rPr>
        <w:t>表</w:t>
      </w:r>
      <w:r>
        <w:rPr>
          <w:b/>
          <w:bCs/>
        </w:rPr>
        <w:t>6-11</w:t>
      </w:r>
      <w:r w:rsidRPr="006318EF">
        <w:rPr>
          <w:rFonts w:cs="宋体" w:hint="eastAsia"/>
          <w:b/>
          <w:bCs/>
        </w:rPr>
        <w:t>（续）</w:t>
      </w:r>
    </w:p>
    <w:tbl>
      <w:tblPr>
        <w:tblW w:w="863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4"/>
        <w:gridCol w:w="684"/>
        <w:gridCol w:w="921"/>
        <w:gridCol w:w="1063"/>
        <w:gridCol w:w="1984"/>
        <w:gridCol w:w="1694"/>
        <w:gridCol w:w="860"/>
        <w:gridCol w:w="708"/>
      </w:tblGrid>
      <w:tr w:rsidR="002D5BD9" w:rsidRPr="007E3646">
        <w:trPr>
          <w:trHeight w:val="680"/>
          <w:jc w:val="center"/>
        </w:trPr>
        <w:tc>
          <w:tcPr>
            <w:tcW w:w="724"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序号</w:t>
            </w:r>
          </w:p>
        </w:tc>
        <w:tc>
          <w:tcPr>
            <w:tcW w:w="2668" w:type="dxa"/>
            <w:gridSpan w:val="3"/>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检验项目</w:t>
            </w:r>
          </w:p>
        </w:tc>
        <w:tc>
          <w:tcPr>
            <w:tcW w:w="1984"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检验依据标准及条款</w:t>
            </w:r>
          </w:p>
        </w:tc>
        <w:tc>
          <w:tcPr>
            <w:tcW w:w="1694"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检验方法依据标准或条款</w:t>
            </w:r>
          </w:p>
        </w:tc>
        <w:tc>
          <w:tcPr>
            <w:tcW w:w="1568" w:type="dxa"/>
            <w:gridSpan w:val="2"/>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重要度分级</w:t>
            </w:r>
          </w:p>
        </w:tc>
      </w:tr>
      <w:tr w:rsidR="002D5BD9" w:rsidRPr="007E3646">
        <w:trPr>
          <w:trHeight w:val="680"/>
          <w:jc w:val="center"/>
        </w:trPr>
        <w:tc>
          <w:tcPr>
            <w:tcW w:w="724" w:type="dxa"/>
            <w:vMerge/>
            <w:vAlign w:val="center"/>
          </w:tcPr>
          <w:p w:rsidR="002D5BD9" w:rsidRPr="007E3646" w:rsidRDefault="002D5BD9" w:rsidP="00AA406A">
            <w:pPr>
              <w:jc w:val="center"/>
              <w:rPr>
                <w:rFonts w:ascii="宋体"/>
                <w:color w:val="000000"/>
              </w:rPr>
            </w:pPr>
          </w:p>
        </w:tc>
        <w:tc>
          <w:tcPr>
            <w:tcW w:w="2668" w:type="dxa"/>
            <w:gridSpan w:val="3"/>
            <w:vMerge/>
            <w:vAlign w:val="center"/>
          </w:tcPr>
          <w:p w:rsidR="002D5BD9" w:rsidRPr="007E3646" w:rsidRDefault="002D5BD9" w:rsidP="00AA406A">
            <w:pPr>
              <w:jc w:val="center"/>
              <w:rPr>
                <w:rFonts w:ascii="宋体"/>
              </w:rPr>
            </w:pPr>
          </w:p>
        </w:tc>
        <w:tc>
          <w:tcPr>
            <w:tcW w:w="1984" w:type="dxa"/>
            <w:vMerge/>
          </w:tcPr>
          <w:p w:rsidR="002D5BD9" w:rsidRPr="007E3646" w:rsidRDefault="002D5BD9" w:rsidP="00AA406A">
            <w:pPr>
              <w:rPr>
                <w:rFonts w:ascii="宋体"/>
                <w:color w:val="000000"/>
              </w:rPr>
            </w:pPr>
          </w:p>
        </w:tc>
        <w:tc>
          <w:tcPr>
            <w:tcW w:w="1694" w:type="dxa"/>
            <w:vMerge/>
          </w:tcPr>
          <w:p w:rsidR="002D5BD9" w:rsidRPr="007E3646" w:rsidRDefault="002D5BD9" w:rsidP="00AA406A">
            <w:pPr>
              <w:rPr>
                <w:rFonts w:ascii="宋体"/>
                <w:color w:val="000000"/>
              </w:rPr>
            </w:pPr>
          </w:p>
        </w:tc>
        <w:tc>
          <w:tcPr>
            <w:tcW w:w="860"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A</w:t>
            </w:r>
          </w:p>
        </w:tc>
        <w:tc>
          <w:tcPr>
            <w:tcW w:w="708"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B</w:t>
            </w:r>
          </w:p>
        </w:tc>
      </w:tr>
      <w:tr w:rsidR="002D5BD9" w:rsidRPr="007E3646">
        <w:trPr>
          <w:trHeight w:val="680"/>
          <w:jc w:val="center"/>
        </w:trPr>
        <w:tc>
          <w:tcPr>
            <w:tcW w:w="724" w:type="dxa"/>
            <w:vAlign w:val="center"/>
          </w:tcPr>
          <w:p w:rsidR="002D5BD9" w:rsidRPr="007E3646" w:rsidRDefault="002D5BD9" w:rsidP="00AA406A">
            <w:pPr>
              <w:jc w:val="center"/>
              <w:rPr>
                <w:rFonts w:ascii="宋体"/>
                <w:color w:val="000000"/>
              </w:rPr>
            </w:pPr>
            <w:r w:rsidRPr="007E3646">
              <w:rPr>
                <w:rFonts w:ascii="宋体" w:hAnsi="宋体" w:cs="宋体"/>
                <w:color w:val="000000"/>
              </w:rPr>
              <w:t>64</w:t>
            </w:r>
          </w:p>
        </w:tc>
        <w:tc>
          <w:tcPr>
            <w:tcW w:w="684"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环境适应性后外观结构</w:t>
            </w:r>
          </w:p>
          <w:p w:rsidR="002D5BD9" w:rsidRPr="007E3646" w:rsidRDefault="002D5BD9" w:rsidP="00AA406A">
            <w:pPr>
              <w:jc w:val="center"/>
              <w:rPr>
                <w:rFonts w:ascii="宋体"/>
                <w:color w:val="000000"/>
              </w:rPr>
            </w:pPr>
            <w:r w:rsidRPr="007E3646">
              <w:rPr>
                <w:rFonts w:ascii="宋体" w:hAnsi="宋体" w:cs="宋体" w:hint="eastAsia"/>
                <w:color w:val="000000"/>
              </w:rPr>
              <w:t>表面处理</w:t>
            </w:r>
          </w:p>
        </w:tc>
        <w:tc>
          <w:tcPr>
            <w:tcW w:w="1984" w:type="dxa"/>
            <w:gridSpan w:val="2"/>
            <w:vAlign w:val="center"/>
          </w:tcPr>
          <w:p w:rsidR="002D5BD9" w:rsidRPr="007E3646" w:rsidRDefault="002D5BD9" w:rsidP="00AA406A">
            <w:pPr>
              <w:jc w:val="center"/>
              <w:rPr>
                <w:rFonts w:ascii="宋体"/>
              </w:rPr>
            </w:pPr>
            <w:r w:rsidRPr="007E3646">
              <w:rPr>
                <w:rFonts w:ascii="宋体" w:hAnsi="宋体" w:cs="宋体" w:hint="eastAsia"/>
              </w:rPr>
              <w:t>功能控制件失灵</w:t>
            </w:r>
          </w:p>
        </w:tc>
        <w:tc>
          <w:tcPr>
            <w:tcW w:w="1984"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1694"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86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8"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AA406A">
            <w:pPr>
              <w:jc w:val="center"/>
              <w:rPr>
                <w:rFonts w:ascii="宋体"/>
                <w:color w:val="000000"/>
              </w:rPr>
            </w:pPr>
            <w:r w:rsidRPr="007E3646">
              <w:rPr>
                <w:rFonts w:ascii="宋体" w:hAnsi="宋体" w:cs="宋体"/>
                <w:color w:val="000000"/>
              </w:rPr>
              <w:t>65</w:t>
            </w:r>
          </w:p>
        </w:tc>
        <w:tc>
          <w:tcPr>
            <w:tcW w:w="684" w:type="dxa"/>
            <w:vMerge/>
            <w:vAlign w:val="center"/>
          </w:tcPr>
          <w:p w:rsidR="002D5BD9" w:rsidRPr="007E3646" w:rsidRDefault="002D5BD9" w:rsidP="00AA406A">
            <w:pPr>
              <w:jc w:val="center"/>
              <w:rPr>
                <w:rFonts w:ascii="宋体"/>
                <w:color w:val="000000"/>
              </w:rPr>
            </w:pPr>
          </w:p>
        </w:tc>
        <w:tc>
          <w:tcPr>
            <w:tcW w:w="1984" w:type="dxa"/>
            <w:gridSpan w:val="2"/>
            <w:vAlign w:val="center"/>
          </w:tcPr>
          <w:p w:rsidR="002D5BD9" w:rsidRPr="007E3646" w:rsidRDefault="002D5BD9" w:rsidP="00AA406A">
            <w:pPr>
              <w:jc w:val="center"/>
              <w:rPr>
                <w:rFonts w:ascii="宋体"/>
              </w:rPr>
            </w:pPr>
            <w:r w:rsidRPr="007E3646">
              <w:rPr>
                <w:rFonts w:ascii="宋体" w:hAnsi="宋体" w:cs="宋体" w:hint="eastAsia"/>
              </w:rPr>
              <w:t>紧固件、结构件脱落或断裂</w:t>
            </w:r>
          </w:p>
        </w:tc>
        <w:tc>
          <w:tcPr>
            <w:tcW w:w="1984" w:type="dxa"/>
            <w:vMerge/>
            <w:vAlign w:val="center"/>
          </w:tcPr>
          <w:p w:rsidR="002D5BD9" w:rsidRPr="007E3646" w:rsidRDefault="002D5BD9" w:rsidP="00AA406A">
            <w:pPr>
              <w:rPr>
                <w:rFonts w:ascii="宋体"/>
                <w:color w:val="000000"/>
              </w:rPr>
            </w:pPr>
          </w:p>
        </w:tc>
        <w:tc>
          <w:tcPr>
            <w:tcW w:w="1694" w:type="dxa"/>
            <w:vMerge/>
            <w:vAlign w:val="center"/>
          </w:tcPr>
          <w:p w:rsidR="002D5BD9" w:rsidRPr="007E3646" w:rsidRDefault="002D5BD9" w:rsidP="00AA406A">
            <w:pPr>
              <w:rPr>
                <w:rFonts w:ascii="宋体"/>
                <w:color w:val="000000"/>
              </w:rPr>
            </w:pPr>
          </w:p>
        </w:tc>
        <w:tc>
          <w:tcPr>
            <w:tcW w:w="86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8"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AA406A">
            <w:pPr>
              <w:jc w:val="center"/>
              <w:rPr>
                <w:rFonts w:ascii="宋体"/>
                <w:color w:val="000000"/>
              </w:rPr>
            </w:pPr>
            <w:r w:rsidRPr="007E3646">
              <w:rPr>
                <w:rFonts w:ascii="宋体" w:hAnsi="宋体" w:cs="宋体"/>
                <w:color w:val="000000"/>
              </w:rPr>
              <w:t>66</w:t>
            </w:r>
          </w:p>
        </w:tc>
        <w:tc>
          <w:tcPr>
            <w:tcW w:w="684" w:type="dxa"/>
            <w:vMerge/>
            <w:vAlign w:val="center"/>
          </w:tcPr>
          <w:p w:rsidR="002D5BD9" w:rsidRPr="007E3646" w:rsidRDefault="002D5BD9" w:rsidP="00AA406A">
            <w:pPr>
              <w:jc w:val="center"/>
              <w:rPr>
                <w:rFonts w:ascii="宋体"/>
                <w:color w:val="000000"/>
              </w:rPr>
            </w:pPr>
          </w:p>
        </w:tc>
        <w:tc>
          <w:tcPr>
            <w:tcW w:w="921" w:type="dxa"/>
            <w:vMerge w:val="restart"/>
            <w:vAlign w:val="center"/>
          </w:tcPr>
          <w:p w:rsidR="002D5BD9" w:rsidRPr="007E3646" w:rsidRDefault="002D5BD9" w:rsidP="00AA406A">
            <w:pPr>
              <w:jc w:val="center"/>
              <w:rPr>
                <w:rFonts w:ascii="宋体"/>
              </w:rPr>
            </w:pPr>
            <w:r w:rsidRPr="007E3646">
              <w:rPr>
                <w:rFonts w:ascii="宋体" w:hAnsi="宋体" w:cs="宋体" w:hint="eastAsia"/>
              </w:rPr>
              <w:t>金属脱落物</w:t>
            </w:r>
          </w:p>
        </w:tc>
        <w:tc>
          <w:tcPr>
            <w:tcW w:w="1063" w:type="dxa"/>
            <w:vAlign w:val="center"/>
          </w:tcPr>
          <w:p w:rsidR="002D5BD9" w:rsidRPr="007E3646" w:rsidRDefault="002D5BD9" w:rsidP="00AA406A">
            <w:pPr>
              <w:jc w:val="center"/>
              <w:rPr>
                <w:rFonts w:ascii="宋体"/>
              </w:rPr>
            </w:pPr>
            <w:r w:rsidRPr="007E3646">
              <w:rPr>
                <w:rFonts w:ascii="宋体" w:hAnsi="宋体" w:cs="宋体" w:hint="eastAsia"/>
              </w:rPr>
              <w:t>＞</w:t>
            </w:r>
            <w:r w:rsidRPr="007E3646">
              <w:rPr>
                <w:rFonts w:ascii="宋体" w:hAnsi="宋体" w:cs="宋体"/>
              </w:rPr>
              <w:t xml:space="preserve"> 5 mm</w:t>
            </w:r>
            <w:r w:rsidRPr="007E3646">
              <w:rPr>
                <w:rFonts w:ascii="宋体" w:hAnsi="宋体" w:cs="宋体"/>
                <w:vertAlign w:val="superscript"/>
              </w:rPr>
              <w:t>2</w:t>
            </w:r>
          </w:p>
        </w:tc>
        <w:tc>
          <w:tcPr>
            <w:tcW w:w="1984" w:type="dxa"/>
            <w:vMerge/>
            <w:vAlign w:val="center"/>
          </w:tcPr>
          <w:p w:rsidR="002D5BD9" w:rsidRPr="007E3646" w:rsidRDefault="002D5BD9" w:rsidP="00AA406A">
            <w:pPr>
              <w:rPr>
                <w:rFonts w:ascii="宋体"/>
                <w:color w:val="000000"/>
              </w:rPr>
            </w:pPr>
          </w:p>
        </w:tc>
        <w:tc>
          <w:tcPr>
            <w:tcW w:w="1694" w:type="dxa"/>
            <w:vMerge/>
            <w:vAlign w:val="center"/>
          </w:tcPr>
          <w:p w:rsidR="002D5BD9" w:rsidRPr="007E3646" w:rsidRDefault="002D5BD9" w:rsidP="00AA406A">
            <w:pPr>
              <w:rPr>
                <w:rFonts w:ascii="宋体"/>
                <w:color w:val="000000"/>
              </w:rPr>
            </w:pPr>
          </w:p>
        </w:tc>
        <w:tc>
          <w:tcPr>
            <w:tcW w:w="86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8"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AA406A">
            <w:pPr>
              <w:jc w:val="center"/>
              <w:rPr>
                <w:rFonts w:ascii="宋体"/>
                <w:color w:val="000000"/>
              </w:rPr>
            </w:pPr>
            <w:r w:rsidRPr="007E3646">
              <w:rPr>
                <w:rFonts w:ascii="宋体" w:hAnsi="宋体" w:cs="宋体"/>
                <w:color w:val="000000"/>
              </w:rPr>
              <w:t>67</w:t>
            </w:r>
          </w:p>
        </w:tc>
        <w:tc>
          <w:tcPr>
            <w:tcW w:w="684" w:type="dxa"/>
            <w:vMerge/>
            <w:vAlign w:val="center"/>
          </w:tcPr>
          <w:p w:rsidR="002D5BD9" w:rsidRPr="007E3646" w:rsidRDefault="002D5BD9" w:rsidP="00AA406A">
            <w:pPr>
              <w:jc w:val="center"/>
              <w:rPr>
                <w:rFonts w:ascii="宋体"/>
                <w:color w:val="000000"/>
              </w:rPr>
            </w:pPr>
          </w:p>
        </w:tc>
        <w:tc>
          <w:tcPr>
            <w:tcW w:w="921" w:type="dxa"/>
            <w:vMerge/>
            <w:vAlign w:val="center"/>
          </w:tcPr>
          <w:p w:rsidR="002D5BD9" w:rsidRPr="007E3646" w:rsidRDefault="002D5BD9" w:rsidP="00AA406A">
            <w:pPr>
              <w:jc w:val="center"/>
              <w:rPr>
                <w:rFonts w:ascii="宋体"/>
              </w:rPr>
            </w:pPr>
          </w:p>
        </w:tc>
        <w:tc>
          <w:tcPr>
            <w:tcW w:w="1063" w:type="dxa"/>
            <w:vAlign w:val="center"/>
          </w:tcPr>
          <w:p w:rsidR="002D5BD9" w:rsidRPr="007E3646" w:rsidRDefault="002D5BD9" w:rsidP="00AA406A">
            <w:pPr>
              <w:jc w:val="center"/>
              <w:rPr>
                <w:rFonts w:ascii="宋体"/>
              </w:rPr>
            </w:pPr>
            <w:r w:rsidRPr="007E3646">
              <w:rPr>
                <w:rFonts w:ascii="宋体" w:hAnsi="宋体" w:cs="宋体" w:hint="eastAsia"/>
              </w:rPr>
              <w:t>≤</w:t>
            </w:r>
            <w:r w:rsidRPr="007E3646">
              <w:rPr>
                <w:rFonts w:ascii="宋体" w:hAnsi="宋体" w:cs="宋体"/>
              </w:rPr>
              <w:t xml:space="preserve"> 5 mm</w:t>
            </w:r>
            <w:r w:rsidRPr="007E3646">
              <w:rPr>
                <w:rFonts w:ascii="宋体" w:hAnsi="宋体" w:cs="宋体"/>
                <w:vertAlign w:val="superscript"/>
              </w:rPr>
              <w:t>2</w:t>
            </w:r>
          </w:p>
        </w:tc>
        <w:tc>
          <w:tcPr>
            <w:tcW w:w="1984" w:type="dxa"/>
            <w:vMerge/>
            <w:vAlign w:val="center"/>
          </w:tcPr>
          <w:p w:rsidR="002D5BD9" w:rsidRPr="007E3646" w:rsidRDefault="002D5BD9" w:rsidP="00AA406A">
            <w:pPr>
              <w:rPr>
                <w:rFonts w:ascii="宋体"/>
              </w:rPr>
            </w:pPr>
          </w:p>
        </w:tc>
        <w:tc>
          <w:tcPr>
            <w:tcW w:w="1694" w:type="dxa"/>
            <w:vMerge/>
            <w:vAlign w:val="center"/>
          </w:tcPr>
          <w:p w:rsidR="002D5BD9" w:rsidRPr="007E3646" w:rsidRDefault="002D5BD9" w:rsidP="00AA406A">
            <w:pPr>
              <w:rPr>
                <w:rFonts w:ascii="宋体"/>
                <w:color w:val="000000"/>
              </w:rPr>
            </w:pPr>
          </w:p>
        </w:tc>
        <w:tc>
          <w:tcPr>
            <w:tcW w:w="860" w:type="dxa"/>
            <w:vAlign w:val="center"/>
          </w:tcPr>
          <w:p w:rsidR="002D5BD9" w:rsidRPr="007E3646" w:rsidRDefault="002D5BD9" w:rsidP="00AA406A">
            <w:pPr>
              <w:jc w:val="center"/>
              <w:rPr>
                <w:rFonts w:ascii="宋体"/>
                <w:color w:val="000000"/>
              </w:rPr>
            </w:pPr>
          </w:p>
        </w:tc>
        <w:tc>
          <w:tcPr>
            <w:tcW w:w="708"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4" w:type="dxa"/>
            <w:vAlign w:val="center"/>
          </w:tcPr>
          <w:p w:rsidR="002D5BD9" w:rsidRPr="007E3646" w:rsidRDefault="002D5BD9" w:rsidP="00AA406A">
            <w:pPr>
              <w:jc w:val="center"/>
              <w:rPr>
                <w:rFonts w:ascii="宋体"/>
                <w:color w:val="000000"/>
              </w:rPr>
            </w:pPr>
            <w:r w:rsidRPr="007E3646">
              <w:rPr>
                <w:rFonts w:ascii="宋体" w:hAnsi="宋体" w:cs="宋体"/>
                <w:color w:val="000000"/>
              </w:rPr>
              <w:t>68</w:t>
            </w:r>
          </w:p>
        </w:tc>
        <w:tc>
          <w:tcPr>
            <w:tcW w:w="684" w:type="dxa"/>
            <w:vMerge/>
            <w:vAlign w:val="center"/>
          </w:tcPr>
          <w:p w:rsidR="002D5BD9" w:rsidRPr="007E3646" w:rsidRDefault="002D5BD9" w:rsidP="00AA406A">
            <w:pPr>
              <w:jc w:val="center"/>
              <w:rPr>
                <w:rFonts w:ascii="宋体"/>
                <w:color w:val="000000"/>
              </w:rPr>
            </w:pPr>
          </w:p>
        </w:tc>
        <w:tc>
          <w:tcPr>
            <w:tcW w:w="1984" w:type="dxa"/>
            <w:gridSpan w:val="2"/>
            <w:vAlign w:val="center"/>
          </w:tcPr>
          <w:p w:rsidR="002D5BD9" w:rsidRPr="007E3646" w:rsidRDefault="002D5BD9" w:rsidP="00AA406A">
            <w:pPr>
              <w:jc w:val="center"/>
              <w:rPr>
                <w:rFonts w:ascii="宋体"/>
              </w:rPr>
            </w:pPr>
            <w:r w:rsidRPr="007E3646">
              <w:rPr>
                <w:rFonts w:ascii="宋体" w:hAnsi="宋体" w:cs="宋体" w:hint="eastAsia"/>
              </w:rPr>
              <w:t>机内导线折断、脱焊或元器件断脚</w:t>
            </w:r>
          </w:p>
        </w:tc>
        <w:tc>
          <w:tcPr>
            <w:tcW w:w="1984" w:type="dxa"/>
            <w:vMerge/>
            <w:vAlign w:val="center"/>
          </w:tcPr>
          <w:p w:rsidR="002D5BD9" w:rsidRPr="007E3646" w:rsidRDefault="002D5BD9" w:rsidP="00AA406A">
            <w:pPr>
              <w:rPr>
                <w:rFonts w:ascii="宋体"/>
              </w:rPr>
            </w:pPr>
          </w:p>
        </w:tc>
        <w:tc>
          <w:tcPr>
            <w:tcW w:w="1694" w:type="dxa"/>
            <w:vMerge/>
            <w:vAlign w:val="center"/>
          </w:tcPr>
          <w:p w:rsidR="002D5BD9" w:rsidRPr="007E3646" w:rsidRDefault="002D5BD9" w:rsidP="00AA406A">
            <w:pPr>
              <w:rPr>
                <w:rFonts w:ascii="宋体"/>
                <w:color w:val="000000"/>
              </w:rPr>
            </w:pPr>
          </w:p>
        </w:tc>
        <w:tc>
          <w:tcPr>
            <w:tcW w:w="86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8"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AA406A">
            <w:pPr>
              <w:jc w:val="center"/>
              <w:rPr>
                <w:rFonts w:ascii="宋体"/>
                <w:color w:val="000000"/>
              </w:rPr>
            </w:pPr>
            <w:r w:rsidRPr="007E3646">
              <w:rPr>
                <w:rFonts w:ascii="宋体" w:hAnsi="宋体" w:cs="宋体"/>
                <w:color w:val="000000"/>
              </w:rPr>
              <w:t>69</w:t>
            </w:r>
          </w:p>
        </w:tc>
        <w:tc>
          <w:tcPr>
            <w:tcW w:w="684" w:type="dxa"/>
            <w:vMerge/>
            <w:vAlign w:val="center"/>
          </w:tcPr>
          <w:p w:rsidR="002D5BD9" w:rsidRPr="007E3646" w:rsidRDefault="002D5BD9" w:rsidP="00AA406A">
            <w:pPr>
              <w:jc w:val="center"/>
              <w:rPr>
                <w:rFonts w:ascii="宋体"/>
                <w:color w:val="000000"/>
              </w:rPr>
            </w:pPr>
          </w:p>
        </w:tc>
        <w:tc>
          <w:tcPr>
            <w:tcW w:w="1984" w:type="dxa"/>
            <w:gridSpan w:val="2"/>
            <w:vAlign w:val="center"/>
          </w:tcPr>
          <w:p w:rsidR="002D5BD9" w:rsidRPr="007E3646" w:rsidRDefault="002D5BD9" w:rsidP="00AA406A">
            <w:pPr>
              <w:jc w:val="center"/>
              <w:rPr>
                <w:rFonts w:ascii="宋体"/>
              </w:rPr>
            </w:pPr>
            <w:r w:rsidRPr="007E3646">
              <w:rPr>
                <w:rFonts w:ascii="宋体" w:hAnsi="宋体" w:cs="宋体" w:hint="eastAsia"/>
              </w:rPr>
              <w:t>可拆装接插件脱落</w:t>
            </w:r>
          </w:p>
        </w:tc>
        <w:tc>
          <w:tcPr>
            <w:tcW w:w="1984" w:type="dxa"/>
            <w:vMerge/>
            <w:vAlign w:val="center"/>
          </w:tcPr>
          <w:p w:rsidR="002D5BD9" w:rsidRPr="007E3646" w:rsidRDefault="002D5BD9" w:rsidP="00AA406A">
            <w:pPr>
              <w:rPr>
                <w:rFonts w:ascii="宋体"/>
              </w:rPr>
            </w:pPr>
          </w:p>
        </w:tc>
        <w:tc>
          <w:tcPr>
            <w:tcW w:w="1694" w:type="dxa"/>
            <w:vMerge/>
            <w:vAlign w:val="center"/>
          </w:tcPr>
          <w:p w:rsidR="002D5BD9" w:rsidRPr="007E3646" w:rsidRDefault="002D5BD9" w:rsidP="00AA406A">
            <w:pPr>
              <w:rPr>
                <w:rFonts w:ascii="宋体"/>
                <w:color w:val="000000"/>
              </w:rPr>
            </w:pPr>
          </w:p>
        </w:tc>
        <w:tc>
          <w:tcPr>
            <w:tcW w:w="860" w:type="dxa"/>
            <w:vAlign w:val="center"/>
          </w:tcPr>
          <w:p w:rsidR="002D5BD9" w:rsidRPr="007E3646" w:rsidRDefault="002D5BD9" w:rsidP="00AA406A">
            <w:pPr>
              <w:jc w:val="center"/>
              <w:rPr>
                <w:rFonts w:ascii="宋体"/>
                <w:color w:val="000000"/>
              </w:rPr>
            </w:pPr>
          </w:p>
        </w:tc>
        <w:tc>
          <w:tcPr>
            <w:tcW w:w="708"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4" w:type="dxa"/>
            <w:vAlign w:val="center"/>
          </w:tcPr>
          <w:p w:rsidR="002D5BD9" w:rsidRPr="007E3646" w:rsidRDefault="002D5BD9" w:rsidP="00AA406A">
            <w:pPr>
              <w:jc w:val="center"/>
              <w:rPr>
                <w:rFonts w:ascii="宋体"/>
                <w:color w:val="000000"/>
              </w:rPr>
            </w:pPr>
            <w:r w:rsidRPr="007E3646">
              <w:rPr>
                <w:rFonts w:ascii="宋体" w:hAnsi="宋体" w:cs="宋体"/>
                <w:color w:val="000000"/>
              </w:rPr>
              <w:t>70</w:t>
            </w:r>
          </w:p>
        </w:tc>
        <w:tc>
          <w:tcPr>
            <w:tcW w:w="684"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环境适应性后</w:t>
            </w:r>
          </w:p>
          <w:p w:rsidR="002D5BD9" w:rsidRPr="007E3646" w:rsidRDefault="002D5BD9" w:rsidP="00AA406A">
            <w:pPr>
              <w:jc w:val="center"/>
              <w:rPr>
                <w:rFonts w:ascii="宋体"/>
                <w:color w:val="000000"/>
              </w:rPr>
            </w:pPr>
            <w:r w:rsidRPr="007E3646">
              <w:rPr>
                <w:rFonts w:ascii="宋体" w:hAnsi="宋体" w:cs="宋体" w:hint="eastAsia"/>
                <w:color w:val="000000"/>
              </w:rPr>
              <w:t>电性能</w:t>
            </w:r>
          </w:p>
        </w:tc>
        <w:tc>
          <w:tcPr>
            <w:tcW w:w="1984" w:type="dxa"/>
            <w:gridSpan w:val="2"/>
            <w:vAlign w:val="center"/>
          </w:tcPr>
          <w:p w:rsidR="002D5BD9" w:rsidRPr="007E3646" w:rsidRDefault="002D5BD9" w:rsidP="00AA406A">
            <w:pPr>
              <w:jc w:val="center"/>
              <w:rPr>
                <w:rFonts w:ascii="宋体"/>
              </w:rPr>
            </w:pPr>
            <w:r w:rsidRPr="007E3646">
              <w:rPr>
                <w:rFonts w:ascii="宋体" w:hAnsi="宋体" w:cs="宋体" w:hint="eastAsia"/>
                <w:spacing w:val="-6"/>
              </w:rPr>
              <w:t>连续随机杂波信噪比</w:t>
            </w:r>
          </w:p>
        </w:tc>
        <w:tc>
          <w:tcPr>
            <w:tcW w:w="1984"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30</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rPr>
            </w:pPr>
            <w:r w:rsidRPr="007E3646">
              <w:rPr>
                <w:rFonts w:ascii="宋体" w:hAnsi="宋体" w:cs="宋体" w:hint="eastAsia"/>
                <w:color w:val="000000"/>
              </w:rPr>
              <w:t>表</w:t>
            </w:r>
            <w:r w:rsidRPr="007E3646">
              <w:rPr>
                <w:rFonts w:ascii="宋体" w:hAnsi="宋体" w:cs="宋体"/>
                <w:color w:val="000000"/>
              </w:rPr>
              <w:t>28</w:t>
            </w:r>
          </w:p>
        </w:tc>
        <w:tc>
          <w:tcPr>
            <w:tcW w:w="1694"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30</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28</w:t>
            </w:r>
          </w:p>
        </w:tc>
        <w:tc>
          <w:tcPr>
            <w:tcW w:w="86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8"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AA406A">
            <w:pPr>
              <w:jc w:val="center"/>
              <w:rPr>
                <w:rFonts w:ascii="宋体"/>
                <w:color w:val="000000"/>
              </w:rPr>
            </w:pPr>
            <w:r w:rsidRPr="007E3646">
              <w:rPr>
                <w:rFonts w:ascii="宋体" w:hAnsi="宋体" w:cs="宋体"/>
                <w:color w:val="000000"/>
              </w:rPr>
              <w:t>71</w:t>
            </w:r>
          </w:p>
        </w:tc>
        <w:tc>
          <w:tcPr>
            <w:tcW w:w="684" w:type="dxa"/>
            <w:vMerge/>
            <w:vAlign w:val="center"/>
          </w:tcPr>
          <w:p w:rsidR="002D5BD9" w:rsidRPr="007E3646" w:rsidRDefault="002D5BD9" w:rsidP="00AA406A">
            <w:pPr>
              <w:jc w:val="center"/>
              <w:rPr>
                <w:rFonts w:ascii="宋体"/>
                <w:color w:val="000000"/>
              </w:rPr>
            </w:pPr>
          </w:p>
        </w:tc>
        <w:tc>
          <w:tcPr>
            <w:tcW w:w="1984" w:type="dxa"/>
            <w:gridSpan w:val="2"/>
            <w:vAlign w:val="center"/>
          </w:tcPr>
          <w:p w:rsidR="002D5BD9" w:rsidRPr="007E3646" w:rsidRDefault="002D5BD9" w:rsidP="00AA406A">
            <w:pPr>
              <w:jc w:val="center"/>
              <w:rPr>
                <w:rFonts w:ascii="宋体"/>
              </w:rPr>
            </w:pPr>
            <w:r w:rsidRPr="007E3646">
              <w:rPr>
                <w:rFonts w:ascii="宋体" w:hAnsi="宋体" w:cs="宋体" w:hint="eastAsia"/>
              </w:rPr>
              <w:t>微分增益失真</w:t>
            </w:r>
          </w:p>
        </w:tc>
        <w:tc>
          <w:tcPr>
            <w:tcW w:w="1984" w:type="dxa"/>
            <w:vMerge/>
            <w:vAlign w:val="center"/>
          </w:tcPr>
          <w:p w:rsidR="002D5BD9" w:rsidRPr="007E3646" w:rsidRDefault="002D5BD9" w:rsidP="00AA406A">
            <w:pPr>
              <w:rPr>
                <w:rFonts w:ascii="宋体"/>
              </w:rPr>
            </w:pPr>
          </w:p>
        </w:tc>
        <w:tc>
          <w:tcPr>
            <w:tcW w:w="1694" w:type="dxa"/>
            <w:vMerge/>
            <w:vAlign w:val="center"/>
          </w:tcPr>
          <w:p w:rsidR="002D5BD9" w:rsidRPr="007E3646" w:rsidRDefault="002D5BD9" w:rsidP="00AA406A">
            <w:pPr>
              <w:rPr>
                <w:rFonts w:ascii="宋体"/>
                <w:color w:val="000000"/>
              </w:rPr>
            </w:pPr>
          </w:p>
        </w:tc>
        <w:tc>
          <w:tcPr>
            <w:tcW w:w="86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8"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AA406A">
            <w:pPr>
              <w:jc w:val="center"/>
              <w:rPr>
                <w:rFonts w:ascii="宋体"/>
                <w:color w:val="000000"/>
              </w:rPr>
            </w:pPr>
            <w:r w:rsidRPr="007E3646">
              <w:rPr>
                <w:rFonts w:ascii="宋体" w:hAnsi="宋体" w:cs="宋体"/>
                <w:color w:val="000000"/>
              </w:rPr>
              <w:t>72</w:t>
            </w:r>
          </w:p>
        </w:tc>
        <w:tc>
          <w:tcPr>
            <w:tcW w:w="684" w:type="dxa"/>
            <w:vMerge/>
            <w:vAlign w:val="center"/>
          </w:tcPr>
          <w:p w:rsidR="002D5BD9" w:rsidRPr="007E3646" w:rsidRDefault="002D5BD9" w:rsidP="00AA406A">
            <w:pPr>
              <w:jc w:val="center"/>
              <w:rPr>
                <w:rFonts w:ascii="宋体"/>
                <w:color w:val="000000"/>
              </w:rPr>
            </w:pPr>
          </w:p>
        </w:tc>
        <w:tc>
          <w:tcPr>
            <w:tcW w:w="1984" w:type="dxa"/>
            <w:gridSpan w:val="2"/>
            <w:vAlign w:val="center"/>
          </w:tcPr>
          <w:p w:rsidR="002D5BD9" w:rsidRPr="007E3646" w:rsidRDefault="002D5BD9" w:rsidP="00AA406A">
            <w:pPr>
              <w:jc w:val="center"/>
              <w:rPr>
                <w:rFonts w:ascii="宋体"/>
              </w:rPr>
            </w:pPr>
            <w:r w:rsidRPr="007E3646">
              <w:rPr>
                <w:rFonts w:ascii="宋体" w:hAnsi="宋体" w:cs="宋体" w:hint="eastAsia"/>
              </w:rPr>
              <w:t>微分相位失真</w:t>
            </w:r>
          </w:p>
        </w:tc>
        <w:tc>
          <w:tcPr>
            <w:tcW w:w="1984" w:type="dxa"/>
            <w:vMerge/>
            <w:vAlign w:val="center"/>
          </w:tcPr>
          <w:p w:rsidR="002D5BD9" w:rsidRPr="007E3646" w:rsidRDefault="002D5BD9" w:rsidP="00AA406A">
            <w:pPr>
              <w:rPr>
                <w:rFonts w:ascii="宋体"/>
              </w:rPr>
            </w:pPr>
          </w:p>
        </w:tc>
        <w:tc>
          <w:tcPr>
            <w:tcW w:w="1694" w:type="dxa"/>
            <w:vMerge/>
            <w:vAlign w:val="center"/>
          </w:tcPr>
          <w:p w:rsidR="002D5BD9" w:rsidRPr="007E3646" w:rsidRDefault="002D5BD9" w:rsidP="00AA406A">
            <w:pPr>
              <w:rPr>
                <w:rFonts w:ascii="宋体"/>
                <w:color w:val="000000"/>
              </w:rPr>
            </w:pPr>
          </w:p>
        </w:tc>
        <w:tc>
          <w:tcPr>
            <w:tcW w:w="86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8"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AA406A">
            <w:pPr>
              <w:jc w:val="center"/>
              <w:rPr>
                <w:rFonts w:ascii="宋体"/>
                <w:color w:val="000000"/>
              </w:rPr>
            </w:pPr>
            <w:r w:rsidRPr="007E3646">
              <w:rPr>
                <w:rFonts w:ascii="宋体" w:hAnsi="宋体" w:cs="宋体"/>
                <w:color w:val="000000"/>
              </w:rPr>
              <w:t>73</w:t>
            </w:r>
          </w:p>
        </w:tc>
        <w:tc>
          <w:tcPr>
            <w:tcW w:w="684" w:type="dxa"/>
            <w:vMerge/>
            <w:vAlign w:val="center"/>
          </w:tcPr>
          <w:p w:rsidR="002D5BD9" w:rsidRPr="007E3646" w:rsidRDefault="002D5BD9" w:rsidP="00AA406A">
            <w:pPr>
              <w:jc w:val="center"/>
              <w:rPr>
                <w:rFonts w:ascii="宋体"/>
                <w:color w:val="000000"/>
              </w:rPr>
            </w:pPr>
          </w:p>
        </w:tc>
        <w:tc>
          <w:tcPr>
            <w:tcW w:w="1984" w:type="dxa"/>
            <w:gridSpan w:val="2"/>
            <w:vAlign w:val="center"/>
          </w:tcPr>
          <w:p w:rsidR="002D5BD9" w:rsidRPr="007E3646" w:rsidRDefault="002D5BD9" w:rsidP="00AA406A">
            <w:pPr>
              <w:jc w:val="center"/>
              <w:rPr>
                <w:rFonts w:ascii="宋体"/>
              </w:rPr>
            </w:pPr>
            <w:r w:rsidRPr="007E3646">
              <w:rPr>
                <w:rFonts w:ascii="宋体" w:hAnsi="宋体" w:cs="宋体" w:hint="eastAsia"/>
              </w:rPr>
              <w:t>亮度</w:t>
            </w:r>
            <w:r w:rsidRPr="007E3646">
              <w:rPr>
                <w:rFonts w:ascii="宋体" w:hAnsi="宋体" w:cs="宋体"/>
              </w:rPr>
              <w:t>/</w:t>
            </w:r>
            <w:r w:rsidRPr="007E3646">
              <w:rPr>
                <w:rFonts w:ascii="宋体" w:hAnsi="宋体" w:cs="宋体" w:hint="eastAsia"/>
              </w:rPr>
              <w:t>色度增益不等</w:t>
            </w:r>
          </w:p>
        </w:tc>
        <w:tc>
          <w:tcPr>
            <w:tcW w:w="1984" w:type="dxa"/>
            <w:vMerge/>
            <w:vAlign w:val="center"/>
          </w:tcPr>
          <w:p w:rsidR="002D5BD9" w:rsidRPr="007E3646" w:rsidRDefault="002D5BD9" w:rsidP="00AA406A">
            <w:pPr>
              <w:rPr>
                <w:rFonts w:ascii="宋体"/>
              </w:rPr>
            </w:pPr>
          </w:p>
        </w:tc>
        <w:tc>
          <w:tcPr>
            <w:tcW w:w="1694" w:type="dxa"/>
            <w:vMerge/>
            <w:vAlign w:val="center"/>
          </w:tcPr>
          <w:p w:rsidR="002D5BD9" w:rsidRPr="007E3646" w:rsidRDefault="002D5BD9" w:rsidP="00AA406A">
            <w:pPr>
              <w:rPr>
                <w:rFonts w:ascii="宋体"/>
                <w:color w:val="000000"/>
              </w:rPr>
            </w:pPr>
          </w:p>
        </w:tc>
        <w:tc>
          <w:tcPr>
            <w:tcW w:w="86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8"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AA406A">
            <w:pPr>
              <w:jc w:val="center"/>
              <w:rPr>
                <w:rFonts w:ascii="宋体"/>
                <w:color w:val="000000"/>
              </w:rPr>
            </w:pPr>
            <w:r w:rsidRPr="007E3646">
              <w:rPr>
                <w:rFonts w:ascii="宋体" w:hAnsi="宋体" w:cs="宋体"/>
                <w:color w:val="000000"/>
              </w:rPr>
              <w:t>74</w:t>
            </w:r>
          </w:p>
        </w:tc>
        <w:tc>
          <w:tcPr>
            <w:tcW w:w="684" w:type="dxa"/>
            <w:vMerge/>
            <w:vAlign w:val="center"/>
          </w:tcPr>
          <w:p w:rsidR="002D5BD9" w:rsidRPr="007E3646" w:rsidRDefault="002D5BD9" w:rsidP="00AA406A">
            <w:pPr>
              <w:jc w:val="center"/>
              <w:rPr>
                <w:rFonts w:ascii="宋体"/>
                <w:color w:val="000000"/>
              </w:rPr>
            </w:pPr>
          </w:p>
        </w:tc>
        <w:tc>
          <w:tcPr>
            <w:tcW w:w="1984" w:type="dxa"/>
            <w:gridSpan w:val="2"/>
            <w:vAlign w:val="center"/>
          </w:tcPr>
          <w:p w:rsidR="002D5BD9" w:rsidRPr="007E3646" w:rsidRDefault="002D5BD9" w:rsidP="00AA406A">
            <w:pPr>
              <w:jc w:val="center"/>
              <w:rPr>
                <w:rFonts w:ascii="宋体"/>
              </w:rPr>
            </w:pPr>
            <w:r w:rsidRPr="007E3646">
              <w:rPr>
                <w:rFonts w:ascii="宋体" w:hAnsi="宋体" w:cs="宋体" w:hint="eastAsia"/>
              </w:rPr>
              <w:t>亮度</w:t>
            </w:r>
            <w:r w:rsidRPr="007E3646">
              <w:rPr>
                <w:rFonts w:ascii="宋体" w:hAnsi="宋体" w:cs="宋体"/>
              </w:rPr>
              <w:t>/</w:t>
            </w:r>
            <w:r w:rsidRPr="007E3646">
              <w:rPr>
                <w:rFonts w:ascii="宋体" w:hAnsi="宋体" w:cs="宋体" w:hint="eastAsia"/>
              </w:rPr>
              <w:t>色度时延不等</w:t>
            </w:r>
          </w:p>
        </w:tc>
        <w:tc>
          <w:tcPr>
            <w:tcW w:w="1984" w:type="dxa"/>
            <w:vMerge/>
            <w:vAlign w:val="center"/>
          </w:tcPr>
          <w:p w:rsidR="002D5BD9" w:rsidRPr="007E3646" w:rsidRDefault="002D5BD9" w:rsidP="00AA406A">
            <w:pPr>
              <w:rPr>
                <w:rFonts w:ascii="宋体"/>
              </w:rPr>
            </w:pPr>
          </w:p>
        </w:tc>
        <w:tc>
          <w:tcPr>
            <w:tcW w:w="1694" w:type="dxa"/>
            <w:vMerge/>
            <w:vAlign w:val="center"/>
          </w:tcPr>
          <w:p w:rsidR="002D5BD9" w:rsidRPr="007E3646" w:rsidRDefault="002D5BD9" w:rsidP="00AA406A">
            <w:pPr>
              <w:rPr>
                <w:rFonts w:ascii="宋体"/>
                <w:color w:val="000000"/>
              </w:rPr>
            </w:pPr>
          </w:p>
        </w:tc>
        <w:tc>
          <w:tcPr>
            <w:tcW w:w="86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8"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4" w:type="dxa"/>
            <w:vAlign w:val="center"/>
          </w:tcPr>
          <w:p w:rsidR="002D5BD9" w:rsidRPr="007E3646" w:rsidRDefault="002D5BD9" w:rsidP="00AA406A">
            <w:pPr>
              <w:jc w:val="center"/>
              <w:rPr>
                <w:rFonts w:ascii="宋体"/>
                <w:color w:val="000000"/>
              </w:rPr>
            </w:pPr>
            <w:r w:rsidRPr="007E3646">
              <w:rPr>
                <w:rFonts w:ascii="宋体" w:hAnsi="宋体" w:cs="宋体"/>
                <w:color w:val="000000"/>
              </w:rPr>
              <w:t>75</w:t>
            </w:r>
          </w:p>
        </w:tc>
        <w:tc>
          <w:tcPr>
            <w:tcW w:w="684" w:type="dxa"/>
            <w:vMerge/>
            <w:vAlign w:val="center"/>
          </w:tcPr>
          <w:p w:rsidR="002D5BD9" w:rsidRPr="007E3646" w:rsidRDefault="002D5BD9" w:rsidP="00AA406A">
            <w:pPr>
              <w:jc w:val="center"/>
              <w:rPr>
                <w:rFonts w:ascii="宋体"/>
                <w:color w:val="000000"/>
              </w:rPr>
            </w:pPr>
          </w:p>
        </w:tc>
        <w:tc>
          <w:tcPr>
            <w:tcW w:w="1984" w:type="dxa"/>
            <w:gridSpan w:val="2"/>
            <w:vAlign w:val="center"/>
          </w:tcPr>
          <w:p w:rsidR="002D5BD9" w:rsidRPr="007E3646" w:rsidRDefault="002D5BD9" w:rsidP="00AA406A">
            <w:pPr>
              <w:jc w:val="center"/>
              <w:rPr>
                <w:rFonts w:ascii="宋体"/>
              </w:rPr>
            </w:pPr>
            <w:r w:rsidRPr="007E3646">
              <w:rPr>
                <w:rFonts w:ascii="宋体" w:hAnsi="宋体" w:cs="宋体" w:hint="eastAsia"/>
              </w:rPr>
              <w:t>伴音信噪比</w:t>
            </w:r>
          </w:p>
        </w:tc>
        <w:tc>
          <w:tcPr>
            <w:tcW w:w="1984" w:type="dxa"/>
            <w:vMerge/>
            <w:vAlign w:val="center"/>
          </w:tcPr>
          <w:p w:rsidR="002D5BD9" w:rsidRPr="007E3646" w:rsidRDefault="002D5BD9" w:rsidP="00AA406A">
            <w:pPr>
              <w:rPr>
                <w:rFonts w:ascii="宋体"/>
              </w:rPr>
            </w:pPr>
          </w:p>
        </w:tc>
        <w:tc>
          <w:tcPr>
            <w:tcW w:w="1694" w:type="dxa"/>
            <w:vMerge/>
            <w:vAlign w:val="center"/>
          </w:tcPr>
          <w:p w:rsidR="002D5BD9" w:rsidRPr="007E3646" w:rsidRDefault="002D5BD9" w:rsidP="00AA406A">
            <w:pPr>
              <w:rPr>
                <w:rFonts w:ascii="宋体"/>
                <w:color w:val="000000"/>
              </w:rPr>
            </w:pPr>
          </w:p>
        </w:tc>
        <w:tc>
          <w:tcPr>
            <w:tcW w:w="86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8" w:type="dxa"/>
            <w:vAlign w:val="center"/>
          </w:tcPr>
          <w:p w:rsidR="002D5BD9" w:rsidRPr="007E3646" w:rsidRDefault="002D5BD9" w:rsidP="00AA406A">
            <w:pPr>
              <w:jc w:val="center"/>
              <w:rPr>
                <w:rFonts w:ascii="宋体"/>
                <w:color w:val="000000"/>
              </w:rPr>
            </w:pPr>
          </w:p>
        </w:tc>
      </w:tr>
      <w:tr w:rsidR="002D5BD9" w:rsidRPr="007E3646">
        <w:trPr>
          <w:cantSplit/>
          <w:trHeight w:val="624"/>
          <w:jc w:val="center"/>
        </w:trPr>
        <w:tc>
          <w:tcPr>
            <w:tcW w:w="724" w:type="dxa"/>
            <w:vAlign w:val="center"/>
          </w:tcPr>
          <w:p w:rsidR="002D5BD9" w:rsidRPr="007E3646" w:rsidRDefault="002D5BD9" w:rsidP="00AA406A">
            <w:pPr>
              <w:jc w:val="center"/>
              <w:rPr>
                <w:rFonts w:ascii="宋体"/>
                <w:color w:val="000000"/>
              </w:rPr>
            </w:pPr>
            <w:r w:rsidRPr="007E3646">
              <w:rPr>
                <w:rFonts w:ascii="宋体" w:hAnsi="宋体" w:cs="宋体"/>
                <w:color w:val="000000"/>
              </w:rPr>
              <w:t>76</w:t>
            </w:r>
          </w:p>
        </w:tc>
        <w:tc>
          <w:tcPr>
            <w:tcW w:w="684"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可靠性</w:t>
            </w:r>
          </w:p>
        </w:tc>
        <w:tc>
          <w:tcPr>
            <w:tcW w:w="1984" w:type="dxa"/>
            <w:gridSpan w:val="2"/>
            <w:vAlign w:val="center"/>
          </w:tcPr>
          <w:p w:rsidR="002D5BD9" w:rsidRPr="007E3646" w:rsidRDefault="002D5BD9" w:rsidP="00AA406A">
            <w:pPr>
              <w:jc w:val="center"/>
              <w:rPr>
                <w:rFonts w:ascii="宋体"/>
              </w:rPr>
            </w:pPr>
            <w:r w:rsidRPr="007E3646">
              <w:rPr>
                <w:rFonts w:ascii="宋体" w:hAnsi="宋体" w:cs="宋体"/>
              </w:rPr>
              <w:t>MTBF</w:t>
            </w:r>
          </w:p>
        </w:tc>
        <w:tc>
          <w:tcPr>
            <w:tcW w:w="1984" w:type="dxa"/>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4.4.7</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rPr>
            </w:pPr>
            <w:r w:rsidRPr="007E3646">
              <w:rPr>
                <w:rFonts w:ascii="宋体" w:hAnsi="宋体" w:cs="宋体"/>
                <w:color w:val="000000"/>
              </w:rPr>
              <w:t>4.4.7</w:t>
            </w:r>
          </w:p>
        </w:tc>
        <w:tc>
          <w:tcPr>
            <w:tcW w:w="1694" w:type="dxa"/>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5.8.2</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5.8.2</w:t>
            </w:r>
          </w:p>
        </w:tc>
        <w:tc>
          <w:tcPr>
            <w:tcW w:w="86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708" w:type="dxa"/>
            <w:vAlign w:val="center"/>
          </w:tcPr>
          <w:p w:rsidR="002D5BD9" w:rsidRPr="007E3646" w:rsidRDefault="002D5BD9" w:rsidP="00AA406A">
            <w:pPr>
              <w:jc w:val="center"/>
              <w:rPr>
                <w:rFonts w:ascii="宋体"/>
                <w:color w:val="000000"/>
              </w:rPr>
            </w:pPr>
          </w:p>
        </w:tc>
      </w:tr>
    </w:tbl>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p>
    <w:p w:rsidR="002D5BD9" w:rsidRDefault="002D5BD9" w:rsidP="00261B91">
      <w:pPr>
        <w:tabs>
          <w:tab w:val="left" w:pos="0"/>
        </w:tabs>
        <w:spacing w:line="360" w:lineRule="auto"/>
        <w:ind w:firstLineChars="200" w:firstLine="422"/>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-12</w:t>
      </w:r>
      <w:r w:rsidRPr="008532C4">
        <w:rPr>
          <w:rFonts w:ascii="宋体" w:hAnsi="宋体" w:cs="宋体"/>
          <w:b/>
          <w:bCs/>
          <w:color w:val="000000"/>
        </w:rPr>
        <w:t xml:space="preserve">  </w:t>
      </w:r>
      <w:r>
        <w:rPr>
          <w:rFonts w:ascii="宋体" w:hAnsi="宋体" w:cs="宋体" w:hint="eastAsia"/>
          <w:b/>
          <w:bCs/>
          <w:color w:val="000000"/>
        </w:rPr>
        <w:t>卫星数字电视接收机（高清普通型）</w:t>
      </w:r>
      <w:r w:rsidRPr="008532C4">
        <w:rPr>
          <w:rFonts w:ascii="宋体" w:hAnsi="宋体" w:cs="宋体" w:hint="eastAsia"/>
          <w:b/>
          <w:bCs/>
          <w:color w:val="000000"/>
        </w:rPr>
        <w:t>产品生产许可证</w:t>
      </w:r>
    </w:p>
    <w:p w:rsidR="002D5BD9" w:rsidRPr="008532C4" w:rsidRDefault="002D5BD9" w:rsidP="00261B91">
      <w:pPr>
        <w:tabs>
          <w:tab w:val="left" w:pos="0"/>
        </w:tabs>
        <w:spacing w:line="360" w:lineRule="auto"/>
        <w:ind w:firstLineChars="200" w:firstLine="422"/>
        <w:jc w:val="center"/>
        <w:rPr>
          <w:rFonts w:ascii="宋体"/>
          <w:b/>
          <w:bCs/>
          <w:color w:val="000000"/>
        </w:rPr>
      </w:pPr>
      <w:r w:rsidRPr="008532C4">
        <w:rPr>
          <w:rFonts w:ascii="宋体" w:hAnsi="宋体" w:cs="宋体" w:hint="eastAsia"/>
          <w:b/>
          <w:bCs/>
          <w:color w:val="000000"/>
        </w:rPr>
        <w:t>检验项目、依据标准及重要度分级表</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542"/>
        <w:gridCol w:w="2268"/>
        <w:gridCol w:w="1843"/>
        <w:gridCol w:w="1695"/>
        <w:gridCol w:w="857"/>
        <w:gridCol w:w="850"/>
      </w:tblGrid>
      <w:tr w:rsidR="002D5BD9" w:rsidRPr="007E3646">
        <w:trPr>
          <w:trHeight w:val="680"/>
          <w:jc w:val="center"/>
        </w:trPr>
        <w:tc>
          <w:tcPr>
            <w:tcW w:w="725"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序号</w:t>
            </w:r>
          </w:p>
        </w:tc>
        <w:tc>
          <w:tcPr>
            <w:tcW w:w="2810" w:type="dxa"/>
            <w:gridSpan w:val="2"/>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检验项目</w:t>
            </w:r>
          </w:p>
        </w:tc>
        <w:tc>
          <w:tcPr>
            <w:tcW w:w="1843"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检验依据标准及条款</w:t>
            </w:r>
          </w:p>
        </w:tc>
        <w:tc>
          <w:tcPr>
            <w:tcW w:w="1695"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检验方法依据标准或条款</w:t>
            </w:r>
          </w:p>
        </w:tc>
        <w:tc>
          <w:tcPr>
            <w:tcW w:w="1707" w:type="dxa"/>
            <w:gridSpan w:val="2"/>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重要度分级</w:t>
            </w:r>
          </w:p>
        </w:tc>
      </w:tr>
      <w:tr w:rsidR="002D5BD9" w:rsidRPr="007E3646">
        <w:trPr>
          <w:trHeight w:val="680"/>
          <w:jc w:val="center"/>
        </w:trPr>
        <w:tc>
          <w:tcPr>
            <w:tcW w:w="725" w:type="dxa"/>
            <w:vMerge/>
            <w:vAlign w:val="center"/>
          </w:tcPr>
          <w:p w:rsidR="002D5BD9" w:rsidRPr="007E3646" w:rsidRDefault="002D5BD9" w:rsidP="00AA406A">
            <w:pPr>
              <w:jc w:val="center"/>
              <w:rPr>
                <w:rFonts w:ascii="宋体"/>
                <w:color w:val="000000"/>
              </w:rPr>
            </w:pPr>
          </w:p>
        </w:tc>
        <w:tc>
          <w:tcPr>
            <w:tcW w:w="2810" w:type="dxa"/>
            <w:gridSpan w:val="2"/>
            <w:vMerge/>
            <w:vAlign w:val="center"/>
          </w:tcPr>
          <w:p w:rsidR="002D5BD9" w:rsidRPr="007E3646" w:rsidRDefault="002D5BD9" w:rsidP="00AA406A">
            <w:pPr>
              <w:jc w:val="center"/>
              <w:rPr>
                <w:rFonts w:ascii="宋体"/>
                <w:color w:val="000000"/>
              </w:rPr>
            </w:pPr>
          </w:p>
        </w:tc>
        <w:tc>
          <w:tcPr>
            <w:tcW w:w="1843" w:type="dxa"/>
            <w:vMerge/>
          </w:tcPr>
          <w:p w:rsidR="002D5BD9" w:rsidRPr="007E3646" w:rsidRDefault="002D5BD9" w:rsidP="00AA406A">
            <w:pPr>
              <w:rPr>
                <w:rFonts w:ascii="宋体"/>
                <w:color w:val="000000"/>
              </w:rPr>
            </w:pPr>
          </w:p>
        </w:tc>
        <w:tc>
          <w:tcPr>
            <w:tcW w:w="1695" w:type="dxa"/>
            <w:vMerge/>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A</w:t>
            </w:r>
          </w:p>
        </w:tc>
        <w:tc>
          <w:tcPr>
            <w:tcW w:w="850"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B</w:t>
            </w: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w:t>
            </w:r>
          </w:p>
        </w:tc>
        <w:tc>
          <w:tcPr>
            <w:tcW w:w="542"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外观</w:t>
            </w: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按键、开关</w:t>
            </w:r>
          </w:p>
        </w:tc>
        <w:tc>
          <w:tcPr>
            <w:tcW w:w="1843"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4.2.2.2</w:t>
            </w: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4.4.1.2</w:t>
            </w:r>
          </w:p>
        </w:tc>
        <w:tc>
          <w:tcPr>
            <w:tcW w:w="169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5.2</w:t>
            </w: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5.2</w:t>
            </w: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电源标记</w:t>
            </w:r>
          </w:p>
        </w:tc>
        <w:tc>
          <w:tcPr>
            <w:tcW w:w="1843"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输入、输出和数字接口</w:t>
            </w:r>
          </w:p>
        </w:tc>
        <w:tc>
          <w:tcPr>
            <w:tcW w:w="1843"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Merge w:val="restart"/>
            <w:vAlign w:val="center"/>
          </w:tcPr>
          <w:p w:rsidR="002D5BD9" w:rsidRPr="007E3646" w:rsidRDefault="002D5BD9" w:rsidP="00AA406A">
            <w:pPr>
              <w:jc w:val="center"/>
              <w:rPr>
                <w:rFonts w:ascii="宋体"/>
                <w:color w:val="000000"/>
              </w:rPr>
            </w:pPr>
            <w:r w:rsidRPr="007E3646">
              <w:rPr>
                <w:rFonts w:ascii="宋体" w:hAnsi="宋体" w:cs="宋体"/>
                <w:color w:val="000000"/>
              </w:rPr>
              <w:t>4</w:t>
            </w:r>
          </w:p>
        </w:tc>
        <w:tc>
          <w:tcPr>
            <w:tcW w:w="542"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功能</w:t>
            </w: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rPr>
              <w:t>室外单元垂直（右旋）极化供电电压</w:t>
            </w:r>
          </w:p>
        </w:tc>
        <w:tc>
          <w:tcPr>
            <w:tcW w:w="1843"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4.4.2.6</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4.4.1.6</w:t>
            </w:r>
          </w:p>
        </w:tc>
        <w:tc>
          <w:tcPr>
            <w:tcW w:w="169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5.4</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5.4</w:t>
            </w:r>
          </w:p>
        </w:tc>
        <w:tc>
          <w:tcPr>
            <w:tcW w:w="857"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Merge w:val="restart"/>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Merge/>
            <w:vAlign w:val="center"/>
          </w:tcPr>
          <w:p w:rsidR="002D5BD9" w:rsidRPr="007E3646" w:rsidRDefault="002D5BD9" w:rsidP="00AA406A">
            <w:pPr>
              <w:jc w:val="center"/>
              <w:rPr>
                <w:rFonts w:ascii="宋体"/>
                <w:color w:val="000000"/>
              </w:rPr>
            </w:pP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室外单元水平（左旋）极化供电电压</w:t>
            </w:r>
          </w:p>
        </w:tc>
        <w:tc>
          <w:tcPr>
            <w:tcW w:w="1843"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857" w:type="dxa"/>
            <w:vMerge/>
            <w:vAlign w:val="center"/>
          </w:tcPr>
          <w:p w:rsidR="002D5BD9" w:rsidRPr="007E3646" w:rsidRDefault="002D5BD9" w:rsidP="00AA406A">
            <w:pPr>
              <w:jc w:val="center"/>
              <w:rPr>
                <w:rFonts w:ascii="宋体"/>
                <w:color w:val="000000"/>
              </w:rPr>
            </w:pPr>
          </w:p>
        </w:tc>
        <w:tc>
          <w:tcPr>
            <w:tcW w:w="850" w:type="dxa"/>
            <w:vMerge/>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5</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rPr>
              <w:t>不满足极化电压要求（</w:t>
            </w:r>
            <w:r w:rsidRPr="007E3646">
              <w:rPr>
                <w:rFonts w:ascii="宋体" w:hAnsi="宋体" w:cs="宋体"/>
              </w:rPr>
              <w:t>13V</w:t>
            </w:r>
            <w:r w:rsidRPr="007E3646">
              <w:rPr>
                <w:rFonts w:ascii="宋体" w:hAnsi="宋体" w:cs="宋体" w:hint="eastAsia"/>
              </w:rPr>
              <w:t>±</w:t>
            </w:r>
            <w:r w:rsidRPr="007E3646">
              <w:rPr>
                <w:rFonts w:ascii="宋体" w:hAnsi="宋体" w:cs="宋体"/>
              </w:rPr>
              <w:t>1V,18V</w:t>
            </w:r>
            <w:r w:rsidRPr="007E3646">
              <w:rPr>
                <w:rFonts w:ascii="宋体" w:hAnsi="宋体" w:cs="宋体" w:hint="eastAsia"/>
              </w:rPr>
              <w:t>±</w:t>
            </w:r>
            <w:r w:rsidRPr="007E3646">
              <w:rPr>
                <w:rFonts w:ascii="宋体" w:hAnsi="宋体" w:cs="宋体"/>
              </w:rPr>
              <w:t>2V</w:t>
            </w:r>
            <w:r w:rsidRPr="007E3646">
              <w:rPr>
                <w:rFonts w:ascii="宋体" w:hAnsi="宋体" w:cs="宋体" w:hint="eastAsia"/>
              </w:rPr>
              <w:t>）</w:t>
            </w:r>
          </w:p>
        </w:tc>
        <w:tc>
          <w:tcPr>
            <w:tcW w:w="1843"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6</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rPr>
              <w:t>18V</w:t>
            </w:r>
            <w:r w:rsidRPr="007E3646">
              <w:rPr>
                <w:rFonts w:ascii="宋体" w:hAnsi="宋体" w:cs="宋体" w:hint="eastAsia"/>
              </w:rPr>
              <w:t>极化电压时供电电流小于</w:t>
            </w:r>
            <w:r w:rsidRPr="007E3646">
              <w:rPr>
                <w:rFonts w:ascii="宋体" w:hAnsi="宋体" w:cs="宋体"/>
              </w:rPr>
              <w:t>300mA</w:t>
            </w:r>
          </w:p>
        </w:tc>
        <w:tc>
          <w:tcPr>
            <w:tcW w:w="1843"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7</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室外单元供电电压有短路保护措施</w:t>
            </w:r>
          </w:p>
        </w:tc>
        <w:tc>
          <w:tcPr>
            <w:tcW w:w="1843"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8</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rPr>
              <w:t>自动识别所接收的电视节目并能有效识别或过滤</w:t>
            </w:r>
          </w:p>
        </w:tc>
        <w:tc>
          <w:tcPr>
            <w:tcW w:w="1843"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4.4.2.7</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4.4.1.7</w:t>
            </w:r>
          </w:p>
        </w:tc>
        <w:tc>
          <w:tcPr>
            <w:tcW w:w="169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5.4</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5.4</w:t>
            </w: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9</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具有父母锁功能</w:t>
            </w:r>
          </w:p>
        </w:tc>
        <w:tc>
          <w:tcPr>
            <w:tcW w:w="1843"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10</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最后存帧持续时间不大于</w:t>
            </w:r>
            <w:r w:rsidRPr="007E3646">
              <w:rPr>
                <w:rFonts w:ascii="宋体" w:hAnsi="宋体" w:cs="宋体"/>
                <w:color w:val="000000"/>
              </w:rPr>
              <w:t>2s</w:t>
            </w:r>
          </w:p>
        </w:tc>
        <w:tc>
          <w:tcPr>
            <w:tcW w:w="1843"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11</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rPr>
            </w:pPr>
            <w:r w:rsidRPr="007E3646">
              <w:rPr>
                <w:rFonts w:ascii="宋体" w:hAnsi="宋体" w:cs="宋体" w:hint="eastAsia"/>
              </w:rPr>
              <w:t>有音频广播功能、声道选择功能</w:t>
            </w:r>
          </w:p>
        </w:tc>
        <w:tc>
          <w:tcPr>
            <w:tcW w:w="1843"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12</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rPr>
              <w:t>只能面板按键控制功能</w:t>
            </w:r>
          </w:p>
        </w:tc>
        <w:tc>
          <w:tcPr>
            <w:tcW w:w="1843"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4.4.2.8.2</w:t>
            </w: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4.4.1.8.2</w:t>
            </w:r>
          </w:p>
        </w:tc>
        <w:tc>
          <w:tcPr>
            <w:tcW w:w="169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5.4</w:t>
            </w: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5.4</w:t>
            </w:r>
          </w:p>
        </w:tc>
        <w:tc>
          <w:tcPr>
            <w:tcW w:w="857"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13</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电平强度指示及信号质量指示</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14</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rPr>
              <w:t>断电及断信号记忆功能</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68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15</w:t>
            </w:r>
          </w:p>
        </w:tc>
        <w:tc>
          <w:tcPr>
            <w:tcW w:w="542" w:type="dxa"/>
            <w:vMerge/>
            <w:vAlign w:val="center"/>
          </w:tcPr>
          <w:p w:rsidR="002D5BD9" w:rsidRPr="007E3646" w:rsidRDefault="002D5BD9" w:rsidP="00AA406A">
            <w:pPr>
              <w:jc w:val="center"/>
              <w:rPr>
                <w:rFonts w:ascii="宋体"/>
                <w:color w:val="000000"/>
              </w:rPr>
            </w:pPr>
          </w:p>
        </w:tc>
        <w:tc>
          <w:tcPr>
            <w:tcW w:w="2268"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操作界面方便</w:t>
            </w:r>
          </w:p>
        </w:tc>
        <w:tc>
          <w:tcPr>
            <w:tcW w:w="1843"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57"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bl>
    <w:p w:rsidR="002D5BD9" w:rsidRDefault="002D5BD9" w:rsidP="00261B91"/>
    <w:p w:rsidR="002D5BD9" w:rsidRDefault="002D5BD9" w:rsidP="00AA406A">
      <w:pPr>
        <w:spacing w:line="360" w:lineRule="auto"/>
        <w:jc w:val="cente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-12</w:t>
      </w:r>
      <w:r>
        <w:rPr>
          <w:rFonts w:ascii="宋体" w:hAnsi="宋体" w:cs="宋体" w:hint="eastAsia"/>
          <w:b/>
          <w:bCs/>
          <w:color w:val="000000"/>
        </w:rPr>
        <w:t>（续）</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542"/>
        <w:gridCol w:w="2274"/>
        <w:gridCol w:w="1837"/>
        <w:gridCol w:w="1695"/>
        <w:gridCol w:w="862"/>
        <w:gridCol w:w="845"/>
      </w:tblGrid>
      <w:tr w:rsidR="002D5BD9" w:rsidRPr="007E3646">
        <w:trPr>
          <w:trHeight w:val="454"/>
          <w:jc w:val="center"/>
        </w:trPr>
        <w:tc>
          <w:tcPr>
            <w:tcW w:w="725"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序号</w:t>
            </w:r>
          </w:p>
        </w:tc>
        <w:tc>
          <w:tcPr>
            <w:tcW w:w="2816" w:type="dxa"/>
            <w:gridSpan w:val="2"/>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检验项目</w:t>
            </w:r>
          </w:p>
        </w:tc>
        <w:tc>
          <w:tcPr>
            <w:tcW w:w="1837"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检验依据标准及条款</w:t>
            </w:r>
          </w:p>
        </w:tc>
        <w:tc>
          <w:tcPr>
            <w:tcW w:w="1695"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检验方法依据标准或条款</w:t>
            </w:r>
          </w:p>
        </w:tc>
        <w:tc>
          <w:tcPr>
            <w:tcW w:w="1707" w:type="dxa"/>
            <w:gridSpan w:val="2"/>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重要度分级</w:t>
            </w:r>
          </w:p>
        </w:tc>
      </w:tr>
      <w:tr w:rsidR="002D5BD9" w:rsidRPr="007E3646">
        <w:trPr>
          <w:trHeight w:val="454"/>
          <w:jc w:val="center"/>
        </w:trPr>
        <w:tc>
          <w:tcPr>
            <w:tcW w:w="725" w:type="dxa"/>
            <w:vMerge/>
            <w:vAlign w:val="center"/>
          </w:tcPr>
          <w:p w:rsidR="002D5BD9" w:rsidRPr="007E3646" w:rsidRDefault="002D5BD9" w:rsidP="00AA406A">
            <w:pPr>
              <w:jc w:val="center"/>
              <w:rPr>
                <w:rFonts w:ascii="宋体"/>
                <w:color w:val="000000"/>
              </w:rPr>
            </w:pPr>
          </w:p>
        </w:tc>
        <w:tc>
          <w:tcPr>
            <w:tcW w:w="2816" w:type="dxa"/>
            <w:gridSpan w:val="2"/>
            <w:vMerge/>
            <w:vAlign w:val="center"/>
          </w:tcPr>
          <w:p w:rsidR="002D5BD9" w:rsidRPr="007E3646" w:rsidRDefault="002D5BD9" w:rsidP="00AA406A">
            <w:pPr>
              <w:jc w:val="center"/>
              <w:rPr>
                <w:rFonts w:ascii="宋体"/>
              </w:rPr>
            </w:pPr>
          </w:p>
        </w:tc>
        <w:tc>
          <w:tcPr>
            <w:tcW w:w="1837" w:type="dxa"/>
            <w:vMerge/>
          </w:tcPr>
          <w:p w:rsidR="002D5BD9" w:rsidRPr="007E3646" w:rsidRDefault="002D5BD9" w:rsidP="00AA406A">
            <w:pPr>
              <w:rPr>
                <w:rFonts w:ascii="宋体"/>
                <w:color w:val="000000"/>
              </w:rPr>
            </w:pPr>
          </w:p>
        </w:tc>
        <w:tc>
          <w:tcPr>
            <w:tcW w:w="1695" w:type="dxa"/>
            <w:vMerge/>
          </w:tcPr>
          <w:p w:rsidR="002D5BD9" w:rsidRPr="007E3646" w:rsidRDefault="002D5BD9" w:rsidP="00AA406A">
            <w:pPr>
              <w:rPr>
                <w:rFonts w:ascii="宋体"/>
                <w:color w:val="000000"/>
              </w:rPr>
            </w:pPr>
          </w:p>
        </w:tc>
        <w:tc>
          <w:tcPr>
            <w:tcW w:w="862"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A</w:t>
            </w:r>
          </w:p>
        </w:tc>
        <w:tc>
          <w:tcPr>
            <w:tcW w:w="845"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B</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16</w:t>
            </w:r>
          </w:p>
        </w:tc>
        <w:tc>
          <w:tcPr>
            <w:tcW w:w="542"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常温电性能</w:t>
            </w: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输入频率范围</w:t>
            </w:r>
          </w:p>
        </w:tc>
        <w:tc>
          <w:tcPr>
            <w:tcW w:w="1837"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4.4.2.15</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4.4.1.15</w:t>
            </w:r>
          </w:p>
        </w:tc>
        <w:tc>
          <w:tcPr>
            <w:tcW w:w="169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11</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9</w:t>
            </w: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17</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输入电平范围</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18</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符号率范围</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19</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解调门限（</w:t>
            </w:r>
            <w:r w:rsidRPr="007E3646">
              <w:rPr>
                <w:rFonts w:ascii="宋体" w:hAnsi="宋体" w:cs="宋体"/>
              </w:rPr>
              <w:t>E</w:t>
            </w:r>
            <w:r w:rsidRPr="007E3646">
              <w:rPr>
                <w:rFonts w:ascii="宋体" w:hAnsi="宋体" w:cs="宋体"/>
                <w:vertAlign w:val="subscript"/>
              </w:rPr>
              <w:t>b</w:t>
            </w:r>
            <w:r w:rsidRPr="007E3646">
              <w:rPr>
                <w:rFonts w:ascii="宋体" w:hAnsi="宋体" w:cs="宋体"/>
              </w:rPr>
              <w:t>/N</w:t>
            </w:r>
            <w:r w:rsidRPr="007E3646">
              <w:rPr>
                <w:rFonts w:ascii="宋体" w:cs="宋体"/>
                <w:vertAlign w:val="subscript"/>
              </w:rPr>
              <w:t>0</w:t>
            </w:r>
            <w:r w:rsidRPr="007E3646">
              <w:rPr>
                <w:rFonts w:ascii="宋体" w:hAnsi="宋体" w:cs="宋体" w:hint="eastAsia"/>
              </w:rPr>
              <w:t>）</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20</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输入信号捕捉范围</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21</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输入端反射损耗</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22</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spacing w:val="-6"/>
              </w:rPr>
              <w:t>22kHz</w:t>
            </w:r>
            <w:r w:rsidRPr="007E3646">
              <w:rPr>
                <w:rFonts w:ascii="宋体" w:hAnsi="宋体" w:cs="宋体" w:hint="eastAsia"/>
                <w:spacing w:val="-6"/>
              </w:rPr>
              <w:t>控制信号电平</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23</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spacing w:val="-6"/>
              </w:rPr>
              <w:t>22kHz</w:t>
            </w:r>
            <w:r w:rsidRPr="007E3646">
              <w:rPr>
                <w:rFonts w:ascii="宋体" w:hAnsi="宋体" w:cs="宋体" w:hint="eastAsia"/>
                <w:spacing w:val="-6"/>
              </w:rPr>
              <w:t>控制信号频率</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24</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color w:val="000000"/>
              </w:rPr>
            </w:pPr>
            <w:r w:rsidRPr="007E3646">
              <w:rPr>
                <w:rFonts w:ascii="宋体" w:hAnsi="宋体" w:cs="宋体" w:hint="eastAsia"/>
              </w:rPr>
              <w:t>亮度信号电平</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25</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color w:val="000000"/>
              </w:rPr>
            </w:pPr>
            <w:r w:rsidRPr="007E3646">
              <w:rPr>
                <w:rFonts w:ascii="宋体" w:hAnsi="宋体" w:cs="宋体" w:hint="eastAsia"/>
              </w:rPr>
              <w:t>行同步电平</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26</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微分增益失真</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27</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微分相位失真</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28</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亮度</w:t>
            </w:r>
            <w:r w:rsidRPr="007E3646">
              <w:rPr>
                <w:rFonts w:ascii="宋体" w:hAnsi="宋体" w:cs="宋体"/>
              </w:rPr>
              <w:t>/</w:t>
            </w:r>
            <w:r w:rsidRPr="007E3646">
              <w:rPr>
                <w:rFonts w:ascii="宋体" w:hAnsi="宋体" w:cs="宋体" w:hint="eastAsia"/>
              </w:rPr>
              <w:t>色度增益不等</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29</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亮度</w:t>
            </w:r>
            <w:r w:rsidRPr="007E3646">
              <w:rPr>
                <w:rFonts w:ascii="宋体" w:hAnsi="宋体" w:cs="宋体"/>
              </w:rPr>
              <w:t>/</w:t>
            </w:r>
            <w:r w:rsidRPr="007E3646">
              <w:rPr>
                <w:rFonts w:ascii="宋体" w:hAnsi="宋体" w:cs="宋体" w:hint="eastAsia"/>
              </w:rPr>
              <w:t>色度时延不等</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30</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rPr>
              <w:t>K</w:t>
            </w:r>
            <w:r w:rsidRPr="007E3646">
              <w:rPr>
                <w:rFonts w:ascii="宋体" w:hAnsi="宋体" w:cs="宋体" w:hint="eastAsia"/>
              </w:rPr>
              <w:t>系数</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31</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亮度信号非线性</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32</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视频回波损耗</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33</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行同步前沿抖动</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34</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视频频率响应</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35</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连续随机杂波信噪比</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36</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color w:val="000000"/>
              </w:rPr>
            </w:pPr>
            <w:r w:rsidRPr="007E3646">
              <w:rPr>
                <w:rFonts w:ascii="宋体" w:hAnsi="宋体" w:cs="宋体" w:hint="eastAsia"/>
              </w:rPr>
              <w:t>伴音信噪比</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37</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color w:val="000000"/>
              </w:rPr>
            </w:pPr>
            <w:r w:rsidRPr="007E3646">
              <w:rPr>
                <w:rFonts w:ascii="宋体" w:hAnsi="宋体" w:cs="宋体" w:hint="eastAsia"/>
              </w:rPr>
              <w:t>伴音谐波失真</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45" w:type="dxa"/>
            <w:vAlign w:val="center"/>
          </w:tcPr>
          <w:p w:rsidR="002D5BD9" w:rsidRPr="007E3646" w:rsidRDefault="002D5BD9" w:rsidP="00AA406A">
            <w:pPr>
              <w:jc w:val="center"/>
              <w:rPr>
                <w:rFonts w:ascii="宋体"/>
                <w:color w:val="000000"/>
              </w:rPr>
            </w:pP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38</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color w:val="000000"/>
              </w:rPr>
            </w:pPr>
            <w:r w:rsidRPr="007E3646">
              <w:rPr>
                <w:rFonts w:ascii="宋体" w:hAnsi="宋体" w:cs="宋体" w:hint="eastAsia"/>
              </w:rPr>
              <w:t>伴音频率响应</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39</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color w:val="000000"/>
              </w:rPr>
            </w:pPr>
            <w:r w:rsidRPr="007E3646">
              <w:rPr>
                <w:rFonts w:ascii="宋体" w:hAnsi="宋体" w:cs="宋体" w:hint="eastAsia"/>
                <w:spacing w:val="-8"/>
              </w:rPr>
              <w:t>左右声道间电平差</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40</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color w:val="000000"/>
              </w:rPr>
            </w:pPr>
            <w:r w:rsidRPr="007E3646">
              <w:rPr>
                <w:rFonts w:ascii="宋体" w:hAnsi="宋体" w:cs="宋体" w:hint="eastAsia"/>
                <w:spacing w:val="-8"/>
              </w:rPr>
              <w:t>左右声道间相位差</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54"/>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41</w:t>
            </w:r>
          </w:p>
        </w:tc>
        <w:tc>
          <w:tcPr>
            <w:tcW w:w="542" w:type="dxa"/>
            <w:vMerge/>
            <w:vAlign w:val="center"/>
          </w:tcPr>
          <w:p w:rsidR="002D5BD9" w:rsidRPr="007E3646" w:rsidRDefault="002D5BD9" w:rsidP="00AA406A">
            <w:pPr>
              <w:jc w:val="center"/>
              <w:rPr>
                <w:rFonts w:ascii="宋体"/>
                <w:color w:val="000000"/>
              </w:rPr>
            </w:pPr>
          </w:p>
        </w:tc>
        <w:tc>
          <w:tcPr>
            <w:tcW w:w="2274" w:type="dxa"/>
            <w:vAlign w:val="center"/>
          </w:tcPr>
          <w:p w:rsidR="002D5BD9" w:rsidRPr="007E3646" w:rsidRDefault="002D5BD9" w:rsidP="00AA406A">
            <w:pPr>
              <w:jc w:val="center"/>
              <w:rPr>
                <w:rFonts w:ascii="宋体"/>
              </w:rPr>
            </w:pPr>
            <w:r w:rsidRPr="007E3646">
              <w:rPr>
                <w:rFonts w:ascii="宋体" w:hAnsi="宋体" w:cs="宋体" w:hint="eastAsia"/>
              </w:rPr>
              <w:t>左右声道间</w:t>
            </w:r>
          </w:p>
          <w:p w:rsidR="002D5BD9" w:rsidRPr="007E3646" w:rsidRDefault="002D5BD9" w:rsidP="00AA406A">
            <w:pPr>
              <w:jc w:val="center"/>
              <w:rPr>
                <w:rFonts w:ascii="宋体"/>
                <w:color w:val="000000"/>
              </w:rPr>
            </w:pPr>
            <w:r w:rsidRPr="007E3646">
              <w:rPr>
                <w:rFonts w:ascii="宋体" w:hAnsi="宋体" w:cs="宋体" w:hint="eastAsia"/>
              </w:rPr>
              <w:t>串扰抑制比</w:t>
            </w:r>
          </w:p>
        </w:tc>
        <w:tc>
          <w:tcPr>
            <w:tcW w:w="1837"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62" w:type="dxa"/>
            <w:vAlign w:val="center"/>
          </w:tcPr>
          <w:p w:rsidR="002D5BD9" w:rsidRPr="007E3646" w:rsidRDefault="002D5BD9" w:rsidP="00AA406A">
            <w:pPr>
              <w:jc w:val="center"/>
              <w:rPr>
                <w:rFonts w:ascii="宋体"/>
                <w:color w:val="000000"/>
              </w:rPr>
            </w:pPr>
          </w:p>
        </w:tc>
        <w:tc>
          <w:tcPr>
            <w:tcW w:w="84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bl>
    <w:p w:rsidR="002D5BD9" w:rsidRDefault="002D5BD9" w:rsidP="00AA406A">
      <w:pPr>
        <w:spacing w:line="360" w:lineRule="auto"/>
        <w:jc w:val="center"/>
      </w:pPr>
      <w:r w:rsidRPr="008532C4">
        <w:rPr>
          <w:rFonts w:ascii="宋体" w:hAnsi="宋体" w:cs="宋体" w:hint="eastAsia"/>
          <w:b/>
          <w:bCs/>
          <w:color w:val="000000"/>
        </w:rPr>
        <w:t>表</w:t>
      </w:r>
      <w:r w:rsidRPr="008532C4">
        <w:rPr>
          <w:rFonts w:ascii="宋体" w:hAnsi="宋体" w:cs="宋体"/>
          <w:b/>
          <w:bCs/>
          <w:color w:val="000000"/>
        </w:rPr>
        <w:t>6</w:t>
      </w:r>
      <w:r>
        <w:rPr>
          <w:rFonts w:ascii="宋体" w:hAnsi="宋体" w:cs="宋体"/>
          <w:b/>
          <w:bCs/>
          <w:color w:val="000000"/>
        </w:rPr>
        <w:t>-12</w:t>
      </w:r>
      <w:r>
        <w:rPr>
          <w:rFonts w:ascii="宋体" w:hAnsi="宋体" w:cs="宋体" w:hint="eastAsia"/>
          <w:b/>
          <w:bCs/>
          <w:color w:val="000000"/>
        </w:rPr>
        <w:t>（续）</w:t>
      </w:r>
    </w:p>
    <w:tbl>
      <w:tblPr>
        <w:tblW w:w="88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0"/>
        <w:gridCol w:w="763"/>
        <w:gridCol w:w="2552"/>
        <w:gridCol w:w="1701"/>
        <w:gridCol w:w="1553"/>
        <w:gridCol w:w="715"/>
        <w:gridCol w:w="850"/>
      </w:tblGrid>
      <w:tr w:rsidR="002D5BD9" w:rsidRPr="007E3646">
        <w:trPr>
          <w:trHeight w:val="425"/>
          <w:jc w:val="center"/>
        </w:trPr>
        <w:tc>
          <w:tcPr>
            <w:tcW w:w="720"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序号</w:t>
            </w:r>
          </w:p>
        </w:tc>
        <w:tc>
          <w:tcPr>
            <w:tcW w:w="3315" w:type="dxa"/>
            <w:gridSpan w:val="2"/>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检验项目</w:t>
            </w:r>
          </w:p>
        </w:tc>
        <w:tc>
          <w:tcPr>
            <w:tcW w:w="1701"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检验依据标准及条款</w:t>
            </w:r>
          </w:p>
        </w:tc>
        <w:tc>
          <w:tcPr>
            <w:tcW w:w="1553"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检验方法依据标准或条款</w:t>
            </w:r>
          </w:p>
        </w:tc>
        <w:tc>
          <w:tcPr>
            <w:tcW w:w="1565" w:type="dxa"/>
            <w:gridSpan w:val="2"/>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重要度分级</w:t>
            </w:r>
          </w:p>
        </w:tc>
      </w:tr>
      <w:tr w:rsidR="002D5BD9" w:rsidRPr="007E3646">
        <w:trPr>
          <w:trHeight w:val="425"/>
          <w:jc w:val="center"/>
        </w:trPr>
        <w:tc>
          <w:tcPr>
            <w:tcW w:w="720" w:type="dxa"/>
            <w:vMerge/>
            <w:vAlign w:val="center"/>
          </w:tcPr>
          <w:p w:rsidR="002D5BD9" w:rsidRPr="007E3646" w:rsidRDefault="002D5BD9" w:rsidP="00AA406A">
            <w:pPr>
              <w:jc w:val="center"/>
              <w:rPr>
                <w:rFonts w:ascii="宋体"/>
                <w:color w:val="000000"/>
              </w:rPr>
            </w:pPr>
          </w:p>
        </w:tc>
        <w:tc>
          <w:tcPr>
            <w:tcW w:w="3315" w:type="dxa"/>
            <w:gridSpan w:val="2"/>
            <w:vMerge/>
            <w:vAlign w:val="center"/>
          </w:tcPr>
          <w:p w:rsidR="002D5BD9" w:rsidRPr="007E3646" w:rsidRDefault="002D5BD9" w:rsidP="00AA406A">
            <w:pPr>
              <w:jc w:val="center"/>
              <w:rPr>
                <w:rFonts w:ascii="宋体"/>
              </w:rPr>
            </w:pPr>
          </w:p>
        </w:tc>
        <w:tc>
          <w:tcPr>
            <w:tcW w:w="1701" w:type="dxa"/>
            <w:vMerge/>
          </w:tcPr>
          <w:p w:rsidR="002D5BD9" w:rsidRPr="007E3646" w:rsidRDefault="002D5BD9" w:rsidP="00AA406A">
            <w:pPr>
              <w:rPr>
                <w:rFonts w:ascii="宋体"/>
                <w:color w:val="000000"/>
              </w:rPr>
            </w:pPr>
          </w:p>
        </w:tc>
        <w:tc>
          <w:tcPr>
            <w:tcW w:w="1553" w:type="dxa"/>
            <w:vMerge/>
          </w:tcPr>
          <w:p w:rsidR="002D5BD9" w:rsidRPr="007E3646" w:rsidRDefault="002D5BD9" w:rsidP="00AA406A">
            <w:pPr>
              <w:rPr>
                <w:rFonts w:ascii="宋体"/>
                <w:color w:val="000000"/>
              </w:rPr>
            </w:pPr>
          </w:p>
        </w:tc>
        <w:tc>
          <w:tcPr>
            <w:tcW w:w="715"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A</w:t>
            </w:r>
          </w:p>
        </w:tc>
        <w:tc>
          <w:tcPr>
            <w:tcW w:w="850"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B</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42</w:t>
            </w:r>
          </w:p>
        </w:tc>
        <w:tc>
          <w:tcPr>
            <w:tcW w:w="763"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常温电性能（</w:t>
            </w:r>
            <w:r w:rsidRPr="007E3646">
              <w:rPr>
                <w:rFonts w:ascii="宋体" w:hAnsi="宋体" w:cs="宋体"/>
                <w:color w:val="000000"/>
              </w:rPr>
              <w:t>Y/C</w:t>
            </w:r>
            <w:r w:rsidRPr="007E3646">
              <w:rPr>
                <w:rFonts w:ascii="宋体" w:hAnsi="宋体" w:cs="宋体" w:hint="eastAsia"/>
                <w:color w:val="000000"/>
              </w:rPr>
              <w:t>信号输出）</w:t>
            </w:r>
          </w:p>
        </w:tc>
        <w:tc>
          <w:tcPr>
            <w:tcW w:w="2552" w:type="dxa"/>
            <w:vAlign w:val="center"/>
          </w:tcPr>
          <w:p w:rsidR="002D5BD9" w:rsidRPr="007E3646" w:rsidRDefault="002D5BD9" w:rsidP="00AA406A">
            <w:pPr>
              <w:jc w:val="center"/>
              <w:rPr>
                <w:rFonts w:ascii="宋体"/>
              </w:rPr>
            </w:pPr>
            <w:r w:rsidRPr="007E3646">
              <w:rPr>
                <w:rFonts w:ascii="宋体" w:hAnsi="宋体" w:cs="宋体"/>
              </w:rPr>
              <w:t>Y</w:t>
            </w:r>
            <w:r w:rsidRPr="007E3646">
              <w:rPr>
                <w:rFonts w:ascii="宋体" w:hAnsi="宋体" w:cs="宋体" w:hint="eastAsia"/>
              </w:rPr>
              <w:t>信号输出电平</w:t>
            </w:r>
          </w:p>
        </w:tc>
        <w:tc>
          <w:tcPr>
            <w:tcW w:w="1701"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4.4.2.15</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4.4.1.15</w:t>
            </w:r>
          </w:p>
        </w:tc>
        <w:tc>
          <w:tcPr>
            <w:tcW w:w="1553"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11</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9</w:t>
            </w: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43</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rPr>
              <w:t>C</w:t>
            </w:r>
            <w:r w:rsidRPr="007E3646">
              <w:rPr>
                <w:rFonts w:ascii="宋体" w:hAnsi="宋体" w:cs="宋体" w:hint="eastAsia"/>
              </w:rPr>
              <w:t>信号输出电平</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44</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spacing w:val="-16"/>
              </w:rPr>
              <w:t>Y</w:t>
            </w:r>
            <w:r w:rsidRPr="007E3646">
              <w:rPr>
                <w:rFonts w:ascii="宋体" w:hAnsi="宋体" w:cs="宋体" w:hint="eastAsia"/>
                <w:spacing w:val="-16"/>
              </w:rPr>
              <w:t>、</w:t>
            </w:r>
            <w:r w:rsidRPr="007E3646">
              <w:rPr>
                <w:rFonts w:ascii="宋体" w:hAnsi="宋体" w:cs="宋体"/>
                <w:spacing w:val="-16"/>
              </w:rPr>
              <w:t>C</w:t>
            </w:r>
            <w:r w:rsidRPr="007E3646">
              <w:rPr>
                <w:rFonts w:ascii="宋体" w:hAnsi="宋体" w:cs="宋体" w:hint="eastAsia"/>
              </w:rPr>
              <w:t>信号频率响应</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45</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hint="eastAsia"/>
              </w:rPr>
              <w:t>亮度信号非线性失真</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46</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rPr>
              <w:t>Y</w:t>
            </w:r>
            <w:r w:rsidRPr="007E3646">
              <w:rPr>
                <w:rFonts w:ascii="宋体" w:hAnsi="宋体" w:cs="宋体" w:hint="eastAsia"/>
              </w:rPr>
              <w:t>信号</w:t>
            </w:r>
            <w:r w:rsidRPr="007E3646">
              <w:rPr>
                <w:rFonts w:ascii="宋体" w:hAnsi="宋体" w:cs="宋体"/>
              </w:rPr>
              <w:t>K</w:t>
            </w:r>
            <w:r w:rsidRPr="007E3646">
              <w:rPr>
                <w:rFonts w:ascii="宋体" w:hAnsi="宋体" w:cs="宋体" w:hint="eastAsia"/>
              </w:rPr>
              <w:t>系数</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47</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rPr>
              <w:t>Y</w:t>
            </w:r>
            <w:r w:rsidRPr="007E3646">
              <w:rPr>
                <w:rFonts w:ascii="宋体" w:hAnsi="宋体" w:cs="宋体" w:hint="eastAsia"/>
              </w:rPr>
              <w:t>信号信噪比</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48</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rPr>
              <w:t>Y/C</w:t>
            </w:r>
            <w:r w:rsidRPr="007E3646">
              <w:rPr>
                <w:rFonts w:ascii="宋体" w:hAnsi="宋体" w:cs="宋体" w:hint="eastAsia"/>
              </w:rPr>
              <w:t>信号时延差</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49</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spacing w:val="-14"/>
              </w:rPr>
              <w:t>Y</w:t>
            </w:r>
            <w:r w:rsidRPr="007E3646">
              <w:rPr>
                <w:rFonts w:ascii="宋体" w:hAnsi="宋体" w:cs="宋体" w:hint="eastAsia"/>
                <w:spacing w:val="-14"/>
              </w:rPr>
              <w:t>、</w:t>
            </w:r>
            <w:r w:rsidRPr="007E3646">
              <w:rPr>
                <w:rFonts w:ascii="宋体" w:hAnsi="宋体" w:cs="宋体"/>
                <w:spacing w:val="-14"/>
              </w:rPr>
              <w:t>C</w:t>
            </w:r>
            <w:r w:rsidRPr="007E3646">
              <w:rPr>
                <w:rFonts w:ascii="宋体" w:hAnsi="宋体" w:cs="宋体" w:hint="eastAsia"/>
              </w:rPr>
              <w:t>信号回波损耗</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50</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hint="eastAsia"/>
              </w:rPr>
              <w:t>行同步信号电平</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51</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hint="eastAsia"/>
              </w:rPr>
              <w:t>行同步前沿抖动</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52</w:t>
            </w:r>
          </w:p>
        </w:tc>
        <w:tc>
          <w:tcPr>
            <w:tcW w:w="763"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常温电性能（</w:t>
            </w:r>
            <w:r w:rsidRPr="007E3646">
              <w:rPr>
                <w:rFonts w:ascii="宋体" w:hAnsi="宋体" w:cs="宋体"/>
              </w:rPr>
              <w:t>Y</w:t>
            </w:r>
            <w:r w:rsidRPr="007E3646">
              <w:rPr>
                <w:rFonts w:ascii="宋体" w:hAnsi="宋体" w:cs="宋体" w:hint="eastAsia"/>
              </w:rPr>
              <w:t>、</w:t>
            </w:r>
            <w:r w:rsidRPr="007E3646">
              <w:rPr>
                <w:rFonts w:ascii="宋体" w:hAnsi="宋体" w:cs="宋体"/>
              </w:rPr>
              <w:t>P</w:t>
            </w:r>
            <w:r w:rsidRPr="007E3646">
              <w:rPr>
                <w:rFonts w:ascii="宋体" w:hAnsi="宋体" w:cs="宋体"/>
                <w:vertAlign w:val="subscript"/>
              </w:rPr>
              <w:t>R</w:t>
            </w:r>
            <w:r w:rsidRPr="007E3646">
              <w:rPr>
                <w:rFonts w:ascii="宋体" w:hAnsi="宋体" w:cs="宋体" w:hint="eastAsia"/>
              </w:rPr>
              <w:t>、</w:t>
            </w:r>
            <w:r w:rsidRPr="007E3646">
              <w:rPr>
                <w:rFonts w:ascii="宋体" w:hAnsi="宋体" w:cs="宋体"/>
              </w:rPr>
              <w:t>P</w:t>
            </w:r>
            <w:r w:rsidRPr="007E3646">
              <w:rPr>
                <w:rFonts w:ascii="宋体" w:hAnsi="宋体" w:cs="宋体"/>
                <w:vertAlign w:val="subscript"/>
              </w:rPr>
              <w:t>B</w:t>
            </w:r>
            <w:r w:rsidRPr="007E3646">
              <w:rPr>
                <w:rFonts w:ascii="宋体" w:hAnsi="宋体" w:cs="宋体" w:hint="eastAsia"/>
              </w:rPr>
              <w:t>信号输出</w:t>
            </w:r>
            <w:r w:rsidRPr="007E3646">
              <w:rPr>
                <w:rFonts w:ascii="宋体" w:hAnsi="宋体" w:cs="宋体" w:hint="eastAsia"/>
                <w:color w:val="000000"/>
              </w:rPr>
              <w:t>）</w:t>
            </w:r>
          </w:p>
        </w:tc>
        <w:tc>
          <w:tcPr>
            <w:tcW w:w="2552" w:type="dxa"/>
            <w:vAlign w:val="center"/>
          </w:tcPr>
          <w:p w:rsidR="002D5BD9" w:rsidRPr="007E3646" w:rsidRDefault="002D5BD9" w:rsidP="00AA406A">
            <w:pPr>
              <w:jc w:val="center"/>
              <w:rPr>
                <w:rFonts w:ascii="宋体"/>
              </w:rPr>
            </w:pPr>
            <w:r w:rsidRPr="007E3646">
              <w:rPr>
                <w:rFonts w:ascii="宋体" w:hAnsi="宋体" w:cs="宋体"/>
              </w:rPr>
              <w:t>Y</w:t>
            </w:r>
            <w:r w:rsidRPr="007E3646">
              <w:rPr>
                <w:rFonts w:ascii="宋体" w:hAnsi="宋体" w:cs="宋体" w:hint="eastAsia"/>
              </w:rPr>
              <w:t>信号输出电平</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53</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spacing w:val="-16"/>
              </w:rPr>
              <w:t>P</w:t>
            </w:r>
            <w:r w:rsidRPr="007E3646">
              <w:rPr>
                <w:rFonts w:ascii="宋体" w:hAnsi="宋体" w:cs="宋体"/>
                <w:spacing w:val="-16"/>
                <w:vertAlign w:val="subscript"/>
              </w:rPr>
              <w:t>R</w:t>
            </w:r>
            <w:r w:rsidRPr="007E3646">
              <w:rPr>
                <w:rFonts w:ascii="宋体" w:hAnsi="宋体" w:cs="宋体" w:hint="eastAsia"/>
                <w:spacing w:val="-16"/>
              </w:rPr>
              <w:t>、</w:t>
            </w:r>
            <w:r w:rsidRPr="007E3646">
              <w:rPr>
                <w:rFonts w:ascii="宋体" w:hAnsi="宋体" w:cs="宋体"/>
                <w:spacing w:val="-16"/>
              </w:rPr>
              <w:t>P</w:t>
            </w:r>
            <w:r w:rsidRPr="007E3646">
              <w:rPr>
                <w:rFonts w:ascii="宋体" w:hAnsi="宋体" w:cs="宋体"/>
                <w:spacing w:val="-16"/>
                <w:vertAlign w:val="subscript"/>
              </w:rPr>
              <w:t>B</w:t>
            </w:r>
            <w:r w:rsidRPr="007E3646">
              <w:rPr>
                <w:rFonts w:ascii="宋体" w:hAnsi="宋体" w:cs="宋体" w:hint="eastAsia"/>
              </w:rPr>
              <w:t>信号输出电平</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54</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rPr>
              <w:t>Y</w:t>
            </w:r>
            <w:r w:rsidRPr="007E3646">
              <w:rPr>
                <w:rFonts w:ascii="宋体" w:hAnsi="宋体" w:cs="宋体" w:hint="eastAsia"/>
              </w:rPr>
              <w:t>信号的幅频响应</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55</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rPr>
              <w:t>P</w:t>
            </w:r>
            <w:r w:rsidRPr="007E3646">
              <w:rPr>
                <w:rFonts w:ascii="宋体" w:hAnsi="宋体" w:cs="宋体"/>
                <w:vertAlign w:val="subscript"/>
              </w:rPr>
              <w:t>R</w:t>
            </w:r>
            <w:r w:rsidRPr="007E3646">
              <w:rPr>
                <w:rFonts w:ascii="宋体" w:hAnsi="宋体" w:cs="宋体" w:hint="eastAsia"/>
              </w:rPr>
              <w:t>、</w:t>
            </w:r>
            <w:r w:rsidRPr="007E3646">
              <w:rPr>
                <w:rFonts w:ascii="宋体" w:hAnsi="宋体" w:cs="宋体"/>
              </w:rPr>
              <w:t>P</w:t>
            </w:r>
            <w:r w:rsidRPr="007E3646">
              <w:rPr>
                <w:rFonts w:ascii="宋体" w:hAnsi="宋体" w:cs="宋体"/>
                <w:vertAlign w:val="subscript"/>
              </w:rPr>
              <w:t>B</w:t>
            </w:r>
            <w:r w:rsidRPr="007E3646">
              <w:rPr>
                <w:rFonts w:ascii="宋体" w:hAnsi="宋体" w:cs="宋体" w:hint="eastAsia"/>
              </w:rPr>
              <w:t>信号的幅频响应</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56</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hint="eastAsia"/>
              </w:rPr>
              <w:t>亮度信号非线性失真</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57</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rPr>
              <w:t>Y</w:t>
            </w:r>
            <w:r w:rsidRPr="007E3646">
              <w:rPr>
                <w:rFonts w:ascii="宋体" w:hAnsi="宋体" w:cs="宋体" w:hint="eastAsia"/>
              </w:rPr>
              <w:t>信号</w:t>
            </w:r>
            <w:r w:rsidRPr="007E3646">
              <w:rPr>
                <w:rFonts w:ascii="宋体" w:hAnsi="宋体" w:cs="宋体"/>
              </w:rPr>
              <w:t>K</w:t>
            </w:r>
            <w:r w:rsidRPr="007E3646">
              <w:rPr>
                <w:rFonts w:ascii="宋体" w:hAnsi="宋体" w:cs="宋体" w:hint="eastAsia"/>
              </w:rPr>
              <w:t>系数</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58</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spacing w:val="-28"/>
              </w:rPr>
              <w:t>Y/P</w:t>
            </w:r>
            <w:r w:rsidRPr="007E3646">
              <w:rPr>
                <w:rFonts w:ascii="宋体" w:hAnsi="宋体" w:cs="宋体"/>
                <w:spacing w:val="-28"/>
                <w:vertAlign w:val="subscript"/>
              </w:rPr>
              <w:t>R</w:t>
            </w:r>
            <w:r w:rsidRPr="007E3646">
              <w:rPr>
                <w:rFonts w:ascii="宋体" w:hAnsi="宋体" w:cs="宋体" w:hint="eastAsia"/>
                <w:spacing w:val="-28"/>
              </w:rPr>
              <w:t>、</w:t>
            </w:r>
            <w:r w:rsidRPr="007E3646">
              <w:rPr>
                <w:rFonts w:ascii="宋体" w:hAnsi="宋体" w:cs="宋体"/>
                <w:spacing w:val="-28"/>
              </w:rPr>
              <w:t>Y/P</w:t>
            </w:r>
            <w:r w:rsidRPr="007E3646">
              <w:rPr>
                <w:rFonts w:ascii="宋体" w:hAnsi="宋体" w:cs="宋体"/>
                <w:spacing w:val="-28"/>
                <w:vertAlign w:val="subscript"/>
              </w:rPr>
              <w:t>B</w:t>
            </w:r>
            <w:r w:rsidRPr="007E3646">
              <w:rPr>
                <w:rFonts w:ascii="宋体" w:hAnsi="宋体" w:cs="宋体" w:hint="eastAsia"/>
              </w:rPr>
              <w:t>信号时延差</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59</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spacing w:val="-28"/>
              </w:rPr>
              <w:t>Y/P</w:t>
            </w:r>
            <w:r w:rsidRPr="007E3646">
              <w:rPr>
                <w:rFonts w:ascii="宋体" w:hAnsi="宋体" w:cs="宋体"/>
                <w:spacing w:val="-28"/>
                <w:vertAlign w:val="subscript"/>
              </w:rPr>
              <w:t>R</w:t>
            </w:r>
            <w:r w:rsidRPr="007E3646">
              <w:rPr>
                <w:rFonts w:ascii="宋体" w:hAnsi="宋体" w:cs="宋体" w:hint="eastAsia"/>
                <w:spacing w:val="-28"/>
              </w:rPr>
              <w:t>、</w:t>
            </w:r>
            <w:r w:rsidRPr="007E3646">
              <w:rPr>
                <w:rFonts w:ascii="宋体" w:hAnsi="宋体" w:cs="宋体"/>
                <w:spacing w:val="-28"/>
              </w:rPr>
              <w:t>Y/P</w:t>
            </w:r>
            <w:r w:rsidRPr="007E3646">
              <w:rPr>
                <w:rFonts w:ascii="宋体" w:hAnsi="宋体" w:cs="宋体"/>
                <w:spacing w:val="-28"/>
                <w:vertAlign w:val="subscript"/>
              </w:rPr>
              <w:t>B</w:t>
            </w:r>
            <w:r w:rsidRPr="007E3646">
              <w:rPr>
                <w:rFonts w:ascii="宋体" w:hAnsi="宋体" w:cs="宋体" w:hint="eastAsia"/>
              </w:rPr>
              <w:t>信号增益差</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60</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spacing w:val="-32"/>
              </w:rPr>
              <w:t>Y</w:t>
            </w:r>
            <w:r w:rsidRPr="007E3646">
              <w:rPr>
                <w:rFonts w:ascii="宋体" w:hAnsi="宋体" w:cs="宋体" w:hint="eastAsia"/>
                <w:spacing w:val="-32"/>
              </w:rPr>
              <w:t>、</w:t>
            </w:r>
            <w:r w:rsidRPr="007E3646">
              <w:rPr>
                <w:rFonts w:ascii="宋体" w:hAnsi="宋体" w:cs="宋体"/>
                <w:spacing w:val="-32"/>
              </w:rPr>
              <w:t>P</w:t>
            </w:r>
            <w:r w:rsidRPr="007E3646">
              <w:rPr>
                <w:rFonts w:ascii="宋体" w:hAnsi="宋体" w:cs="宋体"/>
                <w:spacing w:val="-32"/>
                <w:vertAlign w:val="subscript"/>
              </w:rPr>
              <w:t>R</w:t>
            </w:r>
            <w:r w:rsidRPr="007E3646">
              <w:rPr>
                <w:rFonts w:ascii="宋体" w:hAnsi="宋体" w:cs="宋体" w:hint="eastAsia"/>
                <w:spacing w:val="-32"/>
              </w:rPr>
              <w:t>、</w:t>
            </w:r>
            <w:r w:rsidRPr="007E3646">
              <w:rPr>
                <w:rFonts w:ascii="宋体" w:hAnsi="宋体" w:cs="宋体"/>
                <w:spacing w:val="-32"/>
              </w:rPr>
              <w:t>P</w:t>
            </w:r>
            <w:r w:rsidRPr="007E3646">
              <w:rPr>
                <w:rFonts w:ascii="宋体" w:hAnsi="宋体" w:cs="宋体"/>
                <w:spacing w:val="-32"/>
                <w:vertAlign w:val="subscript"/>
              </w:rPr>
              <w:t>B</w:t>
            </w:r>
            <w:r w:rsidRPr="007E3646">
              <w:rPr>
                <w:rFonts w:ascii="宋体" w:hAnsi="宋体" w:cs="宋体" w:hint="eastAsia"/>
              </w:rPr>
              <w:t>信号的信噪比</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61</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rPr>
              <w:t>Y</w:t>
            </w:r>
            <w:r w:rsidRPr="007E3646">
              <w:rPr>
                <w:rFonts w:ascii="宋体" w:hAnsi="宋体" w:cs="宋体" w:hint="eastAsia"/>
              </w:rPr>
              <w:t>、</w:t>
            </w:r>
            <w:r w:rsidRPr="007E3646">
              <w:rPr>
                <w:rFonts w:ascii="宋体" w:hAnsi="宋体" w:cs="宋体"/>
              </w:rPr>
              <w:t>P</w:t>
            </w:r>
            <w:r w:rsidRPr="007E3646">
              <w:rPr>
                <w:rFonts w:ascii="宋体" w:hAnsi="宋体" w:cs="宋体"/>
                <w:vertAlign w:val="subscript"/>
              </w:rPr>
              <w:t>R</w:t>
            </w:r>
            <w:r w:rsidRPr="007E3646">
              <w:rPr>
                <w:rFonts w:ascii="宋体" w:hAnsi="宋体" w:cs="宋体" w:hint="eastAsia"/>
              </w:rPr>
              <w:t>、</w:t>
            </w:r>
            <w:r w:rsidRPr="007E3646">
              <w:rPr>
                <w:rFonts w:ascii="宋体" w:hAnsi="宋体" w:cs="宋体"/>
              </w:rPr>
              <w:t>P</w:t>
            </w:r>
            <w:r w:rsidRPr="007E3646">
              <w:rPr>
                <w:rFonts w:ascii="宋体" w:hAnsi="宋体" w:cs="宋体"/>
                <w:vertAlign w:val="subscript"/>
              </w:rPr>
              <w:t>B</w:t>
            </w:r>
            <w:r w:rsidRPr="007E3646">
              <w:rPr>
                <w:rFonts w:ascii="宋体" w:hAnsi="宋体" w:cs="宋体" w:hint="eastAsia"/>
              </w:rPr>
              <w:t>端口的回波损耗</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62</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hint="eastAsia"/>
              </w:rPr>
              <w:t>行同步信号电平</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63</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hint="eastAsia"/>
              </w:rPr>
              <w:t>行同步前沿抖动</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64</w:t>
            </w:r>
          </w:p>
        </w:tc>
        <w:tc>
          <w:tcPr>
            <w:tcW w:w="763"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常温电性能（</w:t>
            </w:r>
            <w:r w:rsidRPr="007E3646">
              <w:rPr>
                <w:rFonts w:ascii="宋体" w:hAnsi="宋体" w:cs="宋体"/>
              </w:rPr>
              <w:t>R</w:t>
            </w:r>
            <w:r w:rsidRPr="007E3646">
              <w:rPr>
                <w:rFonts w:ascii="宋体" w:hAnsi="宋体" w:cs="宋体" w:hint="eastAsia"/>
              </w:rPr>
              <w:t>、</w:t>
            </w:r>
            <w:r w:rsidRPr="007E3646">
              <w:rPr>
                <w:rFonts w:ascii="宋体" w:hAnsi="宋体" w:cs="宋体"/>
              </w:rPr>
              <w:t>G</w:t>
            </w:r>
            <w:r w:rsidRPr="007E3646">
              <w:rPr>
                <w:rFonts w:ascii="宋体" w:hAnsi="宋体" w:cs="宋体" w:hint="eastAsia"/>
              </w:rPr>
              <w:t>、</w:t>
            </w:r>
            <w:r w:rsidRPr="007E3646">
              <w:rPr>
                <w:rFonts w:ascii="宋体" w:hAnsi="宋体" w:cs="宋体"/>
              </w:rPr>
              <w:t>B</w:t>
            </w:r>
            <w:r w:rsidRPr="007E3646">
              <w:rPr>
                <w:rFonts w:ascii="宋体" w:hAnsi="宋体" w:cs="宋体" w:hint="eastAsia"/>
              </w:rPr>
              <w:t>信号输出</w:t>
            </w:r>
            <w:r w:rsidRPr="007E3646">
              <w:rPr>
                <w:rFonts w:ascii="宋体" w:hAnsi="宋体" w:cs="宋体" w:hint="eastAsia"/>
                <w:color w:val="000000"/>
              </w:rPr>
              <w:t>）</w:t>
            </w:r>
          </w:p>
        </w:tc>
        <w:tc>
          <w:tcPr>
            <w:tcW w:w="2552" w:type="dxa"/>
            <w:vAlign w:val="center"/>
          </w:tcPr>
          <w:p w:rsidR="002D5BD9" w:rsidRPr="007E3646" w:rsidRDefault="002D5BD9" w:rsidP="00AA406A">
            <w:pPr>
              <w:jc w:val="center"/>
              <w:rPr>
                <w:rFonts w:ascii="宋体"/>
              </w:rPr>
            </w:pPr>
            <w:r w:rsidRPr="007E3646">
              <w:rPr>
                <w:rFonts w:ascii="宋体" w:hAnsi="宋体" w:cs="宋体"/>
              </w:rPr>
              <w:t>R</w:t>
            </w:r>
            <w:r w:rsidRPr="007E3646">
              <w:rPr>
                <w:rFonts w:ascii="宋体" w:hAnsi="宋体" w:cs="宋体" w:hint="eastAsia"/>
              </w:rPr>
              <w:t>、</w:t>
            </w:r>
            <w:r w:rsidRPr="007E3646">
              <w:rPr>
                <w:rFonts w:ascii="宋体" w:hAnsi="宋体" w:cs="宋体"/>
              </w:rPr>
              <w:t>G</w:t>
            </w:r>
            <w:r w:rsidRPr="007E3646">
              <w:rPr>
                <w:rFonts w:ascii="宋体" w:hAnsi="宋体" w:cs="宋体" w:hint="eastAsia"/>
              </w:rPr>
              <w:t>、</w:t>
            </w:r>
            <w:r w:rsidRPr="007E3646">
              <w:rPr>
                <w:rFonts w:ascii="宋体" w:hAnsi="宋体" w:cs="宋体"/>
              </w:rPr>
              <w:t>B</w:t>
            </w:r>
            <w:r w:rsidRPr="007E3646">
              <w:rPr>
                <w:rFonts w:ascii="宋体" w:hAnsi="宋体" w:cs="宋体" w:hint="eastAsia"/>
              </w:rPr>
              <w:t>信号输出电平</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65</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rPr>
              <w:t>R</w:t>
            </w:r>
            <w:r w:rsidRPr="007E3646">
              <w:rPr>
                <w:rFonts w:ascii="宋体" w:hAnsi="宋体" w:cs="宋体" w:hint="eastAsia"/>
              </w:rPr>
              <w:t>、</w:t>
            </w:r>
            <w:r w:rsidRPr="007E3646">
              <w:rPr>
                <w:rFonts w:ascii="宋体" w:hAnsi="宋体" w:cs="宋体"/>
              </w:rPr>
              <w:t>G</w:t>
            </w:r>
            <w:r w:rsidRPr="007E3646">
              <w:rPr>
                <w:rFonts w:ascii="宋体" w:hAnsi="宋体" w:cs="宋体" w:hint="eastAsia"/>
              </w:rPr>
              <w:t>、</w:t>
            </w:r>
            <w:r w:rsidRPr="007E3646">
              <w:rPr>
                <w:rFonts w:ascii="宋体" w:hAnsi="宋体" w:cs="宋体"/>
              </w:rPr>
              <w:t>B</w:t>
            </w:r>
            <w:r w:rsidRPr="007E3646">
              <w:rPr>
                <w:rFonts w:ascii="宋体" w:hAnsi="宋体" w:cs="宋体" w:hint="eastAsia"/>
              </w:rPr>
              <w:t>信号的幅频响应</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66</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rPr>
              <w:t>R</w:t>
            </w:r>
            <w:r w:rsidRPr="007E3646">
              <w:rPr>
                <w:rFonts w:ascii="宋体" w:hAnsi="宋体" w:cs="宋体" w:hint="eastAsia"/>
              </w:rPr>
              <w:t>、</w:t>
            </w:r>
            <w:r w:rsidRPr="007E3646">
              <w:rPr>
                <w:rFonts w:ascii="宋体" w:hAnsi="宋体" w:cs="宋体"/>
              </w:rPr>
              <w:t>G</w:t>
            </w:r>
            <w:r w:rsidRPr="007E3646">
              <w:rPr>
                <w:rFonts w:ascii="宋体" w:hAnsi="宋体" w:cs="宋体" w:hint="eastAsia"/>
              </w:rPr>
              <w:t>、</w:t>
            </w:r>
            <w:r w:rsidRPr="007E3646">
              <w:rPr>
                <w:rFonts w:ascii="宋体" w:hAnsi="宋体" w:cs="宋体"/>
              </w:rPr>
              <w:t>B</w:t>
            </w:r>
            <w:r w:rsidRPr="007E3646">
              <w:rPr>
                <w:rFonts w:ascii="宋体" w:hAnsi="宋体" w:cs="宋体" w:hint="eastAsia"/>
              </w:rPr>
              <w:t>信号的信噪比</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67</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rPr>
              <w:t>R</w:t>
            </w:r>
            <w:r w:rsidRPr="007E3646">
              <w:rPr>
                <w:rFonts w:ascii="宋体" w:hAnsi="宋体" w:cs="宋体" w:hint="eastAsia"/>
              </w:rPr>
              <w:t>、</w:t>
            </w:r>
            <w:r w:rsidRPr="007E3646">
              <w:rPr>
                <w:rFonts w:ascii="宋体" w:hAnsi="宋体" w:cs="宋体"/>
              </w:rPr>
              <w:t>G</w:t>
            </w:r>
            <w:r w:rsidRPr="007E3646">
              <w:rPr>
                <w:rFonts w:ascii="宋体" w:hAnsi="宋体" w:cs="宋体" w:hint="eastAsia"/>
              </w:rPr>
              <w:t>、</w:t>
            </w:r>
            <w:r w:rsidRPr="007E3646">
              <w:rPr>
                <w:rFonts w:ascii="宋体" w:hAnsi="宋体" w:cs="宋体"/>
              </w:rPr>
              <w:t>B</w:t>
            </w:r>
            <w:r w:rsidRPr="007E3646">
              <w:rPr>
                <w:rFonts w:ascii="宋体" w:hAnsi="宋体" w:cs="宋体" w:hint="eastAsia"/>
              </w:rPr>
              <w:t>端口的回波损耗</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68</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hint="eastAsia"/>
              </w:rPr>
              <w:t>行同步信号电平</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425"/>
          <w:jc w:val="center"/>
        </w:trPr>
        <w:tc>
          <w:tcPr>
            <w:tcW w:w="720" w:type="dxa"/>
            <w:vAlign w:val="center"/>
          </w:tcPr>
          <w:p w:rsidR="002D5BD9" w:rsidRPr="007E3646" w:rsidRDefault="002D5BD9" w:rsidP="00AA406A">
            <w:pPr>
              <w:jc w:val="center"/>
              <w:rPr>
                <w:rFonts w:ascii="宋体"/>
                <w:color w:val="000000"/>
              </w:rPr>
            </w:pPr>
            <w:r w:rsidRPr="007E3646">
              <w:rPr>
                <w:rFonts w:ascii="宋体" w:hAnsi="宋体" w:cs="宋体"/>
                <w:color w:val="000000"/>
              </w:rPr>
              <w:t>69</w:t>
            </w:r>
          </w:p>
        </w:tc>
        <w:tc>
          <w:tcPr>
            <w:tcW w:w="763" w:type="dxa"/>
            <w:vMerge/>
            <w:vAlign w:val="center"/>
          </w:tcPr>
          <w:p w:rsidR="002D5BD9" w:rsidRPr="007E3646" w:rsidRDefault="002D5BD9" w:rsidP="00AA406A">
            <w:pPr>
              <w:jc w:val="center"/>
              <w:rPr>
                <w:rFonts w:ascii="宋体"/>
                <w:color w:val="000000"/>
              </w:rPr>
            </w:pPr>
          </w:p>
        </w:tc>
        <w:tc>
          <w:tcPr>
            <w:tcW w:w="2552" w:type="dxa"/>
            <w:vAlign w:val="center"/>
          </w:tcPr>
          <w:p w:rsidR="002D5BD9" w:rsidRPr="007E3646" w:rsidRDefault="002D5BD9" w:rsidP="00AA406A">
            <w:pPr>
              <w:jc w:val="center"/>
              <w:rPr>
                <w:rFonts w:ascii="宋体"/>
              </w:rPr>
            </w:pPr>
            <w:r w:rsidRPr="007E3646">
              <w:rPr>
                <w:rFonts w:ascii="宋体" w:hAnsi="宋体" w:cs="宋体" w:hint="eastAsia"/>
              </w:rPr>
              <w:t>行同步前沿抖动</w:t>
            </w:r>
          </w:p>
        </w:tc>
        <w:tc>
          <w:tcPr>
            <w:tcW w:w="1701" w:type="dxa"/>
            <w:vMerge/>
          </w:tcPr>
          <w:p w:rsidR="002D5BD9" w:rsidRPr="007E3646" w:rsidRDefault="002D5BD9" w:rsidP="00AA406A">
            <w:pPr>
              <w:jc w:val="center"/>
              <w:rPr>
                <w:rFonts w:ascii="宋体"/>
                <w:color w:val="000000"/>
              </w:rPr>
            </w:pPr>
          </w:p>
        </w:tc>
        <w:tc>
          <w:tcPr>
            <w:tcW w:w="1553" w:type="dxa"/>
            <w:vMerge/>
          </w:tcPr>
          <w:p w:rsidR="002D5BD9" w:rsidRPr="007E3646" w:rsidRDefault="002D5BD9" w:rsidP="00AA406A">
            <w:pPr>
              <w:jc w:val="center"/>
              <w:rPr>
                <w:rFonts w:ascii="宋体"/>
                <w:color w:val="000000"/>
              </w:rPr>
            </w:pPr>
          </w:p>
        </w:tc>
        <w:tc>
          <w:tcPr>
            <w:tcW w:w="715"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bl>
    <w:p w:rsidR="002D5BD9" w:rsidRPr="006318EF" w:rsidRDefault="002D5BD9" w:rsidP="00AA406A">
      <w:pPr>
        <w:spacing w:line="360" w:lineRule="auto"/>
        <w:jc w:val="center"/>
        <w:rPr>
          <w:b/>
          <w:bCs/>
        </w:rPr>
      </w:pPr>
      <w:r w:rsidRPr="006318EF">
        <w:rPr>
          <w:rFonts w:cs="宋体" w:hint="eastAsia"/>
          <w:b/>
          <w:bCs/>
        </w:rPr>
        <w:t>表</w:t>
      </w:r>
      <w:r w:rsidRPr="006318EF">
        <w:rPr>
          <w:b/>
          <w:bCs/>
        </w:rPr>
        <w:t>6-</w:t>
      </w:r>
      <w:r>
        <w:rPr>
          <w:b/>
          <w:bCs/>
        </w:rPr>
        <w:t>12</w:t>
      </w:r>
      <w:r w:rsidRPr="006318EF">
        <w:rPr>
          <w:rFonts w:cs="宋体" w:hint="eastAsia"/>
          <w:b/>
          <w:bCs/>
        </w:rPr>
        <w:t>（续）</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5"/>
        <w:gridCol w:w="684"/>
        <w:gridCol w:w="1984"/>
        <w:gridCol w:w="1985"/>
        <w:gridCol w:w="1695"/>
        <w:gridCol w:w="857"/>
        <w:gridCol w:w="850"/>
      </w:tblGrid>
      <w:tr w:rsidR="002D5BD9" w:rsidRPr="007E3646">
        <w:trPr>
          <w:trHeight w:val="510"/>
          <w:jc w:val="center"/>
        </w:trPr>
        <w:tc>
          <w:tcPr>
            <w:tcW w:w="725"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序号</w:t>
            </w:r>
          </w:p>
        </w:tc>
        <w:tc>
          <w:tcPr>
            <w:tcW w:w="2668" w:type="dxa"/>
            <w:gridSpan w:val="2"/>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检验项目</w:t>
            </w:r>
          </w:p>
        </w:tc>
        <w:tc>
          <w:tcPr>
            <w:tcW w:w="1985"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检验依据标准及条款</w:t>
            </w:r>
          </w:p>
        </w:tc>
        <w:tc>
          <w:tcPr>
            <w:tcW w:w="1695"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检验方法依据标准或条款</w:t>
            </w:r>
          </w:p>
        </w:tc>
        <w:tc>
          <w:tcPr>
            <w:tcW w:w="1707" w:type="dxa"/>
            <w:gridSpan w:val="2"/>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重要度分级</w:t>
            </w:r>
          </w:p>
        </w:tc>
      </w:tr>
      <w:tr w:rsidR="002D5BD9" w:rsidRPr="007E3646">
        <w:trPr>
          <w:trHeight w:val="510"/>
          <w:jc w:val="center"/>
        </w:trPr>
        <w:tc>
          <w:tcPr>
            <w:tcW w:w="725" w:type="dxa"/>
            <w:vMerge/>
            <w:vAlign w:val="center"/>
          </w:tcPr>
          <w:p w:rsidR="002D5BD9" w:rsidRPr="007E3646" w:rsidRDefault="002D5BD9" w:rsidP="00AA406A">
            <w:pPr>
              <w:jc w:val="center"/>
              <w:rPr>
                <w:rFonts w:ascii="宋体"/>
                <w:color w:val="000000"/>
              </w:rPr>
            </w:pPr>
          </w:p>
        </w:tc>
        <w:tc>
          <w:tcPr>
            <w:tcW w:w="2668" w:type="dxa"/>
            <w:gridSpan w:val="2"/>
            <w:vMerge/>
            <w:vAlign w:val="center"/>
          </w:tcPr>
          <w:p w:rsidR="002D5BD9" w:rsidRPr="007E3646" w:rsidRDefault="002D5BD9" w:rsidP="00AA406A">
            <w:pPr>
              <w:jc w:val="center"/>
              <w:rPr>
                <w:rFonts w:ascii="宋体"/>
                <w:color w:val="000000"/>
              </w:rPr>
            </w:pPr>
          </w:p>
        </w:tc>
        <w:tc>
          <w:tcPr>
            <w:tcW w:w="1985" w:type="dxa"/>
            <w:vMerge/>
          </w:tcPr>
          <w:p w:rsidR="002D5BD9" w:rsidRPr="007E3646" w:rsidRDefault="002D5BD9" w:rsidP="00AA406A">
            <w:pPr>
              <w:rPr>
                <w:rFonts w:ascii="宋体"/>
                <w:color w:val="000000"/>
              </w:rPr>
            </w:pPr>
          </w:p>
        </w:tc>
        <w:tc>
          <w:tcPr>
            <w:tcW w:w="1695" w:type="dxa"/>
            <w:vMerge/>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A</w:t>
            </w:r>
          </w:p>
        </w:tc>
        <w:tc>
          <w:tcPr>
            <w:tcW w:w="850" w:type="dxa"/>
            <w:vAlign w:val="center"/>
          </w:tcPr>
          <w:p w:rsidR="002D5BD9" w:rsidRPr="007E3646" w:rsidRDefault="002D5BD9" w:rsidP="00AA406A">
            <w:pPr>
              <w:jc w:val="center"/>
              <w:rPr>
                <w:rFonts w:ascii="宋体"/>
                <w:b/>
                <w:bCs/>
                <w:color w:val="000000"/>
              </w:rPr>
            </w:pPr>
            <w:r w:rsidRPr="007E3646">
              <w:rPr>
                <w:rFonts w:ascii="宋体" w:hAnsi="宋体" w:cs="宋体"/>
                <w:b/>
                <w:bCs/>
                <w:color w:val="000000"/>
              </w:rPr>
              <w:t>B</w:t>
            </w: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70</w:t>
            </w:r>
          </w:p>
        </w:tc>
        <w:tc>
          <w:tcPr>
            <w:tcW w:w="684"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电磁兼容</w:t>
            </w:r>
          </w:p>
        </w:tc>
        <w:tc>
          <w:tcPr>
            <w:tcW w:w="1984"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天线端骚扰</w:t>
            </w:r>
          </w:p>
        </w:tc>
        <w:tc>
          <w:tcPr>
            <w:tcW w:w="198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4.4.4</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4.4.3</w:t>
            </w:r>
          </w:p>
        </w:tc>
        <w:tc>
          <w:tcPr>
            <w:tcW w:w="1695" w:type="dxa"/>
            <w:vAlign w:val="center"/>
          </w:tcPr>
          <w:p w:rsidR="002D5BD9" w:rsidRPr="007E3646" w:rsidRDefault="002D5BD9" w:rsidP="00AA406A">
            <w:pPr>
              <w:rPr>
                <w:rFonts w:ascii="宋体"/>
                <w:color w:val="000000"/>
              </w:rPr>
            </w:pPr>
            <w:r w:rsidRPr="007E3646">
              <w:rPr>
                <w:rFonts w:ascii="宋体" w:hAnsi="宋体" w:cs="宋体"/>
                <w:color w:val="000000"/>
              </w:rPr>
              <w:t>GB13837-2012</w:t>
            </w:r>
          </w:p>
          <w:p w:rsidR="002D5BD9" w:rsidRPr="007E3646" w:rsidRDefault="002D5BD9" w:rsidP="00AA406A">
            <w:pPr>
              <w:rPr>
                <w:rFonts w:ascii="宋体"/>
                <w:color w:val="000000"/>
              </w:rPr>
            </w:pPr>
            <w:r w:rsidRPr="007E3646">
              <w:rPr>
                <w:rFonts w:ascii="宋体" w:hAnsi="宋体" w:cs="宋体"/>
                <w:color w:val="000000"/>
              </w:rPr>
              <w:t>4.3</w:t>
            </w:r>
            <w:r w:rsidRPr="007E3646">
              <w:rPr>
                <w:rFonts w:ascii="宋体" w:hAnsi="宋体" w:cs="宋体" w:hint="eastAsia"/>
                <w:color w:val="000000"/>
              </w:rPr>
              <w:t>表</w:t>
            </w:r>
            <w:r w:rsidRPr="007E3646">
              <w:rPr>
                <w:rFonts w:ascii="宋体" w:hAnsi="宋体" w:cs="宋体"/>
                <w:color w:val="000000"/>
              </w:rPr>
              <w:t>2</w:t>
            </w: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71</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电源端骚扰</w:t>
            </w:r>
          </w:p>
        </w:tc>
        <w:tc>
          <w:tcPr>
            <w:tcW w:w="1985" w:type="dxa"/>
            <w:vMerge/>
            <w:vAlign w:val="center"/>
          </w:tcPr>
          <w:p w:rsidR="002D5BD9" w:rsidRPr="007E3646" w:rsidRDefault="002D5BD9" w:rsidP="00AA406A">
            <w:pPr>
              <w:rPr>
                <w:rFonts w:ascii="宋体"/>
                <w:color w:val="000000"/>
              </w:rPr>
            </w:pPr>
          </w:p>
        </w:tc>
        <w:tc>
          <w:tcPr>
            <w:tcW w:w="1695" w:type="dxa"/>
            <w:vAlign w:val="center"/>
          </w:tcPr>
          <w:p w:rsidR="002D5BD9" w:rsidRPr="007E3646" w:rsidRDefault="002D5BD9" w:rsidP="00AA406A">
            <w:pPr>
              <w:rPr>
                <w:rFonts w:ascii="宋体"/>
                <w:color w:val="000000"/>
              </w:rPr>
            </w:pPr>
            <w:r w:rsidRPr="007E3646">
              <w:rPr>
                <w:rFonts w:ascii="宋体" w:hAnsi="宋体" w:cs="宋体"/>
                <w:color w:val="000000"/>
              </w:rPr>
              <w:t>GB13837-2012</w:t>
            </w:r>
          </w:p>
          <w:p w:rsidR="002D5BD9" w:rsidRPr="007E3646" w:rsidRDefault="002D5BD9" w:rsidP="00AA406A">
            <w:pPr>
              <w:rPr>
                <w:rFonts w:ascii="宋体"/>
                <w:color w:val="000000"/>
              </w:rPr>
            </w:pPr>
            <w:r w:rsidRPr="007E3646">
              <w:rPr>
                <w:rFonts w:ascii="宋体" w:hAnsi="宋体" w:cs="宋体"/>
                <w:color w:val="000000"/>
              </w:rPr>
              <w:t>4.2</w:t>
            </w:r>
            <w:r w:rsidRPr="007E3646">
              <w:rPr>
                <w:rFonts w:ascii="宋体" w:hAnsi="宋体" w:cs="宋体" w:hint="eastAsia"/>
                <w:color w:val="000000"/>
              </w:rPr>
              <w:t>表</w:t>
            </w:r>
            <w:r w:rsidRPr="007E3646">
              <w:rPr>
                <w:rFonts w:ascii="宋体" w:hAnsi="宋体" w:cs="宋体"/>
                <w:color w:val="000000"/>
              </w:rPr>
              <w:t>1</w:t>
            </w: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72</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辐射骚扰</w:t>
            </w:r>
          </w:p>
        </w:tc>
        <w:tc>
          <w:tcPr>
            <w:tcW w:w="1985" w:type="dxa"/>
            <w:vMerge/>
            <w:vAlign w:val="center"/>
          </w:tcPr>
          <w:p w:rsidR="002D5BD9" w:rsidRPr="007E3646" w:rsidRDefault="002D5BD9" w:rsidP="00AA406A">
            <w:pPr>
              <w:rPr>
                <w:rFonts w:ascii="宋体"/>
                <w:color w:val="000000"/>
              </w:rPr>
            </w:pPr>
          </w:p>
        </w:tc>
        <w:tc>
          <w:tcPr>
            <w:tcW w:w="1695" w:type="dxa"/>
            <w:vAlign w:val="center"/>
          </w:tcPr>
          <w:p w:rsidR="002D5BD9" w:rsidRPr="007E3646" w:rsidRDefault="002D5BD9" w:rsidP="00AA406A">
            <w:pPr>
              <w:rPr>
                <w:rFonts w:ascii="宋体"/>
                <w:color w:val="000000"/>
              </w:rPr>
            </w:pPr>
            <w:r w:rsidRPr="007E3646">
              <w:rPr>
                <w:rFonts w:ascii="宋体" w:hAnsi="宋体" w:cs="宋体"/>
                <w:color w:val="000000"/>
              </w:rPr>
              <w:t>GB13837-2012</w:t>
            </w:r>
          </w:p>
          <w:p w:rsidR="002D5BD9" w:rsidRPr="007E3646" w:rsidRDefault="002D5BD9" w:rsidP="00AA406A">
            <w:pPr>
              <w:rPr>
                <w:rFonts w:ascii="宋体"/>
                <w:color w:val="000000"/>
              </w:rPr>
            </w:pPr>
            <w:r w:rsidRPr="007E3646">
              <w:rPr>
                <w:rFonts w:ascii="宋体" w:hAnsi="宋体" w:cs="宋体"/>
                <w:color w:val="000000"/>
              </w:rPr>
              <w:t>4.6</w:t>
            </w:r>
            <w:r w:rsidRPr="007E3646">
              <w:rPr>
                <w:rFonts w:ascii="宋体" w:hAnsi="宋体" w:cs="宋体" w:hint="eastAsia"/>
                <w:color w:val="000000"/>
              </w:rPr>
              <w:t>表</w:t>
            </w:r>
            <w:r w:rsidRPr="007E3646">
              <w:rPr>
                <w:rFonts w:ascii="宋体" w:hAnsi="宋体" w:cs="宋体"/>
                <w:color w:val="000000"/>
              </w:rPr>
              <w:t>5</w:t>
            </w: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73</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射频输出端有信号和骚扰信号电压</w:t>
            </w:r>
          </w:p>
        </w:tc>
        <w:tc>
          <w:tcPr>
            <w:tcW w:w="1985" w:type="dxa"/>
            <w:vMerge/>
            <w:vAlign w:val="center"/>
          </w:tcPr>
          <w:p w:rsidR="002D5BD9" w:rsidRPr="007E3646" w:rsidRDefault="002D5BD9" w:rsidP="00AA406A">
            <w:pPr>
              <w:rPr>
                <w:rFonts w:ascii="宋体"/>
                <w:color w:val="000000"/>
              </w:rPr>
            </w:pPr>
          </w:p>
        </w:tc>
        <w:tc>
          <w:tcPr>
            <w:tcW w:w="1695" w:type="dxa"/>
            <w:vAlign w:val="center"/>
          </w:tcPr>
          <w:p w:rsidR="002D5BD9" w:rsidRPr="007E3646" w:rsidRDefault="002D5BD9" w:rsidP="00AA406A">
            <w:pPr>
              <w:rPr>
                <w:rFonts w:ascii="宋体"/>
                <w:color w:val="000000"/>
              </w:rPr>
            </w:pPr>
            <w:r w:rsidRPr="007E3646">
              <w:rPr>
                <w:rFonts w:ascii="宋体" w:hAnsi="宋体" w:cs="宋体"/>
                <w:color w:val="000000"/>
              </w:rPr>
              <w:t>GB13837-2012</w:t>
            </w:r>
          </w:p>
          <w:p w:rsidR="002D5BD9" w:rsidRPr="007E3646" w:rsidRDefault="002D5BD9" w:rsidP="00AA406A">
            <w:pPr>
              <w:rPr>
                <w:rFonts w:ascii="宋体"/>
                <w:color w:val="000000"/>
              </w:rPr>
            </w:pPr>
            <w:r w:rsidRPr="007E3646">
              <w:rPr>
                <w:rFonts w:ascii="宋体" w:hAnsi="宋体" w:cs="宋体"/>
                <w:color w:val="000000"/>
              </w:rPr>
              <w:t>4.4</w:t>
            </w:r>
            <w:r w:rsidRPr="007E3646">
              <w:rPr>
                <w:rFonts w:ascii="宋体" w:hAnsi="宋体" w:cs="宋体" w:hint="eastAsia"/>
                <w:color w:val="000000"/>
              </w:rPr>
              <w:t>表</w:t>
            </w:r>
            <w:r w:rsidRPr="007E3646">
              <w:rPr>
                <w:rFonts w:ascii="宋体" w:hAnsi="宋体" w:cs="宋体"/>
                <w:color w:val="000000"/>
              </w:rPr>
              <w:t>3</w:t>
            </w: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74</w:t>
            </w:r>
          </w:p>
        </w:tc>
        <w:tc>
          <w:tcPr>
            <w:tcW w:w="684"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安</w:t>
            </w:r>
          </w:p>
          <w:p w:rsidR="002D5BD9" w:rsidRPr="007E3646" w:rsidRDefault="002D5BD9" w:rsidP="00AA406A">
            <w:pPr>
              <w:jc w:val="center"/>
              <w:rPr>
                <w:rFonts w:ascii="宋体"/>
                <w:color w:val="000000"/>
              </w:rPr>
            </w:pPr>
            <w:r w:rsidRPr="007E3646">
              <w:rPr>
                <w:rFonts w:ascii="宋体" w:hAnsi="宋体" w:cs="宋体" w:hint="eastAsia"/>
                <w:color w:val="000000"/>
              </w:rPr>
              <w:t>全</w:t>
            </w:r>
          </w:p>
          <w:p w:rsidR="002D5BD9" w:rsidRPr="007E3646" w:rsidRDefault="002D5BD9" w:rsidP="00AA406A">
            <w:pPr>
              <w:jc w:val="center"/>
              <w:rPr>
                <w:rFonts w:ascii="宋体"/>
                <w:color w:val="000000"/>
              </w:rPr>
            </w:pPr>
            <w:r w:rsidRPr="007E3646">
              <w:rPr>
                <w:rFonts w:ascii="宋体" w:hAnsi="宋体" w:cs="宋体" w:hint="eastAsia"/>
                <w:color w:val="000000"/>
              </w:rPr>
              <w:t>性</w:t>
            </w:r>
          </w:p>
        </w:tc>
        <w:tc>
          <w:tcPr>
            <w:tcW w:w="1984"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标志和说明书</w:t>
            </w:r>
          </w:p>
        </w:tc>
        <w:tc>
          <w:tcPr>
            <w:tcW w:w="198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4.4.5</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4.4.4</w:t>
            </w:r>
          </w:p>
        </w:tc>
        <w:tc>
          <w:tcPr>
            <w:tcW w:w="1695" w:type="dxa"/>
            <w:vAlign w:val="center"/>
          </w:tcPr>
          <w:p w:rsidR="002D5BD9" w:rsidRPr="007E3646" w:rsidRDefault="002D5BD9" w:rsidP="00AA406A">
            <w:pPr>
              <w:rPr>
                <w:rFonts w:ascii="宋体"/>
                <w:color w:val="000000"/>
              </w:rPr>
            </w:pPr>
            <w:r w:rsidRPr="007E3646">
              <w:rPr>
                <w:rFonts w:ascii="宋体" w:hAnsi="宋体" w:cs="宋体"/>
                <w:color w:val="000000"/>
              </w:rPr>
              <w:t>GB8898-2011</w:t>
            </w:r>
          </w:p>
          <w:p w:rsidR="002D5BD9" w:rsidRPr="007E3646" w:rsidRDefault="002D5BD9" w:rsidP="00AA406A">
            <w:pPr>
              <w:rPr>
                <w:rFonts w:ascii="宋体"/>
                <w:color w:val="000000"/>
              </w:rPr>
            </w:pPr>
            <w:r w:rsidRPr="007E3646">
              <w:rPr>
                <w:rFonts w:ascii="宋体" w:hAnsi="宋体" w:cs="宋体" w:hint="eastAsia"/>
                <w:color w:val="000000"/>
              </w:rPr>
              <w:t>第</w:t>
            </w:r>
            <w:r w:rsidRPr="007E3646">
              <w:rPr>
                <w:rFonts w:ascii="宋体" w:hAnsi="宋体" w:cs="宋体"/>
                <w:color w:val="000000"/>
              </w:rPr>
              <w:t>5</w:t>
            </w:r>
            <w:r w:rsidRPr="007E3646">
              <w:rPr>
                <w:rFonts w:ascii="宋体" w:hAnsi="宋体" w:cs="宋体" w:hint="eastAsia"/>
                <w:color w:val="000000"/>
              </w:rPr>
              <w:t>章</w:t>
            </w: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75</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color w:val="000000"/>
              </w:rPr>
            </w:pPr>
            <w:r w:rsidRPr="007E3646">
              <w:rPr>
                <w:rFonts w:ascii="宋体" w:hAnsi="宋体" w:cs="宋体" w:hint="eastAsia"/>
              </w:rPr>
              <w:t>机内带电件不可触及</w:t>
            </w:r>
          </w:p>
        </w:tc>
        <w:tc>
          <w:tcPr>
            <w:tcW w:w="1985" w:type="dxa"/>
            <w:vMerge/>
            <w:vAlign w:val="center"/>
          </w:tcPr>
          <w:p w:rsidR="002D5BD9" w:rsidRPr="007E3646" w:rsidRDefault="002D5BD9" w:rsidP="00AA406A">
            <w:pPr>
              <w:rPr>
                <w:rFonts w:ascii="宋体"/>
                <w:color w:val="000000"/>
              </w:rPr>
            </w:pPr>
          </w:p>
        </w:tc>
        <w:tc>
          <w:tcPr>
            <w:tcW w:w="1695" w:type="dxa"/>
            <w:vAlign w:val="center"/>
          </w:tcPr>
          <w:p w:rsidR="002D5BD9" w:rsidRPr="007E3646" w:rsidRDefault="002D5BD9" w:rsidP="00AA406A">
            <w:pPr>
              <w:rPr>
                <w:rFonts w:ascii="宋体"/>
                <w:color w:val="000000"/>
              </w:rPr>
            </w:pPr>
            <w:r w:rsidRPr="007E3646">
              <w:rPr>
                <w:rFonts w:ascii="宋体" w:hAnsi="宋体" w:cs="宋体"/>
                <w:color w:val="000000"/>
              </w:rPr>
              <w:t>GB8898-2011</w:t>
            </w:r>
          </w:p>
          <w:p w:rsidR="002D5BD9" w:rsidRPr="007E3646" w:rsidRDefault="002D5BD9" w:rsidP="00AA406A">
            <w:pPr>
              <w:rPr>
                <w:rFonts w:ascii="宋体"/>
                <w:color w:val="000000"/>
              </w:rPr>
            </w:pPr>
            <w:r w:rsidRPr="007E3646">
              <w:rPr>
                <w:rFonts w:ascii="宋体" w:hAnsi="宋体" w:cs="宋体"/>
                <w:color w:val="000000"/>
              </w:rPr>
              <w:t>8.4</w:t>
            </w: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76</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绝缘和抗电强度</w:t>
            </w:r>
          </w:p>
        </w:tc>
        <w:tc>
          <w:tcPr>
            <w:tcW w:w="1985" w:type="dxa"/>
            <w:vMerge/>
            <w:vAlign w:val="center"/>
          </w:tcPr>
          <w:p w:rsidR="002D5BD9" w:rsidRPr="007E3646" w:rsidRDefault="002D5BD9" w:rsidP="00AA406A">
            <w:pPr>
              <w:rPr>
                <w:rFonts w:ascii="宋体"/>
                <w:color w:val="000000"/>
              </w:rPr>
            </w:pPr>
          </w:p>
        </w:tc>
        <w:tc>
          <w:tcPr>
            <w:tcW w:w="1695" w:type="dxa"/>
            <w:vAlign w:val="center"/>
          </w:tcPr>
          <w:p w:rsidR="002D5BD9" w:rsidRPr="007E3646" w:rsidRDefault="002D5BD9" w:rsidP="00AA406A">
            <w:pPr>
              <w:rPr>
                <w:rFonts w:ascii="宋体"/>
                <w:color w:val="000000"/>
              </w:rPr>
            </w:pPr>
            <w:r w:rsidRPr="007E3646">
              <w:rPr>
                <w:rFonts w:ascii="宋体" w:hAnsi="宋体" w:cs="宋体"/>
                <w:color w:val="000000"/>
              </w:rPr>
              <w:t>GB8898-2011</w:t>
            </w:r>
          </w:p>
          <w:p w:rsidR="002D5BD9" w:rsidRPr="007E3646" w:rsidRDefault="002D5BD9" w:rsidP="00AA406A">
            <w:pPr>
              <w:rPr>
                <w:rFonts w:ascii="宋体"/>
                <w:color w:val="000000"/>
              </w:rPr>
            </w:pPr>
            <w:r w:rsidRPr="007E3646">
              <w:rPr>
                <w:rFonts w:ascii="宋体" w:hAnsi="宋体" w:cs="宋体"/>
                <w:color w:val="000000"/>
              </w:rPr>
              <w:t>10.3</w:t>
            </w: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77</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电源线</w:t>
            </w:r>
          </w:p>
        </w:tc>
        <w:tc>
          <w:tcPr>
            <w:tcW w:w="1985" w:type="dxa"/>
            <w:vMerge/>
            <w:vAlign w:val="center"/>
          </w:tcPr>
          <w:p w:rsidR="002D5BD9" w:rsidRPr="007E3646" w:rsidRDefault="002D5BD9" w:rsidP="00AA406A">
            <w:pPr>
              <w:rPr>
                <w:rFonts w:ascii="宋体"/>
                <w:color w:val="000000"/>
              </w:rPr>
            </w:pPr>
          </w:p>
        </w:tc>
        <w:tc>
          <w:tcPr>
            <w:tcW w:w="1695" w:type="dxa"/>
            <w:vAlign w:val="center"/>
          </w:tcPr>
          <w:p w:rsidR="002D5BD9" w:rsidRPr="007E3646" w:rsidRDefault="002D5BD9" w:rsidP="00AA406A">
            <w:pPr>
              <w:rPr>
                <w:rFonts w:ascii="宋体"/>
                <w:color w:val="000000"/>
              </w:rPr>
            </w:pPr>
            <w:r w:rsidRPr="007E3646">
              <w:rPr>
                <w:rFonts w:ascii="宋体" w:hAnsi="宋体" w:cs="宋体"/>
                <w:color w:val="000000"/>
              </w:rPr>
              <w:t>GB8898-2011</w:t>
            </w:r>
          </w:p>
          <w:p w:rsidR="002D5BD9" w:rsidRPr="007E3646" w:rsidRDefault="002D5BD9" w:rsidP="00AA406A">
            <w:pPr>
              <w:rPr>
                <w:rFonts w:ascii="宋体"/>
                <w:color w:val="000000"/>
              </w:rPr>
            </w:pPr>
            <w:r w:rsidRPr="007E3646">
              <w:rPr>
                <w:rFonts w:ascii="宋体" w:hAnsi="宋体" w:cs="宋体"/>
                <w:color w:val="000000"/>
              </w:rPr>
              <w:t>16.2</w:t>
            </w: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78</w:t>
            </w:r>
          </w:p>
        </w:tc>
        <w:tc>
          <w:tcPr>
            <w:tcW w:w="684"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环境适应性</w:t>
            </w:r>
          </w:p>
        </w:tc>
        <w:tc>
          <w:tcPr>
            <w:tcW w:w="1984" w:type="dxa"/>
            <w:vAlign w:val="center"/>
          </w:tcPr>
          <w:p w:rsidR="002D5BD9" w:rsidRPr="007E3646" w:rsidRDefault="002D5BD9" w:rsidP="00AA406A">
            <w:pPr>
              <w:jc w:val="center"/>
              <w:rPr>
                <w:rFonts w:ascii="宋体"/>
                <w:color w:val="000000"/>
              </w:rPr>
            </w:pPr>
            <w:r w:rsidRPr="007E3646">
              <w:rPr>
                <w:rFonts w:ascii="宋体" w:hAnsi="宋体" w:cs="宋体" w:hint="eastAsia"/>
              </w:rPr>
              <w:t>低温工作</w:t>
            </w:r>
          </w:p>
        </w:tc>
        <w:tc>
          <w:tcPr>
            <w:tcW w:w="198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8</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7</w:t>
            </w:r>
          </w:p>
        </w:tc>
        <w:tc>
          <w:tcPr>
            <w:tcW w:w="169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color w:val="000000"/>
              </w:rPr>
              <w:t>5.7.2</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color w:val="000000"/>
              </w:rPr>
              <w:t>5.7.2</w:t>
            </w: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79</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color w:val="000000"/>
              </w:rPr>
            </w:pPr>
            <w:r w:rsidRPr="007E3646">
              <w:rPr>
                <w:rFonts w:ascii="宋体" w:hAnsi="宋体" w:cs="宋体" w:hint="eastAsia"/>
              </w:rPr>
              <w:t>低温贮存</w:t>
            </w:r>
          </w:p>
        </w:tc>
        <w:tc>
          <w:tcPr>
            <w:tcW w:w="1985"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80</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color w:val="000000"/>
              </w:rPr>
            </w:pPr>
            <w:r w:rsidRPr="007E3646">
              <w:rPr>
                <w:rFonts w:ascii="宋体" w:hAnsi="宋体" w:cs="宋体" w:hint="eastAsia"/>
              </w:rPr>
              <w:t>高温工作</w:t>
            </w:r>
          </w:p>
        </w:tc>
        <w:tc>
          <w:tcPr>
            <w:tcW w:w="1985"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81</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color w:val="000000"/>
              </w:rPr>
            </w:pPr>
            <w:r w:rsidRPr="007E3646">
              <w:rPr>
                <w:rFonts w:ascii="宋体" w:hAnsi="宋体" w:cs="宋体" w:hint="eastAsia"/>
              </w:rPr>
              <w:t>高温贮存</w:t>
            </w:r>
          </w:p>
        </w:tc>
        <w:tc>
          <w:tcPr>
            <w:tcW w:w="1985"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82</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color w:val="000000"/>
              </w:rPr>
            </w:pPr>
            <w:r w:rsidRPr="007E3646">
              <w:rPr>
                <w:rFonts w:ascii="宋体" w:hAnsi="宋体" w:cs="宋体" w:hint="eastAsia"/>
              </w:rPr>
              <w:t>湿热试验</w:t>
            </w:r>
          </w:p>
        </w:tc>
        <w:tc>
          <w:tcPr>
            <w:tcW w:w="1985"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83</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rPr>
            </w:pPr>
            <w:r w:rsidRPr="007E3646">
              <w:rPr>
                <w:rFonts w:ascii="宋体" w:hAnsi="宋体" w:cs="宋体" w:hint="eastAsia"/>
              </w:rPr>
              <w:t>振动试验</w:t>
            </w:r>
          </w:p>
          <w:p w:rsidR="002D5BD9" w:rsidRPr="007E3646" w:rsidRDefault="002D5BD9" w:rsidP="00AA406A">
            <w:pPr>
              <w:jc w:val="center"/>
              <w:rPr>
                <w:rFonts w:ascii="宋体"/>
                <w:color w:val="000000"/>
              </w:rPr>
            </w:pPr>
            <w:r w:rsidRPr="007E3646">
              <w:rPr>
                <w:rFonts w:ascii="宋体" w:hAnsi="宋体" w:cs="宋体" w:hint="eastAsia"/>
              </w:rPr>
              <w:t>（三个方向）</w:t>
            </w:r>
          </w:p>
        </w:tc>
        <w:tc>
          <w:tcPr>
            <w:tcW w:w="1985"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84</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color w:val="000000"/>
              </w:rPr>
            </w:pPr>
            <w:r w:rsidRPr="007E3646">
              <w:rPr>
                <w:rFonts w:ascii="宋体" w:hAnsi="宋体" w:cs="宋体" w:hint="eastAsia"/>
              </w:rPr>
              <w:t>冲击试验</w:t>
            </w:r>
          </w:p>
        </w:tc>
        <w:tc>
          <w:tcPr>
            <w:tcW w:w="1985" w:type="dxa"/>
            <w:vMerge/>
            <w:vAlign w:val="center"/>
          </w:tcPr>
          <w:p w:rsidR="002D5BD9" w:rsidRPr="007E3646" w:rsidRDefault="002D5BD9" w:rsidP="00AA406A">
            <w:pPr>
              <w:rPr>
                <w:rFonts w:ascii="宋体"/>
                <w:color w:val="000000"/>
              </w:rPr>
            </w:pPr>
          </w:p>
        </w:tc>
        <w:tc>
          <w:tcPr>
            <w:tcW w:w="1695" w:type="dxa"/>
            <w:vMerge/>
            <w:vAlign w:val="center"/>
          </w:tcPr>
          <w:p w:rsidR="002D5BD9" w:rsidRPr="007E3646" w:rsidRDefault="002D5BD9" w:rsidP="00AA406A">
            <w:pPr>
              <w:rPr>
                <w:rFonts w:ascii="宋体"/>
                <w:color w:val="000000"/>
              </w:rPr>
            </w:pP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85</w:t>
            </w:r>
          </w:p>
        </w:tc>
        <w:tc>
          <w:tcPr>
            <w:tcW w:w="684" w:type="dxa"/>
            <w:vMerge w:val="restart"/>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环境适应性后外观结构</w:t>
            </w:r>
          </w:p>
          <w:p w:rsidR="002D5BD9" w:rsidRPr="007E3646" w:rsidRDefault="002D5BD9" w:rsidP="00AA406A">
            <w:pPr>
              <w:jc w:val="center"/>
              <w:rPr>
                <w:rFonts w:ascii="宋体"/>
                <w:color w:val="000000"/>
              </w:rPr>
            </w:pPr>
            <w:r w:rsidRPr="007E3646">
              <w:rPr>
                <w:rFonts w:ascii="宋体" w:hAnsi="宋体" w:cs="宋体" w:hint="eastAsia"/>
                <w:color w:val="000000"/>
              </w:rPr>
              <w:t>表面处理</w:t>
            </w:r>
          </w:p>
        </w:tc>
        <w:tc>
          <w:tcPr>
            <w:tcW w:w="1984" w:type="dxa"/>
            <w:vAlign w:val="center"/>
          </w:tcPr>
          <w:p w:rsidR="002D5BD9" w:rsidRPr="007E3646" w:rsidRDefault="002D5BD9" w:rsidP="00AA406A">
            <w:pPr>
              <w:jc w:val="center"/>
              <w:rPr>
                <w:rFonts w:ascii="宋体"/>
              </w:rPr>
            </w:pPr>
            <w:r w:rsidRPr="007E3646">
              <w:rPr>
                <w:rFonts w:ascii="宋体" w:hAnsi="宋体" w:cs="宋体" w:hint="eastAsia"/>
              </w:rPr>
              <w:t>机壳变形和裂痕</w:t>
            </w:r>
          </w:p>
        </w:tc>
        <w:tc>
          <w:tcPr>
            <w:tcW w:w="198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1695" w:type="dxa"/>
            <w:vMerge w:val="restart"/>
            <w:vAlign w:val="center"/>
          </w:tcPr>
          <w:p w:rsidR="002D5BD9" w:rsidRPr="007E3646" w:rsidRDefault="002D5BD9" w:rsidP="00AA406A">
            <w:pPr>
              <w:rPr>
                <w:rFonts w:ascii="宋体"/>
                <w:color w:val="000000"/>
              </w:rPr>
            </w:pPr>
            <w:r w:rsidRPr="007E3646">
              <w:rPr>
                <w:rFonts w:ascii="宋体" w:hAnsi="宋体" w:cs="宋体"/>
                <w:color w:val="000000"/>
              </w:rPr>
              <w:t>GB/T11442-2016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AA406A">
            <w:pPr>
              <w:rPr>
                <w:rFonts w:ascii="宋体"/>
                <w:color w:val="000000"/>
              </w:rPr>
            </w:pPr>
          </w:p>
          <w:p w:rsidR="002D5BD9" w:rsidRPr="007E3646" w:rsidRDefault="002D5BD9" w:rsidP="00AA406A">
            <w:pPr>
              <w:rPr>
                <w:rFonts w:ascii="宋体"/>
                <w:color w:val="000000"/>
              </w:rPr>
            </w:pPr>
            <w:r w:rsidRPr="007E3646">
              <w:rPr>
                <w:rFonts w:ascii="宋体" w:hAnsi="宋体" w:cs="宋体"/>
                <w:color w:val="000000"/>
              </w:rPr>
              <w:t>GB/T16954-2016</w:t>
            </w:r>
          </w:p>
          <w:p w:rsidR="002D5BD9" w:rsidRPr="007E3646" w:rsidRDefault="002D5BD9" w:rsidP="00AA406A">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86</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rPr>
            </w:pPr>
            <w:r w:rsidRPr="007E3646">
              <w:rPr>
                <w:rFonts w:ascii="宋体" w:hAnsi="宋体" w:cs="宋体" w:hint="eastAsia"/>
              </w:rPr>
              <w:t>表面漆层裂纹</w:t>
            </w:r>
          </w:p>
        </w:tc>
        <w:tc>
          <w:tcPr>
            <w:tcW w:w="1985"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57"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87</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rPr>
            </w:pPr>
            <w:r w:rsidRPr="007E3646">
              <w:rPr>
                <w:rFonts w:ascii="宋体" w:hAnsi="宋体" w:cs="宋体" w:hint="eastAsia"/>
              </w:rPr>
              <w:t>表面漆层脱落</w:t>
            </w:r>
          </w:p>
        </w:tc>
        <w:tc>
          <w:tcPr>
            <w:tcW w:w="1985"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57"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88</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rPr>
            </w:pPr>
            <w:r w:rsidRPr="007E3646">
              <w:rPr>
                <w:rFonts w:ascii="宋体" w:hAnsi="宋体" w:cs="宋体" w:hint="eastAsia"/>
              </w:rPr>
              <w:t>装饰件、标牌变色、变形、开裂、松动或脱落</w:t>
            </w:r>
          </w:p>
        </w:tc>
        <w:tc>
          <w:tcPr>
            <w:tcW w:w="1985"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57"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89</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rPr>
            </w:pPr>
            <w:r w:rsidRPr="007E3646">
              <w:rPr>
                <w:rFonts w:ascii="宋体" w:hAnsi="宋体" w:cs="宋体" w:hint="eastAsia"/>
              </w:rPr>
              <w:t>标记模糊不清难以辨认</w:t>
            </w:r>
          </w:p>
        </w:tc>
        <w:tc>
          <w:tcPr>
            <w:tcW w:w="1985"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57"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90</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rPr>
            </w:pPr>
            <w:r w:rsidRPr="007E3646">
              <w:rPr>
                <w:rFonts w:ascii="宋体" w:hAnsi="宋体" w:cs="宋体" w:hint="eastAsia"/>
              </w:rPr>
              <w:t>机内金属件和机壳</w:t>
            </w:r>
          </w:p>
          <w:p w:rsidR="002D5BD9" w:rsidRPr="007E3646" w:rsidRDefault="002D5BD9" w:rsidP="00AA406A">
            <w:pPr>
              <w:jc w:val="center"/>
              <w:rPr>
                <w:rFonts w:ascii="宋体"/>
              </w:rPr>
            </w:pPr>
            <w:r w:rsidRPr="007E3646">
              <w:rPr>
                <w:rFonts w:ascii="宋体" w:hAnsi="宋体" w:cs="宋体" w:hint="eastAsia"/>
              </w:rPr>
              <w:t>严重锈蚀</w:t>
            </w:r>
          </w:p>
        </w:tc>
        <w:tc>
          <w:tcPr>
            <w:tcW w:w="1985"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57" w:type="dxa"/>
            <w:vAlign w:val="center"/>
          </w:tcPr>
          <w:p w:rsidR="002D5BD9" w:rsidRPr="007E3646" w:rsidRDefault="002D5BD9" w:rsidP="00AA406A">
            <w:pPr>
              <w:jc w:val="center"/>
              <w:rPr>
                <w:rFonts w:ascii="宋体"/>
                <w:color w:val="000000"/>
              </w:rPr>
            </w:pPr>
          </w:p>
        </w:tc>
        <w:tc>
          <w:tcPr>
            <w:tcW w:w="850"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r>
      <w:tr w:rsidR="002D5BD9" w:rsidRPr="007E3646">
        <w:trPr>
          <w:trHeight w:val="510"/>
          <w:jc w:val="center"/>
        </w:trPr>
        <w:tc>
          <w:tcPr>
            <w:tcW w:w="725" w:type="dxa"/>
            <w:vAlign w:val="center"/>
          </w:tcPr>
          <w:p w:rsidR="002D5BD9" w:rsidRPr="007E3646" w:rsidRDefault="002D5BD9" w:rsidP="00AA406A">
            <w:pPr>
              <w:jc w:val="center"/>
              <w:rPr>
                <w:rFonts w:ascii="宋体"/>
                <w:color w:val="000000"/>
              </w:rPr>
            </w:pPr>
            <w:r w:rsidRPr="007E3646">
              <w:rPr>
                <w:rFonts w:ascii="宋体" w:hAnsi="宋体" w:cs="宋体"/>
                <w:color w:val="000000"/>
              </w:rPr>
              <w:t>91</w:t>
            </w:r>
          </w:p>
        </w:tc>
        <w:tc>
          <w:tcPr>
            <w:tcW w:w="684" w:type="dxa"/>
            <w:vMerge/>
            <w:vAlign w:val="center"/>
          </w:tcPr>
          <w:p w:rsidR="002D5BD9" w:rsidRPr="007E3646" w:rsidRDefault="002D5BD9" w:rsidP="00AA406A">
            <w:pPr>
              <w:jc w:val="center"/>
              <w:rPr>
                <w:rFonts w:ascii="宋体"/>
                <w:color w:val="000000"/>
              </w:rPr>
            </w:pPr>
          </w:p>
        </w:tc>
        <w:tc>
          <w:tcPr>
            <w:tcW w:w="1984" w:type="dxa"/>
            <w:vAlign w:val="center"/>
          </w:tcPr>
          <w:p w:rsidR="002D5BD9" w:rsidRPr="007E3646" w:rsidRDefault="002D5BD9" w:rsidP="00AA406A">
            <w:pPr>
              <w:jc w:val="center"/>
              <w:rPr>
                <w:rFonts w:ascii="宋体"/>
              </w:rPr>
            </w:pPr>
            <w:r w:rsidRPr="007E3646">
              <w:rPr>
                <w:rFonts w:ascii="宋体" w:hAnsi="宋体" w:cs="宋体" w:hint="eastAsia"/>
              </w:rPr>
              <w:t>印制电路板变形或断裂</w:t>
            </w:r>
          </w:p>
        </w:tc>
        <w:tc>
          <w:tcPr>
            <w:tcW w:w="1985" w:type="dxa"/>
            <w:vMerge/>
          </w:tcPr>
          <w:p w:rsidR="002D5BD9" w:rsidRPr="007E3646" w:rsidRDefault="002D5BD9" w:rsidP="00AA406A">
            <w:pPr>
              <w:jc w:val="center"/>
              <w:rPr>
                <w:rFonts w:ascii="宋体"/>
                <w:color w:val="000000"/>
              </w:rPr>
            </w:pPr>
          </w:p>
        </w:tc>
        <w:tc>
          <w:tcPr>
            <w:tcW w:w="1695" w:type="dxa"/>
            <w:vMerge/>
          </w:tcPr>
          <w:p w:rsidR="002D5BD9" w:rsidRPr="007E3646" w:rsidRDefault="002D5BD9" w:rsidP="00AA406A">
            <w:pPr>
              <w:jc w:val="center"/>
              <w:rPr>
                <w:rFonts w:ascii="宋体"/>
                <w:color w:val="000000"/>
              </w:rPr>
            </w:pPr>
          </w:p>
        </w:tc>
        <w:tc>
          <w:tcPr>
            <w:tcW w:w="857" w:type="dxa"/>
            <w:vAlign w:val="center"/>
          </w:tcPr>
          <w:p w:rsidR="002D5BD9" w:rsidRPr="007E3646" w:rsidRDefault="002D5BD9" w:rsidP="00AA406A">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A406A">
            <w:pPr>
              <w:jc w:val="center"/>
              <w:rPr>
                <w:rFonts w:ascii="宋体"/>
                <w:color w:val="000000"/>
              </w:rPr>
            </w:pPr>
          </w:p>
        </w:tc>
      </w:tr>
    </w:tbl>
    <w:p w:rsidR="002D5BD9" w:rsidRPr="006318EF" w:rsidRDefault="002D5BD9" w:rsidP="00AA406A">
      <w:pPr>
        <w:spacing w:line="360" w:lineRule="auto"/>
        <w:jc w:val="center"/>
        <w:rPr>
          <w:b/>
          <w:bCs/>
        </w:rPr>
      </w:pPr>
      <w:r w:rsidRPr="006318EF">
        <w:rPr>
          <w:rFonts w:cs="宋体" w:hint="eastAsia"/>
          <w:b/>
          <w:bCs/>
        </w:rPr>
        <w:t>表</w:t>
      </w:r>
      <w:r w:rsidRPr="006318EF">
        <w:rPr>
          <w:b/>
          <w:bCs/>
        </w:rPr>
        <w:t>6-</w:t>
      </w:r>
      <w:r>
        <w:rPr>
          <w:b/>
          <w:bCs/>
        </w:rPr>
        <w:t>12</w:t>
      </w:r>
      <w:r w:rsidRPr="006318EF">
        <w:rPr>
          <w:rFonts w:cs="宋体" w:hint="eastAsia"/>
          <w:b/>
          <w:bCs/>
        </w:rPr>
        <w:t>（续）</w:t>
      </w:r>
    </w:p>
    <w:tbl>
      <w:tblPr>
        <w:tblW w:w="87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24"/>
        <w:gridCol w:w="684"/>
        <w:gridCol w:w="921"/>
        <w:gridCol w:w="1063"/>
        <w:gridCol w:w="1984"/>
        <w:gridCol w:w="1694"/>
        <w:gridCol w:w="860"/>
        <w:gridCol w:w="850"/>
      </w:tblGrid>
      <w:tr w:rsidR="002D5BD9" w:rsidRPr="007E3646">
        <w:trPr>
          <w:trHeight w:val="567"/>
          <w:jc w:val="center"/>
        </w:trPr>
        <w:tc>
          <w:tcPr>
            <w:tcW w:w="724" w:type="dxa"/>
            <w:vMerge w:val="restart"/>
            <w:vAlign w:val="center"/>
          </w:tcPr>
          <w:p w:rsidR="002D5BD9" w:rsidRPr="007E3646" w:rsidRDefault="002D5BD9" w:rsidP="00A53119">
            <w:pPr>
              <w:jc w:val="center"/>
              <w:rPr>
                <w:rFonts w:ascii="宋体"/>
                <w:b/>
                <w:bCs/>
                <w:color w:val="000000"/>
              </w:rPr>
            </w:pPr>
            <w:r w:rsidRPr="007E3646">
              <w:rPr>
                <w:rFonts w:ascii="宋体" w:hAnsi="宋体" w:cs="宋体" w:hint="eastAsia"/>
                <w:b/>
                <w:bCs/>
                <w:color w:val="000000"/>
              </w:rPr>
              <w:t>序号</w:t>
            </w:r>
          </w:p>
        </w:tc>
        <w:tc>
          <w:tcPr>
            <w:tcW w:w="2668" w:type="dxa"/>
            <w:gridSpan w:val="3"/>
            <w:vMerge w:val="restart"/>
            <w:vAlign w:val="center"/>
          </w:tcPr>
          <w:p w:rsidR="002D5BD9" w:rsidRPr="007E3646" w:rsidRDefault="002D5BD9" w:rsidP="00A53119">
            <w:pPr>
              <w:jc w:val="center"/>
              <w:rPr>
                <w:rFonts w:ascii="宋体"/>
                <w:b/>
                <w:bCs/>
                <w:color w:val="000000"/>
              </w:rPr>
            </w:pPr>
            <w:r w:rsidRPr="007E3646">
              <w:rPr>
                <w:rFonts w:ascii="宋体" w:hAnsi="宋体" w:cs="宋体" w:hint="eastAsia"/>
                <w:b/>
                <w:bCs/>
                <w:color w:val="000000"/>
              </w:rPr>
              <w:t>检验项目</w:t>
            </w:r>
          </w:p>
        </w:tc>
        <w:tc>
          <w:tcPr>
            <w:tcW w:w="1984"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检验依据标准及条款</w:t>
            </w:r>
          </w:p>
        </w:tc>
        <w:tc>
          <w:tcPr>
            <w:tcW w:w="1694" w:type="dxa"/>
            <w:vMerge w:val="restart"/>
            <w:vAlign w:val="center"/>
          </w:tcPr>
          <w:p w:rsidR="002D5BD9" w:rsidRPr="007E3646" w:rsidRDefault="002D5BD9" w:rsidP="00AA406A">
            <w:pPr>
              <w:jc w:val="center"/>
              <w:rPr>
                <w:rFonts w:ascii="宋体"/>
                <w:b/>
                <w:bCs/>
                <w:color w:val="000000"/>
              </w:rPr>
            </w:pPr>
            <w:r w:rsidRPr="007E3646">
              <w:rPr>
                <w:rFonts w:ascii="宋体" w:hAnsi="宋体" w:cs="宋体" w:hint="eastAsia"/>
                <w:b/>
                <w:bCs/>
                <w:color w:val="000000"/>
              </w:rPr>
              <w:t>检验方法依据标准或条款</w:t>
            </w:r>
          </w:p>
        </w:tc>
        <w:tc>
          <w:tcPr>
            <w:tcW w:w="1710" w:type="dxa"/>
            <w:gridSpan w:val="2"/>
            <w:vAlign w:val="center"/>
          </w:tcPr>
          <w:p w:rsidR="002D5BD9" w:rsidRPr="007E3646" w:rsidRDefault="002D5BD9" w:rsidP="00A53119">
            <w:pPr>
              <w:jc w:val="center"/>
              <w:rPr>
                <w:rFonts w:ascii="宋体"/>
                <w:b/>
                <w:bCs/>
                <w:color w:val="000000"/>
              </w:rPr>
            </w:pPr>
            <w:r w:rsidRPr="007E3646">
              <w:rPr>
                <w:rFonts w:ascii="宋体" w:hAnsi="宋体" w:cs="宋体" w:hint="eastAsia"/>
                <w:b/>
                <w:bCs/>
                <w:color w:val="000000"/>
              </w:rPr>
              <w:t>重要度分级</w:t>
            </w:r>
          </w:p>
        </w:tc>
      </w:tr>
      <w:tr w:rsidR="002D5BD9" w:rsidRPr="007E3646">
        <w:trPr>
          <w:trHeight w:val="567"/>
          <w:jc w:val="center"/>
        </w:trPr>
        <w:tc>
          <w:tcPr>
            <w:tcW w:w="724" w:type="dxa"/>
            <w:vMerge/>
            <w:vAlign w:val="center"/>
          </w:tcPr>
          <w:p w:rsidR="002D5BD9" w:rsidRPr="007E3646" w:rsidRDefault="002D5BD9" w:rsidP="00A53119">
            <w:pPr>
              <w:jc w:val="center"/>
              <w:rPr>
                <w:rFonts w:ascii="宋体"/>
                <w:color w:val="000000"/>
              </w:rPr>
            </w:pPr>
          </w:p>
        </w:tc>
        <w:tc>
          <w:tcPr>
            <w:tcW w:w="2668" w:type="dxa"/>
            <w:gridSpan w:val="3"/>
            <w:vMerge/>
            <w:vAlign w:val="center"/>
          </w:tcPr>
          <w:p w:rsidR="002D5BD9" w:rsidRPr="007E3646" w:rsidRDefault="002D5BD9" w:rsidP="00A53119">
            <w:pPr>
              <w:jc w:val="center"/>
              <w:rPr>
                <w:rFonts w:ascii="宋体"/>
              </w:rPr>
            </w:pPr>
          </w:p>
        </w:tc>
        <w:tc>
          <w:tcPr>
            <w:tcW w:w="1984" w:type="dxa"/>
            <w:vMerge/>
          </w:tcPr>
          <w:p w:rsidR="002D5BD9" w:rsidRPr="007E3646" w:rsidRDefault="002D5BD9" w:rsidP="00AA406A">
            <w:pPr>
              <w:rPr>
                <w:rFonts w:ascii="宋体"/>
                <w:color w:val="000000"/>
              </w:rPr>
            </w:pPr>
          </w:p>
        </w:tc>
        <w:tc>
          <w:tcPr>
            <w:tcW w:w="1694" w:type="dxa"/>
            <w:vMerge/>
          </w:tcPr>
          <w:p w:rsidR="002D5BD9" w:rsidRPr="007E3646" w:rsidRDefault="002D5BD9" w:rsidP="00AA406A">
            <w:pPr>
              <w:rPr>
                <w:rFonts w:ascii="宋体"/>
                <w:color w:val="000000"/>
              </w:rPr>
            </w:pPr>
          </w:p>
        </w:tc>
        <w:tc>
          <w:tcPr>
            <w:tcW w:w="860" w:type="dxa"/>
            <w:vAlign w:val="center"/>
          </w:tcPr>
          <w:p w:rsidR="002D5BD9" w:rsidRPr="007E3646" w:rsidRDefault="002D5BD9" w:rsidP="00A53119">
            <w:pPr>
              <w:jc w:val="center"/>
              <w:rPr>
                <w:rFonts w:ascii="宋体"/>
                <w:b/>
                <w:bCs/>
                <w:color w:val="000000"/>
              </w:rPr>
            </w:pPr>
            <w:r w:rsidRPr="007E3646">
              <w:rPr>
                <w:rFonts w:ascii="宋体" w:hAnsi="宋体" w:cs="宋体"/>
                <w:b/>
                <w:bCs/>
                <w:color w:val="000000"/>
              </w:rPr>
              <w:t>A</w:t>
            </w:r>
          </w:p>
        </w:tc>
        <w:tc>
          <w:tcPr>
            <w:tcW w:w="850" w:type="dxa"/>
            <w:vAlign w:val="center"/>
          </w:tcPr>
          <w:p w:rsidR="002D5BD9" w:rsidRPr="007E3646" w:rsidRDefault="002D5BD9" w:rsidP="00A53119">
            <w:pPr>
              <w:jc w:val="center"/>
              <w:rPr>
                <w:rFonts w:ascii="宋体"/>
                <w:b/>
                <w:bCs/>
                <w:color w:val="000000"/>
              </w:rPr>
            </w:pPr>
            <w:r w:rsidRPr="007E3646">
              <w:rPr>
                <w:rFonts w:ascii="宋体" w:hAnsi="宋体" w:cs="宋体"/>
                <w:b/>
                <w:bCs/>
                <w:color w:val="000000"/>
              </w:rPr>
              <w:t>B</w:t>
            </w:r>
          </w:p>
        </w:tc>
      </w:tr>
      <w:tr w:rsidR="002D5BD9" w:rsidRPr="007E3646">
        <w:trPr>
          <w:trHeight w:val="567"/>
          <w:jc w:val="center"/>
        </w:trPr>
        <w:tc>
          <w:tcPr>
            <w:tcW w:w="724" w:type="dxa"/>
            <w:vAlign w:val="center"/>
          </w:tcPr>
          <w:p w:rsidR="002D5BD9" w:rsidRPr="007E3646" w:rsidRDefault="002D5BD9" w:rsidP="00A53119">
            <w:pPr>
              <w:jc w:val="center"/>
              <w:rPr>
                <w:rFonts w:ascii="宋体"/>
                <w:color w:val="000000"/>
              </w:rPr>
            </w:pPr>
            <w:r w:rsidRPr="007E3646">
              <w:rPr>
                <w:rFonts w:ascii="宋体" w:hAnsi="宋体" w:cs="宋体"/>
                <w:color w:val="000000"/>
              </w:rPr>
              <w:t>92</w:t>
            </w:r>
          </w:p>
        </w:tc>
        <w:tc>
          <w:tcPr>
            <w:tcW w:w="684" w:type="dxa"/>
            <w:vMerge w:val="restart"/>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环境适应性后外观结构</w:t>
            </w:r>
          </w:p>
          <w:p w:rsidR="002D5BD9" w:rsidRPr="007E3646" w:rsidRDefault="002D5BD9" w:rsidP="00A53119">
            <w:pPr>
              <w:jc w:val="center"/>
              <w:rPr>
                <w:rFonts w:ascii="宋体"/>
                <w:color w:val="000000"/>
              </w:rPr>
            </w:pPr>
            <w:r w:rsidRPr="007E3646">
              <w:rPr>
                <w:rFonts w:ascii="宋体" w:hAnsi="宋体" w:cs="宋体" w:hint="eastAsia"/>
                <w:color w:val="000000"/>
              </w:rPr>
              <w:t>表面处理</w:t>
            </w:r>
          </w:p>
        </w:tc>
        <w:tc>
          <w:tcPr>
            <w:tcW w:w="1984" w:type="dxa"/>
            <w:gridSpan w:val="2"/>
            <w:vAlign w:val="center"/>
          </w:tcPr>
          <w:p w:rsidR="002D5BD9" w:rsidRPr="007E3646" w:rsidRDefault="002D5BD9" w:rsidP="00A53119">
            <w:pPr>
              <w:jc w:val="center"/>
              <w:rPr>
                <w:rFonts w:ascii="宋体"/>
              </w:rPr>
            </w:pPr>
            <w:r w:rsidRPr="007E3646">
              <w:rPr>
                <w:rFonts w:ascii="宋体" w:hAnsi="宋体" w:cs="宋体" w:hint="eastAsia"/>
              </w:rPr>
              <w:t>功能控制件失灵</w:t>
            </w:r>
          </w:p>
        </w:tc>
        <w:tc>
          <w:tcPr>
            <w:tcW w:w="1984" w:type="dxa"/>
            <w:vMerge w:val="restart"/>
            <w:vAlign w:val="center"/>
          </w:tcPr>
          <w:p w:rsidR="002D5BD9" w:rsidRPr="007E3646" w:rsidRDefault="002D5BD9" w:rsidP="00A53119">
            <w:pPr>
              <w:rPr>
                <w:rFonts w:ascii="宋体"/>
                <w:color w:val="000000"/>
              </w:rPr>
            </w:pPr>
            <w:r w:rsidRPr="007E3646">
              <w:rPr>
                <w:rFonts w:ascii="宋体" w:hAnsi="宋体" w:cs="宋体"/>
                <w:color w:val="000000"/>
              </w:rPr>
              <w:t>GB/T11442-2016</w:t>
            </w:r>
          </w:p>
          <w:p w:rsidR="002D5BD9" w:rsidRPr="007E3646" w:rsidRDefault="002D5BD9" w:rsidP="00A53119">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A53119">
            <w:pPr>
              <w:rPr>
                <w:rFonts w:ascii="宋体"/>
                <w:color w:val="000000"/>
              </w:rPr>
            </w:pPr>
          </w:p>
          <w:p w:rsidR="002D5BD9" w:rsidRPr="007E3646" w:rsidRDefault="002D5BD9" w:rsidP="00A53119">
            <w:pPr>
              <w:rPr>
                <w:rFonts w:ascii="宋体"/>
                <w:color w:val="000000"/>
              </w:rPr>
            </w:pPr>
            <w:r w:rsidRPr="007E3646">
              <w:rPr>
                <w:rFonts w:ascii="宋体" w:hAnsi="宋体" w:cs="宋体"/>
                <w:color w:val="000000"/>
              </w:rPr>
              <w:t>GB/T16954-2016</w:t>
            </w:r>
          </w:p>
          <w:p w:rsidR="002D5BD9" w:rsidRPr="007E3646" w:rsidRDefault="002D5BD9" w:rsidP="00A53119">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1694" w:type="dxa"/>
            <w:vMerge w:val="restart"/>
            <w:vAlign w:val="center"/>
          </w:tcPr>
          <w:p w:rsidR="002D5BD9" w:rsidRPr="007E3646" w:rsidRDefault="002D5BD9" w:rsidP="00A53119">
            <w:pPr>
              <w:rPr>
                <w:rFonts w:ascii="宋体"/>
                <w:color w:val="000000"/>
              </w:rPr>
            </w:pPr>
            <w:r w:rsidRPr="007E3646">
              <w:rPr>
                <w:rFonts w:ascii="宋体" w:hAnsi="宋体" w:cs="宋体"/>
                <w:color w:val="000000"/>
              </w:rPr>
              <w:t>GB/T11442-2016</w:t>
            </w:r>
          </w:p>
          <w:p w:rsidR="002D5BD9" w:rsidRPr="007E3646" w:rsidRDefault="002D5BD9" w:rsidP="00A53119">
            <w:pPr>
              <w:rPr>
                <w:rFonts w:ascii="宋体"/>
                <w:color w:val="000000"/>
              </w:rPr>
            </w:pPr>
            <w:r w:rsidRPr="007E3646">
              <w:rPr>
                <w:rFonts w:ascii="宋体" w:hAnsi="宋体" w:cs="宋体" w:hint="eastAsia"/>
                <w:color w:val="000000"/>
              </w:rPr>
              <w:t>表</w:t>
            </w:r>
            <w:r w:rsidRPr="007E3646">
              <w:rPr>
                <w:rFonts w:ascii="宋体" w:hAnsi="宋体" w:cs="宋体"/>
                <w:color w:val="000000"/>
              </w:rPr>
              <w:t>29</w:t>
            </w:r>
          </w:p>
          <w:p w:rsidR="002D5BD9" w:rsidRPr="007E3646" w:rsidRDefault="002D5BD9" w:rsidP="00A53119">
            <w:pPr>
              <w:rPr>
                <w:rFonts w:ascii="宋体"/>
                <w:color w:val="000000"/>
              </w:rPr>
            </w:pPr>
          </w:p>
          <w:p w:rsidR="002D5BD9" w:rsidRPr="007E3646" w:rsidRDefault="002D5BD9" w:rsidP="00A53119">
            <w:pPr>
              <w:rPr>
                <w:rFonts w:ascii="宋体"/>
                <w:color w:val="000000"/>
              </w:rPr>
            </w:pPr>
            <w:r w:rsidRPr="007E3646">
              <w:rPr>
                <w:rFonts w:ascii="宋体" w:hAnsi="宋体" w:cs="宋体"/>
                <w:color w:val="000000"/>
              </w:rPr>
              <w:t>GB/T16954-2016</w:t>
            </w:r>
          </w:p>
          <w:p w:rsidR="002D5BD9" w:rsidRPr="007E3646" w:rsidRDefault="002D5BD9" w:rsidP="00A53119">
            <w:pPr>
              <w:rPr>
                <w:rFonts w:ascii="宋体"/>
                <w:color w:val="000000"/>
              </w:rPr>
            </w:pPr>
            <w:r w:rsidRPr="007E3646">
              <w:rPr>
                <w:rFonts w:ascii="宋体" w:hAnsi="宋体" w:cs="宋体" w:hint="eastAsia"/>
                <w:color w:val="000000"/>
              </w:rPr>
              <w:t>表</w:t>
            </w:r>
            <w:r w:rsidRPr="007E3646">
              <w:rPr>
                <w:rFonts w:ascii="宋体" w:hAnsi="宋体" w:cs="宋体"/>
                <w:color w:val="000000"/>
              </w:rPr>
              <w:t>27</w:t>
            </w:r>
          </w:p>
        </w:tc>
        <w:tc>
          <w:tcPr>
            <w:tcW w:w="860" w:type="dxa"/>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53119">
            <w:pPr>
              <w:jc w:val="center"/>
              <w:rPr>
                <w:rFonts w:ascii="宋体"/>
                <w:color w:val="000000"/>
              </w:rPr>
            </w:pPr>
          </w:p>
        </w:tc>
      </w:tr>
      <w:tr w:rsidR="002D5BD9" w:rsidRPr="007E3646">
        <w:trPr>
          <w:trHeight w:val="567"/>
          <w:jc w:val="center"/>
        </w:trPr>
        <w:tc>
          <w:tcPr>
            <w:tcW w:w="724" w:type="dxa"/>
            <w:vAlign w:val="center"/>
          </w:tcPr>
          <w:p w:rsidR="002D5BD9" w:rsidRPr="007E3646" w:rsidRDefault="002D5BD9" w:rsidP="00A53119">
            <w:pPr>
              <w:jc w:val="center"/>
              <w:rPr>
                <w:rFonts w:ascii="宋体"/>
                <w:color w:val="000000"/>
              </w:rPr>
            </w:pPr>
            <w:r w:rsidRPr="007E3646">
              <w:rPr>
                <w:rFonts w:ascii="宋体" w:hAnsi="宋体" w:cs="宋体"/>
                <w:color w:val="000000"/>
              </w:rPr>
              <w:t>93</w:t>
            </w:r>
          </w:p>
        </w:tc>
        <w:tc>
          <w:tcPr>
            <w:tcW w:w="684" w:type="dxa"/>
            <w:vMerge/>
            <w:vAlign w:val="center"/>
          </w:tcPr>
          <w:p w:rsidR="002D5BD9" w:rsidRPr="007E3646" w:rsidRDefault="002D5BD9" w:rsidP="00A53119">
            <w:pPr>
              <w:jc w:val="center"/>
              <w:rPr>
                <w:rFonts w:ascii="宋体"/>
                <w:color w:val="000000"/>
              </w:rPr>
            </w:pPr>
          </w:p>
        </w:tc>
        <w:tc>
          <w:tcPr>
            <w:tcW w:w="1984" w:type="dxa"/>
            <w:gridSpan w:val="2"/>
            <w:vAlign w:val="center"/>
          </w:tcPr>
          <w:p w:rsidR="002D5BD9" w:rsidRPr="007E3646" w:rsidRDefault="002D5BD9" w:rsidP="00A53119">
            <w:pPr>
              <w:jc w:val="center"/>
              <w:rPr>
                <w:rFonts w:ascii="宋体"/>
              </w:rPr>
            </w:pPr>
            <w:r w:rsidRPr="007E3646">
              <w:rPr>
                <w:rFonts w:ascii="宋体" w:hAnsi="宋体" w:cs="宋体" w:hint="eastAsia"/>
              </w:rPr>
              <w:t>紧固件、结构件脱落或断裂</w:t>
            </w:r>
          </w:p>
        </w:tc>
        <w:tc>
          <w:tcPr>
            <w:tcW w:w="1984" w:type="dxa"/>
            <w:vMerge/>
            <w:vAlign w:val="center"/>
          </w:tcPr>
          <w:p w:rsidR="002D5BD9" w:rsidRPr="007E3646" w:rsidRDefault="002D5BD9" w:rsidP="00A53119">
            <w:pPr>
              <w:rPr>
                <w:rFonts w:ascii="宋体"/>
                <w:color w:val="000000"/>
              </w:rPr>
            </w:pPr>
          </w:p>
        </w:tc>
        <w:tc>
          <w:tcPr>
            <w:tcW w:w="1694" w:type="dxa"/>
            <w:vMerge/>
            <w:vAlign w:val="center"/>
          </w:tcPr>
          <w:p w:rsidR="002D5BD9" w:rsidRPr="007E3646" w:rsidRDefault="002D5BD9" w:rsidP="00A53119">
            <w:pPr>
              <w:rPr>
                <w:rFonts w:ascii="宋体"/>
                <w:color w:val="000000"/>
              </w:rPr>
            </w:pPr>
          </w:p>
        </w:tc>
        <w:tc>
          <w:tcPr>
            <w:tcW w:w="860" w:type="dxa"/>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53119">
            <w:pPr>
              <w:jc w:val="center"/>
              <w:rPr>
                <w:rFonts w:ascii="宋体"/>
                <w:color w:val="000000"/>
              </w:rPr>
            </w:pPr>
          </w:p>
        </w:tc>
      </w:tr>
      <w:tr w:rsidR="002D5BD9" w:rsidRPr="007E3646">
        <w:trPr>
          <w:trHeight w:val="567"/>
          <w:jc w:val="center"/>
        </w:trPr>
        <w:tc>
          <w:tcPr>
            <w:tcW w:w="724" w:type="dxa"/>
            <w:vAlign w:val="center"/>
          </w:tcPr>
          <w:p w:rsidR="002D5BD9" w:rsidRPr="007E3646" w:rsidRDefault="002D5BD9" w:rsidP="00A53119">
            <w:pPr>
              <w:jc w:val="center"/>
              <w:rPr>
                <w:rFonts w:ascii="宋体"/>
                <w:color w:val="000000"/>
              </w:rPr>
            </w:pPr>
            <w:r w:rsidRPr="007E3646">
              <w:rPr>
                <w:rFonts w:ascii="宋体" w:hAnsi="宋体" w:cs="宋体"/>
                <w:color w:val="000000"/>
              </w:rPr>
              <w:t>94</w:t>
            </w:r>
          </w:p>
        </w:tc>
        <w:tc>
          <w:tcPr>
            <w:tcW w:w="684" w:type="dxa"/>
            <w:vMerge/>
            <w:vAlign w:val="center"/>
          </w:tcPr>
          <w:p w:rsidR="002D5BD9" w:rsidRPr="007E3646" w:rsidRDefault="002D5BD9" w:rsidP="00A53119">
            <w:pPr>
              <w:jc w:val="center"/>
              <w:rPr>
                <w:rFonts w:ascii="宋体"/>
                <w:color w:val="000000"/>
              </w:rPr>
            </w:pPr>
          </w:p>
        </w:tc>
        <w:tc>
          <w:tcPr>
            <w:tcW w:w="921" w:type="dxa"/>
            <w:vMerge w:val="restart"/>
            <w:vAlign w:val="center"/>
          </w:tcPr>
          <w:p w:rsidR="002D5BD9" w:rsidRPr="007E3646" w:rsidRDefault="002D5BD9" w:rsidP="00A53119">
            <w:pPr>
              <w:jc w:val="center"/>
              <w:rPr>
                <w:rFonts w:ascii="宋体"/>
              </w:rPr>
            </w:pPr>
            <w:r w:rsidRPr="007E3646">
              <w:rPr>
                <w:rFonts w:ascii="宋体" w:hAnsi="宋体" w:cs="宋体" w:hint="eastAsia"/>
              </w:rPr>
              <w:t>金属脱落物</w:t>
            </w:r>
          </w:p>
        </w:tc>
        <w:tc>
          <w:tcPr>
            <w:tcW w:w="1063" w:type="dxa"/>
            <w:vAlign w:val="center"/>
          </w:tcPr>
          <w:p w:rsidR="002D5BD9" w:rsidRPr="007E3646" w:rsidRDefault="002D5BD9" w:rsidP="00A53119">
            <w:pPr>
              <w:jc w:val="center"/>
              <w:rPr>
                <w:rFonts w:ascii="宋体"/>
              </w:rPr>
            </w:pPr>
            <w:r w:rsidRPr="007E3646">
              <w:rPr>
                <w:rFonts w:ascii="宋体" w:hAnsi="宋体" w:cs="宋体" w:hint="eastAsia"/>
              </w:rPr>
              <w:t>＞</w:t>
            </w:r>
            <w:r w:rsidRPr="007E3646">
              <w:rPr>
                <w:rFonts w:ascii="宋体" w:hAnsi="宋体" w:cs="宋体"/>
              </w:rPr>
              <w:t xml:space="preserve"> 5 mm</w:t>
            </w:r>
            <w:r w:rsidRPr="007E3646">
              <w:rPr>
                <w:rFonts w:ascii="宋体" w:hAnsi="宋体" w:cs="宋体"/>
                <w:vertAlign w:val="superscript"/>
              </w:rPr>
              <w:t>2</w:t>
            </w:r>
          </w:p>
        </w:tc>
        <w:tc>
          <w:tcPr>
            <w:tcW w:w="1984" w:type="dxa"/>
            <w:vMerge/>
            <w:vAlign w:val="center"/>
          </w:tcPr>
          <w:p w:rsidR="002D5BD9" w:rsidRPr="007E3646" w:rsidRDefault="002D5BD9" w:rsidP="00A53119">
            <w:pPr>
              <w:rPr>
                <w:rFonts w:ascii="宋体"/>
                <w:color w:val="000000"/>
              </w:rPr>
            </w:pPr>
          </w:p>
        </w:tc>
        <w:tc>
          <w:tcPr>
            <w:tcW w:w="1694" w:type="dxa"/>
            <w:vMerge/>
            <w:vAlign w:val="center"/>
          </w:tcPr>
          <w:p w:rsidR="002D5BD9" w:rsidRPr="007E3646" w:rsidRDefault="002D5BD9" w:rsidP="00A53119">
            <w:pPr>
              <w:rPr>
                <w:rFonts w:ascii="宋体"/>
                <w:color w:val="000000"/>
              </w:rPr>
            </w:pPr>
          </w:p>
        </w:tc>
        <w:tc>
          <w:tcPr>
            <w:tcW w:w="860" w:type="dxa"/>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53119">
            <w:pPr>
              <w:jc w:val="center"/>
              <w:rPr>
                <w:rFonts w:ascii="宋体"/>
                <w:color w:val="000000"/>
              </w:rPr>
            </w:pPr>
          </w:p>
        </w:tc>
      </w:tr>
      <w:tr w:rsidR="002D5BD9" w:rsidRPr="007E3646">
        <w:trPr>
          <w:trHeight w:val="567"/>
          <w:jc w:val="center"/>
        </w:trPr>
        <w:tc>
          <w:tcPr>
            <w:tcW w:w="724" w:type="dxa"/>
            <w:vAlign w:val="center"/>
          </w:tcPr>
          <w:p w:rsidR="002D5BD9" w:rsidRPr="007E3646" w:rsidRDefault="002D5BD9" w:rsidP="00A53119">
            <w:pPr>
              <w:jc w:val="center"/>
              <w:rPr>
                <w:rFonts w:ascii="宋体"/>
                <w:color w:val="000000"/>
              </w:rPr>
            </w:pPr>
            <w:r w:rsidRPr="007E3646">
              <w:rPr>
                <w:rFonts w:ascii="宋体" w:hAnsi="宋体" w:cs="宋体"/>
                <w:color w:val="000000"/>
              </w:rPr>
              <w:t>95</w:t>
            </w:r>
          </w:p>
        </w:tc>
        <w:tc>
          <w:tcPr>
            <w:tcW w:w="684" w:type="dxa"/>
            <w:vMerge/>
            <w:vAlign w:val="center"/>
          </w:tcPr>
          <w:p w:rsidR="002D5BD9" w:rsidRPr="007E3646" w:rsidRDefault="002D5BD9" w:rsidP="00A53119">
            <w:pPr>
              <w:jc w:val="center"/>
              <w:rPr>
                <w:rFonts w:ascii="宋体"/>
                <w:color w:val="000000"/>
              </w:rPr>
            </w:pPr>
          </w:p>
        </w:tc>
        <w:tc>
          <w:tcPr>
            <w:tcW w:w="921" w:type="dxa"/>
            <w:vMerge/>
            <w:vAlign w:val="center"/>
          </w:tcPr>
          <w:p w:rsidR="002D5BD9" w:rsidRPr="007E3646" w:rsidRDefault="002D5BD9" w:rsidP="00A53119">
            <w:pPr>
              <w:jc w:val="center"/>
              <w:rPr>
                <w:rFonts w:ascii="宋体"/>
              </w:rPr>
            </w:pPr>
          </w:p>
        </w:tc>
        <w:tc>
          <w:tcPr>
            <w:tcW w:w="1063" w:type="dxa"/>
            <w:vAlign w:val="center"/>
          </w:tcPr>
          <w:p w:rsidR="002D5BD9" w:rsidRPr="007E3646" w:rsidRDefault="002D5BD9" w:rsidP="00A53119">
            <w:pPr>
              <w:jc w:val="center"/>
              <w:rPr>
                <w:rFonts w:ascii="宋体"/>
              </w:rPr>
            </w:pPr>
            <w:r w:rsidRPr="007E3646">
              <w:rPr>
                <w:rFonts w:ascii="宋体" w:hAnsi="宋体" w:cs="宋体" w:hint="eastAsia"/>
              </w:rPr>
              <w:t>≤</w:t>
            </w:r>
            <w:r w:rsidRPr="007E3646">
              <w:rPr>
                <w:rFonts w:ascii="宋体" w:hAnsi="宋体" w:cs="宋体"/>
              </w:rPr>
              <w:t xml:space="preserve"> 5 mm</w:t>
            </w:r>
            <w:r w:rsidRPr="007E3646">
              <w:rPr>
                <w:rFonts w:ascii="宋体" w:hAnsi="宋体" w:cs="宋体"/>
                <w:vertAlign w:val="superscript"/>
              </w:rPr>
              <w:t>2</w:t>
            </w:r>
          </w:p>
        </w:tc>
        <w:tc>
          <w:tcPr>
            <w:tcW w:w="1984" w:type="dxa"/>
            <w:vMerge/>
            <w:vAlign w:val="center"/>
          </w:tcPr>
          <w:p w:rsidR="002D5BD9" w:rsidRPr="007E3646" w:rsidRDefault="002D5BD9" w:rsidP="00A53119">
            <w:pPr>
              <w:rPr>
                <w:rFonts w:ascii="宋体"/>
              </w:rPr>
            </w:pPr>
          </w:p>
        </w:tc>
        <w:tc>
          <w:tcPr>
            <w:tcW w:w="1694" w:type="dxa"/>
            <w:vMerge/>
            <w:vAlign w:val="center"/>
          </w:tcPr>
          <w:p w:rsidR="002D5BD9" w:rsidRPr="007E3646" w:rsidRDefault="002D5BD9" w:rsidP="00A53119">
            <w:pPr>
              <w:rPr>
                <w:rFonts w:ascii="宋体"/>
                <w:color w:val="000000"/>
              </w:rPr>
            </w:pPr>
          </w:p>
        </w:tc>
        <w:tc>
          <w:tcPr>
            <w:tcW w:w="860" w:type="dxa"/>
            <w:vAlign w:val="center"/>
          </w:tcPr>
          <w:p w:rsidR="002D5BD9" w:rsidRPr="007E3646" w:rsidRDefault="002D5BD9" w:rsidP="00A53119">
            <w:pPr>
              <w:jc w:val="center"/>
              <w:rPr>
                <w:rFonts w:ascii="宋体"/>
                <w:color w:val="000000"/>
              </w:rPr>
            </w:pPr>
          </w:p>
        </w:tc>
        <w:tc>
          <w:tcPr>
            <w:tcW w:w="850" w:type="dxa"/>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w:t>
            </w:r>
          </w:p>
        </w:tc>
      </w:tr>
      <w:tr w:rsidR="002D5BD9" w:rsidRPr="007E3646">
        <w:trPr>
          <w:trHeight w:val="567"/>
          <w:jc w:val="center"/>
        </w:trPr>
        <w:tc>
          <w:tcPr>
            <w:tcW w:w="724" w:type="dxa"/>
            <w:vAlign w:val="center"/>
          </w:tcPr>
          <w:p w:rsidR="002D5BD9" w:rsidRPr="007E3646" w:rsidRDefault="002D5BD9" w:rsidP="00A53119">
            <w:pPr>
              <w:jc w:val="center"/>
              <w:rPr>
                <w:rFonts w:ascii="宋体"/>
                <w:color w:val="000000"/>
              </w:rPr>
            </w:pPr>
            <w:r w:rsidRPr="007E3646">
              <w:rPr>
                <w:rFonts w:ascii="宋体" w:hAnsi="宋体" w:cs="宋体"/>
                <w:color w:val="000000"/>
              </w:rPr>
              <w:t>96</w:t>
            </w:r>
          </w:p>
        </w:tc>
        <w:tc>
          <w:tcPr>
            <w:tcW w:w="684" w:type="dxa"/>
            <w:vMerge/>
            <w:vAlign w:val="center"/>
          </w:tcPr>
          <w:p w:rsidR="002D5BD9" w:rsidRPr="007E3646" w:rsidRDefault="002D5BD9" w:rsidP="00A53119">
            <w:pPr>
              <w:jc w:val="center"/>
              <w:rPr>
                <w:rFonts w:ascii="宋体"/>
                <w:color w:val="000000"/>
              </w:rPr>
            </w:pPr>
          </w:p>
        </w:tc>
        <w:tc>
          <w:tcPr>
            <w:tcW w:w="1984" w:type="dxa"/>
            <w:gridSpan w:val="2"/>
            <w:vAlign w:val="center"/>
          </w:tcPr>
          <w:p w:rsidR="002D5BD9" w:rsidRPr="007E3646" w:rsidRDefault="002D5BD9" w:rsidP="00A53119">
            <w:pPr>
              <w:jc w:val="center"/>
              <w:rPr>
                <w:rFonts w:ascii="宋体"/>
              </w:rPr>
            </w:pPr>
            <w:r w:rsidRPr="007E3646">
              <w:rPr>
                <w:rFonts w:ascii="宋体" w:hAnsi="宋体" w:cs="宋体" w:hint="eastAsia"/>
              </w:rPr>
              <w:t>机内导线折断、脱焊或元器件断脚</w:t>
            </w:r>
          </w:p>
        </w:tc>
        <w:tc>
          <w:tcPr>
            <w:tcW w:w="1984" w:type="dxa"/>
            <w:vMerge/>
            <w:vAlign w:val="center"/>
          </w:tcPr>
          <w:p w:rsidR="002D5BD9" w:rsidRPr="007E3646" w:rsidRDefault="002D5BD9" w:rsidP="00A53119">
            <w:pPr>
              <w:rPr>
                <w:rFonts w:ascii="宋体"/>
              </w:rPr>
            </w:pPr>
          </w:p>
        </w:tc>
        <w:tc>
          <w:tcPr>
            <w:tcW w:w="1694" w:type="dxa"/>
            <w:vMerge/>
            <w:vAlign w:val="center"/>
          </w:tcPr>
          <w:p w:rsidR="002D5BD9" w:rsidRPr="007E3646" w:rsidRDefault="002D5BD9" w:rsidP="00A53119">
            <w:pPr>
              <w:rPr>
                <w:rFonts w:ascii="宋体"/>
                <w:color w:val="000000"/>
              </w:rPr>
            </w:pPr>
          </w:p>
        </w:tc>
        <w:tc>
          <w:tcPr>
            <w:tcW w:w="860" w:type="dxa"/>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53119">
            <w:pPr>
              <w:jc w:val="center"/>
              <w:rPr>
                <w:rFonts w:ascii="宋体"/>
                <w:color w:val="000000"/>
              </w:rPr>
            </w:pPr>
          </w:p>
        </w:tc>
      </w:tr>
      <w:tr w:rsidR="002D5BD9" w:rsidRPr="007E3646">
        <w:trPr>
          <w:trHeight w:val="567"/>
          <w:jc w:val="center"/>
        </w:trPr>
        <w:tc>
          <w:tcPr>
            <w:tcW w:w="724" w:type="dxa"/>
            <w:vAlign w:val="center"/>
          </w:tcPr>
          <w:p w:rsidR="002D5BD9" w:rsidRPr="007E3646" w:rsidRDefault="002D5BD9" w:rsidP="00A53119">
            <w:pPr>
              <w:jc w:val="center"/>
              <w:rPr>
                <w:rFonts w:ascii="宋体"/>
                <w:color w:val="000000"/>
              </w:rPr>
            </w:pPr>
            <w:r w:rsidRPr="007E3646">
              <w:rPr>
                <w:rFonts w:ascii="宋体" w:hAnsi="宋体" w:cs="宋体"/>
                <w:color w:val="000000"/>
              </w:rPr>
              <w:t>97</w:t>
            </w:r>
          </w:p>
        </w:tc>
        <w:tc>
          <w:tcPr>
            <w:tcW w:w="684" w:type="dxa"/>
            <w:vMerge/>
            <w:vAlign w:val="center"/>
          </w:tcPr>
          <w:p w:rsidR="002D5BD9" w:rsidRPr="007E3646" w:rsidRDefault="002D5BD9" w:rsidP="00A53119">
            <w:pPr>
              <w:jc w:val="center"/>
              <w:rPr>
                <w:rFonts w:ascii="宋体"/>
                <w:color w:val="000000"/>
              </w:rPr>
            </w:pPr>
          </w:p>
        </w:tc>
        <w:tc>
          <w:tcPr>
            <w:tcW w:w="1984" w:type="dxa"/>
            <w:gridSpan w:val="2"/>
            <w:vAlign w:val="center"/>
          </w:tcPr>
          <w:p w:rsidR="002D5BD9" w:rsidRPr="007E3646" w:rsidRDefault="002D5BD9" w:rsidP="00A53119">
            <w:pPr>
              <w:jc w:val="center"/>
              <w:rPr>
                <w:rFonts w:ascii="宋体"/>
              </w:rPr>
            </w:pPr>
            <w:r w:rsidRPr="007E3646">
              <w:rPr>
                <w:rFonts w:ascii="宋体" w:hAnsi="宋体" w:cs="宋体" w:hint="eastAsia"/>
              </w:rPr>
              <w:t>可拆装接插件脱落</w:t>
            </w:r>
          </w:p>
        </w:tc>
        <w:tc>
          <w:tcPr>
            <w:tcW w:w="1984" w:type="dxa"/>
            <w:vMerge/>
            <w:vAlign w:val="center"/>
          </w:tcPr>
          <w:p w:rsidR="002D5BD9" w:rsidRPr="007E3646" w:rsidRDefault="002D5BD9" w:rsidP="00A53119">
            <w:pPr>
              <w:rPr>
                <w:rFonts w:ascii="宋体"/>
              </w:rPr>
            </w:pPr>
          </w:p>
        </w:tc>
        <w:tc>
          <w:tcPr>
            <w:tcW w:w="1694" w:type="dxa"/>
            <w:vMerge/>
            <w:vAlign w:val="center"/>
          </w:tcPr>
          <w:p w:rsidR="002D5BD9" w:rsidRPr="007E3646" w:rsidRDefault="002D5BD9" w:rsidP="00A53119">
            <w:pPr>
              <w:rPr>
                <w:rFonts w:ascii="宋体"/>
                <w:color w:val="000000"/>
              </w:rPr>
            </w:pPr>
          </w:p>
        </w:tc>
        <w:tc>
          <w:tcPr>
            <w:tcW w:w="860" w:type="dxa"/>
            <w:vAlign w:val="center"/>
          </w:tcPr>
          <w:p w:rsidR="002D5BD9" w:rsidRPr="007E3646" w:rsidRDefault="002D5BD9" w:rsidP="00A53119">
            <w:pPr>
              <w:jc w:val="center"/>
              <w:rPr>
                <w:rFonts w:ascii="宋体"/>
                <w:color w:val="000000"/>
              </w:rPr>
            </w:pPr>
          </w:p>
        </w:tc>
        <w:tc>
          <w:tcPr>
            <w:tcW w:w="850" w:type="dxa"/>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w:t>
            </w:r>
          </w:p>
        </w:tc>
      </w:tr>
      <w:tr w:rsidR="002D5BD9" w:rsidRPr="007E3646">
        <w:trPr>
          <w:trHeight w:val="567"/>
          <w:jc w:val="center"/>
        </w:trPr>
        <w:tc>
          <w:tcPr>
            <w:tcW w:w="724" w:type="dxa"/>
            <w:vAlign w:val="center"/>
          </w:tcPr>
          <w:p w:rsidR="002D5BD9" w:rsidRPr="007E3646" w:rsidRDefault="002D5BD9" w:rsidP="00A53119">
            <w:pPr>
              <w:jc w:val="center"/>
              <w:rPr>
                <w:rFonts w:ascii="宋体"/>
                <w:color w:val="000000"/>
              </w:rPr>
            </w:pPr>
            <w:r w:rsidRPr="007E3646">
              <w:rPr>
                <w:rFonts w:ascii="宋体" w:hAnsi="宋体" w:cs="宋体"/>
                <w:color w:val="000000"/>
              </w:rPr>
              <w:t>98</w:t>
            </w:r>
          </w:p>
        </w:tc>
        <w:tc>
          <w:tcPr>
            <w:tcW w:w="684" w:type="dxa"/>
            <w:vMerge w:val="restart"/>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环境适应性后</w:t>
            </w:r>
          </w:p>
          <w:p w:rsidR="002D5BD9" w:rsidRPr="007E3646" w:rsidRDefault="002D5BD9" w:rsidP="00A53119">
            <w:pPr>
              <w:jc w:val="center"/>
              <w:rPr>
                <w:rFonts w:ascii="宋体"/>
                <w:color w:val="000000"/>
              </w:rPr>
            </w:pPr>
            <w:r w:rsidRPr="007E3646">
              <w:rPr>
                <w:rFonts w:ascii="宋体" w:hAnsi="宋体" w:cs="宋体" w:hint="eastAsia"/>
                <w:color w:val="000000"/>
              </w:rPr>
              <w:t>电性能</w:t>
            </w:r>
          </w:p>
        </w:tc>
        <w:tc>
          <w:tcPr>
            <w:tcW w:w="1984" w:type="dxa"/>
            <w:gridSpan w:val="2"/>
            <w:vAlign w:val="center"/>
          </w:tcPr>
          <w:p w:rsidR="002D5BD9" w:rsidRPr="007E3646" w:rsidRDefault="002D5BD9" w:rsidP="00A53119">
            <w:pPr>
              <w:jc w:val="center"/>
              <w:rPr>
                <w:rFonts w:ascii="宋体"/>
              </w:rPr>
            </w:pPr>
            <w:r w:rsidRPr="007E3646">
              <w:rPr>
                <w:rFonts w:ascii="宋体" w:hAnsi="宋体" w:cs="宋体" w:hint="eastAsia"/>
                <w:spacing w:val="-6"/>
              </w:rPr>
              <w:t>连续随机杂波信噪比</w:t>
            </w:r>
          </w:p>
        </w:tc>
        <w:tc>
          <w:tcPr>
            <w:tcW w:w="1984" w:type="dxa"/>
            <w:vMerge w:val="restart"/>
            <w:vAlign w:val="center"/>
          </w:tcPr>
          <w:p w:rsidR="002D5BD9" w:rsidRPr="007E3646" w:rsidRDefault="002D5BD9" w:rsidP="00A53119">
            <w:pPr>
              <w:rPr>
                <w:rFonts w:ascii="宋体"/>
                <w:color w:val="000000"/>
              </w:rPr>
            </w:pPr>
            <w:r w:rsidRPr="007E3646">
              <w:rPr>
                <w:rFonts w:ascii="宋体" w:hAnsi="宋体" w:cs="宋体"/>
                <w:color w:val="000000"/>
              </w:rPr>
              <w:t>GB/T11442-2016</w:t>
            </w:r>
          </w:p>
          <w:p w:rsidR="002D5BD9" w:rsidRPr="007E3646" w:rsidRDefault="002D5BD9" w:rsidP="00A53119">
            <w:pPr>
              <w:rPr>
                <w:rFonts w:ascii="宋体"/>
                <w:color w:val="000000"/>
              </w:rPr>
            </w:pPr>
            <w:r w:rsidRPr="007E3646">
              <w:rPr>
                <w:rFonts w:ascii="宋体" w:hAnsi="宋体" w:cs="宋体" w:hint="eastAsia"/>
                <w:color w:val="000000"/>
              </w:rPr>
              <w:t>表</w:t>
            </w:r>
            <w:r w:rsidRPr="007E3646">
              <w:rPr>
                <w:rFonts w:ascii="宋体" w:hAnsi="宋体" w:cs="宋体"/>
                <w:color w:val="000000"/>
              </w:rPr>
              <w:t>30</w:t>
            </w:r>
          </w:p>
          <w:p w:rsidR="002D5BD9" w:rsidRPr="007E3646" w:rsidRDefault="002D5BD9" w:rsidP="00A53119">
            <w:pPr>
              <w:rPr>
                <w:rFonts w:ascii="宋体"/>
                <w:color w:val="000000"/>
              </w:rPr>
            </w:pPr>
          </w:p>
          <w:p w:rsidR="002D5BD9" w:rsidRPr="007E3646" w:rsidRDefault="002D5BD9" w:rsidP="00A53119">
            <w:pPr>
              <w:rPr>
                <w:rFonts w:ascii="宋体"/>
                <w:color w:val="000000"/>
              </w:rPr>
            </w:pPr>
            <w:r w:rsidRPr="007E3646">
              <w:rPr>
                <w:rFonts w:ascii="宋体" w:hAnsi="宋体" w:cs="宋体"/>
                <w:color w:val="000000"/>
              </w:rPr>
              <w:t>GB/T16954-2016</w:t>
            </w:r>
          </w:p>
          <w:p w:rsidR="002D5BD9" w:rsidRPr="007E3646" w:rsidRDefault="002D5BD9" w:rsidP="00A53119">
            <w:pPr>
              <w:rPr>
                <w:rFonts w:ascii="宋体"/>
              </w:rPr>
            </w:pPr>
            <w:r w:rsidRPr="007E3646">
              <w:rPr>
                <w:rFonts w:ascii="宋体" w:hAnsi="宋体" w:cs="宋体" w:hint="eastAsia"/>
                <w:color w:val="000000"/>
              </w:rPr>
              <w:t>表</w:t>
            </w:r>
            <w:r w:rsidRPr="007E3646">
              <w:rPr>
                <w:rFonts w:ascii="宋体" w:hAnsi="宋体" w:cs="宋体"/>
                <w:color w:val="000000"/>
              </w:rPr>
              <w:t>28</w:t>
            </w:r>
          </w:p>
        </w:tc>
        <w:tc>
          <w:tcPr>
            <w:tcW w:w="1694" w:type="dxa"/>
            <w:vMerge w:val="restart"/>
            <w:vAlign w:val="center"/>
          </w:tcPr>
          <w:p w:rsidR="002D5BD9" w:rsidRPr="007E3646" w:rsidRDefault="002D5BD9" w:rsidP="00A53119">
            <w:pPr>
              <w:rPr>
                <w:rFonts w:ascii="宋体"/>
                <w:color w:val="000000"/>
              </w:rPr>
            </w:pPr>
            <w:r w:rsidRPr="007E3646">
              <w:rPr>
                <w:rFonts w:ascii="宋体" w:hAnsi="宋体" w:cs="宋体"/>
                <w:color w:val="000000"/>
              </w:rPr>
              <w:t>GB/T11442-2016</w:t>
            </w:r>
          </w:p>
          <w:p w:rsidR="002D5BD9" w:rsidRPr="007E3646" w:rsidRDefault="002D5BD9" w:rsidP="00A53119">
            <w:pPr>
              <w:rPr>
                <w:rFonts w:ascii="宋体"/>
                <w:color w:val="000000"/>
              </w:rPr>
            </w:pPr>
            <w:r w:rsidRPr="007E3646">
              <w:rPr>
                <w:rFonts w:ascii="宋体" w:hAnsi="宋体" w:cs="宋体" w:hint="eastAsia"/>
                <w:color w:val="000000"/>
              </w:rPr>
              <w:t>表</w:t>
            </w:r>
            <w:r w:rsidRPr="007E3646">
              <w:rPr>
                <w:rFonts w:ascii="宋体" w:hAnsi="宋体" w:cs="宋体"/>
                <w:color w:val="000000"/>
              </w:rPr>
              <w:t>30</w:t>
            </w:r>
          </w:p>
          <w:p w:rsidR="002D5BD9" w:rsidRPr="007E3646" w:rsidRDefault="002D5BD9" w:rsidP="00A53119">
            <w:pPr>
              <w:rPr>
                <w:rFonts w:ascii="宋体"/>
                <w:color w:val="000000"/>
              </w:rPr>
            </w:pPr>
          </w:p>
          <w:p w:rsidR="002D5BD9" w:rsidRPr="007E3646" w:rsidRDefault="002D5BD9" w:rsidP="00A53119">
            <w:pPr>
              <w:rPr>
                <w:rFonts w:ascii="宋体"/>
                <w:color w:val="000000"/>
              </w:rPr>
            </w:pPr>
            <w:r w:rsidRPr="007E3646">
              <w:rPr>
                <w:rFonts w:ascii="宋体" w:hAnsi="宋体" w:cs="宋体"/>
                <w:color w:val="000000"/>
              </w:rPr>
              <w:t>GB/T16954-2016</w:t>
            </w:r>
          </w:p>
          <w:p w:rsidR="002D5BD9" w:rsidRPr="007E3646" w:rsidRDefault="002D5BD9" w:rsidP="00A53119">
            <w:pPr>
              <w:rPr>
                <w:rFonts w:ascii="宋体"/>
                <w:color w:val="000000"/>
              </w:rPr>
            </w:pPr>
            <w:r w:rsidRPr="007E3646">
              <w:rPr>
                <w:rFonts w:ascii="宋体" w:hAnsi="宋体" w:cs="宋体" w:hint="eastAsia"/>
                <w:color w:val="000000"/>
              </w:rPr>
              <w:t>表</w:t>
            </w:r>
            <w:r w:rsidRPr="007E3646">
              <w:rPr>
                <w:rFonts w:ascii="宋体" w:hAnsi="宋体" w:cs="宋体"/>
                <w:color w:val="000000"/>
              </w:rPr>
              <w:t>28</w:t>
            </w:r>
          </w:p>
        </w:tc>
        <w:tc>
          <w:tcPr>
            <w:tcW w:w="860" w:type="dxa"/>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53119">
            <w:pPr>
              <w:jc w:val="center"/>
              <w:rPr>
                <w:rFonts w:ascii="宋体"/>
                <w:color w:val="000000"/>
              </w:rPr>
            </w:pPr>
          </w:p>
        </w:tc>
      </w:tr>
      <w:tr w:rsidR="002D5BD9" w:rsidRPr="007E3646">
        <w:trPr>
          <w:trHeight w:val="567"/>
          <w:jc w:val="center"/>
        </w:trPr>
        <w:tc>
          <w:tcPr>
            <w:tcW w:w="724" w:type="dxa"/>
            <w:vAlign w:val="center"/>
          </w:tcPr>
          <w:p w:rsidR="002D5BD9" w:rsidRPr="007E3646" w:rsidRDefault="002D5BD9" w:rsidP="00A53119">
            <w:pPr>
              <w:jc w:val="center"/>
              <w:rPr>
                <w:rFonts w:ascii="宋体"/>
                <w:color w:val="000000"/>
              </w:rPr>
            </w:pPr>
            <w:r w:rsidRPr="007E3646">
              <w:rPr>
                <w:rFonts w:ascii="宋体" w:hAnsi="宋体" w:cs="宋体"/>
                <w:color w:val="000000"/>
              </w:rPr>
              <w:t>99</w:t>
            </w:r>
          </w:p>
        </w:tc>
        <w:tc>
          <w:tcPr>
            <w:tcW w:w="684" w:type="dxa"/>
            <w:vMerge/>
            <w:vAlign w:val="center"/>
          </w:tcPr>
          <w:p w:rsidR="002D5BD9" w:rsidRPr="007E3646" w:rsidRDefault="002D5BD9" w:rsidP="00A53119">
            <w:pPr>
              <w:jc w:val="center"/>
              <w:rPr>
                <w:rFonts w:ascii="宋体"/>
                <w:color w:val="000000"/>
              </w:rPr>
            </w:pPr>
          </w:p>
        </w:tc>
        <w:tc>
          <w:tcPr>
            <w:tcW w:w="1984" w:type="dxa"/>
            <w:gridSpan w:val="2"/>
            <w:vAlign w:val="center"/>
          </w:tcPr>
          <w:p w:rsidR="002D5BD9" w:rsidRPr="007E3646" w:rsidRDefault="002D5BD9" w:rsidP="00A53119">
            <w:pPr>
              <w:jc w:val="center"/>
              <w:rPr>
                <w:rFonts w:ascii="宋体"/>
              </w:rPr>
            </w:pPr>
            <w:r w:rsidRPr="007E3646">
              <w:rPr>
                <w:rFonts w:ascii="宋体" w:hAnsi="宋体" w:cs="宋体" w:hint="eastAsia"/>
              </w:rPr>
              <w:t>微分增益失真</w:t>
            </w:r>
          </w:p>
        </w:tc>
        <w:tc>
          <w:tcPr>
            <w:tcW w:w="1984" w:type="dxa"/>
            <w:vMerge/>
            <w:vAlign w:val="center"/>
          </w:tcPr>
          <w:p w:rsidR="002D5BD9" w:rsidRPr="007E3646" w:rsidRDefault="002D5BD9" w:rsidP="00A53119">
            <w:pPr>
              <w:rPr>
                <w:rFonts w:ascii="宋体"/>
              </w:rPr>
            </w:pPr>
          </w:p>
        </w:tc>
        <w:tc>
          <w:tcPr>
            <w:tcW w:w="1694" w:type="dxa"/>
            <w:vMerge/>
            <w:vAlign w:val="center"/>
          </w:tcPr>
          <w:p w:rsidR="002D5BD9" w:rsidRPr="007E3646" w:rsidRDefault="002D5BD9" w:rsidP="00A53119">
            <w:pPr>
              <w:rPr>
                <w:rFonts w:ascii="宋体"/>
                <w:color w:val="000000"/>
              </w:rPr>
            </w:pPr>
          </w:p>
        </w:tc>
        <w:tc>
          <w:tcPr>
            <w:tcW w:w="860" w:type="dxa"/>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53119">
            <w:pPr>
              <w:jc w:val="center"/>
              <w:rPr>
                <w:rFonts w:ascii="宋体"/>
                <w:color w:val="000000"/>
              </w:rPr>
            </w:pPr>
          </w:p>
        </w:tc>
      </w:tr>
      <w:tr w:rsidR="002D5BD9" w:rsidRPr="007E3646">
        <w:trPr>
          <w:trHeight w:val="567"/>
          <w:jc w:val="center"/>
        </w:trPr>
        <w:tc>
          <w:tcPr>
            <w:tcW w:w="724" w:type="dxa"/>
            <w:vAlign w:val="center"/>
          </w:tcPr>
          <w:p w:rsidR="002D5BD9" w:rsidRPr="007E3646" w:rsidRDefault="002D5BD9" w:rsidP="00A53119">
            <w:pPr>
              <w:jc w:val="center"/>
              <w:rPr>
                <w:rFonts w:ascii="宋体"/>
                <w:color w:val="000000"/>
              </w:rPr>
            </w:pPr>
            <w:r w:rsidRPr="007E3646">
              <w:rPr>
                <w:rFonts w:ascii="宋体" w:hAnsi="宋体" w:cs="宋体"/>
                <w:color w:val="000000"/>
              </w:rPr>
              <w:t>100</w:t>
            </w:r>
          </w:p>
        </w:tc>
        <w:tc>
          <w:tcPr>
            <w:tcW w:w="684" w:type="dxa"/>
            <w:vMerge/>
            <w:vAlign w:val="center"/>
          </w:tcPr>
          <w:p w:rsidR="002D5BD9" w:rsidRPr="007E3646" w:rsidRDefault="002D5BD9" w:rsidP="00A53119">
            <w:pPr>
              <w:jc w:val="center"/>
              <w:rPr>
                <w:rFonts w:ascii="宋体"/>
                <w:color w:val="000000"/>
              </w:rPr>
            </w:pPr>
          </w:p>
        </w:tc>
        <w:tc>
          <w:tcPr>
            <w:tcW w:w="1984" w:type="dxa"/>
            <w:gridSpan w:val="2"/>
            <w:vAlign w:val="center"/>
          </w:tcPr>
          <w:p w:rsidR="002D5BD9" w:rsidRPr="007E3646" w:rsidRDefault="002D5BD9" w:rsidP="00A53119">
            <w:pPr>
              <w:jc w:val="center"/>
              <w:rPr>
                <w:rFonts w:ascii="宋体"/>
              </w:rPr>
            </w:pPr>
            <w:r w:rsidRPr="007E3646">
              <w:rPr>
                <w:rFonts w:ascii="宋体" w:hAnsi="宋体" w:cs="宋体" w:hint="eastAsia"/>
              </w:rPr>
              <w:t>微分相位失真</w:t>
            </w:r>
          </w:p>
        </w:tc>
        <w:tc>
          <w:tcPr>
            <w:tcW w:w="1984" w:type="dxa"/>
            <w:vMerge/>
            <w:vAlign w:val="center"/>
          </w:tcPr>
          <w:p w:rsidR="002D5BD9" w:rsidRPr="007E3646" w:rsidRDefault="002D5BD9" w:rsidP="00A53119">
            <w:pPr>
              <w:rPr>
                <w:rFonts w:ascii="宋体"/>
              </w:rPr>
            </w:pPr>
          </w:p>
        </w:tc>
        <w:tc>
          <w:tcPr>
            <w:tcW w:w="1694" w:type="dxa"/>
            <w:vMerge/>
            <w:vAlign w:val="center"/>
          </w:tcPr>
          <w:p w:rsidR="002D5BD9" w:rsidRPr="007E3646" w:rsidRDefault="002D5BD9" w:rsidP="00A53119">
            <w:pPr>
              <w:rPr>
                <w:rFonts w:ascii="宋体"/>
                <w:color w:val="000000"/>
              </w:rPr>
            </w:pPr>
          </w:p>
        </w:tc>
        <w:tc>
          <w:tcPr>
            <w:tcW w:w="860" w:type="dxa"/>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53119">
            <w:pPr>
              <w:jc w:val="center"/>
              <w:rPr>
                <w:rFonts w:ascii="宋体"/>
                <w:color w:val="000000"/>
              </w:rPr>
            </w:pPr>
          </w:p>
        </w:tc>
      </w:tr>
      <w:tr w:rsidR="002D5BD9" w:rsidRPr="007E3646">
        <w:trPr>
          <w:trHeight w:val="567"/>
          <w:jc w:val="center"/>
        </w:trPr>
        <w:tc>
          <w:tcPr>
            <w:tcW w:w="724" w:type="dxa"/>
            <w:vAlign w:val="center"/>
          </w:tcPr>
          <w:p w:rsidR="002D5BD9" w:rsidRPr="007E3646" w:rsidRDefault="002D5BD9" w:rsidP="00A53119">
            <w:pPr>
              <w:jc w:val="center"/>
              <w:rPr>
                <w:rFonts w:ascii="宋体"/>
                <w:color w:val="000000"/>
              </w:rPr>
            </w:pPr>
            <w:r w:rsidRPr="007E3646">
              <w:rPr>
                <w:rFonts w:ascii="宋体" w:hAnsi="宋体" w:cs="宋体"/>
                <w:color w:val="000000"/>
              </w:rPr>
              <w:t>101</w:t>
            </w:r>
          </w:p>
        </w:tc>
        <w:tc>
          <w:tcPr>
            <w:tcW w:w="684" w:type="dxa"/>
            <w:vMerge/>
            <w:vAlign w:val="center"/>
          </w:tcPr>
          <w:p w:rsidR="002D5BD9" w:rsidRPr="007E3646" w:rsidRDefault="002D5BD9" w:rsidP="00A53119">
            <w:pPr>
              <w:jc w:val="center"/>
              <w:rPr>
                <w:rFonts w:ascii="宋体"/>
                <w:color w:val="000000"/>
              </w:rPr>
            </w:pPr>
          </w:p>
        </w:tc>
        <w:tc>
          <w:tcPr>
            <w:tcW w:w="1984" w:type="dxa"/>
            <w:gridSpan w:val="2"/>
            <w:vAlign w:val="center"/>
          </w:tcPr>
          <w:p w:rsidR="002D5BD9" w:rsidRPr="007E3646" w:rsidRDefault="002D5BD9" w:rsidP="00A53119">
            <w:pPr>
              <w:jc w:val="center"/>
              <w:rPr>
                <w:rFonts w:ascii="宋体"/>
              </w:rPr>
            </w:pPr>
            <w:r w:rsidRPr="007E3646">
              <w:rPr>
                <w:rFonts w:ascii="宋体" w:hAnsi="宋体" w:cs="宋体" w:hint="eastAsia"/>
              </w:rPr>
              <w:t>亮度</w:t>
            </w:r>
            <w:r w:rsidRPr="007E3646">
              <w:rPr>
                <w:rFonts w:ascii="宋体" w:hAnsi="宋体" w:cs="宋体"/>
              </w:rPr>
              <w:t>/</w:t>
            </w:r>
            <w:r w:rsidRPr="007E3646">
              <w:rPr>
                <w:rFonts w:ascii="宋体" w:hAnsi="宋体" w:cs="宋体" w:hint="eastAsia"/>
              </w:rPr>
              <w:t>色度增益不等</w:t>
            </w:r>
          </w:p>
        </w:tc>
        <w:tc>
          <w:tcPr>
            <w:tcW w:w="1984" w:type="dxa"/>
            <w:vMerge/>
            <w:vAlign w:val="center"/>
          </w:tcPr>
          <w:p w:rsidR="002D5BD9" w:rsidRPr="007E3646" w:rsidRDefault="002D5BD9" w:rsidP="00A53119">
            <w:pPr>
              <w:rPr>
                <w:rFonts w:ascii="宋体"/>
              </w:rPr>
            </w:pPr>
          </w:p>
        </w:tc>
        <w:tc>
          <w:tcPr>
            <w:tcW w:w="1694" w:type="dxa"/>
            <w:vMerge/>
            <w:vAlign w:val="center"/>
          </w:tcPr>
          <w:p w:rsidR="002D5BD9" w:rsidRPr="007E3646" w:rsidRDefault="002D5BD9" w:rsidP="00A53119">
            <w:pPr>
              <w:rPr>
                <w:rFonts w:ascii="宋体"/>
                <w:color w:val="000000"/>
              </w:rPr>
            </w:pPr>
          </w:p>
        </w:tc>
        <w:tc>
          <w:tcPr>
            <w:tcW w:w="860" w:type="dxa"/>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53119">
            <w:pPr>
              <w:jc w:val="center"/>
              <w:rPr>
                <w:rFonts w:ascii="宋体"/>
                <w:color w:val="000000"/>
              </w:rPr>
            </w:pPr>
          </w:p>
        </w:tc>
      </w:tr>
      <w:tr w:rsidR="002D5BD9" w:rsidRPr="007E3646">
        <w:trPr>
          <w:trHeight w:val="567"/>
          <w:jc w:val="center"/>
        </w:trPr>
        <w:tc>
          <w:tcPr>
            <w:tcW w:w="724" w:type="dxa"/>
            <w:vAlign w:val="center"/>
          </w:tcPr>
          <w:p w:rsidR="002D5BD9" w:rsidRPr="007E3646" w:rsidRDefault="002D5BD9" w:rsidP="00A53119">
            <w:pPr>
              <w:jc w:val="center"/>
              <w:rPr>
                <w:rFonts w:ascii="宋体"/>
                <w:color w:val="000000"/>
              </w:rPr>
            </w:pPr>
            <w:r w:rsidRPr="007E3646">
              <w:rPr>
                <w:rFonts w:ascii="宋体" w:hAnsi="宋体" w:cs="宋体"/>
                <w:color w:val="000000"/>
              </w:rPr>
              <w:t>102</w:t>
            </w:r>
          </w:p>
        </w:tc>
        <w:tc>
          <w:tcPr>
            <w:tcW w:w="684" w:type="dxa"/>
            <w:vMerge/>
            <w:vAlign w:val="center"/>
          </w:tcPr>
          <w:p w:rsidR="002D5BD9" w:rsidRPr="007E3646" w:rsidRDefault="002D5BD9" w:rsidP="00A53119">
            <w:pPr>
              <w:jc w:val="center"/>
              <w:rPr>
                <w:rFonts w:ascii="宋体"/>
                <w:color w:val="000000"/>
              </w:rPr>
            </w:pPr>
          </w:p>
        </w:tc>
        <w:tc>
          <w:tcPr>
            <w:tcW w:w="1984" w:type="dxa"/>
            <w:gridSpan w:val="2"/>
            <w:vAlign w:val="center"/>
          </w:tcPr>
          <w:p w:rsidR="002D5BD9" w:rsidRPr="007E3646" w:rsidRDefault="002D5BD9" w:rsidP="00A53119">
            <w:pPr>
              <w:jc w:val="center"/>
              <w:rPr>
                <w:rFonts w:ascii="宋体"/>
              </w:rPr>
            </w:pPr>
            <w:r w:rsidRPr="007E3646">
              <w:rPr>
                <w:rFonts w:ascii="宋体" w:hAnsi="宋体" w:cs="宋体" w:hint="eastAsia"/>
              </w:rPr>
              <w:t>亮度</w:t>
            </w:r>
            <w:r w:rsidRPr="007E3646">
              <w:rPr>
                <w:rFonts w:ascii="宋体" w:hAnsi="宋体" w:cs="宋体"/>
              </w:rPr>
              <w:t>/</w:t>
            </w:r>
            <w:r w:rsidRPr="007E3646">
              <w:rPr>
                <w:rFonts w:ascii="宋体" w:hAnsi="宋体" w:cs="宋体" w:hint="eastAsia"/>
              </w:rPr>
              <w:t>色度时延不等</w:t>
            </w:r>
          </w:p>
        </w:tc>
        <w:tc>
          <w:tcPr>
            <w:tcW w:w="1984" w:type="dxa"/>
            <w:vMerge/>
            <w:vAlign w:val="center"/>
          </w:tcPr>
          <w:p w:rsidR="002D5BD9" w:rsidRPr="007E3646" w:rsidRDefault="002D5BD9" w:rsidP="00A53119">
            <w:pPr>
              <w:rPr>
                <w:rFonts w:ascii="宋体"/>
              </w:rPr>
            </w:pPr>
          </w:p>
        </w:tc>
        <w:tc>
          <w:tcPr>
            <w:tcW w:w="1694" w:type="dxa"/>
            <w:vMerge/>
            <w:vAlign w:val="center"/>
          </w:tcPr>
          <w:p w:rsidR="002D5BD9" w:rsidRPr="007E3646" w:rsidRDefault="002D5BD9" w:rsidP="00A53119">
            <w:pPr>
              <w:rPr>
                <w:rFonts w:ascii="宋体"/>
                <w:color w:val="000000"/>
              </w:rPr>
            </w:pPr>
          </w:p>
        </w:tc>
        <w:tc>
          <w:tcPr>
            <w:tcW w:w="860" w:type="dxa"/>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53119">
            <w:pPr>
              <w:jc w:val="center"/>
              <w:rPr>
                <w:rFonts w:ascii="宋体"/>
                <w:color w:val="000000"/>
              </w:rPr>
            </w:pPr>
          </w:p>
        </w:tc>
      </w:tr>
      <w:tr w:rsidR="002D5BD9" w:rsidRPr="007E3646">
        <w:trPr>
          <w:trHeight w:val="567"/>
          <w:jc w:val="center"/>
        </w:trPr>
        <w:tc>
          <w:tcPr>
            <w:tcW w:w="724" w:type="dxa"/>
            <w:vAlign w:val="center"/>
          </w:tcPr>
          <w:p w:rsidR="002D5BD9" w:rsidRPr="007E3646" w:rsidRDefault="002D5BD9" w:rsidP="00A53119">
            <w:pPr>
              <w:jc w:val="center"/>
              <w:rPr>
                <w:rFonts w:ascii="宋体"/>
                <w:color w:val="000000"/>
              </w:rPr>
            </w:pPr>
            <w:r w:rsidRPr="007E3646">
              <w:rPr>
                <w:rFonts w:ascii="宋体" w:hAnsi="宋体" w:cs="宋体"/>
                <w:color w:val="000000"/>
              </w:rPr>
              <w:t>103</w:t>
            </w:r>
          </w:p>
        </w:tc>
        <w:tc>
          <w:tcPr>
            <w:tcW w:w="684" w:type="dxa"/>
            <w:vMerge/>
            <w:vAlign w:val="center"/>
          </w:tcPr>
          <w:p w:rsidR="002D5BD9" w:rsidRPr="007E3646" w:rsidRDefault="002D5BD9" w:rsidP="00A53119">
            <w:pPr>
              <w:jc w:val="center"/>
              <w:rPr>
                <w:rFonts w:ascii="宋体"/>
                <w:color w:val="000000"/>
              </w:rPr>
            </w:pPr>
          </w:p>
        </w:tc>
        <w:tc>
          <w:tcPr>
            <w:tcW w:w="1984" w:type="dxa"/>
            <w:gridSpan w:val="2"/>
            <w:vAlign w:val="center"/>
          </w:tcPr>
          <w:p w:rsidR="002D5BD9" w:rsidRPr="007E3646" w:rsidRDefault="002D5BD9" w:rsidP="00A53119">
            <w:pPr>
              <w:jc w:val="center"/>
              <w:rPr>
                <w:rFonts w:ascii="宋体"/>
              </w:rPr>
            </w:pPr>
            <w:r w:rsidRPr="007E3646">
              <w:rPr>
                <w:rFonts w:ascii="宋体" w:hAnsi="宋体" w:cs="宋体" w:hint="eastAsia"/>
              </w:rPr>
              <w:t>伴音信噪比</w:t>
            </w:r>
          </w:p>
        </w:tc>
        <w:tc>
          <w:tcPr>
            <w:tcW w:w="1984" w:type="dxa"/>
            <w:vMerge/>
            <w:vAlign w:val="center"/>
          </w:tcPr>
          <w:p w:rsidR="002D5BD9" w:rsidRPr="007E3646" w:rsidRDefault="002D5BD9" w:rsidP="00A53119">
            <w:pPr>
              <w:rPr>
                <w:rFonts w:ascii="宋体"/>
              </w:rPr>
            </w:pPr>
          </w:p>
        </w:tc>
        <w:tc>
          <w:tcPr>
            <w:tcW w:w="1694" w:type="dxa"/>
            <w:vMerge/>
            <w:vAlign w:val="center"/>
          </w:tcPr>
          <w:p w:rsidR="002D5BD9" w:rsidRPr="007E3646" w:rsidRDefault="002D5BD9" w:rsidP="00A53119">
            <w:pPr>
              <w:rPr>
                <w:rFonts w:ascii="宋体"/>
                <w:color w:val="000000"/>
              </w:rPr>
            </w:pPr>
          </w:p>
        </w:tc>
        <w:tc>
          <w:tcPr>
            <w:tcW w:w="860" w:type="dxa"/>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53119">
            <w:pPr>
              <w:jc w:val="center"/>
              <w:rPr>
                <w:rFonts w:ascii="宋体"/>
                <w:color w:val="000000"/>
              </w:rPr>
            </w:pPr>
          </w:p>
        </w:tc>
      </w:tr>
      <w:tr w:rsidR="002D5BD9" w:rsidRPr="007E3646">
        <w:trPr>
          <w:trHeight w:val="624"/>
          <w:jc w:val="center"/>
        </w:trPr>
        <w:tc>
          <w:tcPr>
            <w:tcW w:w="724" w:type="dxa"/>
            <w:vAlign w:val="center"/>
          </w:tcPr>
          <w:p w:rsidR="002D5BD9" w:rsidRPr="007E3646" w:rsidRDefault="002D5BD9" w:rsidP="00A53119">
            <w:pPr>
              <w:jc w:val="center"/>
              <w:rPr>
                <w:rFonts w:ascii="宋体"/>
                <w:color w:val="000000"/>
              </w:rPr>
            </w:pPr>
            <w:r w:rsidRPr="007E3646">
              <w:rPr>
                <w:rFonts w:ascii="宋体" w:hAnsi="宋体" w:cs="宋体"/>
                <w:color w:val="000000"/>
              </w:rPr>
              <w:t>104</w:t>
            </w:r>
          </w:p>
        </w:tc>
        <w:tc>
          <w:tcPr>
            <w:tcW w:w="684" w:type="dxa"/>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可靠性</w:t>
            </w:r>
          </w:p>
        </w:tc>
        <w:tc>
          <w:tcPr>
            <w:tcW w:w="1984" w:type="dxa"/>
            <w:gridSpan w:val="2"/>
            <w:vAlign w:val="center"/>
          </w:tcPr>
          <w:p w:rsidR="002D5BD9" w:rsidRPr="007E3646" w:rsidRDefault="002D5BD9" w:rsidP="00A53119">
            <w:pPr>
              <w:jc w:val="center"/>
              <w:rPr>
                <w:rFonts w:ascii="宋体"/>
              </w:rPr>
            </w:pPr>
            <w:r w:rsidRPr="007E3646">
              <w:rPr>
                <w:rFonts w:ascii="宋体" w:hAnsi="宋体" w:cs="宋体"/>
              </w:rPr>
              <w:t>MTBF</w:t>
            </w:r>
          </w:p>
        </w:tc>
        <w:tc>
          <w:tcPr>
            <w:tcW w:w="1984" w:type="dxa"/>
            <w:vAlign w:val="center"/>
          </w:tcPr>
          <w:p w:rsidR="002D5BD9" w:rsidRDefault="002D5BD9" w:rsidP="00A53119">
            <w:pPr>
              <w:rPr>
                <w:rFonts w:ascii="宋体"/>
                <w:color w:val="000000"/>
              </w:rPr>
            </w:pPr>
            <w:r w:rsidRPr="007E3646">
              <w:rPr>
                <w:rFonts w:ascii="宋体" w:hAnsi="宋体" w:cs="宋体"/>
                <w:color w:val="000000"/>
              </w:rPr>
              <w:t>GB/T11442-2016</w:t>
            </w:r>
          </w:p>
          <w:p w:rsidR="002D5BD9" w:rsidRDefault="002D5BD9" w:rsidP="00A53119">
            <w:pPr>
              <w:rPr>
                <w:rFonts w:ascii="宋体"/>
                <w:color w:val="000000"/>
              </w:rPr>
            </w:pPr>
            <w:r w:rsidRPr="007E3646">
              <w:rPr>
                <w:rFonts w:ascii="宋体" w:hAnsi="宋体" w:cs="宋体"/>
                <w:color w:val="000000"/>
              </w:rPr>
              <w:t>4.4.7</w:t>
            </w:r>
          </w:p>
          <w:p w:rsidR="002D5BD9" w:rsidRDefault="002D5BD9" w:rsidP="00A53119">
            <w:pPr>
              <w:rPr>
                <w:rFonts w:ascii="宋体"/>
                <w:color w:val="000000"/>
              </w:rPr>
            </w:pPr>
          </w:p>
          <w:p w:rsidR="002D5BD9" w:rsidRDefault="002D5BD9" w:rsidP="00A53119">
            <w:pPr>
              <w:rPr>
                <w:rFonts w:ascii="宋体"/>
                <w:color w:val="000000"/>
              </w:rPr>
            </w:pPr>
            <w:r w:rsidRPr="007E3646">
              <w:rPr>
                <w:rFonts w:ascii="宋体" w:hAnsi="宋体" w:cs="宋体"/>
                <w:color w:val="000000"/>
              </w:rPr>
              <w:t>GB/T16954-2016</w:t>
            </w:r>
          </w:p>
          <w:p w:rsidR="002D5BD9" w:rsidRDefault="002D5BD9" w:rsidP="00A53119">
            <w:pPr>
              <w:rPr>
                <w:rFonts w:ascii="宋体"/>
              </w:rPr>
            </w:pPr>
            <w:r w:rsidRPr="007E3646">
              <w:rPr>
                <w:rFonts w:ascii="宋体" w:hAnsi="宋体" w:cs="宋体"/>
                <w:color w:val="000000"/>
              </w:rPr>
              <w:t>4.4.7</w:t>
            </w:r>
          </w:p>
        </w:tc>
        <w:tc>
          <w:tcPr>
            <w:tcW w:w="1694" w:type="dxa"/>
            <w:vAlign w:val="center"/>
          </w:tcPr>
          <w:p w:rsidR="002D5BD9" w:rsidRDefault="002D5BD9" w:rsidP="00A53119">
            <w:pPr>
              <w:rPr>
                <w:rFonts w:ascii="宋体"/>
                <w:color w:val="000000"/>
              </w:rPr>
            </w:pPr>
            <w:r w:rsidRPr="007E3646">
              <w:rPr>
                <w:rFonts w:ascii="宋体" w:hAnsi="宋体" w:cs="宋体"/>
                <w:color w:val="000000"/>
              </w:rPr>
              <w:t>GB/T11442-2016</w:t>
            </w:r>
          </w:p>
          <w:p w:rsidR="002D5BD9" w:rsidRDefault="002D5BD9" w:rsidP="00A53119">
            <w:pPr>
              <w:rPr>
                <w:rFonts w:ascii="宋体"/>
                <w:color w:val="000000"/>
              </w:rPr>
            </w:pPr>
            <w:r w:rsidRPr="007E3646">
              <w:rPr>
                <w:rFonts w:ascii="宋体" w:hAnsi="宋体" w:cs="宋体"/>
                <w:color w:val="000000"/>
              </w:rPr>
              <w:t>5.8.2</w:t>
            </w:r>
          </w:p>
          <w:p w:rsidR="002D5BD9" w:rsidRDefault="002D5BD9" w:rsidP="00A53119">
            <w:pPr>
              <w:rPr>
                <w:rFonts w:ascii="宋体"/>
                <w:color w:val="000000"/>
              </w:rPr>
            </w:pPr>
          </w:p>
          <w:p w:rsidR="002D5BD9" w:rsidRDefault="002D5BD9" w:rsidP="00A53119">
            <w:pPr>
              <w:rPr>
                <w:rFonts w:ascii="宋体"/>
                <w:color w:val="000000"/>
              </w:rPr>
            </w:pPr>
            <w:r w:rsidRPr="007E3646">
              <w:rPr>
                <w:rFonts w:ascii="宋体" w:hAnsi="宋体" w:cs="宋体"/>
                <w:color w:val="000000"/>
              </w:rPr>
              <w:t>GB/T16954-2016</w:t>
            </w:r>
          </w:p>
          <w:p w:rsidR="002D5BD9" w:rsidRDefault="002D5BD9" w:rsidP="00A53119">
            <w:pPr>
              <w:rPr>
                <w:rFonts w:ascii="宋体"/>
                <w:color w:val="000000"/>
              </w:rPr>
            </w:pPr>
            <w:r w:rsidRPr="007E3646">
              <w:rPr>
                <w:rFonts w:ascii="宋体" w:hAnsi="宋体" w:cs="宋体"/>
                <w:color w:val="000000"/>
              </w:rPr>
              <w:t>5.8.2</w:t>
            </w:r>
          </w:p>
        </w:tc>
        <w:tc>
          <w:tcPr>
            <w:tcW w:w="860" w:type="dxa"/>
            <w:vAlign w:val="center"/>
          </w:tcPr>
          <w:p w:rsidR="002D5BD9" w:rsidRPr="007E3646" w:rsidRDefault="002D5BD9" w:rsidP="00A53119">
            <w:pPr>
              <w:jc w:val="center"/>
              <w:rPr>
                <w:rFonts w:ascii="宋体"/>
                <w:color w:val="000000"/>
              </w:rPr>
            </w:pPr>
            <w:r w:rsidRPr="007E3646">
              <w:rPr>
                <w:rFonts w:ascii="宋体" w:hAnsi="宋体" w:cs="宋体" w:hint="eastAsia"/>
                <w:color w:val="000000"/>
              </w:rPr>
              <w:t>√</w:t>
            </w:r>
          </w:p>
        </w:tc>
        <w:tc>
          <w:tcPr>
            <w:tcW w:w="850" w:type="dxa"/>
            <w:vAlign w:val="center"/>
          </w:tcPr>
          <w:p w:rsidR="002D5BD9" w:rsidRPr="007E3646" w:rsidRDefault="002D5BD9" w:rsidP="00A53119">
            <w:pPr>
              <w:jc w:val="center"/>
              <w:rPr>
                <w:rFonts w:ascii="宋体"/>
                <w:color w:val="000000"/>
              </w:rPr>
            </w:pPr>
          </w:p>
        </w:tc>
      </w:tr>
      <w:tr w:rsidR="002D5BD9" w:rsidRPr="007E3646">
        <w:trPr>
          <w:trHeight w:val="794"/>
          <w:jc w:val="center"/>
        </w:trPr>
        <w:tc>
          <w:tcPr>
            <w:tcW w:w="8780" w:type="dxa"/>
            <w:gridSpan w:val="8"/>
            <w:vAlign w:val="center"/>
          </w:tcPr>
          <w:p w:rsidR="002D5BD9" w:rsidRDefault="002D5BD9" w:rsidP="00A53119">
            <w:pPr>
              <w:rPr>
                <w:rFonts w:ascii="宋体"/>
                <w:color w:val="000000"/>
              </w:rPr>
            </w:pPr>
            <w:r w:rsidRPr="007E3646">
              <w:rPr>
                <w:rFonts w:ascii="宋体" w:hAnsi="宋体" w:cs="宋体" w:hint="eastAsia"/>
                <w:color w:val="000000"/>
              </w:rPr>
              <w:t>注：常温电性能中的</w:t>
            </w:r>
            <w:r w:rsidRPr="007E3646">
              <w:rPr>
                <w:rFonts w:ascii="宋体" w:hAnsi="宋体" w:cs="宋体"/>
                <w:color w:val="000000"/>
              </w:rPr>
              <w:t>Y/C</w:t>
            </w:r>
            <w:r w:rsidRPr="007E3646">
              <w:rPr>
                <w:rFonts w:ascii="宋体" w:hAnsi="宋体" w:cs="宋体" w:hint="eastAsia"/>
                <w:color w:val="000000"/>
              </w:rPr>
              <w:t>信号输出，</w:t>
            </w:r>
            <w:r w:rsidRPr="007E3646">
              <w:rPr>
                <w:rFonts w:ascii="宋体" w:hAnsi="宋体" w:cs="宋体"/>
              </w:rPr>
              <w:t>Y</w:t>
            </w:r>
            <w:r w:rsidRPr="007E3646">
              <w:rPr>
                <w:rFonts w:ascii="宋体" w:hAnsi="宋体" w:cs="宋体" w:hint="eastAsia"/>
              </w:rPr>
              <w:t>、</w:t>
            </w:r>
            <w:r w:rsidRPr="007E3646">
              <w:rPr>
                <w:rFonts w:ascii="宋体" w:hAnsi="宋体" w:cs="宋体"/>
              </w:rPr>
              <w:t>P</w:t>
            </w:r>
            <w:r w:rsidRPr="007E3646">
              <w:rPr>
                <w:rFonts w:ascii="宋体" w:hAnsi="宋体" w:cs="宋体"/>
                <w:vertAlign w:val="subscript"/>
              </w:rPr>
              <w:t>R</w:t>
            </w:r>
            <w:r w:rsidRPr="007E3646">
              <w:rPr>
                <w:rFonts w:ascii="宋体" w:hAnsi="宋体" w:cs="宋体" w:hint="eastAsia"/>
              </w:rPr>
              <w:t>、</w:t>
            </w:r>
            <w:r w:rsidRPr="007E3646">
              <w:rPr>
                <w:rFonts w:ascii="宋体" w:hAnsi="宋体" w:cs="宋体"/>
              </w:rPr>
              <w:t>P</w:t>
            </w:r>
            <w:r w:rsidRPr="007E3646">
              <w:rPr>
                <w:rFonts w:ascii="宋体" w:hAnsi="宋体" w:cs="宋体"/>
                <w:vertAlign w:val="subscript"/>
              </w:rPr>
              <w:t>B</w:t>
            </w:r>
            <w:r w:rsidRPr="007E3646">
              <w:rPr>
                <w:rFonts w:ascii="宋体" w:hAnsi="宋体" w:cs="宋体" w:hint="eastAsia"/>
              </w:rPr>
              <w:t>信号输出</w:t>
            </w:r>
            <w:r w:rsidRPr="007E3646">
              <w:rPr>
                <w:rFonts w:ascii="宋体" w:hAnsi="宋体" w:cs="宋体" w:hint="eastAsia"/>
                <w:color w:val="000000"/>
              </w:rPr>
              <w:t>，</w:t>
            </w:r>
            <w:r w:rsidRPr="007E3646">
              <w:rPr>
                <w:rFonts w:ascii="宋体" w:hAnsi="宋体" w:cs="宋体"/>
              </w:rPr>
              <w:t>R</w:t>
            </w:r>
            <w:r w:rsidRPr="007E3646">
              <w:rPr>
                <w:rFonts w:ascii="宋体" w:hAnsi="宋体" w:cs="宋体" w:hint="eastAsia"/>
              </w:rPr>
              <w:t>、</w:t>
            </w:r>
            <w:r w:rsidRPr="007E3646">
              <w:rPr>
                <w:rFonts w:ascii="宋体" w:hAnsi="宋体" w:cs="宋体"/>
              </w:rPr>
              <w:t>G</w:t>
            </w:r>
            <w:r w:rsidRPr="007E3646">
              <w:rPr>
                <w:rFonts w:ascii="宋体" w:hAnsi="宋体" w:cs="宋体" w:hint="eastAsia"/>
              </w:rPr>
              <w:t>、</w:t>
            </w:r>
            <w:r w:rsidRPr="007E3646">
              <w:rPr>
                <w:rFonts w:ascii="宋体" w:hAnsi="宋体" w:cs="宋体"/>
              </w:rPr>
              <w:t>B</w:t>
            </w:r>
            <w:r w:rsidRPr="007E3646">
              <w:rPr>
                <w:rFonts w:ascii="宋体" w:hAnsi="宋体" w:cs="宋体" w:hint="eastAsia"/>
              </w:rPr>
              <w:t>信号输出</w:t>
            </w:r>
            <w:r w:rsidRPr="007E3646">
              <w:rPr>
                <w:rFonts w:ascii="宋体" w:hAnsi="宋体" w:cs="宋体" w:hint="eastAsia"/>
                <w:color w:val="000000"/>
              </w:rPr>
              <w:t>三种指标按照不同接口方式进行检验。</w:t>
            </w:r>
          </w:p>
        </w:tc>
      </w:tr>
    </w:tbl>
    <w:p w:rsidR="002D5BD9" w:rsidRDefault="002D5BD9" w:rsidP="00261B91">
      <w:pPr>
        <w:tabs>
          <w:tab w:val="left" w:pos="0"/>
        </w:tabs>
        <w:spacing w:line="360" w:lineRule="auto"/>
        <w:ind w:firstLineChars="200" w:firstLine="422"/>
        <w:jc w:val="center"/>
        <w:rPr>
          <w:rFonts w:ascii="宋体"/>
          <w:b/>
          <w:bCs/>
          <w:color w:val="000000"/>
        </w:rPr>
      </w:pPr>
    </w:p>
    <w:p w:rsidR="002D5BD9" w:rsidRPr="00506767" w:rsidRDefault="002D5BD9" w:rsidP="00261B91">
      <w:pPr>
        <w:pStyle w:val="13"/>
        <w:tabs>
          <w:tab w:val="left" w:pos="1418"/>
        </w:tabs>
        <w:spacing w:line="360" w:lineRule="auto"/>
        <w:ind w:firstLine="482"/>
        <w:rPr>
          <w:rFonts w:ascii="宋体" w:cs="Times New Roman"/>
          <w:color w:val="000000"/>
          <w:sz w:val="24"/>
          <w:szCs w:val="24"/>
        </w:rPr>
      </w:pPr>
      <w:r w:rsidRPr="00506767">
        <w:rPr>
          <w:rFonts w:ascii="宋体" w:hAnsi="宋体" w:cs="宋体" w:hint="eastAsia"/>
          <w:b/>
          <w:bCs/>
          <w:color w:val="000000"/>
          <w:kern w:val="0"/>
          <w:sz w:val="24"/>
          <w:szCs w:val="24"/>
        </w:rPr>
        <w:t>第十</w:t>
      </w:r>
      <w:r>
        <w:rPr>
          <w:rFonts w:ascii="宋体" w:hAnsi="宋体" w:cs="宋体" w:hint="eastAsia"/>
          <w:b/>
          <w:bCs/>
          <w:color w:val="000000"/>
          <w:kern w:val="0"/>
          <w:sz w:val="24"/>
          <w:szCs w:val="24"/>
        </w:rPr>
        <w:t>六</w:t>
      </w:r>
      <w:r w:rsidRPr="00506767">
        <w:rPr>
          <w:rFonts w:ascii="宋体" w:hAnsi="宋体" w:cs="宋体" w:hint="eastAsia"/>
          <w:b/>
          <w:bCs/>
          <w:color w:val="000000"/>
          <w:kern w:val="0"/>
          <w:sz w:val="24"/>
          <w:szCs w:val="24"/>
        </w:rPr>
        <w:t>条</w:t>
      </w:r>
      <w:r w:rsidRPr="00506767">
        <w:rPr>
          <w:rFonts w:ascii="宋体" w:hAnsi="宋体" w:cs="宋体"/>
          <w:b/>
          <w:bCs/>
          <w:color w:val="000000"/>
          <w:kern w:val="0"/>
          <w:sz w:val="24"/>
          <w:szCs w:val="24"/>
        </w:rPr>
        <w:t xml:space="preserve"> </w:t>
      </w:r>
      <w:r w:rsidRPr="00506767">
        <w:rPr>
          <w:rFonts w:ascii="宋体" w:hAnsi="宋体" w:cs="宋体"/>
          <w:color w:val="000000"/>
          <w:kern w:val="0"/>
          <w:sz w:val="24"/>
          <w:szCs w:val="24"/>
        </w:rPr>
        <w:t xml:space="preserve"> </w:t>
      </w:r>
      <w:r w:rsidRPr="00506767">
        <w:rPr>
          <w:rFonts w:ascii="宋体" w:hAnsi="宋体" w:cs="宋体" w:hint="eastAsia"/>
          <w:color w:val="000000"/>
          <w:kern w:val="0"/>
          <w:sz w:val="24"/>
          <w:szCs w:val="24"/>
        </w:rPr>
        <w:t>卫星电视广播地面接收设备</w:t>
      </w:r>
      <w:r>
        <w:rPr>
          <w:rFonts w:ascii="宋体" w:hAnsi="宋体" w:cs="宋体" w:hint="eastAsia"/>
          <w:color w:val="000000"/>
          <w:kern w:val="0"/>
          <w:sz w:val="24"/>
          <w:szCs w:val="24"/>
        </w:rPr>
        <w:t>卫星专用</w:t>
      </w:r>
      <w:r w:rsidRPr="00506767">
        <w:rPr>
          <w:rFonts w:ascii="宋体" w:hAnsi="宋体" w:cs="宋体" w:hint="eastAsia"/>
          <w:color w:val="000000"/>
          <w:kern w:val="0"/>
          <w:sz w:val="24"/>
          <w:szCs w:val="24"/>
        </w:rPr>
        <w:t>产品</w:t>
      </w:r>
      <w:r w:rsidRPr="00506767">
        <w:rPr>
          <w:rFonts w:ascii="宋体" w:hAnsi="宋体" w:cs="宋体" w:hint="eastAsia"/>
          <w:color w:val="000000"/>
          <w:sz w:val="24"/>
          <w:szCs w:val="24"/>
        </w:rPr>
        <w:t>许可证检验综合判定原则：</w:t>
      </w:r>
      <w:r w:rsidRPr="00506767">
        <w:rPr>
          <w:rFonts w:ascii="宋体" w:hAnsi="宋体" w:cs="宋体" w:hint="eastAsia"/>
          <w:sz w:val="24"/>
          <w:szCs w:val="24"/>
        </w:rPr>
        <w:t>经检验，</w:t>
      </w:r>
      <w:r w:rsidRPr="00506767">
        <w:rPr>
          <w:rFonts w:ascii="宋体" w:hAnsi="宋体" w:cs="宋体"/>
          <w:sz w:val="24"/>
          <w:szCs w:val="24"/>
        </w:rPr>
        <w:t>A</w:t>
      </w:r>
      <w:r w:rsidRPr="00506767">
        <w:rPr>
          <w:rFonts w:ascii="宋体" w:hAnsi="宋体" w:cs="宋体" w:hint="eastAsia"/>
          <w:sz w:val="24"/>
          <w:szCs w:val="24"/>
        </w:rPr>
        <w:t>类检验项目全项合格，</w:t>
      </w:r>
      <w:r w:rsidRPr="00506767">
        <w:rPr>
          <w:rFonts w:ascii="宋体" w:hAnsi="宋体" w:cs="宋体"/>
          <w:sz w:val="24"/>
          <w:szCs w:val="24"/>
        </w:rPr>
        <w:t>B</w:t>
      </w:r>
      <w:r w:rsidRPr="00506767">
        <w:rPr>
          <w:rFonts w:ascii="宋体" w:hAnsi="宋体" w:cs="宋体" w:hint="eastAsia"/>
          <w:sz w:val="24"/>
          <w:szCs w:val="24"/>
        </w:rPr>
        <w:t>类检验项目中不合格项不多于</w:t>
      </w:r>
      <w:r w:rsidRPr="00506767">
        <w:rPr>
          <w:rFonts w:ascii="宋体" w:hAnsi="宋体" w:cs="宋体"/>
          <w:sz w:val="24"/>
          <w:szCs w:val="24"/>
        </w:rPr>
        <w:t>2</w:t>
      </w:r>
      <w:r w:rsidRPr="00506767">
        <w:rPr>
          <w:rFonts w:ascii="宋体" w:hAnsi="宋体" w:cs="宋体" w:hint="eastAsia"/>
          <w:sz w:val="24"/>
          <w:szCs w:val="24"/>
        </w:rPr>
        <w:t>个，判定产品检验合格。</w:t>
      </w:r>
      <w:r w:rsidRPr="00506767">
        <w:rPr>
          <w:rFonts w:ascii="宋体" w:hAnsi="宋体" w:cs="宋体" w:hint="eastAsia"/>
          <w:kern w:val="0"/>
          <w:sz w:val="24"/>
          <w:szCs w:val="24"/>
        </w:rPr>
        <w:t>否则，</w:t>
      </w:r>
      <w:r w:rsidRPr="00506767">
        <w:rPr>
          <w:rFonts w:ascii="宋体" w:hAnsi="宋体" w:cs="宋体" w:hint="eastAsia"/>
          <w:sz w:val="24"/>
          <w:szCs w:val="24"/>
        </w:rPr>
        <w:t>判定产品检验不合格。</w:t>
      </w:r>
    </w:p>
    <w:p w:rsidR="002D5BD9" w:rsidRPr="00506767" w:rsidRDefault="002D5BD9" w:rsidP="00261B91">
      <w:pPr>
        <w:pStyle w:val="13"/>
        <w:tabs>
          <w:tab w:val="left" w:pos="1418"/>
        </w:tabs>
        <w:spacing w:line="360" w:lineRule="auto"/>
        <w:ind w:firstLineChars="0"/>
        <w:rPr>
          <w:rFonts w:ascii="宋体" w:cs="Times New Roman"/>
          <w:color w:val="000000"/>
          <w:sz w:val="24"/>
          <w:szCs w:val="24"/>
        </w:rPr>
      </w:pPr>
      <w:r w:rsidRPr="00506767">
        <w:rPr>
          <w:rFonts w:ascii="宋体" w:hAnsi="宋体" w:cs="宋体" w:hint="eastAsia"/>
          <w:b/>
          <w:bCs/>
          <w:color w:val="000000"/>
          <w:kern w:val="0"/>
          <w:sz w:val="24"/>
          <w:szCs w:val="24"/>
        </w:rPr>
        <w:t>第十</w:t>
      </w:r>
      <w:r>
        <w:rPr>
          <w:rFonts w:ascii="宋体" w:hAnsi="宋体" w:cs="宋体" w:hint="eastAsia"/>
          <w:b/>
          <w:bCs/>
          <w:color w:val="000000"/>
          <w:kern w:val="0"/>
          <w:sz w:val="24"/>
          <w:szCs w:val="24"/>
        </w:rPr>
        <w:t>七</w:t>
      </w:r>
      <w:r w:rsidRPr="00506767">
        <w:rPr>
          <w:rFonts w:ascii="宋体" w:hAnsi="宋体" w:cs="宋体" w:hint="eastAsia"/>
          <w:b/>
          <w:bCs/>
          <w:color w:val="000000"/>
          <w:kern w:val="0"/>
          <w:sz w:val="24"/>
          <w:szCs w:val="24"/>
        </w:rPr>
        <w:t>条</w:t>
      </w:r>
      <w:r w:rsidRPr="00506767">
        <w:rPr>
          <w:rFonts w:ascii="宋体" w:hAnsi="宋体" w:cs="宋体"/>
          <w:b/>
          <w:bCs/>
          <w:color w:val="000000"/>
          <w:kern w:val="0"/>
          <w:sz w:val="24"/>
          <w:szCs w:val="24"/>
        </w:rPr>
        <w:t xml:space="preserve"> </w:t>
      </w:r>
      <w:r w:rsidRPr="00506767">
        <w:rPr>
          <w:rFonts w:ascii="宋体" w:hAnsi="宋体" w:cs="宋体"/>
          <w:color w:val="000000"/>
          <w:kern w:val="0"/>
          <w:sz w:val="24"/>
          <w:szCs w:val="24"/>
        </w:rPr>
        <w:t xml:space="preserve"> </w:t>
      </w:r>
      <w:r w:rsidRPr="00506767">
        <w:rPr>
          <w:rFonts w:ascii="宋体" w:hAnsi="宋体" w:cs="宋体" w:hint="eastAsia"/>
          <w:color w:val="000000"/>
          <w:kern w:val="0"/>
          <w:sz w:val="24"/>
          <w:szCs w:val="24"/>
        </w:rPr>
        <w:t>检验报告</w:t>
      </w:r>
    </w:p>
    <w:p w:rsidR="006A1B3E" w:rsidRPr="00506767" w:rsidRDefault="002D5BD9" w:rsidP="00261B91">
      <w:pPr>
        <w:pStyle w:val="13"/>
        <w:tabs>
          <w:tab w:val="left" w:pos="1418"/>
        </w:tabs>
        <w:spacing w:line="360" w:lineRule="auto"/>
        <w:ind w:firstLineChars="0"/>
        <w:rPr>
          <w:rFonts w:ascii="宋体" w:cs="Times New Roman"/>
          <w:color w:val="000000"/>
          <w:sz w:val="24"/>
          <w:szCs w:val="24"/>
        </w:rPr>
      </w:pPr>
      <w:r w:rsidRPr="00506767">
        <w:rPr>
          <w:rFonts w:ascii="宋体" w:hAnsi="宋体" w:cs="宋体" w:hint="eastAsia"/>
          <w:sz w:val="24"/>
          <w:szCs w:val="24"/>
        </w:rPr>
        <w:t>发证检验机构应当在收到企业样品之日起</w:t>
      </w:r>
      <w:r w:rsidRPr="00506767">
        <w:rPr>
          <w:rFonts w:ascii="宋体" w:hAnsi="宋体" w:cs="宋体"/>
          <w:sz w:val="24"/>
          <w:szCs w:val="24"/>
        </w:rPr>
        <w:t>35</w:t>
      </w:r>
      <w:r w:rsidRPr="00506767">
        <w:rPr>
          <w:rFonts w:ascii="宋体" w:hAnsi="宋体" w:cs="宋体" w:hint="eastAsia"/>
          <w:sz w:val="24"/>
          <w:szCs w:val="24"/>
        </w:rPr>
        <w:t>日内完成检验工作，出具检验报告</w:t>
      </w:r>
      <w:r w:rsidRPr="00506767">
        <w:rPr>
          <w:rFonts w:ascii="宋体" w:hAnsi="宋体" w:cs="宋体"/>
          <w:sz w:val="24"/>
          <w:szCs w:val="24"/>
        </w:rPr>
        <w:t>(</w:t>
      </w:r>
      <w:r w:rsidRPr="00506767">
        <w:rPr>
          <w:rFonts w:ascii="宋体" w:hAnsi="宋体" w:cs="宋体" w:hint="eastAsia"/>
          <w:sz w:val="24"/>
          <w:szCs w:val="24"/>
        </w:rPr>
        <w:t>格式见附件</w:t>
      </w:r>
      <w:r w:rsidRPr="00506767">
        <w:rPr>
          <w:rFonts w:ascii="宋体" w:hAnsi="宋体" w:cs="宋体"/>
          <w:sz w:val="24"/>
          <w:szCs w:val="24"/>
        </w:rPr>
        <w:t>6)</w:t>
      </w:r>
      <w:r w:rsidRPr="00506767">
        <w:rPr>
          <w:rFonts w:ascii="宋体" w:hAnsi="宋体" w:cs="宋体" w:hint="eastAsia"/>
          <w:sz w:val="24"/>
          <w:szCs w:val="24"/>
        </w:rPr>
        <w:t>一式四份</w:t>
      </w:r>
      <w:r w:rsidRPr="00506767">
        <w:rPr>
          <w:rFonts w:ascii="宋体" w:hAnsi="宋体" w:cs="宋体"/>
          <w:sz w:val="24"/>
          <w:szCs w:val="24"/>
        </w:rPr>
        <w:t>(</w:t>
      </w:r>
      <w:r w:rsidRPr="00506767">
        <w:rPr>
          <w:rFonts w:ascii="宋体" w:hAnsi="宋体" w:cs="宋体" w:hint="eastAsia"/>
          <w:sz w:val="24"/>
          <w:szCs w:val="24"/>
        </w:rPr>
        <w:t>企业、发证检验机构、</w:t>
      </w:r>
      <w:r w:rsidRPr="00506767">
        <w:rPr>
          <w:rFonts w:ascii="宋体" w:hAnsi="宋体" w:cs="宋体" w:hint="eastAsia"/>
          <w:color w:val="000000"/>
          <w:sz w:val="24"/>
          <w:szCs w:val="24"/>
        </w:rPr>
        <w:t>审查组织单位、全国许可证审查中心各一份</w:t>
      </w:r>
      <w:r w:rsidRPr="00506767">
        <w:rPr>
          <w:rFonts w:ascii="宋体" w:hAnsi="宋体" w:cs="宋体"/>
          <w:color w:val="000000"/>
          <w:sz w:val="24"/>
          <w:szCs w:val="24"/>
        </w:rPr>
        <w:t>)</w:t>
      </w:r>
      <w:r w:rsidRPr="00506767">
        <w:rPr>
          <w:rFonts w:ascii="宋体" w:hAnsi="宋体" w:cs="宋体" w:hint="eastAsia"/>
          <w:color w:val="000000"/>
          <w:sz w:val="24"/>
          <w:szCs w:val="24"/>
        </w:rPr>
        <w:t>。</w:t>
      </w:r>
    </w:p>
    <w:p w:rsidR="002D5BD9" w:rsidRPr="003F0383" w:rsidRDefault="002D5BD9" w:rsidP="00261B91">
      <w:pPr>
        <w:pStyle w:val="1"/>
        <w:spacing w:before="0" w:after="0" w:line="360" w:lineRule="auto"/>
        <w:jc w:val="center"/>
        <w:rPr>
          <w:sz w:val="28"/>
          <w:szCs w:val="28"/>
        </w:rPr>
      </w:pPr>
      <w:bookmarkStart w:id="13" w:name="_Toc462129065"/>
      <w:bookmarkStart w:id="14" w:name="_Toc462414546"/>
      <w:r w:rsidRPr="003F0383">
        <w:rPr>
          <w:rFonts w:cs="宋体" w:hint="eastAsia"/>
          <w:sz w:val="28"/>
          <w:szCs w:val="28"/>
        </w:rPr>
        <w:t>第六章</w:t>
      </w:r>
      <w:r w:rsidRPr="003F0383">
        <w:rPr>
          <w:sz w:val="28"/>
          <w:szCs w:val="28"/>
        </w:rPr>
        <w:t xml:space="preserve">  </w:t>
      </w:r>
      <w:r w:rsidRPr="003F0383">
        <w:rPr>
          <w:rFonts w:cs="宋体" w:hint="eastAsia"/>
          <w:sz w:val="28"/>
          <w:szCs w:val="28"/>
        </w:rPr>
        <w:t>证书许可范围</w:t>
      </w:r>
      <w:bookmarkEnd w:id="13"/>
      <w:bookmarkEnd w:id="14"/>
    </w:p>
    <w:p w:rsidR="002D5BD9" w:rsidRPr="00506767" w:rsidRDefault="002D5BD9" w:rsidP="00A53119">
      <w:pPr>
        <w:pStyle w:val="13"/>
        <w:tabs>
          <w:tab w:val="left" w:pos="1418"/>
        </w:tabs>
        <w:spacing w:line="360" w:lineRule="auto"/>
        <w:ind w:firstLineChars="0"/>
        <w:rPr>
          <w:rFonts w:ascii="宋体" w:cs="Times New Roman"/>
          <w:color w:val="000000"/>
          <w:sz w:val="24"/>
          <w:szCs w:val="24"/>
        </w:rPr>
      </w:pPr>
      <w:r w:rsidRPr="00506767">
        <w:rPr>
          <w:rFonts w:ascii="宋体" w:hAnsi="宋体" w:cs="宋体" w:hint="eastAsia"/>
          <w:b/>
          <w:bCs/>
          <w:color w:val="000000"/>
          <w:kern w:val="0"/>
          <w:sz w:val="24"/>
          <w:szCs w:val="24"/>
        </w:rPr>
        <w:t>第十</w:t>
      </w:r>
      <w:r>
        <w:rPr>
          <w:rFonts w:ascii="宋体" w:hAnsi="宋体" w:cs="宋体" w:hint="eastAsia"/>
          <w:b/>
          <w:bCs/>
          <w:color w:val="000000"/>
          <w:kern w:val="0"/>
          <w:sz w:val="24"/>
          <w:szCs w:val="24"/>
        </w:rPr>
        <w:t>八</w:t>
      </w:r>
      <w:r w:rsidRPr="00506767">
        <w:rPr>
          <w:rFonts w:ascii="宋体" w:hAnsi="宋体" w:cs="宋体" w:hint="eastAsia"/>
          <w:b/>
          <w:bCs/>
          <w:color w:val="000000"/>
          <w:kern w:val="0"/>
          <w:sz w:val="24"/>
          <w:szCs w:val="24"/>
        </w:rPr>
        <w:t>条</w:t>
      </w:r>
      <w:r w:rsidRPr="00506767">
        <w:rPr>
          <w:rFonts w:ascii="宋体" w:hAnsi="宋体" w:cs="宋体"/>
          <w:color w:val="000000"/>
          <w:kern w:val="0"/>
          <w:sz w:val="24"/>
          <w:szCs w:val="24"/>
        </w:rPr>
        <w:t xml:space="preserve">  </w:t>
      </w:r>
      <w:r w:rsidRPr="00506767">
        <w:rPr>
          <w:rFonts w:ascii="宋体" w:hAnsi="宋体" w:cs="宋体" w:hint="eastAsia"/>
          <w:color w:val="000000"/>
          <w:kern w:val="0"/>
          <w:sz w:val="24"/>
          <w:szCs w:val="24"/>
        </w:rPr>
        <w:t>企业申请的发证产品通过</w:t>
      </w:r>
      <w:r w:rsidRPr="00506767">
        <w:rPr>
          <w:rFonts w:ascii="宋体" w:hAnsi="宋体" w:cs="宋体" w:hint="eastAsia"/>
          <w:color w:val="000000"/>
          <w:sz w:val="24"/>
          <w:szCs w:val="24"/>
        </w:rPr>
        <w:t>材料核实</w:t>
      </w:r>
      <w:r w:rsidRPr="00506767">
        <w:rPr>
          <w:rFonts w:ascii="宋体" w:hAnsi="宋体" w:cs="宋体" w:hint="eastAsia"/>
          <w:color w:val="000000"/>
          <w:kern w:val="0"/>
          <w:sz w:val="24"/>
          <w:szCs w:val="24"/>
        </w:rPr>
        <w:t>、</w:t>
      </w:r>
      <w:r w:rsidRPr="00506767">
        <w:rPr>
          <w:rFonts w:ascii="宋体" w:hAnsi="宋体" w:cs="宋体" w:hint="eastAsia"/>
          <w:color w:val="000000"/>
          <w:sz w:val="24"/>
          <w:szCs w:val="24"/>
        </w:rPr>
        <w:t>现场</w:t>
      </w:r>
      <w:r w:rsidRPr="00506767">
        <w:rPr>
          <w:rFonts w:ascii="宋体" w:hAnsi="宋体" w:cs="宋体" w:hint="eastAsia"/>
          <w:color w:val="000000"/>
          <w:kern w:val="0"/>
          <w:sz w:val="24"/>
          <w:szCs w:val="24"/>
        </w:rPr>
        <w:t>实地核查和许可证产品检验合格、符合通则和本细则规定要求的，由审查组织单位拟确定产品生产许可范围</w:t>
      </w:r>
      <w:r w:rsidR="00DA66DA">
        <w:rPr>
          <w:rFonts w:ascii="宋体" w:hAnsi="宋体" w:cs="宋体" w:hint="eastAsia"/>
          <w:color w:val="000000"/>
          <w:kern w:val="0"/>
          <w:sz w:val="24"/>
          <w:szCs w:val="24"/>
        </w:rPr>
        <w:t>，</w:t>
      </w:r>
      <w:r w:rsidR="00DA66DA" w:rsidRPr="00DA66DA">
        <w:rPr>
          <w:rFonts w:ascii="宋体" w:hAnsi="宋体" w:cs="宋体" w:hint="eastAsia"/>
          <w:color w:val="000000"/>
          <w:kern w:val="0"/>
          <w:sz w:val="24"/>
          <w:szCs w:val="24"/>
        </w:rPr>
        <w:t>报送国家质量监督检验检疫总局批准。</w:t>
      </w:r>
    </w:p>
    <w:p w:rsidR="002D5BD9" w:rsidRPr="00506767" w:rsidRDefault="002D5BD9" w:rsidP="00A53119">
      <w:pPr>
        <w:pStyle w:val="13"/>
        <w:tabs>
          <w:tab w:val="left" w:pos="1418"/>
        </w:tabs>
        <w:spacing w:line="360" w:lineRule="auto"/>
        <w:ind w:firstLineChars="0"/>
        <w:rPr>
          <w:rFonts w:ascii="宋体" w:cs="Times New Roman"/>
          <w:sz w:val="24"/>
          <w:szCs w:val="24"/>
        </w:rPr>
      </w:pPr>
      <w:r w:rsidRPr="00506767">
        <w:rPr>
          <w:rFonts w:ascii="宋体" w:hAnsi="宋体" w:cs="宋体" w:hint="eastAsia"/>
          <w:b/>
          <w:bCs/>
          <w:color w:val="000000"/>
          <w:kern w:val="0"/>
          <w:sz w:val="24"/>
          <w:szCs w:val="24"/>
        </w:rPr>
        <w:t>第</w:t>
      </w:r>
      <w:r>
        <w:rPr>
          <w:rFonts w:ascii="宋体" w:hAnsi="宋体" w:cs="宋体" w:hint="eastAsia"/>
          <w:b/>
          <w:bCs/>
          <w:color w:val="000000"/>
          <w:kern w:val="0"/>
          <w:sz w:val="24"/>
          <w:szCs w:val="24"/>
        </w:rPr>
        <w:t>十九</w:t>
      </w:r>
      <w:r w:rsidRPr="00506767">
        <w:rPr>
          <w:rFonts w:ascii="宋体" w:hAnsi="宋体" w:cs="宋体" w:hint="eastAsia"/>
          <w:b/>
          <w:bCs/>
          <w:color w:val="000000"/>
          <w:kern w:val="0"/>
          <w:sz w:val="24"/>
          <w:szCs w:val="24"/>
        </w:rPr>
        <w:t>条</w:t>
      </w:r>
      <w:r w:rsidRPr="00506767">
        <w:rPr>
          <w:rFonts w:ascii="宋体" w:hAnsi="宋体" w:cs="宋体"/>
          <w:color w:val="000000"/>
          <w:kern w:val="0"/>
          <w:sz w:val="24"/>
          <w:szCs w:val="24"/>
        </w:rPr>
        <w:t xml:space="preserve">  </w:t>
      </w:r>
      <w:r w:rsidRPr="00506767">
        <w:rPr>
          <w:rFonts w:ascii="宋体" w:hAnsi="宋体" w:cs="宋体" w:hint="eastAsia"/>
          <w:color w:val="000000"/>
          <w:kern w:val="0"/>
          <w:sz w:val="24"/>
          <w:szCs w:val="24"/>
        </w:rPr>
        <w:t>产品生产许可范围的判定原则及示例：</w:t>
      </w:r>
    </w:p>
    <w:p w:rsidR="002D5BD9" w:rsidRPr="00506767" w:rsidRDefault="002D5BD9" w:rsidP="00A53119">
      <w:pPr>
        <w:pStyle w:val="13"/>
        <w:tabs>
          <w:tab w:val="left" w:pos="1418"/>
        </w:tabs>
        <w:spacing w:line="360" w:lineRule="auto"/>
        <w:ind w:firstLine="480"/>
        <w:rPr>
          <w:rFonts w:ascii="宋体" w:cs="Times New Roman"/>
          <w:kern w:val="0"/>
          <w:sz w:val="24"/>
          <w:szCs w:val="24"/>
        </w:rPr>
      </w:pPr>
      <w:r w:rsidRPr="00506767">
        <w:rPr>
          <w:rFonts w:ascii="宋体" w:hAnsi="宋体" w:cs="宋体" w:hint="eastAsia"/>
          <w:kern w:val="0"/>
          <w:sz w:val="24"/>
          <w:szCs w:val="24"/>
        </w:rPr>
        <w:t>产品单元实地核查合格，且抽样的样品全部合格，则许可范围为该产品单元检验合格的产品；如有检验不合格的产品，许可范围不包括其产品。</w:t>
      </w:r>
    </w:p>
    <w:p w:rsidR="002D5BD9" w:rsidRPr="00506767" w:rsidRDefault="002D5BD9" w:rsidP="00A53119">
      <w:pPr>
        <w:pStyle w:val="13"/>
        <w:tabs>
          <w:tab w:val="left" w:pos="1418"/>
        </w:tabs>
        <w:spacing w:line="360" w:lineRule="auto"/>
        <w:ind w:firstLineChars="0"/>
        <w:rPr>
          <w:rFonts w:ascii="宋体" w:cs="Times New Roman"/>
          <w:color w:val="000000"/>
          <w:kern w:val="0"/>
          <w:sz w:val="24"/>
          <w:szCs w:val="24"/>
        </w:rPr>
      </w:pPr>
      <w:r w:rsidRPr="00506767">
        <w:rPr>
          <w:rFonts w:ascii="宋体" w:hAnsi="宋体" w:cs="宋体" w:hint="eastAsia"/>
          <w:color w:val="000000"/>
          <w:kern w:val="0"/>
          <w:sz w:val="24"/>
          <w:szCs w:val="24"/>
        </w:rPr>
        <w:t>工业产品生产许可证证书产品许可范围示例：</w:t>
      </w:r>
    </w:p>
    <w:p w:rsidR="002D5BD9" w:rsidRPr="00506767" w:rsidRDefault="002D5BD9" w:rsidP="00A53119">
      <w:pPr>
        <w:spacing w:line="360" w:lineRule="auto"/>
        <w:ind w:firstLineChars="200" w:firstLine="480"/>
        <w:rPr>
          <w:rFonts w:ascii="宋体"/>
          <w:kern w:val="0"/>
          <w:sz w:val="24"/>
          <w:szCs w:val="24"/>
        </w:rPr>
      </w:pPr>
      <w:r w:rsidRPr="00506767">
        <w:rPr>
          <w:rFonts w:ascii="宋体" w:hAnsi="宋体" w:cs="宋体" w:hint="eastAsia"/>
          <w:kern w:val="0"/>
          <w:sz w:val="24"/>
          <w:szCs w:val="24"/>
        </w:rPr>
        <w:t>产品名称：卫星电视广播地面接收设备</w:t>
      </w:r>
      <w:r>
        <w:rPr>
          <w:rFonts w:ascii="宋体" w:hAnsi="宋体" w:cs="宋体" w:hint="eastAsia"/>
          <w:kern w:val="0"/>
          <w:sz w:val="24"/>
          <w:szCs w:val="24"/>
        </w:rPr>
        <w:t>卫星专用</w:t>
      </w:r>
      <w:r w:rsidRPr="00506767">
        <w:rPr>
          <w:rFonts w:ascii="宋体" w:hAnsi="宋体" w:cs="宋体" w:hint="eastAsia"/>
          <w:kern w:val="0"/>
          <w:sz w:val="24"/>
          <w:szCs w:val="24"/>
        </w:rPr>
        <w:t>；产品明细：</w:t>
      </w:r>
      <w:r w:rsidRPr="00432A37">
        <w:rPr>
          <w:rFonts w:ascii="宋体" w:hAnsi="宋体" w:cs="宋体" w:hint="eastAsia"/>
          <w:kern w:val="0"/>
          <w:sz w:val="24"/>
          <w:szCs w:val="24"/>
        </w:rPr>
        <w:t>卫星电视接收天线</w:t>
      </w:r>
      <w:r w:rsidRPr="00432A37">
        <w:rPr>
          <w:rFonts w:ascii="宋体" w:hAnsi="宋体" w:cs="宋体"/>
          <w:kern w:val="0"/>
          <w:sz w:val="24"/>
          <w:szCs w:val="24"/>
        </w:rPr>
        <w:t>+</w:t>
      </w:r>
      <w:r w:rsidRPr="00432A37">
        <w:rPr>
          <w:rFonts w:ascii="宋体" w:hAnsi="宋体" w:cs="宋体" w:hint="eastAsia"/>
          <w:kern w:val="0"/>
          <w:sz w:val="24"/>
          <w:szCs w:val="24"/>
        </w:rPr>
        <w:t>产品品种</w:t>
      </w:r>
      <w:r w:rsidRPr="00432A37">
        <w:rPr>
          <w:rFonts w:ascii="宋体" w:hAnsi="宋体" w:cs="宋体"/>
          <w:kern w:val="0"/>
          <w:sz w:val="24"/>
          <w:szCs w:val="24"/>
        </w:rPr>
        <w:t>+</w:t>
      </w:r>
      <w:r w:rsidRPr="00432A37">
        <w:rPr>
          <w:rFonts w:ascii="宋体" w:hAnsi="宋体" w:cs="宋体" w:hint="eastAsia"/>
          <w:kern w:val="0"/>
          <w:sz w:val="24"/>
          <w:szCs w:val="24"/>
        </w:rPr>
        <w:t>型号</w:t>
      </w:r>
      <w:r w:rsidRPr="00432A37">
        <w:rPr>
          <w:rFonts w:ascii="宋体" w:hAnsi="宋体" w:cs="宋体"/>
          <w:kern w:val="0"/>
          <w:sz w:val="24"/>
          <w:szCs w:val="24"/>
        </w:rPr>
        <w:t>+</w:t>
      </w:r>
      <w:r w:rsidRPr="00432A37">
        <w:rPr>
          <w:rFonts w:ascii="宋体" w:hAnsi="宋体" w:cs="宋体" w:hint="eastAsia"/>
          <w:kern w:val="0"/>
          <w:sz w:val="24"/>
          <w:szCs w:val="24"/>
        </w:rPr>
        <w:t>口径</w:t>
      </w:r>
      <w:r w:rsidRPr="00432A37">
        <w:rPr>
          <w:rFonts w:ascii="宋体" w:hAnsi="宋体" w:cs="宋体"/>
          <w:kern w:val="0"/>
          <w:sz w:val="24"/>
          <w:szCs w:val="24"/>
        </w:rPr>
        <w:t>+</w:t>
      </w:r>
      <w:r w:rsidRPr="00432A37">
        <w:rPr>
          <w:rFonts w:ascii="宋体" w:hAnsi="宋体" w:cs="宋体" w:hint="eastAsia"/>
          <w:kern w:val="0"/>
          <w:sz w:val="24"/>
          <w:szCs w:val="24"/>
        </w:rPr>
        <w:t>材质</w:t>
      </w:r>
      <w:r w:rsidRPr="00432A37">
        <w:rPr>
          <w:rFonts w:ascii="宋体" w:hAnsi="宋体" w:cs="宋体"/>
          <w:kern w:val="0"/>
          <w:sz w:val="24"/>
          <w:szCs w:val="24"/>
        </w:rPr>
        <w:t>+</w:t>
      </w:r>
      <w:r w:rsidRPr="00432A37">
        <w:rPr>
          <w:rFonts w:ascii="宋体" w:hAnsi="宋体" w:cs="宋体" w:hint="eastAsia"/>
          <w:kern w:val="0"/>
          <w:sz w:val="24"/>
          <w:szCs w:val="24"/>
        </w:rPr>
        <w:t>结构形式。</w:t>
      </w:r>
    </w:p>
    <w:p w:rsidR="002D5BD9" w:rsidRPr="00506767" w:rsidRDefault="002D5BD9" w:rsidP="00A53119">
      <w:pPr>
        <w:adjustRightInd w:val="0"/>
        <w:snapToGrid w:val="0"/>
        <w:spacing w:line="360" w:lineRule="auto"/>
        <w:ind w:firstLineChars="200" w:firstLine="480"/>
        <w:rPr>
          <w:color w:val="000000"/>
          <w:kern w:val="0"/>
          <w:sz w:val="24"/>
          <w:szCs w:val="24"/>
        </w:rPr>
      </w:pPr>
      <w:r w:rsidRPr="00506767">
        <w:rPr>
          <w:rFonts w:cs="宋体" w:hint="eastAsia"/>
          <w:kern w:val="0"/>
          <w:sz w:val="24"/>
          <w:szCs w:val="24"/>
        </w:rPr>
        <w:t>证书产品明细内容示例如表</w:t>
      </w:r>
      <w:r w:rsidRPr="00506767">
        <w:rPr>
          <w:sz w:val="24"/>
          <w:szCs w:val="24"/>
        </w:rPr>
        <w:t>6</w:t>
      </w:r>
      <w:r w:rsidRPr="00506767">
        <w:rPr>
          <w:rFonts w:cs="宋体" w:hint="eastAsia"/>
          <w:color w:val="000000"/>
          <w:kern w:val="0"/>
          <w:sz w:val="24"/>
          <w:szCs w:val="24"/>
        </w:rPr>
        <w:t>。</w:t>
      </w:r>
    </w:p>
    <w:p w:rsidR="002D5BD9" w:rsidRPr="008532C4" w:rsidRDefault="002D5BD9" w:rsidP="00A53119">
      <w:pPr>
        <w:spacing w:line="360" w:lineRule="auto"/>
        <w:ind w:firstLineChars="200" w:firstLine="422"/>
        <w:jc w:val="center"/>
        <w:rPr>
          <w:rFonts w:ascii="宋体"/>
          <w:b/>
          <w:bCs/>
          <w:color w:val="000000"/>
        </w:rPr>
      </w:pPr>
      <w:r w:rsidRPr="008532C4">
        <w:rPr>
          <w:rFonts w:ascii="宋体" w:hAnsi="宋体" w:cs="宋体" w:hint="eastAsia"/>
          <w:b/>
          <w:bCs/>
          <w:color w:val="000000"/>
        </w:rPr>
        <w:t>表</w:t>
      </w:r>
      <w:r w:rsidRPr="008532C4">
        <w:rPr>
          <w:rFonts w:ascii="宋体" w:hAnsi="宋体" w:cs="宋体"/>
          <w:b/>
          <w:bCs/>
          <w:color w:val="000000"/>
        </w:rPr>
        <w:t xml:space="preserve">6  </w:t>
      </w:r>
      <w:r w:rsidRPr="008532C4">
        <w:rPr>
          <w:rFonts w:ascii="宋体" w:hAnsi="宋体" w:cs="宋体" w:hint="eastAsia"/>
          <w:b/>
          <w:bCs/>
          <w:color w:val="000000"/>
        </w:rPr>
        <w:t>证书产品明细内容示例</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1138"/>
        <w:gridCol w:w="1558"/>
        <w:gridCol w:w="1558"/>
        <w:gridCol w:w="1699"/>
        <w:gridCol w:w="2515"/>
      </w:tblGrid>
      <w:tr w:rsidR="002D5BD9" w:rsidRPr="008532C4">
        <w:trPr>
          <w:trHeight w:val="567"/>
          <w:tblHeader/>
        </w:trPr>
        <w:tc>
          <w:tcPr>
            <w:tcW w:w="440" w:type="pct"/>
            <w:vAlign w:val="center"/>
          </w:tcPr>
          <w:p w:rsidR="002D5BD9" w:rsidRPr="008532C4" w:rsidRDefault="002D5BD9" w:rsidP="00A53119">
            <w:pPr>
              <w:jc w:val="center"/>
              <w:rPr>
                <w:rFonts w:ascii="宋体"/>
                <w:b/>
                <w:bCs/>
                <w:color w:val="000000"/>
                <w:kern w:val="0"/>
              </w:rPr>
            </w:pPr>
            <w:r w:rsidRPr="008532C4">
              <w:rPr>
                <w:rFonts w:ascii="宋体" w:hAnsi="宋体" w:cs="宋体" w:hint="eastAsia"/>
                <w:b/>
                <w:bCs/>
                <w:color w:val="000000"/>
                <w:kern w:val="0"/>
              </w:rPr>
              <w:t>示例</w:t>
            </w:r>
          </w:p>
        </w:tc>
        <w:tc>
          <w:tcPr>
            <w:tcW w:w="613" w:type="pct"/>
            <w:vAlign w:val="center"/>
          </w:tcPr>
          <w:p w:rsidR="002D5BD9" w:rsidRPr="008532C4" w:rsidRDefault="002D5BD9" w:rsidP="00A53119">
            <w:pPr>
              <w:jc w:val="center"/>
              <w:rPr>
                <w:rFonts w:ascii="宋体"/>
                <w:b/>
                <w:bCs/>
                <w:color w:val="000000"/>
                <w:kern w:val="0"/>
              </w:rPr>
            </w:pPr>
            <w:r w:rsidRPr="008532C4">
              <w:rPr>
                <w:rFonts w:ascii="宋体" w:hAnsi="宋体" w:cs="宋体" w:hint="eastAsia"/>
                <w:b/>
                <w:bCs/>
                <w:color w:val="000000"/>
                <w:kern w:val="0"/>
              </w:rPr>
              <w:t>产品单元</w:t>
            </w:r>
          </w:p>
        </w:tc>
        <w:tc>
          <w:tcPr>
            <w:tcW w:w="839" w:type="pct"/>
            <w:vAlign w:val="center"/>
          </w:tcPr>
          <w:p w:rsidR="002D5BD9" w:rsidRPr="008532C4" w:rsidRDefault="002D5BD9" w:rsidP="00A53119">
            <w:pPr>
              <w:jc w:val="center"/>
              <w:rPr>
                <w:rFonts w:ascii="宋体"/>
                <w:b/>
                <w:bCs/>
                <w:color w:val="000000"/>
                <w:kern w:val="0"/>
              </w:rPr>
            </w:pPr>
            <w:r w:rsidRPr="008532C4">
              <w:rPr>
                <w:rFonts w:ascii="宋体" w:hAnsi="宋体" w:cs="宋体" w:hint="eastAsia"/>
                <w:b/>
                <w:bCs/>
                <w:color w:val="000000"/>
                <w:kern w:val="0"/>
              </w:rPr>
              <w:t>企业申请内容</w:t>
            </w:r>
          </w:p>
        </w:tc>
        <w:tc>
          <w:tcPr>
            <w:tcW w:w="839" w:type="pct"/>
            <w:vAlign w:val="center"/>
          </w:tcPr>
          <w:p w:rsidR="002D5BD9" w:rsidRPr="008532C4" w:rsidRDefault="002D5BD9" w:rsidP="00A53119">
            <w:pPr>
              <w:jc w:val="center"/>
              <w:rPr>
                <w:rFonts w:ascii="宋体"/>
                <w:b/>
                <w:bCs/>
                <w:color w:val="000000"/>
                <w:kern w:val="0"/>
              </w:rPr>
            </w:pPr>
            <w:r w:rsidRPr="008532C4">
              <w:rPr>
                <w:rFonts w:ascii="宋体" w:hAnsi="宋体" w:cs="宋体" w:hint="eastAsia"/>
                <w:b/>
                <w:bCs/>
                <w:color w:val="000000"/>
                <w:kern w:val="0"/>
              </w:rPr>
              <w:t>实地核查结果</w:t>
            </w:r>
          </w:p>
        </w:tc>
        <w:tc>
          <w:tcPr>
            <w:tcW w:w="915" w:type="pct"/>
            <w:vAlign w:val="center"/>
          </w:tcPr>
          <w:p w:rsidR="002D5BD9" w:rsidRPr="008532C4" w:rsidRDefault="002D5BD9" w:rsidP="00A53119">
            <w:pPr>
              <w:jc w:val="center"/>
              <w:rPr>
                <w:rFonts w:ascii="宋体"/>
                <w:b/>
                <w:bCs/>
                <w:color w:val="000000"/>
                <w:kern w:val="0"/>
              </w:rPr>
            </w:pPr>
            <w:r w:rsidRPr="008532C4">
              <w:rPr>
                <w:rFonts w:ascii="宋体" w:hAnsi="宋体" w:cs="宋体" w:hint="eastAsia"/>
                <w:b/>
                <w:bCs/>
                <w:color w:val="000000"/>
                <w:kern w:val="0"/>
              </w:rPr>
              <w:t>产品检验结果</w:t>
            </w:r>
          </w:p>
        </w:tc>
        <w:tc>
          <w:tcPr>
            <w:tcW w:w="1354" w:type="pct"/>
            <w:vAlign w:val="center"/>
          </w:tcPr>
          <w:p w:rsidR="002D5BD9" w:rsidRPr="008532C4" w:rsidRDefault="002D5BD9" w:rsidP="00A53119">
            <w:pPr>
              <w:jc w:val="center"/>
              <w:rPr>
                <w:rFonts w:ascii="宋体"/>
                <w:b/>
                <w:bCs/>
                <w:color w:val="000000"/>
                <w:kern w:val="0"/>
              </w:rPr>
            </w:pPr>
            <w:r w:rsidRPr="008532C4">
              <w:rPr>
                <w:rFonts w:ascii="宋体" w:hAnsi="宋体" w:cs="宋体" w:hint="eastAsia"/>
                <w:b/>
                <w:bCs/>
                <w:color w:val="000000"/>
                <w:kern w:val="0"/>
              </w:rPr>
              <w:t>确认证书产品许可范围</w:t>
            </w:r>
          </w:p>
        </w:tc>
      </w:tr>
      <w:tr w:rsidR="002D5BD9" w:rsidRPr="008532C4">
        <w:tblPrEx>
          <w:tblLook w:val="01E0" w:firstRow="1" w:lastRow="1" w:firstColumn="1" w:lastColumn="1" w:noHBand="0" w:noVBand="0"/>
        </w:tblPrEx>
        <w:trPr>
          <w:trHeight w:val="1571"/>
        </w:trPr>
        <w:tc>
          <w:tcPr>
            <w:tcW w:w="440" w:type="pct"/>
            <w:vAlign w:val="center"/>
          </w:tcPr>
          <w:p w:rsidR="002D5BD9" w:rsidRDefault="002D5BD9" w:rsidP="00A53119">
            <w:pPr>
              <w:adjustRightInd w:val="0"/>
              <w:snapToGrid w:val="0"/>
              <w:jc w:val="center"/>
              <w:rPr>
                <w:rFonts w:ascii="宋体"/>
              </w:rPr>
            </w:pPr>
            <w:r w:rsidRPr="00506767">
              <w:rPr>
                <w:rFonts w:ascii="宋体" w:hAnsi="宋体" w:cs="宋体"/>
              </w:rPr>
              <w:t>1</w:t>
            </w:r>
          </w:p>
        </w:tc>
        <w:tc>
          <w:tcPr>
            <w:tcW w:w="613" w:type="pct"/>
            <w:vAlign w:val="center"/>
          </w:tcPr>
          <w:p w:rsidR="002D5BD9" w:rsidRDefault="002D5BD9" w:rsidP="00A53119">
            <w:pPr>
              <w:adjustRightInd w:val="0"/>
              <w:snapToGrid w:val="0"/>
              <w:rPr>
                <w:rFonts w:ascii="宋体"/>
              </w:rPr>
            </w:pPr>
            <w:r w:rsidRPr="00506767">
              <w:rPr>
                <w:rFonts w:ascii="宋体" w:hAnsi="宋体" w:cs="宋体" w:hint="eastAsia"/>
              </w:rPr>
              <w:t>卫星电视接收天线</w:t>
            </w:r>
          </w:p>
        </w:tc>
        <w:tc>
          <w:tcPr>
            <w:tcW w:w="839" w:type="pct"/>
            <w:vAlign w:val="center"/>
          </w:tcPr>
          <w:p w:rsidR="002D5BD9" w:rsidRDefault="002D5BD9" w:rsidP="00A53119">
            <w:pPr>
              <w:adjustRightInd w:val="0"/>
              <w:snapToGrid w:val="0"/>
              <w:rPr>
                <w:rFonts w:ascii="宋体"/>
                <w:kern w:val="0"/>
                <w:u w:val="single"/>
              </w:rPr>
            </w:pPr>
            <w:r>
              <w:rPr>
                <w:rFonts w:ascii="宋体" w:hAnsi="宋体" w:cs="宋体"/>
              </w:rPr>
              <w:t>Ku</w:t>
            </w:r>
            <w:r>
              <w:rPr>
                <w:rFonts w:ascii="宋体" w:hAnsi="宋体" w:cs="宋体" w:hint="eastAsia"/>
              </w:rPr>
              <w:t>频段</w:t>
            </w:r>
            <w:r w:rsidRPr="00432A37">
              <w:rPr>
                <w:rFonts w:ascii="宋体" w:hAnsi="宋体" w:cs="宋体" w:hint="eastAsia"/>
              </w:rPr>
              <w:t>，</w:t>
            </w:r>
            <w:r w:rsidRPr="00432A37">
              <w:rPr>
                <w:rFonts w:ascii="宋体" w:hAnsi="宋体" w:cs="宋体"/>
              </w:rPr>
              <w:t>ZBX11</w:t>
            </w:r>
            <w:r w:rsidRPr="00432A37">
              <w:rPr>
                <w:rFonts w:ascii="宋体" w:hAnsi="宋体" w:cs="宋体" w:hint="eastAsia"/>
              </w:rPr>
              <w:t>，</w:t>
            </w:r>
            <w:r w:rsidRPr="00432A37">
              <w:rPr>
                <w:rFonts w:ascii="宋体" w:hAnsi="宋体" w:cs="宋体"/>
              </w:rPr>
              <w:t>0.45m</w:t>
            </w:r>
            <w:r w:rsidRPr="00432A37">
              <w:rPr>
                <w:rFonts w:ascii="宋体" w:hAnsi="宋体" w:cs="宋体" w:hint="eastAsia"/>
              </w:rPr>
              <w:t>，钢板，壁挂式</w:t>
            </w:r>
            <w:r w:rsidRPr="00432A37">
              <w:rPr>
                <w:rFonts w:ascii="宋体" w:hAnsi="宋体" w:cs="宋体"/>
              </w:rPr>
              <w:t xml:space="preserve"> </w:t>
            </w:r>
            <w:r w:rsidRPr="00506767">
              <w:rPr>
                <w:rFonts w:ascii="宋体" w:hAnsi="宋体" w:cs="宋体"/>
              </w:rPr>
              <w:t xml:space="preserve"> </w:t>
            </w:r>
          </w:p>
        </w:tc>
        <w:tc>
          <w:tcPr>
            <w:tcW w:w="839" w:type="pct"/>
            <w:vAlign w:val="center"/>
          </w:tcPr>
          <w:p w:rsidR="002D5BD9" w:rsidRDefault="002D5BD9" w:rsidP="00A53119">
            <w:pPr>
              <w:adjustRightInd w:val="0"/>
              <w:snapToGrid w:val="0"/>
              <w:rPr>
                <w:rFonts w:ascii="宋体"/>
              </w:rPr>
            </w:pPr>
            <w:r w:rsidRPr="00432A37">
              <w:rPr>
                <w:rFonts w:ascii="宋体" w:hAnsi="宋体" w:cs="宋体" w:hint="eastAsia"/>
              </w:rPr>
              <w:t>卫星电视接收天线，</w:t>
            </w:r>
            <w:r w:rsidRPr="00432A37">
              <w:rPr>
                <w:rFonts w:ascii="宋体" w:hAnsi="宋体" w:cs="宋体"/>
              </w:rPr>
              <w:t>Ku</w:t>
            </w:r>
            <w:r w:rsidRPr="00432A37">
              <w:rPr>
                <w:rFonts w:ascii="宋体" w:hAnsi="宋体" w:cs="宋体" w:hint="eastAsia"/>
              </w:rPr>
              <w:t>频段，</w:t>
            </w:r>
            <w:r w:rsidRPr="00432A37">
              <w:rPr>
                <w:rFonts w:ascii="宋体" w:hAnsi="宋体" w:cs="宋体"/>
              </w:rPr>
              <w:t>ZBX11</w:t>
            </w:r>
            <w:r w:rsidRPr="00432A37">
              <w:rPr>
                <w:rFonts w:ascii="宋体" w:hAnsi="宋体" w:cs="宋体" w:hint="eastAsia"/>
              </w:rPr>
              <w:t>，</w:t>
            </w:r>
            <w:r w:rsidRPr="00432A37">
              <w:rPr>
                <w:rFonts w:ascii="宋体" w:hAnsi="宋体" w:cs="宋体"/>
              </w:rPr>
              <w:t>0.45m</w:t>
            </w:r>
            <w:r w:rsidRPr="00432A37">
              <w:rPr>
                <w:rFonts w:ascii="宋体" w:hAnsi="宋体" w:cs="宋体" w:hint="eastAsia"/>
              </w:rPr>
              <w:t>，钢板，壁挂式，审查合格</w:t>
            </w:r>
          </w:p>
        </w:tc>
        <w:tc>
          <w:tcPr>
            <w:tcW w:w="915" w:type="pct"/>
            <w:vAlign w:val="center"/>
          </w:tcPr>
          <w:p w:rsidR="002D5BD9" w:rsidRDefault="002D5BD9" w:rsidP="00A53119">
            <w:pPr>
              <w:rPr>
                <w:rFonts w:ascii="宋体"/>
                <w:kern w:val="0"/>
                <w:u w:val="single"/>
              </w:rPr>
            </w:pPr>
            <w:r w:rsidRPr="00432A37">
              <w:rPr>
                <w:rFonts w:ascii="宋体" w:hAnsi="宋体" w:cs="宋体" w:hint="eastAsia"/>
              </w:rPr>
              <w:t>卫星电视接收天线，</w:t>
            </w:r>
            <w:r w:rsidRPr="00432A37">
              <w:rPr>
                <w:rFonts w:ascii="宋体" w:hAnsi="宋体" w:cs="宋体"/>
              </w:rPr>
              <w:t>Ku</w:t>
            </w:r>
            <w:r w:rsidRPr="00432A37">
              <w:rPr>
                <w:rFonts w:ascii="宋体" w:hAnsi="宋体" w:cs="宋体" w:hint="eastAsia"/>
              </w:rPr>
              <w:t>频段，</w:t>
            </w:r>
            <w:r w:rsidRPr="00432A37">
              <w:rPr>
                <w:rFonts w:ascii="宋体" w:hAnsi="宋体" w:cs="宋体"/>
              </w:rPr>
              <w:t>ZBX11</w:t>
            </w:r>
            <w:r w:rsidRPr="00432A37">
              <w:rPr>
                <w:rFonts w:ascii="宋体" w:hAnsi="宋体" w:cs="宋体" w:hint="eastAsia"/>
              </w:rPr>
              <w:t>，</w:t>
            </w:r>
            <w:r w:rsidRPr="00432A37">
              <w:rPr>
                <w:rFonts w:ascii="宋体" w:hAnsi="宋体" w:cs="宋体"/>
              </w:rPr>
              <w:t>0.45m</w:t>
            </w:r>
            <w:r w:rsidRPr="00432A37">
              <w:rPr>
                <w:rFonts w:ascii="宋体" w:hAnsi="宋体" w:cs="宋体" w:hint="eastAsia"/>
              </w:rPr>
              <w:t>，钢板，壁挂式，检验结论合格</w:t>
            </w:r>
          </w:p>
        </w:tc>
        <w:tc>
          <w:tcPr>
            <w:tcW w:w="1354" w:type="pct"/>
            <w:vAlign w:val="center"/>
          </w:tcPr>
          <w:p w:rsidR="002D5BD9" w:rsidRDefault="002D5BD9" w:rsidP="00A53119">
            <w:pPr>
              <w:rPr>
                <w:rFonts w:ascii="宋体"/>
                <w:kern w:val="0"/>
                <w:u w:val="single"/>
              </w:rPr>
            </w:pPr>
            <w:r w:rsidRPr="00506767">
              <w:rPr>
                <w:rFonts w:ascii="宋体" w:hAnsi="宋体" w:cs="宋体" w:hint="eastAsia"/>
              </w:rPr>
              <w:t>卫星电视接收天线</w:t>
            </w:r>
            <w:r>
              <w:rPr>
                <w:rFonts w:ascii="宋体" w:hAnsi="宋体" w:cs="宋体" w:hint="eastAsia"/>
              </w:rPr>
              <w:t>，</w:t>
            </w:r>
            <w:r w:rsidRPr="00432A37">
              <w:rPr>
                <w:rFonts w:ascii="宋体" w:hAnsi="宋体" w:cs="宋体"/>
              </w:rPr>
              <w:t>Ku</w:t>
            </w:r>
            <w:r w:rsidRPr="00432A37">
              <w:rPr>
                <w:rFonts w:ascii="宋体" w:hAnsi="宋体" w:cs="宋体" w:hint="eastAsia"/>
              </w:rPr>
              <w:t>频段，</w:t>
            </w:r>
            <w:r w:rsidRPr="00432A37">
              <w:rPr>
                <w:rFonts w:ascii="宋体" w:hAnsi="宋体" w:cs="宋体"/>
              </w:rPr>
              <w:t>ZBX11</w:t>
            </w:r>
            <w:r w:rsidRPr="00432A37">
              <w:rPr>
                <w:rFonts w:ascii="宋体" w:hAnsi="宋体" w:cs="宋体" w:hint="eastAsia"/>
              </w:rPr>
              <w:t>，</w:t>
            </w:r>
            <w:r w:rsidRPr="00432A37">
              <w:rPr>
                <w:rFonts w:ascii="宋体" w:hAnsi="宋体" w:cs="宋体"/>
              </w:rPr>
              <w:t>0.45m</w:t>
            </w:r>
            <w:r w:rsidRPr="00432A37">
              <w:rPr>
                <w:rFonts w:ascii="宋体" w:hAnsi="宋体" w:cs="宋体" w:hint="eastAsia"/>
              </w:rPr>
              <w:t>，钢板，壁挂式</w:t>
            </w:r>
          </w:p>
        </w:tc>
      </w:tr>
    </w:tbl>
    <w:p w:rsidR="002D5BD9" w:rsidRPr="008532C4" w:rsidRDefault="002D5BD9" w:rsidP="00A53119">
      <w:pPr>
        <w:adjustRightInd w:val="0"/>
        <w:snapToGrid w:val="0"/>
        <w:spacing w:line="360" w:lineRule="auto"/>
        <w:rPr>
          <w:rFonts w:ascii="宋体"/>
        </w:rPr>
      </w:pPr>
      <w:r w:rsidRPr="008532C4">
        <w:rPr>
          <w:rFonts w:ascii="宋体" w:hAnsi="宋体" w:cs="宋体" w:hint="eastAsia"/>
          <w:kern w:val="0"/>
        </w:rPr>
        <w:t>注：</w:t>
      </w:r>
      <w:r w:rsidRPr="008532C4">
        <w:rPr>
          <w:rFonts w:ascii="宋体" w:hAnsi="宋体" w:cs="宋体"/>
        </w:rPr>
        <w:t>1.</w:t>
      </w:r>
      <w:r w:rsidRPr="008532C4">
        <w:rPr>
          <w:rFonts w:ascii="宋体" w:hAnsi="宋体" w:cs="宋体" w:hint="eastAsia"/>
        </w:rPr>
        <w:t>最终发证范围按同时满足实地核查和产品检验的合格范围确定。</w:t>
      </w:r>
    </w:p>
    <w:p w:rsidR="002D5BD9" w:rsidRPr="008532C4" w:rsidRDefault="002D5BD9" w:rsidP="00A53119">
      <w:pPr>
        <w:adjustRightInd w:val="0"/>
        <w:snapToGrid w:val="0"/>
        <w:spacing w:line="360" w:lineRule="auto"/>
        <w:ind w:firstLineChars="200" w:firstLine="420"/>
        <w:rPr>
          <w:rFonts w:ascii="宋体"/>
        </w:rPr>
      </w:pPr>
      <w:r w:rsidRPr="008532C4">
        <w:rPr>
          <w:rFonts w:ascii="宋体" w:hAnsi="宋体" w:cs="宋体"/>
        </w:rPr>
        <w:t>2.</w:t>
      </w:r>
      <w:r w:rsidRPr="008532C4">
        <w:rPr>
          <w:rFonts w:ascii="宋体" w:hAnsi="宋体" w:cs="宋体" w:hint="eastAsia"/>
        </w:rPr>
        <w:t>如果企业申请的产品名称与细则中的产品单元名称不一致时，按细则中的产品单元名称发证。</w:t>
      </w:r>
    </w:p>
    <w:p w:rsidR="002D5BD9" w:rsidRPr="00A53119" w:rsidRDefault="002D5BD9" w:rsidP="00A53119">
      <w:pPr>
        <w:adjustRightInd w:val="0"/>
        <w:snapToGrid w:val="0"/>
        <w:spacing w:line="360" w:lineRule="auto"/>
        <w:ind w:firstLineChars="200" w:firstLine="480"/>
        <w:rPr>
          <w:rFonts w:ascii="宋体"/>
          <w:color w:val="000000"/>
          <w:kern w:val="0"/>
          <w:sz w:val="24"/>
          <w:szCs w:val="24"/>
        </w:rPr>
      </w:pPr>
    </w:p>
    <w:p w:rsidR="002D5BD9" w:rsidRPr="003F0383" w:rsidRDefault="002D5BD9" w:rsidP="00261B91">
      <w:pPr>
        <w:pStyle w:val="1"/>
        <w:spacing w:before="0" w:after="0" w:line="360" w:lineRule="auto"/>
        <w:jc w:val="center"/>
        <w:rPr>
          <w:sz w:val="28"/>
          <w:szCs w:val="28"/>
        </w:rPr>
      </w:pPr>
      <w:bookmarkStart w:id="15" w:name="_Toc462129066"/>
      <w:bookmarkStart w:id="16" w:name="_Toc462414547"/>
      <w:r w:rsidRPr="003F0383">
        <w:rPr>
          <w:rFonts w:cs="宋体" w:hint="eastAsia"/>
          <w:sz w:val="28"/>
          <w:szCs w:val="28"/>
        </w:rPr>
        <w:t>第七章</w:t>
      </w:r>
      <w:r w:rsidRPr="003F0383">
        <w:rPr>
          <w:sz w:val="28"/>
          <w:szCs w:val="28"/>
        </w:rPr>
        <w:t xml:space="preserve">  </w:t>
      </w:r>
      <w:r w:rsidRPr="003F0383">
        <w:rPr>
          <w:rFonts w:cs="宋体" w:hint="eastAsia"/>
          <w:sz w:val="28"/>
          <w:szCs w:val="28"/>
        </w:rPr>
        <w:t>附则</w:t>
      </w:r>
      <w:bookmarkEnd w:id="15"/>
      <w:bookmarkEnd w:id="16"/>
    </w:p>
    <w:p w:rsidR="002D5BD9" w:rsidRPr="00506767" w:rsidRDefault="002D5BD9" w:rsidP="00261B91">
      <w:pPr>
        <w:pStyle w:val="13"/>
        <w:tabs>
          <w:tab w:val="left" w:pos="1418"/>
        </w:tabs>
        <w:spacing w:line="360" w:lineRule="auto"/>
        <w:ind w:left="420" w:firstLineChars="0" w:firstLine="0"/>
        <w:rPr>
          <w:rFonts w:ascii="宋体" w:cs="Times New Roman"/>
          <w:color w:val="000000"/>
          <w:sz w:val="24"/>
          <w:szCs w:val="24"/>
        </w:rPr>
      </w:pPr>
      <w:r w:rsidRPr="00506767">
        <w:rPr>
          <w:rFonts w:ascii="宋体" w:hAnsi="宋体" w:cs="宋体" w:hint="eastAsia"/>
          <w:b/>
          <w:bCs/>
          <w:sz w:val="24"/>
          <w:szCs w:val="24"/>
        </w:rPr>
        <w:t>第二十条</w:t>
      </w:r>
      <w:r w:rsidRPr="00506767">
        <w:rPr>
          <w:rFonts w:ascii="宋体" w:hAnsi="宋体" w:cs="宋体"/>
          <w:sz w:val="24"/>
          <w:szCs w:val="24"/>
        </w:rPr>
        <w:t xml:space="preserve">  </w:t>
      </w:r>
      <w:r w:rsidRPr="00506767">
        <w:rPr>
          <w:rFonts w:ascii="宋体" w:hAnsi="宋体" w:cs="宋体" w:hint="eastAsia"/>
          <w:sz w:val="24"/>
          <w:szCs w:val="24"/>
        </w:rPr>
        <w:t>卫星电视广播地面接收设备</w:t>
      </w:r>
      <w:r w:rsidRPr="00506767">
        <w:rPr>
          <w:rFonts w:ascii="宋体" w:hAnsi="宋体" w:cs="宋体" w:hint="eastAsia"/>
          <w:color w:val="000000"/>
          <w:sz w:val="24"/>
          <w:szCs w:val="24"/>
        </w:rPr>
        <w:t>产品审查</w:t>
      </w:r>
      <w:r w:rsidRPr="00506767">
        <w:rPr>
          <w:rFonts w:ascii="宋体" w:hAnsi="宋体" w:cs="宋体" w:hint="eastAsia"/>
          <w:sz w:val="24"/>
          <w:szCs w:val="24"/>
        </w:rPr>
        <w:t>部联</w:t>
      </w:r>
      <w:r w:rsidRPr="00506767">
        <w:rPr>
          <w:rFonts w:ascii="宋体" w:hAnsi="宋体" w:cs="宋体" w:hint="eastAsia"/>
          <w:color w:val="000000"/>
          <w:sz w:val="24"/>
          <w:szCs w:val="24"/>
        </w:rPr>
        <w:t>系方式</w:t>
      </w:r>
    </w:p>
    <w:p w:rsidR="002D5BD9" w:rsidRPr="00506767" w:rsidRDefault="002D5BD9" w:rsidP="00261B91">
      <w:pPr>
        <w:tabs>
          <w:tab w:val="left" w:pos="1470"/>
        </w:tabs>
        <w:spacing w:line="360" w:lineRule="auto"/>
        <w:ind w:firstLineChars="200" w:firstLine="480"/>
        <w:rPr>
          <w:rFonts w:ascii="宋体"/>
          <w:sz w:val="24"/>
          <w:szCs w:val="24"/>
        </w:rPr>
      </w:pPr>
      <w:r w:rsidRPr="00506767">
        <w:rPr>
          <w:rFonts w:ascii="宋体" w:hAnsi="宋体" w:cs="宋体" w:hint="eastAsia"/>
          <w:sz w:val="24"/>
          <w:szCs w:val="24"/>
        </w:rPr>
        <w:t>全国工业产品生产许可证办公室卫星电视广播地面接收设备产品审查部设在国家通信导航与北斗卫星应用产品质量监督检验中心</w:t>
      </w:r>
    </w:p>
    <w:p w:rsidR="002D5BD9" w:rsidRPr="00506767" w:rsidRDefault="002D5BD9" w:rsidP="00261B91">
      <w:pPr>
        <w:spacing w:line="360" w:lineRule="auto"/>
        <w:rPr>
          <w:rFonts w:ascii="宋体"/>
          <w:sz w:val="24"/>
          <w:szCs w:val="24"/>
        </w:rPr>
      </w:pPr>
      <w:r w:rsidRPr="00506767">
        <w:rPr>
          <w:rFonts w:ascii="宋体" w:hAnsi="宋体" w:cs="宋体"/>
          <w:sz w:val="24"/>
          <w:szCs w:val="24"/>
        </w:rPr>
        <w:t xml:space="preserve">    </w:t>
      </w:r>
      <w:r w:rsidRPr="00506767">
        <w:rPr>
          <w:rFonts w:ascii="宋体" w:hAnsi="宋体" w:cs="宋体" w:hint="eastAsia"/>
          <w:sz w:val="24"/>
          <w:szCs w:val="24"/>
        </w:rPr>
        <w:t>地</w:t>
      </w:r>
      <w:r w:rsidRPr="00506767">
        <w:rPr>
          <w:rFonts w:ascii="宋体" w:hAnsi="宋体" w:cs="宋体"/>
          <w:sz w:val="24"/>
          <w:szCs w:val="24"/>
        </w:rPr>
        <w:t xml:space="preserve">    </w:t>
      </w:r>
      <w:r w:rsidRPr="00506767">
        <w:rPr>
          <w:rFonts w:ascii="宋体" w:hAnsi="宋体" w:cs="宋体" w:hint="eastAsia"/>
          <w:sz w:val="24"/>
          <w:szCs w:val="24"/>
        </w:rPr>
        <w:t>址：</w:t>
      </w:r>
      <w:r w:rsidRPr="00506767">
        <w:rPr>
          <w:rFonts w:ascii="宋体" w:hAnsi="宋体" w:cs="宋体" w:hint="eastAsia"/>
          <w:color w:val="000000"/>
          <w:kern w:val="0"/>
          <w:sz w:val="24"/>
          <w:szCs w:val="24"/>
        </w:rPr>
        <w:t>河北省石家庄市中山西路</w:t>
      </w:r>
      <w:r w:rsidRPr="00506767">
        <w:rPr>
          <w:rFonts w:ascii="宋体" w:hAnsi="宋体" w:cs="宋体"/>
          <w:color w:val="000000"/>
          <w:kern w:val="0"/>
          <w:sz w:val="24"/>
          <w:szCs w:val="24"/>
        </w:rPr>
        <w:t>589</w:t>
      </w:r>
      <w:r w:rsidRPr="00506767">
        <w:rPr>
          <w:rFonts w:ascii="宋体" w:hAnsi="宋体" w:cs="宋体" w:hint="eastAsia"/>
          <w:color w:val="000000"/>
          <w:kern w:val="0"/>
          <w:sz w:val="24"/>
          <w:szCs w:val="24"/>
        </w:rPr>
        <w:t>号检测认证中心</w:t>
      </w:r>
    </w:p>
    <w:p w:rsidR="002D5BD9" w:rsidRPr="00506767" w:rsidRDefault="002D5BD9" w:rsidP="00261B91">
      <w:pPr>
        <w:spacing w:line="360" w:lineRule="auto"/>
        <w:ind w:firstLineChars="200" w:firstLine="480"/>
        <w:rPr>
          <w:rFonts w:ascii="宋体"/>
          <w:sz w:val="24"/>
          <w:szCs w:val="24"/>
        </w:rPr>
      </w:pPr>
      <w:r w:rsidRPr="00506767">
        <w:rPr>
          <w:rFonts w:ascii="宋体" w:hAnsi="宋体" w:cs="宋体" w:hint="eastAsia"/>
          <w:sz w:val="24"/>
          <w:szCs w:val="24"/>
        </w:rPr>
        <w:t>邮政编码：</w:t>
      </w:r>
      <w:r w:rsidRPr="00506767">
        <w:rPr>
          <w:rFonts w:ascii="宋体" w:hAnsi="宋体" w:cs="宋体"/>
          <w:color w:val="000000"/>
          <w:kern w:val="0"/>
          <w:sz w:val="24"/>
          <w:szCs w:val="24"/>
        </w:rPr>
        <w:t>050081</w:t>
      </w:r>
    </w:p>
    <w:p w:rsidR="002D5BD9" w:rsidRPr="00506767" w:rsidRDefault="002D5BD9" w:rsidP="00261B91">
      <w:pPr>
        <w:spacing w:line="360" w:lineRule="auto"/>
        <w:ind w:firstLineChars="200" w:firstLine="480"/>
        <w:rPr>
          <w:rFonts w:ascii="宋体"/>
          <w:sz w:val="24"/>
          <w:szCs w:val="24"/>
        </w:rPr>
      </w:pPr>
      <w:r w:rsidRPr="00506767">
        <w:rPr>
          <w:rFonts w:ascii="宋体" w:hAnsi="宋体" w:cs="宋体" w:hint="eastAsia"/>
          <w:sz w:val="24"/>
          <w:szCs w:val="24"/>
        </w:rPr>
        <w:t>电</w:t>
      </w:r>
      <w:r w:rsidRPr="00506767">
        <w:rPr>
          <w:rFonts w:ascii="宋体" w:hAnsi="宋体" w:cs="宋体"/>
          <w:sz w:val="24"/>
          <w:szCs w:val="24"/>
        </w:rPr>
        <w:t xml:space="preserve">    </w:t>
      </w:r>
      <w:r w:rsidRPr="00506767">
        <w:rPr>
          <w:rFonts w:ascii="宋体" w:hAnsi="宋体" w:cs="宋体" w:hint="eastAsia"/>
          <w:sz w:val="24"/>
          <w:szCs w:val="24"/>
        </w:rPr>
        <w:t>话：</w:t>
      </w:r>
      <w:r w:rsidRPr="00506767">
        <w:rPr>
          <w:rFonts w:ascii="宋体" w:hAnsi="宋体" w:cs="宋体"/>
          <w:color w:val="000000"/>
          <w:kern w:val="0"/>
          <w:sz w:val="24"/>
          <w:szCs w:val="24"/>
        </w:rPr>
        <w:t>0311-86928739</w:t>
      </w:r>
    </w:p>
    <w:p w:rsidR="002D5BD9" w:rsidRPr="00506767" w:rsidRDefault="002D5BD9" w:rsidP="00261B91">
      <w:pPr>
        <w:spacing w:line="360" w:lineRule="auto"/>
        <w:ind w:firstLineChars="200" w:firstLine="480"/>
        <w:rPr>
          <w:rFonts w:ascii="宋体"/>
          <w:color w:val="000000"/>
          <w:kern w:val="0"/>
          <w:sz w:val="24"/>
          <w:szCs w:val="24"/>
        </w:rPr>
      </w:pPr>
      <w:r w:rsidRPr="00506767">
        <w:rPr>
          <w:rFonts w:ascii="宋体" w:hAnsi="宋体" w:cs="宋体" w:hint="eastAsia"/>
          <w:color w:val="000000"/>
          <w:kern w:val="0"/>
          <w:sz w:val="24"/>
          <w:szCs w:val="24"/>
        </w:rPr>
        <w:t>传</w:t>
      </w:r>
      <w:r w:rsidRPr="00506767">
        <w:rPr>
          <w:rFonts w:ascii="宋体" w:hAnsi="宋体" w:cs="宋体"/>
          <w:color w:val="000000"/>
          <w:kern w:val="0"/>
          <w:sz w:val="24"/>
          <w:szCs w:val="24"/>
        </w:rPr>
        <w:t xml:space="preserve">    </w:t>
      </w:r>
      <w:r w:rsidRPr="00506767">
        <w:rPr>
          <w:rFonts w:ascii="宋体" w:hAnsi="宋体" w:cs="宋体" w:hint="eastAsia"/>
          <w:color w:val="000000"/>
          <w:kern w:val="0"/>
          <w:sz w:val="24"/>
          <w:szCs w:val="24"/>
        </w:rPr>
        <w:t>真：</w:t>
      </w:r>
      <w:r w:rsidRPr="00506767">
        <w:rPr>
          <w:rFonts w:ascii="宋体" w:hAnsi="宋体" w:cs="宋体"/>
          <w:color w:val="000000"/>
          <w:kern w:val="0"/>
          <w:sz w:val="24"/>
          <w:szCs w:val="24"/>
        </w:rPr>
        <w:t>0311-86924262</w:t>
      </w:r>
    </w:p>
    <w:p w:rsidR="002D5BD9" w:rsidRPr="00506767" w:rsidRDefault="002D5BD9" w:rsidP="00261B91">
      <w:pPr>
        <w:spacing w:line="360" w:lineRule="auto"/>
        <w:ind w:firstLineChars="200" w:firstLine="480"/>
        <w:rPr>
          <w:rFonts w:ascii="宋体"/>
          <w:color w:val="000000"/>
          <w:kern w:val="0"/>
          <w:sz w:val="24"/>
          <w:szCs w:val="24"/>
        </w:rPr>
      </w:pPr>
      <w:r w:rsidRPr="00506767">
        <w:rPr>
          <w:rFonts w:ascii="宋体" w:hAnsi="宋体" w:cs="宋体" w:hint="eastAsia"/>
          <w:color w:val="000000"/>
          <w:kern w:val="0"/>
          <w:sz w:val="24"/>
          <w:szCs w:val="24"/>
        </w:rPr>
        <w:t>电子信箱：</w:t>
      </w:r>
      <w:r w:rsidRPr="00506767">
        <w:rPr>
          <w:rFonts w:ascii="宋体" w:hAnsi="宋体" w:cs="宋体"/>
          <w:color w:val="000000"/>
          <w:kern w:val="0"/>
          <w:sz w:val="24"/>
          <w:szCs w:val="24"/>
        </w:rPr>
        <w:t>lipeihong54@163.com</w:t>
      </w:r>
    </w:p>
    <w:p w:rsidR="002D5BD9" w:rsidRPr="00506767" w:rsidRDefault="002D5BD9" w:rsidP="00261B91">
      <w:pPr>
        <w:spacing w:line="360" w:lineRule="auto"/>
        <w:ind w:firstLineChars="200" w:firstLine="480"/>
        <w:rPr>
          <w:rFonts w:ascii="宋体"/>
          <w:color w:val="000000"/>
          <w:kern w:val="0"/>
          <w:sz w:val="24"/>
          <w:szCs w:val="24"/>
        </w:rPr>
      </w:pPr>
      <w:r w:rsidRPr="00506767">
        <w:rPr>
          <w:rFonts w:ascii="宋体" w:hAnsi="宋体" w:cs="宋体" w:hint="eastAsia"/>
          <w:color w:val="000000"/>
          <w:kern w:val="0"/>
          <w:sz w:val="24"/>
          <w:szCs w:val="24"/>
        </w:rPr>
        <w:t>联</w:t>
      </w:r>
      <w:r w:rsidRPr="00506767">
        <w:rPr>
          <w:rFonts w:ascii="宋体" w:hAnsi="宋体" w:cs="宋体"/>
          <w:color w:val="000000"/>
          <w:kern w:val="0"/>
          <w:sz w:val="24"/>
          <w:szCs w:val="24"/>
        </w:rPr>
        <w:t xml:space="preserve"> </w:t>
      </w:r>
      <w:r w:rsidRPr="00506767">
        <w:rPr>
          <w:rFonts w:ascii="宋体" w:hAnsi="宋体" w:cs="宋体" w:hint="eastAsia"/>
          <w:color w:val="000000"/>
          <w:kern w:val="0"/>
          <w:sz w:val="24"/>
          <w:szCs w:val="24"/>
        </w:rPr>
        <w:t>系</w:t>
      </w:r>
      <w:r w:rsidRPr="00506767">
        <w:rPr>
          <w:rFonts w:ascii="宋体" w:hAnsi="宋体" w:cs="宋体"/>
          <w:color w:val="000000"/>
          <w:kern w:val="0"/>
          <w:sz w:val="24"/>
          <w:szCs w:val="24"/>
        </w:rPr>
        <w:t xml:space="preserve"> </w:t>
      </w:r>
      <w:r w:rsidRPr="00506767">
        <w:rPr>
          <w:rFonts w:ascii="宋体" w:hAnsi="宋体" w:cs="宋体" w:hint="eastAsia"/>
          <w:color w:val="000000"/>
          <w:kern w:val="0"/>
          <w:sz w:val="24"/>
          <w:szCs w:val="24"/>
        </w:rPr>
        <w:t>人：李培红</w:t>
      </w:r>
    </w:p>
    <w:p w:rsidR="002D5BD9" w:rsidRPr="00506767" w:rsidRDefault="002D5BD9" w:rsidP="00261B91">
      <w:pPr>
        <w:pStyle w:val="13"/>
        <w:tabs>
          <w:tab w:val="left" w:pos="1418"/>
        </w:tabs>
        <w:spacing w:line="360" w:lineRule="auto"/>
        <w:ind w:firstLineChars="0"/>
        <w:rPr>
          <w:rFonts w:ascii="宋体" w:cs="Times New Roman"/>
          <w:sz w:val="24"/>
          <w:szCs w:val="24"/>
        </w:rPr>
      </w:pPr>
      <w:r w:rsidRPr="00506767">
        <w:rPr>
          <w:rFonts w:ascii="宋体" w:hAnsi="宋体" w:cs="宋体" w:hint="eastAsia"/>
          <w:b/>
          <w:bCs/>
          <w:sz w:val="24"/>
          <w:szCs w:val="24"/>
        </w:rPr>
        <w:t>第二十</w:t>
      </w:r>
      <w:r>
        <w:rPr>
          <w:rFonts w:ascii="宋体" w:hAnsi="宋体" w:cs="宋体" w:hint="eastAsia"/>
          <w:b/>
          <w:bCs/>
          <w:sz w:val="24"/>
          <w:szCs w:val="24"/>
        </w:rPr>
        <w:t>一</w:t>
      </w:r>
      <w:r w:rsidRPr="00506767">
        <w:rPr>
          <w:rFonts w:ascii="宋体" w:hAnsi="宋体" w:cs="宋体" w:hint="eastAsia"/>
          <w:b/>
          <w:bCs/>
          <w:sz w:val="24"/>
          <w:szCs w:val="24"/>
        </w:rPr>
        <w:t>条</w:t>
      </w:r>
      <w:r w:rsidRPr="00506767">
        <w:rPr>
          <w:rFonts w:ascii="宋体" w:hAnsi="宋体" w:cs="宋体"/>
          <w:sz w:val="24"/>
          <w:szCs w:val="24"/>
        </w:rPr>
        <w:t xml:space="preserve">  </w:t>
      </w:r>
      <w:r w:rsidRPr="00506767">
        <w:rPr>
          <w:rFonts w:ascii="宋体" w:hAnsi="宋体" w:cs="宋体" w:hint="eastAsia"/>
          <w:sz w:val="24"/>
          <w:szCs w:val="24"/>
        </w:rPr>
        <w:t>本实施细则由</w:t>
      </w:r>
      <w:r>
        <w:rPr>
          <w:rFonts w:ascii="宋体" w:hAnsi="宋体" w:cs="宋体" w:hint="eastAsia"/>
          <w:spacing w:val="-2"/>
          <w:kern w:val="0"/>
          <w:sz w:val="24"/>
          <w:szCs w:val="24"/>
        </w:rPr>
        <w:t>国家质量监督检验检疫总局</w:t>
      </w:r>
      <w:r w:rsidRPr="00506767">
        <w:rPr>
          <w:rFonts w:ascii="宋体" w:hAnsi="宋体" w:cs="宋体" w:hint="eastAsia"/>
          <w:sz w:val="24"/>
          <w:szCs w:val="24"/>
        </w:rPr>
        <w:t>负责解释。</w:t>
      </w:r>
    </w:p>
    <w:p w:rsidR="002D5BD9" w:rsidRPr="00CF207C" w:rsidRDefault="002D5BD9" w:rsidP="00CF207C">
      <w:pPr>
        <w:spacing w:line="360" w:lineRule="auto"/>
        <w:ind w:firstLineChars="200" w:firstLine="482"/>
        <w:rPr>
          <w:rFonts w:ascii="宋体" w:hAnsi="宋体" w:cs="宋体"/>
          <w:color w:val="000000"/>
          <w:sz w:val="24"/>
          <w:szCs w:val="24"/>
        </w:rPr>
      </w:pPr>
      <w:r w:rsidRPr="00506767">
        <w:rPr>
          <w:rFonts w:ascii="宋体" w:hAnsi="宋体" w:cs="宋体" w:hint="eastAsia"/>
          <w:b/>
          <w:bCs/>
          <w:sz w:val="24"/>
          <w:szCs w:val="24"/>
        </w:rPr>
        <w:t>第二十</w:t>
      </w:r>
      <w:r>
        <w:rPr>
          <w:rFonts w:ascii="宋体" w:hAnsi="宋体" w:cs="宋体" w:hint="eastAsia"/>
          <w:b/>
          <w:bCs/>
          <w:sz w:val="24"/>
          <w:szCs w:val="24"/>
        </w:rPr>
        <w:t>二</w:t>
      </w:r>
      <w:r w:rsidRPr="00506767">
        <w:rPr>
          <w:rFonts w:ascii="宋体" w:hAnsi="宋体" w:cs="宋体" w:hint="eastAsia"/>
          <w:b/>
          <w:bCs/>
          <w:sz w:val="24"/>
          <w:szCs w:val="24"/>
        </w:rPr>
        <w:t>条</w:t>
      </w:r>
      <w:r w:rsidRPr="00506767">
        <w:rPr>
          <w:rFonts w:ascii="宋体" w:hAnsi="宋体" w:cs="宋体"/>
          <w:sz w:val="24"/>
          <w:szCs w:val="24"/>
        </w:rPr>
        <w:t xml:space="preserve">  </w:t>
      </w:r>
      <w:r w:rsidRPr="00506767">
        <w:rPr>
          <w:rFonts w:ascii="宋体" w:hAnsi="宋体" w:cs="宋体" w:hint="eastAsia"/>
          <w:sz w:val="24"/>
          <w:szCs w:val="24"/>
        </w:rPr>
        <w:t>本实施细则</w:t>
      </w:r>
      <w:r w:rsidRPr="00506767">
        <w:rPr>
          <w:rFonts w:ascii="宋体" w:hAnsi="宋体" w:cs="宋体" w:hint="eastAsia"/>
          <w:color w:val="000000"/>
          <w:sz w:val="24"/>
          <w:szCs w:val="24"/>
        </w:rPr>
        <w:t>自</w:t>
      </w:r>
      <w:r w:rsidR="00CF207C">
        <w:rPr>
          <w:rFonts w:ascii="宋体" w:hAnsi="宋体" w:cs="宋体" w:hint="eastAsia"/>
          <w:color w:val="000000"/>
          <w:sz w:val="24"/>
          <w:szCs w:val="24"/>
        </w:rPr>
        <w:t>2016</w:t>
      </w:r>
      <w:r w:rsidRPr="00506767">
        <w:rPr>
          <w:rFonts w:ascii="宋体" w:hAnsi="宋体" w:cs="宋体" w:hint="eastAsia"/>
          <w:color w:val="000000"/>
          <w:sz w:val="24"/>
          <w:szCs w:val="24"/>
        </w:rPr>
        <w:t>年</w:t>
      </w:r>
      <w:r w:rsidR="00CF207C">
        <w:rPr>
          <w:rFonts w:ascii="宋体" w:hAnsi="宋体" w:cs="宋体" w:hint="eastAsia"/>
          <w:color w:val="000000"/>
          <w:sz w:val="24"/>
          <w:szCs w:val="24"/>
        </w:rPr>
        <w:t>10</w:t>
      </w:r>
      <w:r w:rsidRPr="00506767">
        <w:rPr>
          <w:rFonts w:ascii="宋体" w:hAnsi="宋体" w:cs="宋体" w:hint="eastAsia"/>
          <w:color w:val="000000"/>
          <w:sz w:val="24"/>
          <w:szCs w:val="24"/>
        </w:rPr>
        <w:t>月</w:t>
      </w:r>
      <w:r w:rsidR="00CF207C">
        <w:rPr>
          <w:rFonts w:ascii="宋体" w:hAnsi="宋体" w:cs="宋体" w:hint="eastAsia"/>
          <w:color w:val="000000"/>
          <w:sz w:val="24"/>
          <w:szCs w:val="24"/>
        </w:rPr>
        <w:t>30</w:t>
      </w:r>
      <w:r w:rsidRPr="00506767">
        <w:rPr>
          <w:rFonts w:ascii="宋体" w:hAnsi="宋体" w:cs="宋体" w:hint="eastAsia"/>
          <w:color w:val="000000"/>
          <w:sz w:val="24"/>
          <w:szCs w:val="24"/>
        </w:rPr>
        <w:t>日起实施，原《</w:t>
      </w:r>
      <w:r w:rsidR="00CF207C" w:rsidRPr="00CF207C">
        <w:rPr>
          <w:rFonts w:ascii="宋体" w:hAnsi="宋体" w:cs="宋体" w:hint="eastAsia"/>
          <w:color w:val="000000"/>
          <w:sz w:val="24"/>
          <w:szCs w:val="24"/>
        </w:rPr>
        <w:t>卫星电视广播地面接收设备产品生产许可证实施细则（一）（非直播卫星专用设备产品部分）</w:t>
      </w:r>
      <w:r w:rsidRPr="00506767">
        <w:rPr>
          <w:rFonts w:ascii="宋体" w:hAnsi="宋体" w:cs="宋体" w:hint="eastAsia"/>
          <w:color w:val="000000"/>
          <w:sz w:val="24"/>
          <w:szCs w:val="24"/>
        </w:rPr>
        <w:t>》作废。</w:t>
      </w:r>
    </w:p>
    <w:p w:rsidR="002D5BD9" w:rsidRPr="008532C4" w:rsidRDefault="002D5BD9" w:rsidP="00261B91">
      <w:pPr>
        <w:spacing w:line="400" w:lineRule="exact"/>
        <w:rPr>
          <w:rFonts w:ascii="宋体"/>
          <w:b/>
          <w:bCs/>
          <w:color w:val="000000"/>
          <w:sz w:val="28"/>
          <w:szCs w:val="28"/>
        </w:rPr>
      </w:pPr>
    </w:p>
    <w:p w:rsidR="002D5BD9" w:rsidRPr="00DD28EF" w:rsidRDefault="002D5BD9" w:rsidP="002B799D">
      <w:pPr>
        <w:pStyle w:val="3"/>
        <w:spacing w:line="360" w:lineRule="auto"/>
        <w:ind w:left="2891" w:hangingChars="900" w:hanging="2891"/>
      </w:pPr>
      <w:r w:rsidRPr="008532C4">
        <w:rPr>
          <w:rFonts w:ascii="宋体"/>
        </w:rPr>
        <w:br w:type="page"/>
      </w:r>
      <w:bookmarkStart w:id="17" w:name="_Toc462415321"/>
      <w:bookmarkStart w:id="18" w:name="_Toc462127848"/>
      <w:bookmarkStart w:id="19" w:name="_Toc462129067"/>
      <w:r w:rsidRPr="00DD28EF">
        <w:rPr>
          <w:rFonts w:cs="宋体" w:hint="eastAsia"/>
        </w:rPr>
        <w:t>附件</w:t>
      </w:r>
      <w:r w:rsidRPr="00DD28EF">
        <w:t>1</w:t>
      </w:r>
      <w:r w:rsidRPr="00DD28EF">
        <w:br/>
      </w:r>
      <w:r w:rsidRPr="00DD28EF">
        <w:rPr>
          <w:rFonts w:cs="宋体" w:hint="eastAsia"/>
        </w:rPr>
        <w:t>企业核查时准备书面材料清单</w:t>
      </w:r>
      <w:bookmarkEnd w:id="17"/>
    </w:p>
    <w:p w:rsidR="002D5BD9" w:rsidRPr="00A53119" w:rsidRDefault="002D5BD9" w:rsidP="006A7263">
      <w:pPr>
        <w:spacing w:line="360" w:lineRule="auto"/>
        <w:rPr>
          <w:rFonts w:ascii="方正仿宋简体" w:eastAsia="方正仿宋简体"/>
          <w:color w:val="000000"/>
          <w:sz w:val="28"/>
          <w:szCs w:val="28"/>
        </w:rPr>
      </w:pPr>
    </w:p>
    <w:p w:rsidR="002D5BD9" w:rsidRPr="00A53119" w:rsidRDefault="002D5BD9" w:rsidP="00A53119">
      <w:pPr>
        <w:spacing w:line="360" w:lineRule="auto"/>
        <w:ind w:firstLineChars="200" w:firstLine="560"/>
        <w:rPr>
          <w:rFonts w:ascii="宋体"/>
          <w:color w:val="000000"/>
          <w:sz w:val="28"/>
          <w:szCs w:val="28"/>
        </w:rPr>
      </w:pPr>
      <w:r w:rsidRPr="00A53119">
        <w:rPr>
          <w:rFonts w:ascii="宋体" w:hAnsi="宋体" w:cs="宋体" w:hint="eastAsia"/>
          <w:color w:val="000000"/>
          <w:sz w:val="28"/>
          <w:szCs w:val="28"/>
        </w:rPr>
        <w:t>附件</w:t>
      </w:r>
      <w:r w:rsidRPr="00A53119">
        <w:rPr>
          <w:rFonts w:ascii="宋体" w:hAnsi="宋体" w:cs="宋体"/>
          <w:color w:val="000000"/>
          <w:sz w:val="28"/>
          <w:szCs w:val="28"/>
        </w:rPr>
        <w:t>1-1</w:t>
      </w:r>
      <w:r w:rsidRPr="00A53119">
        <w:rPr>
          <w:rFonts w:ascii="宋体" w:hAnsi="宋体" w:cs="宋体" w:hint="eastAsia"/>
          <w:color w:val="000000"/>
          <w:sz w:val="28"/>
          <w:szCs w:val="28"/>
        </w:rPr>
        <w:t>企业生产卫星电视广播地面接收设备卫星专用产品主要工艺流程图</w:t>
      </w:r>
    </w:p>
    <w:p w:rsidR="002D5BD9" w:rsidRPr="00A53119" w:rsidRDefault="002D5BD9" w:rsidP="00A53119">
      <w:pPr>
        <w:spacing w:line="360" w:lineRule="auto"/>
        <w:ind w:firstLineChars="200" w:firstLine="560"/>
        <w:rPr>
          <w:rFonts w:ascii="宋体"/>
          <w:color w:val="000000"/>
          <w:sz w:val="28"/>
          <w:szCs w:val="28"/>
        </w:rPr>
      </w:pPr>
      <w:r w:rsidRPr="00A53119">
        <w:rPr>
          <w:rFonts w:ascii="宋体" w:hAnsi="宋体" w:cs="宋体" w:hint="eastAsia"/>
          <w:color w:val="000000"/>
          <w:sz w:val="28"/>
          <w:szCs w:val="28"/>
        </w:rPr>
        <w:t>附件</w:t>
      </w:r>
      <w:r w:rsidRPr="00A53119">
        <w:rPr>
          <w:rFonts w:ascii="宋体" w:hAnsi="宋体" w:cs="宋体"/>
          <w:color w:val="000000"/>
          <w:sz w:val="28"/>
          <w:szCs w:val="28"/>
        </w:rPr>
        <w:t>1-2</w:t>
      </w:r>
      <w:r w:rsidRPr="00A53119">
        <w:rPr>
          <w:rFonts w:ascii="宋体" w:hAnsi="宋体" w:cs="宋体" w:hint="eastAsia"/>
          <w:color w:val="000000"/>
          <w:sz w:val="28"/>
          <w:szCs w:val="28"/>
        </w:rPr>
        <w:t>企业生产卫星电视广播地面接收设备卫星专用产品生产设施和检验设施表</w:t>
      </w:r>
    </w:p>
    <w:p w:rsidR="002D5BD9" w:rsidRPr="00A53119" w:rsidRDefault="002D5BD9" w:rsidP="00A53119">
      <w:pPr>
        <w:spacing w:line="360" w:lineRule="auto"/>
        <w:ind w:firstLineChars="200" w:firstLine="560"/>
        <w:rPr>
          <w:rFonts w:ascii="宋体"/>
          <w:color w:val="000000"/>
          <w:sz w:val="28"/>
          <w:szCs w:val="28"/>
        </w:rPr>
      </w:pPr>
      <w:r w:rsidRPr="00A53119">
        <w:rPr>
          <w:rFonts w:ascii="宋体" w:hAnsi="宋体" w:cs="宋体" w:hint="eastAsia"/>
          <w:color w:val="000000"/>
          <w:sz w:val="28"/>
          <w:szCs w:val="28"/>
        </w:rPr>
        <w:t>附件</w:t>
      </w:r>
      <w:r w:rsidRPr="00A53119">
        <w:rPr>
          <w:rFonts w:ascii="宋体" w:hAnsi="宋体" w:cs="宋体"/>
          <w:color w:val="000000"/>
          <w:sz w:val="28"/>
          <w:szCs w:val="28"/>
        </w:rPr>
        <w:t>1-3</w:t>
      </w:r>
      <w:r w:rsidRPr="00A53119">
        <w:rPr>
          <w:rFonts w:ascii="宋体" w:hAnsi="宋体" w:cs="宋体" w:hint="eastAsia"/>
          <w:color w:val="000000"/>
          <w:sz w:val="28"/>
          <w:szCs w:val="28"/>
        </w:rPr>
        <w:t>企业生产卫星电视广播地面接收设备卫星专用产品生产场所示意图</w:t>
      </w:r>
    </w:p>
    <w:p w:rsidR="002D5BD9" w:rsidRPr="00A53119" w:rsidRDefault="002D5BD9" w:rsidP="00A53119">
      <w:pPr>
        <w:spacing w:line="360" w:lineRule="auto"/>
        <w:ind w:firstLineChars="200" w:firstLine="560"/>
        <w:rPr>
          <w:rFonts w:ascii="宋体"/>
          <w:color w:val="000000"/>
          <w:sz w:val="28"/>
          <w:szCs w:val="28"/>
        </w:rPr>
      </w:pPr>
      <w:r w:rsidRPr="00A53119">
        <w:rPr>
          <w:rFonts w:ascii="宋体" w:hAnsi="宋体" w:cs="宋体" w:hint="eastAsia"/>
          <w:color w:val="000000"/>
          <w:sz w:val="28"/>
          <w:szCs w:val="28"/>
        </w:rPr>
        <w:t>附件</w:t>
      </w:r>
      <w:r w:rsidRPr="00A53119">
        <w:rPr>
          <w:rFonts w:ascii="宋体" w:hAnsi="宋体" w:cs="宋体"/>
          <w:color w:val="000000"/>
          <w:sz w:val="28"/>
          <w:szCs w:val="28"/>
        </w:rPr>
        <w:t>1-4</w:t>
      </w:r>
      <w:r w:rsidRPr="00A53119">
        <w:rPr>
          <w:rFonts w:ascii="宋体" w:hAnsi="宋体" w:cs="宋体" w:hint="eastAsia"/>
          <w:color w:val="000000"/>
          <w:sz w:val="28"/>
          <w:szCs w:val="28"/>
        </w:rPr>
        <w:t>企业生产卫星电视广播地面接收设备卫星专用产品生产设备表</w:t>
      </w:r>
    </w:p>
    <w:p w:rsidR="002D5BD9" w:rsidRPr="00A53119" w:rsidRDefault="002D5BD9" w:rsidP="00A53119">
      <w:pPr>
        <w:spacing w:line="360" w:lineRule="auto"/>
        <w:ind w:firstLineChars="200" w:firstLine="560"/>
        <w:rPr>
          <w:rFonts w:ascii="宋体"/>
          <w:color w:val="000000"/>
          <w:sz w:val="28"/>
          <w:szCs w:val="28"/>
        </w:rPr>
      </w:pPr>
      <w:r w:rsidRPr="00A53119">
        <w:rPr>
          <w:rFonts w:ascii="宋体" w:hAnsi="宋体" w:cs="宋体" w:hint="eastAsia"/>
          <w:color w:val="000000"/>
          <w:sz w:val="28"/>
          <w:szCs w:val="28"/>
        </w:rPr>
        <w:t>附件</w:t>
      </w:r>
      <w:r w:rsidRPr="00A53119">
        <w:rPr>
          <w:rFonts w:ascii="宋体" w:hAnsi="宋体" w:cs="宋体"/>
          <w:color w:val="000000"/>
          <w:sz w:val="28"/>
          <w:szCs w:val="28"/>
        </w:rPr>
        <w:t>1-5</w:t>
      </w:r>
      <w:r w:rsidRPr="00A53119">
        <w:rPr>
          <w:rFonts w:ascii="宋体" w:hAnsi="宋体" w:cs="宋体" w:hint="eastAsia"/>
          <w:color w:val="000000"/>
          <w:sz w:val="28"/>
          <w:szCs w:val="28"/>
        </w:rPr>
        <w:t>企业生产卫星电视广播地面接收设备卫星专用产品检验设备表</w:t>
      </w:r>
    </w:p>
    <w:p w:rsidR="002D5BD9" w:rsidRPr="00A53119" w:rsidRDefault="002D5BD9" w:rsidP="00A53119">
      <w:pPr>
        <w:spacing w:line="360" w:lineRule="auto"/>
        <w:ind w:firstLineChars="200" w:firstLine="560"/>
        <w:rPr>
          <w:rFonts w:ascii="宋体"/>
          <w:color w:val="000000"/>
          <w:sz w:val="28"/>
          <w:szCs w:val="28"/>
        </w:rPr>
      </w:pPr>
      <w:r w:rsidRPr="00A53119">
        <w:rPr>
          <w:rFonts w:ascii="宋体" w:hAnsi="宋体" w:cs="宋体" w:hint="eastAsia"/>
          <w:color w:val="000000"/>
          <w:sz w:val="28"/>
          <w:szCs w:val="28"/>
        </w:rPr>
        <w:t>附件</w:t>
      </w:r>
      <w:r w:rsidRPr="00A53119">
        <w:rPr>
          <w:rFonts w:ascii="宋体" w:hAnsi="宋体" w:cs="宋体"/>
          <w:color w:val="000000"/>
          <w:sz w:val="28"/>
          <w:szCs w:val="28"/>
        </w:rPr>
        <w:t>1-6</w:t>
      </w:r>
      <w:r w:rsidRPr="00A53119">
        <w:rPr>
          <w:rFonts w:ascii="宋体" w:hAnsi="宋体" w:cs="宋体" w:hint="eastAsia"/>
          <w:color w:val="000000"/>
          <w:sz w:val="28"/>
          <w:szCs w:val="28"/>
        </w:rPr>
        <w:t>关键岗位专业技术人员表</w:t>
      </w:r>
    </w:p>
    <w:p w:rsidR="002D5BD9" w:rsidRPr="00A53119" w:rsidRDefault="002D5BD9" w:rsidP="00A53119">
      <w:pPr>
        <w:spacing w:line="360" w:lineRule="auto"/>
        <w:ind w:firstLineChars="200" w:firstLine="560"/>
        <w:rPr>
          <w:rFonts w:ascii="宋体"/>
          <w:color w:val="000000"/>
          <w:sz w:val="28"/>
          <w:szCs w:val="28"/>
        </w:rPr>
      </w:pPr>
      <w:r w:rsidRPr="00A53119">
        <w:rPr>
          <w:rFonts w:ascii="宋体" w:hAnsi="宋体" w:cs="宋体" w:hint="eastAsia"/>
          <w:color w:val="000000"/>
          <w:sz w:val="28"/>
          <w:szCs w:val="28"/>
        </w:rPr>
        <w:t>附件</w:t>
      </w:r>
      <w:r w:rsidRPr="00A53119">
        <w:rPr>
          <w:rFonts w:ascii="宋体" w:hAnsi="宋体" w:cs="宋体"/>
          <w:color w:val="000000"/>
          <w:sz w:val="28"/>
          <w:szCs w:val="28"/>
        </w:rPr>
        <w:t>1-7</w:t>
      </w:r>
      <w:r w:rsidRPr="00A53119">
        <w:rPr>
          <w:rFonts w:ascii="宋体" w:hAnsi="宋体" w:cs="宋体" w:hint="eastAsia"/>
          <w:color w:val="000000"/>
          <w:sz w:val="28"/>
          <w:szCs w:val="28"/>
        </w:rPr>
        <w:t>产品技术文件和工艺文件清单</w:t>
      </w:r>
    </w:p>
    <w:p w:rsidR="002D5BD9" w:rsidRPr="00DD28EF" w:rsidRDefault="002D5BD9" w:rsidP="006A7263">
      <w:pPr>
        <w:spacing w:line="360" w:lineRule="auto"/>
        <w:ind w:firstLineChars="200" w:firstLine="640"/>
        <w:rPr>
          <w:rFonts w:ascii="宋体"/>
          <w:color w:val="000000"/>
          <w:sz w:val="32"/>
          <w:szCs w:val="32"/>
        </w:rPr>
      </w:pPr>
    </w:p>
    <w:p w:rsidR="002D5BD9" w:rsidRPr="00DD28EF" w:rsidRDefault="002D5BD9" w:rsidP="006A7263">
      <w:pPr>
        <w:spacing w:line="360" w:lineRule="auto"/>
        <w:rPr>
          <w:rFonts w:ascii="宋体"/>
          <w:color w:val="000000"/>
          <w:sz w:val="32"/>
          <w:szCs w:val="32"/>
        </w:rPr>
      </w:pPr>
    </w:p>
    <w:p w:rsidR="002D5BD9" w:rsidRPr="00DD28EF" w:rsidRDefault="002D5BD9" w:rsidP="006A7263">
      <w:pPr>
        <w:spacing w:line="360" w:lineRule="auto"/>
        <w:ind w:firstLineChars="200" w:firstLine="640"/>
        <w:rPr>
          <w:rFonts w:ascii="宋体"/>
          <w:color w:val="000000"/>
          <w:sz w:val="32"/>
          <w:szCs w:val="32"/>
        </w:rPr>
      </w:pPr>
      <w:r w:rsidRPr="00DD28EF">
        <w:rPr>
          <w:rFonts w:ascii="宋体" w:hAnsi="宋体" w:cs="宋体" w:hint="eastAsia"/>
          <w:color w:val="000000"/>
          <w:sz w:val="32"/>
          <w:szCs w:val="32"/>
        </w:rPr>
        <w:t>企业名称：</w:t>
      </w:r>
      <w:r w:rsidRPr="00DD28EF">
        <w:rPr>
          <w:rFonts w:ascii="宋体" w:hAnsi="宋体" w:cs="宋体"/>
          <w:color w:val="000000"/>
          <w:sz w:val="32"/>
          <w:szCs w:val="32"/>
        </w:rPr>
        <w:t xml:space="preserve">                          </w:t>
      </w:r>
      <w:r w:rsidRPr="00DD28EF">
        <w:rPr>
          <w:rFonts w:ascii="宋体" w:hAnsi="宋体" w:cs="宋体" w:hint="eastAsia"/>
          <w:color w:val="000000"/>
          <w:sz w:val="32"/>
          <w:szCs w:val="32"/>
        </w:rPr>
        <w:t>（盖章）</w:t>
      </w:r>
    </w:p>
    <w:p w:rsidR="002D5BD9" w:rsidRPr="00DD28EF" w:rsidRDefault="002D5BD9" w:rsidP="006A7263">
      <w:pPr>
        <w:spacing w:line="360" w:lineRule="auto"/>
        <w:rPr>
          <w:rFonts w:ascii="宋体"/>
          <w:color w:val="000000"/>
          <w:sz w:val="32"/>
          <w:szCs w:val="32"/>
        </w:rPr>
      </w:pPr>
    </w:p>
    <w:p w:rsidR="002D5BD9" w:rsidRPr="00DD28EF" w:rsidRDefault="002D5BD9" w:rsidP="006A7263">
      <w:pPr>
        <w:spacing w:line="360" w:lineRule="auto"/>
        <w:ind w:firstLineChars="200" w:firstLine="640"/>
        <w:rPr>
          <w:rFonts w:ascii="宋体"/>
          <w:color w:val="000000"/>
          <w:sz w:val="32"/>
          <w:szCs w:val="32"/>
        </w:rPr>
      </w:pPr>
      <w:r w:rsidRPr="00DD28EF">
        <w:rPr>
          <w:rFonts w:ascii="宋体" w:hAnsi="宋体" w:cs="宋体" w:hint="eastAsia"/>
          <w:color w:val="000000"/>
          <w:sz w:val="32"/>
          <w:szCs w:val="32"/>
        </w:rPr>
        <w:t>企业代表签字：</w:t>
      </w:r>
      <w:r w:rsidRPr="00DD28EF">
        <w:rPr>
          <w:rFonts w:ascii="宋体" w:hAnsi="宋体" w:cs="宋体"/>
          <w:color w:val="000000"/>
          <w:sz w:val="32"/>
          <w:szCs w:val="32"/>
        </w:rPr>
        <w:t xml:space="preserve">                       </w:t>
      </w:r>
      <w:r w:rsidRPr="00DD28EF">
        <w:rPr>
          <w:rFonts w:ascii="宋体" w:hAnsi="宋体" w:cs="宋体" w:hint="eastAsia"/>
          <w:color w:val="000000"/>
          <w:sz w:val="32"/>
          <w:szCs w:val="32"/>
        </w:rPr>
        <w:t>年</w:t>
      </w:r>
      <w:r w:rsidRPr="00DD28EF">
        <w:rPr>
          <w:rFonts w:ascii="宋体" w:hAnsi="宋体" w:cs="宋体"/>
          <w:color w:val="000000"/>
          <w:sz w:val="32"/>
          <w:szCs w:val="32"/>
        </w:rPr>
        <w:t xml:space="preserve">  </w:t>
      </w:r>
      <w:r w:rsidRPr="00DD28EF">
        <w:rPr>
          <w:rFonts w:ascii="宋体" w:hAnsi="宋体" w:cs="宋体" w:hint="eastAsia"/>
          <w:color w:val="000000"/>
          <w:sz w:val="32"/>
          <w:szCs w:val="32"/>
        </w:rPr>
        <w:t>月</w:t>
      </w:r>
      <w:r w:rsidRPr="00DD28EF">
        <w:rPr>
          <w:rFonts w:ascii="宋体" w:hAnsi="宋体" w:cs="宋体"/>
          <w:color w:val="000000"/>
          <w:sz w:val="32"/>
          <w:szCs w:val="32"/>
        </w:rPr>
        <w:t xml:space="preserve">  </w:t>
      </w:r>
      <w:r w:rsidRPr="00DD28EF">
        <w:rPr>
          <w:rFonts w:ascii="宋体" w:hAnsi="宋体" w:cs="宋体" w:hint="eastAsia"/>
          <w:color w:val="000000"/>
          <w:sz w:val="32"/>
          <w:szCs w:val="32"/>
        </w:rPr>
        <w:t>日</w:t>
      </w:r>
    </w:p>
    <w:p w:rsidR="002D5BD9" w:rsidRPr="00DD28EF" w:rsidRDefault="002D5BD9" w:rsidP="006A7263">
      <w:pPr>
        <w:spacing w:line="360" w:lineRule="auto"/>
        <w:ind w:firstLineChars="200" w:firstLine="640"/>
        <w:rPr>
          <w:rFonts w:ascii="宋体"/>
          <w:color w:val="000000"/>
          <w:sz w:val="32"/>
          <w:szCs w:val="32"/>
        </w:rPr>
      </w:pPr>
      <w:r w:rsidRPr="00DD28EF">
        <w:rPr>
          <w:rFonts w:ascii="宋体" w:hAnsi="宋体" w:cs="宋体" w:hint="eastAsia"/>
          <w:color w:val="000000"/>
          <w:sz w:val="32"/>
          <w:szCs w:val="32"/>
        </w:rPr>
        <w:t>审查组确认签字：</w:t>
      </w:r>
      <w:r w:rsidRPr="00DD28EF">
        <w:rPr>
          <w:rFonts w:ascii="宋体" w:hAnsi="宋体" w:cs="宋体"/>
          <w:color w:val="000000"/>
          <w:sz w:val="32"/>
          <w:szCs w:val="32"/>
        </w:rPr>
        <w:t xml:space="preserve">                 </w:t>
      </w:r>
      <w:r w:rsidRPr="005A0640">
        <w:rPr>
          <w:rFonts w:ascii="宋体" w:hAnsi="宋体" w:cs="宋体"/>
          <w:color w:val="000000"/>
          <w:sz w:val="32"/>
          <w:szCs w:val="32"/>
        </w:rPr>
        <w:t xml:space="preserve">    </w:t>
      </w:r>
      <w:r w:rsidRPr="00DD28EF">
        <w:rPr>
          <w:rFonts w:ascii="宋体" w:hAnsi="宋体" w:cs="宋体" w:hint="eastAsia"/>
          <w:color w:val="000000"/>
          <w:sz w:val="32"/>
          <w:szCs w:val="32"/>
        </w:rPr>
        <w:t>年</w:t>
      </w:r>
      <w:r w:rsidRPr="00DD28EF">
        <w:rPr>
          <w:rFonts w:ascii="宋体" w:hAnsi="宋体" w:cs="宋体"/>
          <w:color w:val="000000"/>
          <w:sz w:val="32"/>
          <w:szCs w:val="32"/>
        </w:rPr>
        <w:t xml:space="preserve">  </w:t>
      </w:r>
      <w:r w:rsidRPr="00DD28EF">
        <w:rPr>
          <w:rFonts w:ascii="宋体" w:hAnsi="宋体" w:cs="宋体" w:hint="eastAsia"/>
          <w:color w:val="000000"/>
          <w:sz w:val="32"/>
          <w:szCs w:val="32"/>
        </w:rPr>
        <w:t>月</w:t>
      </w:r>
      <w:r w:rsidRPr="00DD28EF">
        <w:rPr>
          <w:rFonts w:ascii="宋体" w:hAnsi="宋体" w:cs="宋体"/>
          <w:color w:val="000000"/>
          <w:sz w:val="32"/>
          <w:szCs w:val="32"/>
        </w:rPr>
        <w:t xml:space="preserve">  </w:t>
      </w:r>
      <w:r w:rsidRPr="00DD28EF">
        <w:rPr>
          <w:rFonts w:ascii="宋体" w:hAnsi="宋体" w:cs="宋体" w:hint="eastAsia"/>
          <w:color w:val="000000"/>
          <w:sz w:val="32"/>
          <w:szCs w:val="32"/>
        </w:rPr>
        <w:t>日</w:t>
      </w:r>
    </w:p>
    <w:p w:rsidR="002D5BD9" w:rsidRPr="00DD28EF" w:rsidRDefault="002D5BD9" w:rsidP="006A7263">
      <w:pPr>
        <w:spacing w:line="360" w:lineRule="auto"/>
        <w:ind w:firstLineChars="200" w:firstLine="640"/>
        <w:rPr>
          <w:rFonts w:ascii="宋体"/>
          <w:color w:val="000000"/>
          <w:sz w:val="32"/>
          <w:szCs w:val="32"/>
        </w:rPr>
      </w:pPr>
    </w:p>
    <w:p w:rsidR="002D5BD9" w:rsidRPr="00DD28EF" w:rsidRDefault="002D5BD9" w:rsidP="006A7263">
      <w:pPr>
        <w:spacing w:line="360" w:lineRule="auto"/>
        <w:ind w:firstLineChars="200" w:firstLine="560"/>
        <w:rPr>
          <w:rFonts w:ascii="宋体"/>
          <w:color w:val="000000"/>
          <w:sz w:val="28"/>
          <w:szCs w:val="28"/>
        </w:rPr>
      </w:pPr>
      <w:r w:rsidRPr="00DD28EF">
        <w:rPr>
          <w:rFonts w:ascii="宋体" w:hAnsi="宋体" w:cs="宋体" w:hint="eastAsia"/>
          <w:color w:val="000000"/>
          <w:sz w:val="28"/>
          <w:szCs w:val="28"/>
        </w:rPr>
        <w:t>本清单内所有</w:t>
      </w:r>
      <w:r w:rsidR="006A1B3E">
        <w:rPr>
          <w:rFonts w:ascii="宋体" w:hAnsi="宋体" w:cs="宋体" w:hint="eastAsia"/>
          <w:color w:val="000000"/>
          <w:sz w:val="28"/>
          <w:szCs w:val="28"/>
        </w:rPr>
        <w:t>书面</w:t>
      </w:r>
      <w:r w:rsidRPr="00DD28EF">
        <w:rPr>
          <w:rFonts w:ascii="宋体" w:hAnsi="宋体" w:cs="宋体" w:hint="eastAsia"/>
          <w:color w:val="000000"/>
          <w:sz w:val="28"/>
          <w:szCs w:val="28"/>
        </w:rPr>
        <w:t>材料经现场实地核查确认后一式四份，企业、地方许可证主管部门、审查部、全国许可证审查中心各一份，</w:t>
      </w:r>
      <w:r w:rsidR="006A1B3E">
        <w:rPr>
          <w:rFonts w:ascii="宋体" w:hAnsi="宋体" w:cs="宋体" w:hint="eastAsia"/>
          <w:color w:val="000000"/>
          <w:sz w:val="28"/>
          <w:szCs w:val="28"/>
        </w:rPr>
        <w:t>企业</w:t>
      </w:r>
      <w:r w:rsidRPr="00DD28EF">
        <w:rPr>
          <w:rFonts w:ascii="宋体" w:hAnsi="宋体" w:cs="宋体" w:hint="eastAsia"/>
          <w:color w:val="000000"/>
          <w:sz w:val="28"/>
          <w:szCs w:val="28"/>
        </w:rPr>
        <w:t>加盖骑缝章。</w:t>
      </w:r>
    </w:p>
    <w:p w:rsidR="002D5BD9" w:rsidRPr="003F0383" w:rsidRDefault="002D5BD9" w:rsidP="007F51DD">
      <w:pPr>
        <w:pStyle w:val="3"/>
        <w:spacing w:line="360" w:lineRule="auto"/>
        <w:ind w:left="321" w:hangingChars="100" w:hanging="321"/>
        <w:rPr>
          <w:rFonts w:ascii="宋体"/>
        </w:rPr>
      </w:pPr>
      <w:bookmarkStart w:id="20" w:name="_Toc462414548"/>
      <w:r w:rsidRPr="003F0383">
        <w:rPr>
          <w:rFonts w:ascii="宋体" w:hAnsi="宋体" w:cs="宋体" w:hint="eastAsia"/>
        </w:rPr>
        <w:t>附件</w:t>
      </w:r>
      <w:r w:rsidRPr="003F0383">
        <w:rPr>
          <w:rFonts w:ascii="宋体" w:hAnsi="宋体" w:cs="宋体"/>
        </w:rPr>
        <w:t>1-1</w:t>
      </w:r>
      <w:bookmarkStart w:id="21" w:name="_Toc462129068"/>
      <w:bookmarkEnd w:id="18"/>
      <w:bookmarkEnd w:id="19"/>
      <w:r>
        <w:rPr>
          <w:rFonts w:ascii="宋体"/>
        </w:rPr>
        <w:br/>
      </w:r>
      <w:r w:rsidRPr="003F0383">
        <w:rPr>
          <w:rFonts w:ascii="宋体" w:hAnsi="宋体" w:cs="宋体" w:hint="eastAsia"/>
        </w:rPr>
        <w:t>企业生产卫星电视广播地面接收设备</w:t>
      </w:r>
      <w:r>
        <w:rPr>
          <w:rFonts w:ascii="宋体" w:hAnsi="宋体" w:cs="宋体" w:hint="eastAsia"/>
        </w:rPr>
        <w:t>卫星专用</w:t>
      </w:r>
      <w:r w:rsidRPr="003F0383">
        <w:rPr>
          <w:rFonts w:ascii="宋体" w:hAnsi="宋体" w:cs="宋体" w:hint="eastAsia"/>
        </w:rPr>
        <w:t>产品主要工艺流程图</w:t>
      </w:r>
      <w:bookmarkEnd w:id="20"/>
      <w:bookmarkEnd w:id="21"/>
    </w:p>
    <w:p w:rsidR="002D5BD9" w:rsidRPr="008532C4" w:rsidRDefault="002D5BD9" w:rsidP="00261B91">
      <w:pPr>
        <w:spacing w:line="380" w:lineRule="exact"/>
        <w:ind w:firstLineChars="195" w:firstLine="411"/>
        <w:jc w:val="right"/>
        <w:rPr>
          <w:rFonts w:ascii="宋体"/>
          <w:b/>
          <w:bCs/>
          <w:i/>
          <w:iCs/>
          <w:kern w:val="0"/>
          <w:sz w:val="30"/>
          <w:szCs w:val="30"/>
        </w:rPr>
      </w:pPr>
      <w:r w:rsidRPr="008532C4">
        <w:rPr>
          <w:rFonts w:cs="宋体" w:hint="eastAsia"/>
          <w:b/>
          <w:bCs/>
        </w:rPr>
        <w:t>第</w:t>
      </w:r>
      <w:r w:rsidRPr="008532C4">
        <w:rPr>
          <w:b/>
          <w:bCs/>
        </w:rPr>
        <w:t xml:space="preserve"> </w:t>
      </w:r>
      <w:r w:rsidRPr="008532C4">
        <w:rPr>
          <w:rFonts w:cs="宋体" w:hint="eastAsia"/>
          <w:b/>
          <w:bCs/>
        </w:rPr>
        <w:t>页</w:t>
      </w:r>
      <w:r w:rsidRPr="008532C4">
        <w:rPr>
          <w:b/>
          <w:bCs/>
        </w:rPr>
        <w:t xml:space="preserve">   </w:t>
      </w:r>
      <w:r w:rsidRPr="008532C4">
        <w:rPr>
          <w:rFonts w:cs="宋体" w:hint="eastAsia"/>
          <w:b/>
          <w:bCs/>
        </w:rPr>
        <w:t>共</w:t>
      </w:r>
      <w:r w:rsidRPr="008532C4">
        <w:rPr>
          <w:b/>
          <w:bCs/>
        </w:rPr>
        <w:t xml:space="preserve">  </w:t>
      </w:r>
      <w:r w:rsidRPr="008532C4">
        <w:rPr>
          <w:rFonts w:cs="宋体" w:hint="eastAsia"/>
          <w:b/>
          <w:bCs/>
        </w:rPr>
        <w:t>页</w:t>
      </w:r>
    </w:p>
    <w:tbl>
      <w:tblPr>
        <w:tblW w:w="957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A0" w:firstRow="1" w:lastRow="0" w:firstColumn="1" w:lastColumn="0" w:noHBand="0" w:noVBand="0"/>
      </w:tblPr>
      <w:tblGrid>
        <w:gridCol w:w="72"/>
        <w:gridCol w:w="1368"/>
        <w:gridCol w:w="78"/>
        <w:gridCol w:w="1611"/>
        <w:gridCol w:w="1612"/>
        <w:gridCol w:w="1208"/>
        <w:gridCol w:w="404"/>
        <w:gridCol w:w="761"/>
        <w:gridCol w:w="851"/>
        <w:gridCol w:w="1538"/>
        <w:gridCol w:w="74"/>
      </w:tblGrid>
      <w:tr w:rsidR="002D5BD9" w:rsidRPr="008532C4">
        <w:trPr>
          <w:gridBefore w:val="1"/>
          <w:wBefore w:w="72" w:type="dxa"/>
          <w:trHeight w:val="315"/>
          <w:jc w:val="center"/>
        </w:trPr>
        <w:tc>
          <w:tcPr>
            <w:tcW w:w="9505" w:type="dxa"/>
            <w:gridSpan w:val="10"/>
            <w:tcBorders>
              <w:top w:val="single" w:sz="8" w:space="0" w:color="auto"/>
              <w:bottom w:val="single" w:sz="8" w:space="0" w:color="auto"/>
            </w:tcBorders>
            <w:shd w:val="clear" w:color="auto" w:fill="FFFFFF"/>
            <w:vAlign w:val="center"/>
          </w:tcPr>
          <w:p w:rsidR="002D5BD9" w:rsidRPr="008532C4" w:rsidRDefault="002D5BD9" w:rsidP="00F0256D">
            <w:pPr>
              <w:pStyle w:val="af5"/>
              <w:ind w:firstLineChars="1700" w:firstLine="3584"/>
              <w:jc w:val="left"/>
              <w:rPr>
                <w:b/>
                <w:bCs/>
                <w:sz w:val="21"/>
                <w:szCs w:val="21"/>
              </w:rPr>
            </w:pPr>
            <w:r w:rsidRPr="008532C4">
              <w:rPr>
                <w:rFonts w:cs="宋体" w:hint="eastAsia"/>
                <w:b/>
                <w:bCs/>
                <w:sz w:val="21"/>
                <w:szCs w:val="21"/>
              </w:rPr>
              <w:t>企</w:t>
            </w:r>
            <w:r w:rsidRPr="008532C4">
              <w:rPr>
                <w:b/>
                <w:bCs/>
                <w:sz w:val="21"/>
                <w:szCs w:val="21"/>
              </w:rPr>
              <w:t xml:space="preserve"> </w:t>
            </w:r>
            <w:r w:rsidRPr="008532C4">
              <w:rPr>
                <w:rFonts w:cs="宋体" w:hint="eastAsia"/>
                <w:b/>
                <w:bCs/>
                <w:sz w:val="21"/>
                <w:szCs w:val="21"/>
              </w:rPr>
              <w:t>业</w:t>
            </w:r>
            <w:r w:rsidRPr="008532C4">
              <w:rPr>
                <w:b/>
                <w:bCs/>
                <w:sz w:val="21"/>
                <w:szCs w:val="21"/>
              </w:rPr>
              <w:t xml:space="preserve"> </w:t>
            </w:r>
            <w:r w:rsidRPr="008532C4">
              <w:rPr>
                <w:rFonts w:cs="宋体" w:hint="eastAsia"/>
                <w:b/>
                <w:bCs/>
                <w:sz w:val="21"/>
                <w:szCs w:val="21"/>
              </w:rPr>
              <w:t>申</w:t>
            </w:r>
            <w:r w:rsidRPr="008532C4">
              <w:rPr>
                <w:b/>
                <w:bCs/>
                <w:sz w:val="21"/>
                <w:szCs w:val="21"/>
              </w:rPr>
              <w:t xml:space="preserve"> </w:t>
            </w:r>
            <w:r w:rsidRPr="008532C4">
              <w:rPr>
                <w:rFonts w:cs="宋体" w:hint="eastAsia"/>
                <w:b/>
                <w:bCs/>
                <w:sz w:val="21"/>
                <w:szCs w:val="21"/>
              </w:rPr>
              <w:t>请</w:t>
            </w:r>
            <w:r w:rsidRPr="008532C4">
              <w:rPr>
                <w:b/>
                <w:bCs/>
                <w:sz w:val="21"/>
                <w:szCs w:val="21"/>
              </w:rPr>
              <w:t xml:space="preserve"> </w:t>
            </w:r>
            <w:r w:rsidRPr="008532C4">
              <w:rPr>
                <w:rFonts w:cs="宋体" w:hint="eastAsia"/>
                <w:b/>
                <w:bCs/>
                <w:sz w:val="21"/>
                <w:szCs w:val="21"/>
              </w:rPr>
              <w:t>填</w:t>
            </w:r>
            <w:r w:rsidRPr="008532C4">
              <w:rPr>
                <w:b/>
                <w:bCs/>
                <w:sz w:val="21"/>
                <w:szCs w:val="21"/>
              </w:rPr>
              <w:t xml:space="preserve"> </w:t>
            </w:r>
            <w:r w:rsidRPr="008532C4">
              <w:rPr>
                <w:rFonts w:cs="宋体" w:hint="eastAsia"/>
                <w:b/>
                <w:bCs/>
                <w:sz w:val="21"/>
                <w:szCs w:val="21"/>
              </w:rPr>
              <w:t>写</w:t>
            </w:r>
            <w:r w:rsidRPr="008532C4">
              <w:rPr>
                <w:b/>
                <w:bCs/>
                <w:sz w:val="21"/>
                <w:szCs w:val="21"/>
              </w:rPr>
              <w:t xml:space="preserve"> </w:t>
            </w:r>
            <w:r w:rsidRPr="008532C4">
              <w:rPr>
                <w:rFonts w:cs="宋体" w:hint="eastAsia"/>
                <w:b/>
                <w:bCs/>
                <w:sz w:val="21"/>
                <w:szCs w:val="21"/>
              </w:rPr>
              <w:t>内</w:t>
            </w:r>
            <w:r w:rsidRPr="008532C4">
              <w:rPr>
                <w:b/>
                <w:bCs/>
                <w:sz w:val="21"/>
                <w:szCs w:val="21"/>
              </w:rPr>
              <w:t xml:space="preserve"> </w:t>
            </w:r>
            <w:r w:rsidRPr="008532C4">
              <w:rPr>
                <w:rFonts w:cs="宋体" w:hint="eastAsia"/>
                <w:b/>
                <w:bCs/>
                <w:sz w:val="21"/>
                <w:szCs w:val="21"/>
              </w:rPr>
              <w:t>容</w:t>
            </w:r>
            <w:r w:rsidRPr="008532C4">
              <w:rPr>
                <w:b/>
                <w:bCs/>
                <w:sz w:val="21"/>
                <w:szCs w:val="21"/>
              </w:rPr>
              <w:t xml:space="preserve">      </w:t>
            </w:r>
          </w:p>
        </w:tc>
      </w:tr>
      <w:tr w:rsidR="002D5BD9" w:rsidRPr="008532C4">
        <w:trPr>
          <w:gridBefore w:val="1"/>
          <w:wBefore w:w="72" w:type="dxa"/>
          <w:trHeight w:val="614"/>
          <w:jc w:val="center"/>
        </w:trPr>
        <w:tc>
          <w:tcPr>
            <w:tcW w:w="1446" w:type="dxa"/>
            <w:gridSpan w:val="2"/>
            <w:tcBorders>
              <w:top w:val="single" w:sz="8" w:space="0" w:color="auto"/>
              <w:bottom w:val="single" w:sz="8" w:space="0" w:color="auto"/>
            </w:tcBorders>
            <w:shd w:val="clear" w:color="auto" w:fill="FFFFFF"/>
            <w:vAlign w:val="center"/>
          </w:tcPr>
          <w:p w:rsidR="002D5BD9" w:rsidRPr="008532C4" w:rsidRDefault="002D5BD9" w:rsidP="00A53119">
            <w:pPr>
              <w:pStyle w:val="af5"/>
              <w:jc w:val="center"/>
              <w:rPr>
                <w:sz w:val="21"/>
                <w:szCs w:val="21"/>
              </w:rPr>
            </w:pPr>
            <w:r w:rsidRPr="008532C4">
              <w:rPr>
                <w:rFonts w:cs="宋体" w:hint="eastAsia"/>
                <w:sz w:val="21"/>
                <w:szCs w:val="21"/>
              </w:rPr>
              <w:t>企业名称</w:t>
            </w:r>
          </w:p>
        </w:tc>
        <w:tc>
          <w:tcPr>
            <w:tcW w:w="4431" w:type="dxa"/>
            <w:gridSpan w:val="3"/>
            <w:tcBorders>
              <w:top w:val="single" w:sz="8" w:space="0" w:color="auto"/>
              <w:bottom w:val="single" w:sz="8" w:space="0" w:color="auto"/>
            </w:tcBorders>
            <w:shd w:val="clear" w:color="auto" w:fill="FFFFFF"/>
            <w:vAlign w:val="center"/>
          </w:tcPr>
          <w:p w:rsidR="002D5BD9" w:rsidRPr="008532C4" w:rsidRDefault="002D5BD9" w:rsidP="00A53119">
            <w:pPr>
              <w:pStyle w:val="af5"/>
              <w:jc w:val="center"/>
              <w:rPr>
                <w:sz w:val="21"/>
                <w:szCs w:val="21"/>
              </w:rPr>
            </w:pPr>
          </w:p>
        </w:tc>
        <w:tc>
          <w:tcPr>
            <w:tcW w:w="1165" w:type="dxa"/>
            <w:gridSpan w:val="2"/>
            <w:tcBorders>
              <w:top w:val="single" w:sz="8" w:space="0" w:color="auto"/>
              <w:bottom w:val="single" w:sz="8" w:space="0" w:color="auto"/>
            </w:tcBorders>
            <w:shd w:val="clear" w:color="auto" w:fill="FFFFFF"/>
            <w:vAlign w:val="center"/>
          </w:tcPr>
          <w:p w:rsidR="002D5BD9" w:rsidRPr="008532C4" w:rsidRDefault="002D5BD9" w:rsidP="00A53119">
            <w:pPr>
              <w:pStyle w:val="af5"/>
              <w:jc w:val="center"/>
              <w:rPr>
                <w:sz w:val="21"/>
                <w:szCs w:val="21"/>
              </w:rPr>
            </w:pPr>
            <w:r w:rsidRPr="008532C4">
              <w:rPr>
                <w:rFonts w:cs="宋体" w:hint="eastAsia"/>
                <w:sz w:val="21"/>
                <w:szCs w:val="21"/>
              </w:rPr>
              <w:t>填写日期</w:t>
            </w:r>
          </w:p>
        </w:tc>
        <w:tc>
          <w:tcPr>
            <w:tcW w:w="2463" w:type="dxa"/>
            <w:gridSpan w:val="3"/>
            <w:tcBorders>
              <w:top w:val="single" w:sz="8" w:space="0" w:color="auto"/>
              <w:bottom w:val="single" w:sz="8" w:space="0" w:color="auto"/>
            </w:tcBorders>
            <w:shd w:val="clear" w:color="auto" w:fill="FFFFFF"/>
            <w:vAlign w:val="center"/>
          </w:tcPr>
          <w:p w:rsidR="002D5BD9" w:rsidRPr="008532C4" w:rsidRDefault="002D5BD9" w:rsidP="00A53119">
            <w:pPr>
              <w:pStyle w:val="af5"/>
              <w:jc w:val="center"/>
              <w:rPr>
                <w:sz w:val="21"/>
                <w:szCs w:val="21"/>
              </w:rPr>
            </w:pPr>
          </w:p>
        </w:tc>
      </w:tr>
      <w:tr w:rsidR="002D5BD9" w:rsidRPr="008532C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4" w:type="dxa"/>
          <w:trHeight w:val="578"/>
        </w:trPr>
        <w:tc>
          <w:tcPr>
            <w:tcW w:w="1440" w:type="dxa"/>
            <w:gridSpan w:val="2"/>
            <w:tcBorders>
              <w:top w:val="single" w:sz="8" w:space="0" w:color="auto"/>
              <w:left w:val="single" w:sz="8" w:space="0" w:color="auto"/>
              <w:bottom w:val="single" w:sz="8" w:space="0" w:color="auto"/>
              <w:right w:val="single" w:sz="8" w:space="0" w:color="auto"/>
            </w:tcBorders>
            <w:vAlign w:val="center"/>
          </w:tcPr>
          <w:p w:rsidR="002D5BD9" w:rsidRPr="008532C4" w:rsidRDefault="002D5BD9" w:rsidP="00A53119">
            <w:pPr>
              <w:pStyle w:val="af5"/>
              <w:jc w:val="center"/>
              <w:rPr>
                <w:sz w:val="21"/>
                <w:szCs w:val="21"/>
              </w:rPr>
            </w:pPr>
            <w:r w:rsidRPr="008532C4">
              <w:rPr>
                <w:rFonts w:cs="宋体" w:hint="eastAsia"/>
                <w:sz w:val="21"/>
                <w:szCs w:val="21"/>
              </w:rPr>
              <w:t>产品单元</w:t>
            </w:r>
          </w:p>
        </w:tc>
        <w:tc>
          <w:tcPr>
            <w:tcW w:w="1689" w:type="dxa"/>
            <w:gridSpan w:val="2"/>
            <w:tcBorders>
              <w:top w:val="single" w:sz="8" w:space="0" w:color="auto"/>
              <w:left w:val="single" w:sz="8" w:space="0" w:color="auto"/>
              <w:bottom w:val="single" w:sz="8" w:space="0" w:color="auto"/>
              <w:right w:val="single" w:sz="8" w:space="0" w:color="auto"/>
            </w:tcBorders>
            <w:vAlign w:val="center"/>
          </w:tcPr>
          <w:p w:rsidR="002D5BD9" w:rsidRPr="00D23B35" w:rsidRDefault="002D5BD9" w:rsidP="00A53119">
            <w:pPr>
              <w:pStyle w:val="af5"/>
              <w:jc w:val="center"/>
              <w:rPr>
                <w:sz w:val="21"/>
                <w:szCs w:val="21"/>
              </w:rPr>
            </w:pPr>
          </w:p>
        </w:tc>
        <w:tc>
          <w:tcPr>
            <w:tcW w:w="1612" w:type="dxa"/>
            <w:tcBorders>
              <w:top w:val="single" w:sz="8" w:space="0" w:color="auto"/>
              <w:left w:val="single" w:sz="8" w:space="0" w:color="auto"/>
              <w:bottom w:val="single" w:sz="8" w:space="0" w:color="auto"/>
              <w:right w:val="single" w:sz="8" w:space="0" w:color="auto"/>
            </w:tcBorders>
            <w:vAlign w:val="center"/>
          </w:tcPr>
          <w:p w:rsidR="002D5BD9" w:rsidRPr="00D23B35" w:rsidRDefault="002D5BD9" w:rsidP="00A53119">
            <w:pPr>
              <w:pStyle w:val="af5"/>
              <w:jc w:val="center"/>
              <w:rPr>
                <w:sz w:val="21"/>
                <w:szCs w:val="21"/>
              </w:rPr>
            </w:pPr>
            <w:r w:rsidRPr="00D23B35">
              <w:rPr>
                <w:rFonts w:cs="宋体" w:hint="eastAsia"/>
                <w:sz w:val="21"/>
                <w:szCs w:val="21"/>
              </w:rPr>
              <w:t>产品品种</w:t>
            </w:r>
          </w:p>
        </w:tc>
        <w:tc>
          <w:tcPr>
            <w:tcW w:w="1612" w:type="dxa"/>
            <w:gridSpan w:val="2"/>
            <w:tcBorders>
              <w:top w:val="single" w:sz="8" w:space="0" w:color="auto"/>
              <w:left w:val="single" w:sz="8" w:space="0" w:color="auto"/>
              <w:bottom w:val="single" w:sz="8" w:space="0" w:color="auto"/>
              <w:right w:val="single" w:sz="8" w:space="0" w:color="auto"/>
            </w:tcBorders>
            <w:vAlign w:val="center"/>
          </w:tcPr>
          <w:p w:rsidR="002D5BD9" w:rsidRPr="00D23B35" w:rsidRDefault="002D5BD9" w:rsidP="00A53119">
            <w:pPr>
              <w:pStyle w:val="af5"/>
              <w:jc w:val="center"/>
              <w:rPr>
                <w:sz w:val="21"/>
                <w:szCs w:val="21"/>
              </w:rPr>
            </w:pPr>
          </w:p>
        </w:tc>
        <w:tc>
          <w:tcPr>
            <w:tcW w:w="1612" w:type="dxa"/>
            <w:gridSpan w:val="2"/>
            <w:tcBorders>
              <w:top w:val="single" w:sz="8" w:space="0" w:color="auto"/>
              <w:left w:val="single" w:sz="8" w:space="0" w:color="auto"/>
              <w:bottom w:val="single" w:sz="8" w:space="0" w:color="auto"/>
              <w:right w:val="single" w:sz="8" w:space="0" w:color="auto"/>
            </w:tcBorders>
            <w:vAlign w:val="center"/>
          </w:tcPr>
          <w:p w:rsidR="002D5BD9" w:rsidRPr="00D23B35" w:rsidRDefault="002D5BD9" w:rsidP="00A53119">
            <w:pPr>
              <w:pStyle w:val="af5"/>
              <w:jc w:val="center"/>
              <w:rPr>
                <w:sz w:val="21"/>
                <w:szCs w:val="21"/>
              </w:rPr>
            </w:pPr>
            <w:r w:rsidRPr="00D23B35">
              <w:rPr>
                <w:rFonts w:cs="宋体" w:hint="eastAsia"/>
                <w:sz w:val="21"/>
                <w:szCs w:val="21"/>
              </w:rPr>
              <w:t>型号规格</w:t>
            </w:r>
          </w:p>
        </w:tc>
        <w:tc>
          <w:tcPr>
            <w:tcW w:w="1538" w:type="dxa"/>
            <w:tcBorders>
              <w:top w:val="single" w:sz="8" w:space="0" w:color="auto"/>
              <w:left w:val="single" w:sz="8" w:space="0" w:color="auto"/>
              <w:bottom w:val="single" w:sz="8" w:space="0" w:color="auto"/>
              <w:right w:val="single" w:sz="8" w:space="0" w:color="auto"/>
            </w:tcBorders>
            <w:vAlign w:val="center"/>
          </w:tcPr>
          <w:p w:rsidR="002D5BD9" w:rsidRPr="00D23B35" w:rsidRDefault="002D5BD9" w:rsidP="00A53119">
            <w:pPr>
              <w:pStyle w:val="af5"/>
              <w:jc w:val="center"/>
              <w:rPr>
                <w:sz w:val="21"/>
                <w:szCs w:val="21"/>
              </w:rPr>
            </w:pPr>
          </w:p>
        </w:tc>
      </w:tr>
      <w:tr w:rsidR="002D5BD9" w:rsidRPr="008532C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4" w:type="dxa"/>
          <w:trHeight w:val="6534"/>
        </w:trPr>
        <w:tc>
          <w:tcPr>
            <w:tcW w:w="1440" w:type="dxa"/>
            <w:gridSpan w:val="2"/>
            <w:tcBorders>
              <w:top w:val="single" w:sz="8" w:space="0" w:color="auto"/>
              <w:left w:val="single" w:sz="8" w:space="0" w:color="auto"/>
              <w:bottom w:val="single" w:sz="8" w:space="0" w:color="auto"/>
              <w:right w:val="single" w:sz="8" w:space="0" w:color="auto"/>
            </w:tcBorders>
            <w:vAlign w:val="center"/>
          </w:tcPr>
          <w:p w:rsidR="002D5BD9" w:rsidRPr="008532C4" w:rsidRDefault="002D5BD9" w:rsidP="00A53119">
            <w:pPr>
              <w:pStyle w:val="af5"/>
              <w:jc w:val="center"/>
              <w:rPr>
                <w:sz w:val="21"/>
                <w:szCs w:val="21"/>
              </w:rPr>
            </w:pPr>
            <w:r w:rsidRPr="008532C4">
              <w:rPr>
                <w:rFonts w:cs="宋体" w:hint="eastAsia"/>
                <w:sz w:val="21"/>
                <w:szCs w:val="21"/>
              </w:rPr>
              <w:t>工艺流程图</w:t>
            </w:r>
          </w:p>
          <w:p w:rsidR="002D5BD9" w:rsidRPr="008532C4" w:rsidRDefault="002D5BD9" w:rsidP="00A53119">
            <w:pPr>
              <w:pStyle w:val="af5"/>
              <w:jc w:val="center"/>
              <w:rPr>
                <w:sz w:val="21"/>
                <w:szCs w:val="21"/>
              </w:rPr>
            </w:pPr>
            <w:r w:rsidRPr="008532C4">
              <w:rPr>
                <w:rFonts w:cs="宋体" w:hint="eastAsia"/>
                <w:sz w:val="21"/>
                <w:szCs w:val="21"/>
              </w:rPr>
              <w:t>（企业填写）</w:t>
            </w:r>
          </w:p>
        </w:tc>
        <w:tc>
          <w:tcPr>
            <w:tcW w:w="8063" w:type="dxa"/>
            <w:gridSpan w:val="8"/>
            <w:tcBorders>
              <w:top w:val="single" w:sz="8" w:space="0" w:color="auto"/>
              <w:left w:val="single" w:sz="8" w:space="0" w:color="auto"/>
              <w:bottom w:val="single" w:sz="8" w:space="0" w:color="auto"/>
              <w:right w:val="single" w:sz="8" w:space="0" w:color="auto"/>
            </w:tcBorders>
          </w:tcPr>
          <w:p w:rsidR="002D5BD9" w:rsidRPr="008532C4" w:rsidRDefault="002D5BD9" w:rsidP="00F0256D">
            <w:pPr>
              <w:pStyle w:val="af5"/>
              <w:rPr>
                <w:sz w:val="21"/>
                <w:szCs w:val="21"/>
              </w:rPr>
            </w:pPr>
            <w:r w:rsidRPr="008532C4">
              <w:rPr>
                <w:rFonts w:cs="宋体" w:hint="eastAsia"/>
                <w:sz w:val="21"/>
                <w:szCs w:val="21"/>
              </w:rPr>
              <w:t>（以框图</w:t>
            </w:r>
            <w:r w:rsidRPr="008532C4">
              <w:rPr>
                <w:sz w:val="21"/>
                <w:szCs w:val="21"/>
              </w:rPr>
              <w:t>+</w:t>
            </w:r>
            <w:r w:rsidRPr="008532C4">
              <w:rPr>
                <w:rFonts w:cs="宋体" w:hint="eastAsia"/>
                <w:sz w:val="21"/>
                <w:szCs w:val="21"/>
              </w:rPr>
              <w:t>箭头方式表述企业生产该产品的实际工艺流程、并在相应的框图上</w:t>
            </w:r>
            <w:r>
              <w:rPr>
                <w:rFonts w:cs="宋体" w:hint="eastAsia"/>
                <w:sz w:val="21"/>
                <w:szCs w:val="21"/>
              </w:rPr>
              <w:t>用不同的符号</w:t>
            </w:r>
            <w:r w:rsidRPr="008532C4">
              <w:rPr>
                <w:rFonts w:cs="宋体" w:hint="eastAsia"/>
                <w:sz w:val="21"/>
                <w:szCs w:val="21"/>
              </w:rPr>
              <w:t>表示关键工序、质量控制点、特殊过程）：</w:t>
            </w:r>
          </w:p>
        </w:tc>
      </w:tr>
      <w:tr w:rsidR="002D5BD9" w:rsidRPr="008532C4">
        <w:trPr>
          <w:gridBefore w:val="1"/>
          <w:wBefore w:w="72" w:type="dxa"/>
          <w:trHeight w:val="582"/>
          <w:jc w:val="center"/>
        </w:trPr>
        <w:tc>
          <w:tcPr>
            <w:tcW w:w="9505" w:type="dxa"/>
            <w:gridSpan w:val="10"/>
            <w:tcBorders>
              <w:top w:val="single" w:sz="8" w:space="0" w:color="auto"/>
              <w:bottom w:val="single" w:sz="8" w:space="0" w:color="auto"/>
            </w:tcBorders>
            <w:shd w:val="clear" w:color="auto" w:fill="FFFFFF"/>
            <w:vAlign w:val="center"/>
          </w:tcPr>
          <w:p w:rsidR="002D5BD9" w:rsidRPr="008532C4" w:rsidRDefault="002D5BD9" w:rsidP="00F0256D">
            <w:pPr>
              <w:pStyle w:val="af5"/>
              <w:ind w:firstLineChars="200" w:firstLine="422"/>
              <w:jc w:val="center"/>
              <w:rPr>
                <w:b/>
                <w:bCs/>
                <w:sz w:val="21"/>
                <w:szCs w:val="21"/>
              </w:rPr>
            </w:pPr>
            <w:r w:rsidRPr="008532C4">
              <w:rPr>
                <w:rFonts w:cs="宋体" w:hint="eastAsia"/>
                <w:b/>
                <w:bCs/>
                <w:sz w:val="21"/>
                <w:szCs w:val="21"/>
              </w:rPr>
              <w:t>现场核查后填写内容</w:t>
            </w:r>
          </w:p>
        </w:tc>
      </w:tr>
      <w:tr w:rsidR="002D5BD9" w:rsidRPr="008532C4">
        <w:trPr>
          <w:gridBefore w:val="1"/>
          <w:wBefore w:w="72" w:type="dxa"/>
          <w:trHeight w:val="1277"/>
          <w:jc w:val="center"/>
        </w:trPr>
        <w:tc>
          <w:tcPr>
            <w:tcW w:w="1446" w:type="dxa"/>
            <w:gridSpan w:val="2"/>
            <w:tcBorders>
              <w:top w:val="single" w:sz="8" w:space="0" w:color="auto"/>
              <w:bottom w:val="single" w:sz="8" w:space="0" w:color="auto"/>
            </w:tcBorders>
            <w:shd w:val="clear" w:color="auto" w:fill="FFFFFF"/>
            <w:vAlign w:val="center"/>
          </w:tcPr>
          <w:p w:rsidR="002D5BD9" w:rsidRPr="008532C4" w:rsidRDefault="002D5BD9" w:rsidP="00F0256D">
            <w:pPr>
              <w:pStyle w:val="af5"/>
              <w:jc w:val="center"/>
              <w:rPr>
                <w:sz w:val="21"/>
                <w:szCs w:val="21"/>
              </w:rPr>
            </w:pPr>
            <w:r w:rsidRPr="008532C4">
              <w:rPr>
                <w:rFonts w:cs="宋体" w:hint="eastAsia"/>
                <w:sz w:val="21"/>
                <w:szCs w:val="21"/>
              </w:rPr>
              <w:t>审查组</w:t>
            </w:r>
          </w:p>
          <w:p w:rsidR="002D5BD9" w:rsidRPr="008532C4" w:rsidRDefault="002D5BD9" w:rsidP="00F0256D">
            <w:pPr>
              <w:pStyle w:val="af5"/>
              <w:jc w:val="center"/>
              <w:rPr>
                <w:sz w:val="21"/>
                <w:szCs w:val="21"/>
              </w:rPr>
            </w:pPr>
            <w:r w:rsidRPr="008532C4">
              <w:rPr>
                <w:rFonts w:cs="宋体" w:hint="eastAsia"/>
                <w:sz w:val="21"/>
                <w:szCs w:val="21"/>
              </w:rPr>
              <w:t>核查确认</w:t>
            </w:r>
          </w:p>
        </w:tc>
        <w:tc>
          <w:tcPr>
            <w:tcW w:w="8059" w:type="dxa"/>
            <w:gridSpan w:val="8"/>
            <w:tcBorders>
              <w:top w:val="single" w:sz="8" w:space="0" w:color="auto"/>
              <w:bottom w:val="single" w:sz="8" w:space="0" w:color="auto"/>
            </w:tcBorders>
            <w:shd w:val="clear" w:color="auto" w:fill="FFFFFF"/>
          </w:tcPr>
          <w:p w:rsidR="002D5BD9" w:rsidRPr="008532C4" w:rsidRDefault="002D5BD9" w:rsidP="00F0256D">
            <w:pPr>
              <w:pStyle w:val="af5"/>
              <w:jc w:val="left"/>
              <w:rPr>
                <w:sz w:val="21"/>
                <w:szCs w:val="21"/>
              </w:rPr>
            </w:pPr>
          </w:p>
          <w:p w:rsidR="002D5BD9" w:rsidRPr="008532C4" w:rsidRDefault="002D5BD9" w:rsidP="00F0256D">
            <w:pPr>
              <w:pStyle w:val="af5"/>
              <w:spacing w:line="360" w:lineRule="auto"/>
              <w:ind w:firstLineChars="200" w:firstLine="420"/>
              <w:jc w:val="left"/>
              <w:rPr>
                <w:sz w:val="21"/>
                <w:szCs w:val="21"/>
              </w:rPr>
            </w:pPr>
            <w:r w:rsidRPr="008532C4">
              <w:rPr>
                <w:rFonts w:cs="宋体" w:hint="eastAsia"/>
                <w:sz w:val="21"/>
                <w:szCs w:val="21"/>
              </w:rPr>
              <w:t>经核查，该企业生产</w:t>
            </w:r>
            <w:r w:rsidRPr="008532C4">
              <w:rPr>
                <w:sz w:val="21"/>
                <w:szCs w:val="21"/>
                <w:u w:val="single"/>
              </w:rPr>
              <w:t xml:space="preserve">            </w:t>
            </w:r>
            <w:r w:rsidRPr="008532C4">
              <w:rPr>
                <w:rFonts w:cs="宋体" w:hint="eastAsia"/>
                <w:sz w:val="21"/>
                <w:szCs w:val="21"/>
              </w:rPr>
              <w:t>产品上述生产工艺流程描述与实际相符，企业对关键工序、质量控制点、特殊过程进行了识别，审查组予以确认。</w:t>
            </w:r>
          </w:p>
        </w:tc>
      </w:tr>
    </w:tbl>
    <w:p w:rsidR="002D5BD9" w:rsidRPr="008532C4" w:rsidRDefault="002D5BD9" w:rsidP="00261B91"/>
    <w:p w:rsidR="002D5BD9" w:rsidRPr="008532C4" w:rsidRDefault="002D5BD9" w:rsidP="00261B91">
      <w:pPr>
        <w:spacing w:line="360" w:lineRule="auto"/>
      </w:pPr>
      <w:r w:rsidRPr="008532C4">
        <w:rPr>
          <w:rFonts w:cs="宋体" w:hint="eastAsia"/>
        </w:rPr>
        <w:t>注：</w:t>
      </w:r>
      <w:r w:rsidRPr="008532C4">
        <w:t xml:space="preserve">1. </w:t>
      </w:r>
      <w:r w:rsidRPr="008532C4">
        <w:rPr>
          <w:rFonts w:cs="宋体" w:hint="eastAsia"/>
        </w:rPr>
        <w:t>如产品单元生产工艺不同均应分别绘制；</w:t>
      </w:r>
    </w:p>
    <w:p w:rsidR="002D5BD9" w:rsidRPr="008532C4" w:rsidRDefault="002D5BD9" w:rsidP="006A7263">
      <w:pPr>
        <w:spacing w:line="360" w:lineRule="auto"/>
        <w:ind w:firstLineChars="200" w:firstLine="420"/>
        <w:rPr>
          <w:rFonts w:ascii="宋体"/>
          <w:kern w:val="0"/>
        </w:rPr>
      </w:pPr>
      <w:r w:rsidRPr="008532C4">
        <w:t>2.</w:t>
      </w:r>
      <w:r w:rsidRPr="008532C4">
        <w:rPr>
          <w:rFonts w:ascii="宋体" w:hAnsi="宋体" w:cs="宋体" w:hint="eastAsia"/>
          <w:kern w:val="0"/>
        </w:rPr>
        <w:t>如采用非典型工艺的企业，应提交采用非典型工艺的说明：明示所采用的工艺流程、设备工装、加工制作方法等情况，陈述与典型工艺的主要差异（如有）。</w:t>
      </w:r>
    </w:p>
    <w:p w:rsidR="002D5BD9" w:rsidRPr="008532C4" w:rsidRDefault="002D5BD9" w:rsidP="00261B91">
      <w:pPr>
        <w:spacing w:line="360" w:lineRule="auto"/>
        <w:ind w:firstLineChars="200" w:firstLine="420"/>
      </w:pPr>
    </w:p>
    <w:p w:rsidR="002D5BD9" w:rsidRPr="003F0383" w:rsidRDefault="002D5BD9" w:rsidP="00261B91">
      <w:pPr>
        <w:pStyle w:val="3"/>
      </w:pPr>
      <w:bookmarkStart w:id="22" w:name="_Toc462127849"/>
      <w:bookmarkStart w:id="23" w:name="_Toc462129069"/>
      <w:bookmarkStart w:id="24" w:name="_Toc462414549"/>
      <w:r w:rsidRPr="003F0383">
        <w:rPr>
          <w:rFonts w:cs="宋体" w:hint="eastAsia"/>
        </w:rPr>
        <w:t>附件</w:t>
      </w:r>
      <w:bookmarkStart w:id="25" w:name="_Toc462129070"/>
      <w:bookmarkEnd w:id="22"/>
      <w:bookmarkEnd w:id="23"/>
      <w:r w:rsidRPr="003F0383">
        <w:t>1-2</w:t>
      </w:r>
      <w:r>
        <w:rPr>
          <w:rFonts w:ascii="宋体"/>
        </w:rPr>
        <w:br/>
      </w:r>
      <w:r w:rsidRPr="003F0383">
        <w:rPr>
          <w:rFonts w:cs="宋体" w:hint="eastAsia"/>
        </w:rPr>
        <w:t>企业生产卫星电视广播地面接收设备</w:t>
      </w:r>
      <w:r>
        <w:rPr>
          <w:rFonts w:cs="宋体" w:hint="eastAsia"/>
        </w:rPr>
        <w:t>卫星专用</w:t>
      </w:r>
      <w:r w:rsidRPr="003F0383">
        <w:rPr>
          <w:rFonts w:cs="宋体" w:hint="eastAsia"/>
        </w:rPr>
        <w:t>产品生产设施和检验设施表</w:t>
      </w:r>
      <w:bookmarkEnd w:id="24"/>
      <w:bookmarkEnd w:id="25"/>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1080"/>
        <w:gridCol w:w="1080"/>
        <w:gridCol w:w="1180"/>
        <w:gridCol w:w="2124"/>
        <w:gridCol w:w="2340"/>
        <w:gridCol w:w="720"/>
      </w:tblGrid>
      <w:tr w:rsidR="002D5BD9" w:rsidRPr="008532C4">
        <w:trPr>
          <w:trHeight w:val="657"/>
          <w:jc w:val="center"/>
        </w:trPr>
        <w:tc>
          <w:tcPr>
            <w:tcW w:w="641" w:type="dxa"/>
            <w:vAlign w:val="center"/>
          </w:tcPr>
          <w:p w:rsidR="002D5BD9" w:rsidRPr="008532C4" w:rsidRDefault="002D5BD9" w:rsidP="0082494A">
            <w:pPr>
              <w:adjustRightInd w:val="0"/>
              <w:jc w:val="center"/>
              <w:textAlignment w:val="baseline"/>
              <w:rPr>
                <w:rFonts w:ascii="宋体" w:hAnsi="Courier New"/>
                <w:b/>
                <w:bCs/>
                <w:color w:val="000000"/>
              </w:rPr>
            </w:pPr>
            <w:r w:rsidRPr="008532C4">
              <w:rPr>
                <w:rFonts w:ascii="宋体" w:hAnsi="Courier New" w:cs="宋体" w:hint="eastAsia"/>
                <w:b/>
                <w:bCs/>
                <w:color w:val="000000"/>
              </w:rPr>
              <w:t>序号</w:t>
            </w:r>
          </w:p>
        </w:tc>
        <w:tc>
          <w:tcPr>
            <w:tcW w:w="1080" w:type="dxa"/>
            <w:vAlign w:val="center"/>
          </w:tcPr>
          <w:p w:rsidR="002D5BD9" w:rsidRPr="008532C4" w:rsidRDefault="002D5BD9" w:rsidP="0082494A">
            <w:pPr>
              <w:adjustRightInd w:val="0"/>
              <w:jc w:val="center"/>
              <w:textAlignment w:val="baseline"/>
              <w:rPr>
                <w:rFonts w:ascii="宋体" w:hAnsi="Courier New"/>
                <w:b/>
                <w:bCs/>
                <w:color w:val="000000"/>
              </w:rPr>
            </w:pPr>
            <w:r w:rsidRPr="008532C4">
              <w:rPr>
                <w:rFonts w:ascii="宋体" w:hAnsi="Courier New" w:cs="宋体" w:hint="eastAsia"/>
                <w:b/>
                <w:bCs/>
                <w:color w:val="000000"/>
              </w:rPr>
              <w:t>产品单元</w:t>
            </w:r>
          </w:p>
        </w:tc>
        <w:tc>
          <w:tcPr>
            <w:tcW w:w="1080" w:type="dxa"/>
            <w:vAlign w:val="center"/>
          </w:tcPr>
          <w:p w:rsidR="002D5BD9" w:rsidRPr="008532C4" w:rsidRDefault="002D5BD9" w:rsidP="0082494A">
            <w:pPr>
              <w:adjustRightInd w:val="0"/>
              <w:jc w:val="center"/>
              <w:textAlignment w:val="baseline"/>
              <w:rPr>
                <w:rFonts w:ascii="宋体" w:hAnsi="Courier New"/>
                <w:b/>
                <w:bCs/>
                <w:color w:val="000000"/>
              </w:rPr>
            </w:pPr>
            <w:r w:rsidRPr="00F27AFE">
              <w:rPr>
                <w:rFonts w:ascii="宋体" w:hAnsi="Courier New" w:cs="宋体" w:hint="eastAsia"/>
                <w:b/>
                <w:bCs/>
                <w:color w:val="000000"/>
              </w:rPr>
              <w:t>产品</w:t>
            </w:r>
            <w:r>
              <w:rPr>
                <w:rFonts w:ascii="宋体" w:hAnsi="Courier New" w:cs="宋体" w:hint="eastAsia"/>
                <w:b/>
                <w:bCs/>
                <w:color w:val="000000"/>
              </w:rPr>
              <w:t>品种</w:t>
            </w:r>
          </w:p>
        </w:tc>
        <w:tc>
          <w:tcPr>
            <w:tcW w:w="1180" w:type="dxa"/>
            <w:vAlign w:val="center"/>
          </w:tcPr>
          <w:p w:rsidR="002D5BD9" w:rsidRPr="008532C4" w:rsidRDefault="002D5BD9" w:rsidP="0082494A">
            <w:pPr>
              <w:adjustRightInd w:val="0"/>
              <w:jc w:val="center"/>
              <w:textAlignment w:val="baseline"/>
              <w:rPr>
                <w:rFonts w:ascii="宋体" w:hAnsi="Courier New"/>
                <w:b/>
                <w:bCs/>
                <w:color w:val="000000"/>
              </w:rPr>
            </w:pPr>
            <w:r>
              <w:rPr>
                <w:rFonts w:ascii="宋体" w:hAnsi="Courier New" w:cs="宋体" w:hint="eastAsia"/>
                <w:b/>
                <w:bCs/>
                <w:color w:val="000000"/>
              </w:rPr>
              <w:t>型号规格</w:t>
            </w:r>
          </w:p>
        </w:tc>
        <w:tc>
          <w:tcPr>
            <w:tcW w:w="2124" w:type="dxa"/>
            <w:vAlign w:val="center"/>
          </w:tcPr>
          <w:p w:rsidR="002D5BD9" w:rsidRPr="008532C4" w:rsidRDefault="002D5BD9" w:rsidP="0082494A">
            <w:pPr>
              <w:adjustRightInd w:val="0"/>
              <w:jc w:val="center"/>
              <w:textAlignment w:val="baseline"/>
              <w:rPr>
                <w:rFonts w:ascii="宋体" w:hAnsi="Courier New"/>
                <w:b/>
                <w:bCs/>
                <w:color w:val="000000"/>
              </w:rPr>
            </w:pPr>
            <w:r w:rsidRPr="008532C4">
              <w:rPr>
                <w:rFonts w:ascii="宋体" w:hAnsi="Courier New" w:cs="宋体" w:hint="eastAsia"/>
                <w:b/>
                <w:bCs/>
                <w:color w:val="000000"/>
              </w:rPr>
              <w:t>生产设施名称</w:t>
            </w:r>
          </w:p>
        </w:tc>
        <w:tc>
          <w:tcPr>
            <w:tcW w:w="2340" w:type="dxa"/>
            <w:vAlign w:val="center"/>
          </w:tcPr>
          <w:p w:rsidR="002D5BD9" w:rsidRPr="008532C4" w:rsidRDefault="002D5BD9" w:rsidP="0082494A">
            <w:pPr>
              <w:adjustRightInd w:val="0"/>
              <w:jc w:val="center"/>
              <w:textAlignment w:val="baseline"/>
              <w:rPr>
                <w:rFonts w:ascii="宋体" w:hAnsi="Courier New"/>
                <w:b/>
                <w:bCs/>
                <w:color w:val="000000"/>
              </w:rPr>
            </w:pPr>
            <w:r w:rsidRPr="008532C4">
              <w:rPr>
                <w:rFonts w:ascii="宋体" w:hAnsi="Courier New" w:cs="宋体" w:hint="eastAsia"/>
                <w:b/>
                <w:bCs/>
                <w:color w:val="000000"/>
              </w:rPr>
              <w:t>设施特征及用途描述</w:t>
            </w:r>
          </w:p>
        </w:tc>
        <w:tc>
          <w:tcPr>
            <w:tcW w:w="720" w:type="dxa"/>
            <w:vAlign w:val="center"/>
          </w:tcPr>
          <w:p w:rsidR="002D5BD9" w:rsidRPr="008532C4" w:rsidRDefault="002D5BD9" w:rsidP="0082494A">
            <w:pPr>
              <w:adjustRightInd w:val="0"/>
              <w:jc w:val="center"/>
              <w:textAlignment w:val="baseline"/>
              <w:rPr>
                <w:rFonts w:ascii="宋体" w:hAnsi="Courier New"/>
                <w:b/>
                <w:bCs/>
                <w:color w:val="000000"/>
              </w:rPr>
            </w:pPr>
            <w:r w:rsidRPr="008532C4">
              <w:rPr>
                <w:rFonts w:ascii="宋体" w:hAnsi="Courier New" w:cs="宋体" w:hint="eastAsia"/>
                <w:b/>
                <w:bCs/>
                <w:color w:val="000000"/>
              </w:rPr>
              <w:t>备注</w:t>
            </w:r>
          </w:p>
        </w:tc>
      </w:tr>
      <w:tr w:rsidR="002D5BD9" w:rsidRPr="008532C4">
        <w:trPr>
          <w:trHeight w:val="660"/>
          <w:jc w:val="center"/>
        </w:trPr>
        <w:tc>
          <w:tcPr>
            <w:tcW w:w="641"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180" w:type="dxa"/>
          </w:tcPr>
          <w:p w:rsidR="002D5BD9" w:rsidRPr="008532C4" w:rsidRDefault="002D5BD9" w:rsidP="0082494A">
            <w:pPr>
              <w:adjustRightInd w:val="0"/>
              <w:textAlignment w:val="baseline"/>
              <w:rPr>
                <w:rFonts w:ascii="宋体" w:hAnsi="Courier New"/>
                <w:color w:val="000000"/>
              </w:rPr>
            </w:pPr>
          </w:p>
        </w:tc>
        <w:tc>
          <w:tcPr>
            <w:tcW w:w="2124" w:type="dxa"/>
          </w:tcPr>
          <w:p w:rsidR="002D5BD9" w:rsidRPr="008532C4" w:rsidRDefault="002D5BD9" w:rsidP="0082494A">
            <w:pPr>
              <w:adjustRightInd w:val="0"/>
              <w:textAlignment w:val="baseline"/>
              <w:rPr>
                <w:rFonts w:ascii="宋体" w:hAnsi="Courier New"/>
                <w:color w:val="000000"/>
              </w:rPr>
            </w:pPr>
            <w:r w:rsidRPr="008532C4">
              <w:rPr>
                <w:rFonts w:ascii="宋体" w:hAnsi="Courier New" w:cs="宋体" w:hint="eastAsia"/>
                <w:color w:val="000000"/>
              </w:rPr>
              <w:t>（如总装车间、成品库、检验室、环境条件、水电等）</w:t>
            </w:r>
          </w:p>
        </w:tc>
        <w:tc>
          <w:tcPr>
            <w:tcW w:w="2340" w:type="dxa"/>
          </w:tcPr>
          <w:p w:rsidR="002D5BD9" w:rsidRPr="008532C4" w:rsidRDefault="002D5BD9" w:rsidP="0082494A">
            <w:pPr>
              <w:adjustRightInd w:val="0"/>
              <w:textAlignment w:val="baseline"/>
              <w:rPr>
                <w:rFonts w:ascii="宋体" w:hAnsi="Courier New"/>
                <w:color w:val="000000"/>
              </w:rPr>
            </w:pPr>
            <w:r w:rsidRPr="008532C4">
              <w:rPr>
                <w:rFonts w:ascii="宋体" w:hAnsi="Courier New" w:cs="宋体" w:hint="eastAsia"/>
                <w:color w:val="000000"/>
              </w:rPr>
              <w:t>（包含对应本细则表</w:t>
            </w:r>
            <w:r w:rsidRPr="008532C4">
              <w:rPr>
                <w:rFonts w:ascii="宋体" w:hAnsi="Courier New" w:cs="宋体"/>
                <w:color w:val="000000"/>
              </w:rPr>
              <w:t>3-1</w:t>
            </w:r>
            <w:r w:rsidRPr="008532C4">
              <w:rPr>
                <w:rFonts w:ascii="宋体" w:hAnsi="Courier New" w:cs="宋体" w:hint="eastAsia"/>
                <w:color w:val="000000"/>
              </w:rPr>
              <w:t>，满足其要求等情况）</w:t>
            </w:r>
          </w:p>
        </w:tc>
        <w:tc>
          <w:tcPr>
            <w:tcW w:w="720"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660"/>
          <w:jc w:val="center"/>
        </w:trPr>
        <w:tc>
          <w:tcPr>
            <w:tcW w:w="641"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180" w:type="dxa"/>
          </w:tcPr>
          <w:p w:rsidR="002D5BD9" w:rsidRPr="008532C4" w:rsidRDefault="002D5BD9" w:rsidP="0082494A">
            <w:pPr>
              <w:adjustRightInd w:val="0"/>
              <w:textAlignment w:val="baseline"/>
              <w:rPr>
                <w:rFonts w:ascii="宋体" w:hAnsi="Courier New"/>
                <w:color w:val="000000"/>
              </w:rPr>
            </w:pPr>
          </w:p>
        </w:tc>
        <w:tc>
          <w:tcPr>
            <w:tcW w:w="2124" w:type="dxa"/>
          </w:tcPr>
          <w:p w:rsidR="002D5BD9" w:rsidRPr="008532C4" w:rsidRDefault="002D5BD9" w:rsidP="0082494A">
            <w:pPr>
              <w:adjustRightInd w:val="0"/>
              <w:textAlignment w:val="baseline"/>
              <w:rPr>
                <w:rFonts w:ascii="宋体" w:hAnsi="Courier New"/>
                <w:color w:val="000000"/>
              </w:rPr>
            </w:pPr>
          </w:p>
        </w:tc>
        <w:tc>
          <w:tcPr>
            <w:tcW w:w="2340" w:type="dxa"/>
          </w:tcPr>
          <w:p w:rsidR="002D5BD9" w:rsidRPr="008532C4" w:rsidRDefault="002D5BD9" w:rsidP="0082494A">
            <w:pPr>
              <w:adjustRightInd w:val="0"/>
              <w:textAlignment w:val="baseline"/>
              <w:rPr>
                <w:rFonts w:ascii="宋体" w:hAnsi="Courier New"/>
                <w:color w:val="000000"/>
              </w:rPr>
            </w:pPr>
          </w:p>
        </w:tc>
        <w:tc>
          <w:tcPr>
            <w:tcW w:w="720"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660"/>
          <w:jc w:val="center"/>
        </w:trPr>
        <w:tc>
          <w:tcPr>
            <w:tcW w:w="641"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180" w:type="dxa"/>
          </w:tcPr>
          <w:p w:rsidR="002D5BD9" w:rsidRPr="008532C4" w:rsidRDefault="002D5BD9" w:rsidP="0082494A">
            <w:pPr>
              <w:adjustRightInd w:val="0"/>
              <w:textAlignment w:val="baseline"/>
              <w:rPr>
                <w:rFonts w:ascii="宋体" w:hAnsi="Courier New"/>
                <w:color w:val="000000"/>
              </w:rPr>
            </w:pPr>
          </w:p>
        </w:tc>
        <w:tc>
          <w:tcPr>
            <w:tcW w:w="2124" w:type="dxa"/>
          </w:tcPr>
          <w:p w:rsidR="002D5BD9" w:rsidRPr="008532C4" w:rsidRDefault="002D5BD9" w:rsidP="0082494A">
            <w:pPr>
              <w:adjustRightInd w:val="0"/>
              <w:textAlignment w:val="baseline"/>
              <w:rPr>
                <w:rFonts w:ascii="宋体" w:hAnsi="Courier New"/>
                <w:color w:val="000000"/>
              </w:rPr>
            </w:pPr>
          </w:p>
        </w:tc>
        <w:tc>
          <w:tcPr>
            <w:tcW w:w="2340" w:type="dxa"/>
          </w:tcPr>
          <w:p w:rsidR="002D5BD9" w:rsidRPr="008532C4" w:rsidRDefault="002D5BD9" w:rsidP="0082494A">
            <w:pPr>
              <w:adjustRightInd w:val="0"/>
              <w:textAlignment w:val="baseline"/>
              <w:rPr>
                <w:rFonts w:ascii="宋体" w:hAnsi="Courier New"/>
                <w:color w:val="000000"/>
              </w:rPr>
            </w:pPr>
          </w:p>
        </w:tc>
        <w:tc>
          <w:tcPr>
            <w:tcW w:w="720"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660"/>
          <w:jc w:val="center"/>
        </w:trPr>
        <w:tc>
          <w:tcPr>
            <w:tcW w:w="641"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180" w:type="dxa"/>
          </w:tcPr>
          <w:p w:rsidR="002D5BD9" w:rsidRPr="008532C4" w:rsidRDefault="002D5BD9" w:rsidP="0082494A">
            <w:pPr>
              <w:adjustRightInd w:val="0"/>
              <w:textAlignment w:val="baseline"/>
              <w:rPr>
                <w:rFonts w:ascii="宋体" w:hAnsi="Courier New"/>
                <w:color w:val="000000"/>
              </w:rPr>
            </w:pPr>
          </w:p>
        </w:tc>
        <w:tc>
          <w:tcPr>
            <w:tcW w:w="2124" w:type="dxa"/>
          </w:tcPr>
          <w:p w:rsidR="002D5BD9" w:rsidRPr="008532C4" w:rsidRDefault="002D5BD9" w:rsidP="0082494A">
            <w:pPr>
              <w:adjustRightInd w:val="0"/>
              <w:textAlignment w:val="baseline"/>
              <w:rPr>
                <w:rFonts w:ascii="宋体" w:hAnsi="Courier New"/>
                <w:color w:val="000000"/>
              </w:rPr>
            </w:pPr>
          </w:p>
        </w:tc>
        <w:tc>
          <w:tcPr>
            <w:tcW w:w="2340" w:type="dxa"/>
          </w:tcPr>
          <w:p w:rsidR="002D5BD9" w:rsidRPr="008532C4" w:rsidRDefault="002D5BD9" w:rsidP="0082494A">
            <w:pPr>
              <w:adjustRightInd w:val="0"/>
              <w:textAlignment w:val="baseline"/>
              <w:rPr>
                <w:rFonts w:ascii="宋体" w:hAnsi="Courier New"/>
                <w:color w:val="000000"/>
              </w:rPr>
            </w:pPr>
          </w:p>
        </w:tc>
        <w:tc>
          <w:tcPr>
            <w:tcW w:w="720"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660"/>
          <w:jc w:val="center"/>
        </w:trPr>
        <w:tc>
          <w:tcPr>
            <w:tcW w:w="641"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180" w:type="dxa"/>
          </w:tcPr>
          <w:p w:rsidR="002D5BD9" w:rsidRPr="008532C4" w:rsidRDefault="002D5BD9" w:rsidP="0082494A">
            <w:pPr>
              <w:adjustRightInd w:val="0"/>
              <w:textAlignment w:val="baseline"/>
              <w:rPr>
                <w:rFonts w:ascii="宋体" w:hAnsi="Courier New"/>
                <w:color w:val="000000"/>
              </w:rPr>
            </w:pPr>
          </w:p>
        </w:tc>
        <w:tc>
          <w:tcPr>
            <w:tcW w:w="2124" w:type="dxa"/>
          </w:tcPr>
          <w:p w:rsidR="002D5BD9" w:rsidRPr="008532C4" w:rsidRDefault="002D5BD9" w:rsidP="0082494A">
            <w:pPr>
              <w:adjustRightInd w:val="0"/>
              <w:textAlignment w:val="baseline"/>
              <w:rPr>
                <w:rFonts w:ascii="宋体" w:hAnsi="Courier New"/>
                <w:color w:val="000000"/>
              </w:rPr>
            </w:pPr>
          </w:p>
        </w:tc>
        <w:tc>
          <w:tcPr>
            <w:tcW w:w="2340" w:type="dxa"/>
          </w:tcPr>
          <w:p w:rsidR="002D5BD9" w:rsidRPr="008532C4" w:rsidRDefault="002D5BD9" w:rsidP="0082494A">
            <w:pPr>
              <w:adjustRightInd w:val="0"/>
              <w:textAlignment w:val="baseline"/>
              <w:rPr>
                <w:rFonts w:ascii="宋体" w:hAnsi="Courier New"/>
                <w:color w:val="000000"/>
              </w:rPr>
            </w:pPr>
          </w:p>
        </w:tc>
        <w:tc>
          <w:tcPr>
            <w:tcW w:w="720"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660"/>
          <w:jc w:val="center"/>
        </w:trPr>
        <w:tc>
          <w:tcPr>
            <w:tcW w:w="641"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180" w:type="dxa"/>
          </w:tcPr>
          <w:p w:rsidR="002D5BD9" w:rsidRPr="008532C4" w:rsidRDefault="002D5BD9" w:rsidP="0082494A">
            <w:pPr>
              <w:adjustRightInd w:val="0"/>
              <w:textAlignment w:val="baseline"/>
              <w:rPr>
                <w:rFonts w:ascii="宋体" w:hAnsi="Courier New"/>
                <w:color w:val="000000"/>
              </w:rPr>
            </w:pPr>
          </w:p>
        </w:tc>
        <w:tc>
          <w:tcPr>
            <w:tcW w:w="2124" w:type="dxa"/>
          </w:tcPr>
          <w:p w:rsidR="002D5BD9" w:rsidRPr="008532C4" w:rsidRDefault="002D5BD9" w:rsidP="0082494A">
            <w:pPr>
              <w:adjustRightInd w:val="0"/>
              <w:textAlignment w:val="baseline"/>
              <w:rPr>
                <w:rFonts w:ascii="宋体" w:hAnsi="Courier New"/>
                <w:color w:val="000000"/>
              </w:rPr>
            </w:pPr>
          </w:p>
        </w:tc>
        <w:tc>
          <w:tcPr>
            <w:tcW w:w="2340" w:type="dxa"/>
          </w:tcPr>
          <w:p w:rsidR="002D5BD9" w:rsidRPr="008532C4" w:rsidRDefault="002D5BD9" w:rsidP="0082494A">
            <w:pPr>
              <w:adjustRightInd w:val="0"/>
              <w:textAlignment w:val="baseline"/>
              <w:rPr>
                <w:rFonts w:ascii="宋体" w:hAnsi="Courier New"/>
                <w:color w:val="000000"/>
              </w:rPr>
            </w:pPr>
          </w:p>
        </w:tc>
        <w:tc>
          <w:tcPr>
            <w:tcW w:w="720"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660"/>
          <w:jc w:val="center"/>
        </w:trPr>
        <w:tc>
          <w:tcPr>
            <w:tcW w:w="641"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180" w:type="dxa"/>
          </w:tcPr>
          <w:p w:rsidR="002D5BD9" w:rsidRPr="008532C4" w:rsidRDefault="002D5BD9" w:rsidP="0082494A">
            <w:pPr>
              <w:adjustRightInd w:val="0"/>
              <w:textAlignment w:val="baseline"/>
              <w:rPr>
                <w:rFonts w:ascii="宋体" w:hAnsi="Courier New"/>
                <w:color w:val="000000"/>
              </w:rPr>
            </w:pPr>
          </w:p>
        </w:tc>
        <w:tc>
          <w:tcPr>
            <w:tcW w:w="2124" w:type="dxa"/>
          </w:tcPr>
          <w:p w:rsidR="002D5BD9" w:rsidRPr="008532C4" w:rsidRDefault="002D5BD9" w:rsidP="0082494A">
            <w:pPr>
              <w:adjustRightInd w:val="0"/>
              <w:textAlignment w:val="baseline"/>
              <w:rPr>
                <w:rFonts w:ascii="宋体" w:hAnsi="Courier New"/>
                <w:color w:val="000000"/>
              </w:rPr>
            </w:pPr>
          </w:p>
        </w:tc>
        <w:tc>
          <w:tcPr>
            <w:tcW w:w="2340" w:type="dxa"/>
          </w:tcPr>
          <w:p w:rsidR="002D5BD9" w:rsidRPr="008532C4" w:rsidRDefault="002D5BD9" w:rsidP="0082494A">
            <w:pPr>
              <w:adjustRightInd w:val="0"/>
              <w:textAlignment w:val="baseline"/>
              <w:rPr>
                <w:rFonts w:ascii="宋体" w:hAnsi="Courier New"/>
                <w:color w:val="000000"/>
              </w:rPr>
            </w:pPr>
          </w:p>
        </w:tc>
        <w:tc>
          <w:tcPr>
            <w:tcW w:w="720"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660"/>
          <w:jc w:val="center"/>
        </w:trPr>
        <w:tc>
          <w:tcPr>
            <w:tcW w:w="641"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180" w:type="dxa"/>
          </w:tcPr>
          <w:p w:rsidR="002D5BD9" w:rsidRPr="008532C4" w:rsidRDefault="002D5BD9" w:rsidP="0082494A">
            <w:pPr>
              <w:adjustRightInd w:val="0"/>
              <w:textAlignment w:val="baseline"/>
              <w:rPr>
                <w:rFonts w:ascii="宋体" w:hAnsi="Courier New"/>
                <w:color w:val="000000"/>
              </w:rPr>
            </w:pPr>
          </w:p>
        </w:tc>
        <w:tc>
          <w:tcPr>
            <w:tcW w:w="2124" w:type="dxa"/>
          </w:tcPr>
          <w:p w:rsidR="002D5BD9" w:rsidRPr="008532C4" w:rsidRDefault="002D5BD9" w:rsidP="0082494A">
            <w:pPr>
              <w:adjustRightInd w:val="0"/>
              <w:textAlignment w:val="baseline"/>
              <w:rPr>
                <w:rFonts w:ascii="宋体" w:hAnsi="Courier New"/>
                <w:color w:val="000000"/>
              </w:rPr>
            </w:pPr>
          </w:p>
        </w:tc>
        <w:tc>
          <w:tcPr>
            <w:tcW w:w="2340" w:type="dxa"/>
          </w:tcPr>
          <w:p w:rsidR="002D5BD9" w:rsidRPr="008532C4" w:rsidRDefault="002D5BD9" w:rsidP="0082494A">
            <w:pPr>
              <w:adjustRightInd w:val="0"/>
              <w:textAlignment w:val="baseline"/>
              <w:rPr>
                <w:rFonts w:ascii="宋体" w:hAnsi="Courier New"/>
                <w:color w:val="000000"/>
              </w:rPr>
            </w:pPr>
          </w:p>
        </w:tc>
        <w:tc>
          <w:tcPr>
            <w:tcW w:w="720"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660"/>
          <w:jc w:val="center"/>
        </w:trPr>
        <w:tc>
          <w:tcPr>
            <w:tcW w:w="641"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180" w:type="dxa"/>
          </w:tcPr>
          <w:p w:rsidR="002D5BD9" w:rsidRPr="008532C4" w:rsidRDefault="002D5BD9" w:rsidP="0082494A">
            <w:pPr>
              <w:adjustRightInd w:val="0"/>
              <w:textAlignment w:val="baseline"/>
              <w:rPr>
                <w:rFonts w:ascii="宋体" w:hAnsi="Courier New"/>
                <w:color w:val="000000"/>
              </w:rPr>
            </w:pPr>
          </w:p>
        </w:tc>
        <w:tc>
          <w:tcPr>
            <w:tcW w:w="2124" w:type="dxa"/>
          </w:tcPr>
          <w:p w:rsidR="002D5BD9" w:rsidRPr="008532C4" w:rsidRDefault="002D5BD9" w:rsidP="0082494A">
            <w:pPr>
              <w:adjustRightInd w:val="0"/>
              <w:textAlignment w:val="baseline"/>
              <w:rPr>
                <w:rFonts w:ascii="宋体" w:hAnsi="Courier New"/>
                <w:color w:val="000000"/>
              </w:rPr>
            </w:pPr>
          </w:p>
        </w:tc>
        <w:tc>
          <w:tcPr>
            <w:tcW w:w="2340" w:type="dxa"/>
          </w:tcPr>
          <w:p w:rsidR="002D5BD9" w:rsidRPr="008532C4" w:rsidRDefault="002D5BD9" w:rsidP="0082494A">
            <w:pPr>
              <w:adjustRightInd w:val="0"/>
              <w:textAlignment w:val="baseline"/>
              <w:rPr>
                <w:rFonts w:ascii="宋体" w:hAnsi="Courier New"/>
                <w:color w:val="000000"/>
              </w:rPr>
            </w:pPr>
          </w:p>
        </w:tc>
        <w:tc>
          <w:tcPr>
            <w:tcW w:w="720"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660"/>
          <w:jc w:val="center"/>
        </w:trPr>
        <w:tc>
          <w:tcPr>
            <w:tcW w:w="641"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180" w:type="dxa"/>
          </w:tcPr>
          <w:p w:rsidR="002D5BD9" w:rsidRPr="008532C4" w:rsidRDefault="002D5BD9" w:rsidP="0082494A">
            <w:pPr>
              <w:adjustRightInd w:val="0"/>
              <w:textAlignment w:val="baseline"/>
              <w:rPr>
                <w:rFonts w:ascii="宋体" w:hAnsi="Courier New"/>
                <w:color w:val="000000"/>
              </w:rPr>
            </w:pPr>
          </w:p>
        </w:tc>
        <w:tc>
          <w:tcPr>
            <w:tcW w:w="2124" w:type="dxa"/>
          </w:tcPr>
          <w:p w:rsidR="002D5BD9" w:rsidRPr="008532C4" w:rsidRDefault="002D5BD9" w:rsidP="0082494A">
            <w:pPr>
              <w:adjustRightInd w:val="0"/>
              <w:textAlignment w:val="baseline"/>
              <w:rPr>
                <w:rFonts w:ascii="宋体" w:hAnsi="Courier New"/>
                <w:color w:val="000000"/>
              </w:rPr>
            </w:pPr>
          </w:p>
        </w:tc>
        <w:tc>
          <w:tcPr>
            <w:tcW w:w="2340" w:type="dxa"/>
          </w:tcPr>
          <w:p w:rsidR="002D5BD9" w:rsidRPr="008532C4" w:rsidRDefault="002D5BD9" w:rsidP="0082494A">
            <w:pPr>
              <w:adjustRightInd w:val="0"/>
              <w:textAlignment w:val="baseline"/>
              <w:rPr>
                <w:rFonts w:ascii="宋体" w:hAnsi="Courier New"/>
                <w:color w:val="000000"/>
              </w:rPr>
            </w:pPr>
          </w:p>
        </w:tc>
        <w:tc>
          <w:tcPr>
            <w:tcW w:w="720"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660"/>
          <w:jc w:val="center"/>
        </w:trPr>
        <w:tc>
          <w:tcPr>
            <w:tcW w:w="641"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180" w:type="dxa"/>
          </w:tcPr>
          <w:p w:rsidR="002D5BD9" w:rsidRPr="008532C4" w:rsidRDefault="002D5BD9" w:rsidP="0082494A">
            <w:pPr>
              <w:adjustRightInd w:val="0"/>
              <w:textAlignment w:val="baseline"/>
              <w:rPr>
                <w:rFonts w:ascii="宋体" w:hAnsi="Courier New"/>
                <w:color w:val="000000"/>
              </w:rPr>
            </w:pPr>
          </w:p>
        </w:tc>
        <w:tc>
          <w:tcPr>
            <w:tcW w:w="2124" w:type="dxa"/>
          </w:tcPr>
          <w:p w:rsidR="002D5BD9" w:rsidRPr="008532C4" w:rsidRDefault="002D5BD9" w:rsidP="0082494A">
            <w:pPr>
              <w:adjustRightInd w:val="0"/>
              <w:textAlignment w:val="baseline"/>
              <w:rPr>
                <w:rFonts w:ascii="宋体" w:hAnsi="Courier New"/>
                <w:color w:val="000000"/>
              </w:rPr>
            </w:pPr>
          </w:p>
        </w:tc>
        <w:tc>
          <w:tcPr>
            <w:tcW w:w="2340" w:type="dxa"/>
          </w:tcPr>
          <w:p w:rsidR="002D5BD9" w:rsidRPr="008532C4" w:rsidRDefault="002D5BD9" w:rsidP="0082494A">
            <w:pPr>
              <w:adjustRightInd w:val="0"/>
              <w:textAlignment w:val="baseline"/>
              <w:rPr>
                <w:rFonts w:ascii="宋体" w:hAnsi="Courier New"/>
                <w:color w:val="000000"/>
              </w:rPr>
            </w:pPr>
          </w:p>
        </w:tc>
        <w:tc>
          <w:tcPr>
            <w:tcW w:w="720"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660"/>
          <w:jc w:val="center"/>
        </w:trPr>
        <w:tc>
          <w:tcPr>
            <w:tcW w:w="641"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180" w:type="dxa"/>
          </w:tcPr>
          <w:p w:rsidR="002D5BD9" w:rsidRPr="008532C4" w:rsidRDefault="002D5BD9" w:rsidP="0082494A">
            <w:pPr>
              <w:adjustRightInd w:val="0"/>
              <w:textAlignment w:val="baseline"/>
              <w:rPr>
                <w:rFonts w:ascii="宋体" w:hAnsi="Courier New"/>
                <w:color w:val="000000"/>
              </w:rPr>
            </w:pPr>
          </w:p>
        </w:tc>
        <w:tc>
          <w:tcPr>
            <w:tcW w:w="2124" w:type="dxa"/>
          </w:tcPr>
          <w:p w:rsidR="002D5BD9" w:rsidRPr="008532C4" w:rsidRDefault="002D5BD9" w:rsidP="0082494A">
            <w:pPr>
              <w:adjustRightInd w:val="0"/>
              <w:textAlignment w:val="baseline"/>
              <w:rPr>
                <w:rFonts w:ascii="宋体" w:hAnsi="Courier New"/>
                <w:color w:val="000000"/>
              </w:rPr>
            </w:pPr>
          </w:p>
        </w:tc>
        <w:tc>
          <w:tcPr>
            <w:tcW w:w="2340" w:type="dxa"/>
          </w:tcPr>
          <w:p w:rsidR="002D5BD9" w:rsidRPr="008532C4" w:rsidRDefault="002D5BD9" w:rsidP="0082494A">
            <w:pPr>
              <w:adjustRightInd w:val="0"/>
              <w:textAlignment w:val="baseline"/>
              <w:rPr>
                <w:rFonts w:ascii="宋体" w:hAnsi="Courier New"/>
                <w:color w:val="000000"/>
              </w:rPr>
            </w:pPr>
          </w:p>
        </w:tc>
        <w:tc>
          <w:tcPr>
            <w:tcW w:w="720"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660"/>
          <w:jc w:val="center"/>
        </w:trPr>
        <w:tc>
          <w:tcPr>
            <w:tcW w:w="641"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080" w:type="dxa"/>
          </w:tcPr>
          <w:p w:rsidR="002D5BD9" w:rsidRPr="008532C4" w:rsidRDefault="002D5BD9" w:rsidP="0082494A">
            <w:pPr>
              <w:adjustRightInd w:val="0"/>
              <w:textAlignment w:val="baseline"/>
              <w:rPr>
                <w:rFonts w:ascii="宋体" w:hAnsi="Courier New"/>
                <w:color w:val="000000"/>
              </w:rPr>
            </w:pPr>
          </w:p>
        </w:tc>
        <w:tc>
          <w:tcPr>
            <w:tcW w:w="1180" w:type="dxa"/>
          </w:tcPr>
          <w:p w:rsidR="002D5BD9" w:rsidRPr="008532C4" w:rsidRDefault="002D5BD9" w:rsidP="0082494A">
            <w:pPr>
              <w:adjustRightInd w:val="0"/>
              <w:textAlignment w:val="baseline"/>
              <w:rPr>
                <w:rFonts w:ascii="宋体" w:hAnsi="Courier New"/>
                <w:color w:val="000000"/>
              </w:rPr>
            </w:pPr>
          </w:p>
        </w:tc>
        <w:tc>
          <w:tcPr>
            <w:tcW w:w="2124" w:type="dxa"/>
          </w:tcPr>
          <w:p w:rsidR="002D5BD9" w:rsidRPr="008532C4" w:rsidRDefault="002D5BD9" w:rsidP="0082494A">
            <w:pPr>
              <w:adjustRightInd w:val="0"/>
              <w:textAlignment w:val="baseline"/>
              <w:rPr>
                <w:rFonts w:ascii="宋体" w:hAnsi="Courier New"/>
                <w:color w:val="000000"/>
              </w:rPr>
            </w:pPr>
          </w:p>
        </w:tc>
        <w:tc>
          <w:tcPr>
            <w:tcW w:w="2340" w:type="dxa"/>
          </w:tcPr>
          <w:p w:rsidR="002D5BD9" w:rsidRPr="008532C4" w:rsidRDefault="002D5BD9" w:rsidP="0082494A">
            <w:pPr>
              <w:adjustRightInd w:val="0"/>
              <w:textAlignment w:val="baseline"/>
              <w:rPr>
                <w:rFonts w:ascii="宋体" w:hAnsi="Courier New"/>
                <w:color w:val="000000"/>
              </w:rPr>
            </w:pPr>
          </w:p>
        </w:tc>
        <w:tc>
          <w:tcPr>
            <w:tcW w:w="720" w:type="dxa"/>
          </w:tcPr>
          <w:p w:rsidR="002D5BD9" w:rsidRPr="008532C4" w:rsidRDefault="002D5BD9" w:rsidP="0082494A">
            <w:pPr>
              <w:adjustRightInd w:val="0"/>
              <w:textAlignment w:val="baseline"/>
              <w:rPr>
                <w:rFonts w:ascii="宋体" w:hAnsi="Courier New"/>
                <w:color w:val="000000"/>
              </w:rPr>
            </w:pPr>
          </w:p>
        </w:tc>
      </w:tr>
    </w:tbl>
    <w:p w:rsidR="002D5BD9" w:rsidRPr="00ED61EF" w:rsidRDefault="002D5BD9" w:rsidP="00261B91">
      <w:pPr>
        <w:rPr>
          <w:color w:val="FF0000"/>
        </w:rPr>
      </w:pPr>
    </w:p>
    <w:p w:rsidR="002D5BD9" w:rsidRPr="008532C4" w:rsidRDefault="002D5BD9" w:rsidP="00261B91">
      <w:pPr>
        <w:spacing w:line="360" w:lineRule="auto"/>
      </w:pPr>
      <w:r w:rsidRPr="008532C4">
        <w:rPr>
          <w:rFonts w:cs="宋体" w:hint="eastAsia"/>
        </w:rPr>
        <w:t>注：企业多场所的均应填写</w:t>
      </w:r>
      <w:r>
        <w:rPr>
          <w:rFonts w:cs="宋体" w:hint="eastAsia"/>
        </w:rPr>
        <w:t>。</w:t>
      </w:r>
    </w:p>
    <w:p w:rsidR="002D5BD9" w:rsidRPr="00ED61EF" w:rsidRDefault="002D5BD9" w:rsidP="00261B91">
      <w:pPr>
        <w:spacing w:line="360" w:lineRule="auto"/>
        <w:ind w:firstLineChars="200" w:firstLine="420"/>
      </w:pPr>
    </w:p>
    <w:p w:rsidR="002D5BD9" w:rsidRDefault="002D5BD9" w:rsidP="00D23B35">
      <w:pPr>
        <w:spacing w:line="360" w:lineRule="auto"/>
      </w:pPr>
      <w:r w:rsidRPr="008532C4">
        <w:t xml:space="preserve">  </w:t>
      </w:r>
    </w:p>
    <w:p w:rsidR="002D5BD9" w:rsidRPr="008532C4" w:rsidRDefault="002D5BD9" w:rsidP="007F51DD">
      <w:pPr>
        <w:pStyle w:val="3"/>
        <w:ind w:left="161" w:hangingChars="50" w:hanging="161"/>
        <w:rPr>
          <w:rFonts w:ascii="宋体"/>
        </w:rPr>
      </w:pPr>
      <w:r w:rsidRPr="008532C4">
        <w:br w:type="page"/>
      </w:r>
      <w:bookmarkStart w:id="26" w:name="_Toc462127850"/>
      <w:bookmarkStart w:id="27" w:name="_Toc462129071"/>
      <w:bookmarkStart w:id="28" w:name="_Toc462414550"/>
      <w:r w:rsidRPr="008532C4">
        <w:rPr>
          <w:rFonts w:cs="宋体" w:hint="eastAsia"/>
        </w:rPr>
        <w:t>附件</w:t>
      </w:r>
      <w:r w:rsidRPr="008532C4">
        <w:t>1-3</w:t>
      </w:r>
      <w:bookmarkEnd w:id="26"/>
      <w:bookmarkEnd w:id="27"/>
      <w:r>
        <w:rPr>
          <w:rFonts w:ascii="宋体"/>
        </w:rPr>
        <w:br/>
      </w:r>
      <w:bookmarkStart w:id="29" w:name="_Toc462129072"/>
      <w:r w:rsidRPr="008532C4">
        <w:rPr>
          <w:rFonts w:ascii="宋体" w:hAnsi="宋体" w:cs="宋体" w:hint="eastAsia"/>
        </w:rPr>
        <w:t>企业生产</w:t>
      </w:r>
      <w:r>
        <w:rPr>
          <w:rFonts w:ascii="宋体" w:hAnsi="宋体" w:cs="宋体" w:hint="eastAsia"/>
        </w:rPr>
        <w:t>卫星电视广播地面接收设备卫星专用</w:t>
      </w:r>
      <w:r w:rsidRPr="008532C4">
        <w:rPr>
          <w:rFonts w:ascii="宋体" w:hAnsi="宋体" w:cs="宋体" w:hint="eastAsia"/>
        </w:rPr>
        <w:t>产品生产场所示意图</w:t>
      </w:r>
      <w:bookmarkEnd w:id="28"/>
      <w:bookmarkEnd w:id="29"/>
    </w:p>
    <w:p w:rsidR="002D5BD9" w:rsidRPr="008532C4" w:rsidRDefault="002D5BD9" w:rsidP="00261B91">
      <w:pPr>
        <w:spacing w:line="380" w:lineRule="exact"/>
        <w:ind w:firstLineChars="195" w:firstLine="411"/>
        <w:jc w:val="right"/>
        <w:rPr>
          <w:rFonts w:ascii="宋体"/>
          <w:b/>
          <w:bCs/>
          <w:i/>
          <w:iCs/>
          <w:kern w:val="0"/>
          <w:sz w:val="30"/>
          <w:szCs w:val="30"/>
        </w:rPr>
      </w:pPr>
      <w:r w:rsidRPr="008532C4">
        <w:rPr>
          <w:rFonts w:cs="宋体" w:hint="eastAsia"/>
          <w:b/>
          <w:bCs/>
        </w:rPr>
        <w:t>第</w:t>
      </w:r>
      <w:r w:rsidRPr="008532C4">
        <w:rPr>
          <w:b/>
          <w:bCs/>
        </w:rPr>
        <w:t xml:space="preserve"> </w:t>
      </w:r>
      <w:r w:rsidRPr="008532C4">
        <w:rPr>
          <w:rFonts w:cs="宋体" w:hint="eastAsia"/>
          <w:b/>
          <w:bCs/>
        </w:rPr>
        <w:t>页</w:t>
      </w:r>
      <w:r w:rsidRPr="008532C4">
        <w:rPr>
          <w:b/>
          <w:bCs/>
        </w:rPr>
        <w:t xml:space="preserve">   </w:t>
      </w:r>
      <w:r w:rsidRPr="008532C4">
        <w:rPr>
          <w:rFonts w:cs="宋体" w:hint="eastAsia"/>
          <w:b/>
          <w:bCs/>
        </w:rPr>
        <w:t>共</w:t>
      </w:r>
      <w:r w:rsidRPr="008532C4">
        <w:rPr>
          <w:b/>
          <w:bCs/>
        </w:rPr>
        <w:t xml:space="preserve">  </w:t>
      </w:r>
      <w:r w:rsidRPr="008532C4">
        <w:rPr>
          <w:rFonts w:cs="宋体" w:hint="eastAsia"/>
          <w:b/>
          <w:bCs/>
        </w:rPr>
        <w:t>页</w:t>
      </w:r>
    </w:p>
    <w:tbl>
      <w:tblPr>
        <w:tblW w:w="9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A0" w:firstRow="1" w:lastRow="0" w:firstColumn="1" w:lastColumn="0" w:noHBand="0" w:noVBand="0"/>
      </w:tblPr>
      <w:tblGrid>
        <w:gridCol w:w="1446"/>
        <w:gridCol w:w="1611"/>
        <w:gridCol w:w="1612"/>
        <w:gridCol w:w="1208"/>
        <w:gridCol w:w="404"/>
        <w:gridCol w:w="761"/>
        <w:gridCol w:w="851"/>
        <w:gridCol w:w="1612"/>
      </w:tblGrid>
      <w:tr w:rsidR="002D5BD9" w:rsidRPr="008532C4">
        <w:trPr>
          <w:trHeight w:val="614"/>
          <w:jc w:val="center"/>
        </w:trPr>
        <w:tc>
          <w:tcPr>
            <w:tcW w:w="1446" w:type="dxa"/>
            <w:tcBorders>
              <w:top w:val="single" w:sz="8" w:space="0" w:color="auto"/>
            </w:tcBorders>
            <w:shd w:val="clear" w:color="auto" w:fill="FFFFFF"/>
            <w:vAlign w:val="center"/>
          </w:tcPr>
          <w:p w:rsidR="002D5BD9" w:rsidRPr="008532C4" w:rsidRDefault="002D5BD9" w:rsidP="00F0256D">
            <w:pPr>
              <w:pStyle w:val="af5"/>
              <w:jc w:val="center"/>
              <w:rPr>
                <w:sz w:val="21"/>
                <w:szCs w:val="21"/>
              </w:rPr>
            </w:pPr>
            <w:r w:rsidRPr="008532C4">
              <w:rPr>
                <w:rFonts w:cs="宋体" w:hint="eastAsia"/>
                <w:sz w:val="21"/>
                <w:szCs w:val="21"/>
              </w:rPr>
              <w:t>企业名称</w:t>
            </w:r>
          </w:p>
        </w:tc>
        <w:tc>
          <w:tcPr>
            <w:tcW w:w="4431" w:type="dxa"/>
            <w:gridSpan w:val="3"/>
            <w:tcBorders>
              <w:top w:val="single" w:sz="8" w:space="0" w:color="auto"/>
            </w:tcBorders>
            <w:shd w:val="clear" w:color="auto" w:fill="FFFFFF"/>
            <w:vAlign w:val="center"/>
          </w:tcPr>
          <w:p w:rsidR="002D5BD9" w:rsidRPr="008532C4" w:rsidRDefault="002D5BD9" w:rsidP="00F0256D">
            <w:pPr>
              <w:pStyle w:val="af5"/>
              <w:rPr>
                <w:sz w:val="21"/>
                <w:szCs w:val="21"/>
              </w:rPr>
            </w:pPr>
          </w:p>
        </w:tc>
        <w:tc>
          <w:tcPr>
            <w:tcW w:w="1165" w:type="dxa"/>
            <w:gridSpan w:val="2"/>
            <w:tcBorders>
              <w:top w:val="single" w:sz="8" w:space="0" w:color="auto"/>
            </w:tcBorders>
            <w:shd w:val="clear" w:color="auto" w:fill="FFFFFF"/>
            <w:vAlign w:val="center"/>
          </w:tcPr>
          <w:p w:rsidR="002D5BD9" w:rsidRPr="008532C4" w:rsidRDefault="002D5BD9" w:rsidP="00F0256D">
            <w:pPr>
              <w:pStyle w:val="af5"/>
              <w:rPr>
                <w:sz w:val="21"/>
                <w:szCs w:val="21"/>
              </w:rPr>
            </w:pPr>
            <w:r w:rsidRPr="008532C4">
              <w:rPr>
                <w:rFonts w:cs="宋体" w:hint="eastAsia"/>
                <w:sz w:val="21"/>
                <w:szCs w:val="21"/>
              </w:rPr>
              <w:t>填写日期</w:t>
            </w:r>
          </w:p>
        </w:tc>
        <w:tc>
          <w:tcPr>
            <w:tcW w:w="2463" w:type="dxa"/>
            <w:gridSpan w:val="2"/>
            <w:tcBorders>
              <w:top w:val="single" w:sz="8" w:space="0" w:color="auto"/>
            </w:tcBorders>
            <w:shd w:val="clear" w:color="auto" w:fill="FFFFFF"/>
            <w:vAlign w:val="center"/>
          </w:tcPr>
          <w:p w:rsidR="002D5BD9" w:rsidRPr="008532C4" w:rsidRDefault="002D5BD9" w:rsidP="00F0256D">
            <w:pPr>
              <w:pStyle w:val="af5"/>
              <w:rPr>
                <w:sz w:val="21"/>
                <w:szCs w:val="21"/>
              </w:rPr>
            </w:pPr>
          </w:p>
        </w:tc>
      </w:tr>
      <w:tr w:rsidR="002D5BD9" w:rsidRPr="008532C4">
        <w:trPr>
          <w:trHeight w:val="614"/>
          <w:jc w:val="center"/>
        </w:trPr>
        <w:tc>
          <w:tcPr>
            <w:tcW w:w="1446" w:type="dxa"/>
            <w:shd w:val="clear" w:color="auto" w:fill="FFFFFF"/>
            <w:vAlign w:val="center"/>
          </w:tcPr>
          <w:p w:rsidR="002D5BD9" w:rsidRPr="008532C4" w:rsidRDefault="002D5BD9" w:rsidP="00F0256D">
            <w:pPr>
              <w:pStyle w:val="af5"/>
              <w:jc w:val="center"/>
              <w:rPr>
                <w:sz w:val="21"/>
                <w:szCs w:val="21"/>
              </w:rPr>
            </w:pPr>
            <w:r w:rsidRPr="008532C4">
              <w:rPr>
                <w:rFonts w:cs="宋体" w:hint="eastAsia"/>
                <w:sz w:val="21"/>
                <w:szCs w:val="21"/>
              </w:rPr>
              <w:t>生产地址</w:t>
            </w:r>
          </w:p>
        </w:tc>
        <w:tc>
          <w:tcPr>
            <w:tcW w:w="8059" w:type="dxa"/>
            <w:gridSpan w:val="7"/>
            <w:shd w:val="clear" w:color="auto" w:fill="FFFFFF"/>
            <w:vAlign w:val="center"/>
          </w:tcPr>
          <w:p w:rsidR="002D5BD9" w:rsidRPr="008532C4" w:rsidRDefault="002D5BD9" w:rsidP="00F0256D">
            <w:pPr>
              <w:pStyle w:val="af5"/>
              <w:rPr>
                <w:sz w:val="21"/>
                <w:szCs w:val="21"/>
              </w:rPr>
            </w:pPr>
          </w:p>
        </w:tc>
      </w:tr>
      <w:tr w:rsidR="002D5BD9" w:rsidRPr="008532C4">
        <w:trPr>
          <w:trHeight w:val="614"/>
          <w:jc w:val="center"/>
        </w:trPr>
        <w:tc>
          <w:tcPr>
            <w:tcW w:w="1446" w:type="dxa"/>
            <w:shd w:val="clear" w:color="auto" w:fill="FFFFFF"/>
            <w:vAlign w:val="center"/>
          </w:tcPr>
          <w:p w:rsidR="002D5BD9" w:rsidRPr="008532C4" w:rsidRDefault="002D5BD9" w:rsidP="0082494A">
            <w:pPr>
              <w:pStyle w:val="af5"/>
              <w:jc w:val="center"/>
              <w:rPr>
                <w:sz w:val="21"/>
                <w:szCs w:val="21"/>
              </w:rPr>
            </w:pPr>
            <w:r>
              <w:rPr>
                <w:rFonts w:cs="宋体" w:hint="eastAsia"/>
                <w:sz w:val="21"/>
                <w:szCs w:val="21"/>
              </w:rPr>
              <w:t>产品单元</w:t>
            </w:r>
          </w:p>
        </w:tc>
        <w:tc>
          <w:tcPr>
            <w:tcW w:w="1611" w:type="dxa"/>
            <w:shd w:val="clear" w:color="auto" w:fill="FFFFFF"/>
            <w:vAlign w:val="center"/>
          </w:tcPr>
          <w:p w:rsidR="002D5BD9" w:rsidRPr="008532C4" w:rsidRDefault="002D5BD9" w:rsidP="0082494A">
            <w:pPr>
              <w:pStyle w:val="af5"/>
              <w:jc w:val="center"/>
              <w:rPr>
                <w:sz w:val="21"/>
                <w:szCs w:val="21"/>
              </w:rPr>
            </w:pPr>
          </w:p>
        </w:tc>
        <w:tc>
          <w:tcPr>
            <w:tcW w:w="1612" w:type="dxa"/>
            <w:shd w:val="clear" w:color="auto" w:fill="FFFFFF"/>
            <w:vAlign w:val="center"/>
          </w:tcPr>
          <w:p w:rsidR="002D5BD9" w:rsidRPr="008532C4" w:rsidRDefault="002D5BD9" w:rsidP="0082494A">
            <w:pPr>
              <w:pStyle w:val="af5"/>
              <w:jc w:val="center"/>
              <w:rPr>
                <w:sz w:val="21"/>
                <w:szCs w:val="21"/>
              </w:rPr>
            </w:pPr>
            <w:r>
              <w:rPr>
                <w:rFonts w:cs="宋体" w:hint="eastAsia"/>
                <w:sz w:val="21"/>
                <w:szCs w:val="21"/>
              </w:rPr>
              <w:t>产品品种</w:t>
            </w:r>
          </w:p>
        </w:tc>
        <w:tc>
          <w:tcPr>
            <w:tcW w:w="1612" w:type="dxa"/>
            <w:gridSpan w:val="2"/>
            <w:shd w:val="clear" w:color="auto" w:fill="FFFFFF"/>
            <w:vAlign w:val="center"/>
          </w:tcPr>
          <w:p w:rsidR="002D5BD9" w:rsidRPr="008532C4" w:rsidRDefault="002D5BD9" w:rsidP="0082494A">
            <w:pPr>
              <w:pStyle w:val="af5"/>
              <w:jc w:val="center"/>
              <w:rPr>
                <w:sz w:val="21"/>
                <w:szCs w:val="21"/>
              </w:rPr>
            </w:pPr>
          </w:p>
        </w:tc>
        <w:tc>
          <w:tcPr>
            <w:tcW w:w="1612" w:type="dxa"/>
            <w:gridSpan w:val="2"/>
            <w:shd w:val="clear" w:color="auto" w:fill="FFFFFF"/>
            <w:vAlign w:val="center"/>
          </w:tcPr>
          <w:p w:rsidR="002D5BD9" w:rsidRPr="008532C4" w:rsidRDefault="002D5BD9" w:rsidP="0082494A">
            <w:pPr>
              <w:pStyle w:val="af5"/>
              <w:jc w:val="center"/>
              <w:rPr>
                <w:sz w:val="21"/>
                <w:szCs w:val="21"/>
              </w:rPr>
            </w:pPr>
            <w:r>
              <w:rPr>
                <w:rFonts w:cs="宋体" w:hint="eastAsia"/>
                <w:sz w:val="21"/>
                <w:szCs w:val="21"/>
              </w:rPr>
              <w:t>型号规格</w:t>
            </w:r>
          </w:p>
        </w:tc>
        <w:tc>
          <w:tcPr>
            <w:tcW w:w="1612" w:type="dxa"/>
            <w:shd w:val="clear" w:color="auto" w:fill="FFFFFF"/>
            <w:vAlign w:val="center"/>
          </w:tcPr>
          <w:p w:rsidR="002D5BD9" w:rsidRPr="008532C4" w:rsidRDefault="002D5BD9" w:rsidP="0082494A">
            <w:pPr>
              <w:pStyle w:val="af5"/>
              <w:jc w:val="center"/>
              <w:rPr>
                <w:sz w:val="21"/>
                <w:szCs w:val="21"/>
              </w:rPr>
            </w:pPr>
          </w:p>
        </w:tc>
      </w:tr>
      <w:tr w:rsidR="002D5BD9" w:rsidRPr="008532C4">
        <w:trPr>
          <w:trHeight w:val="4735"/>
          <w:jc w:val="center"/>
        </w:trPr>
        <w:tc>
          <w:tcPr>
            <w:tcW w:w="9505" w:type="dxa"/>
            <w:gridSpan w:val="8"/>
            <w:tcBorders>
              <w:bottom w:val="single" w:sz="8" w:space="0" w:color="auto"/>
            </w:tcBorders>
            <w:shd w:val="clear" w:color="auto" w:fill="FFFFFF"/>
          </w:tcPr>
          <w:p w:rsidR="002D5BD9" w:rsidRDefault="002D5BD9" w:rsidP="00F0256D">
            <w:pPr>
              <w:pStyle w:val="af5"/>
              <w:rPr>
                <w:sz w:val="21"/>
                <w:szCs w:val="21"/>
              </w:rPr>
            </w:pPr>
            <w:r w:rsidRPr="008532C4">
              <w:rPr>
                <w:rFonts w:cs="宋体" w:hint="eastAsia"/>
                <w:sz w:val="21"/>
                <w:szCs w:val="21"/>
              </w:rPr>
              <w:t>（生产场所示意图，应标明其相邻特征道路、建筑物或单位方位、距离等）</w:t>
            </w:r>
          </w:p>
          <w:p w:rsidR="002D5BD9" w:rsidRDefault="002D5BD9" w:rsidP="00F0256D">
            <w:pPr>
              <w:pStyle w:val="af5"/>
              <w:rPr>
                <w:sz w:val="21"/>
                <w:szCs w:val="21"/>
              </w:rPr>
            </w:pPr>
          </w:p>
          <w:p w:rsidR="002D5BD9" w:rsidRPr="00ED61EF"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Default="002D5BD9" w:rsidP="00F0256D">
            <w:pPr>
              <w:pStyle w:val="af5"/>
              <w:rPr>
                <w:sz w:val="21"/>
                <w:szCs w:val="21"/>
              </w:rPr>
            </w:pPr>
          </w:p>
          <w:p w:rsidR="002D5BD9" w:rsidRPr="008532C4" w:rsidRDefault="002D5BD9" w:rsidP="00F0256D">
            <w:pPr>
              <w:pStyle w:val="af5"/>
              <w:rPr>
                <w:sz w:val="21"/>
                <w:szCs w:val="21"/>
              </w:rPr>
            </w:pPr>
          </w:p>
        </w:tc>
      </w:tr>
    </w:tbl>
    <w:p w:rsidR="002D5BD9" w:rsidRPr="008532C4" w:rsidRDefault="002D5BD9" w:rsidP="00261B91"/>
    <w:p w:rsidR="002D5BD9" w:rsidRPr="008532C4" w:rsidRDefault="002D5BD9" w:rsidP="00261B91">
      <w:pPr>
        <w:spacing w:line="360" w:lineRule="auto"/>
      </w:pPr>
      <w:r w:rsidRPr="008532C4">
        <w:rPr>
          <w:rFonts w:cs="宋体" w:hint="eastAsia"/>
        </w:rPr>
        <w:t>注：多场所的均应分别绘制</w:t>
      </w:r>
      <w:r>
        <w:rPr>
          <w:rFonts w:cs="宋体" w:hint="eastAsia"/>
        </w:rPr>
        <w:t>。</w:t>
      </w:r>
    </w:p>
    <w:p w:rsidR="002D5BD9" w:rsidRPr="008532C4" w:rsidRDefault="002D5BD9" w:rsidP="00261B91">
      <w:pPr>
        <w:spacing w:line="360" w:lineRule="auto"/>
        <w:ind w:firstLineChars="200" w:firstLine="420"/>
      </w:pPr>
    </w:p>
    <w:p w:rsidR="002D5BD9" w:rsidRPr="008532C4" w:rsidRDefault="002D5BD9" w:rsidP="007F51DD">
      <w:pPr>
        <w:pStyle w:val="3"/>
        <w:spacing w:line="360" w:lineRule="auto"/>
        <w:ind w:left="3116" w:hangingChars="970" w:hanging="3116"/>
        <w:rPr>
          <w:color w:val="000000"/>
        </w:rPr>
        <w:sectPr w:rsidR="002D5BD9" w:rsidRPr="008532C4" w:rsidSect="001232FD">
          <w:footerReference w:type="default" r:id="rId9"/>
          <w:pgSz w:w="11906" w:h="16838"/>
          <w:pgMar w:top="1418" w:right="1418" w:bottom="1418" w:left="1418" w:header="851" w:footer="992" w:gutter="0"/>
          <w:pgNumType w:start="1"/>
          <w:cols w:space="720"/>
          <w:docGrid w:linePitch="312"/>
        </w:sectPr>
      </w:pPr>
    </w:p>
    <w:p w:rsidR="002D5BD9" w:rsidRPr="008532C4" w:rsidRDefault="002D5BD9" w:rsidP="007F51DD">
      <w:pPr>
        <w:pStyle w:val="3"/>
        <w:ind w:left="3534" w:hangingChars="1100" w:hanging="3534"/>
        <w:rPr>
          <w:rFonts w:ascii="宋体"/>
        </w:rPr>
      </w:pPr>
      <w:bookmarkStart w:id="30" w:name="_Toc462127851"/>
      <w:bookmarkStart w:id="31" w:name="_Toc462129073"/>
      <w:bookmarkStart w:id="32" w:name="_Toc462414551"/>
      <w:r w:rsidRPr="008532C4">
        <w:rPr>
          <w:rFonts w:cs="宋体" w:hint="eastAsia"/>
        </w:rPr>
        <w:t>附件</w:t>
      </w:r>
      <w:r w:rsidRPr="008532C4">
        <w:t>1-4</w:t>
      </w:r>
      <w:bookmarkEnd w:id="30"/>
      <w:bookmarkEnd w:id="31"/>
      <w:r>
        <w:rPr>
          <w:rFonts w:ascii="宋体"/>
        </w:rPr>
        <w:br/>
      </w:r>
      <w:bookmarkStart w:id="33" w:name="_Toc462129074"/>
      <w:r w:rsidRPr="008532C4">
        <w:rPr>
          <w:rFonts w:ascii="宋体" w:hAnsi="宋体" w:cs="宋体" w:hint="eastAsia"/>
        </w:rPr>
        <w:t>企业生产</w:t>
      </w:r>
      <w:r>
        <w:rPr>
          <w:rFonts w:ascii="宋体" w:hAnsi="宋体" w:cs="宋体" w:hint="eastAsia"/>
        </w:rPr>
        <w:t>卫星电视广播地面接收设备卫星专用</w:t>
      </w:r>
      <w:r w:rsidRPr="008532C4">
        <w:rPr>
          <w:rFonts w:ascii="宋体" w:hAnsi="宋体" w:cs="宋体" w:hint="eastAsia"/>
        </w:rPr>
        <w:t>产品生产设备表</w:t>
      </w:r>
      <w:bookmarkEnd w:id="32"/>
      <w:bookmarkEnd w:id="33"/>
    </w:p>
    <w:p w:rsidR="002D5BD9" w:rsidRPr="008532C4" w:rsidRDefault="002D5BD9" w:rsidP="00261B91">
      <w:pPr>
        <w:spacing w:line="380" w:lineRule="exact"/>
        <w:ind w:firstLineChars="195" w:firstLine="587"/>
        <w:jc w:val="center"/>
        <w:rPr>
          <w:rFonts w:ascii="宋体"/>
          <w:b/>
          <w:bCs/>
          <w:sz w:val="30"/>
          <w:szCs w:val="30"/>
        </w:rPr>
      </w:pPr>
    </w:p>
    <w:p w:rsidR="002D5BD9" w:rsidRPr="008532C4" w:rsidRDefault="002D5BD9" w:rsidP="00261B91">
      <w:pPr>
        <w:spacing w:line="380" w:lineRule="exact"/>
        <w:ind w:firstLineChars="195" w:firstLine="587"/>
        <w:jc w:val="center"/>
        <w:rPr>
          <w:rFonts w:ascii="宋体"/>
          <w:b/>
          <w:bCs/>
          <w:sz w:val="30"/>
          <w:szCs w:val="30"/>
        </w:rPr>
      </w:pPr>
      <w:r w:rsidRPr="008532C4">
        <w:rPr>
          <w:rFonts w:ascii="宋体" w:hAnsi="宋体" w:cs="宋体" w:hint="eastAsia"/>
          <w:b/>
          <w:bCs/>
          <w:sz w:val="30"/>
          <w:szCs w:val="30"/>
        </w:rPr>
        <w:t>企业生产</w:t>
      </w:r>
      <w:r>
        <w:rPr>
          <w:rFonts w:ascii="宋体" w:hAnsi="宋体" w:cs="宋体" w:hint="eastAsia"/>
          <w:b/>
          <w:bCs/>
          <w:sz w:val="30"/>
          <w:szCs w:val="30"/>
        </w:rPr>
        <w:t>卫星电视广播地面接收设备卫星专用</w:t>
      </w:r>
      <w:r w:rsidRPr="008532C4">
        <w:rPr>
          <w:rFonts w:ascii="宋体" w:hAnsi="宋体" w:cs="宋体" w:hint="eastAsia"/>
          <w:b/>
          <w:bCs/>
          <w:sz w:val="30"/>
          <w:szCs w:val="30"/>
        </w:rPr>
        <w:t>产品自制关键零部件的生产设备表（一）</w:t>
      </w:r>
    </w:p>
    <w:tbl>
      <w:tblPr>
        <w:tblW w:w="1414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1081"/>
        <w:gridCol w:w="1182"/>
        <w:gridCol w:w="1134"/>
        <w:gridCol w:w="1701"/>
        <w:gridCol w:w="2552"/>
        <w:gridCol w:w="1559"/>
        <w:gridCol w:w="1843"/>
        <w:gridCol w:w="1276"/>
        <w:gridCol w:w="1134"/>
      </w:tblGrid>
      <w:tr w:rsidR="002D5BD9" w:rsidRPr="008532C4">
        <w:tc>
          <w:tcPr>
            <w:tcW w:w="680" w:type="dxa"/>
            <w:vAlign w:val="center"/>
          </w:tcPr>
          <w:p w:rsidR="002D5BD9" w:rsidRPr="008532C4" w:rsidRDefault="002D5BD9" w:rsidP="0082494A">
            <w:pPr>
              <w:adjustRightInd w:val="0"/>
              <w:jc w:val="center"/>
              <w:textAlignment w:val="baseline"/>
              <w:rPr>
                <w:rFonts w:ascii="宋体" w:hAnsi="Courier New"/>
                <w:b/>
                <w:bCs/>
                <w:color w:val="000000"/>
              </w:rPr>
            </w:pPr>
            <w:r w:rsidRPr="008532C4">
              <w:rPr>
                <w:rFonts w:ascii="宋体" w:hAnsi="Courier New" w:cs="宋体" w:hint="eastAsia"/>
                <w:b/>
                <w:bCs/>
                <w:color w:val="000000"/>
              </w:rPr>
              <w:t>序号</w:t>
            </w:r>
          </w:p>
        </w:tc>
        <w:tc>
          <w:tcPr>
            <w:tcW w:w="1081" w:type="dxa"/>
            <w:vAlign w:val="center"/>
          </w:tcPr>
          <w:p w:rsidR="002D5BD9" w:rsidRPr="008532C4" w:rsidRDefault="002D5BD9" w:rsidP="0082494A">
            <w:pPr>
              <w:adjustRightInd w:val="0"/>
              <w:jc w:val="center"/>
              <w:textAlignment w:val="baseline"/>
              <w:rPr>
                <w:rFonts w:ascii="宋体" w:hAnsi="Courier New"/>
                <w:b/>
                <w:bCs/>
                <w:color w:val="000000"/>
              </w:rPr>
            </w:pPr>
            <w:r w:rsidRPr="008532C4">
              <w:rPr>
                <w:rFonts w:ascii="宋体" w:hAnsi="Courier New" w:cs="宋体" w:hint="eastAsia"/>
                <w:b/>
                <w:bCs/>
                <w:color w:val="000000"/>
              </w:rPr>
              <w:t>产品单元</w:t>
            </w:r>
          </w:p>
        </w:tc>
        <w:tc>
          <w:tcPr>
            <w:tcW w:w="1182" w:type="dxa"/>
            <w:vAlign w:val="center"/>
          </w:tcPr>
          <w:p w:rsidR="002D5BD9" w:rsidRPr="008532C4" w:rsidRDefault="002D5BD9" w:rsidP="0082494A">
            <w:pPr>
              <w:adjustRightInd w:val="0"/>
              <w:jc w:val="center"/>
              <w:textAlignment w:val="baseline"/>
              <w:rPr>
                <w:rFonts w:ascii="宋体" w:hAnsi="Courier New"/>
                <w:b/>
                <w:bCs/>
                <w:color w:val="000000"/>
              </w:rPr>
            </w:pPr>
            <w:r>
              <w:rPr>
                <w:rFonts w:ascii="宋体" w:hAnsi="Courier New" w:cs="宋体" w:hint="eastAsia"/>
                <w:b/>
                <w:bCs/>
                <w:color w:val="000000"/>
              </w:rPr>
              <w:t>产品品种</w:t>
            </w:r>
          </w:p>
        </w:tc>
        <w:tc>
          <w:tcPr>
            <w:tcW w:w="1134" w:type="dxa"/>
            <w:vAlign w:val="center"/>
          </w:tcPr>
          <w:p w:rsidR="002D5BD9" w:rsidRPr="008532C4" w:rsidRDefault="002D5BD9" w:rsidP="0082494A">
            <w:pPr>
              <w:adjustRightInd w:val="0"/>
              <w:jc w:val="center"/>
              <w:textAlignment w:val="baseline"/>
              <w:rPr>
                <w:rFonts w:ascii="宋体" w:hAnsi="Courier New"/>
                <w:b/>
                <w:bCs/>
                <w:color w:val="000000"/>
              </w:rPr>
            </w:pPr>
            <w:r>
              <w:rPr>
                <w:rFonts w:ascii="宋体" w:hAnsi="Courier New" w:cs="宋体" w:hint="eastAsia"/>
                <w:b/>
                <w:bCs/>
                <w:color w:val="000000"/>
              </w:rPr>
              <w:t>型号规格</w:t>
            </w:r>
          </w:p>
        </w:tc>
        <w:tc>
          <w:tcPr>
            <w:tcW w:w="1701" w:type="dxa"/>
            <w:vAlign w:val="center"/>
          </w:tcPr>
          <w:p w:rsidR="002D5BD9" w:rsidRPr="008532C4" w:rsidRDefault="002D5BD9" w:rsidP="0082494A">
            <w:pPr>
              <w:adjustRightInd w:val="0"/>
              <w:jc w:val="center"/>
              <w:textAlignment w:val="baseline"/>
              <w:rPr>
                <w:rFonts w:ascii="宋体" w:hAnsi="Courier New"/>
                <w:b/>
                <w:bCs/>
                <w:color w:val="000000"/>
              </w:rPr>
            </w:pPr>
            <w:r w:rsidRPr="008532C4">
              <w:rPr>
                <w:rFonts w:ascii="宋体" w:hAnsi="Courier New" w:cs="宋体" w:hint="eastAsia"/>
                <w:b/>
                <w:bCs/>
                <w:color w:val="000000"/>
              </w:rPr>
              <w:t>关键零部件名称</w:t>
            </w:r>
          </w:p>
        </w:tc>
        <w:tc>
          <w:tcPr>
            <w:tcW w:w="2552" w:type="dxa"/>
            <w:vAlign w:val="center"/>
          </w:tcPr>
          <w:p w:rsidR="002D5BD9" w:rsidRPr="008532C4" w:rsidRDefault="002D5BD9" w:rsidP="0082494A">
            <w:pPr>
              <w:adjustRightInd w:val="0"/>
              <w:jc w:val="center"/>
              <w:textAlignment w:val="baseline"/>
              <w:rPr>
                <w:rFonts w:ascii="宋体" w:hAnsi="Courier New"/>
                <w:b/>
                <w:bCs/>
                <w:color w:val="000000"/>
              </w:rPr>
            </w:pPr>
            <w:r w:rsidRPr="008532C4">
              <w:rPr>
                <w:rFonts w:ascii="宋体" w:hAnsi="Courier New" w:cs="宋体" w:hint="eastAsia"/>
                <w:b/>
                <w:bCs/>
                <w:color w:val="000000"/>
              </w:rPr>
              <w:t>生产设备、工艺装备名称</w:t>
            </w:r>
          </w:p>
        </w:tc>
        <w:tc>
          <w:tcPr>
            <w:tcW w:w="1559" w:type="dxa"/>
            <w:vAlign w:val="center"/>
          </w:tcPr>
          <w:p w:rsidR="002D5BD9" w:rsidRPr="008532C4" w:rsidRDefault="002D5BD9" w:rsidP="0082494A">
            <w:pPr>
              <w:adjustRightInd w:val="0"/>
              <w:jc w:val="center"/>
              <w:textAlignment w:val="baseline"/>
              <w:rPr>
                <w:rFonts w:ascii="宋体" w:hAnsi="Courier New"/>
                <w:b/>
                <w:bCs/>
                <w:color w:val="000000"/>
              </w:rPr>
            </w:pPr>
            <w:r w:rsidRPr="008532C4">
              <w:rPr>
                <w:rFonts w:ascii="宋体" w:hAnsi="Courier New" w:cs="宋体" w:hint="eastAsia"/>
                <w:b/>
                <w:bCs/>
                <w:color w:val="000000"/>
              </w:rPr>
              <w:t>规格型号</w:t>
            </w:r>
          </w:p>
        </w:tc>
        <w:tc>
          <w:tcPr>
            <w:tcW w:w="1843" w:type="dxa"/>
            <w:vAlign w:val="center"/>
          </w:tcPr>
          <w:p w:rsidR="002D5BD9" w:rsidRPr="008532C4" w:rsidRDefault="002D5BD9" w:rsidP="0082494A">
            <w:pPr>
              <w:adjustRightInd w:val="0"/>
              <w:jc w:val="center"/>
              <w:textAlignment w:val="baseline"/>
              <w:rPr>
                <w:rFonts w:ascii="宋体" w:hAnsi="Courier New"/>
                <w:b/>
                <w:bCs/>
                <w:color w:val="000000"/>
              </w:rPr>
            </w:pPr>
            <w:r w:rsidRPr="008532C4">
              <w:rPr>
                <w:rFonts w:ascii="宋体" w:hAnsi="Courier New" w:cs="宋体" w:hint="eastAsia"/>
                <w:b/>
                <w:bCs/>
                <w:color w:val="000000"/>
              </w:rPr>
              <w:t>设备编号</w:t>
            </w:r>
          </w:p>
        </w:tc>
        <w:tc>
          <w:tcPr>
            <w:tcW w:w="1276" w:type="dxa"/>
            <w:vAlign w:val="center"/>
          </w:tcPr>
          <w:p w:rsidR="002D5BD9" w:rsidRPr="008532C4" w:rsidRDefault="002D5BD9" w:rsidP="0082494A">
            <w:pPr>
              <w:adjustRightInd w:val="0"/>
              <w:jc w:val="center"/>
              <w:textAlignment w:val="baseline"/>
              <w:rPr>
                <w:rFonts w:ascii="宋体" w:hAnsi="Courier New"/>
                <w:b/>
                <w:bCs/>
                <w:color w:val="000000"/>
              </w:rPr>
            </w:pPr>
            <w:r w:rsidRPr="008532C4">
              <w:rPr>
                <w:rFonts w:ascii="宋体" w:hAnsi="Courier New" w:cs="宋体" w:hint="eastAsia"/>
                <w:b/>
                <w:bCs/>
                <w:color w:val="000000"/>
              </w:rPr>
              <w:t>其他</w:t>
            </w:r>
          </w:p>
        </w:tc>
        <w:tc>
          <w:tcPr>
            <w:tcW w:w="1134" w:type="dxa"/>
            <w:vAlign w:val="center"/>
          </w:tcPr>
          <w:p w:rsidR="002D5BD9" w:rsidRPr="008532C4" w:rsidRDefault="002D5BD9" w:rsidP="0082494A">
            <w:pPr>
              <w:adjustRightInd w:val="0"/>
              <w:jc w:val="center"/>
              <w:textAlignment w:val="baseline"/>
              <w:rPr>
                <w:rFonts w:ascii="宋体" w:hAnsi="Courier New"/>
                <w:b/>
                <w:bCs/>
                <w:color w:val="000000"/>
              </w:rPr>
            </w:pPr>
            <w:r w:rsidRPr="008532C4">
              <w:rPr>
                <w:rFonts w:ascii="宋体" w:hAnsi="Courier New" w:cs="宋体" w:hint="eastAsia"/>
                <w:b/>
                <w:bCs/>
                <w:color w:val="000000"/>
              </w:rPr>
              <w:t>备注</w:t>
            </w:r>
          </w:p>
        </w:tc>
      </w:tr>
      <w:tr w:rsidR="002D5BD9" w:rsidRPr="008532C4">
        <w:tc>
          <w:tcPr>
            <w:tcW w:w="680" w:type="dxa"/>
          </w:tcPr>
          <w:p w:rsidR="002D5BD9" w:rsidRPr="008532C4" w:rsidRDefault="002D5BD9" w:rsidP="0082494A">
            <w:pPr>
              <w:adjustRightInd w:val="0"/>
              <w:textAlignment w:val="baseline"/>
              <w:rPr>
                <w:rFonts w:ascii="宋体" w:hAnsi="Courier New"/>
                <w:color w:val="000000"/>
              </w:rPr>
            </w:pPr>
          </w:p>
        </w:tc>
        <w:tc>
          <w:tcPr>
            <w:tcW w:w="1081" w:type="dxa"/>
          </w:tcPr>
          <w:p w:rsidR="002D5BD9" w:rsidRPr="008532C4" w:rsidRDefault="002D5BD9" w:rsidP="0082494A">
            <w:pPr>
              <w:adjustRightInd w:val="0"/>
              <w:textAlignment w:val="baseline"/>
              <w:rPr>
                <w:rFonts w:ascii="宋体" w:hAnsi="Courier New"/>
                <w:color w:val="000000"/>
              </w:rPr>
            </w:pPr>
          </w:p>
        </w:tc>
        <w:tc>
          <w:tcPr>
            <w:tcW w:w="1182" w:type="dxa"/>
          </w:tcPr>
          <w:p w:rsidR="002D5BD9" w:rsidRPr="008532C4" w:rsidRDefault="002D5BD9" w:rsidP="0082494A">
            <w:pPr>
              <w:adjustRightInd w:val="0"/>
              <w:textAlignment w:val="baseline"/>
              <w:rPr>
                <w:rFonts w:ascii="宋体" w:hAnsi="Courier New"/>
                <w:color w:val="000000"/>
              </w:rPr>
            </w:pPr>
          </w:p>
        </w:tc>
        <w:tc>
          <w:tcPr>
            <w:tcW w:w="1134" w:type="dxa"/>
          </w:tcPr>
          <w:p w:rsidR="002D5BD9" w:rsidRPr="008532C4" w:rsidRDefault="002D5BD9" w:rsidP="0082494A">
            <w:pPr>
              <w:adjustRightInd w:val="0"/>
              <w:textAlignment w:val="baseline"/>
              <w:rPr>
                <w:rFonts w:ascii="宋体" w:hAnsi="Courier New"/>
                <w:color w:val="000000"/>
              </w:rPr>
            </w:pPr>
          </w:p>
        </w:tc>
        <w:tc>
          <w:tcPr>
            <w:tcW w:w="1701" w:type="dxa"/>
          </w:tcPr>
          <w:p w:rsidR="002D5BD9" w:rsidRPr="008532C4" w:rsidRDefault="002D5BD9" w:rsidP="0082494A">
            <w:pPr>
              <w:adjustRightInd w:val="0"/>
              <w:textAlignment w:val="baseline"/>
              <w:rPr>
                <w:rFonts w:ascii="宋体" w:hAnsi="Courier New"/>
                <w:color w:val="000000"/>
              </w:rPr>
            </w:pPr>
          </w:p>
        </w:tc>
        <w:tc>
          <w:tcPr>
            <w:tcW w:w="2552"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1843" w:type="dxa"/>
          </w:tcPr>
          <w:p w:rsidR="002D5BD9" w:rsidRPr="008532C4" w:rsidRDefault="002D5BD9" w:rsidP="0082494A">
            <w:pPr>
              <w:adjustRightInd w:val="0"/>
              <w:textAlignment w:val="baseline"/>
              <w:rPr>
                <w:rFonts w:ascii="宋体" w:hAnsi="Courier New"/>
                <w:color w:val="000000"/>
              </w:rPr>
            </w:pPr>
          </w:p>
        </w:tc>
        <w:tc>
          <w:tcPr>
            <w:tcW w:w="1276" w:type="dxa"/>
          </w:tcPr>
          <w:p w:rsidR="002D5BD9" w:rsidRPr="008532C4" w:rsidRDefault="002D5BD9" w:rsidP="0082494A">
            <w:pPr>
              <w:adjustRightInd w:val="0"/>
              <w:textAlignment w:val="baseline"/>
              <w:rPr>
                <w:rFonts w:ascii="宋体" w:hAnsi="Courier New"/>
                <w:color w:val="000000"/>
              </w:rPr>
            </w:pPr>
          </w:p>
        </w:tc>
        <w:tc>
          <w:tcPr>
            <w:tcW w:w="1134" w:type="dxa"/>
          </w:tcPr>
          <w:p w:rsidR="002D5BD9" w:rsidRPr="008532C4" w:rsidRDefault="002D5BD9" w:rsidP="0082494A">
            <w:pPr>
              <w:adjustRightInd w:val="0"/>
              <w:textAlignment w:val="baseline"/>
              <w:rPr>
                <w:rFonts w:ascii="宋体" w:hAnsi="Courier New"/>
                <w:color w:val="000000"/>
              </w:rPr>
            </w:pPr>
          </w:p>
        </w:tc>
      </w:tr>
      <w:tr w:rsidR="002D5BD9" w:rsidRPr="008532C4">
        <w:tc>
          <w:tcPr>
            <w:tcW w:w="680" w:type="dxa"/>
          </w:tcPr>
          <w:p w:rsidR="002D5BD9" w:rsidRPr="008532C4" w:rsidRDefault="002D5BD9" w:rsidP="0082494A">
            <w:pPr>
              <w:adjustRightInd w:val="0"/>
              <w:textAlignment w:val="baseline"/>
              <w:rPr>
                <w:rFonts w:ascii="宋体" w:hAnsi="Courier New"/>
                <w:color w:val="000000"/>
              </w:rPr>
            </w:pPr>
          </w:p>
        </w:tc>
        <w:tc>
          <w:tcPr>
            <w:tcW w:w="1081" w:type="dxa"/>
          </w:tcPr>
          <w:p w:rsidR="002D5BD9" w:rsidRPr="008532C4" w:rsidRDefault="002D5BD9" w:rsidP="0082494A">
            <w:pPr>
              <w:adjustRightInd w:val="0"/>
              <w:textAlignment w:val="baseline"/>
              <w:rPr>
                <w:rFonts w:ascii="宋体" w:hAnsi="Courier New"/>
                <w:color w:val="000000"/>
              </w:rPr>
            </w:pPr>
          </w:p>
        </w:tc>
        <w:tc>
          <w:tcPr>
            <w:tcW w:w="1182" w:type="dxa"/>
          </w:tcPr>
          <w:p w:rsidR="002D5BD9" w:rsidRPr="008532C4" w:rsidRDefault="002D5BD9" w:rsidP="0082494A">
            <w:pPr>
              <w:adjustRightInd w:val="0"/>
              <w:textAlignment w:val="baseline"/>
              <w:rPr>
                <w:rFonts w:ascii="宋体" w:hAnsi="Courier New"/>
                <w:color w:val="000000"/>
              </w:rPr>
            </w:pPr>
          </w:p>
        </w:tc>
        <w:tc>
          <w:tcPr>
            <w:tcW w:w="1134" w:type="dxa"/>
          </w:tcPr>
          <w:p w:rsidR="002D5BD9" w:rsidRPr="008532C4" w:rsidRDefault="002D5BD9" w:rsidP="0082494A">
            <w:pPr>
              <w:adjustRightInd w:val="0"/>
              <w:textAlignment w:val="baseline"/>
              <w:rPr>
                <w:rFonts w:ascii="宋体" w:hAnsi="Courier New"/>
                <w:color w:val="000000"/>
              </w:rPr>
            </w:pPr>
          </w:p>
        </w:tc>
        <w:tc>
          <w:tcPr>
            <w:tcW w:w="1701" w:type="dxa"/>
          </w:tcPr>
          <w:p w:rsidR="002D5BD9" w:rsidRPr="008532C4" w:rsidRDefault="002D5BD9" w:rsidP="0082494A">
            <w:pPr>
              <w:adjustRightInd w:val="0"/>
              <w:textAlignment w:val="baseline"/>
              <w:rPr>
                <w:rFonts w:ascii="宋体" w:hAnsi="Courier New"/>
                <w:color w:val="000000"/>
              </w:rPr>
            </w:pPr>
          </w:p>
        </w:tc>
        <w:tc>
          <w:tcPr>
            <w:tcW w:w="2552"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1843" w:type="dxa"/>
          </w:tcPr>
          <w:p w:rsidR="002D5BD9" w:rsidRPr="008532C4" w:rsidRDefault="002D5BD9" w:rsidP="0082494A">
            <w:pPr>
              <w:adjustRightInd w:val="0"/>
              <w:textAlignment w:val="baseline"/>
              <w:rPr>
                <w:rFonts w:ascii="宋体" w:hAnsi="Courier New"/>
                <w:color w:val="000000"/>
              </w:rPr>
            </w:pPr>
          </w:p>
        </w:tc>
        <w:tc>
          <w:tcPr>
            <w:tcW w:w="1276" w:type="dxa"/>
          </w:tcPr>
          <w:p w:rsidR="002D5BD9" w:rsidRPr="008532C4" w:rsidRDefault="002D5BD9" w:rsidP="0082494A">
            <w:pPr>
              <w:adjustRightInd w:val="0"/>
              <w:textAlignment w:val="baseline"/>
              <w:rPr>
                <w:rFonts w:ascii="宋体" w:hAnsi="Courier New"/>
                <w:color w:val="000000"/>
              </w:rPr>
            </w:pPr>
          </w:p>
        </w:tc>
        <w:tc>
          <w:tcPr>
            <w:tcW w:w="1134" w:type="dxa"/>
          </w:tcPr>
          <w:p w:rsidR="002D5BD9" w:rsidRPr="008532C4" w:rsidRDefault="002D5BD9" w:rsidP="0082494A">
            <w:pPr>
              <w:adjustRightInd w:val="0"/>
              <w:textAlignment w:val="baseline"/>
              <w:rPr>
                <w:rFonts w:ascii="宋体" w:hAnsi="Courier New"/>
                <w:color w:val="000000"/>
              </w:rPr>
            </w:pPr>
          </w:p>
        </w:tc>
      </w:tr>
      <w:tr w:rsidR="002D5BD9" w:rsidRPr="008532C4">
        <w:tc>
          <w:tcPr>
            <w:tcW w:w="680" w:type="dxa"/>
          </w:tcPr>
          <w:p w:rsidR="002D5BD9" w:rsidRPr="008532C4" w:rsidRDefault="002D5BD9" w:rsidP="0082494A">
            <w:pPr>
              <w:adjustRightInd w:val="0"/>
              <w:textAlignment w:val="baseline"/>
              <w:rPr>
                <w:rFonts w:ascii="宋体" w:hAnsi="Courier New"/>
                <w:i/>
                <w:iCs/>
                <w:color w:val="000000"/>
              </w:rPr>
            </w:pPr>
          </w:p>
        </w:tc>
        <w:tc>
          <w:tcPr>
            <w:tcW w:w="1081" w:type="dxa"/>
          </w:tcPr>
          <w:p w:rsidR="002D5BD9" w:rsidRPr="008532C4" w:rsidRDefault="002D5BD9" w:rsidP="0082494A">
            <w:pPr>
              <w:adjustRightInd w:val="0"/>
              <w:textAlignment w:val="baseline"/>
              <w:rPr>
                <w:rFonts w:ascii="宋体" w:hAnsi="Courier New"/>
                <w:i/>
                <w:iCs/>
                <w:color w:val="000000"/>
              </w:rPr>
            </w:pPr>
          </w:p>
        </w:tc>
        <w:tc>
          <w:tcPr>
            <w:tcW w:w="1182" w:type="dxa"/>
          </w:tcPr>
          <w:p w:rsidR="002D5BD9" w:rsidRPr="008532C4" w:rsidRDefault="002D5BD9" w:rsidP="0082494A">
            <w:pPr>
              <w:adjustRightInd w:val="0"/>
              <w:textAlignment w:val="baseline"/>
              <w:rPr>
                <w:rFonts w:ascii="宋体" w:hAnsi="Courier New"/>
                <w:i/>
                <w:iCs/>
                <w:color w:val="000000"/>
              </w:rPr>
            </w:pPr>
          </w:p>
        </w:tc>
        <w:tc>
          <w:tcPr>
            <w:tcW w:w="1134" w:type="dxa"/>
          </w:tcPr>
          <w:p w:rsidR="002D5BD9" w:rsidRPr="008532C4" w:rsidRDefault="002D5BD9" w:rsidP="0082494A">
            <w:pPr>
              <w:adjustRightInd w:val="0"/>
              <w:textAlignment w:val="baseline"/>
              <w:rPr>
                <w:rFonts w:ascii="宋体" w:hAnsi="Courier New"/>
                <w:i/>
                <w:iCs/>
                <w:color w:val="000000"/>
              </w:rPr>
            </w:pPr>
          </w:p>
        </w:tc>
        <w:tc>
          <w:tcPr>
            <w:tcW w:w="1701" w:type="dxa"/>
          </w:tcPr>
          <w:p w:rsidR="002D5BD9" w:rsidRPr="008532C4" w:rsidRDefault="002D5BD9" w:rsidP="0082494A">
            <w:pPr>
              <w:adjustRightInd w:val="0"/>
              <w:textAlignment w:val="baseline"/>
              <w:rPr>
                <w:rFonts w:ascii="宋体" w:hAnsi="Courier New"/>
                <w:i/>
                <w:iCs/>
                <w:color w:val="000000"/>
              </w:rPr>
            </w:pPr>
          </w:p>
        </w:tc>
        <w:tc>
          <w:tcPr>
            <w:tcW w:w="2552" w:type="dxa"/>
          </w:tcPr>
          <w:p w:rsidR="002D5BD9" w:rsidRPr="008532C4" w:rsidRDefault="002D5BD9" w:rsidP="0082494A">
            <w:pPr>
              <w:adjustRightInd w:val="0"/>
              <w:textAlignment w:val="baseline"/>
              <w:rPr>
                <w:rFonts w:ascii="宋体" w:hAnsi="Courier New"/>
                <w:i/>
                <w:iCs/>
                <w:color w:val="000000"/>
              </w:rPr>
            </w:pPr>
          </w:p>
        </w:tc>
        <w:tc>
          <w:tcPr>
            <w:tcW w:w="1559" w:type="dxa"/>
          </w:tcPr>
          <w:p w:rsidR="002D5BD9" w:rsidRPr="008532C4" w:rsidRDefault="002D5BD9" w:rsidP="0082494A">
            <w:pPr>
              <w:adjustRightInd w:val="0"/>
              <w:textAlignment w:val="baseline"/>
              <w:rPr>
                <w:rFonts w:ascii="宋体" w:hAnsi="Courier New"/>
                <w:i/>
                <w:iCs/>
                <w:color w:val="000000"/>
              </w:rPr>
            </w:pPr>
          </w:p>
        </w:tc>
        <w:tc>
          <w:tcPr>
            <w:tcW w:w="1843" w:type="dxa"/>
          </w:tcPr>
          <w:p w:rsidR="002D5BD9" w:rsidRPr="008532C4" w:rsidRDefault="002D5BD9" w:rsidP="0082494A">
            <w:pPr>
              <w:adjustRightInd w:val="0"/>
              <w:textAlignment w:val="baseline"/>
              <w:rPr>
                <w:rFonts w:ascii="宋体" w:hAnsi="Courier New"/>
                <w:i/>
                <w:iCs/>
                <w:color w:val="000000"/>
              </w:rPr>
            </w:pPr>
          </w:p>
        </w:tc>
        <w:tc>
          <w:tcPr>
            <w:tcW w:w="1276" w:type="dxa"/>
          </w:tcPr>
          <w:p w:rsidR="002D5BD9" w:rsidRPr="008532C4" w:rsidRDefault="002D5BD9" w:rsidP="0082494A">
            <w:pPr>
              <w:adjustRightInd w:val="0"/>
              <w:textAlignment w:val="baseline"/>
              <w:rPr>
                <w:rFonts w:ascii="宋体" w:hAnsi="Courier New"/>
                <w:i/>
                <w:iCs/>
                <w:color w:val="000000"/>
              </w:rPr>
            </w:pPr>
          </w:p>
        </w:tc>
        <w:tc>
          <w:tcPr>
            <w:tcW w:w="1134" w:type="dxa"/>
          </w:tcPr>
          <w:p w:rsidR="002D5BD9" w:rsidRPr="008532C4" w:rsidRDefault="002D5BD9" w:rsidP="0082494A">
            <w:pPr>
              <w:adjustRightInd w:val="0"/>
              <w:textAlignment w:val="baseline"/>
              <w:rPr>
                <w:rFonts w:ascii="宋体" w:hAnsi="Courier New"/>
                <w:i/>
                <w:iCs/>
                <w:color w:val="000000"/>
              </w:rPr>
            </w:pPr>
          </w:p>
        </w:tc>
      </w:tr>
      <w:tr w:rsidR="002D5BD9" w:rsidRPr="008532C4">
        <w:tc>
          <w:tcPr>
            <w:tcW w:w="680" w:type="dxa"/>
          </w:tcPr>
          <w:p w:rsidR="002D5BD9" w:rsidRPr="008532C4" w:rsidRDefault="002D5BD9" w:rsidP="0082494A">
            <w:pPr>
              <w:adjustRightInd w:val="0"/>
              <w:textAlignment w:val="baseline"/>
              <w:rPr>
                <w:rFonts w:ascii="宋体" w:hAnsi="Courier New"/>
                <w:i/>
                <w:iCs/>
                <w:color w:val="000000"/>
              </w:rPr>
            </w:pPr>
          </w:p>
        </w:tc>
        <w:tc>
          <w:tcPr>
            <w:tcW w:w="1081" w:type="dxa"/>
          </w:tcPr>
          <w:p w:rsidR="002D5BD9" w:rsidRPr="008532C4" w:rsidRDefault="002D5BD9" w:rsidP="0082494A">
            <w:pPr>
              <w:adjustRightInd w:val="0"/>
              <w:textAlignment w:val="baseline"/>
              <w:rPr>
                <w:rFonts w:ascii="宋体" w:hAnsi="Courier New"/>
                <w:i/>
                <w:iCs/>
                <w:color w:val="000000"/>
              </w:rPr>
            </w:pPr>
          </w:p>
        </w:tc>
        <w:tc>
          <w:tcPr>
            <w:tcW w:w="1182" w:type="dxa"/>
          </w:tcPr>
          <w:p w:rsidR="002D5BD9" w:rsidRPr="008532C4" w:rsidRDefault="002D5BD9" w:rsidP="0082494A">
            <w:pPr>
              <w:adjustRightInd w:val="0"/>
              <w:textAlignment w:val="baseline"/>
              <w:rPr>
                <w:rFonts w:ascii="宋体" w:hAnsi="Courier New"/>
                <w:i/>
                <w:iCs/>
                <w:color w:val="000000"/>
              </w:rPr>
            </w:pPr>
          </w:p>
        </w:tc>
        <w:tc>
          <w:tcPr>
            <w:tcW w:w="1134" w:type="dxa"/>
          </w:tcPr>
          <w:p w:rsidR="002D5BD9" w:rsidRPr="008532C4" w:rsidRDefault="002D5BD9" w:rsidP="0082494A">
            <w:pPr>
              <w:adjustRightInd w:val="0"/>
              <w:textAlignment w:val="baseline"/>
              <w:rPr>
                <w:rFonts w:ascii="宋体" w:hAnsi="Courier New"/>
                <w:i/>
                <w:iCs/>
                <w:color w:val="000000"/>
              </w:rPr>
            </w:pPr>
          </w:p>
        </w:tc>
        <w:tc>
          <w:tcPr>
            <w:tcW w:w="1701" w:type="dxa"/>
          </w:tcPr>
          <w:p w:rsidR="002D5BD9" w:rsidRPr="008532C4" w:rsidRDefault="002D5BD9" w:rsidP="0082494A">
            <w:pPr>
              <w:adjustRightInd w:val="0"/>
              <w:textAlignment w:val="baseline"/>
              <w:rPr>
                <w:rFonts w:ascii="宋体" w:hAnsi="Courier New"/>
                <w:i/>
                <w:iCs/>
                <w:color w:val="000000"/>
              </w:rPr>
            </w:pPr>
          </w:p>
        </w:tc>
        <w:tc>
          <w:tcPr>
            <w:tcW w:w="2552" w:type="dxa"/>
          </w:tcPr>
          <w:p w:rsidR="002D5BD9" w:rsidRPr="008532C4" w:rsidRDefault="002D5BD9" w:rsidP="0082494A">
            <w:pPr>
              <w:adjustRightInd w:val="0"/>
              <w:textAlignment w:val="baseline"/>
              <w:rPr>
                <w:rFonts w:ascii="宋体" w:hAnsi="Courier New"/>
                <w:i/>
                <w:iCs/>
                <w:color w:val="000000"/>
              </w:rPr>
            </w:pPr>
          </w:p>
        </w:tc>
        <w:tc>
          <w:tcPr>
            <w:tcW w:w="1559" w:type="dxa"/>
          </w:tcPr>
          <w:p w:rsidR="002D5BD9" w:rsidRPr="008532C4" w:rsidRDefault="002D5BD9" w:rsidP="0082494A">
            <w:pPr>
              <w:adjustRightInd w:val="0"/>
              <w:textAlignment w:val="baseline"/>
              <w:rPr>
                <w:rFonts w:ascii="宋体" w:hAnsi="Courier New"/>
                <w:i/>
                <w:iCs/>
                <w:color w:val="000000"/>
              </w:rPr>
            </w:pPr>
          </w:p>
        </w:tc>
        <w:tc>
          <w:tcPr>
            <w:tcW w:w="1843" w:type="dxa"/>
          </w:tcPr>
          <w:p w:rsidR="002D5BD9" w:rsidRPr="008532C4" w:rsidRDefault="002D5BD9" w:rsidP="0082494A">
            <w:pPr>
              <w:adjustRightInd w:val="0"/>
              <w:textAlignment w:val="baseline"/>
              <w:rPr>
                <w:rFonts w:ascii="宋体" w:hAnsi="Courier New"/>
                <w:i/>
                <w:iCs/>
                <w:color w:val="000000"/>
              </w:rPr>
            </w:pPr>
          </w:p>
        </w:tc>
        <w:tc>
          <w:tcPr>
            <w:tcW w:w="1276" w:type="dxa"/>
          </w:tcPr>
          <w:p w:rsidR="002D5BD9" w:rsidRPr="008532C4" w:rsidRDefault="002D5BD9" w:rsidP="0082494A">
            <w:pPr>
              <w:adjustRightInd w:val="0"/>
              <w:textAlignment w:val="baseline"/>
              <w:rPr>
                <w:rFonts w:ascii="宋体" w:hAnsi="Courier New"/>
                <w:i/>
                <w:iCs/>
                <w:color w:val="000000"/>
              </w:rPr>
            </w:pPr>
          </w:p>
        </w:tc>
        <w:tc>
          <w:tcPr>
            <w:tcW w:w="1134" w:type="dxa"/>
          </w:tcPr>
          <w:p w:rsidR="002D5BD9" w:rsidRPr="008532C4" w:rsidRDefault="002D5BD9" w:rsidP="0082494A">
            <w:pPr>
              <w:adjustRightInd w:val="0"/>
              <w:textAlignment w:val="baseline"/>
              <w:rPr>
                <w:rFonts w:ascii="宋体" w:hAnsi="Courier New"/>
                <w:i/>
                <w:iCs/>
                <w:color w:val="000000"/>
              </w:rPr>
            </w:pPr>
          </w:p>
        </w:tc>
      </w:tr>
    </w:tbl>
    <w:p w:rsidR="002D5BD9" w:rsidRPr="008532C4" w:rsidRDefault="002D5BD9" w:rsidP="00261B91">
      <w:pPr>
        <w:rPr>
          <w:color w:val="FF0000"/>
        </w:rPr>
      </w:pPr>
    </w:p>
    <w:p w:rsidR="002D5BD9" w:rsidRPr="008532C4" w:rsidRDefault="002D5BD9" w:rsidP="00261B91">
      <w:pPr>
        <w:jc w:val="center"/>
        <w:rPr>
          <w:rFonts w:ascii="宋体"/>
          <w:i/>
          <w:iCs/>
          <w:color w:val="FF00FF"/>
        </w:rPr>
      </w:pPr>
    </w:p>
    <w:p w:rsidR="002D5BD9" w:rsidRPr="008532C4" w:rsidRDefault="002D5BD9" w:rsidP="00261B91">
      <w:pPr>
        <w:spacing w:line="380" w:lineRule="exact"/>
        <w:ind w:firstLineChars="195" w:firstLine="587"/>
        <w:jc w:val="center"/>
        <w:rPr>
          <w:rFonts w:ascii="宋体"/>
          <w:b/>
          <w:bCs/>
          <w:sz w:val="30"/>
          <w:szCs w:val="30"/>
        </w:rPr>
      </w:pPr>
      <w:r w:rsidRPr="008532C4">
        <w:rPr>
          <w:rFonts w:ascii="宋体" w:hAnsi="宋体" w:cs="宋体" w:hint="eastAsia"/>
          <w:b/>
          <w:bCs/>
          <w:sz w:val="30"/>
          <w:szCs w:val="30"/>
        </w:rPr>
        <w:t>企业生</w:t>
      </w:r>
      <w:r>
        <w:rPr>
          <w:rFonts w:ascii="宋体" w:hAnsi="宋体" w:cs="宋体" w:hint="eastAsia"/>
          <w:b/>
          <w:bCs/>
          <w:sz w:val="30"/>
          <w:szCs w:val="30"/>
        </w:rPr>
        <w:t>卫星电视广播地面接收设备卫星专用</w:t>
      </w:r>
      <w:r w:rsidRPr="008532C4">
        <w:rPr>
          <w:rFonts w:ascii="宋体" w:hAnsi="宋体" w:cs="宋体" w:hint="eastAsia"/>
          <w:b/>
          <w:bCs/>
          <w:sz w:val="30"/>
          <w:szCs w:val="30"/>
        </w:rPr>
        <w:t>产品整机的生产设备表（二）</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1081"/>
        <w:gridCol w:w="1608"/>
        <w:gridCol w:w="1701"/>
        <w:gridCol w:w="3260"/>
        <w:gridCol w:w="1559"/>
        <w:gridCol w:w="1843"/>
        <w:gridCol w:w="1276"/>
        <w:gridCol w:w="1134"/>
      </w:tblGrid>
      <w:tr w:rsidR="002D5BD9" w:rsidRPr="008532C4">
        <w:tc>
          <w:tcPr>
            <w:tcW w:w="680" w:type="dxa"/>
            <w:vAlign w:val="center"/>
          </w:tcPr>
          <w:p w:rsidR="002D5BD9" w:rsidRPr="008532C4" w:rsidRDefault="002D5BD9" w:rsidP="0082494A">
            <w:pPr>
              <w:adjustRightInd w:val="0"/>
              <w:jc w:val="center"/>
              <w:textAlignment w:val="baseline"/>
              <w:rPr>
                <w:rFonts w:ascii="宋体" w:hAnsi="Courier New"/>
                <w:b/>
                <w:bCs/>
              </w:rPr>
            </w:pPr>
            <w:r w:rsidRPr="008532C4">
              <w:rPr>
                <w:rFonts w:ascii="宋体" w:hAnsi="Courier New" w:cs="宋体" w:hint="eastAsia"/>
                <w:b/>
                <w:bCs/>
              </w:rPr>
              <w:t>序号</w:t>
            </w:r>
          </w:p>
        </w:tc>
        <w:tc>
          <w:tcPr>
            <w:tcW w:w="1081" w:type="dxa"/>
            <w:vAlign w:val="center"/>
          </w:tcPr>
          <w:p w:rsidR="002D5BD9" w:rsidRPr="008532C4" w:rsidRDefault="002D5BD9" w:rsidP="0082494A">
            <w:pPr>
              <w:adjustRightInd w:val="0"/>
              <w:jc w:val="center"/>
              <w:textAlignment w:val="baseline"/>
              <w:rPr>
                <w:rFonts w:ascii="宋体" w:hAnsi="Courier New"/>
                <w:b/>
                <w:bCs/>
              </w:rPr>
            </w:pPr>
            <w:r w:rsidRPr="008532C4">
              <w:rPr>
                <w:rFonts w:ascii="宋体" w:hAnsi="Courier New" w:cs="宋体" w:hint="eastAsia"/>
                <w:b/>
                <w:bCs/>
              </w:rPr>
              <w:t>产品单元</w:t>
            </w:r>
          </w:p>
        </w:tc>
        <w:tc>
          <w:tcPr>
            <w:tcW w:w="1608" w:type="dxa"/>
            <w:vAlign w:val="center"/>
          </w:tcPr>
          <w:p w:rsidR="002D5BD9" w:rsidRPr="008532C4" w:rsidRDefault="002D5BD9" w:rsidP="0082494A">
            <w:pPr>
              <w:adjustRightInd w:val="0"/>
              <w:jc w:val="center"/>
              <w:textAlignment w:val="baseline"/>
              <w:rPr>
                <w:rFonts w:ascii="宋体" w:hAnsi="Courier New"/>
                <w:b/>
                <w:bCs/>
              </w:rPr>
            </w:pPr>
            <w:r>
              <w:rPr>
                <w:rFonts w:ascii="宋体" w:hAnsi="Courier New" w:cs="宋体" w:hint="eastAsia"/>
                <w:b/>
                <w:bCs/>
                <w:color w:val="000000"/>
              </w:rPr>
              <w:t>产品品种</w:t>
            </w:r>
          </w:p>
        </w:tc>
        <w:tc>
          <w:tcPr>
            <w:tcW w:w="1701" w:type="dxa"/>
            <w:vAlign w:val="center"/>
          </w:tcPr>
          <w:p w:rsidR="002D5BD9" w:rsidRPr="008532C4" w:rsidRDefault="002D5BD9" w:rsidP="0082494A">
            <w:pPr>
              <w:adjustRightInd w:val="0"/>
              <w:jc w:val="center"/>
              <w:textAlignment w:val="baseline"/>
              <w:rPr>
                <w:rFonts w:ascii="宋体" w:hAnsi="Courier New"/>
                <w:b/>
                <w:bCs/>
              </w:rPr>
            </w:pPr>
            <w:r>
              <w:rPr>
                <w:rFonts w:ascii="宋体" w:hAnsi="Courier New" w:cs="宋体" w:hint="eastAsia"/>
                <w:b/>
                <w:bCs/>
                <w:color w:val="000000"/>
              </w:rPr>
              <w:t>型号规格</w:t>
            </w:r>
          </w:p>
        </w:tc>
        <w:tc>
          <w:tcPr>
            <w:tcW w:w="3260" w:type="dxa"/>
            <w:vAlign w:val="center"/>
          </w:tcPr>
          <w:p w:rsidR="002D5BD9" w:rsidRPr="008532C4" w:rsidRDefault="002D5BD9" w:rsidP="0082494A">
            <w:pPr>
              <w:adjustRightInd w:val="0"/>
              <w:jc w:val="center"/>
              <w:textAlignment w:val="baseline"/>
              <w:rPr>
                <w:rFonts w:ascii="宋体" w:hAnsi="Courier New"/>
                <w:b/>
                <w:bCs/>
              </w:rPr>
            </w:pPr>
            <w:r w:rsidRPr="008532C4">
              <w:rPr>
                <w:rFonts w:ascii="宋体" w:hAnsi="Courier New" w:cs="宋体" w:hint="eastAsia"/>
                <w:b/>
                <w:bCs/>
              </w:rPr>
              <w:t>生产设备、工艺装备名称</w:t>
            </w:r>
          </w:p>
        </w:tc>
        <w:tc>
          <w:tcPr>
            <w:tcW w:w="1559" w:type="dxa"/>
            <w:vAlign w:val="center"/>
          </w:tcPr>
          <w:p w:rsidR="002D5BD9" w:rsidRPr="008532C4" w:rsidRDefault="002D5BD9" w:rsidP="0082494A">
            <w:pPr>
              <w:adjustRightInd w:val="0"/>
              <w:jc w:val="center"/>
              <w:textAlignment w:val="baseline"/>
              <w:rPr>
                <w:rFonts w:ascii="宋体" w:hAnsi="Courier New"/>
                <w:b/>
                <w:bCs/>
              </w:rPr>
            </w:pPr>
            <w:r w:rsidRPr="008532C4">
              <w:rPr>
                <w:rFonts w:ascii="宋体" w:hAnsi="Courier New" w:cs="宋体" w:hint="eastAsia"/>
                <w:b/>
                <w:bCs/>
              </w:rPr>
              <w:t>规格型号</w:t>
            </w:r>
          </w:p>
        </w:tc>
        <w:tc>
          <w:tcPr>
            <w:tcW w:w="1843" w:type="dxa"/>
            <w:vAlign w:val="center"/>
          </w:tcPr>
          <w:p w:rsidR="002D5BD9" w:rsidRPr="008532C4" w:rsidRDefault="002D5BD9" w:rsidP="0082494A">
            <w:pPr>
              <w:adjustRightInd w:val="0"/>
              <w:jc w:val="center"/>
              <w:textAlignment w:val="baseline"/>
              <w:rPr>
                <w:rFonts w:ascii="宋体" w:hAnsi="Courier New"/>
                <w:b/>
                <w:bCs/>
              </w:rPr>
            </w:pPr>
            <w:r w:rsidRPr="008532C4">
              <w:rPr>
                <w:rFonts w:ascii="宋体" w:hAnsi="Courier New" w:cs="宋体" w:hint="eastAsia"/>
                <w:b/>
                <w:bCs/>
              </w:rPr>
              <w:t>设备编号</w:t>
            </w:r>
          </w:p>
        </w:tc>
        <w:tc>
          <w:tcPr>
            <w:tcW w:w="1276" w:type="dxa"/>
            <w:vAlign w:val="center"/>
          </w:tcPr>
          <w:p w:rsidR="002D5BD9" w:rsidRPr="008532C4" w:rsidRDefault="002D5BD9" w:rsidP="0082494A">
            <w:pPr>
              <w:adjustRightInd w:val="0"/>
              <w:jc w:val="center"/>
              <w:textAlignment w:val="baseline"/>
              <w:rPr>
                <w:rFonts w:ascii="宋体" w:hAnsi="Courier New"/>
                <w:b/>
                <w:bCs/>
              </w:rPr>
            </w:pPr>
            <w:r w:rsidRPr="008532C4">
              <w:rPr>
                <w:rFonts w:ascii="宋体" w:hAnsi="Courier New" w:cs="宋体" w:hint="eastAsia"/>
                <w:b/>
                <w:bCs/>
              </w:rPr>
              <w:t>其他</w:t>
            </w:r>
          </w:p>
        </w:tc>
        <w:tc>
          <w:tcPr>
            <w:tcW w:w="1134" w:type="dxa"/>
            <w:vAlign w:val="center"/>
          </w:tcPr>
          <w:p w:rsidR="002D5BD9" w:rsidRPr="008532C4" w:rsidRDefault="002D5BD9" w:rsidP="0082494A">
            <w:pPr>
              <w:adjustRightInd w:val="0"/>
              <w:jc w:val="center"/>
              <w:textAlignment w:val="baseline"/>
              <w:rPr>
                <w:rFonts w:ascii="宋体" w:hAnsi="Courier New"/>
                <w:b/>
                <w:bCs/>
              </w:rPr>
            </w:pPr>
            <w:r w:rsidRPr="008532C4">
              <w:rPr>
                <w:rFonts w:ascii="宋体" w:hAnsi="Courier New" w:cs="宋体" w:hint="eastAsia"/>
                <w:b/>
                <w:bCs/>
              </w:rPr>
              <w:t>备注</w:t>
            </w:r>
          </w:p>
        </w:tc>
      </w:tr>
      <w:tr w:rsidR="002D5BD9" w:rsidRPr="008532C4">
        <w:tc>
          <w:tcPr>
            <w:tcW w:w="680" w:type="dxa"/>
          </w:tcPr>
          <w:p w:rsidR="002D5BD9" w:rsidRPr="008532C4" w:rsidRDefault="002D5BD9" w:rsidP="0082494A">
            <w:pPr>
              <w:adjustRightInd w:val="0"/>
              <w:textAlignment w:val="baseline"/>
              <w:rPr>
                <w:rFonts w:ascii="宋体" w:hAnsi="Courier New"/>
                <w:color w:val="000000"/>
              </w:rPr>
            </w:pPr>
          </w:p>
        </w:tc>
        <w:tc>
          <w:tcPr>
            <w:tcW w:w="1081" w:type="dxa"/>
          </w:tcPr>
          <w:p w:rsidR="002D5BD9" w:rsidRPr="008532C4" w:rsidRDefault="002D5BD9" w:rsidP="0082494A">
            <w:pPr>
              <w:adjustRightInd w:val="0"/>
              <w:textAlignment w:val="baseline"/>
              <w:rPr>
                <w:rFonts w:ascii="宋体" w:hAnsi="Courier New"/>
                <w:color w:val="000000"/>
              </w:rPr>
            </w:pPr>
          </w:p>
        </w:tc>
        <w:tc>
          <w:tcPr>
            <w:tcW w:w="1608" w:type="dxa"/>
          </w:tcPr>
          <w:p w:rsidR="002D5BD9" w:rsidRPr="008532C4" w:rsidRDefault="002D5BD9" w:rsidP="0082494A">
            <w:pPr>
              <w:adjustRightInd w:val="0"/>
              <w:textAlignment w:val="baseline"/>
              <w:rPr>
                <w:rFonts w:ascii="宋体" w:hAnsi="Courier New"/>
                <w:color w:val="000000"/>
              </w:rPr>
            </w:pPr>
          </w:p>
        </w:tc>
        <w:tc>
          <w:tcPr>
            <w:tcW w:w="1701" w:type="dxa"/>
          </w:tcPr>
          <w:p w:rsidR="002D5BD9" w:rsidRPr="008532C4" w:rsidRDefault="002D5BD9" w:rsidP="0082494A">
            <w:pPr>
              <w:adjustRightInd w:val="0"/>
              <w:textAlignment w:val="baseline"/>
              <w:rPr>
                <w:rFonts w:ascii="宋体" w:hAnsi="Courier New"/>
                <w:color w:val="000000"/>
              </w:rPr>
            </w:pPr>
          </w:p>
        </w:tc>
        <w:tc>
          <w:tcPr>
            <w:tcW w:w="3260"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1843" w:type="dxa"/>
          </w:tcPr>
          <w:p w:rsidR="002D5BD9" w:rsidRPr="008532C4" w:rsidRDefault="002D5BD9" w:rsidP="0082494A">
            <w:pPr>
              <w:adjustRightInd w:val="0"/>
              <w:textAlignment w:val="baseline"/>
              <w:rPr>
                <w:rFonts w:ascii="宋体" w:hAnsi="Courier New"/>
                <w:color w:val="000000"/>
              </w:rPr>
            </w:pPr>
          </w:p>
        </w:tc>
        <w:tc>
          <w:tcPr>
            <w:tcW w:w="1276" w:type="dxa"/>
          </w:tcPr>
          <w:p w:rsidR="002D5BD9" w:rsidRPr="008532C4" w:rsidRDefault="002D5BD9" w:rsidP="0082494A">
            <w:pPr>
              <w:adjustRightInd w:val="0"/>
              <w:textAlignment w:val="baseline"/>
              <w:rPr>
                <w:rFonts w:ascii="宋体" w:hAnsi="Courier New"/>
                <w:color w:val="000000"/>
              </w:rPr>
            </w:pPr>
          </w:p>
        </w:tc>
        <w:tc>
          <w:tcPr>
            <w:tcW w:w="1134" w:type="dxa"/>
          </w:tcPr>
          <w:p w:rsidR="002D5BD9" w:rsidRPr="008532C4" w:rsidRDefault="002D5BD9" w:rsidP="0082494A">
            <w:pPr>
              <w:adjustRightInd w:val="0"/>
              <w:textAlignment w:val="baseline"/>
              <w:rPr>
                <w:rFonts w:ascii="宋体" w:hAnsi="Courier New"/>
                <w:color w:val="000000"/>
              </w:rPr>
            </w:pPr>
          </w:p>
        </w:tc>
      </w:tr>
      <w:tr w:rsidR="002D5BD9" w:rsidRPr="008532C4">
        <w:tc>
          <w:tcPr>
            <w:tcW w:w="680" w:type="dxa"/>
          </w:tcPr>
          <w:p w:rsidR="002D5BD9" w:rsidRPr="008532C4" w:rsidRDefault="002D5BD9" w:rsidP="0082494A">
            <w:pPr>
              <w:adjustRightInd w:val="0"/>
              <w:textAlignment w:val="baseline"/>
              <w:rPr>
                <w:rFonts w:ascii="宋体" w:hAnsi="Courier New"/>
                <w:color w:val="000000"/>
              </w:rPr>
            </w:pPr>
          </w:p>
        </w:tc>
        <w:tc>
          <w:tcPr>
            <w:tcW w:w="1081" w:type="dxa"/>
          </w:tcPr>
          <w:p w:rsidR="002D5BD9" w:rsidRPr="008532C4" w:rsidRDefault="002D5BD9" w:rsidP="0082494A">
            <w:pPr>
              <w:adjustRightInd w:val="0"/>
              <w:textAlignment w:val="baseline"/>
              <w:rPr>
                <w:rFonts w:ascii="宋体" w:hAnsi="Courier New"/>
                <w:color w:val="000000"/>
              </w:rPr>
            </w:pPr>
          </w:p>
        </w:tc>
        <w:tc>
          <w:tcPr>
            <w:tcW w:w="1608" w:type="dxa"/>
          </w:tcPr>
          <w:p w:rsidR="002D5BD9" w:rsidRPr="008532C4" w:rsidRDefault="002D5BD9" w:rsidP="0082494A">
            <w:pPr>
              <w:adjustRightInd w:val="0"/>
              <w:textAlignment w:val="baseline"/>
              <w:rPr>
                <w:rFonts w:ascii="宋体" w:hAnsi="Courier New"/>
                <w:color w:val="000000"/>
              </w:rPr>
            </w:pPr>
          </w:p>
        </w:tc>
        <w:tc>
          <w:tcPr>
            <w:tcW w:w="1701" w:type="dxa"/>
          </w:tcPr>
          <w:p w:rsidR="002D5BD9" w:rsidRPr="008532C4" w:rsidRDefault="002D5BD9" w:rsidP="0082494A">
            <w:pPr>
              <w:adjustRightInd w:val="0"/>
              <w:textAlignment w:val="baseline"/>
              <w:rPr>
                <w:rFonts w:ascii="宋体" w:hAnsi="Courier New"/>
                <w:color w:val="000000"/>
              </w:rPr>
            </w:pPr>
          </w:p>
        </w:tc>
        <w:tc>
          <w:tcPr>
            <w:tcW w:w="3260"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1843" w:type="dxa"/>
          </w:tcPr>
          <w:p w:rsidR="002D5BD9" w:rsidRPr="008532C4" w:rsidRDefault="002D5BD9" w:rsidP="0082494A">
            <w:pPr>
              <w:adjustRightInd w:val="0"/>
              <w:textAlignment w:val="baseline"/>
              <w:rPr>
                <w:rFonts w:ascii="宋体" w:hAnsi="Courier New"/>
                <w:color w:val="000000"/>
              </w:rPr>
            </w:pPr>
          </w:p>
        </w:tc>
        <w:tc>
          <w:tcPr>
            <w:tcW w:w="1276" w:type="dxa"/>
          </w:tcPr>
          <w:p w:rsidR="002D5BD9" w:rsidRPr="008532C4" w:rsidRDefault="002D5BD9" w:rsidP="0082494A">
            <w:pPr>
              <w:adjustRightInd w:val="0"/>
              <w:textAlignment w:val="baseline"/>
              <w:rPr>
                <w:rFonts w:ascii="宋体" w:hAnsi="Courier New"/>
                <w:color w:val="000000"/>
              </w:rPr>
            </w:pPr>
          </w:p>
        </w:tc>
        <w:tc>
          <w:tcPr>
            <w:tcW w:w="1134" w:type="dxa"/>
          </w:tcPr>
          <w:p w:rsidR="002D5BD9" w:rsidRPr="008532C4" w:rsidRDefault="002D5BD9" w:rsidP="0082494A">
            <w:pPr>
              <w:adjustRightInd w:val="0"/>
              <w:textAlignment w:val="baseline"/>
              <w:rPr>
                <w:rFonts w:ascii="宋体" w:hAnsi="Courier New"/>
                <w:color w:val="000000"/>
              </w:rPr>
            </w:pPr>
          </w:p>
        </w:tc>
      </w:tr>
      <w:tr w:rsidR="002D5BD9" w:rsidRPr="008532C4">
        <w:tc>
          <w:tcPr>
            <w:tcW w:w="680" w:type="dxa"/>
          </w:tcPr>
          <w:p w:rsidR="002D5BD9" w:rsidRPr="008532C4" w:rsidRDefault="002D5BD9" w:rsidP="0082494A">
            <w:pPr>
              <w:adjustRightInd w:val="0"/>
              <w:textAlignment w:val="baseline"/>
              <w:rPr>
                <w:rFonts w:ascii="宋体" w:hAnsi="Courier New"/>
                <w:color w:val="000000"/>
              </w:rPr>
            </w:pPr>
          </w:p>
        </w:tc>
        <w:tc>
          <w:tcPr>
            <w:tcW w:w="1081" w:type="dxa"/>
          </w:tcPr>
          <w:p w:rsidR="002D5BD9" w:rsidRPr="008532C4" w:rsidRDefault="002D5BD9" w:rsidP="0082494A">
            <w:pPr>
              <w:adjustRightInd w:val="0"/>
              <w:textAlignment w:val="baseline"/>
              <w:rPr>
                <w:rFonts w:ascii="宋体" w:hAnsi="Courier New"/>
                <w:color w:val="000000"/>
              </w:rPr>
            </w:pPr>
          </w:p>
        </w:tc>
        <w:tc>
          <w:tcPr>
            <w:tcW w:w="1608" w:type="dxa"/>
          </w:tcPr>
          <w:p w:rsidR="002D5BD9" w:rsidRPr="008532C4" w:rsidRDefault="002D5BD9" w:rsidP="0082494A">
            <w:pPr>
              <w:adjustRightInd w:val="0"/>
              <w:textAlignment w:val="baseline"/>
              <w:rPr>
                <w:rFonts w:ascii="宋体" w:hAnsi="Courier New"/>
                <w:color w:val="000000"/>
              </w:rPr>
            </w:pPr>
          </w:p>
        </w:tc>
        <w:tc>
          <w:tcPr>
            <w:tcW w:w="1701" w:type="dxa"/>
          </w:tcPr>
          <w:p w:rsidR="002D5BD9" w:rsidRPr="008532C4" w:rsidRDefault="002D5BD9" w:rsidP="0082494A">
            <w:pPr>
              <w:adjustRightInd w:val="0"/>
              <w:textAlignment w:val="baseline"/>
              <w:rPr>
                <w:rFonts w:ascii="宋体" w:hAnsi="Courier New"/>
                <w:color w:val="000000"/>
              </w:rPr>
            </w:pPr>
          </w:p>
        </w:tc>
        <w:tc>
          <w:tcPr>
            <w:tcW w:w="3260"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1843" w:type="dxa"/>
          </w:tcPr>
          <w:p w:rsidR="002D5BD9" w:rsidRPr="008532C4" w:rsidRDefault="002D5BD9" w:rsidP="0082494A">
            <w:pPr>
              <w:adjustRightInd w:val="0"/>
              <w:textAlignment w:val="baseline"/>
              <w:rPr>
                <w:rFonts w:ascii="宋体" w:hAnsi="Courier New"/>
                <w:color w:val="000000"/>
              </w:rPr>
            </w:pPr>
          </w:p>
        </w:tc>
        <w:tc>
          <w:tcPr>
            <w:tcW w:w="1276" w:type="dxa"/>
          </w:tcPr>
          <w:p w:rsidR="002D5BD9" w:rsidRPr="008532C4" w:rsidRDefault="002D5BD9" w:rsidP="0082494A">
            <w:pPr>
              <w:adjustRightInd w:val="0"/>
              <w:textAlignment w:val="baseline"/>
              <w:rPr>
                <w:rFonts w:ascii="宋体" w:hAnsi="Courier New"/>
                <w:color w:val="000000"/>
              </w:rPr>
            </w:pPr>
          </w:p>
        </w:tc>
        <w:tc>
          <w:tcPr>
            <w:tcW w:w="1134" w:type="dxa"/>
          </w:tcPr>
          <w:p w:rsidR="002D5BD9" w:rsidRPr="008532C4" w:rsidRDefault="002D5BD9" w:rsidP="0082494A">
            <w:pPr>
              <w:adjustRightInd w:val="0"/>
              <w:textAlignment w:val="baseline"/>
              <w:rPr>
                <w:rFonts w:ascii="宋体" w:hAnsi="Courier New"/>
                <w:color w:val="000000"/>
              </w:rPr>
            </w:pPr>
          </w:p>
        </w:tc>
      </w:tr>
    </w:tbl>
    <w:p w:rsidR="002D5BD9" w:rsidRPr="008532C4" w:rsidRDefault="002D5BD9" w:rsidP="00261B91">
      <w:pPr>
        <w:rPr>
          <w:i/>
          <w:iCs/>
          <w:color w:val="000000"/>
        </w:rPr>
      </w:pPr>
    </w:p>
    <w:p w:rsidR="002D5BD9" w:rsidRPr="008532C4" w:rsidRDefault="002D5BD9" w:rsidP="00261B91">
      <w:pPr>
        <w:spacing w:line="360" w:lineRule="auto"/>
      </w:pPr>
      <w:r w:rsidRPr="008532C4">
        <w:rPr>
          <w:rFonts w:cs="宋体" w:hint="eastAsia"/>
        </w:rPr>
        <w:t>注：多场所的均应填写，并在备注中注明生产场所</w:t>
      </w:r>
      <w:r>
        <w:rPr>
          <w:rFonts w:cs="宋体" w:hint="eastAsia"/>
        </w:rPr>
        <w:t>。</w:t>
      </w:r>
    </w:p>
    <w:p w:rsidR="002D5BD9" w:rsidRPr="008532C4" w:rsidRDefault="002D5BD9" w:rsidP="00261B91">
      <w:pPr>
        <w:spacing w:line="360" w:lineRule="auto"/>
      </w:pPr>
      <w:r w:rsidRPr="008532C4">
        <w:t xml:space="preserve">   </w:t>
      </w:r>
    </w:p>
    <w:p w:rsidR="002D5BD9" w:rsidRPr="003F0383" w:rsidRDefault="002D5BD9" w:rsidP="007F51DD">
      <w:pPr>
        <w:pStyle w:val="3"/>
        <w:ind w:left="2891" w:hangingChars="900" w:hanging="2891"/>
      </w:pPr>
      <w:r w:rsidRPr="008532C4">
        <w:br w:type="page"/>
      </w:r>
      <w:bookmarkStart w:id="34" w:name="_Toc462127852"/>
      <w:bookmarkStart w:id="35" w:name="_Toc462129075"/>
      <w:bookmarkStart w:id="36" w:name="_Toc462414552"/>
      <w:r w:rsidRPr="003F0383">
        <w:rPr>
          <w:rFonts w:cs="宋体" w:hint="eastAsia"/>
        </w:rPr>
        <w:t>附件</w:t>
      </w:r>
      <w:r w:rsidRPr="003F0383">
        <w:t>1-5</w:t>
      </w:r>
      <w:bookmarkEnd w:id="34"/>
      <w:bookmarkEnd w:id="35"/>
      <w:r>
        <w:br/>
      </w:r>
      <w:r>
        <w:tab/>
      </w:r>
      <w:bookmarkStart w:id="37" w:name="_Toc462129076"/>
      <w:r w:rsidRPr="003F0383">
        <w:rPr>
          <w:rFonts w:cs="宋体" w:hint="eastAsia"/>
        </w:rPr>
        <w:t>企业生产卫星电视广播地面接收设备</w:t>
      </w:r>
      <w:r>
        <w:rPr>
          <w:rFonts w:cs="宋体" w:hint="eastAsia"/>
        </w:rPr>
        <w:t>卫星专用</w:t>
      </w:r>
      <w:r w:rsidRPr="003F0383">
        <w:rPr>
          <w:rFonts w:cs="宋体" w:hint="eastAsia"/>
        </w:rPr>
        <w:t>产品检验设备表</w:t>
      </w:r>
      <w:bookmarkEnd w:id="36"/>
      <w:bookmarkEnd w:id="37"/>
    </w:p>
    <w:tbl>
      <w:tblPr>
        <w:tblW w:w="144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93"/>
        <w:gridCol w:w="992"/>
        <w:gridCol w:w="992"/>
        <w:gridCol w:w="992"/>
        <w:gridCol w:w="1560"/>
        <w:gridCol w:w="1417"/>
        <w:gridCol w:w="1418"/>
        <w:gridCol w:w="992"/>
        <w:gridCol w:w="1559"/>
        <w:gridCol w:w="709"/>
        <w:gridCol w:w="709"/>
        <w:gridCol w:w="708"/>
        <w:gridCol w:w="709"/>
      </w:tblGrid>
      <w:tr w:rsidR="002D5BD9" w:rsidRPr="008532C4">
        <w:trPr>
          <w:trHeight w:val="315"/>
        </w:trPr>
        <w:tc>
          <w:tcPr>
            <w:tcW w:w="675" w:type="dxa"/>
            <w:vMerge w:val="restart"/>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序号</w:t>
            </w:r>
          </w:p>
        </w:tc>
        <w:tc>
          <w:tcPr>
            <w:tcW w:w="993" w:type="dxa"/>
            <w:vMerge w:val="restart"/>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产品单元</w:t>
            </w:r>
          </w:p>
        </w:tc>
        <w:tc>
          <w:tcPr>
            <w:tcW w:w="992" w:type="dxa"/>
            <w:vMerge w:val="restart"/>
            <w:vAlign w:val="center"/>
          </w:tcPr>
          <w:p w:rsidR="002D5BD9" w:rsidRPr="008532C4" w:rsidRDefault="002D5BD9" w:rsidP="0082494A">
            <w:pPr>
              <w:adjustRightInd w:val="0"/>
              <w:jc w:val="center"/>
              <w:textAlignment w:val="baseline"/>
              <w:rPr>
                <w:rFonts w:ascii="宋体" w:hAnsi="Courier New"/>
                <w:b/>
                <w:bCs/>
                <w:color w:val="000000"/>
                <w:sz w:val="18"/>
                <w:szCs w:val="18"/>
              </w:rPr>
            </w:pPr>
            <w:r>
              <w:rPr>
                <w:rFonts w:ascii="宋体" w:hAnsi="Courier New" w:cs="宋体" w:hint="eastAsia"/>
                <w:b/>
                <w:bCs/>
                <w:color w:val="000000"/>
                <w:sz w:val="18"/>
                <w:szCs w:val="18"/>
              </w:rPr>
              <w:t>产品品种</w:t>
            </w:r>
          </w:p>
        </w:tc>
        <w:tc>
          <w:tcPr>
            <w:tcW w:w="992" w:type="dxa"/>
            <w:vMerge w:val="restart"/>
            <w:vAlign w:val="center"/>
          </w:tcPr>
          <w:p w:rsidR="002D5BD9" w:rsidRPr="008532C4" w:rsidRDefault="002D5BD9" w:rsidP="0082494A">
            <w:pPr>
              <w:adjustRightInd w:val="0"/>
              <w:jc w:val="center"/>
              <w:textAlignment w:val="baseline"/>
              <w:rPr>
                <w:rFonts w:ascii="宋体" w:hAnsi="Courier New"/>
                <w:b/>
                <w:bCs/>
                <w:color w:val="000000"/>
                <w:sz w:val="18"/>
                <w:szCs w:val="18"/>
              </w:rPr>
            </w:pPr>
            <w:r>
              <w:rPr>
                <w:rFonts w:ascii="宋体" w:hAnsi="Courier New" w:cs="宋体" w:hint="eastAsia"/>
                <w:b/>
                <w:bCs/>
                <w:color w:val="000000"/>
                <w:sz w:val="18"/>
                <w:szCs w:val="18"/>
              </w:rPr>
              <w:t>型号规格</w:t>
            </w:r>
          </w:p>
        </w:tc>
        <w:tc>
          <w:tcPr>
            <w:tcW w:w="992" w:type="dxa"/>
            <w:vMerge w:val="restart"/>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检验项目</w:t>
            </w:r>
          </w:p>
        </w:tc>
        <w:tc>
          <w:tcPr>
            <w:tcW w:w="1560" w:type="dxa"/>
            <w:vMerge w:val="restart"/>
            <w:vAlign w:val="center"/>
          </w:tcPr>
          <w:p w:rsidR="002D5BD9" w:rsidRPr="008532C4" w:rsidRDefault="002D5BD9" w:rsidP="0082494A">
            <w:pPr>
              <w:adjustRightInd w:val="0"/>
              <w:jc w:val="center"/>
              <w:textAlignment w:val="baseline"/>
              <w:rPr>
                <w:rFonts w:ascii="宋体" w:hAnsi="Courier New"/>
                <w:color w:val="000000"/>
              </w:rPr>
            </w:pPr>
            <w:r w:rsidRPr="008532C4">
              <w:rPr>
                <w:rFonts w:ascii="宋体" w:hAnsi="Courier New" w:cs="宋体" w:hint="eastAsia"/>
                <w:b/>
                <w:bCs/>
                <w:color w:val="000000"/>
                <w:sz w:val="18"/>
                <w:szCs w:val="18"/>
              </w:rPr>
              <w:t>依据标准及条款</w:t>
            </w:r>
          </w:p>
        </w:tc>
        <w:tc>
          <w:tcPr>
            <w:tcW w:w="1417" w:type="dxa"/>
            <w:vMerge w:val="restart"/>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检验设备名称</w:t>
            </w:r>
          </w:p>
        </w:tc>
        <w:tc>
          <w:tcPr>
            <w:tcW w:w="1418" w:type="dxa"/>
            <w:vMerge w:val="restart"/>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设备规格型号</w:t>
            </w:r>
          </w:p>
        </w:tc>
        <w:tc>
          <w:tcPr>
            <w:tcW w:w="992" w:type="dxa"/>
            <w:vMerge w:val="restart"/>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设备编号</w:t>
            </w:r>
          </w:p>
        </w:tc>
        <w:tc>
          <w:tcPr>
            <w:tcW w:w="1559" w:type="dxa"/>
            <w:vMerge w:val="restart"/>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精度或测量范围</w:t>
            </w:r>
          </w:p>
        </w:tc>
        <w:tc>
          <w:tcPr>
            <w:tcW w:w="2126" w:type="dxa"/>
            <w:gridSpan w:val="3"/>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用途</w:t>
            </w:r>
          </w:p>
        </w:tc>
        <w:tc>
          <w:tcPr>
            <w:tcW w:w="709" w:type="dxa"/>
            <w:vMerge w:val="restart"/>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备注</w:t>
            </w:r>
          </w:p>
        </w:tc>
      </w:tr>
      <w:tr w:rsidR="002D5BD9" w:rsidRPr="008532C4">
        <w:trPr>
          <w:trHeight w:val="315"/>
        </w:trPr>
        <w:tc>
          <w:tcPr>
            <w:tcW w:w="675" w:type="dxa"/>
            <w:vMerge/>
            <w:vAlign w:val="center"/>
          </w:tcPr>
          <w:p w:rsidR="002D5BD9" w:rsidRPr="008532C4" w:rsidRDefault="002D5BD9" w:rsidP="0082494A">
            <w:pPr>
              <w:adjustRightInd w:val="0"/>
              <w:jc w:val="center"/>
              <w:textAlignment w:val="baseline"/>
              <w:rPr>
                <w:rFonts w:ascii="宋体" w:hAnsi="Courier New"/>
                <w:b/>
                <w:bCs/>
                <w:color w:val="000000"/>
              </w:rPr>
            </w:pPr>
          </w:p>
        </w:tc>
        <w:tc>
          <w:tcPr>
            <w:tcW w:w="993" w:type="dxa"/>
            <w:vMerge/>
            <w:vAlign w:val="center"/>
          </w:tcPr>
          <w:p w:rsidR="002D5BD9" w:rsidRPr="008532C4" w:rsidRDefault="002D5BD9" w:rsidP="0082494A">
            <w:pPr>
              <w:adjustRightInd w:val="0"/>
              <w:jc w:val="center"/>
              <w:textAlignment w:val="baseline"/>
              <w:rPr>
                <w:rFonts w:ascii="宋体" w:hAnsi="Courier New"/>
                <w:b/>
                <w:bCs/>
                <w:color w:val="000000"/>
              </w:rPr>
            </w:pPr>
          </w:p>
        </w:tc>
        <w:tc>
          <w:tcPr>
            <w:tcW w:w="992" w:type="dxa"/>
            <w:vMerge/>
          </w:tcPr>
          <w:p w:rsidR="002D5BD9" w:rsidRPr="008532C4" w:rsidRDefault="002D5BD9" w:rsidP="0082494A">
            <w:pPr>
              <w:adjustRightInd w:val="0"/>
              <w:jc w:val="center"/>
              <w:textAlignment w:val="baseline"/>
              <w:rPr>
                <w:rFonts w:ascii="宋体" w:hAnsi="Courier New"/>
                <w:b/>
                <w:bCs/>
                <w:color w:val="000000"/>
              </w:rPr>
            </w:pPr>
          </w:p>
        </w:tc>
        <w:tc>
          <w:tcPr>
            <w:tcW w:w="992" w:type="dxa"/>
            <w:vMerge/>
          </w:tcPr>
          <w:p w:rsidR="002D5BD9" w:rsidRPr="008532C4" w:rsidRDefault="002D5BD9" w:rsidP="0082494A">
            <w:pPr>
              <w:adjustRightInd w:val="0"/>
              <w:jc w:val="center"/>
              <w:textAlignment w:val="baseline"/>
              <w:rPr>
                <w:rFonts w:ascii="宋体" w:hAnsi="Courier New"/>
                <w:b/>
                <w:bCs/>
                <w:color w:val="000000"/>
              </w:rPr>
            </w:pPr>
          </w:p>
        </w:tc>
        <w:tc>
          <w:tcPr>
            <w:tcW w:w="992" w:type="dxa"/>
            <w:vMerge/>
            <w:vAlign w:val="center"/>
          </w:tcPr>
          <w:p w:rsidR="002D5BD9" w:rsidRPr="008532C4" w:rsidRDefault="002D5BD9" w:rsidP="0082494A">
            <w:pPr>
              <w:adjustRightInd w:val="0"/>
              <w:jc w:val="center"/>
              <w:textAlignment w:val="baseline"/>
              <w:rPr>
                <w:rFonts w:ascii="宋体" w:hAnsi="Courier New"/>
                <w:b/>
                <w:bCs/>
                <w:color w:val="000000"/>
              </w:rPr>
            </w:pPr>
          </w:p>
        </w:tc>
        <w:tc>
          <w:tcPr>
            <w:tcW w:w="1560" w:type="dxa"/>
            <w:vMerge/>
            <w:vAlign w:val="center"/>
          </w:tcPr>
          <w:p w:rsidR="002D5BD9" w:rsidRPr="008532C4" w:rsidRDefault="002D5BD9" w:rsidP="0082494A">
            <w:pPr>
              <w:adjustRightInd w:val="0"/>
              <w:jc w:val="center"/>
              <w:textAlignment w:val="baseline"/>
              <w:rPr>
                <w:rFonts w:ascii="宋体" w:hAnsi="Courier New"/>
                <w:b/>
                <w:bCs/>
                <w:color w:val="000000"/>
              </w:rPr>
            </w:pPr>
          </w:p>
        </w:tc>
        <w:tc>
          <w:tcPr>
            <w:tcW w:w="1417" w:type="dxa"/>
            <w:vMerge/>
            <w:vAlign w:val="center"/>
          </w:tcPr>
          <w:p w:rsidR="002D5BD9" w:rsidRPr="008532C4" w:rsidRDefault="002D5BD9" w:rsidP="0082494A">
            <w:pPr>
              <w:adjustRightInd w:val="0"/>
              <w:jc w:val="center"/>
              <w:textAlignment w:val="baseline"/>
              <w:rPr>
                <w:rFonts w:ascii="宋体" w:hAnsi="Courier New"/>
                <w:b/>
                <w:bCs/>
                <w:color w:val="000000"/>
                <w:sz w:val="18"/>
                <w:szCs w:val="18"/>
              </w:rPr>
            </w:pPr>
          </w:p>
        </w:tc>
        <w:tc>
          <w:tcPr>
            <w:tcW w:w="1418" w:type="dxa"/>
            <w:vMerge/>
            <w:vAlign w:val="center"/>
          </w:tcPr>
          <w:p w:rsidR="002D5BD9" w:rsidRPr="008532C4" w:rsidRDefault="002D5BD9" w:rsidP="0082494A">
            <w:pPr>
              <w:adjustRightInd w:val="0"/>
              <w:jc w:val="center"/>
              <w:textAlignment w:val="baseline"/>
              <w:rPr>
                <w:rFonts w:ascii="宋体" w:hAnsi="Courier New"/>
                <w:b/>
                <w:bCs/>
                <w:color w:val="000000"/>
                <w:sz w:val="18"/>
                <w:szCs w:val="18"/>
              </w:rPr>
            </w:pPr>
          </w:p>
        </w:tc>
        <w:tc>
          <w:tcPr>
            <w:tcW w:w="992" w:type="dxa"/>
            <w:vMerge/>
            <w:vAlign w:val="center"/>
          </w:tcPr>
          <w:p w:rsidR="002D5BD9" w:rsidRPr="008532C4" w:rsidRDefault="002D5BD9" w:rsidP="0082494A">
            <w:pPr>
              <w:adjustRightInd w:val="0"/>
              <w:jc w:val="center"/>
              <w:textAlignment w:val="baseline"/>
              <w:rPr>
                <w:rFonts w:ascii="宋体" w:hAnsi="Courier New"/>
                <w:b/>
                <w:bCs/>
                <w:color w:val="000000"/>
                <w:sz w:val="18"/>
                <w:szCs w:val="18"/>
              </w:rPr>
            </w:pPr>
          </w:p>
        </w:tc>
        <w:tc>
          <w:tcPr>
            <w:tcW w:w="1559" w:type="dxa"/>
            <w:vMerge/>
            <w:vAlign w:val="center"/>
          </w:tcPr>
          <w:p w:rsidR="002D5BD9" w:rsidRPr="008532C4" w:rsidRDefault="002D5BD9" w:rsidP="0082494A">
            <w:pPr>
              <w:adjustRightInd w:val="0"/>
              <w:jc w:val="center"/>
              <w:textAlignment w:val="baseline"/>
              <w:rPr>
                <w:rFonts w:ascii="宋体" w:hAnsi="Courier New"/>
                <w:b/>
                <w:bCs/>
                <w:color w:val="000000"/>
                <w:sz w:val="18"/>
                <w:szCs w:val="18"/>
              </w:rPr>
            </w:pPr>
          </w:p>
        </w:tc>
        <w:tc>
          <w:tcPr>
            <w:tcW w:w="709" w:type="dxa"/>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进货检验</w:t>
            </w:r>
          </w:p>
        </w:tc>
        <w:tc>
          <w:tcPr>
            <w:tcW w:w="709" w:type="dxa"/>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过程检验</w:t>
            </w:r>
          </w:p>
        </w:tc>
        <w:tc>
          <w:tcPr>
            <w:tcW w:w="708" w:type="dxa"/>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出厂检验</w:t>
            </w:r>
          </w:p>
        </w:tc>
        <w:tc>
          <w:tcPr>
            <w:tcW w:w="709" w:type="dxa"/>
            <w:vMerge/>
            <w:vAlign w:val="center"/>
          </w:tcPr>
          <w:p w:rsidR="002D5BD9" w:rsidRPr="008532C4" w:rsidRDefault="002D5BD9" w:rsidP="0082494A">
            <w:pPr>
              <w:adjustRightInd w:val="0"/>
              <w:jc w:val="center"/>
              <w:textAlignment w:val="baseline"/>
              <w:rPr>
                <w:rFonts w:ascii="宋体" w:hAnsi="Courier New"/>
                <w:b/>
                <w:bCs/>
                <w:color w:val="000000"/>
                <w:sz w:val="18"/>
                <w:szCs w:val="18"/>
              </w:rPr>
            </w:pPr>
          </w:p>
        </w:tc>
      </w:tr>
      <w:tr w:rsidR="002D5BD9" w:rsidRPr="008532C4">
        <w:trPr>
          <w:trHeight w:val="450"/>
        </w:trPr>
        <w:tc>
          <w:tcPr>
            <w:tcW w:w="675" w:type="dxa"/>
          </w:tcPr>
          <w:p w:rsidR="002D5BD9" w:rsidRPr="008532C4" w:rsidRDefault="002D5BD9" w:rsidP="0082494A">
            <w:pPr>
              <w:adjustRightInd w:val="0"/>
              <w:textAlignment w:val="baseline"/>
              <w:rPr>
                <w:rFonts w:ascii="宋体" w:hAnsi="Courier New"/>
                <w:color w:val="000000"/>
              </w:rPr>
            </w:pPr>
          </w:p>
        </w:tc>
        <w:tc>
          <w:tcPr>
            <w:tcW w:w="993"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1560" w:type="dxa"/>
          </w:tcPr>
          <w:p w:rsidR="002D5BD9" w:rsidRPr="008532C4" w:rsidRDefault="002D5BD9" w:rsidP="0082494A">
            <w:pPr>
              <w:adjustRightInd w:val="0"/>
              <w:textAlignment w:val="baseline"/>
              <w:rPr>
                <w:rFonts w:ascii="宋体" w:hAnsi="Courier New"/>
                <w:color w:val="000000"/>
              </w:rPr>
            </w:pPr>
          </w:p>
        </w:tc>
        <w:tc>
          <w:tcPr>
            <w:tcW w:w="1417" w:type="dxa"/>
          </w:tcPr>
          <w:p w:rsidR="002D5BD9" w:rsidRPr="008532C4" w:rsidRDefault="002D5BD9" w:rsidP="0082494A">
            <w:pPr>
              <w:adjustRightInd w:val="0"/>
              <w:textAlignment w:val="baseline"/>
              <w:rPr>
                <w:rFonts w:ascii="宋体" w:hAnsi="Courier New"/>
                <w:color w:val="000000"/>
              </w:rPr>
            </w:pPr>
          </w:p>
        </w:tc>
        <w:tc>
          <w:tcPr>
            <w:tcW w:w="1418"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c>
          <w:tcPr>
            <w:tcW w:w="708"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675" w:type="dxa"/>
          </w:tcPr>
          <w:p w:rsidR="002D5BD9" w:rsidRPr="008532C4" w:rsidRDefault="002D5BD9" w:rsidP="0082494A">
            <w:pPr>
              <w:adjustRightInd w:val="0"/>
              <w:textAlignment w:val="baseline"/>
              <w:rPr>
                <w:rFonts w:ascii="宋体" w:hAnsi="Courier New"/>
                <w:color w:val="000000"/>
              </w:rPr>
            </w:pPr>
          </w:p>
        </w:tc>
        <w:tc>
          <w:tcPr>
            <w:tcW w:w="993"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1560" w:type="dxa"/>
          </w:tcPr>
          <w:p w:rsidR="002D5BD9" w:rsidRPr="008532C4" w:rsidRDefault="002D5BD9" w:rsidP="0082494A">
            <w:pPr>
              <w:adjustRightInd w:val="0"/>
              <w:textAlignment w:val="baseline"/>
              <w:rPr>
                <w:rFonts w:ascii="宋体" w:hAnsi="Courier New"/>
                <w:color w:val="000000"/>
              </w:rPr>
            </w:pPr>
          </w:p>
        </w:tc>
        <w:tc>
          <w:tcPr>
            <w:tcW w:w="1417" w:type="dxa"/>
          </w:tcPr>
          <w:p w:rsidR="002D5BD9" w:rsidRPr="008532C4" w:rsidRDefault="002D5BD9" w:rsidP="0082494A">
            <w:pPr>
              <w:adjustRightInd w:val="0"/>
              <w:textAlignment w:val="baseline"/>
              <w:rPr>
                <w:rFonts w:ascii="宋体" w:hAnsi="Courier New"/>
                <w:color w:val="000000"/>
              </w:rPr>
            </w:pPr>
          </w:p>
        </w:tc>
        <w:tc>
          <w:tcPr>
            <w:tcW w:w="1418"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c>
          <w:tcPr>
            <w:tcW w:w="708"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675" w:type="dxa"/>
          </w:tcPr>
          <w:p w:rsidR="002D5BD9" w:rsidRPr="008532C4" w:rsidRDefault="002D5BD9" w:rsidP="0082494A">
            <w:pPr>
              <w:adjustRightInd w:val="0"/>
              <w:textAlignment w:val="baseline"/>
              <w:rPr>
                <w:rFonts w:ascii="宋体" w:hAnsi="Courier New"/>
                <w:color w:val="000000"/>
              </w:rPr>
            </w:pPr>
          </w:p>
        </w:tc>
        <w:tc>
          <w:tcPr>
            <w:tcW w:w="993"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1560" w:type="dxa"/>
          </w:tcPr>
          <w:p w:rsidR="002D5BD9" w:rsidRPr="008532C4" w:rsidRDefault="002D5BD9" w:rsidP="0082494A">
            <w:pPr>
              <w:adjustRightInd w:val="0"/>
              <w:textAlignment w:val="baseline"/>
              <w:rPr>
                <w:rFonts w:ascii="宋体" w:hAnsi="Courier New"/>
                <w:color w:val="000000"/>
              </w:rPr>
            </w:pPr>
          </w:p>
        </w:tc>
        <w:tc>
          <w:tcPr>
            <w:tcW w:w="1417" w:type="dxa"/>
          </w:tcPr>
          <w:p w:rsidR="002D5BD9" w:rsidRPr="008532C4" w:rsidRDefault="002D5BD9" w:rsidP="0082494A">
            <w:pPr>
              <w:adjustRightInd w:val="0"/>
              <w:textAlignment w:val="baseline"/>
              <w:rPr>
                <w:rFonts w:ascii="宋体" w:hAnsi="Courier New"/>
                <w:color w:val="000000"/>
              </w:rPr>
            </w:pPr>
          </w:p>
        </w:tc>
        <w:tc>
          <w:tcPr>
            <w:tcW w:w="1418"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c>
          <w:tcPr>
            <w:tcW w:w="708"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675" w:type="dxa"/>
          </w:tcPr>
          <w:p w:rsidR="002D5BD9" w:rsidRPr="008532C4" w:rsidRDefault="002D5BD9" w:rsidP="0082494A">
            <w:pPr>
              <w:adjustRightInd w:val="0"/>
              <w:textAlignment w:val="baseline"/>
              <w:rPr>
                <w:rFonts w:ascii="宋体" w:hAnsi="Courier New"/>
                <w:color w:val="000000"/>
              </w:rPr>
            </w:pPr>
          </w:p>
        </w:tc>
        <w:tc>
          <w:tcPr>
            <w:tcW w:w="993"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1560" w:type="dxa"/>
          </w:tcPr>
          <w:p w:rsidR="002D5BD9" w:rsidRPr="008532C4" w:rsidRDefault="002D5BD9" w:rsidP="0082494A">
            <w:pPr>
              <w:adjustRightInd w:val="0"/>
              <w:textAlignment w:val="baseline"/>
              <w:rPr>
                <w:rFonts w:ascii="宋体" w:hAnsi="Courier New"/>
                <w:color w:val="000000"/>
              </w:rPr>
            </w:pPr>
          </w:p>
        </w:tc>
        <w:tc>
          <w:tcPr>
            <w:tcW w:w="1417" w:type="dxa"/>
          </w:tcPr>
          <w:p w:rsidR="002D5BD9" w:rsidRPr="008532C4" w:rsidRDefault="002D5BD9" w:rsidP="0082494A">
            <w:pPr>
              <w:adjustRightInd w:val="0"/>
              <w:textAlignment w:val="baseline"/>
              <w:rPr>
                <w:rFonts w:ascii="宋体" w:hAnsi="Courier New"/>
                <w:color w:val="000000"/>
              </w:rPr>
            </w:pPr>
          </w:p>
        </w:tc>
        <w:tc>
          <w:tcPr>
            <w:tcW w:w="1418"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c>
          <w:tcPr>
            <w:tcW w:w="708"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675" w:type="dxa"/>
          </w:tcPr>
          <w:p w:rsidR="002D5BD9" w:rsidRPr="008532C4" w:rsidRDefault="002D5BD9" w:rsidP="0082494A">
            <w:pPr>
              <w:adjustRightInd w:val="0"/>
              <w:textAlignment w:val="baseline"/>
              <w:rPr>
                <w:rFonts w:ascii="宋体" w:hAnsi="Courier New"/>
                <w:color w:val="000000"/>
              </w:rPr>
            </w:pPr>
          </w:p>
        </w:tc>
        <w:tc>
          <w:tcPr>
            <w:tcW w:w="993"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1560" w:type="dxa"/>
          </w:tcPr>
          <w:p w:rsidR="002D5BD9" w:rsidRPr="008532C4" w:rsidRDefault="002D5BD9" w:rsidP="0082494A">
            <w:pPr>
              <w:adjustRightInd w:val="0"/>
              <w:textAlignment w:val="baseline"/>
              <w:rPr>
                <w:rFonts w:ascii="宋体" w:hAnsi="Courier New"/>
                <w:color w:val="000000"/>
              </w:rPr>
            </w:pPr>
          </w:p>
        </w:tc>
        <w:tc>
          <w:tcPr>
            <w:tcW w:w="1417" w:type="dxa"/>
          </w:tcPr>
          <w:p w:rsidR="002D5BD9" w:rsidRPr="008532C4" w:rsidRDefault="002D5BD9" w:rsidP="0082494A">
            <w:pPr>
              <w:adjustRightInd w:val="0"/>
              <w:textAlignment w:val="baseline"/>
              <w:rPr>
                <w:rFonts w:ascii="宋体" w:hAnsi="Courier New"/>
                <w:color w:val="000000"/>
              </w:rPr>
            </w:pPr>
          </w:p>
        </w:tc>
        <w:tc>
          <w:tcPr>
            <w:tcW w:w="1418"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c>
          <w:tcPr>
            <w:tcW w:w="708"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675" w:type="dxa"/>
          </w:tcPr>
          <w:p w:rsidR="002D5BD9" w:rsidRPr="008532C4" w:rsidRDefault="002D5BD9" w:rsidP="0082494A">
            <w:pPr>
              <w:adjustRightInd w:val="0"/>
              <w:textAlignment w:val="baseline"/>
              <w:rPr>
                <w:rFonts w:ascii="宋体" w:hAnsi="Courier New"/>
                <w:color w:val="000000"/>
              </w:rPr>
            </w:pPr>
          </w:p>
        </w:tc>
        <w:tc>
          <w:tcPr>
            <w:tcW w:w="993"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1560" w:type="dxa"/>
          </w:tcPr>
          <w:p w:rsidR="002D5BD9" w:rsidRPr="008532C4" w:rsidRDefault="002D5BD9" w:rsidP="0082494A">
            <w:pPr>
              <w:adjustRightInd w:val="0"/>
              <w:textAlignment w:val="baseline"/>
              <w:rPr>
                <w:rFonts w:ascii="宋体" w:hAnsi="Courier New"/>
                <w:color w:val="000000"/>
              </w:rPr>
            </w:pPr>
          </w:p>
        </w:tc>
        <w:tc>
          <w:tcPr>
            <w:tcW w:w="1417" w:type="dxa"/>
          </w:tcPr>
          <w:p w:rsidR="002D5BD9" w:rsidRPr="008532C4" w:rsidRDefault="002D5BD9" w:rsidP="0082494A">
            <w:pPr>
              <w:adjustRightInd w:val="0"/>
              <w:textAlignment w:val="baseline"/>
              <w:rPr>
                <w:rFonts w:ascii="宋体" w:hAnsi="Courier New"/>
                <w:color w:val="000000"/>
              </w:rPr>
            </w:pPr>
          </w:p>
        </w:tc>
        <w:tc>
          <w:tcPr>
            <w:tcW w:w="1418"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c>
          <w:tcPr>
            <w:tcW w:w="708" w:type="dxa"/>
          </w:tcPr>
          <w:p w:rsidR="002D5BD9" w:rsidRPr="008532C4" w:rsidRDefault="002D5BD9" w:rsidP="0082494A">
            <w:pPr>
              <w:adjustRightInd w:val="0"/>
              <w:textAlignment w:val="baseline"/>
              <w:rPr>
                <w:rFonts w:ascii="宋体" w:hAnsi="Courier New"/>
                <w:color w:val="000000"/>
              </w:rPr>
            </w:pPr>
          </w:p>
        </w:tc>
        <w:tc>
          <w:tcPr>
            <w:tcW w:w="709" w:type="dxa"/>
          </w:tcPr>
          <w:p w:rsidR="002D5BD9" w:rsidRPr="008532C4" w:rsidRDefault="002D5BD9" w:rsidP="0082494A">
            <w:pPr>
              <w:adjustRightInd w:val="0"/>
              <w:textAlignment w:val="baseline"/>
              <w:rPr>
                <w:rFonts w:ascii="宋体" w:hAnsi="Courier New"/>
                <w:color w:val="000000"/>
              </w:rPr>
            </w:pPr>
          </w:p>
        </w:tc>
      </w:tr>
    </w:tbl>
    <w:p w:rsidR="002D5BD9" w:rsidRPr="008532C4" w:rsidRDefault="002D5BD9" w:rsidP="00261B91">
      <w:pPr>
        <w:rPr>
          <w:i/>
          <w:iCs/>
          <w:color w:val="000000"/>
        </w:rPr>
      </w:pPr>
    </w:p>
    <w:p w:rsidR="002D5BD9" w:rsidRPr="008532C4" w:rsidRDefault="002D5BD9" w:rsidP="00261B91">
      <w:pPr>
        <w:spacing w:line="360" w:lineRule="auto"/>
      </w:pPr>
      <w:r w:rsidRPr="008532C4">
        <w:rPr>
          <w:rFonts w:cs="宋体" w:hint="eastAsia"/>
        </w:rPr>
        <w:t>注：多场所的均应填写，并在备注中标明生产场所</w:t>
      </w:r>
      <w:r>
        <w:rPr>
          <w:rFonts w:cs="宋体" w:hint="eastAsia"/>
        </w:rPr>
        <w:t>。</w:t>
      </w:r>
    </w:p>
    <w:p w:rsidR="002D5BD9" w:rsidRPr="008532C4" w:rsidRDefault="002D5BD9" w:rsidP="00261B91">
      <w:pPr>
        <w:spacing w:line="360" w:lineRule="auto"/>
        <w:ind w:firstLineChars="350" w:firstLine="735"/>
      </w:pPr>
    </w:p>
    <w:p w:rsidR="002D5BD9" w:rsidRPr="008532C4" w:rsidRDefault="002D5BD9" w:rsidP="00261B91">
      <w:pPr>
        <w:spacing w:line="360" w:lineRule="auto"/>
        <w:ind w:firstLineChars="350" w:firstLine="735"/>
      </w:pPr>
    </w:p>
    <w:p w:rsidR="002D5BD9" w:rsidRPr="008532C4" w:rsidRDefault="002D5BD9" w:rsidP="00261B91">
      <w:pPr>
        <w:spacing w:line="360" w:lineRule="auto"/>
        <w:ind w:firstLineChars="350" w:firstLine="735"/>
      </w:pPr>
      <w:r w:rsidRPr="008532C4">
        <w:t xml:space="preserve">    </w:t>
      </w:r>
    </w:p>
    <w:p w:rsidR="002D5BD9" w:rsidRPr="008532C4" w:rsidRDefault="002D5BD9" w:rsidP="00261B91">
      <w:pPr>
        <w:spacing w:line="480" w:lineRule="exact"/>
      </w:pPr>
    </w:p>
    <w:p w:rsidR="002D5BD9" w:rsidRPr="008532C4" w:rsidRDefault="002D5BD9" w:rsidP="007F51DD">
      <w:pPr>
        <w:pStyle w:val="3"/>
        <w:spacing w:line="360" w:lineRule="auto"/>
        <w:ind w:left="3116" w:hangingChars="970" w:hanging="3116"/>
        <w:rPr>
          <w:color w:val="000000"/>
        </w:rPr>
        <w:sectPr w:rsidR="002D5BD9" w:rsidRPr="008532C4" w:rsidSect="00F0256D">
          <w:pgSz w:w="16838" w:h="11906" w:orient="landscape"/>
          <w:pgMar w:top="1418" w:right="1418" w:bottom="1418" w:left="1418" w:header="851" w:footer="992" w:gutter="0"/>
          <w:cols w:space="720"/>
          <w:docGrid w:linePitch="312"/>
        </w:sectPr>
      </w:pPr>
    </w:p>
    <w:p w:rsidR="002D5BD9" w:rsidRDefault="002D5BD9" w:rsidP="007F51DD">
      <w:pPr>
        <w:pStyle w:val="3"/>
        <w:ind w:left="3213" w:hangingChars="1000" w:hanging="3213"/>
        <w:jc w:val="left"/>
      </w:pPr>
      <w:bookmarkStart w:id="38" w:name="_Toc462127853"/>
      <w:bookmarkStart w:id="39" w:name="_Toc462129077"/>
      <w:bookmarkStart w:id="40" w:name="_Toc462414553"/>
      <w:r w:rsidRPr="003F0383">
        <w:rPr>
          <w:rFonts w:cs="宋体" w:hint="eastAsia"/>
        </w:rPr>
        <w:t>附件</w:t>
      </w:r>
      <w:r w:rsidRPr="003F0383">
        <w:t>1-6</w:t>
      </w:r>
      <w:bookmarkEnd w:id="38"/>
      <w:bookmarkEnd w:id="39"/>
      <w:r>
        <w:br/>
      </w:r>
      <w:r>
        <w:tab/>
      </w:r>
      <w:bookmarkStart w:id="41" w:name="_Toc462129078"/>
      <w:r>
        <w:t xml:space="preserve">          </w:t>
      </w:r>
      <w:r w:rsidRPr="003F0383">
        <w:rPr>
          <w:rFonts w:cs="宋体" w:hint="eastAsia"/>
        </w:rPr>
        <w:t>关键岗位专业技术人员表</w:t>
      </w:r>
      <w:bookmarkEnd w:id="40"/>
      <w:bookmarkEnd w:id="41"/>
    </w:p>
    <w:tbl>
      <w:tblPr>
        <w:tblW w:w="1414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
        <w:gridCol w:w="996"/>
        <w:gridCol w:w="932"/>
        <w:gridCol w:w="1417"/>
        <w:gridCol w:w="1701"/>
        <w:gridCol w:w="1418"/>
        <w:gridCol w:w="1701"/>
        <w:gridCol w:w="3402"/>
        <w:gridCol w:w="1843"/>
      </w:tblGrid>
      <w:tr w:rsidR="002D5BD9" w:rsidRPr="008532C4">
        <w:trPr>
          <w:trHeight w:val="315"/>
        </w:trPr>
        <w:tc>
          <w:tcPr>
            <w:tcW w:w="732" w:type="dxa"/>
            <w:vMerge w:val="restart"/>
            <w:vAlign w:val="center"/>
          </w:tcPr>
          <w:p w:rsidR="002D5BD9" w:rsidRPr="008532C4" w:rsidRDefault="002D5BD9" w:rsidP="00F0256D">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序号</w:t>
            </w:r>
          </w:p>
        </w:tc>
        <w:tc>
          <w:tcPr>
            <w:tcW w:w="996" w:type="dxa"/>
            <w:vMerge w:val="restart"/>
            <w:vAlign w:val="center"/>
          </w:tcPr>
          <w:p w:rsidR="002D5BD9" w:rsidRPr="008532C4" w:rsidRDefault="002D5BD9" w:rsidP="00F0256D">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姓</w:t>
            </w:r>
            <w:r w:rsidRPr="008532C4">
              <w:rPr>
                <w:rFonts w:ascii="宋体" w:hAnsi="Courier New" w:cs="宋体"/>
                <w:b/>
                <w:bCs/>
                <w:color w:val="000000"/>
                <w:sz w:val="18"/>
                <w:szCs w:val="18"/>
              </w:rPr>
              <w:t xml:space="preserve">  </w:t>
            </w:r>
            <w:r w:rsidRPr="008532C4">
              <w:rPr>
                <w:rFonts w:ascii="宋体" w:hAnsi="Courier New" w:cs="宋体" w:hint="eastAsia"/>
                <w:b/>
                <w:bCs/>
                <w:color w:val="000000"/>
                <w:sz w:val="18"/>
                <w:szCs w:val="18"/>
              </w:rPr>
              <w:t>名</w:t>
            </w:r>
          </w:p>
        </w:tc>
        <w:tc>
          <w:tcPr>
            <w:tcW w:w="932" w:type="dxa"/>
            <w:vMerge w:val="restart"/>
            <w:vAlign w:val="center"/>
          </w:tcPr>
          <w:p w:rsidR="002D5BD9" w:rsidRPr="008532C4" w:rsidRDefault="002D5BD9" w:rsidP="00F0256D">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性别</w:t>
            </w:r>
          </w:p>
        </w:tc>
        <w:tc>
          <w:tcPr>
            <w:tcW w:w="1417" w:type="dxa"/>
            <w:vMerge w:val="restart"/>
            <w:vAlign w:val="center"/>
          </w:tcPr>
          <w:p w:rsidR="002D5BD9" w:rsidRPr="008532C4" w:rsidRDefault="002D5BD9" w:rsidP="00F0256D">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岗位</w:t>
            </w:r>
          </w:p>
        </w:tc>
        <w:tc>
          <w:tcPr>
            <w:tcW w:w="1701" w:type="dxa"/>
            <w:vMerge w:val="restart"/>
            <w:vAlign w:val="center"/>
          </w:tcPr>
          <w:p w:rsidR="002D5BD9" w:rsidRPr="008532C4" w:rsidRDefault="002D5BD9" w:rsidP="00F0256D">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职务</w:t>
            </w:r>
            <w:r w:rsidRPr="008532C4">
              <w:rPr>
                <w:rFonts w:ascii="宋体" w:hAnsi="Courier New" w:cs="宋体"/>
                <w:b/>
                <w:bCs/>
                <w:color w:val="000000"/>
                <w:sz w:val="18"/>
                <w:szCs w:val="18"/>
              </w:rPr>
              <w:t>/</w:t>
            </w:r>
            <w:r w:rsidRPr="008532C4">
              <w:rPr>
                <w:rFonts w:ascii="宋体" w:hAnsi="Courier New" w:cs="宋体" w:hint="eastAsia"/>
                <w:b/>
                <w:bCs/>
                <w:color w:val="000000"/>
                <w:sz w:val="18"/>
                <w:szCs w:val="18"/>
              </w:rPr>
              <w:t>职称</w:t>
            </w:r>
          </w:p>
        </w:tc>
        <w:tc>
          <w:tcPr>
            <w:tcW w:w="1418" w:type="dxa"/>
            <w:vMerge w:val="restart"/>
            <w:vAlign w:val="center"/>
          </w:tcPr>
          <w:p w:rsidR="002D5BD9" w:rsidRPr="008532C4" w:rsidRDefault="002D5BD9" w:rsidP="00F0256D">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学历</w:t>
            </w:r>
          </w:p>
        </w:tc>
        <w:tc>
          <w:tcPr>
            <w:tcW w:w="1701" w:type="dxa"/>
            <w:vMerge w:val="restart"/>
            <w:vAlign w:val="center"/>
          </w:tcPr>
          <w:p w:rsidR="002D5BD9" w:rsidRPr="008532C4" w:rsidRDefault="002D5BD9" w:rsidP="00F0256D">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所学专业</w:t>
            </w:r>
          </w:p>
        </w:tc>
        <w:tc>
          <w:tcPr>
            <w:tcW w:w="3402" w:type="dxa"/>
            <w:vMerge w:val="restart"/>
            <w:vAlign w:val="center"/>
          </w:tcPr>
          <w:p w:rsidR="002D5BD9" w:rsidRPr="008532C4" w:rsidRDefault="002D5BD9" w:rsidP="00F0256D">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身份证号</w:t>
            </w:r>
          </w:p>
        </w:tc>
        <w:tc>
          <w:tcPr>
            <w:tcW w:w="1843" w:type="dxa"/>
            <w:vMerge w:val="restart"/>
            <w:vAlign w:val="center"/>
          </w:tcPr>
          <w:p w:rsidR="002D5BD9" w:rsidRPr="008532C4" w:rsidRDefault="002D5BD9" w:rsidP="00F0256D">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备注</w:t>
            </w:r>
          </w:p>
        </w:tc>
      </w:tr>
      <w:tr w:rsidR="002D5BD9" w:rsidRPr="008532C4">
        <w:trPr>
          <w:trHeight w:val="315"/>
        </w:trPr>
        <w:tc>
          <w:tcPr>
            <w:tcW w:w="732" w:type="dxa"/>
            <w:vMerge/>
            <w:vAlign w:val="center"/>
          </w:tcPr>
          <w:p w:rsidR="002D5BD9" w:rsidRPr="008532C4" w:rsidRDefault="002D5BD9" w:rsidP="00F0256D">
            <w:pPr>
              <w:adjustRightInd w:val="0"/>
              <w:jc w:val="center"/>
              <w:textAlignment w:val="baseline"/>
              <w:rPr>
                <w:rFonts w:ascii="宋体" w:hAnsi="Courier New"/>
                <w:b/>
                <w:bCs/>
                <w:color w:val="000000"/>
              </w:rPr>
            </w:pPr>
          </w:p>
        </w:tc>
        <w:tc>
          <w:tcPr>
            <w:tcW w:w="996" w:type="dxa"/>
            <w:vMerge/>
            <w:vAlign w:val="center"/>
          </w:tcPr>
          <w:p w:rsidR="002D5BD9" w:rsidRPr="008532C4" w:rsidRDefault="002D5BD9" w:rsidP="00F0256D">
            <w:pPr>
              <w:adjustRightInd w:val="0"/>
              <w:jc w:val="center"/>
              <w:textAlignment w:val="baseline"/>
              <w:rPr>
                <w:rFonts w:ascii="宋体" w:hAnsi="Courier New"/>
                <w:b/>
                <w:bCs/>
                <w:color w:val="000000"/>
              </w:rPr>
            </w:pPr>
          </w:p>
        </w:tc>
        <w:tc>
          <w:tcPr>
            <w:tcW w:w="932" w:type="dxa"/>
            <w:vMerge/>
            <w:vAlign w:val="center"/>
          </w:tcPr>
          <w:p w:rsidR="002D5BD9" w:rsidRPr="008532C4" w:rsidRDefault="002D5BD9" w:rsidP="00F0256D">
            <w:pPr>
              <w:adjustRightInd w:val="0"/>
              <w:jc w:val="center"/>
              <w:textAlignment w:val="baseline"/>
              <w:rPr>
                <w:rFonts w:ascii="宋体" w:hAnsi="Courier New"/>
                <w:b/>
                <w:bCs/>
                <w:color w:val="000000"/>
              </w:rPr>
            </w:pPr>
          </w:p>
        </w:tc>
        <w:tc>
          <w:tcPr>
            <w:tcW w:w="1417" w:type="dxa"/>
            <w:vMerge/>
            <w:vAlign w:val="center"/>
          </w:tcPr>
          <w:p w:rsidR="002D5BD9" w:rsidRPr="008532C4" w:rsidRDefault="002D5BD9" w:rsidP="00F0256D">
            <w:pPr>
              <w:adjustRightInd w:val="0"/>
              <w:jc w:val="center"/>
              <w:textAlignment w:val="baseline"/>
              <w:rPr>
                <w:rFonts w:ascii="宋体" w:hAnsi="Courier New"/>
                <w:b/>
                <w:bCs/>
                <w:color w:val="000000"/>
              </w:rPr>
            </w:pPr>
          </w:p>
        </w:tc>
        <w:tc>
          <w:tcPr>
            <w:tcW w:w="1701" w:type="dxa"/>
            <w:vMerge/>
            <w:vAlign w:val="center"/>
          </w:tcPr>
          <w:p w:rsidR="002D5BD9" w:rsidRPr="008532C4" w:rsidRDefault="002D5BD9" w:rsidP="00F0256D">
            <w:pPr>
              <w:adjustRightInd w:val="0"/>
              <w:jc w:val="center"/>
              <w:textAlignment w:val="baseline"/>
              <w:rPr>
                <w:rFonts w:ascii="宋体" w:hAnsi="Courier New"/>
                <w:b/>
                <w:bCs/>
                <w:color w:val="000000"/>
              </w:rPr>
            </w:pPr>
          </w:p>
        </w:tc>
        <w:tc>
          <w:tcPr>
            <w:tcW w:w="1418" w:type="dxa"/>
            <w:vMerge/>
            <w:vAlign w:val="center"/>
          </w:tcPr>
          <w:p w:rsidR="002D5BD9" w:rsidRPr="008532C4" w:rsidRDefault="002D5BD9" w:rsidP="00F0256D">
            <w:pPr>
              <w:adjustRightInd w:val="0"/>
              <w:jc w:val="center"/>
              <w:textAlignment w:val="baseline"/>
              <w:rPr>
                <w:rFonts w:ascii="宋体" w:hAnsi="Courier New"/>
                <w:b/>
                <w:bCs/>
                <w:color w:val="000000"/>
              </w:rPr>
            </w:pPr>
          </w:p>
        </w:tc>
        <w:tc>
          <w:tcPr>
            <w:tcW w:w="1701" w:type="dxa"/>
            <w:vMerge/>
            <w:vAlign w:val="center"/>
          </w:tcPr>
          <w:p w:rsidR="002D5BD9" w:rsidRPr="008532C4" w:rsidRDefault="002D5BD9" w:rsidP="00F0256D">
            <w:pPr>
              <w:adjustRightInd w:val="0"/>
              <w:jc w:val="center"/>
              <w:textAlignment w:val="baseline"/>
              <w:rPr>
                <w:rFonts w:ascii="宋体" w:hAnsi="Courier New"/>
                <w:b/>
                <w:bCs/>
                <w:color w:val="000000"/>
              </w:rPr>
            </w:pPr>
          </w:p>
        </w:tc>
        <w:tc>
          <w:tcPr>
            <w:tcW w:w="3402" w:type="dxa"/>
            <w:vMerge/>
            <w:vAlign w:val="center"/>
          </w:tcPr>
          <w:p w:rsidR="002D5BD9" w:rsidRPr="008532C4" w:rsidRDefault="002D5BD9" w:rsidP="00F0256D">
            <w:pPr>
              <w:adjustRightInd w:val="0"/>
              <w:jc w:val="center"/>
              <w:textAlignment w:val="baseline"/>
              <w:rPr>
                <w:rFonts w:ascii="宋体" w:hAnsi="Courier New"/>
                <w:b/>
                <w:bCs/>
                <w:color w:val="000000"/>
              </w:rPr>
            </w:pPr>
          </w:p>
        </w:tc>
        <w:tc>
          <w:tcPr>
            <w:tcW w:w="1843" w:type="dxa"/>
            <w:vMerge/>
            <w:vAlign w:val="center"/>
          </w:tcPr>
          <w:p w:rsidR="002D5BD9" w:rsidRPr="008532C4" w:rsidRDefault="002D5BD9" w:rsidP="00F0256D">
            <w:pPr>
              <w:adjustRightInd w:val="0"/>
              <w:jc w:val="center"/>
              <w:textAlignment w:val="baseline"/>
              <w:rPr>
                <w:rFonts w:ascii="宋体" w:hAnsi="Courier New"/>
                <w:b/>
                <w:bCs/>
                <w:color w:val="000000"/>
                <w:sz w:val="18"/>
                <w:szCs w:val="18"/>
              </w:rPr>
            </w:pPr>
          </w:p>
        </w:tc>
      </w:tr>
      <w:tr w:rsidR="002D5BD9" w:rsidRPr="008532C4">
        <w:trPr>
          <w:trHeight w:val="505"/>
        </w:trPr>
        <w:tc>
          <w:tcPr>
            <w:tcW w:w="732" w:type="dxa"/>
          </w:tcPr>
          <w:p w:rsidR="002D5BD9" w:rsidRPr="008532C4" w:rsidRDefault="002D5BD9" w:rsidP="00F0256D">
            <w:pPr>
              <w:adjustRightInd w:val="0"/>
              <w:textAlignment w:val="baseline"/>
              <w:rPr>
                <w:rFonts w:ascii="宋体" w:hAnsi="Courier New"/>
                <w:color w:val="000000"/>
              </w:rPr>
            </w:pPr>
          </w:p>
        </w:tc>
        <w:tc>
          <w:tcPr>
            <w:tcW w:w="996" w:type="dxa"/>
          </w:tcPr>
          <w:p w:rsidR="002D5BD9" w:rsidRPr="008532C4" w:rsidRDefault="002D5BD9" w:rsidP="00F0256D">
            <w:pPr>
              <w:adjustRightInd w:val="0"/>
              <w:textAlignment w:val="baseline"/>
              <w:rPr>
                <w:rFonts w:ascii="宋体" w:hAnsi="Courier New"/>
                <w:color w:val="000000"/>
              </w:rPr>
            </w:pPr>
          </w:p>
        </w:tc>
        <w:tc>
          <w:tcPr>
            <w:tcW w:w="932" w:type="dxa"/>
          </w:tcPr>
          <w:p w:rsidR="002D5BD9" w:rsidRPr="008532C4" w:rsidRDefault="002D5BD9" w:rsidP="00F0256D">
            <w:pPr>
              <w:adjustRightInd w:val="0"/>
              <w:textAlignment w:val="baseline"/>
              <w:rPr>
                <w:rFonts w:ascii="宋体" w:hAnsi="Courier New"/>
                <w:color w:val="000000"/>
              </w:rPr>
            </w:pPr>
          </w:p>
        </w:tc>
        <w:tc>
          <w:tcPr>
            <w:tcW w:w="1417"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1418"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3402" w:type="dxa"/>
          </w:tcPr>
          <w:p w:rsidR="002D5BD9" w:rsidRPr="008532C4" w:rsidRDefault="002D5BD9" w:rsidP="00F0256D">
            <w:pPr>
              <w:adjustRightInd w:val="0"/>
              <w:textAlignment w:val="baseline"/>
              <w:rPr>
                <w:rFonts w:ascii="宋体" w:hAnsi="Courier New"/>
                <w:color w:val="000000"/>
              </w:rPr>
            </w:pPr>
          </w:p>
        </w:tc>
        <w:tc>
          <w:tcPr>
            <w:tcW w:w="1843" w:type="dxa"/>
          </w:tcPr>
          <w:p w:rsidR="002D5BD9" w:rsidRPr="008532C4" w:rsidRDefault="002D5BD9" w:rsidP="00F0256D">
            <w:pPr>
              <w:adjustRightInd w:val="0"/>
              <w:textAlignment w:val="baseline"/>
              <w:rPr>
                <w:rFonts w:ascii="宋体" w:hAnsi="Courier New"/>
                <w:color w:val="000000"/>
              </w:rPr>
            </w:pPr>
          </w:p>
        </w:tc>
      </w:tr>
      <w:tr w:rsidR="002D5BD9" w:rsidRPr="008532C4">
        <w:trPr>
          <w:trHeight w:val="505"/>
        </w:trPr>
        <w:tc>
          <w:tcPr>
            <w:tcW w:w="732" w:type="dxa"/>
          </w:tcPr>
          <w:p w:rsidR="002D5BD9" w:rsidRPr="008532C4" w:rsidRDefault="002D5BD9" w:rsidP="00F0256D">
            <w:pPr>
              <w:adjustRightInd w:val="0"/>
              <w:textAlignment w:val="baseline"/>
              <w:rPr>
                <w:rFonts w:ascii="宋体" w:hAnsi="Courier New"/>
                <w:color w:val="000000"/>
              </w:rPr>
            </w:pPr>
          </w:p>
        </w:tc>
        <w:tc>
          <w:tcPr>
            <w:tcW w:w="996" w:type="dxa"/>
          </w:tcPr>
          <w:p w:rsidR="002D5BD9" w:rsidRPr="008532C4" w:rsidRDefault="002D5BD9" w:rsidP="00F0256D">
            <w:pPr>
              <w:adjustRightInd w:val="0"/>
              <w:textAlignment w:val="baseline"/>
              <w:rPr>
                <w:rFonts w:ascii="宋体" w:hAnsi="Courier New"/>
                <w:color w:val="000000"/>
              </w:rPr>
            </w:pPr>
          </w:p>
        </w:tc>
        <w:tc>
          <w:tcPr>
            <w:tcW w:w="932" w:type="dxa"/>
          </w:tcPr>
          <w:p w:rsidR="002D5BD9" w:rsidRPr="008532C4" w:rsidRDefault="002D5BD9" w:rsidP="00F0256D">
            <w:pPr>
              <w:adjustRightInd w:val="0"/>
              <w:textAlignment w:val="baseline"/>
              <w:rPr>
                <w:rFonts w:ascii="宋体" w:hAnsi="Courier New"/>
                <w:color w:val="000000"/>
              </w:rPr>
            </w:pPr>
          </w:p>
        </w:tc>
        <w:tc>
          <w:tcPr>
            <w:tcW w:w="1417"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1418"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3402" w:type="dxa"/>
          </w:tcPr>
          <w:p w:rsidR="002D5BD9" w:rsidRPr="008532C4" w:rsidRDefault="002D5BD9" w:rsidP="00F0256D">
            <w:pPr>
              <w:adjustRightInd w:val="0"/>
              <w:textAlignment w:val="baseline"/>
              <w:rPr>
                <w:rFonts w:ascii="宋体" w:hAnsi="Courier New"/>
                <w:color w:val="000000"/>
              </w:rPr>
            </w:pPr>
          </w:p>
        </w:tc>
        <w:tc>
          <w:tcPr>
            <w:tcW w:w="1843" w:type="dxa"/>
          </w:tcPr>
          <w:p w:rsidR="002D5BD9" w:rsidRPr="008532C4" w:rsidRDefault="002D5BD9" w:rsidP="00F0256D">
            <w:pPr>
              <w:adjustRightInd w:val="0"/>
              <w:textAlignment w:val="baseline"/>
              <w:rPr>
                <w:rFonts w:ascii="宋体" w:hAnsi="Courier New"/>
                <w:color w:val="000000"/>
              </w:rPr>
            </w:pPr>
          </w:p>
        </w:tc>
      </w:tr>
      <w:tr w:rsidR="002D5BD9" w:rsidRPr="008532C4">
        <w:trPr>
          <w:trHeight w:val="505"/>
        </w:trPr>
        <w:tc>
          <w:tcPr>
            <w:tcW w:w="732" w:type="dxa"/>
          </w:tcPr>
          <w:p w:rsidR="002D5BD9" w:rsidRPr="008532C4" w:rsidRDefault="002D5BD9" w:rsidP="00F0256D">
            <w:pPr>
              <w:adjustRightInd w:val="0"/>
              <w:textAlignment w:val="baseline"/>
              <w:rPr>
                <w:rFonts w:ascii="宋体" w:hAnsi="Courier New"/>
                <w:color w:val="000000"/>
              </w:rPr>
            </w:pPr>
          </w:p>
        </w:tc>
        <w:tc>
          <w:tcPr>
            <w:tcW w:w="996" w:type="dxa"/>
          </w:tcPr>
          <w:p w:rsidR="002D5BD9" w:rsidRPr="008532C4" w:rsidRDefault="002D5BD9" w:rsidP="00F0256D">
            <w:pPr>
              <w:adjustRightInd w:val="0"/>
              <w:textAlignment w:val="baseline"/>
              <w:rPr>
                <w:rFonts w:ascii="宋体" w:hAnsi="Courier New"/>
                <w:color w:val="000000"/>
              </w:rPr>
            </w:pPr>
          </w:p>
        </w:tc>
        <w:tc>
          <w:tcPr>
            <w:tcW w:w="932" w:type="dxa"/>
          </w:tcPr>
          <w:p w:rsidR="002D5BD9" w:rsidRPr="008532C4" w:rsidRDefault="002D5BD9" w:rsidP="00F0256D">
            <w:pPr>
              <w:adjustRightInd w:val="0"/>
              <w:textAlignment w:val="baseline"/>
              <w:rPr>
                <w:rFonts w:ascii="宋体" w:hAnsi="Courier New"/>
                <w:color w:val="000000"/>
              </w:rPr>
            </w:pPr>
          </w:p>
        </w:tc>
        <w:tc>
          <w:tcPr>
            <w:tcW w:w="1417"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1418"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3402" w:type="dxa"/>
          </w:tcPr>
          <w:p w:rsidR="002D5BD9" w:rsidRPr="008532C4" w:rsidRDefault="002D5BD9" w:rsidP="00F0256D">
            <w:pPr>
              <w:adjustRightInd w:val="0"/>
              <w:textAlignment w:val="baseline"/>
              <w:rPr>
                <w:rFonts w:ascii="宋体" w:hAnsi="Courier New"/>
                <w:color w:val="000000"/>
              </w:rPr>
            </w:pPr>
          </w:p>
        </w:tc>
        <w:tc>
          <w:tcPr>
            <w:tcW w:w="1843" w:type="dxa"/>
          </w:tcPr>
          <w:p w:rsidR="002D5BD9" w:rsidRPr="008532C4" w:rsidRDefault="002D5BD9" w:rsidP="00F0256D">
            <w:pPr>
              <w:adjustRightInd w:val="0"/>
              <w:textAlignment w:val="baseline"/>
              <w:rPr>
                <w:rFonts w:ascii="宋体" w:hAnsi="Courier New"/>
                <w:color w:val="000000"/>
              </w:rPr>
            </w:pPr>
          </w:p>
        </w:tc>
      </w:tr>
      <w:tr w:rsidR="002D5BD9" w:rsidRPr="008532C4">
        <w:trPr>
          <w:trHeight w:val="505"/>
        </w:trPr>
        <w:tc>
          <w:tcPr>
            <w:tcW w:w="732" w:type="dxa"/>
          </w:tcPr>
          <w:p w:rsidR="002D5BD9" w:rsidRPr="008532C4" w:rsidRDefault="002D5BD9" w:rsidP="00F0256D">
            <w:pPr>
              <w:adjustRightInd w:val="0"/>
              <w:textAlignment w:val="baseline"/>
              <w:rPr>
                <w:rFonts w:ascii="宋体" w:hAnsi="Courier New"/>
                <w:color w:val="000000"/>
              </w:rPr>
            </w:pPr>
          </w:p>
        </w:tc>
        <w:tc>
          <w:tcPr>
            <w:tcW w:w="996" w:type="dxa"/>
          </w:tcPr>
          <w:p w:rsidR="002D5BD9" w:rsidRPr="008532C4" w:rsidRDefault="002D5BD9" w:rsidP="00F0256D">
            <w:pPr>
              <w:adjustRightInd w:val="0"/>
              <w:textAlignment w:val="baseline"/>
              <w:rPr>
                <w:rFonts w:ascii="宋体" w:hAnsi="Courier New"/>
                <w:color w:val="000000"/>
              </w:rPr>
            </w:pPr>
          </w:p>
        </w:tc>
        <w:tc>
          <w:tcPr>
            <w:tcW w:w="932" w:type="dxa"/>
          </w:tcPr>
          <w:p w:rsidR="002D5BD9" w:rsidRPr="008532C4" w:rsidRDefault="002D5BD9" w:rsidP="00F0256D">
            <w:pPr>
              <w:adjustRightInd w:val="0"/>
              <w:textAlignment w:val="baseline"/>
              <w:rPr>
                <w:rFonts w:ascii="宋体" w:hAnsi="Courier New"/>
                <w:color w:val="000000"/>
              </w:rPr>
            </w:pPr>
          </w:p>
        </w:tc>
        <w:tc>
          <w:tcPr>
            <w:tcW w:w="1417"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1418"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3402" w:type="dxa"/>
          </w:tcPr>
          <w:p w:rsidR="002D5BD9" w:rsidRPr="008532C4" w:rsidRDefault="002D5BD9" w:rsidP="00F0256D">
            <w:pPr>
              <w:adjustRightInd w:val="0"/>
              <w:textAlignment w:val="baseline"/>
              <w:rPr>
                <w:rFonts w:ascii="宋体" w:hAnsi="Courier New"/>
                <w:color w:val="000000"/>
              </w:rPr>
            </w:pPr>
          </w:p>
        </w:tc>
        <w:tc>
          <w:tcPr>
            <w:tcW w:w="1843" w:type="dxa"/>
          </w:tcPr>
          <w:p w:rsidR="002D5BD9" w:rsidRPr="008532C4" w:rsidRDefault="002D5BD9" w:rsidP="00F0256D">
            <w:pPr>
              <w:adjustRightInd w:val="0"/>
              <w:textAlignment w:val="baseline"/>
              <w:rPr>
                <w:rFonts w:ascii="宋体" w:hAnsi="Courier New"/>
                <w:color w:val="000000"/>
              </w:rPr>
            </w:pPr>
          </w:p>
        </w:tc>
      </w:tr>
      <w:tr w:rsidR="002D5BD9" w:rsidRPr="008532C4">
        <w:trPr>
          <w:trHeight w:val="505"/>
        </w:trPr>
        <w:tc>
          <w:tcPr>
            <w:tcW w:w="732" w:type="dxa"/>
          </w:tcPr>
          <w:p w:rsidR="002D5BD9" w:rsidRPr="008532C4" w:rsidRDefault="002D5BD9" w:rsidP="00F0256D">
            <w:pPr>
              <w:adjustRightInd w:val="0"/>
              <w:textAlignment w:val="baseline"/>
              <w:rPr>
                <w:rFonts w:ascii="宋体" w:hAnsi="Courier New"/>
                <w:color w:val="000000"/>
              </w:rPr>
            </w:pPr>
          </w:p>
        </w:tc>
        <w:tc>
          <w:tcPr>
            <w:tcW w:w="996" w:type="dxa"/>
          </w:tcPr>
          <w:p w:rsidR="002D5BD9" w:rsidRPr="008532C4" w:rsidRDefault="002D5BD9" w:rsidP="00F0256D">
            <w:pPr>
              <w:adjustRightInd w:val="0"/>
              <w:textAlignment w:val="baseline"/>
              <w:rPr>
                <w:rFonts w:ascii="宋体" w:hAnsi="Courier New"/>
                <w:color w:val="000000"/>
              </w:rPr>
            </w:pPr>
          </w:p>
        </w:tc>
        <w:tc>
          <w:tcPr>
            <w:tcW w:w="932" w:type="dxa"/>
          </w:tcPr>
          <w:p w:rsidR="002D5BD9" w:rsidRPr="008532C4" w:rsidRDefault="002D5BD9" w:rsidP="00F0256D">
            <w:pPr>
              <w:adjustRightInd w:val="0"/>
              <w:textAlignment w:val="baseline"/>
              <w:rPr>
                <w:rFonts w:ascii="宋体" w:hAnsi="Courier New"/>
                <w:color w:val="000000"/>
              </w:rPr>
            </w:pPr>
          </w:p>
        </w:tc>
        <w:tc>
          <w:tcPr>
            <w:tcW w:w="1417"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1418"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3402" w:type="dxa"/>
          </w:tcPr>
          <w:p w:rsidR="002D5BD9" w:rsidRPr="008532C4" w:rsidRDefault="002D5BD9" w:rsidP="00F0256D">
            <w:pPr>
              <w:adjustRightInd w:val="0"/>
              <w:textAlignment w:val="baseline"/>
              <w:rPr>
                <w:rFonts w:ascii="宋体" w:hAnsi="Courier New"/>
                <w:color w:val="000000"/>
              </w:rPr>
            </w:pPr>
          </w:p>
        </w:tc>
        <w:tc>
          <w:tcPr>
            <w:tcW w:w="1843" w:type="dxa"/>
          </w:tcPr>
          <w:p w:rsidR="002D5BD9" w:rsidRPr="008532C4" w:rsidRDefault="002D5BD9" w:rsidP="00F0256D">
            <w:pPr>
              <w:adjustRightInd w:val="0"/>
              <w:textAlignment w:val="baseline"/>
              <w:rPr>
                <w:rFonts w:ascii="宋体" w:hAnsi="Courier New"/>
                <w:color w:val="000000"/>
              </w:rPr>
            </w:pPr>
          </w:p>
        </w:tc>
      </w:tr>
      <w:tr w:rsidR="002D5BD9" w:rsidRPr="008532C4">
        <w:trPr>
          <w:trHeight w:val="505"/>
        </w:trPr>
        <w:tc>
          <w:tcPr>
            <w:tcW w:w="732" w:type="dxa"/>
          </w:tcPr>
          <w:p w:rsidR="002D5BD9" w:rsidRPr="008532C4" w:rsidRDefault="002D5BD9" w:rsidP="00F0256D">
            <w:pPr>
              <w:adjustRightInd w:val="0"/>
              <w:textAlignment w:val="baseline"/>
              <w:rPr>
                <w:rFonts w:ascii="宋体" w:hAnsi="Courier New"/>
                <w:color w:val="000000"/>
              </w:rPr>
            </w:pPr>
          </w:p>
        </w:tc>
        <w:tc>
          <w:tcPr>
            <w:tcW w:w="996" w:type="dxa"/>
          </w:tcPr>
          <w:p w:rsidR="002D5BD9" w:rsidRPr="008532C4" w:rsidRDefault="002D5BD9" w:rsidP="00F0256D">
            <w:pPr>
              <w:adjustRightInd w:val="0"/>
              <w:textAlignment w:val="baseline"/>
              <w:rPr>
                <w:rFonts w:ascii="宋体" w:hAnsi="Courier New"/>
                <w:color w:val="000000"/>
              </w:rPr>
            </w:pPr>
          </w:p>
        </w:tc>
        <w:tc>
          <w:tcPr>
            <w:tcW w:w="932" w:type="dxa"/>
          </w:tcPr>
          <w:p w:rsidR="002D5BD9" w:rsidRPr="008532C4" w:rsidRDefault="002D5BD9" w:rsidP="00F0256D">
            <w:pPr>
              <w:adjustRightInd w:val="0"/>
              <w:textAlignment w:val="baseline"/>
              <w:rPr>
                <w:rFonts w:ascii="宋体" w:hAnsi="Courier New"/>
                <w:color w:val="000000"/>
              </w:rPr>
            </w:pPr>
          </w:p>
        </w:tc>
        <w:tc>
          <w:tcPr>
            <w:tcW w:w="1417"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1418"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3402" w:type="dxa"/>
          </w:tcPr>
          <w:p w:rsidR="002D5BD9" w:rsidRPr="008532C4" w:rsidRDefault="002D5BD9" w:rsidP="00F0256D">
            <w:pPr>
              <w:adjustRightInd w:val="0"/>
              <w:textAlignment w:val="baseline"/>
              <w:rPr>
                <w:rFonts w:ascii="宋体" w:hAnsi="Courier New"/>
                <w:color w:val="000000"/>
              </w:rPr>
            </w:pPr>
          </w:p>
        </w:tc>
        <w:tc>
          <w:tcPr>
            <w:tcW w:w="1843" w:type="dxa"/>
          </w:tcPr>
          <w:p w:rsidR="002D5BD9" w:rsidRPr="008532C4" w:rsidRDefault="002D5BD9" w:rsidP="00F0256D">
            <w:pPr>
              <w:adjustRightInd w:val="0"/>
              <w:textAlignment w:val="baseline"/>
              <w:rPr>
                <w:rFonts w:ascii="宋体" w:hAnsi="Courier New"/>
                <w:color w:val="000000"/>
              </w:rPr>
            </w:pPr>
          </w:p>
        </w:tc>
      </w:tr>
      <w:tr w:rsidR="002D5BD9" w:rsidRPr="008532C4">
        <w:trPr>
          <w:trHeight w:val="505"/>
        </w:trPr>
        <w:tc>
          <w:tcPr>
            <w:tcW w:w="732" w:type="dxa"/>
          </w:tcPr>
          <w:p w:rsidR="002D5BD9" w:rsidRPr="008532C4" w:rsidRDefault="002D5BD9" w:rsidP="00F0256D">
            <w:pPr>
              <w:adjustRightInd w:val="0"/>
              <w:textAlignment w:val="baseline"/>
              <w:rPr>
                <w:rFonts w:ascii="宋体" w:hAnsi="Courier New"/>
                <w:color w:val="000000"/>
              </w:rPr>
            </w:pPr>
          </w:p>
        </w:tc>
        <w:tc>
          <w:tcPr>
            <w:tcW w:w="996" w:type="dxa"/>
          </w:tcPr>
          <w:p w:rsidR="002D5BD9" w:rsidRPr="008532C4" w:rsidRDefault="002D5BD9" w:rsidP="00F0256D">
            <w:pPr>
              <w:adjustRightInd w:val="0"/>
              <w:textAlignment w:val="baseline"/>
              <w:rPr>
                <w:rFonts w:ascii="宋体" w:hAnsi="Courier New"/>
                <w:color w:val="000000"/>
              </w:rPr>
            </w:pPr>
          </w:p>
        </w:tc>
        <w:tc>
          <w:tcPr>
            <w:tcW w:w="932" w:type="dxa"/>
          </w:tcPr>
          <w:p w:rsidR="002D5BD9" w:rsidRPr="008532C4" w:rsidRDefault="002D5BD9" w:rsidP="00F0256D">
            <w:pPr>
              <w:adjustRightInd w:val="0"/>
              <w:textAlignment w:val="baseline"/>
              <w:rPr>
                <w:rFonts w:ascii="宋体" w:hAnsi="Courier New"/>
                <w:color w:val="000000"/>
              </w:rPr>
            </w:pPr>
          </w:p>
        </w:tc>
        <w:tc>
          <w:tcPr>
            <w:tcW w:w="1417"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1418"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3402" w:type="dxa"/>
          </w:tcPr>
          <w:p w:rsidR="002D5BD9" w:rsidRPr="008532C4" w:rsidRDefault="002D5BD9" w:rsidP="00F0256D">
            <w:pPr>
              <w:adjustRightInd w:val="0"/>
              <w:textAlignment w:val="baseline"/>
              <w:rPr>
                <w:rFonts w:ascii="宋体" w:hAnsi="Courier New"/>
                <w:color w:val="000000"/>
              </w:rPr>
            </w:pPr>
          </w:p>
        </w:tc>
        <w:tc>
          <w:tcPr>
            <w:tcW w:w="1843" w:type="dxa"/>
          </w:tcPr>
          <w:p w:rsidR="002D5BD9" w:rsidRPr="008532C4" w:rsidRDefault="002D5BD9" w:rsidP="00F0256D">
            <w:pPr>
              <w:adjustRightInd w:val="0"/>
              <w:textAlignment w:val="baseline"/>
              <w:rPr>
                <w:rFonts w:ascii="宋体" w:hAnsi="Courier New"/>
                <w:color w:val="000000"/>
              </w:rPr>
            </w:pPr>
          </w:p>
        </w:tc>
      </w:tr>
      <w:tr w:rsidR="002D5BD9" w:rsidRPr="008532C4">
        <w:trPr>
          <w:trHeight w:val="505"/>
        </w:trPr>
        <w:tc>
          <w:tcPr>
            <w:tcW w:w="732" w:type="dxa"/>
          </w:tcPr>
          <w:p w:rsidR="002D5BD9" w:rsidRPr="008532C4" w:rsidRDefault="002D5BD9" w:rsidP="00F0256D">
            <w:pPr>
              <w:adjustRightInd w:val="0"/>
              <w:textAlignment w:val="baseline"/>
              <w:rPr>
                <w:rFonts w:ascii="宋体" w:hAnsi="Courier New"/>
                <w:color w:val="000000"/>
              </w:rPr>
            </w:pPr>
          </w:p>
        </w:tc>
        <w:tc>
          <w:tcPr>
            <w:tcW w:w="996" w:type="dxa"/>
          </w:tcPr>
          <w:p w:rsidR="002D5BD9" w:rsidRPr="008532C4" w:rsidRDefault="002D5BD9" w:rsidP="00F0256D">
            <w:pPr>
              <w:adjustRightInd w:val="0"/>
              <w:textAlignment w:val="baseline"/>
              <w:rPr>
                <w:rFonts w:ascii="宋体" w:hAnsi="Courier New"/>
                <w:color w:val="000000"/>
              </w:rPr>
            </w:pPr>
          </w:p>
        </w:tc>
        <w:tc>
          <w:tcPr>
            <w:tcW w:w="932" w:type="dxa"/>
          </w:tcPr>
          <w:p w:rsidR="002D5BD9" w:rsidRPr="008532C4" w:rsidRDefault="002D5BD9" w:rsidP="00F0256D">
            <w:pPr>
              <w:adjustRightInd w:val="0"/>
              <w:textAlignment w:val="baseline"/>
              <w:rPr>
                <w:rFonts w:ascii="宋体" w:hAnsi="Courier New"/>
                <w:color w:val="000000"/>
              </w:rPr>
            </w:pPr>
          </w:p>
        </w:tc>
        <w:tc>
          <w:tcPr>
            <w:tcW w:w="1417"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1418"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3402" w:type="dxa"/>
          </w:tcPr>
          <w:p w:rsidR="002D5BD9" w:rsidRPr="008532C4" w:rsidRDefault="002D5BD9" w:rsidP="00F0256D">
            <w:pPr>
              <w:adjustRightInd w:val="0"/>
              <w:textAlignment w:val="baseline"/>
              <w:rPr>
                <w:rFonts w:ascii="宋体" w:hAnsi="Courier New"/>
                <w:color w:val="000000"/>
              </w:rPr>
            </w:pPr>
          </w:p>
        </w:tc>
        <w:tc>
          <w:tcPr>
            <w:tcW w:w="1843" w:type="dxa"/>
          </w:tcPr>
          <w:p w:rsidR="002D5BD9" w:rsidRPr="008532C4" w:rsidRDefault="002D5BD9" w:rsidP="00F0256D">
            <w:pPr>
              <w:adjustRightInd w:val="0"/>
              <w:textAlignment w:val="baseline"/>
              <w:rPr>
                <w:rFonts w:ascii="宋体" w:hAnsi="Courier New"/>
                <w:color w:val="000000"/>
              </w:rPr>
            </w:pPr>
          </w:p>
        </w:tc>
      </w:tr>
      <w:tr w:rsidR="002D5BD9" w:rsidRPr="008532C4">
        <w:trPr>
          <w:trHeight w:val="505"/>
        </w:trPr>
        <w:tc>
          <w:tcPr>
            <w:tcW w:w="732" w:type="dxa"/>
          </w:tcPr>
          <w:p w:rsidR="002D5BD9" w:rsidRPr="008532C4" w:rsidRDefault="002D5BD9" w:rsidP="00F0256D">
            <w:pPr>
              <w:adjustRightInd w:val="0"/>
              <w:textAlignment w:val="baseline"/>
              <w:rPr>
                <w:rFonts w:ascii="宋体" w:hAnsi="Courier New"/>
                <w:color w:val="000000"/>
              </w:rPr>
            </w:pPr>
          </w:p>
        </w:tc>
        <w:tc>
          <w:tcPr>
            <w:tcW w:w="996" w:type="dxa"/>
          </w:tcPr>
          <w:p w:rsidR="002D5BD9" w:rsidRPr="008532C4" w:rsidRDefault="002D5BD9" w:rsidP="00F0256D">
            <w:pPr>
              <w:adjustRightInd w:val="0"/>
              <w:textAlignment w:val="baseline"/>
              <w:rPr>
                <w:rFonts w:ascii="宋体" w:hAnsi="Courier New"/>
                <w:color w:val="000000"/>
              </w:rPr>
            </w:pPr>
          </w:p>
        </w:tc>
        <w:tc>
          <w:tcPr>
            <w:tcW w:w="932" w:type="dxa"/>
          </w:tcPr>
          <w:p w:rsidR="002D5BD9" w:rsidRPr="008532C4" w:rsidRDefault="002D5BD9" w:rsidP="00F0256D">
            <w:pPr>
              <w:adjustRightInd w:val="0"/>
              <w:textAlignment w:val="baseline"/>
              <w:rPr>
                <w:rFonts w:ascii="宋体" w:hAnsi="Courier New"/>
                <w:color w:val="000000"/>
              </w:rPr>
            </w:pPr>
          </w:p>
        </w:tc>
        <w:tc>
          <w:tcPr>
            <w:tcW w:w="1417"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1418"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3402" w:type="dxa"/>
          </w:tcPr>
          <w:p w:rsidR="002D5BD9" w:rsidRPr="008532C4" w:rsidRDefault="002D5BD9" w:rsidP="00F0256D">
            <w:pPr>
              <w:adjustRightInd w:val="0"/>
              <w:textAlignment w:val="baseline"/>
              <w:rPr>
                <w:rFonts w:ascii="宋体" w:hAnsi="Courier New"/>
                <w:color w:val="000000"/>
              </w:rPr>
            </w:pPr>
          </w:p>
        </w:tc>
        <w:tc>
          <w:tcPr>
            <w:tcW w:w="1843" w:type="dxa"/>
          </w:tcPr>
          <w:p w:rsidR="002D5BD9" w:rsidRPr="008532C4" w:rsidRDefault="002D5BD9" w:rsidP="00F0256D">
            <w:pPr>
              <w:adjustRightInd w:val="0"/>
              <w:textAlignment w:val="baseline"/>
              <w:rPr>
                <w:rFonts w:ascii="宋体" w:hAnsi="Courier New"/>
                <w:color w:val="000000"/>
              </w:rPr>
            </w:pPr>
          </w:p>
        </w:tc>
      </w:tr>
      <w:tr w:rsidR="002D5BD9" w:rsidRPr="008532C4">
        <w:trPr>
          <w:trHeight w:val="505"/>
        </w:trPr>
        <w:tc>
          <w:tcPr>
            <w:tcW w:w="732" w:type="dxa"/>
          </w:tcPr>
          <w:p w:rsidR="002D5BD9" w:rsidRPr="008532C4" w:rsidRDefault="002D5BD9" w:rsidP="00F0256D">
            <w:pPr>
              <w:adjustRightInd w:val="0"/>
              <w:textAlignment w:val="baseline"/>
              <w:rPr>
                <w:rFonts w:ascii="宋体" w:hAnsi="Courier New"/>
                <w:color w:val="000000"/>
              </w:rPr>
            </w:pPr>
          </w:p>
        </w:tc>
        <w:tc>
          <w:tcPr>
            <w:tcW w:w="996" w:type="dxa"/>
          </w:tcPr>
          <w:p w:rsidR="002D5BD9" w:rsidRPr="008532C4" w:rsidRDefault="002D5BD9" w:rsidP="00F0256D">
            <w:pPr>
              <w:adjustRightInd w:val="0"/>
              <w:textAlignment w:val="baseline"/>
              <w:rPr>
                <w:rFonts w:ascii="宋体" w:hAnsi="Courier New"/>
                <w:color w:val="000000"/>
              </w:rPr>
            </w:pPr>
          </w:p>
        </w:tc>
        <w:tc>
          <w:tcPr>
            <w:tcW w:w="932" w:type="dxa"/>
          </w:tcPr>
          <w:p w:rsidR="002D5BD9" w:rsidRPr="008532C4" w:rsidRDefault="002D5BD9" w:rsidP="00F0256D">
            <w:pPr>
              <w:adjustRightInd w:val="0"/>
              <w:textAlignment w:val="baseline"/>
              <w:rPr>
                <w:rFonts w:ascii="宋体" w:hAnsi="Courier New"/>
                <w:color w:val="000000"/>
              </w:rPr>
            </w:pPr>
          </w:p>
        </w:tc>
        <w:tc>
          <w:tcPr>
            <w:tcW w:w="1417"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1418" w:type="dxa"/>
          </w:tcPr>
          <w:p w:rsidR="002D5BD9" w:rsidRPr="008532C4" w:rsidRDefault="002D5BD9" w:rsidP="00F0256D">
            <w:pPr>
              <w:adjustRightInd w:val="0"/>
              <w:textAlignment w:val="baseline"/>
              <w:rPr>
                <w:rFonts w:ascii="宋体" w:hAnsi="Courier New"/>
                <w:color w:val="000000"/>
              </w:rPr>
            </w:pPr>
          </w:p>
        </w:tc>
        <w:tc>
          <w:tcPr>
            <w:tcW w:w="1701" w:type="dxa"/>
          </w:tcPr>
          <w:p w:rsidR="002D5BD9" w:rsidRPr="008532C4" w:rsidRDefault="002D5BD9" w:rsidP="00F0256D">
            <w:pPr>
              <w:adjustRightInd w:val="0"/>
              <w:textAlignment w:val="baseline"/>
              <w:rPr>
                <w:rFonts w:ascii="宋体" w:hAnsi="Courier New"/>
                <w:color w:val="000000"/>
              </w:rPr>
            </w:pPr>
          </w:p>
        </w:tc>
        <w:tc>
          <w:tcPr>
            <w:tcW w:w="3402" w:type="dxa"/>
          </w:tcPr>
          <w:p w:rsidR="002D5BD9" w:rsidRPr="008532C4" w:rsidRDefault="002D5BD9" w:rsidP="00F0256D">
            <w:pPr>
              <w:adjustRightInd w:val="0"/>
              <w:textAlignment w:val="baseline"/>
              <w:rPr>
                <w:rFonts w:ascii="宋体" w:hAnsi="Courier New"/>
                <w:color w:val="000000"/>
              </w:rPr>
            </w:pPr>
          </w:p>
        </w:tc>
        <w:tc>
          <w:tcPr>
            <w:tcW w:w="1843" w:type="dxa"/>
          </w:tcPr>
          <w:p w:rsidR="002D5BD9" w:rsidRPr="008532C4" w:rsidRDefault="002D5BD9" w:rsidP="00F0256D">
            <w:pPr>
              <w:adjustRightInd w:val="0"/>
              <w:textAlignment w:val="baseline"/>
              <w:rPr>
                <w:rFonts w:ascii="宋体" w:hAnsi="Courier New"/>
                <w:color w:val="000000"/>
              </w:rPr>
            </w:pPr>
          </w:p>
        </w:tc>
      </w:tr>
    </w:tbl>
    <w:p w:rsidR="002D5BD9" w:rsidRPr="008532C4" w:rsidRDefault="002D5BD9" w:rsidP="00261B91">
      <w:pPr>
        <w:spacing w:line="480" w:lineRule="exact"/>
        <w:rPr>
          <w:rFonts w:ascii="宋体"/>
        </w:rPr>
      </w:pPr>
      <w:r w:rsidRPr="008532C4">
        <w:rPr>
          <w:rFonts w:ascii="宋体" w:hAnsi="宋体" w:cs="宋体" w:hint="eastAsia"/>
        </w:rPr>
        <w:t>填表说明：最高管理者、质量负责人、技术人员、检验人员、关键工序（质量控制点、特殊过程）操作工等，均应列入此表。</w:t>
      </w:r>
    </w:p>
    <w:p w:rsidR="002D5BD9" w:rsidRPr="008532C4" w:rsidRDefault="002D5BD9" w:rsidP="00261B91">
      <w:pPr>
        <w:spacing w:line="480" w:lineRule="exact"/>
        <w:rPr>
          <w:rFonts w:ascii="宋体"/>
        </w:rPr>
      </w:pPr>
      <w:r w:rsidRPr="008532C4">
        <w:rPr>
          <w:rFonts w:ascii="宋体" w:hAnsi="宋体" w:cs="宋体"/>
        </w:rPr>
        <w:t xml:space="preserve"> </w:t>
      </w:r>
    </w:p>
    <w:p w:rsidR="002D5BD9" w:rsidRPr="008532C4" w:rsidRDefault="002D5BD9" w:rsidP="00261B91">
      <w:pPr>
        <w:spacing w:line="480" w:lineRule="exact"/>
        <w:sectPr w:rsidR="002D5BD9" w:rsidRPr="008532C4" w:rsidSect="00F0256D">
          <w:pgSz w:w="16838" w:h="11906" w:orient="landscape"/>
          <w:pgMar w:top="1418" w:right="1418" w:bottom="1418" w:left="1418" w:header="851" w:footer="992" w:gutter="0"/>
          <w:cols w:space="720"/>
          <w:docGrid w:linePitch="312"/>
        </w:sectPr>
      </w:pPr>
    </w:p>
    <w:p w:rsidR="002D5BD9" w:rsidRPr="003F0383" w:rsidRDefault="002D5BD9" w:rsidP="007F51DD">
      <w:pPr>
        <w:pStyle w:val="3"/>
        <w:spacing w:line="360" w:lineRule="auto"/>
        <w:ind w:left="3116" w:hangingChars="970" w:hanging="3116"/>
        <w:rPr>
          <w:rFonts w:ascii="宋体"/>
          <w:color w:val="FF00FF"/>
          <w:sz w:val="28"/>
          <w:szCs w:val="28"/>
        </w:rPr>
      </w:pPr>
      <w:bookmarkStart w:id="42" w:name="_Toc462127854"/>
      <w:bookmarkStart w:id="43" w:name="_Toc462129079"/>
      <w:bookmarkStart w:id="44" w:name="_Toc462414554"/>
      <w:r w:rsidRPr="003F0383">
        <w:rPr>
          <w:rFonts w:cs="宋体" w:hint="eastAsia"/>
          <w:color w:val="000000"/>
        </w:rPr>
        <w:t>附件</w:t>
      </w:r>
      <w:r w:rsidRPr="003F0383">
        <w:rPr>
          <w:color w:val="000000"/>
        </w:rPr>
        <w:t>1-7</w:t>
      </w:r>
      <w:bookmarkEnd w:id="42"/>
      <w:bookmarkEnd w:id="43"/>
      <w:r w:rsidRPr="003F0383">
        <w:rPr>
          <w:rFonts w:ascii="宋体"/>
          <w:color w:val="000000"/>
          <w:sz w:val="28"/>
          <w:szCs w:val="28"/>
        </w:rPr>
        <w:br/>
      </w:r>
      <w:bookmarkStart w:id="45" w:name="_Toc462129080"/>
      <w:r w:rsidRPr="003F0383">
        <w:rPr>
          <w:rFonts w:ascii="宋体" w:hAnsi="宋体" w:cs="宋体" w:hint="eastAsia"/>
          <w:color w:val="000000"/>
          <w:sz w:val="28"/>
          <w:szCs w:val="28"/>
        </w:rPr>
        <w:t>产品技术文件和工艺文件清单</w:t>
      </w:r>
      <w:bookmarkEnd w:id="44"/>
      <w:bookmarkEnd w:id="45"/>
    </w:p>
    <w:tbl>
      <w:tblPr>
        <w:tblW w:w="907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
        <w:gridCol w:w="1266"/>
        <w:gridCol w:w="1121"/>
        <w:gridCol w:w="1121"/>
        <w:gridCol w:w="2281"/>
        <w:gridCol w:w="1559"/>
        <w:gridCol w:w="992"/>
      </w:tblGrid>
      <w:tr w:rsidR="002D5BD9" w:rsidRPr="008532C4">
        <w:trPr>
          <w:trHeight w:val="640"/>
        </w:trPr>
        <w:tc>
          <w:tcPr>
            <w:tcW w:w="732" w:type="dxa"/>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序号</w:t>
            </w:r>
          </w:p>
        </w:tc>
        <w:tc>
          <w:tcPr>
            <w:tcW w:w="1266" w:type="dxa"/>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产品单元</w:t>
            </w:r>
          </w:p>
        </w:tc>
        <w:tc>
          <w:tcPr>
            <w:tcW w:w="1121" w:type="dxa"/>
            <w:vAlign w:val="center"/>
          </w:tcPr>
          <w:p w:rsidR="002D5BD9" w:rsidRPr="008532C4" w:rsidRDefault="002D5BD9" w:rsidP="0082494A">
            <w:pPr>
              <w:adjustRightInd w:val="0"/>
              <w:jc w:val="center"/>
              <w:textAlignment w:val="baseline"/>
              <w:rPr>
                <w:rFonts w:ascii="宋体" w:hAnsi="Courier New"/>
                <w:b/>
                <w:bCs/>
                <w:color w:val="000000"/>
                <w:sz w:val="18"/>
                <w:szCs w:val="18"/>
              </w:rPr>
            </w:pPr>
            <w:r>
              <w:rPr>
                <w:rFonts w:ascii="宋体" w:hAnsi="Courier New" w:cs="宋体" w:hint="eastAsia"/>
                <w:b/>
                <w:bCs/>
                <w:color w:val="000000"/>
                <w:sz w:val="18"/>
                <w:szCs w:val="18"/>
              </w:rPr>
              <w:t>产品品种</w:t>
            </w:r>
          </w:p>
        </w:tc>
        <w:tc>
          <w:tcPr>
            <w:tcW w:w="1121" w:type="dxa"/>
            <w:vAlign w:val="center"/>
          </w:tcPr>
          <w:p w:rsidR="002D5BD9" w:rsidRPr="008532C4" w:rsidRDefault="002D5BD9" w:rsidP="0082494A">
            <w:pPr>
              <w:adjustRightInd w:val="0"/>
              <w:jc w:val="center"/>
              <w:textAlignment w:val="baseline"/>
              <w:rPr>
                <w:rFonts w:ascii="宋体" w:hAnsi="Courier New"/>
                <w:b/>
                <w:bCs/>
                <w:color w:val="000000"/>
                <w:sz w:val="18"/>
                <w:szCs w:val="18"/>
              </w:rPr>
            </w:pPr>
            <w:r>
              <w:rPr>
                <w:rFonts w:ascii="宋体" w:hAnsi="Courier New" w:cs="宋体" w:hint="eastAsia"/>
                <w:b/>
                <w:bCs/>
                <w:color w:val="000000"/>
                <w:sz w:val="18"/>
                <w:szCs w:val="18"/>
              </w:rPr>
              <w:t>型号规格</w:t>
            </w:r>
          </w:p>
        </w:tc>
        <w:tc>
          <w:tcPr>
            <w:tcW w:w="2281" w:type="dxa"/>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技术文件</w:t>
            </w:r>
            <w:r w:rsidRPr="008532C4">
              <w:rPr>
                <w:rFonts w:ascii="宋体" w:hAnsi="Courier New" w:cs="宋体"/>
                <w:b/>
                <w:bCs/>
                <w:color w:val="000000"/>
                <w:sz w:val="18"/>
                <w:szCs w:val="18"/>
              </w:rPr>
              <w:t>/</w:t>
            </w:r>
            <w:r w:rsidRPr="008532C4">
              <w:rPr>
                <w:rFonts w:ascii="宋体" w:hAnsi="Courier New" w:cs="宋体" w:hint="eastAsia"/>
                <w:b/>
                <w:bCs/>
                <w:color w:val="000000"/>
                <w:sz w:val="18"/>
                <w:szCs w:val="18"/>
              </w:rPr>
              <w:t>工艺文件名称</w:t>
            </w:r>
          </w:p>
        </w:tc>
        <w:tc>
          <w:tcPr>
            <w:tcW w:w="1559" w:type="dxa"/>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文件编号</w:t>
            </w:r>
          </w:p>
        </w:tc>
        <w:tc>
          <w:tcPr>
            <w:tcW w:w="992" w:type="dxa"/>
            <w:vAlign w:val="center"/>
          </w:tcPr>
          <w:p w:rsidR="002D5BD9" w:rsidRPr="008532C4" w:rsidRDefault="002D5BD9" w:rsidP="0082494A">
            <w:pPr>
              <w:adjustRightInd w:val="0"/>
              <w:jc w:val="center"/>
              <w:textAlignment w:val="baseline"/>
              <w:rPr>
                <w:rFonts w:ascii="宋体" w:hAnsi="Courier New"/>
                <w:b/>
                <w:bCs/>
                <w:color w:val="000000"/>
                <w:sz w:val="18"/>
                <w:szCs w:val="18"/>
              </w:rPr>
            </w:pPr>
            <w:r w:rsidRPr="008532C4">
              <w:rPr>
                <w:rFonts w:ascii="宋体" w:hAnsi="Courier New" w:cs="宋体" w:hint="eastAsia"/>
                <w:b/>
                <w:bCs/>
                <w:color w:val="000000"/>
                <w:sz w:val="18"/>
                <w:szCs w:val="18"/>
              </w:rPr>
              <w:t>备注</w:t>
            </w: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r w:rsidR="002D5BD9" w:rsidRPr="008532C4">
        <w:trPr>
          <w:trHeight w:val="450"/>
        </w:trPr>
        <w:tc>
          <w:tcPr>
            <w:tcW w:w="732" w:type="dxa"/>
          </w:tcPr>
          <w:p w:rsidR="002D5BD9" w:rsidRPr="008532C4" w:rsidRDefault="002D5BD9" w:rsidP="0082494A">
            <w:pPr>
              <w:adjustRightInd w:val="0"/>
              <w:textAlignment w:val="baseline"/>
              <w:rPr>
                <w:rFonts w:ascii="宋体" w:hAnsi="Courier New"/>
                <w:color w:val="000000"/>
              </w:rPr>
            </w:pPr>
          </w:p>
        </w:tc>
        <w:tc>
          <w:tcPr>
            <w:tcW w:w="1266"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1121" w:type="dxa"/>
          </w:tcPr>
          <w:p w:rsidR="002D5BD9" w:rsidRPr="008532C4" w:rsidRDefault="002D5BD9" w:rsidP="0082494A">
            <w:pPr>
              <w:adjustRightInd w:val="0"/>
              <w:textAlignment w:val="baseline"/>
              <w:rPr>
                <w:rFonts w:ascii="宋体" w:hAnsi="Courier New"/>
                <w:color w:val="000000"/>
              </w:rPr>
            </w:pPr>
          </w:p>
        </w:tc>
        <w:tc>
          <w:tcPr>
            <w:tcW w:w="2281" w:type="dxa"/>
          </w:tcPr>
          <w:p w:rsidR="002D5BD9" w:rsidRPr="008532C4" w:rsidRDefault="002D5BD9" w:rsidP="0082494A">
            <w:pPr>
              <w:adjustRightInd w:val="0"/>
              <w:textAlignment w:val="baseline"/>
              <w:rPr>
                <w:rFonts w:ascii="宋体" w:hAnsi="Courier New"/>
                <w:color w:val="000000"/>
              </w:rPr>
            </w:pPr>
          </w:p>
        </w:tc>
        <w:tc>
          <w:tcPr>
            <w:tcW w:w="1559" w:type="dxa"/>
          </w:tcPr>
          <w:p w:rsidR="002D5BD9" w:rsidRPr="008532C4" w:rsidRDefault="002D5BD9" w:rsidP="0082494A">
            <w:pPr>
              <w:adjustRightInd w:val="0"/>
              <w:textAlignment w:val="baseline"/>
              <w:rPr>
                <w:rFonts w:ascii="宋体" w:hAnsi="Courier New"/>
                <w:color w:val="000000"/>
              </w:rPr>
            </w:pPr>
          </w:p>
        </w:tc>
        <w:tc>
          <w:tcPr>
            <w:tcW w:w="992" w:type="dxa"/>
          </w:tcPr>
          <w:p w:rsidR="002D5BD9" w:rsidRPr="008532C4" w:rsidRDefault="002D5BD9" w:rsidP="0082494A">
            <w:pPr>
              <w:adjustRightInd w:val="0"/>
              <w:textAlignment w:val="baseline"/>
              <w:rPr>
                <w:rFonts w:ascii="宋体" w:hAnsi="Courier New"/>
                <w:color w:val="000000"/>
              </w:rPr>
            </w:pPr>
          </w:p>
        </w:tc>
      </w:tr>
    </w:tbl>
    <w:p w:rsidR="002D5BD9" w:rsidRPr="008532C4" w:rsidRDefault="002D5BD9" w:rsidP="00261B91">
      <w:pPr>
        <w:spacing w:line="480" w:lineRule="exact"/>
        <w:rPr>
          <w:rFonts w:ascii="宋体"/>
        </w:rPr>
      </w:pPr>
      <w:r w:rsidRPr="008532C4">
        <w:rPr>
          <w:rFonts w:ascii="宋体" w:hAnsi="宋体" w:cs="宋体" w:hint="eastAsia"/>
        </w:rPr>
        <w:t>注：企业根据本公司制定的文件管理规定按实际情况填写，审查组现场核实。</w:t>
      </w:r>
    </w:p>
    <w:p w:rsidR="002D5BD9" w:rsidRPr="008532C4" w:rsidRDefault="002D5BD9" w:rsidP="00261B91">
      <w:pPr>
        <w:spacing w:line="480" w:lineRule="exact"/>
        <w:rPr>
          <w:rFonts w:ascii="宋体"/>
        </w:rPr>
      </w:pPr>
      <w:r w:rsidRPr="008532C4">
        <w:rPr>
          <w:rFonts w:ascii="宋体" w:hAnsi="宋体" w:cs="宋体"/>
        </w:rPr>
        <w:t xml:space="preserve"> </w:t>
      </w:r>
    </w:p>
    <w:p w:rsidR="002D5BD9" w:rsidRDefault="002D5BD9" w:rsidP="007F51DD">
      <w:pPr>
        <w:pStyle w:val="3"/>
        <w:spacing w:line="360" w:lineRule="auto"/>
        <w:ind w:left="643" w:hangingChars="200" w:hanging="643"/>
        <w:rPr>
          <w:rFonts w:ascii="宋体"/>
          <w:color w:val="000000"/>
          <w:sz w:val="48"/>
          <w:szCs w:val="48"/>
        </w:rPr>
      </w:pPr>
      <w:r w:rsidRPr="008532C4">
        <w:rPr>
          <w:rFonts w:ascii="宋体"/>
        </w:rPr>
        <w:br w:type="page"/>
      </w:r>
      <w:bookmarkStart w:id="46" w:name="_Toc262641432"/>
      <w:bookmarkStart w:id="47" w:name="_Toc462127855"/>
      <w:bookmarkStart w:id="48" w:name="_Toc462129081"/>
      <w:bookmarkStart w:id="49" w:name="_Toc462414555"/>
      <w:r w:rsidRPr="008532C4">
        <w:rPr>
          <w:rFonts w:cs="宋体" w:hint="eastAsia"/>
          <w:color w:val="000000"/>
        </w:rPr>
        <w:t>附件</w:t>
      </w:r>
      <w:bookmarkEnd w:id="46"/>
      <w:r w:rsidRPr="008532C4">
        <w:rPr>
          <w:color w:val="000000"/>
        </w:rPr>
        <w:t>2</w:t>
      </w:r>
      <w:bookmarkEnd w:id="47"/>
      <w:bookmarkEnd w:id="48"/>
      <w:bookmarkEnd w:id="49"/>
      <w:r w:rsidRPr="008532C4">
        <w:rPr>
          <w:color w:val="000000"/>
        </w:rPr>
        <w:t xml:space="preserve"> </w:t>
      </w:r>
      <w:r>
        <w:rPr>
          <w:color w:val="000000"/>
        </w:rPr>
        <w:br/>
      </w:r>
    </w:p>
    <w:p w:rsidR="002D5BD9" w:rsidRDefault="002D5BD9" w:rsidP="00261B91">
      <w:pPr>
        <w:pStyle w:val="3"/>
        <w:spacing w:line="360" w:lineRule="auto"/>
        <w:ind w:left="964" w:hangingChars="200" w:hanging="964"/>
        <w:rPr>
          <w:rFonts w:ascii="宋体"/>
          <w:color w:val="000000"/>
          <w:sz w:val="48"/>
          <w:szCs w:val="48"/>
        </w:rPr>
      </w:pPr>
    </w:p>
    <w:p w:rsidR="002D5BD9" w:rsidRPr="00D23B35" w:rsidRDefault="002D5BD9" w:rsidP="00261B91">
      <w:pPr>
        <w:jc w:val="center"/>
        <w:rPr>
          <w:b/>
          <w:bCs/>
          <w:sz w:val="48"/>
          <w:szCs w:val="48"/>
        </w:rPr>
      </w:pPr>
      <w:r w:rsidRPr="00D23B35">
        <w:rPr>
          <w:rFonts w:cs="宋体" w:hint="eastAsia"/>
          <w:b/>
          <w:bCs/>
          <w:sz w:val="48"/>
          <w:szCs w:val="48"/>
        </w:rPr>
        <w:t>卫星电视广播地面接收设备卫星专用产品</w:t>
      </w:r>
    </w:p>
    <w:p w:rsidR="002D5BD9" w:rsidRPr="00D23B35" w:rsidRDefault="002D5BD9" w:rsidP="00261B91">
      <w:pPr>
        <w:jc w:val="center"/>
        <w:rPr>
          <w:b/>
          <w:bCs/>
          <w:sz w:val="48"/>
          <w:szCs w:val="48"/>
        </w:rPr>
      </w:pPr>
      <w:r w:rsidRPr="00D23B35">
        <w:rPr>
          <w:rFonts w:cs="宋体" w:hint="eastAsia"/>
          <w:b/>
          <w:bCs/>
          <w:sz w:val="48"/>
          <w:szCs w:val="48"/>
        </w:rPr>
        <w:t>生产许可证企业实地核查办法</w:t>
      </w:r>
    </w:p>
    <w:p w:rsidR="002D5BD9" w:rsidRDefault="002D5BD9" w:rsidP="00261B91">
      <w:pPr>
        <w:jc w:val="center"/>
        <w:rPr>
          <w:b/>
          <w:bCs/>
          <w:color w:val="000000"/>
          <w:sz w:val="48"/>
          <w:szCs w:val="48"/>
        </w:rPr>
      </w:pPr>
    </w:p>
    <w:p w:rsidR="002D5BD9" w:rsidRPr="008532C4" w:rsidRDefault="002D5BD9" w:rsidP="00261B91">
      <w:pPr>
        <w:jc w:val="center"/>
        <w:rPr>
          <w:b/>
          <w:bCs/>
          <w:color w:val="000000"/>
          <w:sz w:val="48"/>
          <w:szCs w:val="48"/>
        </w:rPr>
      </w:pPr>
    </w:p>
    <w:p w:rsidR="002D5BD9" w:rsidRPr="008532C4" w:rsidRDefault="002D5BD9" w:rsidP="00261B91">
      <w:pPr>
        <w:jc w:val="center"/>
        <w:rPr>
          <w:b/>
          <w:bCs/>
          <w:color w:val="000000"/>
          <w:sz w:val="48"/>
          <w:szCs w:val="48"/>
        </w:rPr>
      </w:pPr>
    </w:p>
    <w:p w:rsidR="002D5BD9" w:rsidRPr="008532C4" w:rsidRDefault="002D5BD9" w:rsidP="00261B91">
      <w:pPr>
        <w:jc w:val="center"/>
        <w:rPr>
          <w:b/>
          <w:bCs/>
          <w:color w:val="000000"/>
          <w:sz w:val="48"/>
          <w:szCs w:val="48"/>
        </w:rPr>
      </w:pPr>
    </w:p>
    <w:p w:rsidR="002D5BD9" w:rsidRPr="008532C4" w:rsidRDefault="002D5BD9" w:rsidP="00261B91">
      <w:pPr>
        <w:ind w:firstLineChars="300" w:firstLine="904"/>
        <w:rPr>
          <w:color w:val="000000"/>
          <w:sz w:val="30"/>
          <w:szCs w:val="30"/>
          <w:u w:val="single"/>
        </w:rPr>
      </w:pPr>
      <w:r w:rsidRPr="008532C4">
        <w:rPr>
          <w:rFonts w:cs="宋体" w:hint="eastAsia"/>
          <w:b/>
          <w:bCs/>
          <w:color w:val="000000"/>
          <w:sz w:val="30"/>
          <w:szCs w:val="30"/>
        </w:rPr>
        <w:t>企业名称</w:t>
      </w:r>
      <w:r w:rsidRPr="008532C4">
        <w:rPr>
          <w:rFonts w:cs="宋体" w:hint="eastAsia"/>
          <w:color w:val="000000"/>
          <w:sz w:val="30"/>
          <w:szCs w:val="30"/>
        </w:rPr>
        <w:t>：</w:t>
      </w:r>
      <w:r w:rsidRPr="008532C4">
        <w:rPr>
          <w:color w:val="000000"/>
          <w:sz w:val="30"/>
          <w:szCs w:val="30"/>
          <w:u w:val="single"/>
        </w:rPr>
        <w:t xml:space="preserve">                                   </w:t>
      </w:r>
    </w:p>
    <w:p w:rsidR="002D5BD9" w:rsidRPr="008532C4" w:rsidRDefault="002D5BD9" w:rsidP="00261B91">
      <w:pPr>
        <w:ind w:firstLineChars="200" w:firstLine="600"/>
        <w:rPr>
          <w:color w:val="000000"/>
          <w:sz w:val="30"/>
          <w:szCs w:val="30"/>
          <w:u w:val="single"/>
        </w:rPr>
      </w:pPr>
    </w:p>
    <w:p w:rsidR="002D5BD9" w:rsidRPr="008532C4" w:rsidRDefault="002D5BD9" w:rsidP="00261B91">
      <w:pPr>
        <w:ind w:firstLineChars="300" w:firstLine="904"/>
        <w:rPr>
          <w:color w:val="000000"/>
          <w:sz w:val="30"/>
          <w:szCs w:val="30"/>
          <w:u w:val="single"/>
        </w:rPr>
      </w:pPr>
      <w:r w:rsidRPr="008532C4">
        <w:rPr>
          <w:rFonts w:cs="宋体" w:hint="eastAsia"/>
          <w:b/>
          <w:bCs/>
          <w:color w:val="000000"/>
          <w:sz w:val="30"/>
          <w:szCs w:val="30"/>
        </w:rPr>
        <w:t>生产地址：</w:t>
      </w:r>
      <w:r w:rsidRPr="008532C4">
        <w:rPr>
          <w:color w:val="000000"/>
          <w:sz w:val="30"/>
          <w:szCs w:val="30"/>
          <w:u w:val="single"/>
        </w:rPr>
        <w:t xml:space="preserve">                                   </w:t>
      </w:r>
    </w:p>
    <w:p w:rsidR="002D5BD9" w:rsidRPr="008532C4" w:rsidRDefault="002D5BD9" w:rsidP="00261B91">
      <w:pPr>
        <w:ind w:firstLineChars="300" w:firstLine="900"/>
        <w:rPr>
          <w:color w:val="000000"/>
          <w:sz w:val="30"/>
          <w:szCs w:val="30"/>
          <w:u w:val="single"/>
        </w:rPr>
      </w:pPr>
    </w:p>
    <w:p w:rsidR="002D5BD9" w:rsidRPr="008532C4" w:rsidRDefault="002D5BD9" w:rsidP="00261B91">
      <w:pPr>
        <w:ind w:firstLineChars="300" w:firstLine="904"/>
        <w:rPr>
          <w:color w:val="000000"/>
          <w:sz w:val="30"/>
          <w:szCs w:val="30"/>
          <w:u w:val="single"/>
        </w:rPr>
      </w:pPr>
      <w:r w:rsidRPr="008532C4">
        <w:rPr>
          <w:rFonts w:cs="宋体" w:hint="eastAsia"/>
          <w:b/>
          <w:bCs/>
          <w:color w:val="000000"/>
          <w:sz w:val="30"/>
          <w:szCs w:val="30"/>
        </w:rPr>
        <w:t>产品名称：</w:t>
      </w:r>
      <w:r w:rsidRPr="008532C4">
        <w:rPr>
          <w:color w:val="000000"/>
          <w:sz w:val="30"/>
          <w:szCs w:val="30"/>
          <w:u w:val="single"/>
        </w:rPr>
        <w:t xml:space="preserve">                                   </w:t>
      </w:r>
    </w:p>
    <w:p w:rsidR="002D5BD9" w:rsidRPr="008532C4" w:rsidRDefault="002D5BD9" w:rsidP="00261B91">
      <w:pPr>
        <w:ind w:firstLineChars="300" w:firstLine="900"/>
        <w:rPr>
          <w:color w:val="000000"/>
          <w:sz w:val="30"/>
          <w:szCs w:val="30"/>
        </w:rPr>
      </w:pPr>
    </w:p>
    <w:p w:rsidR="002D5BD9" w:rsidRPr="008532C4" w:rsidRDefault="002D5BD9" w:rsidP="00261B91">
      <w:pPr>
        <w:ind w:firstLineChars="300" w:firstLine="904"/>
        <w:rPr>
          <w:color w:val="000000"/>
          <w:sz w:val="30"/>
          <w:szCs w:val="30"/>
          <w:u w:val="single"/>
        </w:rPr>
      </w:pPr>
      <w:r w:rsidRPr="008532C4">
        <w:rPr>
          <w:rFonts w:cs="宋体" w:hint="eastAsia"/>
          <w:b/>
          <w:bCs/>
          <w:color w:val="000000"/>
          <w:sz w:val="30"/>
          <w:szCs w:val="30"/>
        </w:rPr>
        <w:t>产品单元：</w:t>
      </w:r>
      <w:r w:rsidRPr="008532C4">
        <w:rPr>
          <w:color w:val="000000"/>
          <w:sz w:val="30"/>
          <w:szCs w:val="30"/>
          <w:u w:val="single"/>
        </w:rPr>
        <w:t xml:space="preserve">                                   </w:t>
      </w:r>
    </w:p>
    <w:p w:rsidR="002D5BD9" w:rsidRPr="008532C4" w:rsidRDefault="002D5BD9" w:rsidP="00261B91">
      <w:pPr>
        <w:ind w:firstLineChars="300" w:firstLine="900"/>
        <w:rPr>
          <w:color w:val="000000"/>
          <w:sz w:val="30"/>
          <w:szCs w:val="30"/>
          <w:u w:val="single"/>
        </w:rPr>
      </w:pPr>
    </w:p>
    <w:p w:rsidR="002D5BD9" w:rsidRPr="008532C4" w:rsidRDefault="002D5BD9" w:rsidP="00261B91">
      <w:pPr>
        <w:ind w:firstLineChars="300" w:firstLine="904"/>
        <w:rPr>
          <w:color w:val="000000"/>
          <w:sz w:val="30"/>
          <w:szCs w:val="30"/>
          <w:u w:val="single"/>
        </w:rPr>
      </w:pPr>
      <w:r w:rsidRPr="008532C4">
        <w:rPr>
          <w:rFonts w:cs="宋体" w:hint="eastAsia"/>
          <w:b/>
          <w:bCs/>
          <w:color w:val="000000"/>
          <w:sz w:val="30"/>
          <w:szCs w:val="30"/>
        </w:rPr>
        <w:t>产品</w:t>
      </w:r>
      <w:r>
        <w:rPr>
          <w:rFonts w:cs="宋体" w:hint="eastAsia"/>
          <w:b/>
          <w:bCs/>
          <w:color w:val="000000"/>
          <w:sz w:val="30"/>
          <w:szCs w:val="30"/>
        </w:rPr>
        <w:t>品种</w:t>
      </w:r>
      <w:r w:rsidRPr="008532C4">
        <w:rPr>
          <w:rFonts w:cs="宋体" w:hint="eastAsia"/>
          <w:b/>
          <w:bCs/>
          <w:color w:val="000000"/>
          <w:sz w:val="30"/>
          <w:szCs w:val="30"/>
        </w:rPr>
        <w:t>：</w:t>
      </w:r>
      <w:r w:rsidRPr="008532C4">
        <w:rPr>
          <w:color w:val="000000"/>
          <w:sz w:val="30"/>
          <w:szCs w:val="30"/>
          <w:u w:val="single"/>
        </w:rPr>
        <w:t xml:space="preserve">                                   </w:t>
      </w:r>
    </w:p>
    <w:p w:rsidR="002D5BD9" w:rsidRPr="008532C4" w:rsidRDefault="002D5BD9" w:rsidP="00261B91">
      <w:pPr>
        <w:ind w:firstLineChars="300" w:firstLine="900"/>
        <w:rPr>
          <w:color w:val="000000"/>
          <w:sz w:val="30"/>
          <w:szCs w:val="30"/>
          <w:u w:val="single"/>
        </w:rPr>
      </w:pPr>
    </w:p>
    <w:p w:rsidR="002D5BD9" w:rsidRPr="008532C4" w:rsidRDefault="002D5BD9" w:rsidP="00D00D90">
      <w:pPr>
        <w:ind w:firstLineChars="300" w:firstLine="904"/>
        <w:rPr>
          <w:color w:val="000000"/>
          <w:sz w:val="30"/>
          <w:szCs w:val="30"/>
          <w:u w:val="single"/>
        </w:rPr>
      </w:pPr>
      <w:r>
        <w:rPr>
          <w:rFonts w:cs="宋体" w:hint="eastAsia"/>
          <w:b/>
          <w:bCs/>
          <w:color w:val="000000"/>
          <w:sz w:val="30"/>
          <w:szCs w:val="30"/>
        </w:rPr>
        <w:t>型号规格</w:t>
      </w:r>
      <w:r w:rsidRPr="008532C4">
        <w:rPr>
          <w:rFonts w:cs="宋体" w:hint="eastAsia"/>
          <w:b/>
          <w:bCs/>
          <w:color w:val="000000"/>
          <w:sz w:val="30"/>
          <w:szCs w:val="30"/>
        </w:rPr>
        <w:t>：</w:t>
      </w:r>
      <w:r w:rsidRPr="008532C4">
        <w:rPr>
          <w:color w:val="000000"/>
          <w:sz w:val="30"/>
          <w:szCs w:val="30"/>
          <w:u w:val="single"/>
        </w:rPr>
        <w:t xml:space="preserve">                                   </w:t>
      </w:r>
    </w:p>
    <w:p w:rsidR="002D5BD9" w:rsidRDefault="002D5BD9" w:rsidP="00261B91">
      <w:pPr>
        <w:ind w:firstLineChars="300" w:firstLine="900"/>
        <w:rPr>
          <w:color w:val="000000"/>
          <w:sz w:val="30"/>
          <w:szCs w:val="30"/>
          <w:u w:val="single"/>
        </w:rPr>
      </w:pPr>
    </w:p>
    <w:p w:rsidR="002D5BD9" w:rsidRDefault="002D5BD9" w:rsidP="00261B91">
      <w:pPr>
        <w:ind w:firstLineChars="300" w:firstLine="900"/>
        <w:rPr>
          <w:color w:val="000000"/>
          <w:sz w:val="30"/>
          <w:szCs w:val="30"/>
          <w:u w:val="single"/>
        </w:rPr>
      </w:pPr>
    </w:p>
    <w:p w:rsidR="002D5BD9" w:rsidRDefault="002D5BD9" w:rsidP="00261B91">
      <w:pPr>
        <w:ind w:firstLineChars="300" w:firstLine="900"/>
        <w:rPr>
          <w:color w:val="000000"/>
          <w:sz w:val="30"/>
          <w:szCs w:val="30"/>
          <w:u w:val="single"/>
        </w:rPr>
      </w:pPr>
    </w:p>
    <w:p w:rsidR="002D5BD9" w:rsidRDefault="002D5BD9" w:rsidP="00261B91">
      <w:pPr>
        <w:ind w:firstLineChars="300" w:firstLine="900"/>
        <w:rPr>
          <w:color w:val="000000"/>
          <w:sz w:val="30"/>
          <w:szCs w:val="30"/>
          <w:u w:val="single"/>
        </w:rPr>
      </w:pPr>
    </w:p>
    <w:p w:rsidR="002D5BD9" w:rsidRDefault="002D5BD9" w:rsidP="00261B91">
      <w:pPr>
        <w:ind w:firstLineChars="300" w:firstLine="900"/>
        <w:rPr>
          <w:color w:val="000000"/>
          <w:sz w:val="30"/>
          <w:szCs w:val="30"/>
          <w:u w:val="single"/>
        </w:rPr>
      </w:pPr>
    </w:p>
    <w:p w:rsidR="002D5BD9" w:rsidRDefault="002D5BD9" w:rsidP="00261B91">
      <w:pPr>
        <w:ind w:firstLineChars="300" w:firstLine="900"/>
        <w:rPr>
          <w:color w:val="000000"/>
          <w:sz w:val="30"/>
          <w:szCs w:val="30"/>
          <w:u w:val="single"/>
        </w:rPr>
      </w:pPr>
    </w:p>
    <w:p w:rsidR="002D5BD9" w:rsidRPr="008532C4" w:rsidRDefault="002D5BD9" w:rsidP="00261B91">
      <w:pPr>
        <w:ind w:firstLineChars="300" w:firstLine="900"/>
        <w:rPr>
          <w:color w:val="000000"/>
          <w:sz w:val="30"/>
          <w:szCs w:val="30"/>
          <w:u w:val="single"/>
        </w:rPr>
      </w:pPr>
    </w:p>
    <w:p w:rsidR="002D5BD9" w:rsidRPr="008532C4" w:rsidRDefault="002D5BD9" w:rsidP="00261B91">
      <w:pPr>
        <w:ind w:firstLineChars="300" w:firstLine="900"/>
        <w:rPr>
          <w:color w:val="000000"/>
          <w:sz w:val="30"/>
          <w:szCs w:val="30"/>
          <w:u w:val="single"/>
        </w:rPr>
      </w:pPr>
    </w:p>
    <w:p w:rsidR="002D5BD9" w:rsidRPr="008532C4" w:rsidRDefault="002D5BD9" w:rsidP="00261B91">
      <w:pPr>
        <w:jc w:val="center"/>
        <w:rPr>
          <w:rFonts w:ascii="宋体"/>
          <w:b/>
          <w:bCs/>
          <w:color w:val="000000"/>
          <w:sz w:val="32"/>
          <w:szCs w:val="32"/>
        </w:rPr>
        <w:sectPr w:rsidR="002D5BD9" w:rsidRPr="008532C4" w:rsidSect="00F0256D">
          <w:pgSz w:w="11906" w:h="16838"/>
          <w:pgMar w:top="1418" w:right="1418" w:bottom="1418" w:left="1418" w:header="851" w:footer="992" w:gutter="0"/>
          <w:cols w:space="720"/>
          <w:docGrid w:linePitch="312"/>
        </w:sectPr>
      </w:pPr>
      <w:r w:rsidRPr="008532C4">
        <w:rPr>
          <w:rFonts w:ascii="宋体" w:hAnsi="宋体" w:cs="宋体" w:hint="eastAsia"/>
          <w:b/>
          <w:bCs/>
          <w:color w:val="000000"/>
          <w:sz w:val="32"/>
          <w:szCs w:val="32"/>
        </w:rPr>
        <w:t>国家质量监督检验检疫总局</w:t>
      </w:r>
    </w:p>
    <w:p w:rsidR="002D5BD9" w:rsidRPr="008532C4" w:rsidRDefault="002D5BD9" w:rsidP="00261B91">
      <w:pPr>
        <w:spacing w:line="360" w:lineRule="auto"/>
        <w:jc w:val="center"/>
        <w:rPr>
          <w:rFonts w:ascii="宋体"/>
          <w:color w:val="000000"/>
        </w:rPr>
      </w:pPr>
    </w:p>
    <w:p w:rsidR="002D5BD9" w:rsidRPr="008532C4" w:rsidRDefault="002D5BD9" w:rsidP="00261B91">
      <w:pPr>
        <w:spacing w:line="360" w:lineRule="auto"/>
        <w:jc w:val="center"/>
        <w:rPr>
          <w:rFonts w:ascii="宋体"/>
          <w:b/>
          <w:bCs/>
          <w:color w:val="000000"/>
          <w:sz w:val="32"/>
          <w:szCs w:val="32"/>
        </w:rPr>
      </w:pPr>
      <w:r w:rsidRPr="008532C4">
        <w:rPr>
          <w:rFonts w:ascii="宋体" w:cs="宋体" w:hint="eastAsia"/>
          <w:b/>
          <w:bCs/>
          <w:color w:val="000000"/>
          <w:sz w:val="32"/>
          <w:szCs w:val="32"/>
        </w:rPr>
        <w:t>应用说明</w:t>
      </w:r>
    </w:p>
    <w:p w:rsidR="002D5BD9" w:rsidRPr="008532C4" w:rsidRDefault="002D5BD9" w:rsidP="00261B91">
      <w:pPr>
        <w:spacing w:line="360" w:lineRule="auto"/>
        <w:jc w:val="center"/>
        <w:rPr>
          <w:rFonts w:ascii="宋体"/>
          <w:b/>
          <w:bCs/>
          <w:color w:val="000000"/>
          <w:sz w:val="32"/>
          <w:szCs w:val="32"/>
        </w:rPr>
      </w:pPr>
    </w:p>
    <w:p w:rsidR="002D5BD9" w:rsidRPr="008532C4" w:rsidRDefault="002D5BD9" w:rsidP="00261B91">
      <w:pPr>
        <w:spacing w:line="360" w:lineRule="auto"/>
        <w:ind w:firstLineChars="200" w:firstLine="420"/>
        <w:rPr>
          <w:rFonts w:ascii="宋体"/>
          <w:color w:val="800080"/>
          <w:u w:val="single"/>
        </w:rPr>
      </w:pPr>
      <w:r w:rsidRPr="008532C4">
        <w:rPr>
          <w:rFonts w:ascii="宋体" w:hAnsi="宋体" w:cs="宋体"/>
          <w:color w:val="000000"/>
        </w:rPr>
        <w:t xml:space="preserve">1. </w:t>
      </w:r>
      <w:r w:rsidRPr="008532C4">
        <w:rPr>
          <w:rFonts w:ascii="宋体" w:hAnsi="宋体" w:cs="宋体" w:hint="eastAsia"/>
          <w:color w:val="000000"/>
        </w:rPr>
        <w:t>本办法核查内容分为</w:t>
      </w:r>
      <w:r>
        <w:rPr>
          <w:rFonts w:ascii="宋体" w:hAnsi="宋体" w:cs="宋体"/>
          <w:color w:val="000000"/>
        </w:rPr>
        <w:t>7</w:t>
      </w:r>
      <w:r w:rsidRPr="008532C4">
        <w:rPr>
          <w:rFonts w:ascii="宋体" w:hAnsi="宋体" w:cs="宋体" w:hint="eastAsia"/>
          <w:color w:val="000000"/>
        </w:rPr>
        <w:t>大部分</w:t>
      </w:r>
      <w:r>
        <w:rPr>
          <w:rFonts w:ascii="宋体" w:hAnsi="宋体" w:cs="宋体"/>
          <w:color w:val="000000"/>
        </w:rPr>
        <w:t>2</w:t>
      </w:r>
      <w:r>
        <w:rPr>
          <w:rFonts w:ascii="宋体" w:cs="宋体"/>
          <w:color w:val="000000"/>
        </w:rPr>
        <w:t>0</w:t>
      </w:r>
      <w:r w:rsidRPr="008532C4">
        <w:rPr>
          <w:rFonts w:ascii="宋体" w:hAnsi="宋体" w:cs="宋体" w:hint="eastAsia"/>
          <w:color w:val="000000"/>
        </w:rPr>
        <w:t>条</w:t>
      </w:r>
      <w:r>
        <w:rPr>
          <w:rFonts w:ascii="宋体" w:hAnsi="宋体" w:cs="宋体"/>
          <w:color w:val="000000"/>
        </w:rPr>
        <w:t>51</w:t>
      </w:r>
      <w:r w:rsidRPr="008532C4">
        <w:rPr>
          <w:rFonts w:ascii="宋体" w:hAnsi="宋体" w:cs="宋体" w:hint="eastAsia"/>
          <w:color w:val="000000"/>
        </w:rPr>
        <w:t>款，应逐条款进行核查，并根据其满足程度和相关条款“备注”栏中给出的认定原则分别作出符合、不符合、建议改进。</w:t>
      </w:r>
    </w:p>
    <w:p w:rsidR="002D5BD9" w:rsidRPr="008532C4" w:rsidRDefault="002D5BD9" w:rsidP="00261B91">
      <w:pPr>
        <w:spacing w:line="360" w:lineRule="auto"/>
        <w:ind w:firstLineChars="200" w:firstLine="420"/>
        <w:rPr>
          <w:rFonts w:ascii="宋体"/>
          <w:color w:val="000000"/>
        </w:rPr>
      </w:pPr>
      <w:r w:rsidRPr="008532C4">
        <w:rPr>
          <w:rFonts w:ascii="宋体" w:hAnsi="宋体" w:cs="宋体"/>
          <w:color w:val="000000"/>
        </w:rPr>
        <w:t xml:space="preserve">2. </w:t>
      </w:r>
      <w:r w:rsidRPr="008532C4">
        <w:rPr>
          <w:rFonts w:ascii="宋体" w:hAnsi="宋体" w:cs="宋体" w:hint="eastAsia"/>
          <w:color w:val="000000"/>
        </w:rPr>
        <w:t>凡涉及到企业申请材料真实性、符合性问题的，均应判为不符合。</w:t>
      </w:r>
    </w:p>
    <w:p w:rsidR="002D5BD9" w:rsidRPr="008532C4" w:rsidRDefault="002D5BD9" w:rsidP="00261B91">
      <w:pPr>
        <w:spacing w:line="360" w:lineRule="auto"/>
        <w:ind w:firstLineChars="200" w:firstLine="420"/>
        <w:rPr>
          <w:rFonts w:ascii="宋体"/>
          <w:i/>
          <w:iCs/>
          <w:color w:val="000000"/>
        </w:rPr>
      </w:pPr>
      <w:r w:rsidRPr="008532C4">
        <w:rPr>
          <w:rFonts w:ascii="宋体" w:hAnsi="宋体" w:cs="宋体"/>
          <w:color w:val="000000"/>
        </w:rPr>
        <w:t xml:space="preserve">3. </w:t>
      </w:r>
      <w:r w:rsidRPr="008532C4">
        <w:rPr>
          <w:rFonts w:ascii="宋体" w:hAnsi="宋体" w:cs="宋体" w:hint="eastAsia"/>
          <w:color w:val="000000"/>
        </w:rPr>
        <w:t>凡涉及到企业的生产设施、生产设备、检验设备、关键岗位技术操作专门人员等缺失问题的，或存在系统性、区域性、严重性问题的，均应判相关条不符合。</w:t>
      </w:r>
    </w:p>
    <w:p w:rsidR="002D5BD9" w:rsidRPr="008532C4" w:rsidRDefault="002D5BD9" w:rsidP="00261B91">
      <w:pPr>
        <w:spacing w:line="360" w:lineRule="auto"/>
        <w:ind w:firstLineChars="200" w:firstLine="420"/>
        <w:rPr>
          <w:rFonts w:ascii="宋体"/>
          <w:color w:val="000000"/>
        </w:rPr>
      </w:pPr>
      <w:r w:rsidRPr="008532C4">
        <w:rPr>
          <w:rFonts w:ascii="宋体" w:hAnsi="宋体" w:cs="宋体"/>
          <w:color w:val="000000"/>
        </w:rPr>
        <w:t xml:space="preserve">4. </w:t>
      </w:r>
      <w:r w:rsidRPr="008532C4">
        <w:rPr>
          <w:rFonts w:ascii="宋体" w:hAnsi="宋体" w:cs="宋体" w:hint="eastAsia"/>
          <w:color w:val="000000"/>
        </w:rPr>
        <w:t>每款核查内容逐个判断，并在对应的“是”或“否”的选项框中打“√”，凡在“否”的选项框中打“√”的，均须填写详细的不符合事实。</w:t>
      </w:r>
    </w:p>
    <w:p w:rsidR="002D5BD9" w:rsidRPr="008532C4" w:rsidRDefault="002D5BD9" w:rsidP="00261B91">
      <w:pPr>
        <w:spacing w:line="360" w:lineRule="auto"/>
        <w:ind w:firstLineChars="200" w:firstLine="420"/>
        <w:rPr>
          <w:rFonts w:ascii="宋体"/>
          <w:color w:val="000000"/>
        </w:rPr>
      </w:pPr>
      <w:r w:rsidRPr="008532C4">
        <w:rPr>
          <w:rFonts w:ascii="宋体" w:hAnsi="宋体" w:cs="宋体"/>
          <w:color w:val="000000"/>
        </w:rPr>
        <w:t>5</w:t>
      </w:r>
      <w:r w:rsidRPr="008532C4">
        <w:rPr>
          <w:rFonts w:ascii="宋体" w:hAnsi="宋体" w:cs="宋体" w:hint="eastAsia"/>
          <w:color w:val="000000"/>
        </w:rPr>
        <w:t>．核查结论的确定原则：经核查</w:t>
      </w:r>
      <w:r>
        <w:rPr>
          <w:rFonts w:ascii="宋体" w:hAnsi="宋体" w:cs="宋体"/>
          <w:color w:val="000000"/>
        </w:rPr>
        <w:t>2</w:t>
      </w:r>
      <w:r>
        <w:rPr>
          <w:rFonts w:ascii="宋体" w:cs="宋体"/>
          <w:color w:val="000000"/>
        </w:rPr>
        <w:t>0</w:t>
      </w:r>
      <w:r w:rsidRPr="008532C4">
        <w:rPr>
          <w:rFonts w:ascii="宋体" w:hAnsi="宋体" w:cs="宋体" w:hint="eastAsia"/>
          <w:color w:val="000000"/>
        </w:rPr>
        <w:t>条均未发现不符合，核查结论为合格。否则核查结论为不合格。</w:t>
      </w:r>
    </w:p>
    <w:p w:rsidR="002D5BD9" w:rsidRPr="008532C4" w:rsidRDefault="002D5BD9" w:rsidP="00261B91">
      <w:pPr>
        <w:spacing w:line="360" w:lineRule="auto"/>
        <w:ind w:firstLineChars="200" w:firstLine="420"/>
        <w:rPr>
          <w:rFonts w:ascii="宋体"/>
          <w:color w:val="000000"/>
        </w:rPr>
      </w:pPr>
      <w:r w:rsidRPr="008532C4">
        <w:rPr>
          <w:rFonts w:ascii="宋体" w:hAnsi="宋体" w:cs="宋体"/>
          <w:color w:val="000000"/>
        </w:rPr>
        <w:t xml:space="preserve">6. </w:t>
      </w:r>
      <w:r w:rsidRPr="008532C4">
        <w:rPr>
          <w:rFonts w:ascii="宋体" w:hAnsi="宋体" w:cs="宋体" w:hint="eastAsia"/>
          <w:color w:val="000000"/>
        </w:rPr>
        <w:t>审查组依据本办法对企业实地核查后，填写《生产许可证企业实地核查报告》和《企业实地核查不符合项和改进项汇总表》。</w:t>
      </w:r>
    </w:p>
    <w:p w:rsidR="002D5BD9" w:rsidRPr="008532C4" w:rsidRDefault="002D5BD9" w:rsidP="00261B91">
      <w:pPr>
        <w:spacing w:line="360" w:lineRule="auto"/>
        <w:ind w:firstLineChars="200" w:firstLine="420"/>
        <w:rPr>
          <w:rFonts w:ascii="宋体"/>
          <w:color w:val="000000"/>
        </w:rPr>
      </w:pPr>
    </w:p>
    <w:p w:rsidR="002D5BD9" w:rsidRPr="008532C4" w:rsidRDefault="002D5BD9" w:rsidP="00261B91">
      <w:pPr>
        <w:spacing w:line="360" w:lineRule="auto"/>
        <w:ind w:firstLineChars="200" w:firstLine="480"/>
        <w:rPr>
          <w:rFonts w:ascii="仿宋_GB2312" w:eastAsia="仿宋_GB2312"/>
          <w:color w:val="000000"/>
          <w:sz w:val="24"/>
          <w:szCs w:val="24"/>
        </w:rPr>
      </w:pPr>
    </w:p>
    <w:p w:rsidR="002D5BD9" w:rsidRPr="008532C4" w:rsidRDefault="002D5BD9" w:rsidP="00261B91">
      <w:pPr>
        <w:spacing w:line="360" w:lineRule="auto"/>
        <w:ind w:firstLineChars="200" w:firstLine="480"/>
        <w:rPr>
          <w:rFonts w:ascii="仿宋_GB2312" w:eastAsia="仿宋_GB2312"/>
          <w:color w:val="000000"/>
          <w:sz w:val="24"/>
          <w:szCs w:val="24"/>
        </w:rPr>
        <w:sectPr w:rsidR="002D5BD9" w:rsidRPr="008532C4" w:rsidSect="00F0256D">
          <w:footerReference w:type="default" r:id="rId10"/>
          <w:pgSz w:w="11906" w:h="16838"/>
          <w:pgMar w:top="1418" w:right="1418" w:bottom="1418" w:left="1418" w:header="851" w:footer="992" w:gutter="0"/>
          <w:cols w:space="720"/>
          <w:docGrid w:linePitch="312"/>
        </w:sect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709"/>
        <w:gridCol w:w="857"/>
        <w:gridCol w:w="4110"/>
        <w:gridCol w:w="4820"/>
        <w:gridCol w:w="1572"/>
        <w:gridCol w:w="1692"/>
        <w:gridCol w:w="9"/>
      </w:tblGrid>
      <w:tr w:rsidR="002D5BD9" w:rsidRPr="008532C4">
        <w:trPr>
          <w:cantSplit/>
          <w:trHeight w:val="550"/>
        </w:trPr>
        <w:tc>
          <w:tcPr>
            <w:tcW w:w="709" w:type="dxa"/>
            <w:tcBorders>
              <w:top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b/>
                <w:bCs/>
                <w:color w:val="000000"/>
              </w:rPr>
            </w:pPr>
            <w:r w:rsidRPr="008532C4">
              <w:rPr>
                <w:rFonts w:ascii="宋体" w:hAnsi="宋体" w:cs="宋体"/>
                <w:b/>
                <w:bCs/>
                <w:color w:val="000000"/>
              </w:rPr>
              <w:t>1</w:t>
            </w:r>
          </w:p>
        </w:tc>
        <w:tc>
          <w:tcPr>
            <w:tcW w:w="13060" w:type="dxa"/>
            <w:gridSpan w:val="6"/>
            <w:tcBorders>
              <w:top w:val="single" w:sz="4" w:space="0" w:color="auto"/>
              <w:left w:val="single" w:sz="4" w:space="0" w:color="auto"/>
              <w:bottom w:val="single" w:sz="4" w:space="0" w:color="auto"/>
            </w:tcBorders>
            <w:vAlign w:val="center"/>
          </w:tcPr>
          <w:p w:rsidR="002D5BD9" w:rsidRPr="008532C4" w:rsidRDefault="002D5BD9" w:rsidP="00C440BA">
            <w:pPr>
              <w:adjustRightInd w:val="0"/>
              <w:snapToGrid w:val="0"/>
              <w:rPr>
                <w:rFonts w:ascii="宋体"/>
                <w:b/>
                <w:bCs/>
                <w:color w:val="000000"/>
              </w:rPr>
            </w:pPr>
            <w:r w:rsidRPr="008532C4">
              <w:rPr>
                <w:rFonts w:ascii="宋体" w:hAnsi="宋体" w:cs="宋体" w:hint="eastAsia"/>
                <w:b/>
                <w:bCs/>
              </w:rPr>
              <w:t>申请材料</w:t>
            </w:r>
          </w:p>
        </w:tc>
      </w:tr>
      <w:tr w:rsidR="002D5BD9" w:rsidRPr="008532C4">
        <w:trPr>
          <w:cantSplit/>
          <w:trHeight w:val="714"/>
        </w:trPr>
        <w:tc>
          <w:tcPr>
            <w:tcW w:w="709" w:type="dxa"/>
            <w:vMerge w:val="restart"/>
            <w:tcBorders>
              <w:top w:val="single" w:sz="4" w:space="0" w:color="auto"/>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color w:val="000000"/>
              </w:rPr>
            </w:pPr>
            <w:r w:rsidRPr="008532C4">
              <w:rPr>
                <w:rFonts w:ascii="宋体" w:hAnsi="宋体" w:cs="宋体"/>
                <w:color w:val="000000"/>
              </w:rPr>
              <w:t>1.1</w:t>
            </w:r>
          </w:p>
        </w:tc>
        <w:tc>
          <w:tcPr>
            <w:tcW w:w="857" w:type="dxa"/>
            <w:vMerge w:val="restart"/>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营业执照</w:t>
            </w: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宋体" w:cs="宋体"/>
                <w:color w:val="000000"/>
              </w:rPr>
              <w:t>1</w:t>
            </w:r>
            <w:r w:rsidRPr="008532C4">
              <w:rPr>
                <w:rFonts w:ascii="宋体" w:hAnsi="宋体" w:cs="宋体" w:hint="eastAsia"/>
                <w:color w:val="000000"/>
              </w:rPr>
              <w:t>）申请书填写的住所与营业执照是否一致；</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val="restart"/>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tc>
        <w:tc>
          <w:tcPr>
            <w:tcW w:w="1701" w:type="dxa"/>
            <w:gridSpan w:val="2"/>
            <w:vMerge w:val="restart"/>
            <w:tcBorders>
              <w:top w:val="single" w:sz="4" w:space="0" w:color="auto"/>
              <w:lef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宋体" w:cs="宋体"/>
                <w:color w:val="000000"/>
              </w:rPr>
              <w:t>1.</w:t>
            </w:r>
            <w:r w:rsidRPr="008532C4">
              <w:rPr>
                <w:rFonts w:ascii="宋体" w:hAnsi="宋体" w:cs="宋体" w:hint="eastAsia"/>
                <w:color w:val="000000"/>
              </w:rPr>
              <w:t>经营范围是广义的概念，可按行业或大类分，只要含盖申请许可证产品即可；</w:t>
            </w:r>
          </w:p>
          <w:p w:rsidR="002D5BD9" w:rsidRPr="008532C4" w:rsidRDefault="002D5BD9" w:rsidP="00C440BA">
            <w:pPr>
              <w:adjustRightInd w:val="0"/>
              <w:snapToGrid w:val="0"/>
              <w:rPr>
                <w:rFonts w:ascii="宋体"/>
                <w:color w:val="000000"/>
              </w:rPr>
            </w:pPr>
            <w:r w:rsidRPr="008532C4">
              <w:rPr>
                <w:rFonts w:ascii="宋体" w:hAnsi="宋体" w:cs="宋体"/>
                <w:color w:val="000000"/>
              </w:rPr>
              <w:t>2.</w:t>
            </w:r>
            <w:r w:rsidRPr="008532C4">
              <w:rPr>
                <w:rFonts w:ascii="宋体" w:hAnsi="宋体" w:cs="宋体" w:hint="eastAsia"/>
                <w:color w:val="000000"/>
              </w:rPr>
              <w:t>核查内容</w:t>
            </w:r>
            <w:r w:rsidRPr="008532C4">
              <w:rPr>
                <w:rFonts w:ascii="宋体" w:hAnsi="宋体" w:cs="宋体"/>
                <w:color w:val="000000"/>
              </w:rPr>
              <w:t>3</w:t>
            </w:r>
            <w:r w:rsidRPr="008532C4">
              <w:rPr>
                <w:rFonts w:ascii="宋体" w:hAnsi="宋体" w:cs="宋体" w:hint="eastAsia"/>
                <w:color w:val="000000"/>
              </w:rPr>
              <w:t>）～</w:t>
            </w:r>
            <w:r w:rsidRPr="008532C4">
              <w:rPr>
                <w:rFonts w:ascii="宋体" w:hAnsi="宋体" w:cs="宋体"/>
                <w:color w:val="000000"/>
              </w:rPr>
              <w:t>5</w:t>
            </w:r>
            <w:r w:rsidRPr="008532C4">
              <w:rPr>
                <w:rFonts w:ascii="宋体" w:hAnsi="宋体" w:cs="宋体" w:hint="eastAsia"/>
                <w:color w:val="000000"/>
              </w:rPr>
              <w:t>）款，任何一款为“否”，则结论为不符合；</w:t>
            </w:r>
          </w:p>
          <w:p w:rsidR="002D5BD9" w:rsidRPr="008532C4" w:rsidRDefault="002D5BD9" w:rsidP="00C440BA">
            <w:pPr>
              <w:adjustRightInd w:val="0"/>
              <w:snapToGrid w:val="0"/>
              <w:rPr>
                <w:rFonts w:ascii="宋体"/>
                <w:color w:val="000000"/>
              </w:rPr>
            </w:pPr>
            <w:r w:rsidRPr="008532C4">
              <w:rPr>
                <w:rFonts w:ascii="宋体" w:hAnsi="宋体" w:cs="宋体"/>
                <w:color w:val="000000"/>
              </w:rPr>
              <w:t>3. 1</w:t>
            </w:r>
            <w:r w:rsidRPr="008532C4">
              <w:rPr>
                <w:rFonts w:ascii="宋体" w:hAnsi="宋体" w:cs="宋体" w:hint="eastAsia"/>
                <w:color w:val="000000"/>
              </w:rPr>
              <w:t>）～</w:t>
            </w:r>
            <w:r w:rsidRPr="008532C4">
              <w:rPr>
                <w:rFonts w:ascii="宋体" w:hAnsi="宋体" w:cs="宋体"/>
                <w:color w:val="000000"/>
              </w:rPr>
              <w:t>2</w:t>
            </w:r>
            <w:r w:rsidRPr="008532C4">
              <w:rPr>
                <w:rFonts w:ascii="宋体" w:hAnsi="宋体" w:cs="宋体" w:hint="eastAsia"/>
                <w:color w:val="000000"/>
              </w:rPr>
              <w:t>）款，若为填写错误允许勘误，此类情况不作为不符合。</w:t>
            </w:r>
          </w:p>
        </w:tc>
      </w:tr>
      <w:tr w:rsidR="002D5BD9" w:rsidRPr="008532C4">
        <w:trPr>
          <w:cantSplit/>
          <w:trHeight w:val="666"/>
        </w:trPr>
        <w:tc>
          <w:tcPr>
            <w:tcW w:w="709" w:type="dxa"/>
            <w:vMerge/>
            <w:tcBorders>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color w:val="000000"/>
              </w:rPr>
            </w:pPr>
          </w:p>
        </w:tc>
        <w:tc>
          <w:tcPr>
            <w:tcW w:w="857"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宋体" w:cs="宋体"/>
                <w:color w:val="000000"/>
              </w:rPr>
              <w:t>2</w:t>
            </w:r>
            <w:r w:rsidRPr="008532C4">
              <w:rPr>
                <w:rFonts w:ascii="宋体" w:hAnsi="宋体" w:cs="宋体" w:hint="eastAsia"/>
                <w:color w:val="000000"/>
              </w:rPr>
              <w:t>）实际生产地址与申请书填写的是否一致；</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left w:val="single" w:sz="4" w:space="0" w:color="auto"/>
            </w:tcBorders>
            <w:vAlign w:val="center"/>
          </w:tcPr>
          <w:p w:rsidR="002D5BD9" w:rsidRPr="008532C4" w:rsidRDefault="002D5BD9" w:rsidP="00C440BA">
            <w:pPr>
              <w:adjustRightInd w:val="0"/>
              <w:snapToGrid w:val="0"/>
              <w:rPr>
                <w:rFonts w:ascii="宋体"/>
                <w:color w:val="000000"/>
              </w:rPr>
            </w:pPr>
          </w:p>
        </w:tc>
      </w:tr>
      <w:tr w:rsidR="002D5BD9" w:rsidRPr="008532C4">
        <w:trPr>
          <w:cantSplit/>
          <w:trHeight w:val="821"/>
        </w:trPr>
        <w:tc>
          <w:tcPr>
            <w:tcW w:w="709" w:type="dxa"/>
            <w:vMerge/>
            <w:tcBorders>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color w:val="000000"/>
              </w:rPr>
            </w:pPr>
          </w:p>
        </w:tc>
        <w:tc>
          <w:tcPr>
            <w:tcW w:w="857"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宋体" w:cs="宋体"/>
                <w:color w:val="000000"/>
              </w:rPr>
              <w:t>3</w:t>
            </w:r>
            <w:r w:rsidRPr="008532C4">
              <w:rPr>
                <w:rFonts w:ascii="宋体" w:hAnsi="宋体" w:cs="宋体" w:hint="eastAsia"/>
                <w:color w:val="000000"/>
              </w:rPr>
              <w:t>）实际生产地址与工商管理部门登记的是否一致（实际生产地址应与营业执照住所同地址，若不同，该生产地址应工商登记或备案）；</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left w:val="single" w:sz="4" w:space="0" w:color="auto"/>
            </w:tcBorders>
            <w:vAlign w:val="center"/>
          </w:tcPr>
          <w:p w:rsidR="002D5BD9" w:rsidRPr="008532C4" w:rsidRDefault="002D5BD9" w:rsidP="00C440BA">
            <w:pPr>
              <w:adjustRightInd w:val="0"/>
              <w:snapToGrid w:val="0"/>
              <w:rPr>
                <w:rFonts w:ascii="宋体"/>
                <w:color w:val="000000"/>
              </w:rPr>
            </w:pPr>
          </w:p>
        </w:tc>
      </w:tr>
      <w:tr w:rsidR="002D5BD9" w:rsidRPr="008532C4">
        <w:trPr>
          <w:cantSplit/>
          <w:trHeight w:val="718"/>
        </w:trPr>
        <w:tc>
          <w:tcPr>
            <w:tcW w:w="709" w:type="dxa"/>
            <w:vMerge/>
            <w:tcBorders>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color w:val="000000"/>
              </w:rPr>
            </w:pPr>
          </w:p>
        </w:tc>
        <w:tc>
          <w:tcPr>
            <w:tcW w:w="857"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宋体" w:cs="宋体"/>
                <w:color w:val="000000"/>
              </w:rPr>
              <w:t>4</w:t>
            </w:r>
            <w:r w:rsidRPr="008532C4">
              <w:rPr>
                <w:rFonts w:ascii="宋体" w:hAnsi="宋体" w:cs="宋体" w:hint="eastAsia"/>
                <w:color w:val="000000"/>
              </w:rPr>
              <w:t>）经营范围是否</w:t>
            </w:r>
            <w:r w:rsidRPr="00AA1ED9">
              <w:rPr>
                <w:rFonts w:ascii="宋体" w:hAnsi="宋体" w:cs="宋体" w:hint="eastAsia"/>
              </w:rPr>
              <w:t>涵</w:t>
            </w:r>
            <w:r w:rsidRPr="008532C4">
              <w:rPr>
                <w:rFonts w:ascii="宋体" w:hAnsi="宋体" w:cs="宋体" w:hint="eastAsia"/>
                <w:color w:val="000000"/>
              </w:rPr>
              <w:t>盖申请许可证产品；</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left w:val="single" w:sz="4" w:space="0" w:color="auto"/>
            </w:tcBorders>
            <w:vAlign w:val="center"/>
          </w:tcPr>
          <w:p w:rsidR="002D5BD9" w:rsidRPr="008532C4" w:rsidRDefault="002D5BD9" w:rsidP="00C440BA">
            <w:pPr>
              <w:adjustRightInd w:val="0"/>
              <w:snapToGrid w:val="0"/>
              <w:rPr>
                <w:rFonts w:ascii="宋体"/>
                <w:color w:val="000000"/>
              </w:rPr>
            </w:pPr>
          </w:p>
        </w:tc>
      </w:tr>
      <w:tr w:rsidR="002D5BD9" w:rsidRPr="008532C4">
        <w:trPr>
          <w:cantSplit/>
          <w:trHeight w:val="765"/>
        </w:trPr>
        <w:tc>
          <w:tcPr>
            <w:tcW w:w="709" w:type="dxa"/>
            <w:vMerge/>
            <w:tcBorders>
              <w:bottom w:val="single" w:sz="4" w:space="0" w:color="auto"/>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color w:val="000000"/>
              </w:rPr>
            </w:pPr>
          </w:p>
        </w:tc>
        <w:tc>
          <w:tcPr>
            <w:tcW w:w="857"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宋体" w:cs="宋体"/>
                <w:color w:val="000000"/>
              </w:rPr>
              <w:t>5</w:t>
            </w:r>
            <w:r w:rsidRPr="008532C4">
              <w:rPr>
                <w:rFonts w:ascii="宋体" w:hAnsi="宋体" w:cs="宋体" w:hint="eastAsia"/>
                <w:color w:val="000000"/>
              </w:rPr>
              <w:t>）是否在有效期限内。</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left w:val="single" w:sz="4" w:space="0" w:color="auto"/>
              <w:bottom w:val="single" w:sz="4" w:space="0" w:color="auto"/>
            </w:tcBorders>
            <w:vAlign w:val="center"/>
          </w:tcPr>
          <w:p w:rsidR="002D5BD9" w:rsidRPr="008532C4" w:rsidRDefault="002D5BD9" w:rsidP="00C440BA">
            <w:pPr>
              <w:adjustRightInd w:val="0"/>
              <w:snapToGrid w:val="0"/>
              <w:rPr>
                <w:rFonts w:ascii="宋体"/>
                <w:color w:val="000000"/>
              </w:rPr>
            </w:pPr>
          </w:p>
        </w:tc>
      </w:tr>
      <w:tr w:rsidR="002D5BD9" w:rsidRPr="008532C4">
        <w:trPr>
          <w:cantSplit/>
          <w:trHeight w:val="663"/>
        </w:trPr>
        <w:tc>
          <w:tcPr>
            <w:tcW w:w="709" w:type="dxa"/>
            <w:tcBorders>
              <w:bottom w:val="single" w:sz="4" w:space="0" w:color="auto"/>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color w:val="000000"/>
              </w:rPr>
            </w:pPr>
            <w:r w:rsidRPr="008532C4">
              <w:rPr>
                <w:rFonts w:ascii="宋体" w:hAnsi="宋体" w:cs="宋体"/>
                <w:color w:val="000000"/>
              </w:rPr>
              <w:t>2</w:t>
            </w:r>
          </w:p>
        </w:tc>
        <w:tc>
          <w:tcPr>
            <w:tcW w:w="13060" w:type="dxa"/>
            <w:gridSpan w:val="6"/>
            <w:tcBorders>
              <w:left w:val="single" w:sz="4" w:space="0" w:color="auto"/>
              <w:bottom w:val="single" w:sz="4" w:space="0" w:color="auto"/>
            </w:tcBorders>
            <w:vAlign w:val="center"/>
          </w:tcPr>
          <w:p w:rsidR="002D5BD9" w:rsidRPr="008532C4" w:rsidRDefault="002D5BD9" w:rsidP="00C440BA">
            <w:pPr>
              <w:adjustRightInd w:val="0"/>
              <w:snapToGrid w:val="0"/>
              <w:rPr>
                <w:rFonts w:ascii="宋体"/>
                <w:b/>
                <w:bCs/>
                <w:color w:val="000000"/>
              </w:rPr>
            </w:pPr>
            <w:r w:rsidRPr="008532C4">
              <w:rPr>
                <w:rFonts w:ascii="宋体" w:hAnsi="宋体" w:cs="宋体" w:hint="eastAsia"/>
                <w:b/>
                <w:bCs/>
                <w:color w:val="000000"/>
              </w:rPr>
              <w:t>人员能力</w:t>
            </w:r>
          </w:p>
        </w:tc>
      </w:tr>
      <w:tr w:rsidR="002D5BD9" w:rsidRPr="008532C4">
        <w:trPr>
          <w:cantSplit/>
          <w:trHeight w:val="645"/>
        </w:trPr>
        <w:tc>
          <w:tcPr>
            <w:tcW w:w="709" w:type="dxa"/>
            <w:vMerge w:val="restart"/>
            <w:tcBorders>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color w:val="000000"/>
              </w:rPr>
            </w:pPr>
            <w:r w:rsidRPr="008532C4">
              <w:rPr>
                <w:rFonts w:ascii="宋体" w:hAnsi="宋体" w:cs="宋体"/>
                <w:color w:val="000000"/>
              </w:rPr>
              <w:t>2.1</w:t>
            </w:r>
          </w:p>
        </w:tc>
        <w:tc>
          <w:tcPr>
            <w:tcW w:w="857" w:type="dxa"/>
            <w:vMerge w:val="restart"/>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最高管理者</w:t>
            </w:r>
          </w:p>
        </w:tc>
        <w:tc>
          <w:tcPr>
            <w:tcW w:w="4110" w:type="dxa"/>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Pr>
                <w:rFonts w:ascii="宋体" w:hAnsi="宋体" w:cs="宋体"/>
                <w:color w:val="000000"/>
              </w:rPr>
              <w:t>6</w:t>
            </w:r>
            <w:r w:rsidRPr="008532C4">
              <w:rPr>
                <w:rFonts w:ascii="宋体" w:hAnsi="宋体" w:cs="宋体" w:hint="eastAsia"/>
                <w:color w:val="000000"/>
              </w:rPr>
              <w:t>）是否具有相关法律法规知识；</w:t>
            </w:r>
          </w:p>
        </w:tc>
        <w:tc>
          <w:tcPr>
            <w:tcW w:w="4820" w:type="dxa"/>
            <w:tcBorders>
              <w:top w:val="single" w:sz="4" w:space="0" w:color="auto"/>
              <w:left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val="restart"/>
            <w:tcBorders>
              <w:top w:val="nil"/>
              <w:left w:val="single" w:sz="4" w:space="0" w:color="auto"/>
              <w:bottom w:val="nil"/>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vMerge w:val="restart"/>
            <w:tcBorders>
              <w:top w:val="nil"/>
              <w:left w:val="single" w:sz="4" w:space="0" w:color="auto"/>
              <w:bottom w:val="nil"/>
            </w:tcBorders>
            <w:vAlign w:val="center"/>
          </w:tcPr>
          <w:p w:rsidR="002D5BD9" w:rsidRPr="008532C4" w:rsidRDefault="002D5BD9" w:rsidP="00C440BA">
            <w:pPr>
              <w:adjustRightInd w:val="0"/>
              <w:snapToGrid w:val="0"/>
              <w:rPr>
                <w:rFonts w:ascii="宋体"/>
                <w:color w:val="000000"/>
              </w:rPr>
            </w:pPr>
          </w:p>
        </w:tc>
      </w:tr>
      <w:tr w:rsidR="002D5BD9" w:rsidRPr="008532C4">
        <w:trPr>
          <w:cantSplit/>
          <w:trHeight w:val="645"/>
        </w:trPr>
        <w:tc>
          <w:tcPr>
            <w:tcW w:w="709" w:type="dxa"/>
            <w:vMerge/>
            <w:tcBorders>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color w:val="000000"/>
              </w:rPr>
            </w:pPr>
          </w:p>
        </w:tc>
        <w:tc>
          <w:tcPr>
            <w:tcW w:w="857"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Pr>
                <w:rFonts w:ascii="宋体" w:hAnsi="宋体" w:cs="宋体"/>
                <w:color w:val="000000"/>
              </w:rPr>
              <w:t>7</w:t>
            </w:r>
            <w:r w:rsidRPr="008532C4">
              <w:rPr>
                <w:rFonts w:ascii="宋体" w:hAnsi="宋体" w:cs="宋体" w:hint="eastAsia"/>
                <w:color w:val="000000"/>
              </w:rPr>
              <w:t>）是否具有一定的产品技术知识；</w:t>
            </w:r>
          </w:p>
        </w:tc>
        <w:tc>
          <w:tcPr>
            <w:tcW w:w="4820" w:type="dxa"/>
            <w:tcBorders>
              <w:top w:val="single" w:sz="4" w:space="0" w:color="auto"/>
              <w:left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top w:val="single" w:sz="4" w:space="0" w:color="auto"/>
              <w:left w:val="single" w:sz="4" w:space="0" w:color="auto"/>
              <w:bottom w:val="nil"/>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top w:val="single" w:sz="4" w:space="0" w:color="auto"/>
              <w:left w:val="single" w:sz="4" w:space="0" w:color="auto"/>
              <w:bottom w:val="nil"/>
            </w:tcBorders>
            <w:vAlign w:val="center"/>
          </w:tcPr>
          <w:p w:rsidR="002D5BD9" w:rsidRPr="008532C4" w:rsidRDefault="002D5BD9" w:rsidP="00C440BA">
            <w:pPr>
              <w:adjustRightInd w:val="0"/>
              <w:snapToGrid w:val="0"/>
              <w:rPr>
                <w:rFonts w:ascii="宋体"/>
                <w:color w:val="000000"/>
              </w:rPr>
            </w:pPr>
          </w:p>
        </w:tc>
      </w:tr>
      <w:tr w:rsidR="002D5BD9" w:rsidRPr="008532C4">
        <w:trPr>
          <w:cantSplit/>
          <w:trHeight w:val="645"/>
        </w:trPr>
        <w:tc>
          <w:tcPr>
            <w:tcW w:w="709" w:type="dxa"/>
            <w:vMerge/>
            <w:tcBorders>
              <w:bottom w:val="single" w:sz="4" w:space="0" w:color="auto"/>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color w:val="000000"/>
              </w:rPr>
            </w:pPr>
          </w:p>
        </w:tc>
        <w:tc>
          <w:tcPr>
            <w:tcW w:w="857"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Pr>
                <w:rFonts w:ascii="宋体" w:hAnsi="宋体" w:cs="宋体"/>
                <w:color w:val="000000"/>
              </w:rPr>
              <w:t>8</w:t>
            </w:r>
            <w:r w:rsidRPr="008532C4">
              <w:rPr>
                <w:rFonts w:ascii="宋体" w:hAnsi="宋体" w:cs="宋体" w:hint="eastAsia"/>
                <w:color w:val="000000"/>
              </w:rPr>
              <w:t>）是否具有一定的质量管理知识。</w:t>
            </w:r>
          </w:p>
        </w:tc>
        <w:tc>
          <w:tcPr>
            <w:tcW w:w="4820" w:type="dxa"/>
            <w:tcBorders>
              <w:top w:val="single" w:sz="4" w:space="0" w:color="auto"/>
              <w:left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top w:val="single" w:sz="4" w:space="0" w:color="auto"/>
              <w:left w:val="single" w:sz="4" w:space="0" w:color="auto"/>
              <w:bottom w:val="single" w:sz="4" w:space="0" w:color="auto"/>
            </w:tcBorders>
            <w:vAlign w:val="center"/>
          </w:tcPr>
          <w:p w:rsidR="002D5BD9" w:rsidRPr="008532C4" w:rsidRDefault="002D5BD9" w:rsidP="00C440BA">
            <w:pPr>
              <w:adjustRightInd w:val="0"/>
              <w:snapToGrid w:val="0"/>
              <w:rPr>
                <w:rFonts w:ascii="宋体"/>
                <w:color w:val="000000"/>
              </w:rPr>
            </w:pPr>
          </w:p>
        </w:tc>
      </w:tr>
      <w:tr w:rsidR="002D5BD9" w:rsidRPr="008532C4">
        <w:trPr>
          <w:cantSplit/>
          <w:trHeight w:val="683"/>
        </w:trPr>
        <w:tc>
          <w:tcPr>
            <w:tcW w:w="709" w:type="dxa"/>
            <w:vMerge w:val="restart"/>
            <w:tcBorders>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color w:val="000000"/>
              </w:rPr>
            </w:pPr>
            <w:r w:rsidRPr="008532C4">
              <w:rPr>
                <w:rFonts w:ascii="宋体" w:hAnsi="宋体" w:cs="宋体"/>
                <w:color w:val="000000"/>
              </w:rPr>
              <w:t>2.2</w:t>
            </w:r>
          </w:p>
        </w:tc>
        <w:tc>
          <w:tcPr>
            <w:tcW w:w="857" w:type="dxa"/>
            <w:vMerge w:val="restart"/>
            <w:tcBorders>
              <w:left w:val="single" w:sz="4" w:space="0" w:color="auto"/>
              <w:right w:val="single" w:sz="4"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技术</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人员</w:t>
            </w:r>
          </w:p>
        </w:tc>
        <w:tc>
          <w:tcPr>
            <w:tcW w:w="4110" w:type="dxa"/>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Pr>
                <w:rFonts w:ascii="宋体" w:hAnsi="宋体" w:cs="宋体"/>
                <w:color w:val="000000"/>
              </w:rPr>
              <w:t>9</w:t>
            </w:r>
            <w:r w:rsidRPr="008532C4">
              <w:rPr>
                <w:rFonts w:ascii="宋体" w:hAnsi="宋体" w:cs="宋体" w:hint="eastAsia"/>
                <w:color w:val="000000"/>
              </w:rPr>
              <w:t>）是否具有相关产品专业技术知识；</w:t>
            </w:r>
          </w:p>
        </w:tc>
        <w:tc>
          <w:tcPr>
            <w:tcW w:w="4820" w:type="dxa"/>
            <w:tcBorders>
              <w:top w:val="single" w:sz="4" w:space="0" w:color="auto"/>
              <w:left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val="restart"/>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vMerge w:val="restart"/>
            <w:tcBorders>
              <w:top w:val="single" w:sz="4" w:space="0" w:color="auto"/>
              <w:left w:val="single" w:sz="4" w:space="0" w:color="auto"/>
              <w:bottom w:val="single" w:sz="4" w:space="0" w:color="auto"/>
            </w:tcBorders>
            <w:vAlign w:val="center"/>
          </w:tcPr>
          <w:p w:rsidR="002D5BD9" w:rsidRPr="008532C4" w:rsidRDefault="002D5BD9" w:rsidP="00C440BA">
            <w:pPr>
              <w:adjustRightInd w:val="0"/>
              <w:snapToGrid w:val="0"/>
              <w:rPr>
                <w:rFonts w:ascii="宋体"/>
                <w:color w:val="000000"/>
              </w:rPr>
            </w:pPr>
          </w:p>
        </w:tc>
      </w:tr>
      <w:tr w:rsidR="002D5BD9" w:rsidRPr="008532C4">
        <w:trPr>
          <w:cantSplit/>
          <w:trHeight w:val="605"/>
        </w:trPr>
        <w:tc>
          <w:tcPr>
            <w:tcW w:w="709" w:type="dxa"/>
            <w:vMerge/>
            <w:tcBorders>
              <w:bottom w:val="single" w:sz="4" w:space="0" w:color="auto"/>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color w:val="000000"/>
              </w:rPr>
            </w:pPr>
          </w:p>
        </w:tc>
        <w:tc>
          <w:tcPr>
            <w:tcW w:w="857"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宋体" w:cs="宋体"/>
                <w:color w:val="000000"/>
              </w:rPr>
              <w:t>1</w:t>
            </w:r>
            <w:r>
              <w:rPr>
                <w:rFonts w:ascii="宋体" w:cs="宋体"/>
                <w:color w:val="000000"/>
              </w:rPr>
              <w:t>0</w:t>
            </w:r>
            <w:r w:rsidRPr="008532C4">
              <w:rPr>
                <w:rFonts w:ascii="宋体" w:hAnsi="宋体" w:cs="宋体" w:hint="eastAsia"/>
                <w:color w:val="000000"/>
              </w:rPr>
              <w:t>）是否熟悉相关产品标准。</w:t>
            </w:r>
          </w:p>
        </w:tc>
        <w:tc>
          <w:tcPr>
            <w:tcW w:w="4820" w:type="dxa"/>
            <w:tcBorders>
              <w:top w:val="single" w:sz="4" w:space="0" w:color="auto"/>
              <w:left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top w:val="single" w:sz="4" w:space="0" w:color="auto"/>
              <w:left w:val="single" w:sz="4" w:space="0" w:color="auto"/>
              <w:bottom w:val="single" w:sz="4" w:space="0" w:color="auto"/>
            </w:tcBorders>
            <w:vAlign w:val="center"/>
          </w:tcPr>
          <w:p w:rsidR="002D5BD9" w:rsidRPr="008532C4" w:rsidRDefault="002D5BD9" w:rsidP="00C440BA">
            <w:pPr>
              <w:adjustRightInd w:val="0"/>
              <w:snapToGrid w:val="0"/>
              <w:rPr>
                <w:rFonts w:ascii="宋体"/>
                <w:color w:val="000000"/>
              </w:rPr>
            </w:pPr>
          </w:p>
        </w:tc>
      </w:tr>
      <w:tr w:rsidR="002D5BD9" w:rsidRPr="008532C4">
        <w:trPr>
          <w:cantSplit/>
          <w:trHeight w:val="652"/>
        </w:trPr>
        <w:tc>
          <w:tcPr>
            <w:tcW w:w="709" w:type="dxa"/>
            <w:vMerge w:val="restart"/>
            <w:tcBorders>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color w:val="000000"/>
              </w:rPr>
            </w:pPr>
            <w:r w:rsidRPr="008532C4">
              <w:rPr>
                <w:rFonts w:ascii="宋体" w:hAnsi="宋体" w:cs="宋体"/>
                <w:color w:val="000000"/>
              </w:rPr>
              <w:t>2.3</w:t>
            </w:r>
          </w:p>
        </w:tc>
        <w:tc>
          <w:tcPr>
            <w:tcW w:w="857" w:type="dxa"/>
            <w:vMerge w:val="restart"/>
            <w:tcBorders>
              <w:left w:val="single" w:sz="4" w:space="0" w:color="auto"/>
              <w:right w:val="single" w:sz="4"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检验</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人员</w:t>
            </w:r>
          </w:p>
        </w:tc>
        <w:tc>
          <w:tcPr>
            <w:tcW w:w="4110" w:type="dxa"/>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宋体" w:cs="宋体"/>
                <w:color w:val="000000"/>
              </w:rPr>
              <w:t>1</w:t>
            </w:r>
            <w:r>
              <w:rPr>
                <w:rFonts w:ascii="宋体" w:hAnsi="宋体" w:cs="宋体"/>
                <w:color w:val="000000"/>
              </w:rPr>
              <w:t>1</w:t>
            </w:r>
            <w:r w:rsidRPr="008532C4">
              <w:rPr>
                <w:rFonts w:ascii="宋体" w:hAnsi="宋体" w:cs="宋体" w:hint="eastAsia"/>
                <w:color w:val="000000"/>
              </w:rPr>
              <w:t>）是否熟悉相关产品标准和检验方法标准；</w:t>
            </w:r>
          </w:p>
        </w:tc>
        <w:tc>
          <w:tcPr>
            <w:tcW w:w="4820" w:type="dxa"/>
            <w:tcBorders>
              <w:top w:val="single" w:sz="4" w:space="0" w:color="auto"/>
              <w:left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val="restart"/>
            <w:tcBorders>
              <w:top w:val="nil"/>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vMerge w:val="restart"/>
            <w:tcBorders>
              <w:top w:val="nil"/>
              <w:left w:val="single" w:sz="4" w:space="0" w:color="auto"/>
              <w:bottom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宋体" w:cs="宋体"/>
                <w:color w:val="000000"/>
              </w:rPr>
              <w:t>1.</w:t>
            </w:r>
            <w:r w:rsidRPr="008532C4">
              <w:rPr>
                <w:rFonts w:ascii="宋体" w:hAnsi="宋体" w:cs="宋体" w:hint="eastAsia"/>
                <w:color w:val="000000"/>
              </w:rPr>
              <w:t>如果国家、行业对检验人员资质有要求的，应获得相应资质；</w:t>
            </w:r>
          </w:p>
          <w:p w:rsidR="002D5BD9" w:rsidRPr="008532C4" w:rsidRDefault="002D5BD9" w:rsidP="00C440BA">
            <w:pPr>
              <w:adjustRightInd w:val="0"/>
              <w:snapToGrid w:val="0"/>
              <w:rPr>
                <w:rFonts w:ascii="宋体"/>
                <w:color w:val="000000"/>
              </w:rPr>
            </w:pPr>
            <w:r w:rsidRPr="008532C4">
              <w:rPr>
                <w:rFonts w:ascii="宋体" w:hAnsi="宋体" w:cs="宋体"/>
                <w:color w:val="000000"/>
              </w:rPr>
              <w:t>2</w:t>
            </w:r>
            <w:r w:rsidRPr="008532C4">
              <w:rPr>
                <w:rFonts w:ascii="宋体" w:hAnsi="宋体" w:cs="宋体" w:hint="eastAsia"/>
                <w:color w:val="000000"/>
              </w:rPr>
              <w:t>．检验人员操作均不正确，则判不符合。</w:t>
            </w:r>
          </w:p>
        </w:tc>
      </w:tr>
      <w:tr w:rsidR="002D5BD9" w:rsidRPr="008532C4">
        <w:trPr>
          <w:cantSplit/>
          <w:trHeight w:val="603"/>
        </w:trPr>
        <w:tc>
          <w:tcPr>
            <w:tcW w:w="709" w:type="dxa"/>
            <w:vMerge/>
            <w:tcBorders>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color w:val="000000"/>
              </w:rPr>
            </w:pPr>
          </w:p>
        </w:tc>
        <w:tc>
          <w:tcPr>
            <w:tcW w:w="857"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宋体" w:cs="宋体"/>
                <w:color w:val="000000"/>
              </w:rPr>
              <w:t>1</w:t>
            </w:r>
            <w:r>
              <w:rPr>
                <w:rFonts w:ascii="宋体" w:hAnsi="宋体" w:cs="宋体"/>
                <w:color w:val="000000"/>
              </w:rPr>
              <w:t>2</w:t>
            </w:r>
            <w:r w:rsidRPr="008532C4">
              <w:rPr>
                <w:rFonts w:ascii="宋体" w:hAnsi="宋体" w:cs="宋体" w:hint="eastAsia"/>
                <w:color w:val="000000"/>
              </w:rPr>
              <w:t>）检验人员是否经过培训和考核，并经授权；</w:t>
            </w:r>
          </w:p>
        </w:tc>
        <w:tc>
          <w:tcPr>
            <w:tcW w:w="4820" w:type="dxa"/>
            <w:tcBorders>
              <w:top w:val="single" w:sz="4" w:space="0" w:color="auto"/>
              <w:left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left w:val="single" w:sz="4" w:space="0" w:color="auto"/>
              <w:bottom w:val="single" w:sz="4" w:space="0" w:color="auto"/>
            </w:tcBorders>
            <w:vAlign w:val="center"/>
          </w:tcPr>
          <w:p w:rsidR="002D5BD9" w:rsidRPr="008532C4" w:rsidRDefault="002D5BD9" w:rsidP="00C440BA">
            <w:pPr>
              <w:adjustRightInd w:val="0"/>
              <w:snapToGrid w:val="0"/>
              <w:rPr>
                <w:rFonts w:ascii="宋体"/>
                <w:color w:val="000000"/>
              </w:rPr>
            </w:pPr>
          </w:p>
        </w:tc>
      </w:tr>
      <w:tr w:rsidR="002D5BD9" w:rsidRPr="008532C4">
        <w:trPr>
          <w:cantSplit/>
          <w:trHeight w:val="447"/>
        </w:trPr>
        <w:tc>
          <w:tcPr>
            <w:tcW w:w="709" w:type="dxa"/>
            <w:vMerge/>
            <w:tcBorders>
              <w:bottom w:val="single" w:sz="4" w:space="0" w:color="auto"/>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color w:val="000000"/>
              </w:rPr>
            </w:pPr>
          </w:p>
        </w:tc>
        <w:tc>
          <w:tcPr>
            <w:tcW w:w="857"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宋体" w:cs="宋体"/>
                <w:color w:val="000000"/>
              </w:rPr>
              <w:t>1</w:t>
            </w:r>
            <w:r>
              <w:rPr>
                <w:rFonts w:ascii="宋体" w:hAnsi="宋体" w:cs="宋体"/>
                <w:color w:val="000000"/>
              </w:rPr>
              <w:t>3</w:t>
            </w:r>
            <w:r w:rsidRPr="008532C4">
              <w:rPr>
                <w:rFonts w:ascii="宋体" w:hAnsi="宋体" w:cs="宋体" w:hint="eastAsia"/>
                <w:color w:val="000000"/>
              </w:rPr>
              <w:t>）现场观察检验人员进行进货检验、过程检验、出厂检验，检验人员是否能够熟练操作，其操作是否符合检验规程，并正确作出判断。</w:t>
            </w:r>
          </w:p>
        </w:tc>
        <w:tc>
          <w:tcPr>
            <w:tcW w:w="4820" w:type="dxa"/>
            <w:tcBorders>
              <w:top w:val="single" w:sz="4" w:space="0" w:color="auto"/>
              <w:left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left w:val="single" w:sz="4" w:space="0" w:color="auto"/>
              <w:bottom w:val="single" w:sz="4" w:space="0" w:color="auto"/>
            </w:tcBorders>
            <w:vAlign w:val="center"/>
          </w:tcPr>
          <w:p w:rsidR="002D5BD9" w:rsidRPr="008532C4" w:rsidRDefault="002D5BD9" w:rsidP="00C440BA">
            <w:pPr>
              <w:adjustRightInd w:val="0"/>
              <w:snapToGrid w:val="0"/>
              <w:rPr>
                <w:rFonts w:ascii="宋体"/>
                <w:color w:val="000000"/>
              </w:rPr>
            </w:pPr>
          </w:p>
        </w:tc>
      </w:tr>
      <w:tr w:rsidR="002D5BD9" w:rsidRPr="008532C4">
        <w:trPr>
          <w:cantSplit/>
          <w:trHeight w:val="447"/>
        </w:trPr>
        <w:tc>
          <w:tcPr>
            <w:tcW w:w="709" w:type="dxa"/>
            <w:tcBorders>
              <w:bottom w:val="single" w:sz="4" w:space="0" w:color="auto"/>
              <w:right w:val="single" w:sz="4" w:space="0" w:color="auto"/>
            </w:tcBorders>
            <w:vAlign w:val="center"/>
          </w:tcPr>
          <w:p w:rsidR="002D5BD9" w:rsidRPr="008532C4" w:rsidRDefault="002D5BD9" w:rsidP="00C440BA">
            <w:pPr>
              <w:adjustRightInd w:val="0"/>
              <w:snapToGrid w:val="0"/>
              <w:spacing w:line="300" w:lineRule="auto"/>
              <w:ind w:hanging="8"/>
              <w:jc w:val="center"/>
              <w:rPr>
                <w:rFonts w:ascii="宋体"/>
                <w:color w:val="000000"/>
              </w:rPr>
            </w:pPr>
            <w:r w:rsidRPr="008532C4">
              <w:rPr>
                <w:rFonts w:ascii="宋体" w:hAnsi="宋体" w:cs="宋体"/>
                <w:color w:val="000000"/>
              </w:rPr>
              <w:t>2.4</w:t>
            </w:r>
          </w:p>
        </w:tc>
        <w:tc>
          <w:tcPr>
            <w:tcW w:w="857" w:type="dxa"/>
            <w:tcBorders>
              <w:left w:val="single" w:sz="4" w:space="0" w:color="auto"/>
              <w:bottom w:val="single" w:sz="4" w:space="0" w:color="auto"/>
              <w:right w:val="single" w:sz="4"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操作</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工人</w:t>
            </w:r>
          </w:p>
        </w:tc>
        <w:tc>
          <w:tcPr>
            <w:tcW w:w="4110" w:type="dxa"/>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宋体" w:cs="宋体"/>
                <w:color w:val="000000"/>
              </w:rPr>
              <w:t>1</w:t>
            </w:r>
            <w:r>
              <w:rPr>
                <w:rFonts w:ascii="宋体" w:hAnsi="宋体" w:cs="宋体"/>
                <w:color w:val="000000"/>
              </w:rPr>
              <w:t>4</w:t>
            </w:r>
            <w:r w:rsidRPr="008532C4">
              <w:rPr>
                <w:rFonts w:ascii="宋体" w:hAnsi="宋体" w:cs="宋体" w:hint="eastAsia"/>
                <w:color w:val="000000"/>
              </w:rPr>
              <w:t>）现场核查每一关键工序、质量控制点、特殊过程实际生产操作情况，工人是否能熟练的操作，其操作是否符合技术工艺文件的规定</w:t>
            </w:r>
            <w:r>
              <w:rPr>
                <w:rFonts w:ascii="宋体" w:hAnsi="宋体" w:cs="宋体" w:hint="eastAsia"/>
                <w:color w:val="000000"/>
              </w:rPr>
              <w:t>，是否能生产出合格的产品</w:t>
            </w:r>
            <w:r w:rsidRPr="008532C4">
              <w:rPr>
                <w:rFonts w:ascii="宋体" w:hAnsi="宋体" w:cs="宋体" w:hint="eastAsia"/>
                <w:color w:val="000000"/>
              </w:rPr>
              <w:t>。</w:t>
            </w:r>
          </w:p>
        </w:tc>
        <w:tc>
          <w:tcPr>
            <w:tcW w:w="4820" w:type="dxa"/>
            <w:tcBorders>
              <w:top w:val="single" w:sz="4" w:space="0" w:color="auto"/>
              <w:left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tcBorders>
              <w:left w:val="single" w:sz="4" w:space="0" w:color="auto"/>
              <w:bottom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宋体" w:cs="宋体" w:hint="eastAsia"/>
                <w:color w:val="000000"/>
              </w:rPr>
              <w:t>关键工序、质量控制点、特殊过程工人操作均不正确，则判不符合。</w:t>
            </w:r>
          </w:p>
        </w:tc>
      </w:tr>
      <w:tr w:rsidR="002D5BD9" w:rsidRPr="008532C4">
        <w:trPr>
          <w:cantSplit/>
          <w:trHeight w:val="707"/>
        </w:trPr>
        <w:tc>
          <w:tcPr>
            <w:tcW w:w="709" w:type="dxa"/>
            <w:tcBorders>
              <w:top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b/>
                <w:bCs/>
                <w:color w:val="000000"/>
              </w:rPr>
            </w:pPr>
            <w:r w:rsidRPr="008532C4">
              <w:rPr>
                <w:rFonts w:ascii="宋体" w:hAnsi="宋体" w:cs="宋体"/>
                <w:b/>
                <w:bCs/>
                <w:color w:val="000000"/>
              </w:rPr>
              <w:t>3</w:t>
            </w:r>
          </w:p>
        </w:tc>
        <w:tc>
          <w:tcPr>
            <w:tcW w:w="13060" w:type="dxa"/>
            <w:gridSpan w:val="6"/>
            <w:tcBorders>
              <w:top w:val="single" w:sz="4" w:space="0" w:color="auto"/>
              <w:left w:val="single" w:sz="4" w:space="0" w:color="auto"/>
              <w:bottom w:val="single" w:sz="4" w:space="0" w:color="auto"/>
            </w:tcBorders>
            <w:vAlign w:val="center"/>
          </w:tcPr>
          <w:p w:rsidR="002D5BD9" w:rsidRPr="008532C4" w:rsidRDefault="002D5BD9" w:rsidP="00C440BA">
            <w:pPr>
              <w:adjustRightInd w:val="0"/>
              <w:snapToGrid w:val="0"/>
              <w:spacing w:line="300" w:lineRule="auto"/>
              <w:rPr>
                <w:rFonts w:ascii="宋体"/>
                <w:b/>
                <w:bCs/>
                <w:color w:val="000000"/>
              </w:rPr>
            </w:pPr>
            <w:r w:rsidRPr="008532C4">
              <w:rPr>
                <w:rFonts w:ascii="宋体" w:hAnsi="宋体" w:cs="宋体" w:hint="eastAsia"/>
                <w:b/>
                <w:bCs/>
                <w:color w:val="000000"/>
              </w:rPr>
              <w:t>生产和检验设施设备</w:t>
            </w:r>
          </w:p>
        </w:tc>
      </w:tr>
      <w:tr w:rsidR="002D5BD9" w:rsidRPr="008532C4">
        <w:trPr>
          <w:cantSplit/>
          <w:trHeight w:val="698"/>
        </w:trPr>
        <w:tc>
          <w:tcPr>
            <w:tcW w:w="709" w:type="dxa"/>
            <w:vMerge w:val="restart"/>
            <w:tcBorders>
              <w:top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color w:val="000000"/>
              </w:rPr>
              <w:t>3.1</w:t>
            </w:r>
          </w:p>
        </w:tc>
        <w:tc>
          <w:tcPr>
            <w:tcW w:w="857" w:type="dxa"/>
            <w:vMerge w:val="restart"/>
            <w:tcBorders>
              <w:top w:val="single" w:sz="4" w:space="0" w:color="auto"/>
              <w:left w:val="single" w:sz="4" w:space="0" w:color="auto"/>
              <w:right w:val="single" w:sz="4"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基础</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设施</w:t>
            </w: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1</w:t>
            </w:r>
            <w:r>
              <w:rPr>
                <w:rFonts w:ascii="宋体" w:hAnsi="宋体" w:cs="宋体"/>
                <w:color w:val="000000"/>
              </w:rPr>
              <w:t>5</w:t>
            </w:r>
            <w:r w:rsidRPr="008532C4">
              <w:rPr>
                <w:rFonts w:ascii="宋体" w:hAnsi="宋体" w:cs="宋体" w:hint="eastAsia"/>
                <w:color w:val="000000"/>
              </w:rPr>
              <w:t>）是否具备《</w:t>
            </w:r>
            <w:r w:rsidRPr="008532C4">
              <w:rPr>
                <w:rFonts w:ascii="宋体" w:hAnsi="宋体" w:cs="宋体" w:hint="eastAsia"/>
              </w:rPr>
              <w:t>细</w:t>
            </w:r>
            <w:r w:rsidRPr="008532C4">
              <w:rPr>
                <w:rFonts w:ascii="宋体" w:hAnsi="宋体" w:cs="宋体" w:hint="eastAsia"/>
                <w:color w:val="000000"/>
              </w:rPr>
              <w:t>则》表</w:t>
            </w:r>
            <w:r w:rsidRPr="008532C4">
              <w:rPr>
                <w:rFonts w:ascii="宋体" w:hAnsi="宋体" w:cs="宋体"/>
                <w:color w:val="000000"/>
              </w:rPr>
              <w:t>3-1</w:t>
            </w:r>
            <w:r w:rsidRPr="008532C4">
              <w:rPr>
                <w:rFonts w:ascii="宋体" w:hAnsi="宋体" w:cs="宋体" w:hint="eastAsia"/>
                <w:color w:val="000000"/>
              </w:rPr>
              <w:t>规定、满足其自制关键件和整机生产所需的工作场所和设施；</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val="restart"/>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vMerge w:val="restart"/>
            <w:tcBorders>
              <w:top w:val="single" w:sz="4" w:space="0" w:color="auto"/>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1.</w:t>
            </w:r>
            <w:r w:rsidRPr="008532C4">
              <w:rPr>
                <w:rFonts w:ascii="宋体" w:hAnsi="宋体" w:cs="宋体" w:hint="eastAsia"/>
                <w:color w:val="000000"/>
              </w:rPr>
              <w:t>核查内容</w:t>
            </w:r>
            <w:r w:rsidRPr="008532C4">
              <w:rPr>
                <w:rFonts w:ascii="宋体" w:hAnsi="宋体" w:cs="宋体"/>
                <w:color w:val="000000"/>
              </w:rPr>
              <w:t>1</w:t>
            </w:r>
            <w:r>
              <w:rPr>
                <w:rFonts w:ascii="宋体" w:hAnsi="宋体" w:cs="宋体"/>
                <w:color w:val="000000"/>
              </w:rPr>
              <w:t>5</w:t>
            </w:r>
            <w:r w:rsidRPr="008532C4">
              <w:rPr>
                <w:rFonts w:ascii="宋体" w:hAnsi="宋体" w:cs="宋体" w:hint="eastAsia"/>
                <w:color w:val="000000"/>
              </w:rPr>
              <w:t>）和</w:t>
            </w:r>
            <w:r w:rsidRPr="008532C4">
              <w:rPr>
                <w:rFonts w:ascii="宋体" w:hAnsi="宋体" w:cs="宋体"/>
                <w:color w:val="000000"/>
              </w:rPr>
              <w:t>1</w:t>
            </w:r>
            <w:r>
              <w:rPr>
                <w:rFonts w:ascii="宋体" w:hAnsi="宋体" w:cs="宋体"/>
                <w:color w:val="000000"/>
              </w:rPr>
              <w:t>6</w:t>
            </w:r>
            <w:r w:rsidRPr="008532C4">
              <w:rPr>
                <w:rFonts w:ascii="宋体" w:hAnsi="宋体" w:cs="宋体" w:hint="eastAsia"/>
                <w:color w:val="000000"/>
              </w:rPr>
              <w:t>）款，任意款为“否”，则结论为不符合；</w:t>
            </w:r>
          </w:p>
          <w:p w:rsidR="002D5BD9" w:rsidRPr="008532C4" w:rsidRDefault="002D5BD9" w:rsidP="00C440BA">
            <w:pPr>
              <w:adjustRightInd w:val="0"/>
              <w:snapToGrid w:val="0"/>
              <w:rPr>
                <w:rFonts w:ascii="宋体"/>
                <w:color w:val="000000"/>
              </w:rPr>
            </w:pPr>
            <w:r w:rsidRPr="008532C4">
              <w:rPr>
                <w:rFonts w:ascii="宋体" w:hAnsi="宋体" w:cs="宋体"/>
                <w:color w:val="000000"/>
              </w:rPr>
              <w:t xml:space="preserve">2. </w:t>
            </w:r>
            <w:r w:rsidRPr="008532C4">
              <w:rPr>
                <w:rFonts w:ascii="宋体" w:hAnsi="宋体" w:cs="宋体" w:hint="eastAsia"/>
                <w:color w:val="000000"/>
              </w:rPr>
              <w:t>建议改进选项仅适用于</w:t>
            </w:r>
            <w:r w:rsidRPr="008532C4">
              <w:rPr>
                <w:rFonts w:ascii="宋体" w:hAnsi="宋体" w:cs="宋体"/>
                <w:color w:val="000000"/>
              </w:rPr>
              <w:t>1</w:t>
            </w:r>
            <w:r>
              <w:rPr>
                <w:rFonts w:ascii="宋体" w:hAnsi="宋体" w:cs="宋体"/>
                <w:color w:val="000000"/>
              </w:rPr>
              <w:t>7</w:t>
            </w:r>
            <w:r w:rsidRPr="008532C4">
              <w:rPr>
                <w:rFonts w:ascii="宋体" w:hAnsi="宋体" w:cs="宋体" w:hint="eastAsia"/>
                <w:color w:val="000000"/>
              </w:rPr>
              <w:t>）款维护和运行情形。</w:t>
            </w:r>
          </w:p>
        </w:tc>
      </w:tr>
      <w:tr w:rsidR="002D5BD9" w:rsidRPr="008532C4">
        <w:trPr>
          <w:cantSplit/>
          <w:trHeight w:val="935"/>
        </w:trPr>
        <w:tc>
          <w:tcPr>
            <w:tcW w:w="709" w:type="dxa"/>
            <w:vMerge/>
            <w:tcBorders>
              <w:top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1</w:t>
            </w:r>
            <w:r>
              <w:rPr>
                <w:rFonts w:ascii="宋体" w:hAnsi="宋体" w:cs="宋体"/>
                <w:color w:val="000000"/>
              </w:rPr>
              <w:t>6</w:t>
            </w:r>
            <w:r w:rsidRPr="008532C4">
              <w:rPr>
                <w:rFonts w:ascii="宋体" w:hAnsi="宋体" w:cs="宋体" w:hint="eastAsia"/>
                <w:color w:val="000000"/>
              </w:rPr>
              <w:t>）是否具备《</w:t>
            </w:r>
            <w:r w:rsidRPr="008532C4">
              <w:rPr>
                <w:rFonts w:ascii="宋体" w:hAnsi="宋体" w:cs="宋体" w:hint="eastAsia"/>
              </w:rPr>
              <w:t>细</w:t>
            </w:r>
            <w:r w:rsidRPr="008532C4">
              <w:rPr>
                <w:rFonts w:ascii="宋体" w:hAnsi="宋体" w:cs="宋体" w:hint="eastAsia"/>
                <w:color w:val="000000"/>
              </w:rPr>
              <w:t>则》表</w:t>
            </w:r>
            <w:r w:rsidRPr="008532C4">
              <w:rPr>
                <w:rFonts w:ascii="宋体" w:hAnsi="宋体" w:cs="宋体"/>
                <w:color w:val="000000"/>
              </w:rPr>
              <w:t>3-1</w:t>
            </w:r>
            <w:r w:rsidRPr="008532C4">
              <w:rPr>
                <w:rFonts w:ascii="宋体" w:hAnsi="宋体" w:cs="宋体" w:hint="eastAsia"/>
                <w:color w:val="000000"/>
              </w:rPr>
              <w:t>规定、满足其采购关键件进货检验、生产过程检验、整机出厂检验所需的工作场所和设施；</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top w:val="single" w:sz="4" w:space="0" w:color="auto"/>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679"/>
        </w:trPr>
        <w:tc>
          <w:tcPr>
            <w:tcW w:w="709" w:type="dxa"/>
            <w:vMerge/>
            <w:tcBorders>
              <w:top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1</w:t>
            </w:r>
            <w:r>
              <w:rPr>
                <w:rFonts w:ascii="宋体" w:hAnsi="宋体" w:cs="宋体"/>
                <w:color w:val="000000"/>
              </w:rPr>
              <w:t>7</w:t>
            </w:r>
            <w:r w:rsidRPr="008532C4">
              <w:rPr>
                <w:rFonts w:ascii="宋体" w:hAnsi="宋体" w:cs="宋体" w:hint="eastAsia"/>
                <w:color w:val="000000"/>
              </w:rPr>
              <w:t>）生产和检验设施是否维护完好，运行正常；</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top w:val="single" w:sz="4" w:space="0" w:color="auto"/>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550"/>
        </w:trPr>
        <w:tc>
          <w:tcPr>
            <w:tcW w:w="709" w:type="dxa"/>
            <w:vMerge w:val="restart"/>
            <w:tcBorders>
              <w:top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color w:val="000000"/>
              </w:rPr>
              <w:t>3.2</w:t>
            </w:r>
          </w:p>
        </w:tc>
        <w:tc>
          <w:tcPr>
            <w:tcW w:w="857" w:type="dxa"/>
            <w:vMerge w:val="restart"/>
            <w:tcBorders>
              <w:top w:val="single" w:sz="4" w:space="0" w:color="auto"/>
              <w:left w:val="single" w:sz="4" w:space="0" w:color="auto"/>
              <w:right w:val="single" w:sz="4"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设备</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工装</w:t>
            </w: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Pr>
                <w:rFonts w:ascii="宋体" w:hAnsi="宋体" w:cs="宋体"/>
                <w:color w:val="000000"/>
              </w:rPr>
              <w:t>18</w:t>
            </w:r>
            <w:r w:rsidRPr="008532C4">
              <w:rPr>
                <w:rFonts w:ascii="宋体" w:hAnsi="宋体" w:cs="宋体" w:hint="eastAsia"/>
                <w:color w:val="000000"/>
              </w:rPr>
              <w:t>）企业是否具有《</w:t>
            </w:r>
            <w:r w:rsidRPr="008532C4">
              <w:rPr>
                <w:rFonts w:ascii="宋体" w:hAnsi="宋体" w:cs="宋体" w:hint="eastAsia"/>
              </w:rPr>
              <w:t>细</w:t>
            </w:r>
            <w:r w:rsidRPr="008532C4">
              <w:rPr>
                <w:rFonts w:ascii="宋体" w:hAnsi="宋体" w:cs="宋体" w:hint="eastAsia"/>
                <w:color w:val="000000"/>
              </w:rPr>
              <w:t>则》表</w:t>
            </w:r>
            <w:r w:rsidRPr="008532C4">
              <w:rPr>
                <w:rFonts w:ascii="宋体" w:hAnsi="宋体" w:cs="宋体"/>
                <w:color w:val="000000"/>
              </w:rPr>
              <w:t>3-2</w:t>
            </w:r>
            <w:r w:rsidRPr="008532C4">
              <w:rPr>
                <w:rFonts w:ascii="宋体" w:hAnsi="宋体" w:cs="宋体" w:hint="eastAsia"/>
                <w:color w:val="000000"/>
              </w:rPr>
              <w:t>规定、与其</w:t>
            </w:r>
            <w:r w:rsidRPr="00AA1ED9">
              <w:rPr>
                <w:rFonts w:ascii="宋体" w:hAnsi="宋体" w:cs="宋体" w:hint="eastAsia"/>
              </w:rPr>
              <w:t>生产产品</w:t>
            </w:r>
            <w:r w:rsidRPr="008532C4">
              <w:rPr>
                <w:rFonts w:ascii="宋体" w:hAnsi="宋体" w:cs="宋体" w:hint="eastAsia"/>
                <w:color w:val="000000"/>
              </w:rPr>
              <w:t>、生产工艺及生产方式相适应的生产设备和工艺装备；</w:t>
            </w:r>
            <w:r>
              <w:rPr>
                <w:rFonts w:ascii="宋体" w:hAnsi="宋体" w:cs="宋体" w:hint="eastAsia"/>
                <w:color w:val="000000"/>
              </w:rPr>
              <w:t>关键设备是否是自有的。</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val="restart"/>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vMerge w:val="restart"/>
            <w:tcBorders>
              <w:top w:val="single" w:sz="4" w:space="0" w:color="auto"/>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1.</w:t>
            </w:r>
            <w:r w:rsidRPr="008532C4">
              <w:rPr>
                <w:rFonts w:ascii="宋体" w:hAnsi="宋体" w:cs="宋体" w:hint="eastAsia"/>
                <w:color w:val="000000"/>
              </w:rPr>
              <w:t>核查内容</w:t>
            </w:r>
            <w:r>
              <w:rPr>
                <w:rFonts w:ascii="宋体" w:hAnsi="宋体" w:cs="宋体"/>
                <w:color w:val="000000"/>
              </w:rPr>
              <w:t>18</w:t>
            </w:r>
            <w:r w:rsidRPr="008532C4">
              <w:rPr>
                <w:rFonts w:ascii="宋体" w:hAnsi="宋体" w:cs="宋体" w:hint="eastAsia"/>
                <w:color w:val="000000"/>
              </w:rPr>
              <w:t>）和</w:t>
            </w:r>
            <w:r>
              <w:rPr>
                <w:rFonts w:ascii="宋体" w:hAnsi="宋体" w:cs="宋体"/>
                <w:color w:val="000000"/>
              </w:rPr>
              <w:t>19</w:t>
            </w:r>
            <w:r w:rsidRPr="008532C4">
              <w:rPr>
                <w:rFonts w:ascii="宋体" w:hAnsi="宋体" w:cs="宋体" w:hint="eastAsia"/>
                <w:color w:val="000000"/>
              </w:rPr>
              <w:t>）款，任意款为“否”，则结论为不符合；</w:t>
            </w:r>
          </w:p>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 xml:space="preserve">2. </w:t>
            </w:r>
            <w:r w:rsidRPr="008532C4">
              <w:rPr>
                <w:rFonts w:ascii="宋体" w:hAnsi="宋体" w:cs="宋体" w:hint="eastAsia"/>
                <w:color w:val="000000"/>
              </w:rPr>
              <w:t>建议改进选项仅适用于</w:t>
            </w:r>
            <w:r w:rsidRPr="008532C4">
              <w:rPr>
                <w:rFonts w:ascii="宋体" w:hAnsi="宋体" w:cs="宋体"/>
                <w:color w:val="000000"/>
              </w:rPr>
              <w:t>2</w:t>
            </w:r>
            <w:r>
              <w:rPr>
                <w:rFonts w:ascii="宋体" w:cs="宋体"/>
                <w:color w:val="000000"/>
              </w:rPr>
              <w:t>0</w:t>
            </w:r>
            <w:r w:rsidRPr="008532C4">
              <w:rPr>
                <w:rFonts w:ascii="宋体" w:hAnsi="宋体" w:cs="宋体" w:hint="eastAsia"/>
                <w:color w:val="000000"/>
              </w:rPr>
              <w:t>）款。</w:t>
            </w:r>
          </w:p>
        </w:tc>
      </w:tr>
      <w:tr w:rsidR="002D5BD9" w:rsidRPr="008532C4">
        <w:trPr>
          <w:cantSplit/>
          <w:trHeight w:val="697"/>
        </w:trPr>
        <w:tc>
          <w:tcPr>
            <w:tcW w:w="709" w:type="dxa"/>
            <w:vMerge/>
            <w:tcBorders>
              <w:top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Pr>
                <w:rFonts w:ascii="宋体" w:hAnsi="宋体" w:cs="宋体"/>
                <w:color w:val="000000"/>
              </w:rPr>
              <w:t>19</w:t>
            </w:r>
            <w:r w:rsidRPr="008532C4">
              <w:rPr>
                <w:rFonts w:ascii="宋体" w:hAnsi="宋体" w:cs="宋体" w:hint="eastAsia"/>
                <w:color w:val="000000"/>
              </w:rPr>
              <w:t>）其性能和精度应能满足生产合格产品的要求。</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top w:val="single" w:sz="4" w:space="0" w:color="auto"/>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772"/>
        </w:trPr>
        <w:tc>
          <w:tcPr>
            <w:tcW w:w="709" w:type="dxa"/>
            <w:vMerge/>
            <w:tcBorders>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2</w:t>
            </w:r>
            <w:r>
              <w:rPr>
                <w:rFonts w:ascii="宋体" w:cs="宋体"/>
                <w:color w:val="000000"/>
              </w:rPr>
              <w:t>0</w:t>
            </w:r>
            <w:r w:rsidRPr="008532C4">
              <w:rPr>
                <w:rFonts w:ascii="宋体" w:hAnsi="宋体" w:cs="宋体" w:hint="eastAsia"/>
                <w:color w:val="000000"/>
              </w:rPr>
              <w:t>）生产设备和工艺装备是否维护完好，运行正常。</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c>
          <w:tcPr>
            <w:tcW w:w="1701" w:type="dxa"/>
            <w:gridSpan w:val="2"/>
            <w:vMerge/>
            <w:tcBorders>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1082"/>
        </w:trPr>
        <w:tc>
          <w:tcPr>
            <w:tcW w:w="709" w:type="dxa"/>
            <w:vMerge w:val="restart"/>
            <w:tcBorders>
              <w:top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color w:val="000000"/>
              </w:rPr>
              <w:t>3.3</w:t>
            </w:r>
          </w:p>
        </w:tc>
        <w:tc>
          <w:tcPr>
            <w:tcW w:w="857" w:type="dxa"/>
            <w:vMerge w:val="restart"/>
            <w:tcBorders>
              <w:top w:val="single" w:sz="4" w:space="0" w:color="auto"/>
              <w:left w:val="single" w:sz="4" w:space="0" w:color="auto"/>
              <w:right w:val="single" w:sz="4"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检验</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设备</w:t>
            </w: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2</w:t>
            </w:r>
            <w:r>
              <w:rPr>
                <w:rFonts w:ascii="宋体" w:hAnsi="宋体" w:cs="宋体"/>
                <w:color w:val="000000"/>
              </w:rPr>
              <w:t>1</w:t>
            </w:r>
            <w:r w:rsidRPr="008532C4">
              <w:rPr>
                <w:rFonts w:ascii="宋体" w:hAnsi="宋体" w:cs="宋体" w:hint="eastAsia"/>
                <w:color w:val="000000"/>
              </w:rPr>
              <w:t>）企业是否具有《</w:t>
            </w:r>
            <w:r w:rsidRPr="008532C4">
              <w:rPr>
                <w:rFonts w:ascii="宋体" w:hAnsi="宋体" w:cs="宋体" w:hint="eastAsia"/>
              </w:rPr>
              <w:t>细</w:t>
            </w:r>
            <w:r w:rsidRPr="008532C4">
              <w:rPr>
                <w:rFonts w:ascii="宋体" w:hAnsi="宋体" w:cs="宋体" w:hint="eastAsia"/>
                <w:color w:val="000000"/>
              </w:rPr>
              <w:t>则》表</w:t>
            </w:r>
            <w:r w:rsidRPr="008532C4">
              <w:rPr>
                <w:rFonts w:ascii="宋体" w:hAnsi="宋体" w:cs="宋体"/>
                <w:color w:val="000000"/>
              </w:rPr>
              <w:t>3-3</w:t>
            </w:r>
            <w:r w:rsidRPr="008532C4">
              <w:rPr>
                <w:rFonts w:ascii="宋体" w:hAnsi="宋体" w:cs="宋体" w:hint="eastAsia"/>
                <w:color w:val="000000"/>
              </w:rPr>
              <w:t>规定、与其</w:t>
            </w:r>
            <w:r w:rsidRPr="00AA1ED9">
              <w:rPr>
                <w:rFonts w:ascii="宋体" w:hAnsi="宋体" w:cs="宋体" w:hint="eastAsia"/>
              </w:rPr>
              <w:t>生产产品、</w:t>
            </w:r>
            <w:r w:rsidRPr="008532C4">
              <w:rPr>
                <w:rFonts w:ascii="宋体" w:hAnsi="宋体" w:cs="宋体" w:hint="eastAsia"/>
                <w:color w:val="000000"/>
              </w:rPr>
              <w:t>生产工艺及生产方式相适应的采购关键件进货检验、生产过程检验、整机出厂检验所需的检验仪器设备；</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val="restart"/>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vMerge w:val="restart"/>
            <w:tcBorders>
              <w:top w:val="single" w:sz="4" w:space="0" w:color="auto"/>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1.</w:t>
            </w:r>
            <w:r w:rsidRPr="008532C4">
              <w:rPr>
                <w:rFonts w:ascii="宋体" w:hAnsi="宋体" w:cs="宋体" w:hint="eastAsia"/>
                <w:color w:val="000000"/>
              </w:rPr>
              <w:t>核查内容</w:t>
            </w:r>
            <w:r w:rsidRPr="008532C4">
              <w:rPr>
                <w:rFonts w:ascii="宋体" w:hAnsi="宋体" w:cs="宋体"/>
                <w:color w:val="000000"/>
              </w:rPr>
              <w:t>2</w:t>
            </w:r>
            <w:r>
              <w:rPr>
                <w:rFonts w:ascii="宋体" w:hAnsi="宋体" w:cs="宋体"/>
                <w:color w:val="000000"/>
              </w:rPr>
              <w:t>1</w:t>
            </w:r>
            <w:r w:rsidRPr="008532C4">
              <w:rPr>
                <w:rFonts w:ascii="宋体" w:hAnsi="宋体" w:cs="宋体" w:hint="eastAsia"/>
                <w:color w:val="000000"/>
              </w:rPr>
              <w:t>）和</w:t>
            </w:r>
            <w:r w:rsidRPr="008532C4">
              <w:rPr>
                <w:rFonts w:ascii="宋体" w:hAnsi="宋体" w:cs="宋体"/>
                <w:color w:val="000000"/>
              </w:rPr>
              <w:t>2</w:t>
            </w:r>
            <w:r>
              <w:rPr>
                <w:rFonts w:ascii="宋体" w:hAnsi="宋体" w:cs="宋体"/>
                <w:color w:val="000000"/>
              </w:rPr>
              <w:t>2</w:t>
            </w:r>
            <w:r w:rsidRPr="008532C4">
              <w:rPr>
                <w:rFonts w:ascii="宋体" w:hAnsi="宋体" w:cs="宋体" w:hint="eastAsia"/>
                <w:color w:val="000000"/>
              </w:rPr>
              <w:t>）款，任意款为“否”，则结论为不符合；</w:t>
            </w:r>
          </w:p>
          <w:p w:rsidR="002D5BD9" w:rsidRPr="008532C4" w:rsidRDefault="002D5BD9" w:rsidP="00C440BA">
            <w:pPr>
              <w:adjustRightInd w:val="0"/>
              <w:snapToGrid w:val="0"/>
              <w:rPr>
                <w:rFonts w:ascii="宋体"/>
                <w:color w:val="000000"/>
              </w:rPr>
            </w:pPr>
            <w:r w:rsidRPr="008532C4">
              <w:rPr>
                <w:rFonts w:ascii="宋体" w:hAnsi="宋体" w:cs="宋体"/>
                <w:color w:val="000000"/>
              </w:rPr>
              <w:t xml:space="preserve">2. </w:t>
            </w:r>
            <w:r w:rsidRPr="008532C4">
              <w:rPr>
                <w:rFonts w:ascii="宋体" w:hAnsi="宋体" w:cs="宋体" w:hint="eastAsia"/>
                <w:color w:val="000000"/>
              </w:rPr>
              <w:t>建议改进选项仅适用于</w:t>
            </w:r>
            <w:r w:rsidRPr="008532C4">
              <w:rPr>
                <w:rFonts w:ascii="宋体" w:hAnsi="宋体" w:cs="宋体"/>
                <w:color w:val="000000"/>
              </w:rPr>
              <w:t>2</w:t>
            </w:r>
            <w:r>
              <w:rPr>
                <w:rFonts w:ascii="宋体" w:hAnsi="宋体" w:cs="宋体"/>
                <w:color w:val="000000"/>
              </w:rPr>
              <w:t>3</w:t>
            </w:r>
            <w:r w:rsidRPr="008532C4">
              <w:rPr>
                <w:rFonts w:ascii="宋体" w:hAnsi="宋体" w:cs="宋体" w:hint="eastAsia"/>
                <w:color w:val="000000"/>
              </w:rPr>
              <w:t>）和</w:t>
            </w:r>
            <w:r w:rsidRPr="008532C4">
              <w:rPr>
                <w:rFonts w:ascii="宋体" w:hAnsi="宋体" w:cs="宋体"/>
                <w:color w:val="000000"/>
              </w:rPr>
              <w:t>2</w:t>
            </w:r>
            <w:r>
              <w:rPr>
                <w:rFonts w:ascii="宋体" w:hAnsi="宋体" w:cs="宋体"/>
                <w:color w:val="000000"/>
              </w:rPr>
              <w:t>4</w:t>
            </w:r>
            <w:r w:rsidRPr="008532C4">
              <w:rPr>
                <w:rFonts w:ascii="宋体" w:hAnsi="宋体" w:cs="宋体" w:hint="eastAsia"/>
                <w:color w:val="000000"/>
              </w:rPr>
              <w:t>）款维护和运行情形；</w:t>
            </w:r>
          </w:p>
          <w:p w:rsidR="002D5BD9" w:rsidRPr="008532C4" w:rsidRDefault="002D5BD9" w:rsidP="00C440BA">
            <w:pPr>
              <w:adjustRightInd w:val="0"/>
              <w:snapToGrid w:val="0"/>
              <w:rPr>
                <w:rFonts w:ascii="宋体"/>
                <w:color w:val="000000"/>
              </w:rPr>
            </w:pPr>
            <w:r w:rsidRPr="008532C4">
              <w:rPr>
                <w:rFonts w:ascii="宋体" w:hAnsi="宋体" w:cs="宋体"/>
                <w:color w:val="000000"/>
              </w:rPr>
              <w:t>3.</w:t>
            </w:r>
            <w:r w:rsidRPr="00AA1ED9">
              <w:rPr>
                <w:rFonts w:ascii="宋体" w:hAnsi="宋体" w:cs="宋体" w:hint="eastAsia"/>
                <w:color w:val="000000"/>
              </w:rPr>
              <w:t>如为租赁的，应在核查报告中载明。</w:t>
            </w:r>
          </w:p>
        </w:tc>
      </w:tr>
      <w:tr w:rsidR="002D5BD9" w:rsidRPr="008532C4">
        <w:trPr>
          <w:cantSplit/>
          <w:trHeight w:val="559"/>
        </w:trPr>
        <w:tc>
          <w:tcPr>
            <w:tcW w:w="709" w:type="dxa"/>
            <w:vMerge/>
            <w:tcBorders>
              <w:top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2</w:t>
            </w:r>
            <w:r>
              <w:rPr>
                <w:rFonts w:ascii="宋体" w:hAnsi="宋体" w:cs="宋体"/>
                <w:color w:val="000000"/>
              </w:rPr>
              <w:t>2</w:t>
            </w:r>
            <w:r w:rsidRPr="008532C4">
              <w:rPr>
                <w:rFonts w:ascii="宋体" w:hAnsi="宋体" w:cs="宋体" w:hint="eastAsia"/>
                <w:color w:val="000000"/>
              </w:rPr>
              <w:t>）其性能和精度应能满足相关标准规定的检验要求。</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top w:val="single" w:sz="4" w:space="0" w:color="auto"/>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505"/>
        </w:trPr>
        <w:tc>
          <w:tcPr>
            <w:tcW w:w="709" w:type="dxa"/>
            <w:vMerge/>
            <w:tcBorders>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2</w:t>
            </w:r>
            <w:r>
              <w:rPr>
                <w:rFonts w:ascii="宋体" w:hAnsi="宋体" w:cs="宋体"/>
                <w:color w:val="000000"/>
              </w:rPr>
              <w:t>3</w:t>
            </w:r>
            <w:r w:rsidRPr="008532C4">
              <w:rPr>
                <w:rFonts w:ascii="宋体" w:hAnsi="宋体" w:cs="宋体" w:hint="eastAsia"/>
                <w:color w:val="000000"/>
              </w:rPr>
              <w:t>）检验仪器设备是否维护完好，运行正常，并在检定或校准有效期内使用。</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c>
          <w:tcPr>
            <w:tcW w:w="1701" w:type="dxa"/>
            <w:gridSpan w:val="2"/>
            <w:vMerge/>
            <w:tcBorders>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968"/>
        </w:trPr>
        <w:tc>
          <w:tcPr>
            <w:tcW w:w="709" w:type="dxa"/>
            <w:vMerge/>
            <w:tcBorders>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2</w:t>
            </w:r>
            <w:r>
              <w:rPr>
                <w:rFonts w:ascii="宋体" w:hAnsi="宋体" w:cs="宋体"/>
                <w:color w:val="000000"/>
              </w:rPr>
              <w:t>4</w:t>
            </w:r>
            <w:r w:rsidRPr="008532C4">
              <w:rPr>
                <w:rFonts w:ascii="宋体" w:hAnsi="宋体" w:cs="宋体" w:hint="eastAsia"/>
                <w:color w:val="000000"/>
              </w:rPr>
              <w:t>）检验仪器设备是否是自有，还是租赁，其手续是否完备。</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自有；</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租赁；</w:t>
            </w:r>
          </w:p>
          <w:p w:rsidR="002D5BD9" w:rsidRPr="008532C4" w:rsidRDefault="002D5BD9" w:rsidP="00C440BA">
            <w:pPr>
              <w:adjustRightInd w:val="0"/>
              <w:snapToGrid w:val="0"/>
              <w:rPr>
                <w:rFonts w:ascii="宋体"/>
                <w:color w:val="000000"/>
              </w:rPr>
            </w:pPr>
            <w:r w:rsidRPr="008532C4">
              <w:rPr>
                <w:rFonts w:ascii="宋体" w:hAnsi="宋体" w:cs="宋体" w:hint="eastAsia"/>
                <w:color w:val="000000"/>
              </w:rPr>
              <w:t>相关证明文件：</w:t>
            </w:r>
          </w:p>
          <w:p w:rsidR="002D5BD9" w:rsidRPr="008532C4" w:rsidRDefault="002D5BD9" w:rsidP="00C440BA">
            <w:pPr>
              <w:adjustRightInd w:val="0"/>
              <w:snapToGrid w:val="0"/>
              <w:rPr>
                <w:rFonts w:ascii="宋体"/>
                <w:color w:val="000000"/>
              </w:rPr>
            </w:pPr>
          </w:p>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c>
          <w:tcPr>
            <w:tcW w:w="1701" w:type="dxa"/>
            <w:gridSpan w:val="2"/>
            <w:vMerge/>
            <w:tcBorders>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661"/>
        </w:trPr>
        <w:tc>
          <w:tcPr>
            <w:tcW w:w="709" w:type="dxa"/>
            <w:tcBorders>
              <w:top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b/>
                <w:bCs/>
                <w:color w:val="000000"/>
              </w:rPr>
            </w:pPr>
            <w:r w:rsidRPr="008532C4">
              <w:rPr>
                <w:rFonts w:ascii="宋体" w:hAnsi="宋体" w:cs="宋体"/>
                <w:b/>
                <w:bCs/>
                <w:color w:val="000000"/>
              </w:rPr>
              <w:t>4</w:t>
            </w:r>
          </w:p>
        </w:tc>
        <w:tc>
          <w:tcPr>
            <w:tcW w:w="13060" w:type="dxa"/>
            <w:gridSpan w:val="6"/>
            <w:tcBorders>
              <w:top w:val="single" w:sz="4" w:space="0" w:color="auto"/>
              <w:left w:val="single" w:sz="4" w:space="0" w:color="auto"/>
              <w:bottom w:val="single" w:sz="4" w:space="0" w:color="auto"/>
            </w:tcBorders>
            <w:vAlign w:val="center"/>
          </w:tcPr>
          <w:p w:rsidR="002D5BD9" w:rsidRPr="008532C4" w:rsidRDefault="002D5BD9" w:rsidP="00C440BA">
            <w:pPr>
              <w:adjustRightInd w:val="0"/>
              <w:snapToGrid w:val="0"/>
              <w:spacing w:line="300" w:lineRule="auto"/>
              <w:rPr>
                <w:rFonts w:ascii="宋体"/>
                <w:b/>
                <w:bCs/>
                <w:color w:val="000000"/>
              </w:rPr>
            </w:pPr>
            <w:r w:rsidRPr="008532C4">
              <w:rPr>
                <w:rFonts w:ascii="宋体" w:hAnsi="宋体" w:cs="宋体" w:hint="eastAsia"/>
                <w:b/>
                <w:bCs/>
                <w:color w:val="000000"/>
              </w:rPr>
              <w:t>产品标准和相关标准</w:t>
            </w:r>
          </w:p>
        </w:tc>
      </w:tr>
      <w:tr w:rsidR="002D5BD9" w:rsidRPr="008532C4">
        <w:trPr>
          <w:cantSplit/>
          <w:trHeight w:val="825"/>
        </w:trPr>
        <w:tc>
          <w:tcPr>
            <w:tcW w:w="709" w:type="dxa"/>
            <w:tcBorders>
              <w:top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color w:val="000000"/>
              </w:rPr>
              <w:t>4.1</w:t>
            </w:r>
          </w:p>
        </w:tc>
        <w:tc>
          <w:tcPr>
            <w:tcW w:w="857" w:type="dxa"/>
            <w:tcBorders>
              <w:top w:val="single" w:sz="4" w:space="0" w:color="auto"/>
              <w:left w:val="single" w:sz="4" w:space="0" w:color="auto"/>
              <w:bottom w:val="single" w:sz="4" w:space="0" w:color="auto"/>
              <w:right w:val="single" w:sz="4"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产品</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标准</w:t>
            </w: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2</w:t>
            </w:r>
            <w:r>
              <w:rPr>
                <w:rFonts w:ascii="宋体" w:hAnsi="宋体" w:cs="宋体"/>
                <w:color w:val="000000"/>
              </w:rPr>
              <w:t>5</w:t>
            </w:r>
            <w:r w:rsidRPr="008532C4">
              <w:rPr>
                <w:rFonts w:ascii="宋体" w:hAnsi="宋体" w:cs="宋体" w:hint="eastAsia"/>
                <w:color w:val="000000"/>
              </w:rPr>
              <w:t>）是否有《</w:t>
            </w:r>
            <w:r w:rsidRPr="008532C4">
              <w:rPr>
                <w:rFonts w:ascii="宋体" w:hAnsi="宋体" w:cs="宋体" w:hint="eastAsia"/>
              </w:rPr>
              <w:t>细</w:t>
            </w:r>
            <w:r w:rsidRPr="008532C4">
              <w:rPr>
                <w:rFonts w:ascii="宋体" w:hAnsi="宋体" w:cs="宋体" w:hint="eastAsia"/>
                <w:color w:val="000000"/>
              </w:rPr>
              <w:t>则》表</w:t>
            </w:r>
            <w:r w:rsidRPr="008532C4">
              <w:rPr>
                <w:rFonts w:ascii="宋体" w:hAnsi="宋体" w:cs="宋体"/>
                <w:color w:val="000000"/>
              </w:rPr>
              <w:t>2</w:t>
            </w:r>
            <w:r w:rsidRPr="008532C4">
              <w:rPr>
                <w:rFonts w:ascii="宋体" w:hAnsi="宋体" w:cs="宋体" w:hint="eastAsia"/>
                <w:color w:val="000000"/>
              </w:rPr>
              <w:t>所列的与申请取证产品应执行的产品标准；</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tcBorders>
              <w:top w:val="single" w:sz="4" w:space="0" w:color="auto"/>
              <w:left w:val="single" w:sz="4" w:space="0" w:color="auto"/>
              <w:bottom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825"/>
        </w:trPr>
        <w:tc>
          <w:tcPr>
            <w:tcW w:w="709" w:type="dxa"/>
            <w:tcBorders>
              <w:top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color w:val="000000"/>
              </w:rPr>
              <w:t>4.2</w:t>
            </w:r>
          </w:p>
        </w:tc>
        <w:tc>
          <w:tcPr>
            <w:tcW w:w="857" w:type="dxa"/>
            <w:tcBorders>
              <w:top w:val="single" w:sz="4" w:space="0" w:color="auto"/>
              <w:left w:val="single" w:sz="4" w:space="0" w:color="auto"/>
              <w:bottom w:val="single" w:sz="4" w:space="0" w:color="auto"/>
              <w:right w:val="single" w:sz="4"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相关</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标准</w:t>
            </w: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2</w:t>
            </w:r>
            <w:r>
              <w:rPr>
                <w:rFonts w:ascii="宋体" w:hAnsi="宋体" w:cs="宋体"/>
                <w:color w:val="000000"/>
              </w:rPr>
              <w:t>6</w:t>
            </w:r>
            <w:r w:rsidRPr="008532C4">
              <w:rPr>
                <w:rFonts w:ascii="宋体" w:hAnsi="宋体" w:cs="宋体" w:hint="eastAsia"/>
                <w:color w:val="000000"/>
              </w:rPr>
              <w:t>）是否有《细则》》表</w:t>
            </w:r>
            <w:r w:rsidRPr="008532C4">
              <w:rPr>
                <w:rFonts w:ascii="宋体" w:hAnsi="宋体" w:cs="宋体"/>
                <w:color w:val="000000"/>
              </w:rPr>
              <w:t>2</w:t>
            </w:r>
            <w:r w:rsidRPr="008532C4">
              <w:rPr>
                <w:rFonts w:ascii="宋体" w:hAnsi="宋体" w:cs="宋体" w:hint="eastAsia"/>
                <w:color w:val="000000"/>
              </w:rPr>
              <w:t>所列的与申请取证产品适用的相关标准。</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tcBorders>
              <w:top w:val="single" w:sz="4" w:space="0" w:color="auto"/>
              <w:left w:val="single" w:sz="4" w:space="0" w:color="auto"/>
              <w:bottom w:val="single" w:sz="4" w:space="0" w:color="auto"/>
            </w:tcBorders>
            <w:vAlign w:val="center"/>
          </w:tcPr>
          <w:p w:rsidR="002D5BD9" w:rsidRPr="008532C4" w:rsidRDefault="002D5BD9" w:rsidP="00C440BA">
            <w:pPr>
              <w:adjustRightInd w:val="0"/>
              <w:snapToGrid w:val="0"/>
              <w:spacing w:line="300" w:lineRule="auto"/>
              <w:rPr>
                <w:rFonts w:ascii="宋体"/>
                <w:color w:val="FF6600"/>
              </w:rPr>
            </w:pPr>
          </w:p>
        </w:tc>
      </w:tr>
      <w:tr w:rsidR="002D5BD9" w:rsidRPr="008532C4">
        <w:trPr>
          <w:cantSplit/>
          <w:trHeight w:val="825"/>
        </w:trPr>
        <w:tc>
          <w:tcPr>
            <w:tcW w:w="709" w:type="dxa"/>
            <w:tcBorders>
              <w:top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color w:val="000000"/>
              </w:rPr>
              <w:t>4.3</w:t>
            </w:r>
          </w:p>
        </w:tc>
        <w:tc>
          <w:tcPr>
            <w:tcW w:w="857" w:type="dxa"/>
            <w:tcBorders>
              <w:top w:val="single" w:sz="4" w:space="0" w:color="auto"/>
              <w:left w:val="single" w:sz="4" w:space="0" w:color="auto"/>
              <w:bottom w:val="single" w:sz="4" w:space="0" w:color="auto"/>
              <w:right w:val="single" w:sz="4"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标准</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实施</w:t>
            </w: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2</w:t>
            </w:r>
            <w:r>
              <w:rPr>
                <w:rFonts w:ascii="宋体" w:hAnsi="宋体" w:cs="宋体"/>
                <w:color w:val="000000"/>
              </w:rPr>
              <w:t>7</w:t>
            </w:r>
            <w:r w:rsidRPr="008532C4">
              <w:rPr>
                <w:rFonts w:ascii="宋体" w:hAnsi="宋体" w:cs="宋体" w:hint="eastAsia"/>
                <w:color w:val="000000"/>
              </w:rPr>
              <w:t>）是否在其产品技术文件和生产中贯彻执行产品标准和相关标准。</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tcBorders>
              <w:top w:val="single" w:sz="4" w:space="0" w:color="auto"/>
              <w:left w:val="single" w:sz="4" w:space="0" w:color="auto"/>
              <w:bottom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706"/>
        </w:trPr>
        <w:tc>
          <w:tcPr>
            <w:tcW w:w="709" w:type="dxa"/>
            <w:tcBorders>
              <w:top w:val="single" w:sz="4" w:space="0" w:color="auto"/>
              <w:bottom w:val="single" w:sz="8"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b/>
                <w:bCs/>
                <w:color w:val="000000"/>
              </w:rPr>
            </w:pPr>
            <w:r w:rsidRPr="008532C4">
              <w:rPr>
                <w:rFonts w:ascii="宋体" w:hAnsi="宋体" w:cs="宋体"/>
                <w:b/>
                <w:bCs/>
                <w:color w:val="000000"/>
              </w:rPr>
              <w:t>5</w:t>
            </w:r>
          </w:p>
        </w:tc>
        <w:tc>
          <w:tcPr>
            <w:tcW w:w="13060" w:type="dxa"/>
            <w:gridSpan w:val="6"/>
            <w:tcBorders>
              <w:top w:val="single" w:sz="4" w:space="0" w:color="auto"/>
              <w:left w:val="single" w:sz="4" w:space="0" w:color="auto"/>
              <w:bottom w:val="single" w:sz="8" w:space="0" w:color="auto"/>
            </w:tcBorders>
            <w:vAlign w:val="center"/>
          </w:tcPr>
          <w:p w:rsidR="002D5BD9" w:rsidRPr="008532C4" w:rsidRDefault="002D5BD9" w:rsidP="00C440BA">
            <w:pPr>
              <w:adjustRightInd w:val="0"/>
              <w:snapToGrid w:val="0"/>
              <w:spacing w:line="300" w:lineRule="auto"/>
              <w:rPr>
                <w:rFonts w:ascii="宋体"/>
                <w:b/>
                <w:bCs/>
                <w:color w:val="000000"/>
              </w:rPr>
            </w:pPr>
            <w:r w:rsidRPr="008532C4">
              <w:rPr>
                <w:rFonts w:ascii="宋体" w:hAnsi="宋体" w:cs="宋体" w:hint="eastAsia"/>
                <w:b/>
                <w:bCs/>
                <w:color w:val="000000"/>
              </w:rPr>
              <w:t>技术文件</w:t>
            </w:r>
          </w:p>
        </w:tc>
      </w:tr>
      <w:tr w:rsidR="002D5BD9" w:rsidRPr="008532C4">
        <w:trPr>
          <w:cantSplit/>
          <w:trHeight w:val="555"/>
        </w:trPr>
        <w:tc>
          <w:tcPr>
            <w:tcW w:w="709" w:type="dxa"/>
            <w:vMerge w:val="restart"/>
            <w:tcBorders>
              <w:top w:val="single" w:sz="8" w:space="0" w:color="auto"/>
              <w:left w:val="single" w:sz="8" w:space="0" w:color="auto"/>
              <w:bottom w:val="single" w:sz="8" w:space="0" w:color="auto"/>
              <w:right w:val="single" w:sz="8" w:space="0" w:color="auto"/>
            </w:tcBorders>
            <w:vAlign w:val="center"/>
          </w:tcPr>
          <w:p w:rsidR="002D5BD9" w:rsidRPr="008532C4" w:rsidRDefault="002D5BD9" w:rsidP="00C440BA">
            <w:pPr>
              <w:adjustRightInd w:val="0"/>
              <w:snapToGrid w:val="0"/>
              <w:spacing w:line="300" w:lineRule="auto"/>
              <w:jc w:val="center"/>
              <w:rPr>
                <w:rFonts w:ascii="宋体"/>
                <w:color w:val="000000"/>
              </w:rPr>
            </w:pPr>
            <w:r>
              <w:rPr>
                <w:rFonts w:ascii="宋体" w:hAnsi="宋体" w:cs="宋体"/>
                <w:color w:val="000000"/>
              </w:rPr>
              <w:t>5.1</w:t>
            </w:r>
          </w:p>
        </w:tc>
        <w:tc>
          <w:tcPr>
            <w:tcW w:w="857" w:type="dxa"/>
            <w:vMerge w:val="restart"/>
            <w:tcBorders>
              <w:top w:val="single" w:sz="8" w:space="0" w:color="auto"/>
              <w:left w:val="single" w:sz="8" w:space="0" w:color="auto"/>
              <w:bottom w:val="single" w:sz="8" w:space="0" w:color="auto"/>
              <w:right w:val="single" w:sz="8" w:space="0" w:color="auto"/>
            </w:tcBorders>
            <w:vAlign w:val="center"/>
          </w:tcPr>
          <w:p w:rsidR="002D5BD9" w:rsidRDefault="002D5BD9" w:rsidP="00C440BA">
            <w:pPr>
              <w:adjustRightInd w:val="0"/>
              <w:snapToGrid w:val="0"/>
              <w:spacing w:line="300" w:lineRule="auto"/>
              <w:jc w:val="center"/>
              <w:rPr>
                <w:rFonts w:ascii="宋体"/>
                <w:color w:val="000000"/>
              </w:rPr>
            </w:pPr>
            <w:r>
              <w:rPr>
                <w:rFonts w:ascii="宋体" w:hAnsi="宋体" w:cs="宋体" w:hint="eastAsia"/>
                <w:color w:val="000000"/>
              </w:rPr>
              <w:t>设计</w:t>
            </w:r>
          </w:p>
          <w:p w:rsidR="002D5BD9" w:rsidRPr="008532C4" w:rsidRDefault="002D5BD9" w:rsidP="00C440BA">
            <w:pPr>
              <w:adjustRightInd w:val="0"/>
              <w:snapToGrid w:val="0"/>
              <w:spacing w:line="300" w:lineRule="auto"/>
              <w:jc w:val="center"/>
              <w:rPr>
                <w:rFonts w:ascii="宋体"/>
                <w:color w:val="000000"/>
              </w:rPr>
            </w:pPr>
            <w:r>
              <w:rPr>
                <w:rFonts w:ascii="宋体" w:hAnsi="宋体" w:cs="宋体" w:hint="eastAsia"/>
                <w:color w:val="000000"/>
              </w:rPr>
              <w:t>文件</w:t>
            </w:r>
          </w:p>
        </w:tc>
        <w:tc>
          <w:tcPr>
            <w:tcW w:w="4110" w:type="dxa"/>
            <w:tcBorders>
              <w:top w:val="single" w:sz="8" w:space="0" w:color="auto"/>
              <w:left w:val="single" w:sz="8" w:space="0" w:color="auto"/>
              <w:bottom w:val="single" w:sz="8" w:space="0" w:color="auto"/>
              <w:right w:val="single" w:sz="8" w:space="0" w:color="auto"/>
            </w:tcBorders>
            <w:vAlign w:val="center"/>
          </w:tcPr>
          <w:p w:rsidR="002D5BD9" w:rsidRPr="008532C4" w:rsidRDefault="002D5BD9" w:rsidP="00C440BA">
            <w:pPr>
              <w:adjustRightInd w:val="0"/>
              <w:snapToGrid w:val="0"/>
              <w:spacing w:line="300" w:lineRule="auto"/>
              <w:rPr>
                <w:rFonts w:ascii="宋体"/>
                <w:color w:val="000000"/>
              </w:rPr>
            </w:pPr>
            <w:r>
              <w:rPr>
                <w:rFonts w:ascii="宋体" w:hAnsi="宋体" w:cs="宋体"/>
                <w:color w:val="000000"/>
              </w:rPr>
              <w:t>28</w:t>
            </w:r>
            <w:r>
              <w:rPr>
                <w:rFonts w:ascii="宋体" w:hAnsi="宋体" w:cs="宋体" w:hint="eastAsia"/>
                <w:color w:val="000000"/>
              </w:rPr>
              <w:t>）是否具备相应设计文件，设计文件的技术要求和数据等是否符合产品标准和相关标准规定的要求。</w:t>
            </w:r>
          </w:p>
        </w:tc>
        <w:tc>
          <w:tcPr>
            <w:tcW w:w="4820" w:type="dxa"/>
            <w:tcBorders>
              <w:top w:val="single" w:sz="8" w:space="0" w:color="auto"/>
              <w:left w:val="single" w:sz="8" w:space="0" w:color="auto"/>
              <w:bottom w:val="single" w:sz="8" w:space="0" w:color="auto"/>
              <w:right w:val="single" w:sz="8"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val="restart"/>
            <w:tcBorders>
              <w:top w:val="single" w:sz="8" w:space="0" w:color="auto"/>
              <w:left w:val="single" w:sz="8" w:space="0" w:color="auto"/>
              <w:bottom w:val="single" w:sz="8" w:space="0" w:color="auto"/>
              <w:right w:val="single" w:sz="8" w:space="0" w:color="auto"/>
            </w:tcBorders>
            <w:vAlign w:val="center"/>
          </w:tcPr>
          <w:p w:rsidR="002D5BD9"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vMerge w:val="restart"/>
            <w:tcBorders>
              <w:top w:val="single" w:sz="8" w:space="0" w:color="auto"/>
              <w:left w:val="single" w:sz="8" w:space="0" w:color="auto"/>
              <w:bottom w:val="single" w:sz="8" w:space="0" w:color="auto"/>
              <w:right w:val="single" w:sz="8"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hint="eastAsia"/>
                <w:color w:val="000000"/>
              </w:rPr>
              <w:t>无</w:t>
            </w:r>
            <w:r>
              <w:rPr>
                <w:rFonts w:ascii="宋体" w:hAnsi="宋体" w:cs="宋体" w:hint="eastAsia"/>
                <w:color w:val="000000"/>
              </w:rPr>
              <w:t>相应设计</w:t>
            </w:r>
            <w:r w:rsidRPr="008532C4">
              <w:rPr>
                <w:rFonts w:ascii="宋体" w:hAnsi="宋体" w:cs="宋体" w:hint="eastAsia"/>
                <w:color w:val="000000"/>
              </w:rPr>
              <w:t>文件，则判不符合。</w:t>
            </w:r>
          </w:p>
        </w:tc>
      </w:tr>
      <w:tr w:rsidR="002D5BD9" w:rsidRPr="008532C4">
        <w:trPr>
          <w:cantSplit/>
          <w:trHeight w:val="555"/>
        </w:trPr>
        <w:tc>
          <w:tcPr>
            <w:tcW w:w="709" w:type="dxa"/>
            <w:vMerge/>
            <w:tcBorders>
              <w:top w:val="single" w:sz="8" w:space="0" w:color="auto"/>
              <w:left w:val="single" w:sz="8" w:space="0" w:color="auto"/>
              <w:bottom w:val="single" w:sz="8" w:space="0" w:color="auto"/>
              <w:right w:val="single" w:sz="8"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top w:val="single" w:sz="8" w:space="0" w:color="auto"/>
              <w:left w:val="single" w:sz="8" w:space="0" w:color="auto"/>
              <w:bottom w:val="single" w:sz="8" w:space="0" w:color="auto"/>
              <w:right w:val="single" w:sz="8"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8" w:space="0" w:color="auto"/>
              <w:left w:val="single" w:sz="8" w:space="0" w:color="auto"/>
              <w:bottom w:val="single" w:sz="8" w:space="0" w:color="auto"/>
              <w:right w:val="single" w:sz="8" w:space="0" w:color="auto"/>
            </w:tcBorders>
            <w:vAlign w:val="center"/>
          </w:tcPr>
          <w:p w:rsidR="002D5BD9" w:rsidRPr="008532C4" w:rsidRDefault="002D5BD9" w:rsidP="00C440BA">
            <w:pPr>
              <w:adjustRightInd w:val="0"/>
              <w:snapToGrid w:val="0"/>
              <w:spacing w:line="300" w:lineRule="auto"/>
              <w:rPr>
                <w:rFonts w:ascii="宋体"/>
                <w:color w:val="000000"/>
              </w:rPr>
            </w:pPr>
            <w:r>
              <w:rPr>
                <w:rFonts w:ascii="宋体" w:hAnsi="宋体" w:cs="宋体"/>
                <w:color w:val="000000"/>
              </w:rPr>
              <w:t>29</w:t>
            </w:r>
            <w:r>
              <w:rPr>
                <w:rFonts w:ascii="宋体" w:hAnsi="宋体" w:cs="宋体" w:hint="eastAsia"/>
                <w:color w:val="000000"/>
              </w:rPr>
              <w:t>）设计文件是否完整、齐全（包括设计文件的图样目录、零部件明细表、总装图、部件图、零件图图号是否相一致，原理图器件是否与明细表相一致）。</w:t>
            </w:r>
          </w:p>
        </w:tc>
        <w:tc>
          <w:tcPr>
            <w:tcW w:w="4820" w:type="dxa"/>
            <w:tcBorders>
              <w:top w:val="single" w:sz="8" w:space="0" w:color="auto"/>
              <w:left w:val="single" w:sz="8" w:space="0" w:color="auto"/>
              <w:bottom w:val="single" w:sz="8" w:space="0" w:color="auto"/>
              <w:right w:val="single" w:sz="8"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top w:val="single" w:sz="8" w:space="0" w:color="auto"/>
              <w:left w:val="single" w:sz="8" w:space="0" w:color="auto"/>
              <w:bottom w:val="single" w:sz="8" w:space="0" w:color="auto"/>
              <w:right w:val="single" w:sz="8"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top w:val="single" w:sz="8" w:space="0" w:color="auto"/>
              <w:left w:val="single" w:sz="8" w:space="0" w:color="auto"/>
              <w:bottom w:val="single" w:sz="8" w:space="0" w:color="auto"/>
              <w:right w:val="single" w:sz="8"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blPrEx>
          <w:tblBorders>
            <w:top w:val="none" w:sz="0" w:space="0" w:color="auto"/>
            <w:left w:val="none" w:sz="0" w:space="0" w:color="auto"/>
            <w:bottom w:val="none" w:sz="0" w:space="0" w:color="auto"/>
            <w:right w:val="none" w:sz="0" w:space="0" w:color="auto"/>
          </w:tblBorders>
          <w:tblCellMar>
            <w:left w:w="108" w:type="dxa"/>
            <w:right w:w="108" w:type="dxa"/>
          </w:tblCellMar>
        </w:tblPrEx>
        <w:trPr>
          <w:gridAfter w:val="1"/>
          <w:wAfter w:w="9" w:type="dxa"/>
          <w:trHeight w:val="555"/>
        </w:trPr>
        <w:tc>
          <w:tcPr>
            <w:tcW w:w="709" w:type="dxa"/>
            <w:vMerge/>
            <w:tcBorders>
              <w:top w:val="single" w:sz="8" w:space="0" w:color="auto"/>
              <w:left w:val="single" w:sz="8" w:space="0" w:color="auto"/>
              <w:bottom w:val="single" w:sz="8" w:space="0" w:color="auto"/>
              <w:right w:val="single" w:sz="8" w:space="0" w:color="auto"/>
            </w:tcBorders>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top w:val="single" w:sz="8" w:space="0" w:color="auto"/>
              <w:left w:val="single" w:sz="8" w:space="0" w:color="auto"/>
              <w:bottom w:val="single" w:sz="8" w:space="0" w:color="auto"/>
              <w:right w:val="single" w:sz="8" w:space="0" w:color="auto"/>
            </w:tcBorders>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8" w:space="0" w:color="auto"/>
              <w:left w:val="single" w:sz="8" w:space="0" w:color="auto"/>
              <w:bottom w:val="single" w:sz="8" w:space="0" w:color="auto"/>
              <w:right w:val="single" w:sz="8" w:space="0" w:color="auto"/>
            </w:tcBorders>
          </w:tcPr>
          <w:p w:rsidR="002D5BD9" w:rsidRDefault="002D5BD9" w:rsidP="00C440BA">
            <w:pPr>
              <w:adjustRightInd w:val="0"/>
              <w:snapToGrid w:val="0"/>
              <w:spacing w:line="300" w:lineRule="auto"/>
              <w:rPr>
                <w:rFonts w:ascii="宋体"/>
                <w:color w:val="000000"/>
              </w:rPr>
            </w:pPr>
            <w:r>
              <w:rPr>
                <w:rFonts w:ascii="宋体" w:hAnsi="宋体" w:cs="宋体"/>
              </w:rPr>
              <w:t>30</w:t>
            </w:r>
            <w:r w:rsidRPr="00AA1ED9">
              <w:rPr>
                <w:rFonts w:ascii="宋体" w:hAnsi="宋体" w:cs="宋体" w:hint="eastAsia"/>
              </w:rPr>
              <w:t>）</w:t>
            </w:r>
            <w:r>
              <w:rPr>
                <w:rFonts w:ascii="宋体" w:hAnsi="宋体" w:cs="宋体" w:hint="eastAsia"/>
              </w:rPr>
              <w:t>安装专用芯片，</w:t>
            </w:r>
            <w:r w:rsidRPr="00AA1ED9">
              <w:rPr>
                <w:rFonts w:ascii="宋体" w:hAnsi="宋体" w:cs="宋体" w:hint="eastAsia"/>
              </w:rPr>
              <w:t>能有效过滤</w:t>
            </w:r>
            <w:r>
              <w:rPr>
                <w:rFonts w:ascii="宋体" w:hAnsi="宋体" w:cs="宋体" w:hint="eastAsia"/>
              </w:rPr>
              <w:t>和</w:t>
            </w:r>
            <w:r w:rsidRPr="00AA1ED9">
              <w:rPr>
                <w:rFonts w:ascii="宋体" w:hAnsi="宋体" w:cs="宋体" w:hint="eastAsia"/>
              </w:rPr>
              <w:t>屏蔽</w:t>
            </w:r>
            <w:r>
              <w:rPr>
                <w:rFonts w:ascii="宋体" w:hAnsi="宋体" w:cs="宋体" w:hint="eastAsia"/>
              </w:rPr>
              <w:t>境外节目</w:t>
            </w:r>
            <w:r w:rsidRPr="00AA1ED9">
              <w:rPr>
                <w:rFonts w:ascii="宋体" w:hAnsi="宋体" w:cs="宋体" w:hint="eastAsia"/>
              </w:rPr>
              <w:t>。</w:t>
            </w:r>
          </w:p>
        </w:tc>
        <w:tc>
          <w:tcPr>
            <w:tcW w:w="4820" w:type="dxa"/>
            <w:tcBorders>
              <w:top w:val="single" w:sz="8" w:space="0" w:color="auto"/>
              <w:left w:val="single" w:sz="8" w:space="0" w:color="auto"/>
              <w:bottom w:val="single" w:sz="8" w:space="0" w:color="auto"/>
              <w:right w:val="single" w:sz="8"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tcBorders>
              <w:top w:val="single" w:sz="8" w:space="0" w:color="auto"/>
              <w:left w:val="single" w:sz="8" w:space="0" w:color="auto"/>
              <w:bottom w:val="single" w:sz="8" w:space="0" w:color="auto"/>
              <w:right w:val="single" w:sz="8"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tc>
        <w:tc>
          <w:tcPr>
            <w:tcW w:w="1692" w:type="dxa"/>
            <w:tcBorders>
              <w:top w:val="single" w:sz="8" w:space="0" w:color="auto"/>
              <w:left w:val="single" w:sz="8" w:space="0" w:color="auto"/>
              <w:bottom w:val="single" w:sz="8" w:space="0" w:color="auto"/>
              <w:right w:val="single" w:sz="8" w:space="0" w:color="auto"/>
            </w:tcBorders>
          </w:tcPr>
          <w:p w:rsidR="002D5BD9" w:rsidRPr="008532C4" w:rsidRDefault="002D5BD9" w:rsidP="00C440BA">
            <w:pPr>
              <w:adjustRightInd w:val="0"/>
              <w:snapToGrid w:val="0"/>
              <w:spacing w:line="300" w:lineRule="auto"/>
              <w:rPr>
                <w:rFonts w:ascii="宋体"/>
                <w:color w:val="000000"/>
              </w:rPr>
            </w:pPr>
          </w:p>
        </w:tc>
      </w:tr>
      <w:tr w:rsidR="002D5BD9" w:rsidRPr="008532C4">
        <w:tblPrEx>
          <w:tblBorders>
            <w:top w:val="none" w:sz="0" w:space="0" w:color="auto"/>
            <w:left w:val="none" w:sz="0" w:space="0" w:color="auto"/>
            <w:bottom w:val="none" w:sz="0" w:space="0" w:color="auto"/>
            <w:right w:val="none" w:sz="0" w:space="0" w:color="auto"/>
          </w:tblBorders>
          <w:tblCellMar>
            <w:left w:w="108" w:type="dxa"/>
            <w:right w:w="108" w:type="dxa"/>
          </w:tblCellMar>
        </w:tblPrEx>
        <w:trPr>
          <w:gridAfter w:val="1"/>
          <w:wAfter w:w="9" w:type="dxa"/>
          <w:trHeight w:val="555"/>
        </w:trPr>
        <w:tc>
          <w:tcPr>
            <w:tcW w:w="709" w:type="dxa"/>
            <w:vMerge/>
            <w:tcBorders>
              <w:top w:val="single" w:sz="8" w:space="0" w:color="auto"/>
              <w:left w:val="single" w:sz="8" w:space="0" w:color="auto"/>
              <w:bottom w:val="single" w:sz="8" w:space="0" w:color="auto"/>
              <w:right w:val="single" w:sz="8" w:space="0" w:color="auto"/>
            </w:tcBorders>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top w:val="single" w:sz="8" w:space="0" w:color="auto"/>
              <w:left w:val="single" w:sz="8" w:space="0" w:color="auto"/>
              <w:bottom w:val="single" w:sz="8" w:space="0" w:color="auto"/>
              <w:right w:val="single" w:sz="8" w:space="0" w:color="auto"/>
            </w:tcBorders>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8" w:space="0" w:color="auto"/>
              <w:left w:val="single" w:sz="8" w:space="0" w:color="auto"/>
              <w:bottom w:val="single" w:sz="8" w:space="0" w:color="auto"/>
              <w:right w:val="single" w:sz="8" w:space="0" w:color="auto"/>
            </w:tcBorders>
          </w:tcPr>
          <w:p w:rsidR="002D5BD9" w:rsidRDefault="002D5BD9" w:rsidP="00C440BA">
            <w:pPr>
              <w:adjustRightInd w:val="0"/>
              <w:snapToGrid w:val="0"/>
              <w:spacing w:line="300" w:lineRule="auto"/>
              <w:rPr>
                <w:rFonts w:ascii="宋体"/>
                <w:color w:val="000000"/>
              </w:rPr>
            </w:pPr>
            <w:r>
              <w:rPr>
                <w:rFonts w:ascii="宋体" w:hAnsi="宋体" w:cs="宋体"/>
              </w:rPr>
              <w:t>31</w:t>
            </w:r>
            <w:r>
              <w:rPr>
                <w:rFonts w:ascii="宋体" w:hAnsi="宋体" w:cs="宋体" w:hint="eastAsia"/>
              </w:rPr>
              <w:t>）</w:t>
            </w:r>
            <w:r w:rsidRPr="00AA1ED9">
              <w:rPr>
                <w:rFonts w:ascii="宋体" w:hAnsi="宋体" w:cs="宋体" w:hint="eastAsia"/>
              </w:rPr>
              <w:t>不得预置境外节目参数。</w:t>
            </w:r>
          </w:p>
        </w:tc>
        <w:tc>
          <w:tcPr>
            <w:tcW w:w="4820" w:type="dxa"/>
            <w:tcBorders>
              <w:top w:val="single" w:sz="8" w:space="0" w:color="auto"/>
              <w:left w:val="single" w:sz="8" w:space="0" w:color="auto"/>
              <w:bottom w:val="single" w:sz="8" w:space="0" w:color="auto"/>
              <w:right w:val="single" w:sz="8"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tcBorders>
              <w:top w:val="single" w:sz="8" w:space="0" w:color="auto"/>
              <w:left w:val="single" w:sz="8" w:space="0" w:color="auto"/>
              <w:bottom w:val="single" w:sz="8" w:space="0" w:color="auto"/>
              <w:right w:val="single" w:sz="8"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tc>
        <w:tc>
          <w:tcPr>
            <w:tcW w:w="1692" w:type="dxa"/>
            <w:tcBorders>
              <w:top w:val="single" w:sz="8" w:space="0" w:color="auto"/>
              <w:left w:val="single" w:sz="8" w:space="0" w:color="auto"/>
              <w:bottom w:val="single" w:sz="8" w:space="0" w:color="auto"/>
              <w:right w:val="single" w:sz="8" w:space="0" w:color="auto"/>
            </w:tcBorders>
          </w:tcPr>
          <w:p w:rsidR="002D5BD9" w:rsidRPr="008532C4" w:rsidRDefault="002D5BD9" w:rsidP="00C440BA">
            <w:pPr>
              <w:adjustRightInd w:val="0"/>
              <w:snapToGrid w:val="0"/>
              <w:spacing w:line="300" w:lineRule="auto"/>
              <w:rPr>
                <w:rFonts w:ascii="宋体"/>
                <w:color w:val="000000"/>
              </w:rPr>
            </w:pPr>
          </w:p>
        </w:tc>
      </w:tr>
      <w:tr w:rsidR="002D5BD9" w:rsidRPr="008532C4">
        <w:tblPrEx>
          <w:tblBorders>
            <w:top w:val="none" w:sz="0" w:space="0" w:color="auto"/>
            <w:left w:val="none" w:sz="0" w:space="0" w:color="auto"/>
            <w:bottom w:val="none" w:sz="0" w:space="0" w:color="auto"/>
            <w:right w:val="none" w:sz="0" w:space="0" w:color="auto"/>
          </w:tblBorders>
          <w:tblCellMar>
            <w:left w:w="108" w:type="dxa"/>
            <w:right w:w="108" w:type="dxa"/>
          </w:tblCellMar>
        </w:tblPrEx>
        <w:trPr>
          <w:gridAfter w:val="1"/>
          <w:wAfter w:w="9" w:type="dxa"/>
          <w:trHeight w:val="555"/>
        </w:trPr>
        <w:tc>
          <w:tcPr>
            <w:tcW w:w="709" w:type="dxa"/>
            <w:vMerge/>
            <w:tcBorders>
              <w:top w:val="single" w:sz="8" w:space="0" w:color="auto"/>
              <w:left w:val="single" w:sz="8" w:space="0" w:color="auto"/>
              <w:bottom w:val="single" w:sz="8" w:space="0" w:color="auto"/>
              <w:right w:val="single" w:sz="8" w:space="0" w:color="auto"/>
            </w:tcBorders>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top w:val="single" w:sz="8" w:space="0" w:color="auto"/>
              <w:left w:val="single" w:sz="8" w:space="0" w:color="auto"/>
              <w:bottom w:val="single" w:sz="8" w:space="0" w:color="auto"/>
              <w:right w:val="single" w:sz="8" w:space="0" w:color="auto"/>
            </w:tcBorders>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8" w:space="0" w:color="auto"/>
              <w:left w:val="single" w:sz="8" w:space="0" w:color="auto"/>
              <w:bottom w:val="single" w:sz="8" w:space="0" w:color="auto"/>
              <w:right w:val="single" w:sz="8" w:space="0" w:color="auto"/>
            </w:tcBorders>
          </w:tcPr>
          <w:p w:rsidR="002D5BD9" w:rsidRDefault="002D5BD9" w:rsidP="00C440BA">
            <w:pPr>
              <w:adjustRightInd w:val="0"/>
              <w:snapToGrid w:val="0"/>
              <w:spacing w:line="300" w:lineRule="auto"/>
              <w:rPr>
                <w:rFonts w:ascii="宋体"/>
                <w:color w:val="000000"/>
              </w:rPr>
            </w:pPr>
            <w:r>
              <w:rPr>
                <w:rFonts w:ascii="宋体" w:hAnsi="宋体" w:cs="宋体"/>
              </w:rPr>
              <w:t>32</w:t>
            </w:r>
            <w:r>
              <w:rPr>
                <w:rFonts w:ascii="宋体" w:hAnsi="宋体" w:cs="宋体" w:hint="eastAsia"/>
              </w:rPr>
              <w:t>）不能对</w:t>
            </w:r>
            <w:r>
              <w:rPr>
                <w:rFonts w:ascii="宋体" w:hAnsi="宋体" w:cs="宋体"/>
              </w:rPr>
              <w:t>ABS-S</w:t>
            </w:r>
            <w:r>
              <w:rPr>
                <w:rFonts w:ascii="宋体" w:hAnsi="宋体" w:cs="宋体" w:hint="eastAsia"/>
              </w:rPr>
              <w:t>技术体制的卫星电视广播信号进行解调解码。</w:t>
            </w:r>
          </w:p>
        </w:tc>
        <w:tc>
          <w:tcPr>
            <w:tcW w:w="4820" w:type="dxa"/>
            <w:tcBorders>
              <w:top w:val="single" w:sz="8" w:space="0" w:color="auto"/>
              <w:left w:val="single" w:sz="8" w:space="0" w:color="auto"/>
              <w:bottom w:val="single" w:sz="8" w:space="0" w:color="auto"/>
              <w:right w:val="single" w:sz="8"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tcBorders>
              <w:top w:val="single" w:sz="8" w:space="0" w:color="auto"/>
              <w:left w:val="single" w:sz="8" w:space="0" w:color="auto"/>
              <w:bottom w:val="single" w:sz="8" w:space="0" w:color="auto"/>
              <w:right w:val="single" w:sz="8"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tc>
        <w:tc>
          <w:tcPr>
            <w:tcW w:w="1692" w:type="dxa"/>
            <w:tcBorders>
              <w:top w:val="single" w:sz="8" w:space="0" w:color="auto"/>
              <w:left w:val="single" w:sz="8" w:space="0" w:color="auto"/>
              <w:bottom w:val="single" w:sz="8" w:space="0" w:color="auto"/>
              <w:right w:val="single" w:sz="8" w:space="0" w:color="auto"/>
            </w:tcBorders>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643"/>
        </w:trPr>
        <w:tc>
          <w:tcPr>
            <w:tcW w:w="709" w:type="dxa"/>
            <w:vMerge w:val="restart"/>
            <w:tcBorders>
              <w:top w:val="single" w:sz="8" w:space="0" w:color="auto"/>
              <w:left w:val="single" w:sz="8" w:space="0" w:color="auto"/>
              <w:bottom w:val="single" w:sz="8" w:space="0" w:color="auto"/>
              <w:right w:val="single" w:sz="8"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color w:val="000000"/>
              </w:rPr>
              <w:t>5.</w:t>
            </w:r>
            <w:r>
              <w:rPr>
                <w:rFonts w:ascii="宋体" w:hAnsi="宋体" w:cs="宋体"/>
                <w:color w:val="000000"/>
              </w:rPr>
              <w:t>2</w:t>
            </w:r>
          </w:p>
        </w:tc>
        <w:tc>
          <w:tcPr>
            <w:tcW w:w="857" w:type="dxa"/>
            <w:vMerge w:val="restart"/>
            <w:tcBorders>
              <w:top w:val="single" w:sz="8" w:space="0" w:color="auto"/>
              <w:left w:val="single" w:sz="8" w:space="0" w:color="auto"/>
              <w:bottom w:val="single" w:sz="8" w:space="0" w:color="auto"/>
              <w:right w:val="single" w:sz="8"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工艺</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流程</w:t>
            </w:r>
          </w:p>
        </w:tc>
        <w:tc>
          <w:tcPr>
            <w:tcW w:w="4110" w:type="dxa"/>
            <w:tcBorders>
              <w:top w:val="single" w:sz="8" w:space="0" w:color="auto"/>
              <w:left w:val="single" w:sz="8" w:space="0" w:color="auto"/>
              <w:bottom w:val="single" w:sz="8" w:space="0" w:color="auto"/>
              <w:right w:val="single" w:sz="8"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3</w:t>
            </w:r>
            <w:r>
              <w:rPr>
                <w:rFonts w:ascii="宋体" w:hAnsi="宋体" w:cs="宋体"/>
                <w:color w:val="000000"/>
              </w:rPr>
              <w:t>3</w:t>
            </w:r>
            <w:r w:rsidRPr="008532C4">
              <w:rPr>
                <w:rFonts w:ascii="宋体" w:hAnsi="宋体" w:cs="宋体" w:hint="eastAsia"/>
                <w:color w:val="000000"/>
              </w:rPr>
              <w:t>）是否绘制有工艺流程图；</w:t>
            </w:r>
          </w:p>
        </w:tc>
        <w:tc>
          <w:tcPr>
            <w:tcW w:w="4820" w:type="dxa"/>
            <w:tcBorders>
              <w:top w:val="single" w:sz="8" w:space="0" w:color="auto"/>
              <w:left w:val="single" w:sz="8" w:space="0" w:color="auto"/>
              <w:bottom w:val="single" w:sz="8" w:space="0" w:color="auto"/>
              <w:right w:val="single" w:sz="8"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val="restart"/>
            <w:tcBorders>
              <w:top w:val="single" w:sz="8" w:space="0" w:color="auto"/>
              <w:left w:val="single" w:sz="8" w:space="0" w:color="auto"/>
              <w:bottom w:val="single" w:sz="8" w:space="0" w:color="auto"/>
              <w:right w:val="single" w:sz="8"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vMerge w:val="restart"/>
            <w:tcBorders>
              <w:top w:val="single" w:sz="8" w:space="0" w:color="auto"/>
              <w:left w:val="single" w:sz="8" w:space="0" w:color="auto"/>
              <w:bottom w:val="single" w:sz="8" w:space="0" w:color="auto"/>
              <w:right w:val="single" w:sz="8"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hint="eastAsia"/>
                <w:color w:val="000000"/>
              </w:rPr>
              <w:t>核查内容</w:t>
            </w:r>
            <w:r w:rsidRPr="008532C4">
              <w:rPr>
                <w:rFonts w:ascii="宋体" w:hAnsi="宋体" w:cs="宋体"/>
                <w:color w:val="000000"/>
              </w:rPr>
              <w:t>3</w:t>
            </w:r>
            <w:r>
              <w:rPr>
                <w:rFonts w:ascii="宋体" w:hAnsi="宋体" w:cs="宋体"/>
                <w:color w:val="000000"/>
              </w:rPr>
              <w:t>3</w:t>
            </w:r>
            <w:r w:rsidRPr="008532C4">
              <w:rPr>
                <w:rFonts w:ascii="宋体" w:hAnsi="宋体" w:cs="宋体" w:hint="eastAsia"/>
                <w:color w:val="000000"/>
              </w:rPr>
              <w:t>）～</w:t>
            </w:r>
            <w:r w:rsidRPr="008532C4">
              <w:rPr>
                <w:rFonts w:ascii="宋体" w:hAnsi="宋体" w:cs="宋体"/>
                <w:color w:val="000000"/>
              </w:rPr>
              <w:t>3</w:t>
            </w:r>
            <w:r>
              <w:rPr>
                <w:rFonts w:ascii="宋体" w:hAnsi="宋体" w:cs="宋体"/>
                <w:color w:val="000000"/>
              </w:rPr>
              <w:t>7</w:t>
            </w:r>
            <w:r w:rsidRPr="008532C4">
              <w:rPr>
                <w:rFonts w:ascii="宋体" w:hAnsi="宋体" w:cs="宋体" w:hint="eastAsia"/>
                <w:color w:val="000000"/>
              </w:rPr>
              <w:t>）款，均为“否”，则结论为不符合。</w:t>
            </w:r>
          </w:p>
        </w:tc>
      </w:tr>
      <w:tr w:rsidR="002D5BD9" w:rsidRPr="008532C4">
        <w:trPr>
          <w:cantSplit/>
          <w:trHeight w:val="622"/>
        </w:trPr>
        <w:tc>
          <w:tcPr>
            <w:tcW w:w="709" w:type="dxa"/>
            <w:vMerge/>
            <w:tcBorders>
              <w:top w:val="single" w:sz="8"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top w:val="single" w:sz="8" w:space="0" w:color="auto"/>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8"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3</w:t>
            </w:r>
            <w:r>
              <w:rPr>
                <w:rFonts w:ascii="宋体" w:hAnsi="宋体" w:cs="宋体"/>
                <w:color w:val="000000"/>
              </w:rPr>
              <w:t>4</w:t>
            </w:r>
            <w:r w:rsidRPr="008532C4">
              <w:rPr>
                <w:rFonts w:ascii="宋体" w:hAnsi="宋体" w:cs="宋体" w:hint="eastAsia"/>
                <w:color w:val="000000"/>
              </w:rPr>
              <w:t>）是否与其生产实际相吻合；</w:t>
            </w:r>
          </w:p>
        </w:tc>
        <w:tc>
          <w:tcPr>
            <w:tcW w:w="4820" w:type="dxa"/>
            <w:tcBorders>
              <w:top w:val="single" w:sz="8"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top w:val="single" w:sz="8"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top w:val="single" w:sz="8" w:space="0" w:color="auto"/>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731"/>
        </w:trPr>
        <w:tc>
          <w:tcPr>
            <w:tcW w:w="709" w:type="dxa"/>
            <w:vMerge/>
            <w:tcBorders>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3</w:t>
            </w:r>
            <w:r>
              <w:rPr>
                <w:rFonts w:ascii="宋体" w:hAnsi="宋体" w:cs="宋体"/>
                <w:color w:val="000000"/>
              </w:rPr>
              <w:t>5</w:t>
            </w:r>
            <w:r w:rsidRPr="008532C4">
              <w:rPr>
                <w:rFonts w:ascii="宋体" w:hAnsi="宋体" w:cs="宋体" w:hint="eastAsia"/>
                <w:color w:val="000000"/>
              </w:rPr>
              <w:t>）生产工艺流程是否合理；</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675"/>
        </w:trPr>
        <w:tc>
          <w:tcPr>
            <w:tcW w:w="709" w:type="dxa"/>
            <w:vMerge/>
            <w:tcBorders>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3</w:t>
            </w:r>
            <w:r>
              <w:rPr>
                <w:rFonts w:ascii="宋体" w:hAnsi="宋体" w:cs="宋体"/>
                <w:color w:val="000000"/>
              </w:rPr>
              <w:t>6</w:t>
            </w:r>
            <w:r w:rsidRPr="008532C4">
              <w:rPr>
                <w:rFonts w:ascii="宋体" w:hAnsi="宋体" w:cs="宋体" w:hint="eastAsia"/>
                <w:color w:val="000000"/>
              </w:rPr>
              <w:t>）是否标明关键工序、质量控制点、特殊过程（适用时）；</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555"/>
        </w:trPr>
        <w:tc>
          <w:tcPr>
            <w:tcW w:w="709" w:type="dxa"/>
            <w:vMerge/>
            <w:tcBorders>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3</w:t>
            </w:r>
            <w:r>
              <w:rPr>
                <w:rFonts w:ascii="宋体" w:hAnsi="宋体" w:cs="宋体"/>
                <w:color w:val="000000"/>
              </w:rPr>
              <w:t>7</w:t>
            </w:r>
            <w:r w:rsidRPr="008532C4">
              <w:rPr>
                <w:rFonts w:ascii="宋体" w:hAnsi="宋体" w:cs="宋体" w:hint="eastAsia"/>
                <w:color w:val="000000"/>
              </w:rPr>
              <w:t>）关键工序、质量控制点、特殊过程识别是否充分适宜。</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left w:val="single" w:sz="4" w:space="0" w:color="auto"/>
              <w:bottom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1272"/>
        </w:trPr>
        <w:tc>
          <w:tcPr>
            <w:tcW w:w="709" w:type="dxa"/>
            <w:vMerge w:val="restart"/>
            <w:tcBorders>
              <w:top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color w:val="000000"/>
              </w:rPr>
              <w:t>5.</w:t>
            </w:r>
            <w:r>
              <w:rPr>
                <w:rFonts w:ascii="宋体" w:hAnsi="宋体" w:cs="宋体"/>
                <w:color w:val="000000"/>
              </w:rPr>
              <w:t>3</w:t>
            </w:r>
          </w:p>
        </w:tc>
        <w:tc>
          <w:tcPr>
            <w:tcW w:w="857" w:type="dxa"/>
            <w:vMerge w:val="restart"/>
            <w:tcBorders>
              <w:top w:val="single" w:sz="4" w:space="0" w:color="auto"/>
              <w:left w:val="single" w:sz="4" w:space="0" w:color="auto"/>
              <w:right w:val="single" w:sz="4"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工艺</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文件</w:t>
            </w: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3</w:t>
            </w:r>
            <w:r>
              <w:rPr>
                <w:rFonts w:ascii="宋体" w:hAnsi="宋体" w:cs="宋体"/>
                <w:color w:val="000000"/>
              </w:rPr>
              <w:t>8</w:t>
            </w:r>
            <w:r w:rsidRPr="008532C4">
              <w:rPr>
                <w:rFonts w:ascii="宋体" w:hAnsi="宋体" w:cs="宋体" w:hint="eastAsia"/>
                <w:color w:val="000000"/>
              </w:rPr>
              <w:t>）</w:t>
            </w:r>
            <w:r w:rsidRPr="008532C4">
              <w:rPr>
                <w:rFonts w:ascii="宋体" w:hAnsi="宋体" w:cs="宋体"/>
                <w:color w:val="000000"/>
              </w:rPr>
              <w:t xml:space="preserve"> </w:t>
            </w:r>
            <w:r w:rsidRPr="008532C4">
              <w:rPr>
                <w:rFonts w:ascii="宋体" w:hAnsi="宋体" w:cs="宋体" w:hint="eastAsia"/>
                <w:color w:val="000000"/>
              </w:rPr>
              <w:t>对于本办法</w:t>
            </w:r>
            <w:r w:rsidRPr="008532C4">
              <w:rPr>
                <w:rFonts w:ascii="宋体" w:hAnsi="宋体" w:cs="宋体"/>
                <w:color w:val="000000"/>
              </w:rPr>
              <w:t>5.1</w:t>
            </w:r>
            <w:r w:rsidRPr="008532C4">
              <w:rPr>
                <w:rFonts w:ascii="宋体" w:hAnsi="宋体" w:cs="宋体" w:hint="eastAsia"/>
                <w:color w:val="000000"/>
              </w:rPr>
              <w:t>中识别和确认的关键工序、质量控制点、特殊过程，现场核查每一关键工序、质量控制点、特殊过程，是否均编制有相关工艺文件。</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val="restart"/>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vMerge w:val="restart"/>
            <w:tcBorders>
              <w:top w:val="single" w:sz="4" w:space="0" w:color="auto"/>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hint="eastAsia"/>
                <w:color w:val="000000"/>
              </w:rPr>
              <w:t>所有关键工序、质量控制点、特殊过程均无工艺文件，则判不符合。</w:t>
            </w:r>
            <w:r w:rsidRPr="008532C4">
              <w:rPr>
                <w:rFonts w:ascii="宋体" w:hAnsi="宋体" w:cs="宋体"/>
                <w:color w:val="000000"/>
              </w:rPr>
              <w:t xml:space="preserve"> </w:t>
            </w:r>
          </w:p>
        </w:tc>
      </w:tr>
      <w:tr w:rsidR="002D5BD9" w:rsidRPr="008532C4">
        <w:trPr>
          <w:cantSplit/>
          <w:trHeight w:val="974"/>
        </w:trPr>
        <w:tc>
          <w:tcPr>
            <w:tcW w:w="709" w:type="dxa"/>
            <w:vMerge/>
            <w:tcBorders>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3</w:t>
            </w:r>
            <w:r>
              <w:rPr>
                <w:rFonts w:ascii="宋体" w:hAnsi="宋体" w:cs="宋体"/>
                <w:color w:val="000000"/>
              </w:rPr>
              <w:t>9</w:t>
            </w:r>
            <w:r w:rsidRPr="008532C4">
              <w:rPr>
                <w:rFonts w:ascii="宋体" w:hAnsi="宋体" w:cs="宋体" w:hint="eastAsia"/>
                <w:color w:val="000000"/>
              </w:rPr>
              <w:t>）工艺文件是否明确了具体的控制参数，其参数是否进行适宜的验证并正确（须贯彻执行产品标准）。</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p>
        </w:tc>
        <w:tc>
          <w:tcPr>
            <w:tcW w:w="1701" w:type="dxa"/>
            <w:gridSpan w:val="2"/>
            <w:vMerge/>
            <w:tcBorders>
              <w:left w:val="single" w:sz="4" w:space="0" w:color="auto"/>
              <w:bottom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1030"/>
        </w:trPr>
        <w:tc>
          <w:tcPr>
            <w:tcW w:w="709" w:type="dxa"/>
            <w:vMerge w:val="restart"/>
            <w:tcBorders>
              <w:top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color w:val="000000"/>
              </w:rPr>
              <w:t>5.</w:t>
            </w:r>
            <w:r>
              <w:rPr>
                <w:rFonts w:ascii="宋体" w:hAnsi="宋体" w:cs="宋体"/>
                <w:color w:val="000000"/>
              </w:rPr>
              <w:t>4</w:t>
            </w:r>
          </w:p>
        </w:tc>
        <w:tc>
          <w:tcPr>
            <w:tcW w:w="857" w:type="dxa"/>
            <w:vMerge w:val="restart"/>
            <w:tcBorders>
              <w:top w:val="single" w:sz="4" w:space="0" w:color="auto"/>
              <w:left w:val="single" w:sz="4" w:space="0" w:color="auto"/>
              <w:right w:val="single" w:sz="4"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检验</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文件</w:t>
            </w: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Pr>
                <w:rFonts w:ascii="宋体" w:hAnsi="宋体" w:cs="宋体"/>
                <w:color w:val="000000"/>
              </w:rPr>
              <w:t>40</w:t>
            </w:r>
            <w:r w:rsidRPr="008532C4">
              <w:rPr>
                <w:rFonts w:ascii="宋体" w:hAnsi="宋体" w:cs="宋体" w:hint="eastAsia"/>
                <w:color w:val="000000"/>
              </w:rPr>
              <w:t>）是否对采购重要原材料和关键零部件进货检验（或验证）、自制关键零部件检验等</w:t>
            </w:r>
            <w:r w:rsidRPr="00AA1ED9">
              <w:rPr>
                <w:rFonts w:ascii="宋体" w:hAnsi="宋体" w:cs="宋体" w:hint="eastAsia"/>
              </w:rPr>
              <w:t>生产过程检验、</w:t>
            </w:r>
            <w:r w:rsidRPr="008532C4">
              <w:rPr>
                <w:rFonts w:ascii="宋体" w:hAnsi="宋体" w:cs="宋体" w:hint="eastAsia"/>
                <w:color w:val="000000"/>
              </w:rPr>
              <w:t>整机出厂检验作出规定。</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val="restart"/>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vMerge w:val="restart"/>
            <w:tcBorders>
              <w:top w:val="single" w:sz="4" w:space="0" w:color="auto"/>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hint="eastAsia"/>
                <w:color w:val="000000"/>
              </w:rPr>
              <w:t>核查内容</w:t>
            </w:r>
            <w:r>
              <w:rPr>
                <w:rFonts w:ascii="宋体" w:hAnsi="宋体" w:cs="宋体"/>
                <w:color w:val="000000"/>
              </w:rPr>
              <w:t>40</w:t>
            </w:r>
            <w:r w:rsidRPr="008532C4">
              <w:rPr>
                <w:rFonts w:ascii="宋体" w:hAnsi="宋体" w:cs="宋体" w:hint="eastAsia"/>
                <w:color w:val="000000"/>
              </w:rPr>
              <w:t>）和</w:t>
            </w:r>
            <w:r>
              <w:rPr>
                <w:rFonts w:ascii="宋体" w:hAnsi="宋体" w:cs="宋体"/>
                <w:color w:val="000000"/>
              </w:rPr>
              <w:t>41</w:t>
            </w:r>
            <w:r w:rsidRPr="008532C4">
              <w:rPr>
                <w:rFonts w:ascii="宋体" w:hAnsi="宋体" w:cs="宋体" w:hint="eastAsia"/>
                <w:color w:val="000000"/>
              </w:rPr>
              <w:t>）款均为“否”，则结论为不符合。</w:t>
            </w:r>
          </w:p>
        </w:tc>
      </w:tr>
      <w:tr w:rsidR="002D5BD9" w:rsidRPr="008532C4">
        <w:trPr>
          <w:cantSplit/>
          <w:trHeight w:val="1242"/>
        </w:trPr>
        <w:tc>
          <w:tcPr>
            <w:tcW w:w="709" w:type="dxa"/>
            <w:vMerge/>
            <w:tcBorders>
              <w:top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Pr>
                <w:rFonts w:ascii="宋体" w:hAnsi="宋体" w:cs="宋体"/>
                <w:color w:val="000000"/>
              </w:rPr>
              <w:t>41</w:t>
            </w:r>
            <w:r w:rsidRPr="008532C4">
              <w:rPr>
                <w:rFonts w:ascii="宋体" w:hAnsi="宋体" w:cs="宋体" w:hint="eastAsia"/>
                <w:color w:val="000000"/>
              </w:rPr>
              <w:t>）是否编制了检验规程，其内容是否完整正确（应包括检验频次、检验样品数、抽样方式、检验项目、检验方法、检验步骤、检验结果判定及处理）。</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c>
          <w:tcPr>
            <w:tcW w:w="1701" w:type="dxa"/>
            <w:gridSpan w:val="2"/>
            <w:vMerge/>
            <w:tcBorders>
              <w:left w:val="single" w:sz="4" w:space="0" w:color="auto"/>
              <w:bottom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545"/>
        </w:trPr>
        <w:tc>
          <w:tcPr>
            <w:tcW w:w="709" w:type="dxa"/>
            <w:tcBorders>
              <w:top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b/>
                <w:bCs/>
                <w:color w:val="000000"/>
              </w:rPr>
            </w:pPr>
            <w:r w:rsidRPr="008532C4">
              <w:rPr>
                <w:rFonts w:ascii="宋体" w:hAnsi="宋体" w:cs="宋体"/>
                <w:b/>
                <w:bCs/>
                <w:color w:val="000000"/>
              </w:rPr>
              <w:t>6</w:t>
            </w:r>
          </w:p>
        </w:tc>
        <w:tc>
          <w:tcPr>
            <w:tcW w:w="13060" w:type="dxa"/>
            <w:gridSpan w:val="6"/>
            <w:tcBorders>
              <w:top w:val="single" w:sz="4" w:space="0" w:color="auto"/>
              <w:left w:val="single" w:sz="4" w:space="0" w:color="auto"/>
              <w:bottom w:val="single" w:sz="4" w:space="0" w:color="auto"/>
            </w:tcBorders>
            <w:vAlign w:val="center"/>
          </w:tcPr>
          <w:p w:rsidR="002D5BD9" w:rsidRPr="008532C4" w:rsidRDefault="002D5BD9" w:rsidP="00C440BA">
            <w:pPr>
              <w:adjustRightInd w:val="0"/>
              <w:snapToGrid w:val="0"/>
              <w:spacing w:line="300" w:lineRule="auto"/>
              <w:rPr>
                <w:rFonts w:ascii="宋体"/>
                <w:b/>
                <w:bCs/>
                <w:color w:val="000000"/>
              </w:rPr>
            </w:pPr>
            <w:r w:rsidRPr="008532C4">
              <w:rPr>
                <w:rFonts w:ascii="宋体" w:hAnsi="宋体" w:cs="宋体" w:hint="eastAsia"/>
                <w:b/>
                <w:bCs/>
                <w:color w:val="000000"/>
              </w:rPr>
              <w:t>生产过程控制</w:t>
            </w:r>
          </w:p>
        </w:tc>
      </w:tr>
      <w:tr w:rsidR="002D5BD9" w:rsidRPr="008532C4">
        <w:trPr>
          <w:cantSplit/>
          <w:trHeight w:val="558"/>
        </w:trPr>
        <w:tc>
          <w:tcPr>
            <w:tcW w:w="709" w:type="dxa"/>
            <w:vMerge w:val="restart"/>
            <w:tcBorders>
              <w:top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color w:val="000000"/>
              </w:rPr>
              <w:t>6.1</w:t>
            </w:r>
          </w:p>
        </w:tc>
        <w:tc>
          <w:tcPr>
            <w:tcW w:w="857" w:type="dxa"/>
            <w:vMerge w:val="restart"/>
            <w:tcBorders>
              <w:top w:val="single" w:sz="4" w:space="0" w:color="auto"/>
              <w:left w:val="single" w:sz="4" w:space="0" w:color="auto"/>
              <w:right w:val="single" w:sz="4"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过程</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监控</w:t>
            </w: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Pr>
                <w:rFonts w:ascii="宋体" w:hAnsi="宋体" w:cs="宋体"/>
                <w:color w:val="000000"/>
              </w:rPr>
              <w:t>42</w:t>
            </w:r>
            <w:r w:rsidRPr="008532C4">
              <w:rPr>
                <w:rFonts w:ascii="宋体" w:hAnsi="宋体" w:cs="宋体" w:hint="eastAsia"/>
                <w:color w:val="000000"/>
              </w:rPr>
              <w:t>）是否对每一关键工序、质量控制点、特殊过程实际生产</w:t>
            </w:r>
            <w:r>
              <w:rPr>
                <w:rFonts w:ascii="宋体" w:hAnsi="宋体" w:cs="宋体" w:hint="eastAsia"/>
                <w:color w:val="000000"/>
              </w:rPr>
              <w:t>工艺参数</w:t>
            </w:r>
            <w:r w:rsidRPr="008532C4">
              <w:rPr>
                <w:rFonts w:ascii="宋体" w:hAnsi="宋体" w:cs="宋体" w:hint="eastAsia"/>
                <w:color w:val="000000"/>
              </w:rPr>
              <w:t>进行监控；</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val="restart"/>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vMerge w:val="restart"/>
            <w:tcBorders>
              <w:top w:val="single" w:sz="4" w:space="0" w:color="auto"/>
              <w:left w:val="single" w:sz="4" w:space="0" w:color="auto"/>
            </w:tcBorders>
            <w:vAlign w:val="center"/>
          </w:tcPr>
          <w:p w:rsidR="00DA66DA" w:rsidRDefault="002D5BD9" w:rsidP="00DA66DA">
            <w:pPr>
              <w:adjustRightInd w:val="0"/>
              <w:snapToGrid w:val="0"/>
              <w:spacing w:line="300" w:lineRule="auto"/>
              <w:rPr>
                <w:rFonts w:ascii="宋体" w:hAnsi="宋体" w:cs="宋体"/>
                <w:color w:val="000000"/>
              </w:rPr>
            </w:pPr>
            <w:r w:rsidRPr="008532C4">
              <w:rPr>
                <w:rFonts w:ascii="宋体" w:hAnsi="宋体" w:cs="宋体" w:hint="eastAsia"/>
                <w:color w:val="000000"/>
              </w:rPr>
              <w:t>核查内容</w:t>
            </w:r>
            <w:r>
              <w:rPr>
                <w:rFonts w:ascii="宋体" w:hAnsi="宋体" w:cs="宋体"/>
                <w:color w:val="000000"/>
              </w:rPr>
              <w:t>42</w:t>
            </w:r>
            <w:r w:rsidRPr="008532C4">
              <w:rPr>
                <w:rFonts w:ascii="宋体" w:hAnsi="宋体" w:cs="宋体" w:hint="eastAsia"/>
                <w:color w:val="000000"/>
              </w:rPr>
              <w:t>）</w:t>
            </w:r>
          </w:p>
          <w:p w:rsidR="002D5BD9" w:rsidRPr="008532C4" w:rsidRDefault="00DA66DA" w:rsidP="00DA66DA">
            <w:pPr>
              <w:adjustRightInd w:val="0"/>
              <w:snapToGrid w:val="0"/>
              <w:spacing w:line="300" w:lineRule="auto"/>
              <w:rPr>
                <w:rFonts w:ascii="宋体"/>
                <w:color w:val="000000"/>
              </w:rPr>
            </w:pPr>
            <w:r w:rsidRPr="008532C4">
              <w:rPr>
                <w:rFonts w:ascii="宋体" w:hAnsi="宋体" w:cs="宋体" w:hint="eastAsia"/>
                <w:color w:val="000000"/>
              </w:rPr>
              <w:t>～</w:t>
            </w:r>
            <w:r w:rsidR="002D5BD9" w:rsidRPr="008532C4">
              <w:rPr>
                <w:rFonts w:ascii="宋体" w:hAnsi="宋体" w:cs="宋体"/>
                <w:color w:val="000000"/>
              </w:rPr>
              <w:t>4</w:t>
            </w:r>
            <w:r w:rsidR="002D5BD9">
              <w:rPr>
                <w:rFonts w:ascii="宋体" w:hAnsi="宋体" w:cs="宋体"/>
                <w:color w:val="000000"/>
              </w:rPr>
              <w:t>5</w:t>
            </w:r>
            <w:r w:rsidR="002D5BD9" w:rsidRPr="008532C4">
              <w:rPr>
                <w:rFonts w:ascii="宋体" w:hAnsi="宋体" w:cs="宋体" w:hint="eastAsia"/>
                <w:color w:val="000000"/>
              </w:rPr>
              <w:t>）款均为“否”，则结论为不符合。</w:t>
            </w:r>
          </w:p>
        </w:tc>
      </w:tr>
      <w:tr w:rsidR="002D5BD9" w:rsidRPr="008532C4">
        <w:trPr>
          <w:cantSplit/>
          <w:trHeight w:val="738"/>
        </w:trPr>
        <w:tc>
          <w:tcPr>
            <w:tcW w:w="709" w:type="dxa"/>
            <w:vMerge/>
            <w:tcBorders>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4</w:t>
            </w:r>
            <w:r>
              <w:rPr>
                <w:rFonts w:ascii="宋体" w:hAnsi="宋体" w:cs="宋体"/>
                <w:color w:val="000000"/>
              </w:rPr>
              <w:t>3</w:t>
            </w:r>
            <w:r w:rsidRPr="008532C4">
              <w:rPr>
                <w:rFonts w:ascii="宋体" w:hAnsi="宋体" w:cs="宋体" w:hint="eastAsia"/>
                <w:color w:val="000000"/>
              </w:rPr>
              <w:t>）是否建立并保持了监控记录；</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c>
          <w:tcPr>
            <w:tcW w:w="1701" w:type="dxa"/>
            <w:gridSpan w:val="2"/>
            <w:vMerge/>
            <w:tcBorders>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738"/>
        </w:trPr>
        <w:tc>
          <w:tcPr>
            <w:tcW w:w="709" w:type="dxa"/>
            <w:vMerge/>
            <w:tcBorders>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4</w:t>
            </w:r>
            <w:r>
              <w:rPr>
                <w:rFonts w:ascii="宋体" w:hAnsi="宋体" w:cs="宋体"/>
                <w:color w:val="000000"/>
              </w:rPr>
              <w:t>4</w:t>
            </w:r>
            <w:r w:rsidRPr="008532C4">
              <w:rPr>
                <w:rFonts w:ascii="宋体" w:hAnsi="宋体" w:cs="宋体" w:hint="eastAsia"/>
                <w:color w:val="000000"/>
              </w:rPr>
              <w:t>）监控记录载明信息反映实际生产操作是否正确、稳定。</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c>
          <w:tcPr>
            <w:tcW w:w="1701" w:type="dxa"/>
            <w:gridSpan w:val="2"/>
            <w:vMerge/>
            <w:tcBorders>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738"/>
        </w:trPr>
        <w:tc>
          <w:tcPr>
            <w:tcW w:w="709" w:type="dxa"/>
            <w:vMerge/>
            <w:tcBorders>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4</w:t>
            </w:r>
            <w:r>
              <w:rPr>
                <w:rFonts w:ascii="宋体" w:hAnsi="宋体" w:cs="宋体"/>
                <w:color w:val="000000"/>
              </w:rPr>
              <w:t>5</w:t>
            </w:r>
            <w:r w:rsidRPr="008532C4">
              <w:rPr>
                <w:rFonts w:ascii="宋体" w:hAnsi="宋体" w:cs="宋体" w:hint="eastAsia"/>
                <w:color w:val="000000"/>
              </w:rPr>
              <w:t>）如果监控发现不正确、不稳定，是否及时采取纠正或预防措施。</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c>
          <w:tcPr>
            <w:tcW w:w="1701" w:type="dxa"/>
            <w:gridSpan w:val="2"/>
            <w:vMerge/>
            <w:tcBorders>
              <w:left w:val="single" w:sz="4" w:space="0" w:color="auto"/>
              <w:bottom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2009"/>
        </w:trPr>
        <w:tc>
          <w:tcPr>
            <w:tcW w:w="709" w:type="dxa"/>
            <w:tcBorders>
              <w:top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color w:val="000000"/>
              </w:rPr>
              <w:t>6.2</w:t>
            </w:r>
          </w:p>
        </w:tc>
        <w:tc>
          <w:tcPr>
            <w:tcW w:w="857" w:type="dxa"/>
            <w:tcBorders>
              <w:top w:val="single" w:sz="4" w:space="0" w:color="auto"/>
              <w:left w:val="single" w:sz="4" w:space="0" w:color="auto"/>
              <w:bottom w:val="single" w:sz="4" w:space="0" w:color="auto"/>
              <w:right w:val="single" w:sz="4"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进货</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检验</w:t>
            </w: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4</w:t>
            </w:r>
            <w:r>
              <w:rPr>
                <w:rFonts w:ascii="宋体" w:hAnsi="宋体" w:cs="宋体"/>
                <w:color w:val="000000"/>
              </w:rPr>
              <w:t>6</w:t>
            </w:r>
            <w:r w:rsidRPr="008532C4">
              <w:rPr>
                <w:rFonts w:ascii="宋体" w:hAnsi="宋体" w:cs="宋体" w:hint="eastAsia"/>
                <w:color w:val="000000"/>
              </w:rPr>
              <w:t>）采购重要原材料和关键零部件是否按规定进行检验，并保留检验记录。</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p w:rsidR="002D5BD9" w:rsidRPr="008532C4" w:rsidRDefault="002D5BD9" w:rsidP="00C440BA">
            <w:pPr>
              <w:adjustRightInd w:val="0"/>
              <w:snapToGrid w:val="0"/>
              <w:spacing w:line="300" w:lineRule="auto"/>
              <w:rPr>
                <w:rFonts w:ascii="宋体"/>
                <w:color w:val="000000"/>
              </w:rPr>
            </w:pPr>
          </w:p>
        </w:tc>
        <w:tc>
          <w:tcPr>
            <w:tcW w:w="1701" w:type="dxa"/>
            <w:gridSpan w:val="2"/>
            <w:tcBorders>
              <w:top w:val="single" w:sz="4" w:space="0" w:color="auto"/>
              <w:left w:val="single" w:sz="4" w:space="0" w:color="auto"/>
              <w:bottom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hint="eastAsia"/>
                <w:color w:val="000000"/>
              </w:rPr>
              <w:t>如企业为完全组装型，所有件均为采购，则建议改进选项不适用，并应在审核报告和证书中载明“该企业为组装型”。</w:t>
            </w:r>
          </w:p>
        </w:tc>
      </w:tr>
      <w:tr w:rsidR="002D5BD9" w:rsidRPr="008532C4">
        <w:trPr>
          <w:cantSplit/>
          <w:trHeight w:val="1173"/>
        </w:trPr>
        <w:tc>
          <w:tcPr>
            <w:tcW w:w="709" w:type="dxa"/>
            <w:tcBorders>
              <w:top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color w:val="000000"/>
              </w:rPr>
              <w:t>6.3</w:t>
            </w:r>
          </w:p>
        </w:tc>
        <w:tc>
          <w:tcPr>
            <w:tcW w:w="857" w:type="dxa"/>
            <w:tcBorders>
              <w:top w:val="single" w:sz="4" w:space="0" w:color="auto"/>
              <w:left w:val="single" w:sz="4" w:space="0" w:color="auto"/>
              <w:bottom w:val="single" w:sz="4" w:space="0" w:color="auto"/>
              <w:right w:val="single" w:sz="4"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过程</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检验</w:t>
            </w: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4</w:t>
            </w:r>
            <w:r>
              <w:rPr>
                <w:rFonts w:ascii="宋体" w:hAnsi="宋体" w:cs="宋体"/>
                <w:color w:val="000000"/>
              </w:rPr>
              <w:t>7</w:t>
            </w:r>
            <w:r w:rsidRPr="008532C4">
              <w:rPr>
                <w:rFonts w:ascii="宋体" w:hAnsi="宋体" w:cs="宋体" w:hint="eastAsia"/>
                <w:color w:val="000000"/>
              </w:rPr>
              <w:t>）自制关键零部件</w:t>
            </w:r>
            <w:r w:rsidRPr="00AA1ED9">
              <w:rPr>
                <w:rFonts w:ascii="宋体" w:hAnsi="宋体" w:cs="宋体" w:hint="eastAsia"/>
              </w:rPr>
              <w:t>、生产过程中的关键技术指标</w:t>
            </w:r>
            <w:r w:rsidRPr="008532C4">
              <w:rPr>
                <w:rFonts w:ascii="宋体" w:hAnsi="宋体" w:cs="宋体" w:hint="eastAsia"/>
                <w:color w:val="000000"/>
              </w:rPr>
              <w:t>是否按规定进行检验，并保留检验记录。</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此项不适用</w:t>
            </w:r>
          </w:p>
        </w:tc>
        <w:tc>
          <w:tcPr>
            <w:tcW w:w="1701" w:type="dxa"/>
            <w:gridSpan w:val="2"/>
            <w:tcBorders>
              <w:top w:val="single" w:sz="4" w:space="0" w:color="auto"/>
              <w:left w:val="single" w:sz="4" w:space="0" w:color="auto"/>
              <w:bottom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hint="eastAsia"/>
                <w:color w:val="000000"/>
              </w:rPr>
              <w:t>如企业为完全组装型，所有件均为采购，则此项不适用。</w:t>
            </w:r>
          </w:p>
        </w:tc>
      </w:tr>
      <w:tr w:rsidR="002D5BD9" w:rsidRPr="008532C4">
        <w:trPr>
          <w:cantSplit/>
          <w:trHeight w:val="1018"/>
        </w:trPr>
        <w:tc>
          <w:tcPr>
            <w:tcW w:w="709" w:type="dxa"/>
            <w:tcBorders>
              <w:top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color w:val="000000"/>
              </w:rPr>
              <w:t>6.4</w:t>
            </w:r>
          </w:p>
        </w:tc>
        <w:tc>
          <w:tcPr>
            <w:tcW w:w="857" w:type="dxa"/>
            <w:tcBorders>
              <w:top w:val="single" w:sz="4" w:space="0" w:color="auto"/>
              <w:left w:val="single" w:sz="4" w:space="0" w:color="auto"/>
              <w:bottom w:val="single" w:sz="4" w:space="0" w:color="auto"/>
              <w:right w:val="single" w:sz="4" w:space="0" w:color="auto"/>
            </w:tcBorders>
            <w:vAlign w:val="center"/>
          </w:tcPr>
          <w:p w:rsidR="002D5BD9"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出厂</w:t>
            </w:r>
          </w:p>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检验</w:t>
            </w: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4</w:t>
            </w:r>
            <w:r>
              <w:rPr>
                <w:rFonts w:ascii="宋体" w:hAnsi="宋体" w:cs="宋体"/>
                <w:color w:val="000000"/>
              </w:rPr>
              <w:t>8</w:t>
            </w:r>
            <w:r w:rsidRPr="008532C4">
              <w:rPr>
                <w:rFonts w:ascii="宋体" w:hAnsi="宋体" w:cs="宋体" w:hint="eastAsia"/>
                <w:color w:val="000000"/>
              </w:rPr>
              <w:t>）整机装配完工是否按规定进行出厂检验，并保留检验记录。</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tcBorders>
              <w:top w:val="single" w:sz="4" w:space="0" w:color="auto"/>
              <w:left w:val="single" w:sz="4" w:space="0" w:color="auto"/>
              <w:bottom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hint="eastAsia"/>
                <w:color w:val="000000"/>
              </w:rPr>
              <w:t>出厂检验应符合相关标准的规定。</w:t>
            </w:r>
          </w:p>
        </w:tc>
      </w:tr>
      <w:tr w:rsidR="002D5BD9" w:rsidRPr="008532C4">
        <w:trPr>
          <w:cantSplit/>
          <w:trHeight w:val="767"/>
        </w:trPr>
        <w:tc>
          <w:tcPr>
            <w:tcW w:w="709" w:type="dxa"/>
            <w:vMerge w:val="restart"/>
            <w:tcBorders>
              <w:top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Pr>
                <w:rFonts w:ascii="宋体" w:hAnsi="宋体" w:cs="宋体"/>
                <w:color w:val="000000"/>
              </w:rPr>
              <w:t>6.5</w:t>
            </w:r>
          </w:p>
        </w:tc>
        <w:tc>
          <w:tcPr>
            <w:tcW w:w="857" w:type="dxa"/>
            <w:vMerge w:val="restart"/>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r w:rsidRPr="008532C4">
              <w:rPr>
                <w:rFonts w:ascii="宋体" w:hAnsi="宋体" w:cs="宋体" w:hint="eastAsia"/>
                <w:color w:val="000000"/>
              </w:rPr>
              <w:t>不合格品控制</w:t>
            </w: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color w:val="000000"/>
              </w:rPr>
              <w:t>4</w:t>
            </w:r>
            <w:r>
              <w:rPr>
                <w:rFonts w:ascii="宋体" w:hAnsi="宋体" w:cs="宋体"/>
                <w:color w:val="000000"/>
              </w:rPr>
              <w:t>9</w:t>
            </w:r>
            <w:r w:rsidRPr="008532C4">
              <w:rPr>
                <w:rFonts w:ascii="宋体" w:hAnsi="宋体" w:cs="宋体" w:hint="eastAsia"/>
                <w:color w:val="000000"/>
              </w:rPr>
              <w:t>）是否对不合格品的控制和处置作出明确规定。</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val="restart"/>
            <w:tcBorders>
              <w:top w:val="single" w:sz="4" w:space="0" w:color="auto"/>
              <w:left w:val="single" w:sz="4" w:space="0" w:color="auto"/>
              <w:right w:val="single" w:sz="4" w:space="0" w:color="auto"/>
            </w:tcBorders>
            <w:vAlign w:val="center"/>
          </w:tcPr>
          <w:p w:rsidR="002D5BD9" w:rsidRPr="008532C4" w:rsidRDefault="002D5BD9" w:rsidP="00C440BA">
            <w:pPr>
              <w:adjustRightInd w:val="0"/>
              <w:snapToGrid w:val="0"/>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C440BA">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1701" w:type="dxa"/>
            <w:gridSpan w:val="2"/>
            <w:vMerge w:val="restart"/>
            <w:tcBorders>
              <w:top w:val="single" w:sz="4" w:space="0" w:color="auto"/>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sidRPr="008532C4">
              <w:rPr>
                <w:rFonts w:ascii="宋体" w:hAnsi="宋体" w:cs="宋体" w:hint="eastAsia"/>
                <w:color w:val="000000"/>
              </w:rPr>
              <w:t>核查内容</w:t>
            </w:r>
            <w:r w:rsidRPr="008532C4">
              <w:rPr>
                <w:rFonts w:ascii="宋体" w:hAnsi="宋体" w:cs="宋体"/>
                <w:color w:val="000000"/>
              </w:rPr>
              <w:t>4</w:t>
            </w:r>
            <w:r>
              <w:rPr>
                <w:rFonts w:ascii="宋体" w:hAnsi="宋体" w:cs="宋体"/>
                <w:color w:val="000000"/>
              </w:rPr>
              <w:t>9</w:t>
            </w:r>
            <w:r w:rsidRPr="008532C4">
              <w:rPr>
                <w:rFonts w:ascii="宋体" w:hAnsi="宋体" w:cs="宋体" w:hint="eastAsia"/>
                <w:color w:val="000000"/>
              </w:rPr>
              <w:t>）～</w:t>
            </w:r>
            <w:r>
              <w:rPr>
                <w:rFonts w:ascii="宋体" w:hAnsi="宋体" w:cs="宋体"/>
                <w:color w:val="000000"/>
              </w:rPr>
              <w:t>51</w:t>
            </w:r>
            <w:r w:rsidRPr="008532C4">
              <w:rPr>
                <w:rFonts w:ascii="宋体" w:hAnsi="宋体" w:cs="宋体" w:hint="eastAsia"/>
                <w:color w:val="000000"/>
              </w:rPr>
              <w:t>）款均为否，则该项为不符合。</w:t>
            </w:r>
          </w:p>
        </w:tc>
      </w:tr>
      <w:tr w:rsidR="002D5BD9" w:rsidRPr="008532C4">
        <w:trPr>
          <w:cantSplit/>
          <w:trHeight w:val="1080"/>
        </w:trPr>
        <w:tc>
          <w:tcPr>
            <w:tcW w:w="709" w:type="dxa"/>
            <w:vMerge/>
            <w:tcBorders>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Pr>
                <w:rFonts w:ascii="宋体" w:hAnsi="宋体" w:cs="宋体"/>
                <w:color w:val="000000"/>
              </w:rPr>
              <w:t>50</w:t>
            </w:r>
            <w:r w:rsidRPr="008532C4">
              <w:rPr>
                <w:rFonts w:ascii="宋体" w:hAnsi="宋体" w:cs="宋体" w:hint="eastAsia"/>
                <w:color w:val="000000"/>
              </w:rPr>
              <w:t>）对检验中发现的不合格品是否按规定进行标识、隔离和处置，是否有效防止不合格品转入下道工序和出厂。</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c>
          <w:tcPr>
            <w:tcW w:w="1701" w:type="dxa"/>
            <w:gridSpan w:val="2"/>
            <w:vMerge/>
            <w:tcBorders>
              <w:lef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r w:rsidR="002D5BD9" w:rsidRPr="008532C4">
        <w:trPr>
          <w:cantSplit/>
          <w:trHeight w:val="763"/>
        </w:trPr>
        <w:tc>
          <w:tcPr>
            <w:tcW w:w="709" w:type="dxa"/>
            <w:vMerge/>
            <w:tcBorders>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857"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jc w:val="center"/>
              <w:rPr>
                <w:rFonts w:ascii="宋体"/>
                <w:color w:val="000000"/>
              </w:rPr>
            </w:pPr>
          </w:p>
        </w:tc>
        <w:tc>
          <w:tcPr>
            <w:tcW w:w="4110" w:type="dxa"/>
            <w:tcBorders>
              <w:top w:val="single" w:sz="4" w:space="0" w:color="auto"/>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r>
              <w:rPr>
                <w:rFonts w:ascii="宋体" w:hAnsi="宋体" w:cs="宋体"/>
                <w:color w:val="000000"/>
              </w:rPr>
              <w:t>51</w:t>
            </w:r>
            <w:r w:rsidRPr="008532C4">
              <w:rPr>
                <w:rFonts w:ascii="宋体" w:hAnsi="宋体" w:cs="宋体" w:hint="eastAsia"/>
                <w:color w:val="000000"/>
              </w:rPr>
              <w:t>）不合格品经返工、返修后是否重新进行了检验。</w:t>
            </w:r>
          </w:p>
        </w:tc>
        <w:tc>
          <w:tcPr>
            <w:tcW w:w="4820" w:type="dxa"/>
            <w:tcBorders>
              <w:top w:val="single" w:sz="4" w:space="0" w:color="auto"/>
              <w:left w:val="single" w:sz="4" w:space="0" w:color="auto"/>
              <w:bottom w:val="single" w:sz="4" w:space="0" w:color="auto"/>
              <w:right w:val="single" w:sz="4" w:space="0" w:color="auto"/>
            </w:tcBorders>
          </w:tcPr>
          <w:p w:rsidR="002D5BD9" w:rsidRPr="008532C4" w:rsidRDefault="002D5BD9" w:rsidP="00C440BA">
            <w:pPr>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是；</w:t>
            </w: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否：</w:t>
            </w:r>
          </w:p>
        </w:tc>
        <w:tc>
          <w:tcPr>
            <w:tcW w:w="1572" w:type="dxa"/>
            <w:vMerge/>
            <w:tcBorders>
              <w:left w:val="single" w:sz="4" w:space="0" w:color="auto"/>
              <w:bottom w:val="single" w:sz="4" w:space="0" w:color="auto"/>
              <w:right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c>
          <w:tcPr>
            <w:tcW w:w="1701" w:type="dxa"/>
            <w:gridSpan w:val="2"/>
            <w:vMerge/>
            <w:tcBorders>
              <w:left w:val="single" w:sz="4" w:space="0" w:color="auto"/>
              <w:bottom w:val="single" w:sz="4" w:space="0" w:color="auto"/>
            </w:tcBorders>
            <w:vAlign w:val="center"/>
          </w:tcPr>
          <w:p w:rsidR="002D5BD9" w:rsidRPr="008532C4" w:rsidRDefault="002D5BD9" w:rsidP="00C440BA">
            <w:pPr>
              <w:adjustRightInd w:val="0"/>
              <w:snapToGrid w:val="0"/>
              <w:spacing w:line="300" w:lineRule="auto"/>
              <w:rPr>
                <w:rFonts w:ascii="宋体"/>
                <w:color w:val="000000"/>
              </w:rPr>
            </w:pPr>
          </w:p>
        </w:tc>
      </w:tr>
    </w:tbl>
    <w:p w:rsidR="002D5BD9" w:rsidRDefault="002D5BD9" w:rsidP="00261B91">
      <w:pPr>
        <w:spacing w:line="360" w:lineRule="auto"/>
        <w:ind w:firstLineChars="200" w:firstLine="422"/>
        <w:rPr>
          <w:rFonts w:ascii="宋体"/>
          <w:b/>
          <w:bCs/>
          <w:color w:val="000000"/>
        </w:rPr>
      </w:pPr>
      <w:r>
        <w:rPr>
          <w:rFonts w:ascii="宋体"/>
          <w:b/>
          <w:bCs/>
          <w:color w:val="000000"/>
        </w:rPr>
        <w:br w:type="textWrapping" w:clear="all"/>
      </w:r>
    </w:p>
    <w:p w:rsidR="002D5BD9" w:rsidRDefault="002D5BD9" w:rsidP="00261B91">
      <w:pPr>
        <w:spacing w:line="360" w:lineRule="auto"/>
        <w:ind w:firstLineChars="200" w:firstLine="422"/>
        <w:rPr>
          <w:rFonts w:ascii="宋体"/>
          <w:b/>
          <w:bCs/>
          <w:color w:val="000000"/>
        </w:rPr>
      </w:pPr>
    </w:p>
    <w:p w:rsidR="002D5BD9" w:rsidRPr="008532C4" w:rsidRDefault="002D5BD9" w:rsidP="00261B91">
      <w:pPr>
        <w:spacing w:line="480" w:lineRule="exact"/>
        <w:sectPr w:rsidR="002D5BD9" w:rsidRPr="008532C4" w:rsidSect="00F0256D">
          <w:headerReference w:type="default" r:id="rId11"/>
          <w:footerReference w:type="default" r:id="rId12"/>
          <w:pgSz w:w="16838" w:h="11906" w:orient="landscape"/>
          <w:pgMar w:top="1713" w:right="1418" w:bottom="1418" w:left="1418" w:header="851" w:footer="992" w:gutter="0"/>
          <w:cols w:space="720"/>
          <w:docGrid w:linePitch="312"/>
        </w:sectPr>
      </w:pPr>
    </w:p>
    <w:p w:rsidR="002D5BD9" w:rsidRPr="008532C4" w:rsidRDefault="002D5BD9" w:rsidP="007F51DD">
      <w:pPr>
        <w:pStyle w:val="3"/>
        <w:ind w:left="1606" w:hangingChars="500" w:hanging="1606"/>
        <w:rPr>
          <w:color w:val="000000"/>
        </w:rPr>
      </w:pPr>
      <w:bookmarkStart w:id="50" w:name="_Toc462127856"/>
      <w:bookmarkStart w:id="51" w:name="_Toc462129082"/>
      <w:bookmarkStart w:id="52" w:name="_Toc262641434"/>
      <w:bookmarkStart w:id="53" w:name="_Toc462414556"/>
      <w:r w:rsidRPr="008532C4">
        <w:rPr>
          <w:rFonts w:cs="宋体" w:hint="eastAsia"/>
          <w:color w:val="000000"/>
        </w:rPr>
        <w:t>附件</w:t>
      </w:r>
      <w:r w:rsidRPr="008532C4">
        <w:rPr>
          <w:rFonts w:ascii="宋体" w:hAnsi="宋体" w:cs="宋体"/>
          <w:color w:val="000000"/>
        </w:rPr>
        <w:t>3</w:t>
      </w:r>
      <w:bookmarkStart w:id="54" w:name="_Toc462127857"/>
      <w:bookmarkEnd w:id="50"/>
      <w:bookmarkEnd w:id="51"/>
      <w:r>
        <w:rPr>
          <w:rFonts w:ascii="宋体"/>
          <w:color w:val="000000"/>
        </w:rPr>
        <w:br/>
      </w:r>
      <w:bookmarkStart w:id="55" w:name="_Toc462129083"/>
      <w:r w:rsidRPr="008532C4">
        <w:rPr>
          <w:rFonts w:ascii="宋体" w:hAnsi="宋体" w:cs="宋体" w:hint="eastAsia"/>
          <w:color w:val="000000"/>
        </w:rPr>
        <w:t>企业实地核查不符合和建议改进条款汇总表</w:t>
      </w:r>
      <w:bookmarkEnd w:id="52"/>
      <w:bookmarkEnd w:id="53"/>
      <w:bookmarkEnd w:id="54"/>
      <w:bookmarkEnd w:id="55"/>
    </w:p>
    <w:p w:rsidR="002D5BD9" w:rsidRPr="008532C4" w:rsidRDefault="002D5BD9" w:rsidP="00261B91">
      <w:pPr>
        <w:pStyle w:val="11"/>
        <w:tabs>
          <w:tab w:val="left" w:pos="210"/>
        </w:tabs>
        <w:snapToGrid w:val="0"/>
        <w:spacing w:line="300" w:lineRule="auto"/>
        <w:textAlignment w:val="auto"/>
        <w:rPr>
          <w:rFonts w:hAnsi="宋体" w:cs="Times New Roman"/>
          <w:color w:val="000000"/>
        </w:rPr>
      </w:pPr>
    </w:p>
    <w:p w:rsidR="002D5BD9" w:rsidRPr="008532C4" w:rsidRDefault="002D5BD9" w:rsidP="00261B91">
      <w:pPr>
        <w:pStyle w:val="11"/>
        <w:tabs>
          <w:tab w:val="left" w:pos="210"/>
        </w:tabs>
        <w:snapToGrid w:val="0"/>
        <w:spacing w:line="300" w:lineRule="auto"/>
        <w:textAlignment w:val="auto"/>
        <w:rPr>
          <w:rFonts w:hAnsi="宋体" w:cs="Times New Roman"/>
          <w:color w:val="000000"/>
        </w:rPr>
      </w:pPr>
      <w:r w:rsidRPr="008532C4">
        <w:rPr>
          <w:rFonts w:hAnsi="宋体" w:hint="eastAsia"/>
          <w:color w:val="000000"/>
        </w:rPr>
        <w:t>企业名称：</w:t>
      </w:r>
      <w:r w:rsidRPr="008532C4">
        <w:rPr>
          <w:rFonts w:hAnsi="宋体"/>
          <w:color w:val="000000"/>
        </w:rPr>
        <w:t xml:space="preserve">                               </w:t>
      </w:r>
      <w:r w:rsidRPr="008532C4">
        <w:rPr>
          <w:rFonts w:hAnsi="宋体" w:hint="eastAsia"/>
          <w:color w:val="000000"/>
        </w:rPr>
        <w:t>产品单元</w:t>
      </w:r>
      <w:r>
        <w:rPr>
          <w:rFonts w:hAnsi="宋体" w:hint="eastAsia"/>
          <w:color w:val="000000"/>
        </w:rPr>
        <w:t>（产品品种）</w:t>
      </w:r>
      <w:r w:rsidRPr="008532C4">
        <w:rPr>
          <w:rFonts w:hAnsi="宋体" w:hint="eastAsia"/>
          <w:color w:val="000000"/>
        </w:rPr>
        <w:t>：</w:t>
      </w: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93"/>
        <w:gridCol w:w="1701"/>
        <w:gridCol w:w="5919"/>
      </w:tblGrid>
      <w:tr w:rsidR="002D5BD9" w:rsidRPr="008532C4">
        <w:trPr>
          <w:trHeight w:val="117"/>
        </w:trPr>
        <w:tc>
          <w:tcPr>
            <w:tcW w:w="675" w:type="dxa"/>
            <w:vMerge w:val="restart"/>
            <w:vAlign w:val="center"/>
          </w:tcPr>
          <w:p w:rsidR="002D5BD9" w:rsidRPr="008532C4" w:rsidRDefault="002D5BD9" w:rsidP="00F0256D">
            <w:pPr>
              <w:tabs>
                <w:tab w:val="left" w:pos="210"/>
              </w:tabs>
              <w:adjustRightInd w:val="0"/>
              <w:snapToGrid w:val="0"/>
              <w:spacing w:line="300" w:lineRule="auto"/>
              <w:jc w:val="center"/>
              <w:rPr>
                <w:rFonts w:ascii="宋体"/>
                <w:b/>
                <w:bCs/>
              </w:rPr>
            </w:pPr>
            <w:r w:rsidRPr="008532C4">
              <w:rPr>
                <w:rFonts w:ascii="宋体" w:hAnsi="宋体" w:cs="宋体" w:hint="eastAsia"/>
                <w:b/>
                <w:bCs/>
              </w:rPr>
              <w:t>序号</w:t>
            </w:r>
          </w:p>
        </w:tc>
        <w:tc>
          <w:tcPr>
            <w:tcW w:w="993" w:type="dxa"/>
            <w:vMerge w:val="restart"/>
            <w:vAlign w:val="center"/>
          </w:tcPr>
          <w:p w:rsidR="002D5BD9" w:rsidRPr="008532C4" w:rsidRDefault="002D5BD9" w:rsidP="00F0256D">
            <w:pPr>
              <w:tabs>
                <w:tab w:val="left" w:pos="210"/>
              </w:tabs>
              <w:adjustRightInd w:val="0"/>
              <w:snapToGrid w:val="0"/>
              <w:spacing w:line="300" w:lineRule="auto"/>
              <w:jc w:val="center"/>
              <w:rPr>
                <w:rFonts w:ascii="宋体"/>
                <w:b/>
                <w:bCs/>
              </w:rPr>
            </w:pPr>
            <w:r w:rsidRPr="008532C4">
              <w:rPr>
                <w:rFonts w:ascii="宋体" w:hAnsi="宋体" w:cs="宋体" w:hint="eastAsia"/>
                <w:b/>
                <w:bCs/>
              </w:rPr>
              <w:t>条款号</w:t>
            </w:r>
          </w:p>
        </w:tc>
        <w:tc>
          <w:tcPr>
            <w:tcW w:w="1701" w:type="dxa"/>
            <w:vAlign w:val="center"/>
          </w:tcPr>
          <w:p w:rsidR="002D5BD9" w:rsidRPr="008532C4" w:rsidRDefault="002D5BD9" w:rsidP="00F0256D">
            <w:pPr>
              <w:tabs>
                <w:tab w:val="left" w:pos="210"/>
              </w:tabs>
              <w:adjustRightInd w:val="0"/>
              <w:snapToGrid w:val="0"/>
              <w:spacing w:line="300" w:lineRule="auto"/>
              <w:jc w:val="center"/>
              <w:rPr>
                <w:rFonts w:ascii="宋体"/>
                <w:b/>
                <w:bCs/>
              </w:rPr>
            </w:pPr>
            <w:r w:rsidRPr="008532C4">
              <w:rPr>
                <w:rFonts w:ascii="宋体" w:hAnsi="宋体" w:cs="宋体" w:hint="eastAsia"/>
                <w:b/>
                <w:bCs/>
              </w:rPr>
              <w:t>不符合程度</w:t>
            </w:r>
          </w:p>
        </w:tc>
        <w:tc>
          <w:tcPr>
            <w:tcW w:w="5919" w:type="dxa"/>
            <w:vMerge w:val="restart"/>
            <w:vAlign w:val="center"/>
          </w:tcPr>
          <w:p w:rsidR="002D5BD9" w:rsidRPr="008532C4" w:rsidRDefault="002D5BD9" w:rsidP="00F0256D">
            <w:pPr>
              <w:tabs>
                <w:tab w:val="left" w:pos="210"/>
              </w:tabs>
              <w:adjustRightInd w:val="0"/>
              <w:snapToGrid w:val="0"/>
              <w:spacing w:line="300" w:lineRule="auto"/>
              <w:jc w:val="center"/>
              <w:rPr>
                <w:rFonts w:ascii="宋体"/>
                <w:b/>
                <w:bCs/>
              </w:rPr>
            </w:pPr>
            <w:r w:rsidRPr="008532C4">
              <w:rPr>
                <w:rFonts w:ascii="宋体" w:hAnsi="宋体" w:cs="宋体" w:hint="eastAsia"/>
                <w:b/>
                <w:bCs/>
              </w:rPr>
              <w:t>事实描述</w:t>
            </w:r>
          </w:p>
        </w:tc>
      </w:tr>
      <w:tr w:rsidR="002D5BD9" w:rsidRPr="008532C4">
        <w:trPr>
          <w:trHeight w:val="268"/>
        </w:trPr>
        <w:tc>
          <w:tcPr>
            <w:tcW w:w="675" w:type="dxa"/>
            <w:vMerge/>
            <w:vAlign w:val="center"/>
          </w:tcPr>
          <w:p w:rsidR="002D5BD9" w:rsidRPr="008532C4" w:rsidRDefault="002D5BD9" w:rsidP="00F0256D">
            <w:pPr>
              <w:tabs>
                <w:tab w:val="left" w:pos="210"/>
              </w:tabs>
              <w:adjustRightInd w:val="0"/>
              <w:snapToGrid w:val="0"/>
              <w:spacing w:line="300" w:lineRule="auto"/>
              <w:jc w:val="center"/>
              <w:rPr>
                <w:rFonts w:ascii="宋体"/>
                <w:b/>
                <w:bCs/>
              </w:rPr>
            </w:pPr>
          </w:p>
        </w:tc>
        <w:tc>
          <w:tcPr>
            <w:tcW w:w="993" w:type="dxa"/>
            <w:vMerge/>
            <w:vAlign w:val="center"/>
          </w:tcPr>
          <w:p w:rsidR="002D5BD9" w:rsidRPr="008532C4" w:rsidRDefault="002D5BD9" w:rsidP="00F0256D">
            <w:pPr>
              <w:tabs>
                <w:tab w:val="left" w:pos="210"/>
              </w:tabs>
              <w:adjustRightInd w:val="0"/>
              <w:snapToGrid w:val="0"/>
              <w:spacing w:line="300" w:lineRule="auto"/>
              <w:jc w:val="center"/>
              <w:rPr>
                <w:rFonts w:ascii="宋体"/>
                <w:b/>
                <w:bCs/>
              </w:rPr>
            </w:pPr>
          </w:p>
        </w:tc>
        <w:tc>
          <w:tcPr>
            <w:tcW w:w="1701" w:type="dxa"/>
            <w:vAlign w:val="center"/>
          </w:tcPr>
          <w:p w:rsidR="002D5BD9" w:rsidRPr="008532C4" w:rsidRDefault="002D5BD9" w:rsidP="00F0256D">
            <w:pPr>
              <w:tabs>
                <w:tab w:val="left" w:pos="210"/>
              </w:tabs>
              <w:adjustRightInd w:val="0"/>
              <w:snapToGrid w:val="0"/>
              <w:spacing w:line="300" w:lineRule="auto"/>
              <w:jc w:val="center"/>
              <w:rPr>
                <w:rFonts w:ascii="宋体"/>
                <w:b/>
                <w:bCs/>
              </w:rPr>
            </w:pPr>
            <w:r w:rsidRPr="008532C4">
              <w:rPr>
                <w:rFonts w:ascii="宋体" w:hAnsi="宋体" w:cs="宋体" w:hint="eastAsia"/>
                <w:b/>
                <w:bCs/>
                <w:color w:val="000000"/>
              </w:rPr>
              <w:t>在选框中打“√”</w:t>
            </w:r>
          </w:p>
        </w:tc>
        <w:tc>
          <w:tcPr>
            <w:tcW w:w="5919" w:type="dxa"/>
            <w:vMerge/>
            <w:vAlign w:val="center"/>
          </w:tcPr>
          <w:p w:rsidR="002D5BD9" w:rsidRPr="008532C4" w:rsidRDefault="002D5BD9" w:rsidP="00F0256D">
            <w:pPr>
              <w:tabs>
                <w:tab w:val="left" w:pos="210"/>
              </w:tabs>
              <w:adjustRightInd w:val="0"/>
              <w:snapToGrid w:val="0"/>
              <w:spacing w:line="300" w:lineRule="auto"/>
              <w:jc w:val="center"/>
              <w:rPr>
                <w:rFonts w:ascii="宋体"/>
                <w:b/>
                <w:bCs/>
              </w:rPr>
            </w:pPr>
          </w:p>
        </w:tc>
      </w:tr>
      <w:tr w:rsidR="002D5BD9" w:rsidRPr="008532C4">
        <w:trPr>
          <w:trHeight w:val="987"/>
        </w:trPr>
        <w:tc>
          <w:tcPr>
            <w:tcW w:w="675" w:type="dxa"/>
            <w:vAlign w:val="center"/>
          </w:tcPr>
          <w:p w:rsidR="002D5BD9" w:rsidRPr="008532C4" w:rsidRDefault="002D5BD9" w:rsidP="00F0256D">
            <w:pPr>
              <w:tabs>
                <w:tab w:val="left" w:pos="210"/>
              </w:tabs>
              <w:adjustRightInd w:val="0"/>
              <w:snapToGrid w:val="0"/>
              <w:spacing w:line="300" w:lineRule="auto"/>
              <w:rPr>
                <w:rFonts w:ascii="宋体"/>
              </w:rPr>
            </w:pPr>
          </w:p>
        </w:tc>
        <w:tc>
          <w:tcPr>
            <w:tcW w:w="993" w:type="dxa"/>
            <w:vAlign w:val="center"/>
          </w:tcPr>
          <w:p w:rsidR="002D5BD9" w:rsidRPr="008532C4" w:rsidRDefault="002D5BD9" w:rsidP="00F0256D">
            <w:pPr>
              <w:tabs>
                <w:tab w:val="left" w:pos="210"/>
              </w:tabs>
              <w:adjustRightInd w:val="0"/>
              <w:snapToGrid w:val="0"/>
              <w:spacing w:line="300" w:lineRule="auto"/>
              <w:rPr>
                <w:rFonts w:ascii="宋体"/>
              </w:rPr>
            </w:pPr>
          </w:p>
        </w:tc>
        <w:tc>
          <w:tcPr>
            <w:tcW w:w="1701" w:type="dxa"/>
            <w:vAlign w:val="center"/>
          </w:tcPr>
          <w:p w:rsidR="002D5BD9" w:rsidRPr="008532C4" w:rsidRDefault="002D5BD9" w:rsidP="00F0256D">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F0256D">
            <w:pPr>
              <w:tabs>
                <w:tab w:val="left" w:pos="210"/>
              </w:tabs>
              <w:adjustRightInd w:val="0"/>
              <w:snapToGrid w:val="0"/>
              <w:spacing w:line="300" w:lineRule="auto"/>
              <w:rPr>
                <w:rFonts w:ascii="宋体"/>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5919" w:type="dxa"/>
            <w:vAlign w:val="center"/>
          </w:tcPr>
          <w:p w:rsidR="002D5BD9" w:rsidRPr="008532C4" w:rsidRDefault="002D5BD9" w:rsidP="00F0256D">
            <w:pPr>
              <w:tabs>
                <w:tab w:val="left" w:pos="210"/>
              </w:tabs>
              <w:adjustRightInd w:val="0"/>
              <w:snapToGrid w:val="0"/>
              <w:spacing w:line="300" w:lineRule="auto"/>
              <w:rPr>
                <w:rFonts w:ascii="宋体"/>
              </w:rPr>
            </w:pPr>
          </w:p>
        </w:tc>
      </w:tr>
      <w:tr w:rsidR="002D5BD9" w:rsidRPr="008532C4">
        <w:trPr>
          <w:trHeight w:val="987"/>
        </w:trPr>
        <w:tc>
          <w:tcPr>
            <w:tcW w:w="675" w:type="dxa"/>
            <w:vAlign w:val="center"/>
          </w:tcPr>
          <w:p w:rsidR="002D5BD9" w:rsidRPr="008532C4" w:rsidRDefault="002D5BD9" w:rsidP="00F0256D">
            <w:pPr>
              <w:tabs>
                <w:tab w:val="left" w:pos="210"/>
              </w:tabs>
              <w:adjustRightInd w:val="0"/>
              <w:snapToGrid w:val="0"/>
              <w:spacing w:line="300" w:lineRule="auto"/>
              <w:rPr>
                <w:rFonts w:ascii="宋体"/>
              </w:rPr>
            </w:pPr>
          </w:p>
        </w:tc>
        <w:tc>
          <w:tcPr>
            <w:tcW w:w="993" w:type="dxa"/>
            <w:vAlign w:val="center"/>
          </w:tcPr>
          <w:p w:rsidR="002D5BD9" w:rsidRPr="008532C4" w:rsidRDefault="002D5BD9" w:rsidP="00F0256D">
            <w:pPr>
              <w:tabs>
                <w:tab w:val="left" w:pos="210"/>
              </w:tabs>
              <w:adjustRightInd w:val="0"/>
              <w:snapToGrid w:val="0"/>
              <w:spacing w:line="300" w:lineRule="auto"/>
              <w:rPr>
                <w:rFonts w:ascii="宋体"/>
              </w:rPr>
            </w:pPr>
          </w:p>
        </w:tc>
        <w:tc>
          <w:tcPr>
            <w:tcW w:w="1701" w:type="dxa"/>
            <w:vAlign w:val="center"/>
          </w:tcPr>
          <w:p w:rsidR="002D5BD9" w:rsidRPr="008532C4" w:rsidRDefault="002D5BD9" w:rsidP="00F0256D">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F0256D">
            <w:pPr>
              <w:tabs>
                <w:tab w:val="left" w:pos="210"/>
              </w:tabs>
              <w:adjustRightInd w:val="0"/>
              <w:snapToGrid w:val="0"/>
              <w:spacing w:line="300" w:lineRule="auto"/>
              <w:rPr>
                <w:rFonts w:ascii="宋体"/>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5919" w:type="dxa"/>
            <w:vAlign w:val="center"/>
          </w:tcPr>
          <w:p w:rsidR="002D5BD9" w:rsidRPr="008532C4" w:rsidRDefault="002D5BD9" w:rsidP="00F0256D">
            <w:pPr>
              <w:tabs>
                <w:tab w:val="left" w:pos="210"/>
              </w:tabs>
              <w:adjustRightInd w:val="0"/>
              <w:snapToGrid w:val="0"/>
              <w:spacing w:line="300" w:lineRule="auto"/>
              <w:rPr>
                <w:rFonts w:ascii="宋体"/>
              </w:rPr>
            </w:pPr>
          </w:p>
        </w:tc>
      </w:tr>
      <w:tr w:rsidR="002D5BD9" w:rsidRPr="008532C4">
        <w:trPr>
          <w:trHeight w:val="987"/>
        </w:trPr>
        <w:tc>
          <w:tcPr>
            <w:tcW w:w="675" w:type="dxa"/>
            <w:vAlign w:val="center"/>
          </w:tcPr>
          <w:p w:rsidR="002D5BD9" w:rsidRPr="008532C4" w:rsidRDefault="002D5BD9" w:rsidP="00F0256D">
            <w:pPr>
              <w:tabs>
                <w:tab w:val="left" w:pos="210"/>
              </w:tabs>
              <w:adjustRightInd w:val="0"/>
              <w:snapToGrid w:val="0"/>
              <w:spacing w:line="300" w:lineRule="auto"/>
              <w:rPr>
                <w:rFonts w:ascii="宋体"/>
              </w:rPr>
            </w:pPr>
          </w:p>
        </w:tc>
        <w:tc>
          <w:tcPr>
            <w:tcW w:w="993" w:type="dxa"/>
            <w:vAlign w:val="center"/>
          </w:tcPr>
          <w:p w:rsidR="002D5BD9" w:rsidRPr="008532C4" w:rsidRDefault="002D5BD9" w:rsidP="00F0256D">
            <w:pPr>
              <w:tabs>
                <w:tab w:val="left" w:pos="210"/>
              </w:tabs>
              <w:adjustRightInd w:val="0"/>
              <w:snapToGrid w:val="0"/>
              <w:spacing w:line="300" w:lineRule="auto"/>
              <w:rPr>
                <w:rFonts w:ascii="宋体"/>
              </w:rPr>
            </w:pPr>
          </w:p>
        </w:tc>
        <w:tc>
          <w:tcPr>
            <w:tcW w:w="1701" w:type="dxa"/>
            <w:vAlign w:val="center"/>
          </w:tcPr>
          <w:p w:rsidR="002D5BD9" w:rsidRPr="008532C4" w:rsidRDefault="002D5BD9" w:rsidP="00F0256D">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F0256D">
            <w:pPr>
              <w:tabs>
                <w:tab w:val="left" w:pos="210"/>
              </w:tabs>
              <w:adjustRightInd w:val="0"/>
              <w:snapToGrid w:val="0"/>
              <w:spacing w:line="300" w:lineRule="auto"/>
              <w:rPr>
                <w:rFonts w:ascii="宋体"/>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5919" w:type="dxa"/>
            <w:vAlign w:val="center"/>
          </w:tcPr>
          <w:p w:rsidR="002D5BD9" w:rsidRPr="008532C4" w:rsidRDefault="002D5BD9" w:rsidP="00F0256D">
            <w:pPr>
              <w:tabs>
                <w:tab w:val="left" w:pos="210"/>
              </w:tabs>
              <w:adjustRightInd w:val="0"/>
              <w:snapToGrid w:val="0"/>
              <w:spacing w:line="300" w:lineRule="auto"/>
              <w:rPr>
                <w:rFonts w:ascii="宋体"/>
              </w:rPr>
            </w:pPr>
          </w:p>
        </w:tc>
      </w:tr>
      <w:tr w:rsidR="002D5BD9" w:rsidRPr="008532C4">
        <w:trPr>
          <w:trHeight w:val="987"/>
        </w:trPr>
        <w:tc>
          <w:tcPr>
            <w:tcW w:w="675" w:type="dxa"/>
            <w:vAlign w:val="center"/>
          </w:tcPr>
          <w:p w:rsidR="002D5BD9" w:rsidRPr="008532C4" w:rsidRDefault="002D5BD9" w:rsidP="00F0256D">
            <w:pPr>
              <w:tabs>
                <w:tab w:val="left" w:pos="210"/>
              </w:tabs>
              <w:adjustRightInd w:val="0"/>
              <w:snapToGrid w:val="0"/>
              <w:spacing w:line="300" w:lineRule="auto"/>
              <w:rPr>
                <w:rFonts w:ascii="宋体"/>
              </w:rPr>
            </w:pPr>
          </w:p>
        </w:tc>
        <w:tc>
          <w:tcPr>
            <w:tcW w:w="993" w:type="dxa"/>
            <w:vAlign w:val="center"/>
          </w:tcPr>
          <w:p w:rsidR="002D5BD9" w:rsidRPr="008532C4" w:rsidRDefault="002D5BD9" w:rsidP="00F0256D">
            <w:pPr>
              <w:tabs>
                <w:tab w:val="left" w:pos="210"/>
              </w:tabs>
              <w:adjustRightInd w:val="0"/>
              <w:snapToGrid w:val="0"/>
              <w:spacing w:line="300" w:lineRule="auto"/>
              <w:rPr>
                <w:rFonts w:ascii="宋体"/>
              </w:rPr>
            </w:pPr>
          </w:p>
        </w:tc>
        <w:tc>
          <w:tcPr>
            <w:tcW w:w="1701" w:type="dxa"/>
            <w:vAlign w:val="center"/>
          </w:tcPr>
          <w:p w:rsidR="002D5BD9" w:rsidRPr="008532C4" w:rsidRDefault="002D5BD9" w:rsidP="00F0256D">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F0256D">
            <w:pPr>
              <w:tabs>
                <w:tab w:val="left" w:pos="210"/>
              </w:tabs>
              <w:adjustRightInd w:val="0"/>
              <w:snapToGrid w:val="0"/>
              <w:spacing w:line="300" w:lineRule="auto"/>
              <w:rPr>
                <w:rFonts w:ascii="宋体"/>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5919" w:type="dxa"/>
            <w:vAlign w:val="center"/>
          </w:tcPr>
          <w:p w:rsidR="002D5BD9" w:rsidRPr="008532C4" w:rsidRDefault="002D5BD9" w:rsidP="00F0256D">
            <w:pPr>
              <w:tabs>
                <w:tab w:val="left" w:pos="210"/>
              </w:tabs>
              <w:adjustRightInd w:val="0"/>
              <w:snapToGrid w:val="0"/>
              <w:spacing w:line="300" w:lineRule="auto"/>
              <w:rPr>
                <w:rFonts w:ascii="宋体"/>
              </w:rPr>
            </w:pPr>
          </w:p>
        </w:tc>
      </w:tr>
      <w:tr w:rsidR="002D5BD9" w:rsidRPr="008532C4">
        <w:trPr>
          <w:trHeight w:val="987"/>
        </w:trPr>
        <w:tc>
          <w:tcPr>
            <w:tcW w:w="675" w:type="dxa"/>
            <w:vAlign w:val="center"/>
          </w:tcPr>
          <w:p w:rsidR="002D5BD9" w:rsidRPr="008532C4" w:rsidRDefault="002D5BD9" w:rsidP="00F0256D">
            <w:pPr>
              <w:tabs>
                <w:tab w:val="left" w:pos="210"/>
              </w:tabs>
              <w:adjustRightInd w:val="0"/>
              <w:snapToGrid w:val="0"/>
              <w:spacing w:line="300" w:lineRule="auto"/>
              <w:rPr>
                <w:rFonts w:ascii="宋体"/>
              </w:rPr>
            </w:pPr>
          </w:p>
        </w:tc>
        <w:tc>
          <w:tcPr>
            <w:tcW w:w="993" w:type="dxa"/>
            <w:vAlign w:val="center"/>
          </w:tcPr>
          <w:p w:rsidR="002D5BD9" w:rsidRPr="008532C4" w:rsidRDefault="002D5BD9" w:rsidP="00F0256D">
            <w:pPr>
              <w:tabs>
                <w:tab w:val="left" w:pos="210"/>
              </w:tabs>
              <w:adjustRightInd w:val="0"/>
              <w:snapToGrid w:val="0"/>
              <w:spacing w:line="300" w:lineRule="auto"/>
              <w:rPr>
                <w:rFonts w:ascii="宋体"/>
              </w:rPr>
            </w:pPr>
          </w:p>
        </w:tc>
        <w:tc>
          <w:tcPr>
            <w:tcW w:w="1701" w:type="dxa"/>
            <w:vAlign w:val="center"/>
          </w:tcPr>
          <w:p w:rsidR="002D5BD9" w:rsidRPr="008532C4" w:rsidRDefault="002D5BD9" w:rsidP="00F0256D">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F0256D">
            <w:pPr>
              <w:tabs>
                <w:tab w:val="left" w:pos="210"/>
              </w:tabs>
              <w:adjustRightInd w:val="0"/>
              <w:snapToGrid w:val="0"/>
              <w:spacing w:line="300" w:lineRule="auto"/>
              <w:rPr>
                <w:rFonts w:ascii="宋体"/>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5919" w:type="dxa"/>
            <w:vAlign w:val="center"/>
          </w:tcPr>
          <w:p w:rsidR="002D5BD9" w:rsidRPr="008532C4" w:rsidRDefault="002D5BD9" w:rsidP="00F0256D">
            <w:pPr>
              <w:tabs>
                <w:tab w:val="left" w:pos="210"/>
              </w:tabs>
              <w:adjustRightInd w:val="0"/>
              <w:snapToGrid w:val="0"/>
              <w:spacing w:line="300" w:lineRule="auto"/>
              <w:rPr>
                <w:rFonts w:ascii="宋体"/>
              </w:rPr>
            </w:pPr>
          </w:p>
        </w:tc>
      </w:tr>
      <w:tr w:rsidR="002D5BD9" w:rsidRPr="008532C4">
        <w:trPr>
          <w:trHeight w:val="987"/>
        </w:trPr>
        <w:tc>
          <w:tcPr>
            <w:tcW w:w="675" w:type="dxa"/>
            <w:vAlign w:val="center"/>
          </w:tcPr>
          <w:p w:rsidR="002D5BD9" w:rsidRPr="008532C4" w:rsidRDefault="002D5BD9" w:rsidP="00F0256D">
            <w:pPr>
              <w:tabs>
                <w:tab w:val="left" w:pos="210"/>
              </w:tabs>
              <w:adjustRightInd w:val="0"/>
              <w:snapToGrid w:val="0"/>
              <w:spacing w:line="300" w:lineRule="auto"/>
              <w:rPr>
                <w:rFonts w:ascii="宋体"/>
              </w:rPr>
            </w:pPr>
          </w:p>
        </w:tc>
        <w:tc>
          <w:tcPr>
            <w:tcW w:w="993" w:type="dxa"/>
            <w:vAlign w:val="center"/>
          </w:tcPr>
          <w:p w:rsidR="002D5BD9" w:rsidRPr="008532C4" w:rsidRDefault="002D5BD9" w:rsidP="00F0256D">
            <w:pPr>
              <w:tabs>
                <w:tab w:val="left" w:pos="210"/>
              </w:tabs>
              <w:adjustRightInd w:val="0"/>
              <w:snapToGrid w:val="0"/>
              <w:spacing w:line="300" w:lineRule="auto"/>
              <w:rPr>
                <w:rFonts w:ascii="宋体"/>
              </w:rPr>
            </w:pPr>
          </w:p>
        </w:tc>
        <w:tc>
          <w:tcPr>
            <w:tcW w:w="1701" w:type="dxa"/>
            <w:vAlign w:val="center"/>
          </w:tcPr>
          <w:p w:rsidR="002D5BD9" w:rsidRPr="008532C4" w:rsidRDefault="002D5BD9" w:rsidP="00F0256D">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F0256D">
            <w:pPr>
              <w:tabs>
                <w:tab w:val="left" w:pos="210"/>
              </w:tabs>
              <w:adjustRightInd w:val="0"/>
              <w:snapToGrid w:val="0"/>
              <w:spacing w:line="300" w:lineRule="auto"/>
              <w:rPr>
                <w:rFonts w:ascii="宋体"/>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5919" w:type="dxa"/>
            <w:vAlign w:val="center"/>
          </w:tcPr>
          <w:p w:rsidR="002D5BD9" w:rsidRPr="008532C4" w:rsidRDefault="002D5BD9" w:rsidP="00F0256D">
            <w:pPr>
              <w:tabs>
                <w:tab w:val="left" w:pos="210"/>
              </w:tabs>
              <w:adjustRightInd w:val="0"/>
              <w:snapToGrid w:val="0"/>
              <w:spacing w:line="300" w:lineRule="auto"/>
              <w:rPr>
                <w:rFonts w:ascii="宋体"/>
              </w:rPr>
            </w:pPr>
          </w:p>
        </w:tc>
      </w:tr>
      <w:tr w:rsidR="002D5BD9" w:rsidRPr="008532C4">
        <w:trPr>
          <w:trHeight w:val="987"/>
        </w:trPr>
        <w:tc>
          <w:tcPr>
            <w:tcW w:w="675" w:type="dxa"/>
            <w:vAlign w:val="center"/>
          </w:tcPr>
          <w:p w:rsidR="002D5BD9" w:rsidRPr="008532C4" w:rsidRDefault="002D5BD9" w:rsidP="00F0256D">
            <w:pPr>
              <w:tabs>
                <w:tab w:val="left" w:pos="210"/>
              </w:tabs>
              <w:adjustRightInd w:val="0"/>
              <w:snapToGrid w:val="0"/>
              <w:spacing w:line="300" w:lineRule="auto"/>
              <w:rPr>
                <w:rFonts w:ascii="宋体"/>
              </w:rPr>
            </w:pPr>
          </w:p>
        </w:tc>
        <w:tc>
          <w:tcPr>
            <w:tcW w:w="993" w:type="dxa"/>
            <w:vAlign w:val="center"/>
          </w:tcPr>
          <w:p w:rsidR="002D5BD9" w:rsidRPr="008532C4" w:rsidRDefault="002D5BD9" w:rsidP="00F0256D">
            <w:pPr>
              <w:tabs>
                <w:tab w:val="left" w:pos="210"/>
              </w:tabs>
              <w:adjustRightInd w:val="0"/>
              <w:snapToGrid w:val="0"/>
              <w:spacing w:line="300" w:lineRule="auto"/>
              <w:rPr>
                <w:rFonts w:ascii="宋体"/>
              </w:rPr>
            </w:pPr>
          </w:p>
        </w:tc>
        <w:tc>
          <w:tcPr>
            <w:tcW w:w="1701" w:type="dxa"/>
            <w:vAlign w:val="center"/>
          </w:tcPr>
          <w:p w:rsidR="002D5BD9" w:rsidRPr="008532C4" w:rsidRDefault="002D5BD9" w:rsidP="00F0256D">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F0256D">
            <w:pPr>
              <w:tabs>
                <w:tab w:val="left" w:pos="210"/>
              </w:tabs>
              <w:adjustRightInd w:val="0"/>
              <w:snapToGrid w:val="0"/>
              <w:spacing w:line="300" w:lineRule="auto"/>
              <w:rPr>
                <w:rFonts w:ascii="宋体"/>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5919" w:type="dxa"/>
            <w:vAlign w:val="center"/>
          </w:tcPr>
          <w:p w:rsidR="002D5BD9" w:rsidRPr="008532C4" w:rsidRDefault="002D5BD9" w:rsidP="00F0256D">
            <w:pPr>
              <w:tabs>
                <w:tab w:val="left" w:pos="210"/>
              </w:tabs>
              <w:adjustRightInd w:val="0"/>
              <w:snapToGrid w:val="0"/>
              <w:spacing w:line="300" w:lineRule="auto"/>
              <w:rPr>
                <w:rFonts w:ascii="宋体"/>
              </w:rPr>
            </w:pPr>
          </w:p>
        </w:tc>
      </w:tr>
      <w:tr w:rsidR="002D5BD9" w:rsidRPr="008532C4">
        <w:trPr>
          <w:trHeight w:val="987"/>
        </w:trPr>
        <w:tc>
          <w:tcPr>
            <w:tcW w:w="675" w:type="dxa"/>
            <w:vAlign w:val="center"/>
          </w:tcPr>
          <w:p w:rsidR="002D5BD9" w:rsidRPr="008532C4" w:rsidRDefault="002D5BD9" w:rsidP="00F0256D">
            <w:pPr>
              <w:tabs>
                <w:tab w:val="left" w:pos="210"/>
              </w:tabs>
              <w:adjustRightInd w:val="0"/>
              <w:snapToGrid w:val="0"/>
              <w:spacing w:line="300" w:lineRule="auto"/>
              <w:rPr>
                <w:rFonts w:ascii="宋体"/>
              </w:rPr>
            </w:pPr>
          </w:p>
        </w:tc>
        <w:tc>
          <w:tcPr>
            <w:tcW w:w="993" w:type="dxa"/>
            <w:vAlign w:val="center"/>
          </w:tcPr>
          <w:p w:rsidR="002D5BD9" w:rsidRPr="008532C4" w:rsidRDefault="002D5BD9" w:rsidP="00F0256D">
            <w:pPr>
              <w:tabs>
                <w:tab w:val="left" w:pos="210"/>
              </w:tabs>
              <w:adjustRightInd w:val="0"/>
              <w:snapToGrid w:val="0"/>
              <w:spacing w:line="300" w:lineRule="auto"/>
              <w:rPr>
                <w:rFonts w:ascii="宋体"/>
              </w:rPr>
            </w:pPr>
          </w:p>
        </w:tc>
        <w:tc>
          <w:tcPr>
            <w:tcW w:w="1701" w:type="dxa"/>
            <w:vAlign w:val="center"/>
          </w:tcPr>
          <w:p w:rsidR="002D5BD9" w:rsidRPr="008532C4" w:rsidRDefault="002D5BD9" w:rsidP="00F0256D">
            <w:pPr>
              <w:adjustRightInd w:val="0"/>
              <w:snapToGrid w:val="0"/>
              <w:spacing w:line="300" w:lineRule="auto"/>
              <w:rPr>
                <w:rFonts w:ascii="宋体"/>
                <w:color w:val="000000"/>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不符合</w:t>
            </w:r>
          </w:p>
          <w:p w:rsidR="002D5BD9" w:rsidRPr="008532C4" w:rsidRDefault="002D5BD9" w:rsidP="00F0256D">
            <w:pPr>
              <w:tabs>
                <w:tab w:val="left" w:pos="210"/>
              </w:tabs>
              <w:adjustRightInd w:val="0"/>
              <w:snapToGrid w:val="0"/>
              <w:spacing w:line="300" w:lineRule="auto"/>
              <w:rPr>
                <w:rFonts w:ascii="宋体"/>
              </w:rPr>
            </w:pPr>
            <w:r w:rsidRPr="008532C4">
              <w:rPr>
                <w:rFonts w:ascii="宋体" w:hAnsi="Wingdings" w:hint="eastAsia"/>
                <w:color w:val="000000"/>
                <w:szCs w:val="20"/>
              </w:rPr>
              <w:sym w:font="Wingdings" w:char="F06F"/>
            </w:r>
            <w:r w:rsidRPr="008532C4">
              <w:rPr>
                <w:rFonts w:ascii="宋体" w:hAnsi="宋体" w:cs="宋体"/>
                <w:color w:val="000000"/>
              </w:rPr>
              <w:t xml:space="preserve"> </w:t>
            </w:r>
            <w:r w:rsidRPr="008532C4">
              <w:rPr>
                <w:rFonts w:ascii="宋体" w:hAnsi="宋体" w:cs="宋体" w:hint="eastAsia"/>
                <w:color w:val="000000"/>
              </w:rPr>
              <w:t>建议改进</w:t>
            </w:r>
          </w:p>
        </w:tc>
        <w:tc>
          <w:tcPr>
            <w:tcW w:w="5919" w:type="dxa"/>
            <w:vAlign w:val="center"/>
          </w:tcPr>
          <w:p w:rsidR="002D5BD9" w:rsidRPr="008532C4" w:rsidRDefault="002D5BD9" w:rsidP="00F0256D">
            <w:pPr>
              <w:tabs>
                <w:tab w:val="left" w:pos="210"/>
              </w:tabs>
              <w:adjustRightInd w:val="0"/>
              <w:snapToGrid w:val="0"/>
              <w:spacing w:line="300" w:lineRule="auto"/>
              <w:rPr>
                <w:rFonts w:ascii="宋体"/>
              </w:rPr>
            </w:pPr>
          </w:p>
        </w:tc>
      </w:tr>
      <w:tr w:rsidR="002D5BD9" w:rsidRPr="008532C4">
        <w:trPr>
          <w:cantSplit/>
          <w:trHeight w:val="1041"/>
        </w:trPr>
        <w:tc>
          <w:tcPr>
            <w:tcW w:w="3369" w:type="dxa"/>
            <w:gridSpan w:val="3"/>
            <w:vAlign w:val="center"/>
          </w:tcPr>
          <w:p w:rsidR="002D5BD9" w:rsidRPr="008532C4" w:rsidRDefault="002D5BD9" w:rsidP="00F0256D">
            <w:pPr>
              <w:tabs>
                <w:tab w:val="left" w:pos="210"/>
              </w:tabs>
              <w:adjustRightInd w:val="0"/>
              <w:snapToGrid w:val="0"/>
              <w:rPr>
                <w:rFonts w:ascii="宋体"/>
              </w:rPr>
            </w:pPr>
            <w:r w:rsidRPr="008532C4">
              <w:rPr>
                <w:rFonts w:ascii="宋体" w:hAnsi="宋体" w:cs="宋体" w:hint="eastAsia"/>
              </w:rPr>
              <w:t>审查组组长</w:t>
            </w:r>
            <w:r w:rsidRPr="008532C4">
              <w:rPr>
                <w:rFonts w:ascii="宋体" w:hAnsi="宋体" w:cs="宋体"/>
              </w:rPr>
              <w:t>(</w:t>
            </w:r>
            <w:r w:rsidRPr="008532C4">
              <w:rPr>
                <w:rFonts w:ascii="宋体" w:hAnsi="宋体" w:cs="宋体" w:hint="eastAsia"/>
              </w:rPr>
              <w:t>签字</w:t>
            </w:r>
            <w:r w:rsidRPr="008532C4">
              <w:rPr>
                <w:rFonts w:ascii="宋体" w:hAnsi="宋体" w:cs="宋体"/>
              </w:rPr>
              <w:t>)</w:t>
            </w:r>
            <w:r w:rsidRPr="008532C4">
              <w:rPr>
                <w:rFonts w:ascii="宋体" w:hAnsi="宋体" w:cs="宋体" w:hint="eastAsia"/>
              </w:rPr>
              <w:t>：</w:t>
            </w:r>
            <w:r w:rsidRPr="008532C4">
              <w:rPr>
                <w:rFonts w:ascii="宋体" w:hAnsi="宋体" w:cs="宋体"/>
              </w:rPr>
              <w:t xml:space="preserve">                   </w:t>
            </w:r>
          </w:p>
          <w:p w:rsidR="002D5BD9" w:rsidRPr="008532C4" w:rsidRDefault="002D5BD9" w:rsidP="00F0256D">
            <w:pPr>
              <w:tabs>
                <w:tab w:val="left" w:pos="210"/>
              </w:tabs>
              <w:adjustRightInd w:val="0"/>
              <w:snapToGrid w:val="0"/>
              <w:jc w:val="right"/>
              <w:rPr>
                <w:rFonts w:ascii="宋体"/>
              </w:rPr>
            </w:pPr>
            <w:r w:rsidRPr="008532C4">
              <w:rPr>
                <w:rFonts w:ascii="宋体" w:hAnsi="宋体" w:cs="宋体" w:hint="eastAsia"/>
              </w:rPr>
              <w:t>年</w:t>
            </w:r>
            <w:r w:rsidRPr="008532C4">
              <w:rPr>
                <w:rFonts w:ascii="宋体" w:hAnsi="宋体" w:cs="宋体"/>
              </w:rPr>
              <w:t xml:space="preserve">   </w:t>
            </w:r>
            <w:r w:rsidRPr="008532C4">
              <w:rPr>
                <w:rFonts w:ascii="宋体" w:hAnsi="宋体" w:cs="宋体" w:hint="eastAsia"/>
              </w:rPr>
              <w:t>月</w:t>
            </w:r>
            <w:r w:rsidRPr="008532C4">
              <w:rPr>
                <w:rFonts w:ascii="宋体" w:hAnsi="宋体" w:cs="宋体"/>
              </w:rPr>
              <w:t xml:space="preserve">   </w:t>
            </w:r>
            <w:r w:rsidRPr="008532C4">
              <w:rPr>
                <w:rFonts w:ascii="宋体" w:hAnsi="宋体" w:cs="宋体" w:hint="eastAsia"/>
              </w:rPr>
              <w:t>日</w:t>
            </w:r>
          </w:p>
        </w:tc>
        <w:tc>
          <w:tcPr>
            <w:tcW w:w="5919" w:type="dxa"/>
            <w:vMerge w:val="restart"/>
          </w:tcPr>
          <w:p w:rsidR="002D5BD9" w:rsidRPr="008532C4" w:rsidRDefault="002D5BD9" w:rsidP="00F0256D">
            <w:pPr>
              <w:tabs>
                <w:tab w:val="left" w:pos="210"/>
              </w:tabs>
              <w:adjustRightInd w:val="0"/>
              <w:snapToGrid w:val="0"/>
              <w:rPr>
                <w:rFonts w:ascii="宋体"/>
              </w:rPr>
            </w:pPr>
          </w:p>
          <w:p w:rsidR="002D5BD9" w:rsidRPr="008532C4" w:rsidRDefault="002D5BD9" w:rsidP="00F0256D">
            <w:pPr>
              <w:tabs>
                <w:tab w:val="left" w:pos="210"/>
              </w:tabs>
              <w:adjustRightInd w:val="0"/>
              <w:snapToGrid w:val="0"/>
              <w:rPr>
                <w:rFonts w:ascii="宋体"/>
              </w:rPr>
            </w:pPr>
            <w:r w:rsidRPr="008532C4">
              <w:rPr>
                <w:rFonts w:ascii="宋体" w:hAnsi="宋体" w:cs="宋体" w:hint="eastAsia"/>
              </w:rPr>
              <w:t>企业代表签字：</w:t>
            </w:r>
          </w:p>
          <w:p w:rsidR="002D5BD9" w:rsidRPr="008532C4" w:rsidRDefault="002D5BD9" w:rsidP="00F0256D">
            <w:pPr>
              <w:tabs>
                <w:tab w:val="left" w:pos="210"/>
              </w:tabs>
              <w:adjustRightInd w:val="0"/>
              <w:snapToGrid w:val="0"/>
              <w:rPr>
                <w:rFonts w:ascii="宋体"/>
              </w:rPr>
            </w:pPr>
          </w:p>
          <w:p w:rsidR="002D5BD9" w:rsidRPr="008532C4" w:rsidRDefault="002D5BD9" w:rsidP="00F0256D">
            <w:pPr>
              <w:tabs>
                <w:tab w:val="left" w:pos="210"/>
              </w:tabs>
              <w:adjustRightInd w:val="0"/>
              <w:snapToGrid w:val="0"/>
              <w:rPr>
                <w:rFonts w:ascii="宋体"/>
              </w:rPr>
            </w:pPr>
          </w:p>
          <w:p w:rsidR="002D5BD9" w:rsidRPr="008532C4" w:rsidRDefault="002D5BD9" w:rsidP="00F0256D">
            <w:pPr>
              <w:tabs>
                <w:tab w:val="left" w:pos="210"/>
              </w:tabs>
              <w:adjustRightInd w:val="0"/>
              <w:snapToGrid w:val="0"/>
              <w:rPr>
                <w:rFonts w:ascii="宋体"/>
              </w:rPr>
            </w:pPr>
          </w:p>
          <w:p w:rsidR="002D5BD9" w:rsidRPr="008532C4" w:rsidRDefault="002D5BD9" w:rsidP="00F0256D">
            <w:pPr>
              <w:tabs>
                <w:tab w:val="left" w:pos="210"/>
              </w:tabs>
              <w:adjustRightInd w:val="0"/>
              <w:snapToGrid w:val="0"/>
              <w:ind w:right="420"/>
              <w:jc w:val="right"/>
              <w:rPr>
                <w:rFonts w:ascii="宋体"/>
              </w:rPr>
            </w:pPr>
          </w:p>
          <w:p w:rsidR="002D5BD9" w:rsidRPr="008532C4" w:rsidRDefault="002D5BD9" w:rsidP="00F0256D">
            <w:pPr>
              <w:tabs>
                <w:tab w:val="left" w:pos="210"/>
              </w:tabs>
              <w:adjustRightInd w:val="0"/>
              <w:snapToGrid w:val="0"/>
              <w:ind w:right="420"/>
              <w:jc w:val="right"/>
              <w:rPr>
                <w:rFonts w:ascii="宋体"/>
              </w:rPr>
            </w:pPr>
            <w:r w:rsidRPr="008532C4">
              <w:rPr>
                <w:rFonts w:ascii="宋体" w:hAnsi="宋体" w:cs="宋体" w:hint="eastAsia"/>
              </w:rPr>
              <w:t>企业公章</w:t>
            </w:r>
          </w:p>
          <w:p w:rsidR="002D5BD9" w:rsidRPr="008532C4" w:rsidRDefault="002D5BD9" w:rsidP="00F0256D">
            <w:pPr>
              <w:tabs>
                <w:tab w:val="left" w:pos="210"/>
              </w:tabs>
              <w:adjustRightInd w:val="0"/>
              <w:snapToGrid w:val="0"/>
              <w:ind w:right="210"/>
              <w:jc w:val="right"/>
              <w:rPr>
                <w:rFonts w:ascii="宋体"/>
              </w:rPr>
            </w:pPr>
            <w:r w:rsidRPr="008532C4">
              <w:rPr>
                <w:rFonts w:ascii="宋体" w:hAnsi="宋体" w:cs="宋体" w:hint="eastAsia"/>
              </w:rPr>
              <w:t>年</w:t>
            </w:r>
            <w:r w:rsidRPr="008532C4">
              <w:rPr>
                <w:rFonts w:ascii="宋体" w:hAnsi="宋体" w:cs="宋体"/>
              </w:rPr>
              <w:t xml:space="preserve">   </w:t>
            </w:r>
            <w:r w:rsidRPr="008532C4">
              <w:rPr>
                <w:rFonts w:ascii="宋体" w:hAnsi="宋体" w:cs="宋体" w:hint="eastAsia"/>
              </w:rPr>
              <w:t>月</w:t>
            </w:r>
            <w:r w:rsidRPr="008532C4">
              <w:rPr>
                <w:rFonts w:ascii="宋体" w:hAnsi="宋体" w:cs="宋体"/>
              </w:rPr>
              <w:t xml:space="preserve">    </w:t>
            </w:r>
            <w:r w:rsidRPr="008532C4">
              <w:rPr>
                <w:rFonts w:ascii="宋体" w:hAnsi="宋体" w:cs="宋体" w:hint="eastAsia"/>
              </w:rPr>
              <w:t>日</w:t>
            </w:r>
          </w:p>
        </w:tc>
      </w:tr>
      <w:tr w:rsidR="002D5BD9" w:rsidRPr="008532C4">
        <w:trPr>
          <w:cantSplit/>
          <w:trHeight w:val="1041"/>
        </w:trPr>
        <w:tc>
          <w:tcPr>
            <w:tcW w:w="3369" w:type="dxa"/>
            <w:gridSpan w:val="3"/>
            <w:vAlign w:val="center"/>
          </w:tcPr>
          <w:p w:rsidR="002D5BD9" w:rsidRPr="008532C4" w:rsidRDefault="002D5BD9" w:rsidP="00F0256D">
            <w:pPr>
              <w:tabs>
                <w:tab w:val="left" w:pos="210"/>
              </w:tabs>
              <w:adjustRightInd w:val="0"/>
              <w:snapToGrid w:val="0"/>
              <w:rPr>
                <w:rFonts w:ascii="宋体"/>
              </w:rPr>
            </w:pPr>
            <w:r w:rsidRPr="008532C4">
              <w:rPr>
                <w:rFonts w:ascii="宋体" w:hAnsi="宋体" w:cs="宋体" w:hint="eastAsia"/>
              </w:rPr>
              <w:t>审查组成员</w:t>
            </w:r>
            <w:r w:rsidRPr="008532C4">
              <w:rPr>
                <w:rFonts w:ascii="宋体" w:hAnsi="宋体" w:cs="宋体"/>
              </w:rPr>
              <w:t>(</w:t>
            </w:r>
            <w:r w:rsidRPr="008532C4">
              <w:rPr>
                <w:rFonts w:ascii="宋体" w:hAnsi="宋体" w:cs="宋体" w:hint="eastAsia"/>
              </w:rPr>
              <w:t>签字</w:t>
            </w:r>
            <w:r w:rsidRPr="008532C4">
              <w:rPr>
                <w:rFonts w:ascii="宋体" w:hAnsi="宋体" w:cs="宋体"/>
              </w:rPr>
              <w:t>)</w:t>
            </w:r>
            <w:r w:rsidRPr="008532C4">
              <w:rPr>
                <w:rFonts w:ascii="宋体" w:hAnsi="宋体" w:cs="宋体" w:hint="eastAsia"/>
              </w:rPr>
              <w:t>：</w:t>
            </w:r>
          </w:p>
          <w:p w:rsidR="002D5BD9" w:rsidRPr="008532C4" w:rsidRDefault="002D5BD9" w:rsidP="00F0256D">
            <w:pPr>
              <w:tabs>
                <w:tab w:val="left" w:pos="210"/>
              </w:tabs>
              <w:adjustRightInd w:val="0"/>
              <w:snapToGrid w:val="0"/>
              <w:rPr>
                <w:rFonts w:ascii="宋体"/>
              </w:rPr>
            </w:pPr>
          </w:p>
          <w:p w:rsidR="002D5BD9" w:rsidRPr="008532C4" w:rsidRDefault="002D5BD9" w:rsidP="00F0256D">
            <w:pPr>
              <w:tabs>
                <w:tab w:val="left" w:pos="210"/>
              </w:tabs>
              <w:adjustRightInd w:val="0"/>
              <w:snapToGrid w:val="0"/>
              <w:jc w:val="right"/>
              <w:rPr>
                <w:rFonts w:ascii="宋体"/>
              </w:rPr>
            </w:pPr>
            <w:r w:rsidRPr="008532C4">
              <w:rPr>
                <w:rFonts w:ascii="宋体" w:hAnsi="宋体" w:cs="宋体"/>
              </w:rPr>
              <w:t xml:space="preserve">                </w:t>
            </w:r>
            <w:r w:rsidRPr="008532C4">
              <w:rPr>
                <w:rFonts w:ascii="宋体" w:hAnsi="宋体" w:cs="宋体" w:hint="eastAsia"/>
              </w:rPr>
              <w:t>年</w:t>
            </w:r>
            <w:r w:rsidRPr="008532C4">
              <w:rPr>
                <w:rFonts w:ascii="宋体" w:hAnsi="宋体" w:cs="宋体"/>
              </w:rPr>
              <w:t xml:space="preserve">   </w:t>
            </w:r>
            <w:r w:rsidRPr="008532C4">
              <w:rPr>
                <w:rFonts w:ascii="宋体" w:hAnsi="宋体" w:cs="宋体" w:hint="eastAsia"/>
              </w:rPr>
              <w:t>月</w:t>
            </w:r>
            <w:r w:rsidRPr="008532C4">
              <w:rPr>
                <w:rFonts w:ascii="宋体" w:hAnsi="宋体" w:cs="宋体"/>
              </w:rPr>
              <w:t xml:space="preserve">   </w:t>
            </w:r>
            <w:r w:rsidRPr="008532C4">
              <w:rPr>
                <w:rFonts w:ascii="宋体" w:hAnsi="宋体" w:cs="宋体" w:hint="eastAsia"/>
              </w:rPr>
              <w:t>日</w:t>
            </w:r>
          </w:p>
        </w:tc>
        <w:tc>
          <w:tcPr>
            <w:tcW w:w="5919" w:type="dxa"/>
            <w:vMerge/>
          </w:tcPr>
          <w:p w:rsidR="002D5BD9" w:rsidRPr="008532C4" w:rsidRDefault="002D5BD9" w:rsidP="00F0256D">
            <w:pPr>
              <w:tabs>
                <w:tab w:val="left" w:pos="210"/>
              </w:tabs>
              <w:adjustRightInd w:val="0"/>
              <w:snapToGrid w:val="0"/>
              <w:rPr>
                <w:rFonts w:ascii="宋体"/>
              </w:rPr>
            </w:pPr>
          </w:p>
        </w:tc>
      </w:tr>
    </w:tbl>
    <w:p w:rsidR="002D5BD9" w:rsidRPr="008532C4" w:rsidRDefault="002D5BD9" w:rsidP="00261B91"/>
    <w:p w:rsidR="002D5BD9" w:rsidRPr="008532C4" w:rsidRDefault="002D5BD9" w:rsidP="00261B91">
      <w:pPr>
        <w:spacing w:line="480" w:lineRule="exact"/>
        <w:sectPr w:rsidR="002D5BD9" w:rsidRPr="008532C4" w:rsidSect="00F0256D">
          <w:headerReference w:type="default" r:id="rId13"/>
          <w:pgSz w:w="11906" w:h="16838"/>
          <w:pgMar w:top="1418" w:right="1418" w:bottom="1418" w:left="1418" w:header="851" w:footer="992" w:gutter="0"/>
          <w:cols w:space="720"/>
          <w:docGrid w:linePitch="312"/>
        </w:sectPr>
      </w:pPr>
    </w:p>
    <w:p w:rsidR="002D5BD9" w:rsidRPr="008532C4" w:rsidRDefault="002D5BD9" w:rsidP="007F51DD">
      <w:pPr>
        <w:pStyle w:val="3"/>
        <w:ind w:left="5397" w:hangingChars="1680" w:hanging="5397"/>
        <w:rPr>
          <w:rFonts w:ascii="宋体"/>
          <w:b w:val="0"/>
          <w:bCs w:val="0"/>
          <w:color w:val="000000"/>
        </w:rPr>
      </w:pPr>
      <w:bookmarkStart w:id="56" w:name="_Toc262641433"/>
      <w:bookmarkStart w:id="57" w:name="_Toc462127858"/>
      <w:bookmarkStart w:id="58" w:name="_Toc462129084"/>
      <w:bookmarkStart w:id="59" w:name="_Toc462414557"/>
      <w:r w:rsidRPr="008532C4">
        <w:rPr>
          <w:rFonts w:cs="宋体" w:hint="eastAsia"/>
          <w:color w:val="000000"/>
        </w:rPr>
        <w:t>附件</w:t>
      </w:r>
      <w:r w:rsidRPr="008532C4">
        <w:rPr>
          <w:rFonts w:ascii="宋体" w:hAnsi="宋体" w:cs="宋体"/>
          <w:color w:val="000000"/>
        </w:rPr>
        <w:t>4</w:t>
      </w:r>
      <w:r w:rsidRPr="008532C4">
        <w:rPr>
          <w:color w:val="000000"/>
        </w:rPr>
        <w:br w:type="textWrapping" w:clear="all"/>
      </w:r>
      <w:r w:rsidRPr="008532C4">
        <w:rPr>
          <w:rFonts w:ascii="宋体" w:hAnsi="宋体" w:cs="宋体" w:hint="eastAsia"/>
          <w:color w:val="000000"/>
        </w:rPr>
        <w:t>生产许可证企业实地核查报告</w:t>
      </w:r>
      <w:bookmarkEnd w:id="56"/>
      <w:bookmarkEnd w:id="57"/>
      <w:bookmarkEnd w:id="58"/>
      <w:bookmarkEnd w:id="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7"/>
        <w:gridCol w:w="1413"/>
        <w:gridCol w:w="1348"/>
        <w:gridCol w:w="3014"/>
        <w:gridCol w:w="141"/>
        <w:gridCol w:w="1787"/>
        <w:gridCol w:w="1048"/>
        <w:gridCol w:w="709"/>
        <w:gridCol w:w="341"/>
        <w:gridCol w:w="1720"/>
      </w:tblGrid>
      <w:tr w:rsidR="002D5BD9" w:rsidRPr="008532C4">
        <w:trPr>
          <w:cantSplit/>
          <w:trHeight w:val="536"/>
          <w:jc w:val="center"/>
        </w:trPr>
        <w:tc>
          <w:tcPr>
            <w:tcW w:w="5458" w:type="dxa"/>
            <w:gridSpan w:val="3"/>
            <w:vAlign w:val="center"/>
          </w:tcPr>
          <w:p w:rsidR="002D5BD9" w:rsidRPr="008532C4" w:rsidRDefault="002D5BD9" w:rsidP="00F0256D">
            <w:pPr>
              <w:pStyle w:val="11"/>
              <w:adjustRightInd/>
              <w:spacing w:line="240" w:lineRule="atLeast"/>
              <w:textAlignment w:val="auto"/>
              <w:rPr>
                <w:rFonts w:hAnsi="宋体" w:cs="Times New Roman"/>
                <w:color w:val="000000"/>
              </w:rPr>
            </w:pPr>
            <w:r w:rsidRPr="008532C4">
              <w:rPr>
                <w:rFonts w:hAnsi="宋体" w:hint="eastAsia"/>
                <w:color w:val="000000"/>
              </w:rPr>
              <w:t>企业名称：</w:t>
            </w:r>
          </w:p>
        </w:tc>
        <w:tc>
          <w:tcPr>
            <w:tcW w:w="6699" w:type="dxa"/>
            <w:gridSpan w:val="5"/>
            <w:vAlign w:val="center"/>
          </w:tcPr>
          <w:p w:rsidR="002D5BD9" w:rsidRPr="008532C4" w:rsidRDefault="002D5BD9" w:rsidP="00F0256D">
            <w:pPr>
              <w:spacing w:line="240" w:lineRule="atLeast"/>
              <w:rPr>
                <w:rFonts w:ascii="宋体"/>
                <w:color w:val="000000"/>
              </w:rPr>
            </w:pPr>
            <w:r w:rsidRPr="008532C4">
              <w:rPr>
                <w:rFonts w:ascii="宋体" w:hAnsi="宋体" w:cs="宋体" w:hint="eastAsia"/>
                <w:color w:val="000000"/>
              </w:rPr>
              <w:t>生产地址：</w:t>
            </w:r>
          </w:p>
        </w:tc>
        <w:tc>
          <w:tcPr>
            <w:tcW w:w="2061" w:type="dxa"/>
            <w:gridSpan w:val="2"/>
            <w:vAlign w:val="center"/>
          </w:tcPr>
          <w:p w:rsidR="002D5BD9" w:rsidRPr="008532C4" w:rsidRDefault="002D5BD9" w:rsidP="00F0256D">
            <w:pPr>
              <w:spacing w:line="240" w:lineRule="atLeast"/>
              <w:rPr>
                <w:rFonts w:ascii="宋体"/>
                <w:color w:val="000000"/>
              </w:rPr>
            </w:pPr>
            <w:r w:rsidRPr="008532C4">
              <w:rPr>
                <w:rFonts w:ascii="宋体" w:hAnsi="宋体" w:cs="宋体" w:hint="eastAsia"/>
                <w:color w:val="000000"/>
              </w:rPr>
              <w:t>邮编：</w:t>
            </w:r>
          </w:p>
        </w:tc>
      </w:tr>
      <w:tr w:rsidR="002D5BD9" w:rsidRPr="008532C4">
        <w:trPr>
          <w:cantSplit/>
          <w:trHeight w:val="555"/>
          <w:jc w:val="center"/>
        </w:trPr>
        <w:tc>
          <w:tcPr>
            <w:tcW w:w="5458" w:type="dxa"/>
            <w:gridSpan w:val="3"/>
            <w:vAlign w:val="center"/>
          </w:tcPr>
          <w:p w:rsidR="002D5BD9" w:rsidRPr="008532C4" w:rsidRDefault="002D5BD9" w:rsidP="00F0256D">
            <w:pPr>
              <w:spacing w:line="240" w:lineRule="atLeast"/>
              <w:rPr>
                <w:rFonts w:ascii="宋体"/>
                <w:color w:val="000000"/>
              </w:rPr>
            </w:pPr>
            <w:r w:rsidRPr="008532C4">
              <w:rPr>
                <w:rFonts w:ascii="宋体" w:hAnsi="宋体" w:cs="宋体" w:hint="eastAsia"/>
                <w:color w:val="000000"/>
              </w:rPr>
              <w:t>产品名称：</w:t>
            </w:r>
            <w:r w:rsidRPr="008532C4">
              <w:rPr>
                <w:rFonts w:ascii="宋体" w:hAnsi="宋体" w:cs="宋体"/>
                <w:color w:val="000000"/>
              </w:rPr>
              <w:t xml:space="preserve"> </w:t>
            </w:r>
          </w:p>
        </w:tc>
        <w:tc>
          <w:tcPr>
            <w:tcW w:w="3155" w:type="dxa"/>
            <w:gridSpan w:val="2"/>
            <w:vAlign w:val="center"/>
          </w:tcPr>
          <w:p w:rsidR="002D5BD9" w:rsidRPr="008532C4" w:rsidRDefault="002D5BD9" w:rsidP="00F0256D">
            <w:pPr>
              <w:spacing w:line="240" w:lineRule="atLeast"/>
              <w:rPr>
                <w:rFonts w:ascii="宋体"/>
                <w:color w:val="000000"/>
              </w:rPr>
            </w:pPr>
            <w:r w:rsidRPr="008532C4">
              <w:rPr>
                <w:rFonts w:ascii="宋体" w:hAnsi="宋体" w:cs="宋体" w:hint="eastAsia"/>
                <w:color w:val="000000"/>
              </w:rPr>
              <w:t>联系人：</w:t>
            </w:r>
          </w:p>
        </w:tc>
        <w:tc>
          <w:tcPr>
            <w:tcW w:w="2835" w:type="dxa"/>
            <w:gridSpan w:val="2"/>
            <w:vAlign w:val="center"/>
          </w:tcPr>
          <w:p w:rsidR="002D5BD9" w:rsidRPr="008532C4" w:rsidRDefault="002D5BD9" w:rsidP="00F0256D">
            <w:pPr>
              <w:spacing w:line="240" w:lineRule="atLeast"/>
              <w:rPr>
                <w:rFonts w:ascii="宋体"/>
                <w:color w:val="000000"/>
              </w:rPr>
            </w:pPr>
            <w:r w:rsidRPr="008532C4">
              <w:rPr>
                <w:rFonts w:ascii="宋体" w:hAnsi="宋体" w:cs="宋体" w:hint="eastAsia"/>
                <w:color w:val="000000"/>
              </w:rPr>
              <w:t>电话：</w:t>
            </w:r>
          </w:p>
        </w:tc>
        <w:tc>
          <w:tcPr>
            <w:tcW w:w="2770" w:type="dxa"/>
            <w:gridSpan w:val="3"/>
            <w:vAlign w:val="center"/>
          </w:tcPr>
          <w:p w:rsidR="002D5BD9" w:rsidRPr="008532C4" w:rsidRDefault="002D5BD9" w:rsidP="00F0256D">
            <w:pPr>
              <w:spacing w:line="240" w:lineRule="atLeast"/>
              <w:rPr>
                <w:rFonts w:ascii="宋体"/>
                <w:color w:val="000000"/>
              </w:rPr>
            </w:pPr>
            <w:r w:rsidRPr="008532C4">
              <w:rPr>
                <w:rFonts w:ascii="宋体" w:hAnsi="宋体" w:cs="宋体" w:hint="eastAsia"/>
                <w:color w:val="000000"/>
              </w:rPr>
              <w:t>传真：</w:t>
            </w:r>
          </w:p>
        </w:tc>
      </w:tr>
      <w:tr w:rsidR="002D5BD9" w:rsidRPr="008532C4">
        <w:trPr>
          <w:cantSplit/>
          <w:trHeight w:val="562"/>
          <w:jc w:val="center"/>
        </w:trPr>
        <w:tc>
          <w:tcPr>
            <w:tcW w:w="14218" w:type="dxa"/>
            <w:gridSpan w:val="10"/>
            <w:vAlign w:val="center"/>
          </w:tcPr>
          <w:p w:rsidR="002D5BD9" w:rsidRPr="008532C4" w:rsidRDefault="002D5BD9" w:rsidP="00F0256D">
            <w:pPr>
              <w:spacing w:line="240" w:lineRule="atLeast"/>
              <w:rPr>
                <w:rFonts w:ascii="宋体"/>
                <w:color w:val="000000"/>
              </w:rPr>
            </w:pPr>
            <w:r w:rsidRPr="008532C4">
              <w:rPr>
                <w:rFonts w:ascii="宋体" w:hAnsi="宋体" w:cs="宋体" w:hint="eastAsia"/>
                <w:color w:val="000000"/>
              </w:rPr>
              <w:t>产品单元</w:t>
            </w:r>
            <w:r w:rsidRPr="008532C4">
              <w:rPr>
                <w:rFonts w:ascii="宋体" w:hAnsi="宋体" w:cs="宋体" w:hint="eastAsia"/>
                <w:i/>
                <w:iCs/>
                <w:color w:val="000000"/>
              </w:rPr>
              <w:t>（产品证书明细内容）</w:t>
            </w:r>
            <w:r w:rsidRPr="008532C4">
              <w:rPr>
                <w:rFonts w:ascii="宋体" w:hAnsi="宋体" w:cs="宋体" w:hint="eastAsia"/>
                <w:color w:val="000000"/>
              </w:rPr>
              <w:t>：</w:t>
            </w:r>
          </w:p>
        </w:tc>
      </w:tr>
      <w:tr w:rsidR="002D5BD9" w:rsidRPr="008532C4">
        <w:trPr>
          <w:cantSplit/>
          <w:trHeight w:val="1962"/>
          <w:jc w:val="center"/>
        </w:trPr>
        <w:tc>
          <w:tcPr>
            <w:tcW w:w="2697" w:type="dxa"/>
            <w:vAlign w:val="center"/>
          </w:tcPr>
          <w:p w:rsidR="002D5BD9" w:rsidRPr="008532C4" w:rsidRDefault="002D5BD9" w:rsidP="00F0256D">
            <w:pPr>
              <w:spacing w:line="360" w:lineRule="auto"/>
              <w:jc w:val="center"/>
              <w:rPr>
                <w:rFonts w:ascii="宋体"/>
                <w:color w:val="000000"/>
              </w:rPr>
            </w:pPr>
            <w:r w:rsidRPr="008532C4">
              <w:rPr>
                <w:rFonts w:ascii="宋体" w:hAnsi="宋体" w:cs="宋体" w:hint="eastAsia"/>
                <w:color w:val="000000"/>
              </w:rPr>
              <w:t>核查</w:t>
            </w:r>
          </w:p>
          <w:p w:rsidR="002D5BD9" w:rsidRPr="008532C4" w:rsidRDefault="002D5BD9" w:rsidP="00F0256D">
            <w:pPr>
              <w:spacing w:line="360" w:lineRule="auto"/>
              <w:jc w:val="center"/>
              <w:rPr>
                <w:rFonts w:ascii="宋体"/>
                <w:color w:val="000000"/>
              </w:rPr>
            </w:pPr>
            <w:r w:rsidRPr="008532C4">
              <w:rPr>
                <w:rFonts w:ascii="宋体" w:hAnsi="宋体" w:cs="宋体" w:hint="eastAsia"/>
                <w:color w:val="000000"/>
              </w:rPr>
              <w:t>结论</w:t>
            </w:r>
          </w:p>
        </w:tc>
        <w:tc>
          <w:tcPr>
            <w:tcW w:w="11521" w:type="dxa"/>
            <w:gridSpan w:val="9"/>
          </w:tcPr>
          <w:p w:rsidR="002D5BD9" w:rsidRPr="008532C4" w:rsidRDefault="002D5BD9" w:rsidP="00F0256D">
            <w:pPr>
              <w:spacing w:line="360" w:lineRule="auto"/>
              <w:ind w:firstLine="420"/>
              <w:rPr>
                <w:rFonts w:ascii="宋体"/>
                <w:color w:val="000000"/>
              </w:rPr>
            </w:pPr>
            <w:r w:rsidRPr="008532C4">
              <w:rPr>
                <w:rFonts w:ascii="宋体" w:hAnsi="宋体" w:cs="宋体" w:hint="eastAsia"/>
                <w:color w:val="000000"/>
              </w:rPr>
              <w:t>审查组根据《</w:t>
            </w:r>
            <w:r>
              <w:rPr>
                <w:rFonts w:ascii="宋体" w:hAnsi="宋体" w:cs="宋体" w:hint="eastAsia"/>
                <w:color w:val="000000"/>
              </w:rPr>
              <w:t>卫星电视广播地面接收设备卫星专用</w:t>
            </w:r>
            <w:r w:rsidRPr="008532C4">
              <w:rPr>
                <w:rFonts w:ascii="宋体" w:hAnsi="宋体" w:cs="宋体" w:hint="eastAsia"/>
                <w:color w:val="000000"/>
              </w:rPr>
              <w:t>产品生产许可证实施细则》，于</w:t>
            </w:r>
            <w:r w:rsidRPr="008532C4">
              <w:rPr>
                <w:rFonts w:ascii="宋体" w:hAnsi="宋体" w:cs="宋体"/>
                <w:color w:val="000000"/>
                <w:u w:val="single"/>
              </w:rPr>
              <w:t xml:space="preserve">        </w:t>
            </w:r>
            <w:r w:rsidRPr="008532C4">
              <w:rPr>
                <w:rFonts w:ascii="宋体" w:hAnsi="宋体" w:cs="宋体" w:hint="eastAsia"/>
                <w:color w:val="000000"/>
              </w:rPr>
              <w:t>年</w:t>
            </w:r>
            <w:r w:rsidRPr="008532C4">
              <w:rPr>
                <w:rFonts w:ascii="宋体" w:hAnsi="宋体" w:cs="宋体"/>
                <w:color w:val="000000"/>
                <w:u w:val="single"/>
              </w:rPr>
              <w:t xml:space="preserve">    </w:t>
            </w:r>
            <w:r w:rsidRPr="008532C4">
              <w:rPr>
                <w:rFonts w:ascii="宋体" w:hAnsi="宋体" w:cs="宋体" w:hint="eastAsia"/>
                <w:color w:val="000000"/>
              </w:rPr>
              <w:t>月</w:t>
            </w:r>
            <w:r w:rsidRPr="008532C4">
              <w:rPr>
                <w:rFonts w:ascii="宋体" w:hAnsi="宋体" w:cs="宋体"/>
                <w:color w:val="000000"/>
                <w:u w:val="single"/>
              </w:rPr>
              <w:t xml:space="preserve">    </w:t>
            </w:r>
            <w:r w:rsidRPr="008532C4">
              <w:rPr>
                <w:rFonts w:ascii="宋体" w:hAnsi="宋体" w:cs="宋体" w:hint="eastAsia"/>
                <w:color w:val="000000"/>
              </w:rPr>
              <w:t>日至</w:t>
            </w:r>
            <w:r w:rsidRPr="008532C4">
              <w:rPr>
                <w:rFonts w:ascii="宋体" w:hAnsi="宋体" w:cs="宋体"/>
                <w:color w:val="000000"/>
                <w:u w:val="single"/>
              </w:rPr>
              <w:t xml:space="preserve">       </w:t>
            </w:r>
            <w:r w:rsidRPr="008532C4">
              <w:rPr>
                <w:rFonts w:ascii="宋体" w:hAnsi="宋体" w:cs="宋体" w:hint="eastAsia"/>
                <w:color w:val="000000"/>
              </w:rPr>
              <w:t>年</w:t>
            </w:r>
            <w:r w:rsidRPr="008532C4">
              <w:rPr>
                <w:rFonts w:ascii="宋体" w:hAnsi="宋体" w:cs="宋体"/>
                <w:color w:val="000000"/>
                <w:u w:val="single"/>
              </w:rPr>
              <w:t xml:space="preserve">    </w:t>
            </w:r>
            <w:r w:rsidRPr="008532C4">
              <w:rPr>
                <w:rFonts w:ascii="宋体" w:hAnsi="宋体" w:cs="宋体" w:hint="eastAsia"/>
                <w:color w:val="000000"/>
              </w:rPr>
              <w:t>月</w:t>
            </w:r>
            <w:r w:rsidRPr="008532C4">
              <w:rPr>
                <w:rFonts w:ascii="宋体" w:hAnsi="宋体" w:cs="宋体"/>
                <w:color w:val="000000"/>
                <w:u w:val="single"/>
              </w:rPr>
              <w:t>__ _</w:t>
            </w:r>
            <w:r w:rsidRPr="008532C4">
              <w:rPr>
                <w:rFonts w:ascii="宋体" w:hAnsi="宋体" w:cs="宋体" w:hint="eastAsia"/>
                <w:color w:val="000000"/>
              </w:rPr>
              <w:t>日对该企业进行了核查，共计核查出：</w:t>
            </w:r>
          </w:p>
          <w:p w:rsidR="002D5BD9" w:rsidRPr="008532C4" w:rsidRDefault="002D5BD9" w:rsidP="00F0256D">
            <w:pPr>
              <w:spacing w:line="360" w:lineRule="auto"/>
              <w:ind w:firstLine="420"/>
              <w:rPr>
                <w:rFonts w:ascii="宋体"/>
                <w:color w:val="000000"/>
              </w:rPr>
            </w:pPr>
            <w:r w:rsidRPr="008532C4">
              <w:rPr>
                <w:rFonts w:ascii="宋体" w:hAnsi="宋体" w:cs="宋体" w:hint="eastAsia"/>
                <w:color w:val="000000"/>
              </w:rPr>
              <w:t>符合</w:t>
            </w:r>
            <w:r w:rsidRPr="008532C4">
              <w:rPr>
                <w:rFonts w:ascii="宋体" w:hAnsi="宋体" w:cs="宋体"/>
                <w:color w:val="000000"/>
                <w:u w:val="single"/>
              </w:rPr>
              <w:t>_____</w:t>
            </w:r>
            <w:r w:rsidRPr="008532C4">
              <w:rPr>
                <w:rFonts w:ascii="宋体" w:hAnsi="宋体" w:cs="宋体" w:hint="eastAsia"/>
                <w:color w:val="000000"/>
              </w:rPr>
              <w:t>条、不符合</w:t>
            </w:r>
            <w:r w:rsidRPr="008532C4">
              <w:rPr>
                <w:rFonts w:ascii="宋体" w:hAnsi="宋体" w:cs="宋体"/>
                <w:color w:val="000000"/>
                <w:u w:val="single"/>
              </w:rPr>
              <w:t xml:space="preserve">      </w:t>
            </w:r>
            <w:r w:rsidRPr="008532C4">
              <w:rPr>
                <w:rFonts w:ascii="宋体" w:hAnsi="宋体" w:cs="宋体" w:hint="eastAsia"/>
                <w:color w:val="000000"/>
              </w:rPr>
              <w:t>条、建议改进</w:t>
            </w:r>
            <w:r w:rsidRPr="008532C4">
              <w:rPr>
                <w:rFonts w:ascii="宋体" w:hAnsi="宋体" w:cs="宋体"/>
                <w:color w:val="000000"/>
                <w:u w:val="single"/>
              </w:rPr>
              <w:t xml:space="preserve">     </w:t>
            </w:r>
            <w:r w:rsidRPr="008532C4">
              <w:rPr>
                <w:rFonts w:ascii="宋体" w:hAnsi="宋体" w:cs="宋体" w:hint="eastAsia"/>
                <w:color w:val="000000"/>
              </w:rPr>
              <w:t>条。</w:t>
            </w:r>
          </w:p>
          <w:p w:rsidR="002D5BD9" w:rsidRPr="008532C4" w:rsidRDefault="002D5BD9" w:rsidP="00F0256D">
            <w:pPr>
              <w:spacing w:line="360" w:lineRule="auto"/>
              <w:ind w:firstLine="420"/>
              <w:rPr>
                <w:rFonts w:ascii="宋体"/>
                <w:color w:val="000000"/>
                <w:u w:val="single"/>
              </w:rPr>
            </w:pPr>
            <w:r w:rsidRPr="008532C4">
              <w:rPr>
                <w:rFonts w:ascii="宋体" w:hAnsi="宋体" w:cs="宋体" w:hint="eastAsia"/>
                <w:color w:val="000000"/>
              </w:rPr>
              <w:t>其他情况说明：</w:t>
            </w:r>
            <w:r w:rsidRPr="008532C4">
              <w:rPr>
                <w:rFonts w:ascii="宋体" w:hAnsi="宋体" w:cs="宋体"/>
                <w:color w:val="000000"/>
                <w:u w:val="single"/>
              </w:rPr>
              <w:t xml:space="preserve">                                                     </w:t>
            </w:r>
          </w:p>
          <w:p w:rsidR="002D5BD9" w:rsidRPr="008532C4" w:rsidRDefault="002D5BD9" w:rsidP="00F0256D">
            <w:pPr>
              <w:spacing w:line="360" w:lineRule="auto"/>
              <w:ind w:firstLine="420"/>
              <w:rPr>
                <w:rFonts w:ascii="宋体"/>
                <w:color w:val="000000"/>
              </w:rPr>
            </w:pPr>
            <w:r w:rsidRPr="008532C4">
              <w:rPr>
                <w:rFonts w:ascii="宋体" w:hAnsi="宋体" w:cs="宋体" w:hint="eastAsia"/>
                <w:color w:val="000000"/>
              </w:rPr>
              <w:t>经综合评价，本审查组对该企业的核查结论是：</w:t>
            </w:r>
            <w:r w:rsidRPr="008532C4">
              <w:rPr>
                <w:rFonts w:ascii="宋体" w:hAnsi="宋体" w:cs="宋体"/>
                <w:color w:val="000000"/>
                <w:u w:val="single"/>
              </w:rPr>
              <w:t xml:space="preserve">                   </w:t>
            </w:r>
            <w:r w:rsidRPr="008532C4">
              <w:rPr>
                <w:rFonts w:ascii="宋体" w:hAnsi="宋体" w:cs="宋体" w:hint="eastAsia"/>
                <w:color w:val="000000"/>
              </w:rPr>
              <w:t>。（注：核查结论填写：合格或不合格）</w:t>
            </w:r>
          </w:p>
        </w:tc>
      </w:tr>
      <w:tr w:rsidR="002D5BD9" w:rsidRPr="008532C4">
        <w:trPr>
          <w:cantSplit/>
          <w:trHeight w:val="520"/>
          <w:jc w:val="center"/>
        </w:trPr>
        <w:tc>
          <w:tcPr>
            <w:tcW w:w="2697" w:type="dxa"/>
            <w:vMerge w:val="restart"/>
            <w:vAlign w:val="center"/>
          </w:tcPr>
          <w:p w:rsidR="002D5BD9" w:rsidRPr="008532C4" w:rsidRDefault="002D5BD9" w:rsidP="00F0256D">
            <w:pPr>
              <w:spacing w:line="360" w:lineRule="auto"/>
              <w:jc w:val="center"/>
              <w:rPr>
                <w:rFonts w:ascii="宋体"/>
                <w:color w:val="000000"/>
              </w:rPr>
            </w:pPr>
            <w:r w:rsidRPr="008532C4">
              <w:rPr>
                <w:rFonts w:ascii="宋体" w:hAnsi="宋体" w:cs="宋体" w:hint="eastAsia"/>
                <w:color w:val="000000"/>
              </w:rPr>
              <w:t>审查组成员</w:t>
            </w:r>
          </w:p>
        </w:tc>
        <w:tc>
          <w:tcPr>
            <w:tcW w:w="1413" w:type="dxa"/>
            <w:vAlign w:val="center"/>
          </w:tcPr>
          <w:p w:rsidR="002D5BD9" w:rsidRPr="008532C4" w:rsidRDefault="002D5BD9" w:rsidP="00F0256D">
            <w:pPr>
              <w:jc w:val="center"/>
              <w:rPr>
                <w:rFonts w:ascii="宋体"/>
                <w:color w:val="000000"/>
              </w:rPr>
            </w:pPr>
            <w:r w:rsidRPr="008532C4">
              <w:rPr>
                <w:rFonts w:ascii="宋体" w:hAnsi="宋体" w:cs="宋体" w:hint="eastAsia"/>
                <w:color w:val="000000"/>
              </w:rPr>
              <w:t>姓名（签字）</w:t>
            </w:r>
          </w:p>
        </w:tc>
        <w:tc>
          <w:tcPr>
            <w:tcW w:w="4362" w:type="dxa"/>
            <w:gridSpan w:val="2"/>
            <w:vAlign w:val="center"/>
          </w:tcPr>
          <w:p w:rsidR="002D5BD9" w:rsidRPr="008532C4" w:rsidRDefault="002D5BD9" w:rsidP="00F0256D">
            <w:pPr>
              <w:jc w:val="center"/>
              <w:rPr>
                <w:rFonts w:ascii="宋体"/>
                <w:color w:val="000000"/>
              </w:rPr>
            </w:pPr>
            <w:r w:rsidRPr="008532C4">
              <w:rPr>
                <w:rFonts w:ascii="宋体" w:hAnsi="宋体" w:cs="宋体" w:hint="eastAsia"/>
                <w:color w:val="000000"/>
              </w:rPr>
              <w:t>单</w:t>
            </w:r>
            <w:r w:rsidRPr="008532C4">
              <w:rPr>
                <w:rFonts w:ascii="宋体" w:hAnsi="宋体" w:cs="宋体"/>
                <w:color w:val="000000"/>
              </w:rPr>
              <w:t xml:space="preserve">    </w:t>
            </w:r>
            <w:r w:rsidRPr="008532C4">
              <w:rPr>
                <w:rFonts w:ascii="宋体" w:hAnsi="宋体" w:cs="宋体" w:hint="eastAsia"/>
                <w:color w:val="000000"/>
              </w:rPr>
              <w:t>位</w:t>
            </w:r>
          </w:p>
        </w:tc>
        <w:tc>
          <w:tcPr>
            <w:tcW w:w="1928" w:type="dxa"/>
            <w:gridSpan w:val="2"/>
            <w:vAlign w:val="center"/>
          </w:tcPr>
          <w:p w:rsidR="002D5BD9" w:rsidRPr="008532C4" w:rsidRDefault="002D5BD9" w:rsidP="00F0256D">
            <w:pPr>
              <w:jc w:val="center"/>
              <w:rPr>
                <w:rFonts w:ascii="宋体"/>
                <w:color w:val="000000"/>
              </w:rPr>
            </w:pPr>
            <w:r w:rsidRPr="008532C4">
              <w:rPr>
                <w:rFonts w:ascii="宋体" w:hAnsi="宋体" w:cs="宋体" w:hint="eastAsia"/>
                <w:color w:val="000000"/>
              </w:rPr>
              <w:t>职务</w:t>
            </w:r>
            <w:r w:rsidRPr="008532C4">
              <w:rPr>
                <w:rFonts w:ascii="宋体" w:hAnsi="宋体" w:cs="宋体"/>
                <w:color w:val="000000"/>
              </w:rPr>
              <w:t>(</w:t>
            </w:r>
            <w:r w:rsidRPr="008532C4">
              <w:rPr>
                <w:rFonts w:ascii="宋体" w:hAnsi="宋体" w:cs="宋体" w:hint="eastAsia"/>
                <w:color w:val="000000"/>
              </w:rPr>
              <w:t>组长、组员</w:t>
            </w:r>
            <w:r w:rsidRPr="008532C4">
              <w:rPr>
                <w:rFonts w:ascii="宋体" w:hAnsi="宋体" w:cs="宋体"/>
                <w:color w:val="000000"/>
              </w:rPr>
              <w:t>)</w:t>
            </w:r>
          </w:p>
        </w:tc>
        <w:tc>
          <w:tcPr>
            <w:tcW w:w="2098" w:type="dxa"/>
            <w:gridSpan w:val="3"/>
            <w:vAlign w:val="center"/>
          </w:tcPr>
          <w:p w:rsidR="002D5BD9" w:rsidRPr="008532C4" w:rsidRDefault="002D5BD9" w:rsidP="00F0256D">
            <w:pPr>
              <w:jc w:val="center"/>
              <w:rPr>
                <w:rFonts w:ascii="宋体"/>
                <w:color w:val="000000"/>
              </w:rPr>
            </w:pPr>
            <w:r w:rsidRPr="008532C4">
              <w:rPr>
                <w:rFonts w:ascii="宋体" w:hAnsi="宋体" w:cs="宋体" w:hint="eastAsia"/>
                <w:color w:val="000000"/>
              </w:rPr>
              <w:t>核查分工（条款）</w:t>
            </w:r>
          </w:p>
        </w:tc>
        <w:tc>
          <w:tcPr>
            <w:tcW w:w="1720" w:type="dxa"/>
            <w:vAlign w:val="center"/>
          </w:tcPr>
          <w:p w:rsidR="002D5BD9" w:rsidRPr="008532C4" w:rsidRDefault="002D5BD9" w:rsidP="00F0256D">
            <w:pPr>
              <w:jc w:val="center"/>
              <w:rPr>
                <w:rFonts w:ascii="宋体"/>
                <w:color w:val="000000"/>
              </w:rPr>
            </w:pPr>
            <w:r w:rsidRPr="008532C4">
              <w:rPr>
                <w:rFonts w:ascii="宋体" w:hAnsi="宋体" w:cs="宋体" w:hint="eastAsia"/>
                <w:color w:val="000000"/>
              </w:rPr>
              <w:t>审查员证书编号</w:t>
            </w:r>
          </w:p>
        </w:tc>
      </w:tr>
      <w:tr w:rsidR="002D5BD9" w:rsidRPr="008532C4">
        <w:trPr>
          <w:cantSplit/>
          <w:trHeight w:val="520"/>
          <w:jc w:val="center"/>
        </w:trPr>
        <w:tc>
          <w:tcPr>
            <w:tcW w:w="2697" w:type="dxa"/>
            <w:vMerge/>
          </w:tcPr>
          <w:p w:rsidR="002D5BD9" w:rsidRPr="008532C4" w:rsidRDefault="002D5BD9" w:rsidP="00F0256D">
            <w:pPr>
              <w:spacing w:line="360" w:lineRule="auto"/>
              <w:rPr>
                <w:rFonts w:ascii="宋体"/>
                <w:color w:val="000000"/>
              </w:rPr>
            </w:pPr>
          </w:p>
        </w:tc>
        <w:tc>
          <w:tcPr>
            <w:tcW w:w="1413" w:type="dxa"/>
            <w:vAlign w:val="center"/>
          </w:tcPr>
          <w:p w:rsidR="002D5BD9" w:rsidRPr="008532C4" w:rsidRDefault="002D5BD9" w:rsidP="00F0256D">
            <w:pPr>
              <w:spacing w:line="360" w:lineRule="auto"/>
              <w:jc w:val="center"/>
              <w:rPr>
                <w:rFonts w:ascii="宋体"/>
                <w:color w:val="000000"/>
              </w:rPr>
            </w:pPr>
          </w:p>
        </w:tc>
        <w:tc>
          <w:tcPr>
            <w:tcW w:w="4362" w:type="dxa"/>
            <w:gridSpan w:val="2"/>
            <w:vAlign w:val="center"/>
          </w:tcPr>
          <w:p w:rsidR="002D5BD9" w:rsidRPr="008532C4" w:rsidRDefault="002D5BD9" w:rsidP="00F0256D">
            <w:pPr>
              <w:spacing w:line="360" w:lineRule="auto"/>
              <w:jc w:val="center"/>
              <w:rPr>
                <w:rFonts w:ascii="宋体"/>
                <w:color w:val="000000"/>
              </w:rPr>
            </w:pPr>
          </w:p>
        </w:tc>
        <w:tc>
          <w:tcPr>
            <w:tcW w:w="1928" w:type="dxa"/>
            <w:gridSpan w:val="2"/>
            <w:vAlign w:val="center"/>
          </w:tcPr>
          <w:p w:rsidR="002D5BD9" w:rsidRPr="008532C4" w:rsidRDefault="002D5BD9" w:rsidP="00F0256D">
            <w:pPr>
              <w:spacing w:line="360" w:lineRule="auto"/>
              <w:jc w:val="center"/>
              <w:rPr>
                <w:rFonts w:ascii="宋体"/>
                <w:color w:val="000000"/>
              </w:rPr>
            </w:pPr>
          </w:p>
        </w:tc>
        <w:tc>
          <w:tcPr>
            <w:tcW w:w="2098" w:type="dxa"/>
            <w:gridSpan w:val="3"/>
            <w:vAlign w:val="center"/>
          </w:tcPr>
          <w:p w:rsidR="002D5BD9" w:rsidRPr="008532C4" w:rsidRDefault="002D5BD9" w:rsidP="00F0256D">
            <w:pPr>
              <w:spacing w:line="360" w:lineRule="auto"/>
              <w:jc w:val="center"/>
              <w:rPr>
                <w:rFonts w:ascii="宋体"/>
                <w:color w:val="000000"/>
              </w:rPr>
            </w:pPr>
          </w:p>
        </w:tc>
        <w:tc>
          <w:tcPr>
            <w:tcW w:w="1720" w:type="dxa"/>
            <w:vAlign w:val="center"/>
          </w:tcPr>
          <w:p w:rsidR="002D5BD9" w:rsidRPr="008532C4" w:rsidRDefault="002D5BD9" w:rsidP="00F0256D">
            <w:pPr>
              <w:spacing w:line="360" w:lineRule="auto"/>
              <w:jc w:val="center"/>
              <w:rPr>
                <w:rFonts w:ascii="宋体"/>
                <w:color w:val="000000"/>
              </w:rPr>
            </w:pPr>
          </w:p>
        </w:tc>
      </w:tr>
      <w:tr w:rsidR="002D5BD9" w:rsidRPr="008532C4">
        <w:trPr>
          <w:cantSplit/>
          <w:trHeight w:val="520"/>
          <w:jc w:val="center"/>
        </w:trPr>
        <w:tc>
          <w:tcPr>
            <w:tcW w:w="2697" w:type="dxa"/>
            <w:vMerge/>
          </w:tcPr>
          <w:p w:rsidR="002D5BD9" w:rsidRPr="008532C4" w:rsidRDefault="002D5BD9" w:rsidP="00F0256D">
            <w:pPr>
              <w:spacing w:line="360" w:lineRule="auto"/>
              <w:rPr>
                <w:rFonts w:ascii="宋体"/>
                <w:color w:val="000000"/>
              </w:rPr>
            </w:pPr>
          </w:p>
        </w:tc>
        <w:tc>
          <w:tcPr>
            <w:tcW w:w="1413" w:type="dxa"/>
            <w:vAlign w:val="center"/>
          </w:tcPr>
          <w:p w:rsidR="002D5BD9" w:rsidRPr="008532C4" w:rsidRDefault="002D5BD9" w:rsidP="00F0256D">
            <w:pPr>
              <w:spacing w:line="360" w:lineRule="auto"/>
              <w:jc w:val="center"/>
              <w:rPr>
                <w:rFonts w:ascii="宋体"/>
                <w:color w:val="000000"/>
              </w:rPr>
            </w:pPr>
          </w:p>
        </w:tc>
        <w:tc>
          <w:tcPr>
            <w:tcW w:w="4362" w:type="dxa"/>
            <w:gridSpan w:val="2"/>
            <w:vAlign w:val="center"/>
          </w:tcPr>
          <w:p w:rsidR="002D5BD9" w:rsidRPr="008532C4" w:rsidRDefault="002D5BD9" w:rsidP="00F0256D">
            <w:pPr>
              <w:spacing w:line="360" w:lineRule="auto"/>
              <w:jc w:val="center"/>
              <w:rPr>
                <w:rFonts w:ascii="宋体"/>
                <w:color w:val="000000"/>
              </w:rPr>
            </w:pPr>
          </w:p>
        </w:tc>
        <w:tc>
          <w:tcPr>
            <w:tcW w:w="1928" w:type="dxa"/>
            <w:gridSpan w:val="2"/>
            <w:vAlign w:val="center"/>
          </w:tcPr>
          <w:p w:rsidR="002D5BD9" w:rsidRPr="008532C4" w:rsidRDefault="002D5BD9" w:rsidP="00F0256D">
            <w:pPr>
              <w:spacing w:line="360" w:lineRule="auto"/>
              <w:jc w:val="center"/>
              <w:rPr>
                <w:rFonts w:ascii="宋体"/>
                <w:color w:val="000000"/>
              </w:rPr>
            </w:pPr>
          </w:p>
        </w:tc>
        <w:tc>
          <w:tcPr>
            <w:tcW w:w="2098" w:type="dxa"/>
            <w:gridSpan w:val="3"/>
            <w:vAlign w:val="center"/>
          </w:tcPr>
          <w:p w:rsidR="002D5BD9" w:rsidRPr="008532C4" w:rsidRDefault="002D5BD9" w:rsidP="00F0256D">
            <w:pPr>
              <w:spacing w:line="360" w:lineRule="auto"/>
              <w:jc w:val="center"/>
              <w:rPr>
                <w:rFonts w:ascii="宋体"/>
                <w:color w:val="000000"/>
              </w:rPr>
            </w:pPr>
          </w:p>
        </w:tc>
        <w:tc>
          <w:tcPr>
            <w:tcW w:w="1720" w:type="dxa"/>
            <w:vAlign w:val="center"/>
          </w:tcPr>
          <w:p w:rsidR="002D5BD9" w:rsidRPr="008532C4" w:rsidRDefault="002D5BD9" w:rsidP="00F0256D">
            <w:pPr>
              <w:spacing w:line="360" w:lineRule="auto"/>
              <w:jc w:val="center"/>
              <w:rPr>
                <w:rFonts w:ascii="宋体"/>
                <w:color w:val="000000"/>
              </w:rPr>
            </w:pPr>
          </w:p>
        </w:tc>
      </w:tr>
      <w:tr w:rsidR="002D5BD9" w:rsidRPr="008532C4">
        <w:trPr>
          <w:cantSplit/>
          <w:trHeight w:val="520"/>
          <w:jc w:val="center"/>
        </w:trPr>
        <w:tc>
          <w:tcPr>
            <w:tcW w:w="2697" w:type="dxa"/>
            <w:vMerge/>
          </w:tcPr>
          <w:p w:rsidR="002D5BD9" w:rsidRPr="008532C4" w:rsidRDefault="002D5BD9" w:rsidP="00F0256D">
            <w:pPr>
              <w:spacing w:line="360" w:lineRule="auto"/>
              <w:rPr>
                <w:rFonts w:ascii="宋体"/>
                <w:color w:val="000000"/>
              </w:rPr>
            </w:pPr>
          </w:p>
        </w:tc>
        <w:tc>
          <w:tcPr>
            <w:tcW w:w="1413" w:type="dxa"/>
            <w:vAlign w:val="center"/>
          </w:tcPr>
          <w:p w:rsidR="002D5BD9" w:rsidRPr="008532C4" w:rsidRDefault="002D5BD9" w:rsidP="00F0256D">
            <w:pPr>
              <w:spacing w:line="360" w:lineRule="auto"/>
              <w:jc w:val="center"/>
              <w:rPr>
                <w:rFonts w:ascii="宋体"/>
                <w:color w:val="000000"/>
              </w:rPr>
            </w:pPr>
          </w:p>
        </w:tc>
        <w:tc>
          <w:tcPr>
            <w:tcW w:w="4362" w:type="dxa"/>
            <w:gridSpan w:val="2"/>
            <w:vAlign w:val="center"/>
          </w:tcPr>
          <w:p w:rsidR="002D5BD9" w:rsidRPr="008532C4" w:rsidRDefault="002D5BD9" w:rsidP="00F0256D">
            <w:pPr>
              <w:spacing w:line="360" w:lineRule="auto"/>
              <w:jc w:val="center"/>
              <w:rPr>
                <w:rFonts w:ascii="宋体"/>
                <w:color w:val="000000"/>
              </w:rPr>
            </w:pPr>
          </w:p>
        </w:tc>
        <w:tc>
          <w:tcPr>
            <w:tcW w:w="1928" w:type="dxa"/>
            <w:gridSpan w:val="2"/>
            <w:vAlign w:val="center"/>
          </w:tcPr>
          <w:p w:rsidR="002D5BD9" w:rsidRPr="008532C4" w:rsidRDefault="002D5BD9" w:rsidP="00F0256D">
            <w:pPr>
              <w:spacing w:line="360" w:lineRule="auto"/>
              <w:jc w:val="center"/>
              <w:rPr>
                <w:rFonts w:ascii="宋体"/>
                <w:color w:val="000000"/>
              </w:rPr>
            </w:pPr>
          </w:p>
        </w:tc>
        <w:tc>
          <w:tcPr>
            <w:tcW w:w="2098" w:type="dxa"/>
            <w:gridSpan w:val="3"/>
            <w:vAlign w:val="center"/>
          </w:tcPr>
          <w:p w:rsidR="002D5BD9" w:rsidRPr="008532C4" w:rsidRDefault="002D5BD9" w:rsidP="00F0256D">
            <w:pPr>
              <w:spacing w:line="360" w:lineRule="auto"/>
              <w:jc w:val="center"/>
              <w:rPr>
                <w:rFonts w:ascii="宋体"/>
                <w:color w:val="000000"/>
              </w:rPr>
            </w:pPr>
          </w:p>
        </w:tc>
        <w:tc>
          <w:tcPr>
            <w:tcW w:w="1720" w:type="dxa"/>
            <w:vAlign w:val="center"/>
          </w:tcPr>
          <w:p w:rsidR="002D5BD9" w:rsidRPr="008532C4" w:rsidRDefault="002D5BD9" w:rsidP="00F0256D">
            <w:pPr>
              <w:spacing w:line="360" w:lineRule="auto"/>
              <w:jc w:val="center"/>
              <w:rPr>
                <w:rFonts w:ascii="宋体"/>
                <w:color w:val="000000"/>
              </w:rPr>
            </w:pPr>
          </w:p>
        </w:tc>
      </w:tr>
      <w:tr w:rsidR="002D5BD9" w:rsidRPr="008532C4">
        <w:trPr>
          <w:cantSplit/>
          <w:trHeight w:val="520"/>
          <w:jc w:val="center"/>
        </w:trPr>
        <w:tc>
          <w:tcPr>
            <w:tcW w:w="2697" w:type="dxa"/>
            <w:vMerge/>
          </w:tcPr>
          <w:p w:rsidR="002D5BD9" w:rsidRPr="008532C4" w:rsidRDefault="002D5BD9" w:rsidP="00F0256D">
            <w:pPr>
              <w:spacing w:line="360" w:lineRule="auto"/>
              <w:rPr>
                <w:rFonts w:ascii="宋体"/>
                <w:color w:val="000000"/>
              </w:rPr>
            </w:pPr>
          </w:p>
        </w:tc>
        <w:tc>
          <w:tcPr>
            <w:tcW w:w="1413" w:type="dxa"/>
            <w:vAlign w:val="center"/>
          </w:tcPr>
          <w:p w:rsidR="002D5BD9" w:rsidRPr="008532C4" w:rsidRDefault="002D5BD9" w:rsidP="00F0256D">
            <w:pPr>
              <w:spacing w:line="360" w:lineRule="auto"/>
              <w:jc w:val="center"/>
              <w:rPr>
                <w:rFonts w:ascii="宋体"/>
                <w:color w:val="000000"/>
              </w:rPr>
            </w:pPr>
          </w:p>
        </w:tc>
        <w:tc>
          <w:tcPr>
            <w:tcW w:w="4362" w:type="dxa"/>
            <w:gridSpan w:val="2"/>
            <w:vAlign w:val="center"/>
          </w:tcPr>
          <w:p w:rsidR="002D5BD9" w:rsidRPr="008532C4" w:rsidRDefault="002D5BD9" w:rsidP="00F0256D">
            <w:pPr>
              <w:spacing w:line="360" w:lineRule="auto"/>
              <w:jc w:val="center"/>
              <w:rPr>
                <w:rFonts w:ascii="宋体"/>
                <w:color w:val="000000"/>
              </w:rPr>
            </w:pPr>
          </w:p>
        </w:tc>
        <w:tc>
          <w:tcPr>
            <w:tcW w:w="1928" w:type="dxa"/>
            <w:gridSpan w:val="2"/>
            <w:vAlign w:val="center"/>
          </w:tcPr>
          <w:p w:rsidR="002D5BD9" w:rsidRPr="008532C4" w:rsidRDefault="002D5BD9" w:rsidP="00F0256D">
            <w:pPr>
              <w:spacing w:line="360" w:lineRule="auto"/>
              <w:jc w:val="center"/>
              <w:rPr>
                <w:rFonts w:ascii="宋体"/>
                <w:color w:val="000000"/>
              </w:rPr>
            </w:pPr>
          </w:p>
        </w:tc>
        <w:tc>
          <w:tcPr>
            <w:tcW w:w="2098" w:type="dxa"/>
            <w:gridSpan w:val="3"/>
            <w:vAlign w:val="center"/>
          </w:tcPr>
          <w:p w:rsidR="002D5BD9" w:rsidRPr="008532C4" w:rsidRDefault="002D5BD9" w:rsidP="00F0256D">
            <w:pPr>
              <w:spacing w:line="360" w:lineRule="auto"/>
              <w:jc w:val="center"/>
              <w:rPr>
                <w:rFonts w:ascii="宋体"/>
                <w:color w:val="000000"/>
              </w:rPr>
            </w:pPr>
          </w:p>
        </w:tc>
        <w:tc>
          <w:tcPr>
            <w:tcW w:w="1720" w:type="dxa"/>
            <w:vAlign w:val="center"/>
          </w:tcPr>
          <w:p w:rsidR="002D5BD9" w:rsidRPr="008532C4" w:rsidRDefault="002D5BD9" w:rsidP="00F0256D">
            <w:pPr>
              <w:spacing w:line="360" w:lineRule="auto"/>
              <w:jc w:val="center"/>
              <w:rPr>
                <w:rFonts w:ascii="宋体"/>
                <w:color w:val="000000"/>
              </w:rPr>
            </w:pPr>
          </w:p>
        </w:tc>
      </w:tr>
      <w:tr w:rsidR="002D5BD9" w:rsidRPr="008532C4">
        <w:trPr>
          <w:cantSplit/>
          <w:trHeight w:val="520"/>
          <w:jc w:val="center"/>
        </w:trPr>
        <w:tc>
          <w:tcPr>
            <w:tcW w:w="2697" w:type="dxa"/>
            <w:vAlign w:val="center"/>
          </w:tcPr>
          <w:p w:rsidR="002D5BD9" w:rsidRPr="008532C4" w:rsidRDefault="002D5BD9" w:rsidP="00F0256D">
            <w:pPr>
              <w:spacing w:line="360" w:lineRule="auto"/>
              <w:jc w:val="center"/>
              <w:rPr>
                <w:rFonts w:ascii="宋体"/>
                <w:color w:val="000000"/>
              </w:rPr>
            </w:pPr>
            <w:r w:rsidRPr="008532C4">
              <w:rPr>
                <w:rFonts w:ascii="宋体" w:hAnsi="宋体" w:cs="宋体" w:hint="eastAsia"/>
                <w:color w:val="000000"/>
              </w:rPr>
              <w:t>企业负责人签字</w:t>
            </w:r>
          </w:p>
        </w:tc>
        <w:tc>
          <w:tcPr>
            <w:tcW w:w="5775" w:type="dxa"/>
            <w:gridSpan w:val="3"/>
            <w:vAlign w:val="center"/>
          </w:tcPr>
          <w:p w:rsidR="002D5BD9" w:rsidRPr="008532C4" w:rsidRDefault="002D5BD9" w:rsidP="00F0256D">
            <w:pPr>
              <w:spacing w:line="360" w:lineRule="auto"/>
              <w:jc w:val="center"/>
              <w:rPr>
                <w:rFonts w:ascii="宋体"/>
                <w:color w:val="000000"/>
              </w:rPr>
            </w:pPr>
          </w:p>
        </w:tc>
        <w:tc>
          <w:tcPr>
            <w:tcW w:w="5746" w:type="dxa"/>
            <w:gridSpan w:val="6"/>
            <w:vAlign w:val="center"/>
          </w:tcPr>
          <w:p w:rsidR="002D5BD9" w:rsidRPr="008532C4" w:rsidRDefault="002D5BD9" w:rsidP="00F0256D">
            <w:pPr>
              <w:spacing w:line="360" w:lineRule="auto"/>
              <w:jc w:val="left"/>
              <w:rPr>
                <w:rFonts w:ascii="宋体"/>
                <w:color w:val="000000"/>
              </w:rPr>
            </w:pPr>
            <w:r w:rsidRPr="008532C4">
              <w:rPr>
                <w:rFonts w:ascii="宋体" w:hAnsi="宋体" w:cs="宋体" w:hint="eastAsia"/>
                <w:color w:val="000000"/>
              </w:rPr>
              <w:t>企业（盖章）</w:t>
            </w:r>
            <w:r w:rsidRPr="008532C4">
              <w:rPr>
                <w:rFonts w:ascii="宋体" w:hAnsi="宋体" w:cs="宋体"/>
                <w:color w:val="000000"/>
              </w:rPr>
              <w:t xml:space="preserve">                     </w:t>
            </w:r>
            <w:r w:rsidRPr="008532C4">
              <w:rPr>
                <w:rFonts w:ascii="宋体" w:hAnsi="宋体" w:cs="宋体" w:hint="eastAsia"/>
                <w:color w:val="000000"/>
              </w:rPr>
              <w:t>年</w:t>
            </w:r>
            <w:r w:rsidRPr="008532C4">
              <w:rPr>
                <w:rFonts w:ascii="宋体" w:hAnsi="宋体" w:cs="宋体"/>
                <w:color w:val="000000"/>
              </w:rPr>
              <w:t xml:space="preserve">    </w:t>
            </w:r>
            <w:r w:rsidRPr="008532C4">
              <w:rPr>
                <w:rFonts w:ascii="宋体" w:hAnsi="宋体" w:cs="宋体" w:hint="eastAsia"/>
                <w:color w:val="000000"/>
              </w:rPr>
              <w:t>月</w:t>
            </w:r>
            <w:r w:rsidRPr="008532C4">
              <w:rPr>
                <w:rFonts w:ascii="宋体" w:hAnsi="宋体" w:cs="宋体"/>
                <w:color w:val="000000"/>
              </w:rPr>
              <w:t xml:space="preserve">    </w:t>
            </w:r>
            <w:r w:rsidRPr="008532C4">
              <w:rPr>
                <w:rFonts w:ascii="宋体" w:hAnsi="宋体" w:cs="宋体" w:hint="eastAsia"/>
                <w:color w:val="000000"/>
              </w:rPr>
              <w:t>日</w:t>
            </w:r>
          </w:p>
        </w:tc>
      </w:tr>
    </w:tbl>
    <w:p w:rsidR="002D5BD9" w:rsidRPr="008532C4" w:rsidRDefault="002D5BD9" w:rsidP="00261B91">
      <w:pPr>
        <w:tabs>
          <w:tab w:val="left" w:pos="210"/>
        </w:tabs>
        <w:adjustRightInd w:val="0"/>
        <w:snapToGrid w:val="0"/>
        <w:spacing w:line="300" w:lineRule="auto"/>
        <w:jc w:val="left"/>
        <w:rPr>
          <w:rFonts w:ascii="宋体"/>
          <w:color w:val="000000"/>
          <w:sz w:val="10"/>
          <w:szCs w:val="10"/>
        </w:rPr>
      </w:pPr>
    </w:p>
    <w:p w:rsidR="002D5BD9" w:rsidRPr="008532C4" w:rsidRDefault="002D5BD9" w:rsidP="00261B91">
      <w:pPr>
        <w:tabs>
          <w:tab w:val="left" w:pos="210"/>
        </w:tabs>
        <w:adjustRightInd w:val="0"/>
        <w:snapToGrid w:val="0"/>
        <w:spacing w:line="300" w:lineRule="auto"/>
        <w:rPr>
          <w:rFonts w:ascii="宋体"/>
          <w:color w:val="000000"/>
        </w:rPr>
      </w:pPr>
      <w:r w:rsidRPr="008532C4">
        <w:rPr>
          <w:rFonts w:ascii="宋体" w:hAnsi="宋体" w:cs="宋体" w:hint="eastAsia"/>
          <w:color w:val="000000"/>
        </w:rPr>
        <w:t>观察员</w:t>
      </w:r>
      <w:r w:rsidRPr="008532C4">
        <w:rPr>
          <w:rFonts w:ascii="宋体" w:hAnsi="宋体" w:cs="宋体"/>
          <w:color w:val="000000"/>
        </w:rPr>
        <w:t>(</w:t>
      </w:r>
      <w:r w:rsidRPr="008532C4">
        <w:rPr>
          <w:rFonts w:ascii="宋体" w:hAnsi="宋体" w:cs="宋体" w:hint="eastAsia"/>
          <w:color w:val="000000"/>
        </w:rPr>
        <w:t>签字</w:t>
      </w:r>
      <w:r w:rsidRPr="008532C4">
        <w:rPr>
          <w:rFonts w:ascii="宋体" w:hAnsi="宋体" w:cs="宋体" w:hint="eastAsia"/>
        </w:rPr>
        <w:t>，如有</w:t>
      </w:r>
      <w:r w:rsidRPr="008532C4">
        <w:rPr>
          <w:rFonts w:ascii="宋体" w:hAnsi="宋体" w:cs="宋体"/>
          <w:color w:val="000000"/>
        </w:rPr>
        <w:t>)</w:t>
      </w:r>
      <w:r w:rsidRPr="008532C4">
        <w:rPr>
          <w:rFonts w:ascii="宋体" w:hAnsi="宋体" w:cs="宋体" w:hint="eastAsia"/>
          <w:color w:val="000000"/>
        </w:rPr>
        <w:t>：</w:t>
      </w:r>
      <w:r w:rsidRPr="008532C4">
        <w:rPr>
          <w:rFonts w:ascii="宋体" w:hAnsi="宋体" w:cs="宋体"/>
          <w:color w:val="000000"/>
        </w:rPr>
        <w:t xml:space="preserve">                     </w:t>
      </w:r>
      <w:r w:rsidRPr="008532C4">
        <w:rPr>
          <w:rFonts w:ascii="宋体" w:hAnsi="宋体" w:cs="宋体" w:hint="eastAsia"/>
          <w:color w:val="000000"/>
        </w:rPr>
        <w:t>年</w:t>
      </w:r>
      <w:r w:rsidRPr="008532C4">
        <w:rPr>
          <w:rFonts w:ascii="宋体" w:hAnsi="宋体" w:cs="宋体"/>
          <w:color w:val="000000"/>
        </w:rPr>
        <w:t xml:space="preserve">    </w:t>
      </w:r>
      <w:r w:rsidRPr="008532C4">
        <w:rPr>
          <w:rFonts w:ascii="宋体" w:hAnsi="宋体" w:cs="宋体" w:hint="eastAsia"/>
          <w:color w:val="000000"/>
        </w:rPr>
        <w:t>月</w:t>
      </w:r>
      <w:r w:rsidRPr="008532C4">
        <w:rPr>
          <w:rFonts w:ascii="宋体" w:hAnsi="宋体" w:cs="宋体"/>
          <w:color w:val="000000"/>
        </w:rPr>
        <w:t xml:space="preserve">    </w:t>
      </w:r>
      <w:r w:rsidRPr="008532C4">
        <w:rPr>
          <w:rFonts w:ascii="宋体" w:hAnsi="宋体" w:cs="宋体" w:hint="eastAsia"/>
          <w:color w:val="000000"/>
        </w:rPr>
        <w:t>日</w:t>
      </w:r>
      <w:r w:rsidRPr="008532C4">
        <w:rPr>
          <w:rFonts w:ascii="宋体" w:hAnsi="宋体" w:cs="宋体"/>
          <w:color w:val="000000"/>
        </w:rPr>
        <w:t xml:space="preserve">                   </w:t>
      </w:r>
      <w:r w:rsidRPr="008532C4">
        <w:rPr>
          <w:rFonts w:ascii="宋体" w:hAnsi="宋体" w:cs="宋体" w:hint="eastAsia"/>
          <w:color w:val="000000"/>
        </w:rPr>
        <w:t>审查组织单位</w:t>
      </w:r>
      <w:r w:rsidRPr="008532C4">
        <w:rPr>
          <w:rFonts w:ascii="宋体" w:hAnsi="宋体" w:cs="宋体"/>
          <w:color w:val="000000"/>
        </w:rPr>
        <w:t>(</w:t>
      </w:r>
      <w:r w:rsidRPr="008532C4">
        <w:rPr>
          <w:rFonts w:ascii="宋体" w:hAnsi="宋体" w:cs="宋体" w:hint="eastAsia"/>
          <w:color w:val="000000"/>
        </w:rPr>
        <w:t>章</w:t>
      </w:r>
      <w:r w:rsidRPr="008532C4">
        <w:rPr>
          <w:rFonts w:ascii="宋体" w:hAnsi="宋体" w:cs="宋体"/>
          <w:color w:val="000000"/>
        </w:rPr>
        <w:t>)</w:t>
      </w:r>
      <w:r w:rsidRPr="008532C4">
        <w:rPr>
          <w:rFonts w:ascii="宋体" w:hAnsi="宋体" w:cs="宋体" w:hint="eastAsia"/>
          <w:color w:val="000000"/>
        </w:rPr>
        <w:t>：</w:t>
      </w:r>
      <w:r w:rsidRPr="008532C4">
        <w:rPr>
          <w:rFonts w:ascii="宋体" w:hAnsi="宋体" w:cs="宋体"/>
          <w:color w:val="000000"/>
        </w:rPr>
        <w:t xml:space="preserve">                      </w:t>
      </w:r>
      <w:r w:rsidRPr="008532C4">
        <w:rPr>
          <w:rFonts w:ascii="宋体" w:hAnsi="宋体" w:cs="宋体" w:hint="eastAsia"/>
          <w:color w:val="000000"/>
        </w:rPr>
        <w:t>年</w:t>
      </w:r>
      <w:r w:rsidRPr="008532C4">
        <w:rPr>
          <w:rFonts w:ascii="宋体" w:hAnsi="宋体" w:cs="宋体"/>
          <w:color w:val="000000"/>
        </w:rPr>
        <w:t xml:space="preserve">    </w:t>
      </w:r>
      <w:r w:rsidRPr="008532C4">
        <w:rPr>
          <w:rFonts w:ascii="宋体" w:hAnsi="宋体" w:cs="宋体" w:hint="eastAsia"/>
          <w:color w:val="000000"/>
        </w:rPr>
        <w:t>月</w:t>
      </w:r>
      <w:r w:rsidRPr="008532C4">
        <w:rPr>
          <w:rFonts w:ascii="宋体" w:hAnsi="宋体" w:cs="宋体"/>
          <w:color w:val="000000"/>
        </w:rPr>
        <w:t xml:space="preserve">    </w:t>
      </w:r>
      <w:r w:rsidRPr="008532C4">
        <w:rPr>
          <w:rFonts w:ascii="宋体" w:hAnsi="宋体" w:cs="宋体" w:hint="eastAsia"/>
          <w:color w:val="000000"/>
        </w:rPr>
        <w:t>日</w:t>
      </w:r>
      <w:r w:rsidRPr="008532C4">
        <w:rPr>
          <w:rFonts w:ascii="宋体" w:hAnsi="宋体" w:cs="宋体"/>
          <w:color w:val="000000"/>
        </w:rPr>
        <w:t xml:space="preserve">  </w:t>
      </w:r>
    </w:p>
    <w:p w:rsidR="002D5BD9" w:rsidRPr="008532C4" w:rsidRDefault="002D5BD9" w:rsidP="00261B91">
      <w:pPr>
        <w:tabs>
          <w:tab w:val="left" w:pos="0"/>
        </w:tabs>
        <w:adjustRightInd w:val="0"/>
        <w:snapToGrid w:val="0"/>
        <w:spacing w:line="300" w:lineRule="auto"/>
        <w:sectPr w:rsidR="002D5BD9" w:rsidRPr="008532C4" w:rsidSect="00F0256D">
          <w:pgSz w:w="16838" w:h="11906" w:orient="landscape"/>
          <w:pgMar w:top="1418" w:right="1418" w:bottom="1418" w:left="1418" w:header="851" w:footer="992" w:gutter="0"/>
          <w:cols w:space="720"/>
          <w:docGrid w:linePitch="312"/>
        </w:sectPr>
      </w:pPr>
      <w:r w:rsidRPr="008532C4">
        <w:rPr>
          <w:rFonts w:cs="宋体" w:hint="eastAsia"/>
        </w:rPr>
        <w:t>注：“其他情况说明”栏中填写的内容为：企业存在不符合法律法规等有关规定，且不能体现在实地核查记录中的情况，如企业存在因非不可抗力原因拖延或拒绝核查的情况等。</w:t>
      </w:r>
    </w:p>
    <w:p w:rsidR="002D5BD9" w:rsidRPr="008532C4" w:rsidRDefault="002D5BD9" w:rsidP="00261B91">
      <w:pPr>
        <w:pStyle w:val="3"/>
      </w:pPr>
      <w:bookmarkStart w:id="60" w:name="_Toc462129085"/>
      <w:bookmarkStart w:id="61" w:name="_Toc462414558"/>
      <w:r w:rsidRPr="008532C4">
        <w:rPr>
          <w:rFonts w:cs="宋体" w:hint="eastAsia"/>
        </w:rPr>
        <w:t>附件</w:t>
      </w:r>
      <w:r w:rsidRPr="008532C4">
        <w:t>5</w:t>
      </w:r>
      <w:bookmarkEnd w:id="60"/>
      <w:bookmarkEnd w:id="61"/>
      <w:r w:rsidRPr="008532C4">
        <w:t xml:space="preserve"> </w:t>
      </w:r>
    </w:p>
    <w:p w:rsidR="002D5BD9" w:rsidRPr="008532C4" w:rsidRDefault="002D5BD9" w:rsidP="00261B91">
      <w:pPr>
        <w:ind w:firstLine="1245"/>
        <w:jc w:val="center"/>
        <w:rPr>
          <w:b/>
          <w:bCs/>
          <w:i/>
          <w:iCs/>
          <w:color w:val="000000"/>
          <w:sz w:val="28"/>
          <w:szCs w:val="28"/>
        </w:rPr>
      </w:pPr>
      <w:r w:rsidRPr="008532C4">
        <w:rPr>
          <w:rFonts w:cs="宋体" w:hint="eastAsia"/>
          <w:b/>
          <w:bCs/>
          <w:i/>
          <w:iCs/>
          <w:color w:val="000000"/>
          <w:sz w:val="28"/>
          <w:szCs w:val="28"/>
        </w:rPr>
        <w:t>（</w:t>
      </w:r>
      <w:r w:rsidRPr="008532C4">
        <w:rPr>
          <w:b/>
          <w:bCs/>
          <w:i/>
          <w:iCs/>
          <w:color w:val="000000"/>
          <w:sz w:val="28"/>
          <w:szCs w:val="28"/>
        </w:rPr>
        <w:t>CMA</w:t>
      </w:r>
      <w:r w:rsidRPr="008532C4">
        <w:rPr>
          <w:rFonts w:cs="宋体" w:hint="eastAsia"/>
          <w:b/>
          <w:bCs/>
          <w:i/>
          <w:iCs/>
          <w:color w:val="000000"/>
          <w:sz w:val="28"/>
          <w:szCs w:val="28"/>
        </w:rPr>
        <w:t>章）、（</w:t>
      </w:r>
      <w:r w:rsidRPr="008532C4">
        <w:rPr>
          <w:b/>
          <w:bCs/>
          <w:i/>
          <w:iCs/>
          <w:color w:val="000000"/>
          <w:sz w:val="28"/>
          <w:szCs w:val="28"/>
        </w:rPr>
        <w:t>CNAS</w:t>
      </w:r>
      <w:r w:rsidRPr="008532C4">
        <w:rPr>
          <w:rFonts w:cs="宋体" w:hint="eastAsia"/>
          <w:b/>
          <w:bCs/>
          <w:i/>
          <w:iCs/>
          <w:color w:val="000000"/>
          <w:sz w:val="28"/>
          <w:szCs w:val="28"/>
        </w:rPr>
        <w:t>章）、（</w:t>
      </w:r>
      <w:r w:rsidRPr="008532C4">
        <w:rPr>
          <w:b/>
          <w:bCs/>
          <w:i/>
          <w:iCs/>
          <w:color w:val="000000"/>
          <w:sz w:val="28"/>
          <w:szCs w:val="28"/>
        </w:rPr>
        <w:t>CAL</w:t>
      </w:r>
      <w:r w:rsidRPr="008532C4">
        <w:rPr>
          <w:rFonts w:cs="宋体" w:hint="eastAsia"/>
          <w:b/>
          <w:bCs/>
          <w:i/>
          <w:iCs/>
          <w:color w:val="000000"/>
          <w:sz w:val="28"/>
          <w:szCs w:val="28"/>
        </w:rPr>
        <w:t>章）</w:t>
      </w:r>
    </w:p>
    <w:p w:rsidR="002D5BD9" w:rsidRPr="008532C4" w:rsidRDefault="002D5BD9" w:rsidP="00261B91">
      <w:pPr>
        <w:ind w:firstLineChars="2400" w:firstLine="5040"/>
        <w:rPr>
          <w:color w:val="000000"/>
        </w:rPr>
      </w:pPr>
      <w:r w:rsidRPr="008532C4">
        <w:rPr>
          <w:color w:val="000000"/>
        </w:rPr>
        <w:t xml:space="preserve">                 </w:t>
      </w:r>
    </w:p>
    <w:p w:rsidR="002D5BD9" w:rsidRPr="008532C4" w:rsidRDefault="002D5BD9" w:rsidP="00CF207C">
      <w:pPr>
        <w:spacing w:beforeLines="100" w:before="240" w:line="240" w:lineRule="atLeast"/>
        <w:jc w:val="center"/>
        <w:rPr>
          <w:color w:val="000000"/>
          <w:sz w:val="84"/>
          <w:szCs w:val="84"/>
        </w:rPr>
      </w:pPr>
      <w:r w:rsidRPr="008532C4">
        <w:rPr>
          <w:rFonts w:cs="宋体" w:hint="eastAsia"/>
          <w:color w:val="000000"/>
          <w:sz w:val="84"/>
          <w:szCs w:val="84"/>
        </w:rPr>
        <w:t>检</w:t>
      </w:r>
      <w:r w:rsidRPr="008532C4">
        <w:rPr>
          <w:color w:val="000000"/>
          <w:sz w:val="84"/>
          <w:szCs w:val="84"/>
        </w:rPr>
        <w:t xml:space="preserve">  </w:t>
      </w:r>
      <w:r w:rsidRPr="008532C4">
        <w:rPr>
          <w:rFonts w:cs="宋体" w:hint="eastAsia"/>
          <w:color w:val="000000"/>
          <w:sz w:val="84"/>
          <w:szCs w:val="84"/>
        </w:rPr>
        <w:t>验</w:t>
      </w:r>
      <w:r w:rsidRPr="008532C4">
        <w:rPr>
          <w:color w:val="000000"/>
          <w:sz w:val="84"/>
          <w:szCs w:val="84"/>
        </w:rPr>
        <w:t xml:space="preserve">  </w:t>
      </w:r>
      <w:r w:rsidRPr="008532C4">
        <w:rPr>
          <w:rFonts w:cs="宋体" w:hint="eastAsia"/>
          <w:color w:val="000000"/>
          <w:sz w:val="84"/>
          <w:szCs w:val="84"/>
        </w:rPr>
        <w:t>报</w:t>
      </w:r>
      <w:r w:rsidRPr="008532C4">
        <w:rPr>
          <w:color w:val="000000"/>
          <w:sz w:val="84"/>
          <w:szCs w:val="84"/>
        </w:rPr>
        <w:t xml:space="preserve">  </w:t>
      </w:r>
      <w:r w:rsidRPr="008532C4">
        <w:rPr>
          <w:rFonts w:cs="宋体" w:hint="eastAsia"/>
          <w:color w:val="000000"/>
          <w:sz w:val="84"/>
          <w:szCs w:val="84"/>
        </w:rPr>
        <w:t>告</w:t>
      </w:r>
    </w:p>
    <w:p w:rsidR="002D5BD9" w:rsidRPr="008532C4" w:rsidRDefault="002D5BD9" w:rsidP="00CF207C">
      <w:pPr>
        <w:spacing w:beforeLines="100" w:before="240" w:line="240" w:lineRule="atLeast"/>
        <w:jc w:val="center"/>
        <w:rPr>
          <w:color w:val="000000"/>
          <w:sz w:val="28"/>
          <w:szCs w:val="28"/>
        </w:rPr>
      </w:pPr>
      <w:r w:rsidRPr="008532C4">
        <w:rPr>
          <w:rFonts w:cs="宋体" w:hint="eastAsia"/>
          <w:color w:val="000000"/>
          <w:sz w:val="28"/>
          <w:szCs w:val="28"/>
        </w:rPr>
        <w:t>报告编号：</w:t>
      </w:r>
    </w:p>
    <w:p w:rsidR="002D5BD9" w:rsidRPr="008532C4" w:rsidRDefault="002D5BD9" w:rsidP="00CF207C">
      <w:pPr>
        <w:spacing w:beforeLines="100" w:before="240" w:line="240" w:lineRule="atLeast"/>
        <w:ind w:firstLineChars="650" w:firstLine="1820"/>
        <w:rPr>
          <w:color w:val="000000"/>
          <w:sz w:val="28"/>
          <w:szCs w:val="28"/>
        </w:rPr>
      </w:pPr>
    </w:p>
    <w:p w:rsidR="002D5BD9" w:rsidRPr="008532C4" w:rsidRDefault="002D5BD9" w:rsidP="00CF207C">
      <w:pPr>
        <w:spacing w:beforeLines="100" w:before="240" w:line="240" w:lineRule="atLeast"/>
        <w:ind w:firstLineChars="650" w:firstLine="1820"/>
        <w:rPr>
          <w:color w:val="000000"/>
          <w:sz w:val="28"/>
          <w:szCs w:val="28"/>
        </w:rPr>
      </w:pPr>
    </w:p>
    <w:p w:rsidR="002D5BD9" w:rsidRPr="00796B69" w:rsidRDefault="00E41B60" w:rsidP="00CF207C">
      <w:pPr>
        <w:spacing w:beforeLines="100" w:before="240" w:line="480" w:lineRule="auto"/>
        <w:ind w:firstLineChars="300" w:firstLine="630"/>
        <w:rPr>
          <w:sz w:val="30"/>
          <w:szCs w:val="30"/>
        </w:rPr>
      </w:pPr>
      <w:r>
        <w:rPr>
          <w:noProof/>
        </w:rPr>
        <w:pict>
          <v:line id="直接连接符 13" o:spid="_x0000_s1027" style="position:absolute;left:0;text-align:left;z-index:251656704;visibility:visible" from="90pt,44.4pt" to="405pt,44.4pt"/>
        </w:pict>
      </w:r>
      <w:r w:rsidR="002D5BD9" w:rsidRPr="00796B69">
        <w:rPr>
          <w:rFonts w:cs="宋体" w:hint="eastAsia"/>
          <w:sz w:val="30"/>
          <w:szCs w:val="30"/>
        </w:rPr>
        <w:t>产品名称</w:t>
      </w:r>
      <w:r w:rsidR="002D5BD9" w:rsidRPr="00796B69">
        <w:rPr>
          <w:sz w:val="30"/>
          <w:szCs w:val="30"/>
        </w:rPr>
        <w:t xml:space="preserve">     </w:t>
      </w:r>
    </w:p>
    <w:p w:rsidR="002D5BD9" w:rsidRPr="00796B69" w:rsidRDefault="00E41B60" w:rsidP="00CF207C">
      <w:pPr>
        <w:spacing w:beforeLines="100" w:before="240" w:line="480" w:lineRule="auto"/>
        <w:ind w:firstLineChars="300" w:firstLine="630"/>
        <w:rPr>
          <w:color w:val="000000"/>
          <w:sz w:val="30"/>
          <w:szCs w:val="30"/>
        </w:rPr>
      </w:pPr>
      <w:r>
        <w:rPr>
          <w:noProof/>
        </w:rPr>
        <w:pict>
          <v:line id="直接连接符 12" o:spid="_x0000_s1028" style="position:absolute;left:0;text-align:left;z-index:251658752;visibility:visible" from="90pt,44.4pt" to="405pt,44.4pt"/>
        </w:pict>
      </w:r>
      <w:r w:rsidR="002D5BD9" w:rsidRPr="00796B69">
        <w:rPr>
          <w:rFonts w:cs="宋体" w:hint="eastAsia"/>
          <w:color w:val="000000"/>
          <w:sz w:val="30"/>
          <w:szCs w:val="30"/>
        </w:rPr>
        <w:t>产品单元</w:t>
      </w:r>
      <w:r w:rsidR="002D5BD9" w:rsidRPr="00796B69">
        <w:rPr>
          <w:color w:val="000000"/>
          <w:sz w:val="30"/>
          <w:szCs w:val="30"/>
        </w:rPr>
        <w:t xml:space="preserve">     </w:t>
      </w:r>
    </w:p>
    <w:p w:rsidR="002D5BD9" w:rsidRPr="00796B69" w:rsidRDefault="00E41B60" w:rsidP="00CF207C">
      <w:pPr>
        <w:spacing w:beforeLines="100" w:before="240" w:line="480" w:lineRule="auto"/>
        <w:ind w:firstLineChars="200" w:firstLine="420"/>
        <w:rPr>
          <w:color w:val="000000"/>
          <w:sz w:val="30"/>
          <w:szCs w:val="30"/>
        </w:rPr>
      </w:pPr>
      <w:r>
        <w:rPr>
          <w:noProof/>
        </w:rPr>
        <w:pict>
          <v:line id="直接连接符 11" o:spid="_x0000_s1029" style="position:absolute;left:0;text-align:left;z-index:251660800;visibility:visible" from="171.9pt,40.15pt" to="404.25pt,40.15pt"/>
        </w:pict>
      </w:r>
      <w:r w:rsidR="002D5BD9" w:rsidRPr="00796B69">
        <w:rPr>
          <w:rFonts w:cs="宋体" w:hint="eastAsia"/>
          <w:color w:val="000000"/>
          <w:sz w:val="30"/>
          <w:szCs w:val="30"/>
        </w:rPr>
        <w:t>产品品种、规格型号</w:t>
      </w:r>
      <w:r w:rsidR="002D5BD9" w:rsidRPr="00796B69">
        <w:rPr>
          <w:color w:val="000000"/>
          <w:sz w:val="30"/>
          <w:szCs w:val="30"/>
        </w:rPr>
        <w:t xml:space="preserve"> </w:t>
      </w:r>
    </w:p>
    <w:p w:rsidR="002D5BD9" w:rsidRPr="00796B69" w:rsidRDefault="002D5BD9" w:rsidP="00CF207C">
      <w:pPr>
        <w:spacing w:beforeLines="100" w:before="240" w:line="480" w:lineRule="auto"/>
        <w:ind w:firstLineChars="200" w:firstLine="600"/>
        <w:rPr>
          <w:sz w:val="30"/>
          <w:szCs w:val="30"/>
        </w:rPr>
      </w:pPr>
      <w:r w:rsidRPr="00796B69">
        <w:rPr>
          <w:rFonts w:cs="宋体" w:hint="eastAsia"/>
          <w:sz w:val="30"/>
          <w:szCs w:val="30"/>
        </w:rPr>
        <w:t>受检单位</w:t>
      </w:r>
      <w:r w:rsidRPr="00796B69">
        <w:rPr>
          <w:sz w:val="30"/>
          <w:szCs w:val="30"/>
        </w:rPr>
        <w:t xml:space="preserve"> </w:t>
      </w:r>
      <w:r w:rsidRPr="00796B69">
        <w:rPr>
          <w:i/>
          <w:iCs/>
        </w:rPr>
        <w:t xml:space="preserve"> (</w:t>
      </w:r>
      <w:r w:rsidRPr="00796B69">
        <w:rPr>
          <w:rFonts w:cs="宋体" w:hint="eastAsia"/>
          <w:i/>
          <w:iCs/>
        </w:rPr>
        <w:t>与送样单上企业名称一致</w:t>
      </w:r>
      <w:r w:rsidRPr="00796B69">
        <w:rPr>
          <w:i/>
          <w:iCs/>
        </w:rPr>
        <w:t>)</w:t>
      </w:r>
    </w:p>
    <w:p w:rsidR="002D5BD9" w:rsidRPr="00796B69" w:rsidRDefault="00E41B60" w:rsidP="00CF207C">
      <w:pPr>
        <w:spacing w:beforeLines="100" w:before="240" w:line="480" w:lineRule="auto"/>
        <w:ind w:firstLineChars="300" w:firstLine="630"/>
        <w:rPr>
          <w:rFonts w:ascii="宋体"/>
        </w:rPr>
      </w:pPr>
      <w:r>
        <w:rPr>
          <w:noProof/>
        </w:rPr>
        <w:pict>
          <v:line id="直接连接符 10" o:spid="_x0000_s1030" style="position:absolute;left:0;text-align:left;z-index:251655680;visibility:visible" from="89.25pt,.35pt" to="404.25pt,.35pt"/>
        </w:pict>
      </w:r>
      <w:r w:rsidR="002D5BD9" w:rsidRPr="00796B69">
        <w:rPr>
          <w:rFonts w:cs="宋体" w:hint="eastAsia"/>
          <w:sz w:val="30"/>
          <w:szCs w:val="30"/>
        </w:rPr>
        <w:t>检验类别</w:t>
      </w:r>
      <w:r w:rsidR="002D5BD9" w:rsidRPr="00796B69">
        <w:rPr>
          <w:sz w:val="30"/>
          <w:szCs w:val="30"/>
        </w:rPr>
        <w:t xml:space="preserve">    </w:t>
      </w:r>
      <w:r w:rsidR="002D5BD9" w:rsidRPr="00796B69">
        <w:t xml:space="preserve"> </w:t>
      </w:r>
      <w:r w:rsidR="002D5BD9" w:rsidRPr="00796B69">
        <w:rPr>
          <w:rFonts w:ascii="宋体" w:hAnsi="宋体" w:cs="宋体" w:hint="eastAsia"/>
          <w:kern w:val="0"/>
        </w:rPr>
        <w:t>生产许可证</w:t>
      </w:r>
      <w:r w:rsidR="002D5BD9" w:rsidRPr="00796B69">
        <w:rPr>
          <w:rFonts w:cs="宋体" w:hint="eastAsia"/>
        </w:rPr>
        <w:t>检验</w:t>
      </w:r>
    </w:p>
    <w:p w:rsidR="002D5BD9" w:rsidRPr="00796B69" w:rsidRDefault="00E41B60" w:rsidP="00CF207C">
      <w:pPr>
        <w:spacing w:beforeLines="100" w:before="240" w:line="480" w:lineRule="auto"/>
        <w:ind w:firstLineChars="300" w:firstLine="630"/>
        <w:rPr>
          <w:i/>
          <w:iCs/>
        </w:rPr>
      </w:pPr>
      <w:r>
        <w:rPr>
          <w:noProof/>
        </w:rPr>
        <w:pict>
          <v:line id="直接连接符 9" o:spid="_x0000_s1031" style="position:absolute;left:0;text-align:left;z-index:251657728;visibility:visible" from="89.25pt,2.65pt" to="404.25pt,2.65pt"/>
        </w:pict>
      </w:r>
      <w:r w:rsidR="002D5BD9" w:rsidRPr="00796B69">
        <w:rPr>
          <w:rFonts w:cs="宋体" w:hint="eastAsia"/>
          <w:sz w:val="30"/>
          <w:szCs w:val="30"/>
        </w:rPr>
        <w:t>报告日期</w:t>
      </w:r>
      <w:r w:rsidR="002D5BD9" w:rsidRPr="00796B69">
        <w:rPr>
          <w:sz w:val="30"/>
          <w:szCs w:val="30"/>
        </w:rPr>
        <w:t xml:space="preserve"> </w:t>
      </w:r>
      <w:r w:rsidR="002D5BD9" w:rsidRPr="00796B69">
        <w:rPr>
          <w:i/>
          <w:iCs/>
          <w:sz w:val="30"/>
          <w:szCs w:val="30"/>
        </w:rPr>
        <w:t xml:space="preserve">   </w:t>
      </w:r>
      <w:r w:rsidR="002D5BD9" w:rsidRPr="00796B69">
        <w:rPr>
          <w:i/>
          <w:iCs/>
        </w:rPr>
        <w:t xml:space="preserve">   (</w:t>
      </w:r>
      <w:r w:rsidR="002D5BD9" w:rsidRPr="00796B69">
        <w:rPr>
          <w:rFonts w:cs="宋体" w:hint="eastAsia"/>
          <w:i/>
          <w:iCs/>
        </w:rPr>
        <w:t>以签发日期为准</w:t>
      </w:r>
      <w:r w:rsidR="002D5BD9" w:rsidRPr="00796B69">
        <w:rPr>
          <w:i/>
          <w:iCs/>
        </w:rPr>
        <w:t>)</w:t>
      </w:r>
    </w:p>
    <w:p w:rsidR="002D5BD9" w:rsidRPr="00796B69" w:rsidRDefault="00E41B60" w:rsidP="00CF207C">
      <w:pPr>
        <w:spacing w:beforeLines="100" w:before="240" w:line="480" w:lineRule="auto"/>
        <w:jc w:val="center"/>
        <w:rPr>
          <w:b/>
          <w:bCs/>
          <w:i/>
          <w:iCs/>
          <w:color w:val="000000"/>
          <w:sz w:val="32"/>
          <w:szCs w:val="32"/>
        </w:rPr>
      </w:pPr>
      <w:r>
        <w:rPr>
          <w:noProof/>
        </w:rPr>
        <w:pict>
          <v:line id="直接连接符 8" o:spid="_x0000_s1032" style="position:absolute;left:0;text-align:left;z-index:251659776;visibility:visible" from="90pt,6.6pt" to="405pt,6.6pt"/>
        </w:pict>
      </w:r>
    </w:p>
    <w:p w:rsidR="002D5BD9" w:rsidRPr="008532C4" w:rsidRDefault="002D5BD9" w:rsidP="00CF207C">
      <w:pPr>
        <w:spacing w:beforeLines="100" w:before="240"/>
        <w:jc w:val="center"/>
        <w:rPr>
          <w:b/>
          <w:bCs/>
          <w:i/>
          <w:iCs/>
          <w:color w:val="000000"/>
          <w:sz w:val="32"/>
          <w:szCs w:val="32"/>
        </w:rPr>
      </w:pPr>
    </w:p>
    <w:p w:rsidR="002D5BD9" w:rsidRPr="008532C4" w:rsidRDefault="002D5BD9" w:rsidP="00CF207C">
      <w:pPr>
        <w:spacing w:beforeLines="100" w:before="240"/>
        <w:jc w:val="center"/>
        <w:rPr>
          <w:b/>
          <w:bCs/>
          <w:i/>
          <w:iCs/>
          <w:color w:val="000000"/>
          <w:sz w:val="32"/>
          <w:szCs w:val="32"/>
        </w:rPr>
      </w:pPr>
      <w:r w:rsidRPr="008532C4">
        <w:rPr>
          <w:rFonts w:cs="宋体" w:hint="eastAsia"/>
          <w:b/>
          <w:bCs/>
          <w:i/>
          <w:iCs/>
          <w:color w:val="000000"/>
          <w:sz w:val="32"/>
          <w:szCs w:val="32"/>
        </w:rPr>
        <w:t>检验机构名称</w:t>
      </w:r>
    </w:p>
    <w:p w:rsidR="002D5BD9" w:rsidRPr="008532C4" w:rsidRDefault="002D5BD9" w:rsidP="00CF207C">
      <w:pPr>
        <w:spacing w:beforeLines="100" w:before="240"/>
        <w:jc w:val="center"/>
        <w:rPr>
          <w:color w:val="000000"/>
          <w:sz w:val="44"/>
          <w:szCs w:val="44"/>
        </w:rPr>
      </w:pPr>
      <w:r w:rsidRPr="008532C4">
        <w:rPr>
          <w:b/>
          <w:bCs/>
          <w:i/>
          <w:iCs/>
          <w:color w:val="000000"/>
          <w:sz w:val="32"/>
          <w:szCs w:val="32"/>
        </w:rPr>
        <w:br w:type="page"/>
      </w:r>
      <w:r w:rsidRPr="008532C4">
        <w:rPr>
          <w:rFonts w:cs="宋体" w:hint="eastAsia"/>
          <w:color w:val="000000"/>
          <w:sz w:val="44"/>
          <w:szCs w:val="44"/>
        </w:rPr>
        <w:t>注</w:t>
      </w:r>
      <w:r w:rsidRPr="008532C4">
        <w:rPr>
          <w:color w:val="000000"/>
          <w:sz w:val="44"/>
          <w:szCs w:val="44"/>
        </w:rPr>
        <w:t xml:space="preserve"> </w:t>
      </w:r>
      <w:r w:rsidRPr="008532C4">
        <w:rPr>
          <w:rFonts w:cs="宋体" w:hint="eastAsia"/>
          <w:color w:val="000000"/>
          <w:sz w:val="44"/>
          <w:szCs w:val="44"/>
        </w:rPr>
        <w:t>意</w:t>
      </w:r>
      <w:r w:rsidRPr="008532C4">
        <w:rPr>
          <w:color w:val="000000"/>
          <w:sz w:val="44"/>
          <w:szCs w:val="44"/>
        </w:rPr>
        <w:t xml:space="preserve"> </w:t>
      </w:r>
      <w:r w:rsidRPr="008532C4">
        <w:rPr>
          <w:rFonts w:cs="宋体" w:hint="eastAsia"/>
          <w:color w:val="000000"/>
          <w:sz w:val="44"/>
          <w:szCs w:val="44"/>
        </w:rPr>
        <w:t>事</w:t>
      </w:r>
      <w:r w:rsidRPr="008532C4">
        <w:rPr>
          <w:color w:val="000000"/>
          <w:sz w:val="44"/>
          <w:szCs w:val="44"/>
        </w:rPr>
        <w:t xml:space="preserve"> </w:t>
      </w:r>
      <w:r w:rsidRPr="008532C4">
        <w:rPr>
          <w:rFonts w:cs="宋体" w:hint="eastAsia"/>
          <w:color w:val="000000"/>
          <w:sz w:val="44"/>
          <w:szCs w:val="44"/>
        </w:rPr>
        <w:t>项</w:t>
      </w:r>
    </w:p>
    <w:p w:rsidR="002D5BD9" w:rsidRPr="008532C4" w:rsidRDefault="002D5BD9" w:rsidP="00261B91">
      <w:pPr>
        <w:spacing w:line="360" w:lineRule="auto"/>
        <w:ind w:firstLineChars="200" w:firstLine="560"/>
        <w:rPr>
          <w:rFonts w:ascii="宋体"/>
          <w:color w:val="000000"/>
          <w:sz w:val="28"/>
          <w:szCs w:val="28"/>
        </w:rPr>
      </w:pPr>
    </w:p>
    <w:p w:rsidR="002D5BD9" w:rsidRPr="008532C4" w:rsidRDefault="002D5BD9" w:rsidP="00261B91">
      <w:pPr>
        <w:numPr>
          <w:ilvl w:val="0"/>
          <w:numId w:val="5"/>
        </w:numPr>
        <w:spacing w:line="360" w:lineRule="auto"/>
        <w:rPr>
          <w:color w:val="000000"/>
          <w:sz w:val="30"/>
          <w:szCs w:val="30"/>
        </w:rPr>
      </w:pPr>
      <w:r w:rsidRPr="008532C4">
        <w:rPr>
          <w:rFonts w:cs="宋体" w:hint="eastAsia"/>
          <w:color w:val="000000"/>
          <w:sz w:val="30"/>
          <w:szCs w:val="30"/>
        </w:rPr>
        <w:t>检验报告无“检验报告专用章”或检验单位公章无效。</w:t>
      </w:r>
    </w:p>
    <w:p w:rsidR="002D5BD9" w:rsidRPr="008532C4" w:rsidRDefault="002D5BD9" w:rsidP="00261B91">
      <w:pPr>
        <w:numPr>
          <w:ilvl w:val="0"/>
          <w:numId w:val="5"/>
        </w:numPr>
        <w:spacing w:line="360" w:lineRule="auto"/>
        <w:rPr>
          <w:color w:val="000000"/>
          <w:sz w:val="30"/>
          <w:szCs w:val="30"/>
        </w:rPr>
      </w:pPr>
      <w:r w:rsidRPr="008532C4">
        <w:rPr>
          <w:rFonts w:cs="宋体" w:hint="eastAsia"/>
          <w:color w:val="000000"/>
          <w:sz w:val="30"/>
          <w:szCs w:val="30"/>
        </w:rPr>
        <w:t>复制检验报告未重新加盖“检验报告专用章”或检验单位公章无效。</w:t>
      </w:r>
    </w:p>
    <w:p w:rsidR="002D5BD9" w:rsidRPr="008532C4" w:rsidRDefault="002D5BD9" w:rsidP="00261B91">
      <w:pPr>
        <w:numPr>
          <w:ilvl w:val="0"/>
          <w:numId w:val="5"/>
        </w:numPr>
        <w:spacing w:line="360" w:lineRule="auto"/>
        <w:rPr>
          <w:color w:val="000000"/>
          <w:sz w:val="30"/>
          <w:szCs w:val="30"/>
        </w:rPr>
      </w:pPr>
      <w:r w:rsidRPr="008532C4">
        <w:rPr>
          <w:rFonts w:cs="宋体" w:hint="eastAsia"/>
          <w:color w:val="000000"/>
          <w:sz w:val="30"/>
          <w:szCs w:val="30"/>
        </w:rPr>
        <w:t>检验报告无批准人、审核、主检签字无效，无骑缝章无效。</w:t>
      </w:r>
    </w:p>
    <w:p w:rsidR="002D5BD9" w:rsidRPr="008532C4" w:rsidRDefault="002D5BD9" w:rsidP="00261B91">
      <w:pPr>
        <w:numPr>
          <w:ilvl w:val="0"/>
          <w:numId w:val="5"/>
        </w:numPr>
        <w:spacing w:line="360" w:lineRule="auto"/>
        <w:rPr>
          <w:color w:val="000000"/>
          <w:sz w:val="30"/>
          <w:szCs w:val="30"/>
        </w:rPr>
      </w:pPr>
      <w:r w:rsidRPr="008532C4">
        <w:rPr>
          <w:rFonts w:cs="宋体" w:hint="eastAsia"/>
          <w:color w:val="000000"/>
          <w:sz w:val="30"/>
          <w:szCs w:val="30"/>
        </w:rPr>
        <w:t>检验报告涂改无效。</w:t>
      </w:r>
    </w:p>
    <w:p w:rsidR="002D5BD9" w:rsidRPr="008532C4" w:rsidRDefault="002D5BD9" w:rsidP="00261B91">
      <w:pPr>
        <w:spacing w:line="360" w:lineRule="auto"/>
        <w:rPr>
          <w:color w:val="000000"/>
          <w:sz w:val="30"/>
          <w:szCs w:val="30"/>
        </w:rPr>
      </w:pPr>
    </w:p>
    <w:p w:rsidR="002D5BD9" w:rsidRPr="008532C4" w:rsidRDefault="002D5BD9" w:rsidP="00261B91">
      <w:pPr>
        <w:spacing w:line="360" w:lineRule="auto"/>
        <w:rPr>
          <w:color w:val="000000"/>
          <w:sz w:val="30"/>
          <w:szCs w:val="30"/>
        </w:rPr>
      </w:pPr>
    </w:p>
    <w:p w:rsidR="002D5BD9" w:rsidRPr="008532C4" w:rsidRDefault="002D5BD9" w:rsidP="00261B91">
      <w:pPr>
        <w:spacing w:line="360" w:lineRule="auto"/>
        <w:rPr>
          <w:color w:val="000000"/>
          <w:sz w:val="30"/>
          <w:szCs w:val="30"/>
        </w:rPr>
      </w:pPr>
      <w:r w:rsidRPr="008532C4">
        <w:rPr>
          <w:rFonts w:cs="宋体" w:hint="eastAsia"/>
          <w:color w:val="000000"/>
          <w:sz w:val="30"/>
          <w:szCs w:val="30"/>
        </w:rPr>
        <w:t>地</w:t>
      </w:r>
      <w:r w:rsidRPr="008532C4">
        <w:rPr>
          <w:color w:val="000000"/>
          <w:sz w:val="30"/>
          <w:szCs w:val="30"/>
        </w:rPr>
        <w:t xml:space="preserve">    </w:t>
      </w:r>
      <w:r w:rsidRPr="008532C4">
        <w:rPr>
          <w:rFonts w:cs="宋体" w:hint="eastAsia"/>
          <w:color w:val="000000"/>
          <w:sz w:val="30"/>
          <w:szCs w:val="30"/>
        </w:rPr>
        <w:t>址：</w:t>
      </w:r>
      <w:r w:rsidRPr="008532C4">
        <w:rPr>
          <w:color w:val="000000"/>
          <w:sz w:val="30"/>
          <w:szCs w:val="30"/>
        </w:rPr>
        <w:t>(</w:t>
      </w:r>
      <w:r w:rsidRPr="008532C4">
        <w:rPr>
          <w:rFonts w:cs="宋体" w:hint="eastAsia"/>
          <w:color w:val="000000"/>
          <w:sz w:val="30"/>
          <w:szCs w:val="30"/>
        </w:rPr>
        <w:t>检验机构详细地址</w:t>
      </w:r>
      <w:r w:rsidRPr="008532C4">
        <w:rPr>
          <w:color w:val="000000"/>
          <w:sz w:val="30"/>
          <w:szCs w:val="30"/>
        </w:rPr>
        <w:t>)</w:t>
      </w:r>
    </w:p>
    <w:p w:rsidR="002D5BD9" w:rsidRPr="008532C4" w:rsidRDefault="002D5BD9" w:rsidP="00261B91">
      <w:pPr>
        <w:spacing w:line="360" w:lineRule="auto"/>
        <w:rPr>
          <w:color w:val="000000"/>
          <w:sz w:val="30"/>
          <w:szCs w:val="30"/>
        </w:rPr>
      </w:pPr>
      <w:r w:rsidRPr="008532C4">
        <w:rPr>
          <w:rFonts w:cs="宋体" w:hint="eastAsia"/>
          <w:color w:val="000000"/>
          <w:sz w:val="30"/>
          <w:szCs w:val="30"/>
        </w:rPr>
        <w:t>邮政编码：</w:t>
      </w:r>
    </w:p>
    <w:p w:rsidR="002D5BD9" w:rsidRPr="008532C4" w:rsidRDefault="002D5BD9" w:rsidP="00261B91">
      <w:pPr>
        <w:spacing w:line="360" w:lineRule="auto"/>
        <w:rPr>
          <w:color w:val="000000"/>
          <w:sz w:val="30"/>
          <w:szCs w:val="30"/>
        </w:rPr>
      </w:pPr>
      <w:r w:rsidRPr="008532C4">
        <w:rPr>
          <w:rFonts w:cs="宋体" w:hint="eastAsia"/>
          <w:color w:val="000000"/>
          <w:sz w:val="30"/>
          <w:szCs w:val="30"/>
        </w:rPr>
        <w:t>联</w:t>
      </w:r>
      <w:r w:rsidRPr="008532C4">
        <w:rPr>
          <w:color w:val="000000"/>
          <w:sz w:val="30"/>
          <w:szCs w:val="30"/>
        </w:rPr>
        <w:t xml:space="preserve"> </w:t>
      </w:r>
      <w:r w:rsidRPr="008532C4">
        <w:rPr>
          <w:rFonts w:cs="宋体" w:hint="eastAsia"/>
          <w:color w:val="000000"/>
          <w:sz w:val="30"/>
          <w:szCs w:val="30"/>
        </w:rPr>
        <w:t>系</w:t>
      </w:r>
      <w:r w:rsidRPr="008532C4">
        <w:rPr>
          <w:color w:val="000000"/>
          <w:sz w:val="30"/>
          <w:szCs w:val="30"/>
        </w:rPr>
        <w:t xml:space="preserve"> </w:t>
      </w:r>
      <w:r w:rsidRPr="008532C4">
        <w:rPr>
          <w:rFonts w:cs="宋体" w:hint="eastAsia"/>
          <w:color w:val="000000"/>
          <w:sz w:val="30"/>
          <w:szCs w:val="30"/>
        </w:rPr>
        <w:t>人：</w:t>
      </w:r>
    </w:p>
    <w:p w:rsidR="002D5BD9" w:rsidRPr="008532C4" w:rsidRDefault="002D5BD9" w:rsidP="00261B91">
      <w:pPr>
        <w:spacing w:line="360" w:lineRule="auto"/>
        <w:rPr>
          <w:color w:val="000000"/>
          <w:sz w:val="30"/>
          <w:szCs w:val="30"/>
        </w:rPr>
      </w:pPr>
      <w:r w:rsidRPr="008532C4">
        <w:rPr>
          <w:rFonts w:cs="宋体" w:hint="eastAsia"/>
          <w:color w:val="000000"/>
          <w:sz w:val="30"/>
          <w:szCs w:val="30"/>
        </w:rPr>
        <w:t>电</w:t>
      </w:r>
      <w:r w:rsidRPr="008532C4">
        <w:rPr>
          <w:color w:val="000000"/>
          <w:sz w:val="30"/>
          <w:szCs w:val="30"/>
        </w:rPr>
        <w:t xml:space="preserve">    </w:t>
      </w:r>
      <w:r w:rsidRPr="008532C4">
        <w:rPr>
          <w:rFonts w:cs="宋体" w:hint="eastAsia"/>
          <w:color w:val="000000"/>
          <w:sz w:val="30"/>
          <w:szCs w:val="30"/>
        </w:rPr>
        <w:t>话：</w:t>
      </w:r>
    </w:p>
    <w:p w:rsidR="002D5BD9" w:rsidRPr="008532C4" w:rsidRDefault="002D5BD9" w:rsidP="00261B91">
      <w:pPr>
        <w:spacing w:line="360" w:lineRule="auto"/>
        <w:rPr>
          <w:color w:val="000000"/>
          <w:sz w:val="30"/>
          <w:szCs w:val="30"/>
        </w:rPr>
      </w:pPr>
      <w:r w:rsidRPr="008532C4">
        <w:rPr>
          <w:rFonts w:cs="宋体" w:hint="eastAsia"/>
          <w:color w:val="000000"/>
          <w:sz w:val="30"/>
          <w:szCs w:val="30"/>
        </w:rPr>
        <w:t>传</w:t>
      </w:r>
      <w:r w:rsidRPr="008532C4">
        <w:rPr>
          <w:color w:val="000000"/>
          <w:sz w:val="30"/>
          <w:szCs w:val="30"/>
        </w:rPr>
        <w:t xml:space="preserve">    </w:t>
      </w:r>
      <w:r w:rsidRPr="008532C4">
        <w:rPr>
          <w:rFonts w:cs="宋体" w:hint="eastAsia"/>
          <w:color w:val="000000"/>
          <w:sz w:val="30"/>
          <w:szCs w:val="30"/>
        </w:rPr>
        <w:t>真：</w:t>
      </w:r>
    </w:p>
    <w:p w:rsidR="002D5BD9" w:rsidRPr="008532C4" w:rsidRDefault="002D5BD9" w:rsidP="00261B91">
      <w:pPr>
        <w:spacing w:line="360" w:lineRule="auto"/>
        <w:rPr>
          <w:color w:val="000000"/>
          <w:sz w:val="30"/>
          <w:szCs w:val="30"/>
        </w:rPr>
      </w:pPr>
      <w:r w:rsidRPr="008532C4">
        <w:rPr>
          <w:color w:val="000000"/>
          <w:sz w:val="30"/>
          <w:szCs w:val="30"/>
        </w:rPr>
        <w:t>E</w:t>
      </w:r>
      <w:r w:rsidRPr="008532C4">
        <w:rPr>
          <w:rFonts w:cs="宋体" w:hint="eastAsia"/>
          <w:color w:val="000000"/>
          <w:sz w:val="30"/>
          <w:szCs w:val="30"/>
        </w:rPr>
        <w:t>－</w:t>
      </w:r>
      <w:r w:rsidRPr="008532C4">
        <w:rPr>
          <w:color w:val="000000"/>
          <w:sz w:val="30"/>
          <w:szCs w:val="30"/>
        </w:rPr>
        <w:t>mail</w:t>
      </w:r>
      <w:r w:rsidRPr="008532C4">
        <w:rPr>
          <w:rFonts w:cs="宋体" w:hint="eastAsia"/>
          <w:color w:val="000000"/>
          <w:sz w:val="30"/>
          <w:szCs w:val="30"/>
        </w:rPr>
        <w:t>电子信箱</w:t>
      </w:r>
      <w:r w:rsidRPr="008532C4">
        <w:rPr>
          <w:color w:val="000000"/>
          <w:sz w:val="30"/>
          <w:szCs w:val="30"/>
        </w:rPr>
        <w:t>:</w:t>
      </w:r>
    </w:p>
    <w:p w:rsidR="002D5BD9" w:rsidRPr="008532C4" w:rsidRDefault="002D5BD9" w:rsidP="00261B91">
      <w:pPr>
        <w:jc w:val="center"/>
        <w:rPr>
          <w:rFonts w:ascii="宋体"/>
          <w:b/>
          <w:bCs/>
          <w:i/>
          <w:iCs/>
          <w:color w:val="000000"/>
          <w:sz w:val="32"/>
          <w:szCs w:val="32"/>
        </w:rPr>
      </w:pPr>
    </w:p>
    <w:p w:rsidR="002D5BD9" w:rsidRPr="008532C4" w:rsidRDefault="002D5BD9" w:rsidP="00261B91">
      <w:pPr>
        <w:jc w:val="center"/>
        <w:rPr>
          <w:rFonts w:ascii="宋体"/>
          <w:b/>
          <w:bCs/>
          <w:i/>
          <w:iCs/>
          <w:color w:val="000000"/>
          <w:sz w:val="32"/>
          <w:szCs w:val="32"/>
        </w:rPr>
      </w:pPr>
    </w:p>
    <w:p w:rsidR="002D5BD9" w:rsidRPr="008532C4" w:rsidRDefault="002D5BD9" w:rsidP="00261B91">
      <w:pPr>
        <w:jc w:val="center"/>
        <w:rPr>
          <w:rFonts w:ascii="宋体"/>
          <w:b/>
          <w:bCs/>
          <w:i/>
          <w:iCs/>
          <w:color w:val="000000"/>
          <w:sz w:val="32"/>
          <w:szCs w:val="32"/>
        </w:rPr>
      </w:pPr>
    </w:p>
    <w:p w:rsidR="002D5BD9" w:rsidRPr="008532C4" w:rsidRDefault="002D5BD9" w:rsidP="00261B91">
      <w:pPr>
        <w:jc w:val="center"/>
        <w:rPr>
          <w:rFonts w:ascii="宋体"/>
          <w:b/>
          <w:bCs/>
          <w:i/>
          <w:iCs/>
          <w:color w:val="000000"/>
          <w:sz w:val="32"/>
          <w:szCs w:val="32"/>
        </w:rPr>
      </w:pPr>
    </w:p>
    <w:p w:rsidR="002D5BD9" w:rsidRPr="008532C4" w:rsidRDefault="002D5BD9" w:rsidP="00261B91">
      <w:pPr>
        <w:rPr>
          <w:rFonts w:ascii="宋体"/>
          <w:b/>
          <w:bCs/>
          <w:i/>
          <w:iCs/>
          <w:color w:val="000000"/>
          <w:sz w:val="32"/>
          <w:szCs w:val="32"/>
        </w:rPr>
      </w:pPr>
    </w:p>
    <w:p w:rsidR="002D5BD9" w:rsidRPr="008532C4" w:rsidRDefault="002D5BD9" w:rsidP="00261B91">
      <w:pPr>
        <w:jc w:val="center"/>
        <w:rPr>
          <w:rFonts w:ascii="宋体"/>
          <w:b/>
          <w:bCs/>
          <w:spacing w:val="20"/>
          <w:sz w:val="36"/>
          <w:szCs w:val="36"/>
        </w:rPr>
      </w:pPr>
      <w:r w:rsidRPr="008532C4">
        <w:rPr>
          <w:rFonts w:ascii="宋体"/>
          <w:b/>
          <w:bCs/>
          <w:i/>
          <w:iCs/>
          <w:color w:val="000000"/>
          <w:sz w:val="32"/>
          <w:szCs w:val="32"/>
        </w:rPr>
        <w:br w:type="page"/>
      </w:r>
      <w:r w:rsidRPr="008532C4">
        <w:rPr>
          <w:rFonts w:cs="宋体" w:hint="eastAsia"/>
          <w:b/>
          <w:bCs/>
          <w:i/>
          <w:iCs/>
          <w:color w:val="000000"/>
          <w:sz w:val="32"/>
          <w:szCs w:val="32"/>
        </w:rPr>
        <w:t>××检验机构</w:t>
      </w:r>
    </w:p>
    <w:p w:rsidR="002D5BD9" w:rsidRPr="008532C4" w:rsidRDefault="002D5BD9" w:rsidP="00261B91">
      <w:pPr>
        <w:jc w:val="center"/>
        <w:rPr>
          <w:color w:val="000000"/>
          <w:sz w:val="32"/>
          <w:szCs w:val="32"/>
        </w:rPr>
      </w:pPr>
      <w:r w:rsidRPr="008532C4">
        <w:rPr>
          <w:rFonts w:cs="宋体" w:hint="eastAsia"/>
          <w:color w:val="000000"/>
          <w:sz w:val="32"/>
          <w:szCs w:val="32"/>
        </w:rPr>
        <w:t>检验报告</w:t>
      </w:r>
    </w:p>
    <w:p w:rsidR="002D5BD9" w:rsidRPr="008532C4" w:rsidRDefault="002D5BD9" w:rsidP="00261B91">
      <w:pPr>
        <w:jc w:val="center"/>
      </w:pPr>
      <w:r w:rsidRPr="008532C4">
        <w:rPr>
          <w:rFonts w:cs="宋体" w:hint="eastAsia"/>
        </w:rPr>
        <w:t>报告编号：</w:t>
      </w:r>
      <w:r w:rsidRPr="008532C4">
        <w:rPr>
          <w:rFonts w:cs="宋体" w:hint="eastAsia"/>
          <w:b/>
          <w:bCs/>
          <w:i/>
          <w:iCs/>
          <w:color w:val="000000"/>
        </w:rPr>
        <w:t>××</w:t>
      </w:r>
      <w:r w:rsidRPr="008532C4">
        <w:rPr>
          <w:rFonts w:ascii="宋体" w:cs="宋体"/>
          <w:spacing w:val="20"/>
        </w:rPr>
        <w:t xml:space="preserve">                      </w:t>
      </w:r>
      <w:r w:rsidRPr="008532C4">
        <w:rPr>
          <w:b/>
          <w:bCs/>
          <w:i/>
          <w:iCs/>
        </w:rPr>
        <w:t xml:space="preserve">       </w:t>
      </w:r>
      <w:r w:rsidRPr="008532C4">
        <w:t xml:space="preserve">              </w:t>
      </w:r>
      <w:r w:rsidRPr="008532C4">
        <w:rPr>
          <w:rFonts w:cs="宋体" w:hint="eastAsia"/>
        </w:rPr>
        <w:t>共</w:t>
      </w:r>
      <w:r w:rsidRPr="008532C4">
        <w:rPr>
          <w:rFonts w:cs="宋体" w:hint="eastAsia"/>
          <w:b/>
          <w:bCs/>
          <w:i/>
          <w:iCs/>
          <w:color w:val="000000"/>
        </w:rPr>
        <w:t>×</w:t>
      </w:r>
      <w:r w:rsidRPr="008532C4">
        <w:rPr>
          <w:rFonts w:cs="宋体" w:hint="eastAsia"/>
        </w:rPr>
        <w:t>页</w:t>
      </w:r>
      <w:r w:rsidRPr="008532C4">
        <w:t xml:space="preserve"> </w:t>
      </w:r>
      <w:r w:rsidRPr="008532C4">
        <w:rPr>
          <w:rFonts w:cs="宋体" w:hint="eastAsia"/>
        </w:rPr>
        <w:t>第</w:t>
      </w:r>
      <w:r w:rsidRPr="008532C4">
        <w:rPr>
          <w:rFonts w:cs="宋体" w:hint="eastAsia"/>
          <w:b/>
          <w:bCs/>
          <w:i/>
          <w:iCs/>
          <w:color w:val="000000"/>
        </w:rPr>
        <w:t>×</w:t>
      </w:r>
      <w:r w:rsidRPr="008532C4">
        <w:rPr>
          <w:rFonts w:cs="宋体" w:hint="eastAsia"/>
        </w:rPr>
        <w:t>页</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420"/>
        <w:gridCol w:w="1274"/>
        <w:gridCol w:w="3402"/>
      </w:tblGrid>
      <w:tr w:rsidR="002D5BD9" w:rsidRPr="008532C4">
        <w:trPr>
          <w:cantSplit/>
          <w:trHeight w:val="1234"/>
        </w:trPr>
        <w:tc>
          <w:tcPr>
            <w:tcW w:w="1368" w:type="dxa"/>
            <w:vAlign w:val="center"/>
          </w:tcPr>
          <w:p w:rsidR="002D5BD9" w:rsidRPr="008532C4" w:rsidRDefault="002D5BD9" w:rsidP="00F0256D">
            <w:pPr>
              <w:jc w:val="center"/>
              <w:rPr>
                <w:rFonts w:ascii="宋体"/>
              </w:rPr>
            </w:pPr>
            <w:r w:rsidRPr="008532C4">
              <w:rPr>
                <w:rFonts w:ascii="宋体" w:hAnsi="宋体" w:cs="宋体" w:hint="eastAsia"/>
              </w:rPr>
              <w:t>产品名称</w:t>
            </w:r>
          </w:p>
        </w:tc>
        <w:tc>
          <w:tcPr>
            <w:tcW w:w="3420" w:type="dxa"/>
            <w:vAlign w:val="center"/>
          </w:tcPr>
          <w:p w:rsidR="002D5BD9" w:rsidRPr="008532C4" w:rsidRDefault="002D5BD9" w:rsidP="00F0256D">
            <w:pPr>
              <w:jc w:val="center"/>
              <w:rPr>
                <w:rFonts w:ascii="宋体"/>
              </w:rPr>
            </w:pPr>
            <w:r w:rsidRPr="008532C4">
              <w:rPr>
                <w:rFonts w:ascii="宋体" w:hAnsi="宋体" w:cs="宋体"/>
                <w:i/>
                <w:iCs/>
              </w:rPr>
              <w:t>(</w:t>
            </w:r>
            <w:r w:rsidRPr="008532C4">
              <w:rPr>
                <w:rFonts w:ascii="宋体" w:hAnsi="宋体" w:cs="宋体" w:hint="eastAsia"/>
                <w:i/>
                <w:iCs/>
              </w:rPr>
              <w:t>按《产品送样单》填写</w:t>
            </w:r>
            <w:r w:rsidRPr="008532C4">
              <w:rPr>
                <w:rFonts w:ascii="宋体" w:hAnsi="宋体" w:cs="宋体"/>
                <w:i/>
                <w:iCs/>
              </w:rPr>
              <w:t>)</w:t>
            </w:r>
          </w:p>
        </w:tc>
        <w:tc>
          <w:tcPr>
            <w:tcW w:w="1274" w:type="dxa"/>
            <w:vAlign w:val="center"/>
          </w:tcPr>
          <w:p w:rsidR="002D5BD9" w:rsidRPr="008532C4" w:rsidRDefault="002D5BD9" w:rsidP="00F0256D">
            <w:pPr>
              <w:jc w:val="center"/>
              <w:rPr>
                <w:rFonts w:ascii="宋体"/>
                <w:color w:val="000000"/>
              </w:rPr>
            </w:pPr>
            <w:r w:rsidRPr="008532C4">
              <w:rPr>
                <w:rFonts w:ascii="宋体" w:hAnsi="宋体" w:cs="宋体" w:hint="eastAsia"/>
                <w:color w:val="000000"/>
              </w:rPr>
              <w:t>产品品种</w:t>
            </w:r>
          </w:p>
          <w:p w:rsidR="002D5BD9" w:rsidRPr="008532C4" w:rsidRDefault="002D5BD9" w:rsidP="00F0256D">
            <w:pPr>
              <w:jc w:val="center"/>
              <w:rPr>
                <w:rFonts w:ascii="宋体"/>
              </w:rPr>
            </w:pPr>
            <w:r w:rsidRPr="008532C4">
              <w:rPr>
                <w:rFonts w:ascii="宋体" w:hAnsi="宋体" w:cs="宋体" w:hint="eastAsia"/>
              </w:rPr>
              <w:t>规格型号</w:t>
            </w:r>
          </w:p>
        </w:tc>
        <w:tc>
          <w:tcPr>
            <w:tcW w:w="3402" w:type="dxa"/>
            <w:vAlign w:val="center"/>
          </w:tcPr>
          <w:p w:rsidR="002D5BD9" w:rsidRPr="008532C4" w:rsidRDefault="002D5BD9" w:rsidP="00F0256D">
            <w:pPr>
              <w:jc w:val="center"/>
              <w:rPr>
                <w:rFonts w:ascii="宋体"/>
              </w:rPr>
            </w:pPr>
            <w:r w:rsidRPr="008532C4">
              <w:rPr>
                <w:rFonts w:ascii="宋体" w:hAnsi="宋体" w:cs="宋体"/>
                <w:i/>
                <w:iCs/>
              </w:rPr>
              <w:t>(</w:t>
            </w:r>
            <w:r w:rsidRPr="008532C4">
              <w:rPr>
                <w:rFonts w:ascii="宋体" w:hAnsi="宋体" w:cs="宋体" w:hint="eastAsia"/>
                <w:i/>
                <w:iCs/>
              </w:rPr>
              <w:t>按《产品送样单》填写</w:t>
            </w:r>
            <w:r w:rsidRPr="008532C4">
              <w:rPr>
                <w:rFonts w:ascii="宋体" w:hAnsi="宋体" w:cs="宋体"/>
                <w:i/>
                <w:iCs/>
              </w:rPr>
              <w:t>)</w:t>
            </w:r>
          </w:p>
        </w:tc>
      </w:tr>
      <w:tr w:rsidR="002D5BD9" w:rsidRPr="008532C4">
        <w:trPr>
          <w:trHeight w:val="907"/>
        </w:trPr>
        <w:tc>
          <w:tcPr>
            <w:tcW w:w="1368" w:type="dxa"/>
            <w:vAlign w:val="center"/>
          </w:tcPr>
          <w:p w:rsidR="002D5BD9" w:rsidRPr="008532C4" w:rsidRDefault="002D5BD9" w:rsidP="00F0256D">
            <w:pPr>
              <w:jc w:val="center"/>
            </w:pPr>
            <w:r w:rsidRPr="008532C4">
              <w:rPr>
                <w:rFonts w:cs="宋体" w:hint="eastAsia"/>
              </w:rPr>
              <w:t>受检单位</w:t>
            </w:r>
          </w:p>
          <w:p w:rsidR="002D5BD9" w:rsidRPr="008532C4" w:rsidRDefault="002D5BD9" w:rsidP="00F0256D">
            <w:pPr>
              <w:jc w:val="center"/>
              <w:rPr>
                <w:rFonts w:ascii="宋体"/>
              </w:rPr>
            </w:pPr>
            <w:r w:rsidRPr="008532C4">
              <w:rPr>
                <w:rFonts w:cs="宋体" w:hint="eastAsia"/>
              </w:rPr>
              <w:t>名称</w:t>
            </w:r>
          </w:p>
        </w:tc>
        <w:tc>
          <w:tcPr>
            <w:tcW w:w="8096" w:type="dxa"/>
            <w:gridSpan w:val="3"/>
            <w:vAlign w:val="center"/>
          </w:tcPr>
          <w:p w:rsidR="002D5BD9" w:rsidRPr="008532C4" w:rsidRDefault="002D5BD9" w:rsidP="00F0256D">
            <w:pPr>
              <w:jc w:val="center"/>
              <w:rPr>
                <w:rFonts w:ascii="宋体"/>
              </w:rPr>
            </w:pPr>
            <w:r w:rsidRPr="008532C4">
              <w:rPr>
                <w:rFonts w:ascii="宋体" w:hAnsi="宋体" w:cs="宋体"/>
                <w:i/>
                <w:iCs/>
              </w:rPr>
              <w:t>(</w:t>
            </w:r>
            <w:r w:rsidRPr="008532C4">
              <w:rPr>
                <w:rFonts w:ascii="宋体" w:hAnsi="宋体" w:cs="宋体" w:hint="eastAsia"/>
                <w:i/>
                <w:iCs/>
              </w:rPr>
              <w:t>按《产品送样单》填写</w:t>
            </w:r>
            <w:r w:rsidRPr="008532C4">
              <w:rPr>
                <w:rFonts w:ascii="宋体" w:hAnsi="宋体" w:cs="宋体"/>
                <w:i/>
                <w:iCs/>
              </w:rPr>
              <w:t>)</w:t>
            </w:r>
          </w:p>
        </w:tc>
      </w:tr>
      <w:tr w:rsidR="002D5BD9" w:rsidRPr="008532C4">
        <w:trPr>
          <w:trHeight w:val="907"/>
        </w:trPr>
        <w:tc>
          <w:tcPr>
            <w:tcW w:w="1368" w:type="dxa"/>
            <w:vAlign w:val="center"/>
          </w:tcPr>
          <w:p w:rsidR="002D5BD9" w:rsidRPr="008532C4" w:rsidRDefault="002D5BD9" w:rsidP="00F0256D">
            <w:pPr>
              <w:jc w:val="center"/>
            </w:pPr>
            <w:r w:rsidRPr="008532C4">
              <w:rPr>
                <w:rFonts w:cs="宋体" w:hint="eastAsia"/>
              </w:rPr>
              <w:t>受检单位</w:t>
            </w:r>
          </w:p>
          <w:p w:rsidR="002D5BD9" w:rsidRPr="008532C4" w:rsidRDefault="002D5BD9" w:rsidP="00F0256D">
            <w:pPr>
              <w:jc w:val="center"/>
              <w:rPr>
                <w:rFonts w:ascii="宋体"/>
              </w:rPr>
            </w:pPr>
            <w:r w:rsidRPr="008532C4">
              <w:rPr>
                <w:rFonts w:ascii="宋体" w:hAnsi="宋体" w:cs="宋体" w:hint="eastAsia"/>
              </w:rPr>
              <w:t>生产</w:t>
            </w:r>
            <w:r w:rsidRPr="008532C4">
              <w:rPr>
                <w:rFonts w:cs="宋体" w:hint="eastAsia"/>
              </w:rPr>
              <w:t>地址</w:t>
            </w:r>
          </w:p>
        </w:tc>
        <w:tc>
          <w:tcPr>
            <w:tcW w:w="8096" w:type="dxa"/>
            <w:gridSpan w:val="3"/>
            <w:vAlign w:val="center"/>
          </w:tcPr>
          <w:p w:rsidR="002D5BD9" w:rsidRPr="008532C4" w:rsidRDefault="002D5BD9" w:rsidP="00F0256D">
            <w:pPr>
              <w:jc w:val="center"/>
              <w:rPr>
                <w:rFonts w:ascii="宋体"/>
                <w:i/>
                <w:iCs/>
              </w:rPr>
            </w:pPr>
            <w:r w:rsidRPr="008532C4">
              <w:rPr>
                <w:rFonts w:ascii="宋体" w:hAnsi="宋体" w:cs="宋体"/>
                <w:i/>
                <w:iCs/>
              </w:rPr>
              <w:t>(</w:t>
            </w:r>
            <w:r w:rsidRPr="008532C4">
              <w:rPr>
                <w:rFonts w:ascii="宋体" w:hAnsi="宋体" w:cs="宋体" w:hint="eastAsia"/>
                <w:i/>
                <w:iCs/>
              </w:rPr>
              <w:t>按《产品送样单》填写</w:t>
            </w:r>
            <w:r w:rsidRPr="008532C4">
              <w:rPr>
                <w:rFonts w:ascii="宋体" w:hAnsi="宋体" w:cs="宋体"/>
                <w:i/>
                <w:iCs/>
              </w:rPr>
              <w:t>)</w:t>
            </w:r>
          </w:p>
        </w:tc>
      </w:tr>
      <w:tr w:rsidR="002D5BD9" w:rsidRPr="008532C4">
        <w:trPr>
          <w:trHeight w:val="907"/>
        </w:trPr>
        <w:tc>
          <w:tcPr>
            <w:tcW w:w="1368" w:type="dxa"/>
            <w:vAlign w:val="center"/>
          </w:tcPr>
          <w:p w:rsidR="002D5BD9" w:rsidRPr="008532C4" w:rsidRDefault="002D5BD9" w:rsidP="00F0256D">
            <w:pPr>
              <w:jc w:val="center"/>
              <w:rPr>
                <w:rFonts w:ascii="宋体"/>
              </w:rPr>
            </w:pPr>
            <w:r w:rsidRPr="008532C4">
              <w:rPr>
                <w:rFonts w:ascii="宋体" w:hAnsi="宋体" w:cs="宋体" w:hint="eastAsia"/>
              </w:rPr>
              <w:t>样品数量</w:t>
            </w:r>
          </w:p>
        </w:tc>
        <w:tc>
          <w:tcPr>
            <w:tcW w:w="3420" w:type="dxa"/>
            <w:vAlign w:val="center"/>
          </w:tcPr>
          <w:p w:rsidR="002D5BD9" w:rsidRPr="008532C4" w:rsidRDefault="002D5BD9" w:rsidP="00F0256D">
            <w:pPr>
              <w:jc w:val="center"/>
              <w:rPr>
                <w:rFonts w:ascii="宋体"/>
              </w:rPr>
            </w:pPr>
            <w:r w:rsidRPr="008532C4">
              <w:rPr>
                <w:rFonts w:ascii="宋体" w:hAnsi="宋体" w:cs="宋体"/>
                <w:i/>
                <w:iCs/>
              </w:rPr>
              <w:t>(</w:t>
            </w:r>
            <w:r w:rsidRPr="008532C4">
              <w:rPr>
                <w:rFonts w:ascii="宋体" w:hAnsi="宋体" w:cs="宋体" w:hint="eastAsia"/>
                <w:i/>
                <w:iCs/>
              </w:rPr>
              <w:t>按《产品送样单》填写</w:t>
            </w:r>
            <w:r w:rsidRPr="008532C4">
              <w:rPr>
                <w:rFonts w:ascii="宋体" w:hAnsi="宋体" w:cs="宋体"/>
                <w:i/>
                <w:iCs/>
              </w:rPr>
              <w:t>)</w:t>
            </w:r>
          </w:p>
        </w:tc>
        <w:tc>
          <w:tcPr>
            <w:tcW w:w="1274" w:type="dxa"/>
            <w:vAlign w:val="center"/>
          </w:tcPr>
          <w:p w:rsidR="002D5BD9" w:rsidRPr="008532C4" w:rsidRDefault="002D5BD9" w:rsidP="00F0256D">
            <w:pPr>
              <w:jc w:val="center"/>
              <w:rPr>
                <w:rFonts w:ascii="宋体"/>
              </w:rPr>
            </w:pPr>
            <w:r w:rsidRPr="008532C4">
              <w:rPr>
                <w:rFonts w:ascii="宋体" w:hAnsi="宋体" w:cs="宋体" w:hint="eastAsia"/>
              </w:rPr>
              <w:t>产品批号／生产日期</w:t>
            </w:r>
          </w:p>
        </w:tc>
        <w:tc>
          <w:tcPr>
            <w:tcW w:w="3402" w:type="dxa"/>
            <w:vAlign w:val="center"/>
          </w:tcPr>
          <w:p w:rsidR="002D5BD9" w:rsidRPr="008532C4" w:rsidRDefault="002D5BD9" w:rsidP="00F0256D">
            <w:pPr>
              <w:jc w:val="center"/>
              <w:rPr>
                <w:rFonts w:ascii="宋体"/>
              </w:rPr>
            </w:pPr>
            <w:r w:rsidRPr="008532C4">
              <w:rPr>
                <w:rFonts w:ascii="宋体" w:hAnsi="宋体" w:cs="宋体"/>
                <w:i/>
                <w:iCs/>
              </w:rPr>
              <w:t>(</w:t>
            </w:r>
            <w:r w:rsidRPr="008532C4">
              <w:rPr>
                <w:rFonts w:ascii="宋体" w:hAnsi="宋体" w:cs="宋体" w:hint="eastAsia"/>
                <w:i/>
                <w:iCs/>
              </w:rPr>
              <w:t>按《产品送样单》填写</w:t>
            </w:r>
            <w:r w:rsidRPr="008532C4">
              <w:rPr>
                <w:rFonts w:ascii="宋体" w:hAnsi="宋体" w:cs="宋体"/>
                <w:i/>
                <w:iCs/>
              </w:rPr>
              <w:t>)</w:t>
            </w:r>
          </w:p>
        </w:tc>
      </w:tr>
      <w:tr w:rsidR="002D5BD9" w:rsidRPr="008532C4">
        <w:trPr>
          <w:trHeight w:val="907"/>
        </w:trPr>
        <w:tc>
          <w:tcPr>
            <w:tcW w:w="1368" w:type="dxa"/>
            <w:vAlign w:val="center"/>
          </w:tcPr>
          <w:p w:rsidR="002D5BD9" w:rsidRPr="008532C4" w:rsidRDefault="002D5BD9" w:rsidP="00F0256D">
            <w:pPr>
              <w:jc w:val="center"/>
              <w:rPr>
                <w:rFonts w:ascii="宋体"/>
              </w:rPr>
            </w:pPr>
            <w:r w:rsidRPr="008532C4">
              <w:rPr>
                <w:rFonts w:ascii="宋体" w:hAnsi="宋体" w:cs="宋体" w:hint="eastAsia"/>
              </w:rPr>
              <w:t>送样人员</w:t>
            </w:r>
          </w:p>
        </w:tc>
        <w:tc>
          <w:tcPr>
            <w:tcW w:w="3420" w:type="dxa"/>
            <w:vAlign w:val="center"/>
          </w:tcPr>
          <w:p w:rsidR="002D5BD9" w:rsidRPr="008532C4" w:rsidRDefault="002D5BD9" w:rsidP="00F0256D">
            <w:pPr>
              <w:jc w:val="center"/>
              <w:rPr>
                <w:rFonts w:ascii="宋体"/>
              </w:rPr>
            </w:pPr>
            <w:r w:rsidRPr="008532C4">
              <w:rPr>
                <w:rFonts w:ascii="宋体" w:hAnsi="宋体" w:cs="宋体"/>
                <w:i/>
                <w:iCs/>
              </w:rPr>
              <w:t>(</w:t>
            </w:r>
            <w:r w:rsidRPr="008532C4">
              <w:rPr>
                <w:rFonts w:ascii="宋体" w:hAnsi="宋体" w:cs="宋体" w:hint="eastAsia"/>
                <w:i/>
                <w:iCs/>
              </w:rPr>
              <w:t>按《产品送样单》填写</w:t>
            </w:r>
            <w:r w:rsidRPr="008532C4">
              <w:rPr>
                <w:rFonts w:ascii="宋体" w:hAnsi="宋体" w:cs="宋体"/>
                <w:i/>
                <w:iCs/>
              </w:rPr>
              <w:t>)</w:t>
            </w:r>
          </w:p>
        </w:tc>
        <w:tc>
          <w:tcPr>
            <w:tcW w:w="1274" w:type="dxa"/>
            <w:vAlign w:val="center"/>
          </w:tcPr>
          <w:p w:rsidR="002D5BD9" w:rsidRPr="008532C4" w:rsidRDefault="002D5BD9" w:rsidP="00F0256D">
            <w:pPr>
              <w:jc w:val="center"/>
              <w:rPr>
                <w:rFonts w:ascii="宋体"/>
              </w:rPr>
            </w:pPr>
            <w:r w:rsidRPr="008532C4">
              <w:rPr>
                <w:rFonts w:ascii="宋体" w:hAnsi="宋体" w:cs="宋体" w:hint="eastAsia"/>
              </w:rPr>
              <w:t>样品等级</w:t>
            </w:r>
          </w:p>
        </w:tc>
        <w:tc>
          <w:tcPr>
            <w:tcW w:w="3402" w:type="dxa"/>
            <w:vAlign w:val="center"/>
          </w:tcPr>
          <w:p w:rsidR="002D5BD9" w:rsidRPr="008532C4" w:rsidRDefault="002D5BD9" w:rsidP="00F0256D">
            <w:pPr>
              <w:jc w:val="center"/>
              <w:rPr>
                <w:rFonts w:ascii="宋体"/>
              </w:rPr>
            </w:pPr>
            <w:r w:rsidRPr="008532C4">
              <w:rPr>
                <w:rFonts w:ascii="宋体" w:hAnsi="宋体" w:cs="宋体"/>
                <w:i/>
                <w:iCs/>
              </w:rPr>
              <w:t>(</w:t>
            </w:r>
            <w:r w:rsidRPr="008532C4">
              <w:rPr>
                <w:rFonts w:ascii="宋体" w:hAnsi="宋体" w:cs="宋体" w:hint="eastAsia"/>
                <w:i/>
                <w:iCs/>
              </w:rPr>
              <w:t>按《产品送样单》填写</w:t>
            </w:r>
            <w:r w:rsidRPr="008532C4">
              <w:rPr>
                <w:rFonts w:ascii="宋体" w:hAnsi="宋体" w:cs="宋体"/>
                <w:i/>
                <w:iCs/>
              </w:rPr>
              <w:t>)</w:t>
            </w:r>
          </w:p>
        </w:tc>
      </w:tr>
      <w:tr w:rsidR="002D5BD9" w:rsidRPr="008532C4">
        <w:trPr>
          <w:trHeight w:val="907"/>
        </w:trPr>
        <w:tc>
          <w:tcPr>
            <w:tcW w:w="1368" w:type="dxa"/>
            <w:vAlign w:val="center"/>
          </w:tcPr>
          <w:p w:rsidR="002D5BD9" w:rsidRPr="008532C4" w:rsidRDefault="002D5BD9" w:rsidP="00F0256D">
            <w:pPr>
              <w:jc w:val="center"/>
              <w:rPr>
                <w:rFonts w:ascii="宋体"/>
              </w:rPr>
            </w:pPr>
            <w:r w:rsidRPr="008532C4">
              <w:rPr>
                <w:rFonts w:ascii="宋体" w:hAnsi="宋体" w:cs="宋体" w:hint="eastAsia"/>
              </w:rPr>
              <w:t>到样日期</w:t>
            </w:r>
          </w:p>
        </w:tc>
        <w:tc>
          <w:tcPr>
            <w:tcW w:w="3420" w:type="dxa"/>
            <w:vAlign w:val="center"/>
          </w:tcPr>
          <w:p w:rsidR="002D5BD9" w:rsidRPr="008532C4" w:rsidRDefault="002D5BD9" w:rsidP="00F0256D">
            <w:pPr>
              <w:jc w:val="center"/>
              <w:rPr>
                <w:rFonts w:ascii="宋体"/>
              </w:rPr>
            </w:pPr>
            <w:r w:rsidRPr="008532C4">
              <w:rPr>
                <w:rFonts w:ascii="宋体" w:hAnsi="宋体" w:cs="宋体" w:hint="eastAsia"/>
                <w:i/>
                <w:iCs/>
              </w:rPr>
              <w:t>收到样品的日期</w:t>
            </w:r>
          </w:p>
        </w:tc>
        <w:tc>
          <w:tcPr>
            <w:tcW w:w="1274" w:type="dxa"/>
            <w:vAlign w:val="center"/>
          </w:tcPr>
          <w:p w:rsidR="002D5BD9" w:rsidRPr="008532C4" w:rsidRDefault="002D5BD9" w:rsidP="00F0256D">
            <w:pPr>
              <w:jc w:val="center"/>
              <w:rPr>
                <w:rFonts w:ascii="宋体"/>
              </w:rPr>
            </w:pPr>
            <w:r w:rsidRPr="008532C4">
              <w:rPr>
                <w:rFonts w:ascii="宋体" w:hAnsi="宋体" w:cs="宋体" w:hint="eastAsia"/>
              </w:rPr>
              <w:t>检验日期</w:t>
            </w:r>
          </w:p>
        </w:tc>
        <w:tc>
          <w:tcPr>
            <w:tcW w:w="3402" w:type="dxa"/>
            <w:vAlign w:val="center"/>
          </w:tcPr>
          <w:p w:rsidR="002D5BD9" w:rsidRPr="008532C4" w:rsidRDefault="002D5BD9" w:rsidP="00F0256D">
            <w:pPr>
              <w:jc w:val="center"/>
              <w:rPr>
                <w:rFonts w:ascii="宋体"/>
              </w:rPr>
            </w:pPr>
          </w:p>
        </w:tc>
      </w:tr>
      <w:tr w:rsidR="002D5BD9" w:rsidRPr="008532C4">
        <w:trPr>
          <w:cantSplit/>
          <w:trHeight w:val="907"/>
        </w:trPr>
        <w:tc>
          <w:tcPr>
            <w:tcW w:w="1368" w:type="dxa"/>
            <w:vAlign w:val="center"/>
          </w:tcPr>
          <w:p w:rsidR="002D5BD9" w:rsidRPr="008532C4" w:rsidRDefault="002D5BD9" w:rsidP="00F0256D">
            <w:pPr>
              <w:jc w:val="center"/>
              <w:rPr>
                <w:rFonts w:ascii="宋体"/>
              </w:rPr>
            </w:pPr>
            <w:r w:rsidRPr="008532C4">
              <w:rPr>
                <w:rFonts w:ascii="宋体" w:hAnsi="宋体" w:cs="宋体" w:hint="eastAsia"/>
              </w:rPr>
              <w:t>样品描述</w:t>
            </w:r>
          </w:p>
        </w:tc>
        <w:tc>
          <w:tcPr>
            <w:tcW w:w="8096" w:type="dxa"/>
            <w:gridSpan w:val="3"/>
            <w:vAlign w:val="center"/>
          </w:tcPr>
          <w:p w:rsidR="002D5BD9" w:rsidRPr="008532C4" w:rsidRDefault="002D5BD9" w:rsidP="00F0256D">
            <w:pPr>
              <w:rPr>
                <w:rFonts w:ascii="宋体"/>
                <w:i/>
                <w:iCs/>
              </w:rPr>
            </w:pPr>
            <w:r w:rsidRPr="008532C4">
              <w:rPr>
                <w:rFonts w:ascii="宋体" w:hAnsi="宋体" w:cs="宋体"/>
                <w:i/>
                <w:iCs/>
              </w:rPr>
              <w:t>(</w:t>
            </w:r>
            <w:r w:rsidRPr="008532C4">
              <w:rPr>
                <w:rFonts w:ascii="宋体" w:hAnsi="宋体" w:cs="宋体" w:hint="eastAsia"/>
                <w:i/>
                <w:iCs/>
              </w:rPr>
              <w:t>对收到的样品基本情况作简单表述，如：样品的形状、完好程度、附件配件等。</w:t>
            </w:r>
            <w:r w:rsidRPr="008532C4">
              <w:rPr>
                <w:rFonts w:ascii="宋体" w:hAnsi="宋体" w:cs="宋体"/>
                <w:i/>
                <w:iCs/>
              </w:rPr>
              <w:t>)</w:t>
            </w:r>
          </w:p>
        </w:tc>
      </w:tr>
      <w:tr w:rsidR="002D5BD9" w:rsidRPr="008532C4">
        <w:trPr>
          <w:cantSplit/>
          <w:trHeight w:val="907"/>
        </w:trPr>
        <w:tc>
          <w:tcPr>
            <w:tcW w:w="1368" w:type="dxa"/>
            <w:vAlign w:val="center"/>
          </w:tcPr>
          <w:p w:rsidR="002D5BD9" w:rsidRPr="008532C4" w:rsidRDefault="002D5BD9" w:rsidP="00F0256D">
            <w:pPr>
              <w:jc w:val="center"/>
              <w:rPr>
                <w:rFonts w:ascii="宋体"/>
              </w:rPr>
            </w:pPr>
            <w:r w:rsidRPr="008532C4">
              <w:rPr>
                <w:rFonts w:ascii="宋体" w:hAnsi="宋体" w:cs="宋体" w:hint="eastAsia"/>
              </w:rPr>
              <w:t>检验依据</w:t>
            </w:r>
          </w:p>
        </w:tc>
        <w:tc>
          <w:tcPr>
            <w:tcW w:w="8096" w:type="dxa"/>
            <w:gridSpan w:val="3"/>
            <w:vAlign w:val="center"/>
          </w:tcPr>
          <w:p w:rsidR="002D5BD9" w:rsidRPr="008532C4" w:rsidRDefault="002D5BD9" w:rsidP="00F0256D">
            <w:pPr>
              <w:jc w:val="center"/>
              <w:rPr>
                <w:rFonts w:ascii="宋体"/>
                <w:i/>
                <w:iCs/>
              </w:rPr>
            </w:pPr>
            <w:r w:rsidRPr="008532C4">
              <w:rPr>
                <w:rFonts w:cs="宋体" w:hint="eastAsia"/>
              </w:rPr>
              <w:t>╳╳</w:t>
            </w:r>
            <w:r w:rsidRPr="008532C4">
              <w:rPr>
                <w:rFonts w:ascii="宋体" w:hAnsi="宋体" w:cs="宋体" w:hint="eastAsia"/>
                <w:i/>
                <w:iCs/>
              </w:rPr>
              <w:t>产品生产许可证实施细则规定的产品检验依据</w:t>
            </w:r>
          </w:p>
        </w:tc>
      </w:tr>
      <w:tr w:rsidR="002D5BD9" w:rsidRPr="008532C4">
        <w:trPr>
          <w:trHeight w:val="2277"/>
        </w:trPr>
        <w:tc>
          <w:tcPr>
            <w:tcW w:w="1368" w:type="dxa"/>
            <w:vAlign w:val="center"/>
          </w:tcPr>
          <w:p w:rsidR="002D5BD9" w:rsidRPr="008532C4" w:rsidRDefault="002D5BD9" w:rsidP="00F0256D">
            <w:pPr>
              <w:jc w:val="center"/>
              <w:rPr>
                <w:rFonts w:ascii="宋体"/>
              </w:rPr>
            </w:pPr>
            <w:r w:rsidRPr="008532C4">
              <w:rPr>
                <w:rFonts w:ascii="宋体" w:hAnsi="宋体" w:cs="宋体" w:hint="eastAsia"/>
              </w:rPr>
              <w:t>检验结论</w:t>
            </w:r>
          </w:p>
        </w:tc>
        <w:tc>
          <w:tcPr>
            <w:tcW w:w="8096" w:type="dxa"/>
            <w:gridSpan w:val="3"/>
            <w:vAlign w:val="center"/>
          </w:tcPr>
          <w:p w:rsidR="002D5BD9" w:rsidRPr="003D67A2" w:rsidRDefault="002D5BD9" w:rsidP="00F0256D">
            <w:pPr>
              <w:pStyle w:val="aa"/>
              <w:ind w:firstLineChars="200" w:firstLine="420"/>
              <w:rPr>
                <w:rFonts w:cs="宋体"/>
                <w:kern w:val="2"/>
              </w:rPr>
            </w:pPr>
            <w:r w:rsidRPr="007F51DD">
              <w:rPr>
                <w:rFonts w:cs="宋体"/>
                <w:kern w:val="2"/>
              </w:rPr>
              <w:t>(</w:t>
            </w:r>
            <w:r w:rsidRPr="007F51DD">
              <w:rPr>
                <w:rFonts w:cs="宋体" w:hint="eastAsia"/>
                <w:kern w:val="2"/>
              </w:rPr>
              <w:t>按照╳╳标准和本实施细则对╳╳产品进行检验，检验结果均符合</w:t>
            </w:r>
            <w:r w:rsidRPr="007F51DD">
              <w:rPr>
                <w:rFonts w:cs="宋体"/>
                <w:kern w:val="2"/>
              </w:rPr>
              <w:t>/</w:t>
            </w:r>
            <w:r w:rsidRPr="007F51DD">
              <w:rPr>
                <w:rFonts w:cs="宋体" w:hint="eastAsia"/>
                <w:kern w:val="2"/>
              </w:rPr>
              <w:t>╳╳项目不符合该标准和本实施细则规定（╳╳规格╳╳等级）要求，判定该样品为合格</w:t>
            </w:r>
            <w:r w:rsidRPr="007F51DD">
              <w:rPr>
                <w:rFonts w:cs="宋体"/>
                <w:kern w:val="2"/>
              </w:rPr>
              <w:t>/</w:t>
            </w:r>
            <w:r w:rsidRPr="007F51DD">
              <w:rPr>
                <w:rFonts w:cs="宋体" w:hint="eastAsia"/>
                <w:kern w:val="2"/>
              </w:rPr>
              <w:t>不合格。</w:t>
            </w:r>
            <w:r w:rsidRPr="007F51DD">
              <w:rPr>
                <w:rFonts w:cs="宋体"/>
                <w:kern w:val="2"/>
              </w:rPr>
              <w:t>)</w:t>
            </w:r>
          </w:p>
          <w:p w:rsidR="002D5BD9" w:rsidRPr="008532C4" w:rsidRDefault="002D5BD9" w:rsidP="00F0256D">
            <w:pPr>
              <w:rPr>
                <w:rFonts w:ascii="宋体"/>
                <w:i/>
                <w:iCs/>
              </w:rPr>
            </w:pPr>
            <w:r w:rsidRPr="008532C4">
              <w:rPr>
                <w:rFonts w:ascii="宋体" w:hAnsi="宋体" w:cs="宋体"/>
                <w:i/>
                <w:iCs/>
              </w:rPr>
              <w:t xml:space="preserve">                                 </w:t>
            </w:r>
          </w:p>
          <w:p w:rsidR="002D5BD9" w:rsidRPr="008532C4" w:rsidRDefault="002D5BD9" w:rsidP="00F0256D">
            <w:pPr>
              <w:ind w:firstLineChars="1650" w:firstLine="3465"/>
              <w:rPr>
                <w:rFonts w:ascii="宋体"/>
                <w:i/>
                <w:iCs/>
              </w:rPr>
            </w:pPr>
            <w:r w:rsidRPr="008532C4">
              <w:rPr>
                <w:rFonts w:ascii="宋体" w:hAnsi="宋体" w:cs="宋体"/>
              </w:rPr>
              <w:t xml:space="preserve"> </w:t>
            </w:r>
            <w:r w:rsidRPr="008532C4">
              <w:rPr>
                <w:rFonts w:ascii="宋体" w:hAnsi="宋体" w:cs="宋体" w:hint="eastAsia"/>
              </w:rPr>
              <w:t>检验单位</w:t>
            </w:r>
            <w:r w:rsidRPr="008532C4">
              <w:rPr>
                <w:rFonts w:ascii="宋体" w:hAnsi="宋体" w:cs="宋体" w:hint="eastAsia"/>
                <w:i/>
                <w:iCs/>
              </w:rPr>
              <w:t>（公章或检验报告专用章）</w:t>
            </w:r>
          </w:p>
          <w:p w:rsidR="002D5BD9" w:rsidRPr="008532C4" w:rsidRDefault="002D5BD9" w:rsidP="00CF207C">
            <w:pPr>
              <w:spacing w:afterLines="50" w:after="120"/>
              <w:ind w:firstLineChars="1700" w:firstLine="3570"/>
              <w:rPr>
                <w:rFonts w:ascii="宋体"/>
                <w:i/>
                <w:iCs/>
              </w:rPr>
            </w:pPr>
            <w:r w:rsidRPr="008532C4">
              <w:rPr>
                <w:rFonts w:ascii="宋体" w:hAnsi="宋体" w:cs="宋体" w:hint="eastAsia"/>
              </w:rPr>
              <w:t>签发日期：</w:t>
            </w:r>
            <w:r w:rsidRPr="008532C4">
              <w:rPr>
                <w:rFonts w:ascii="宋体" w:hAnsi="宋体" w:cs="宋体"/>
              </w:rPr>
              <w:t xml:space="preserve">       </w:t>
            </w:r>
            <w:r w:rsidRPr="008532C4">
              <w:rPr>
                <w:rFonts w:ascii="宋体" w:hAnsi="宋体" w:cs="宋体" w:hint="eastAsia"/>
              </w:rPr>
              <w:t>年</w:t>
            </w:r>
            <w:r w:rsidRPr="008532C4">
              <w:rPr>
                <w:rFonts w:ascii="宋体" w:hAnsi="宋体" w:cs="宋体"/>
              </w:rPr>
              <w:t xml:space="preserve">   </w:t>
            </w:r>
            <w:r w:rsidRPr="008532C4">
              <w:rPr>
                <w:rFonts w:ascii="宋体" w:hAnsi="宋体" w:cs="宋体" w:hint="eastAsia"/>
              </w:rPr>
              <w:t>月</w:t>
            </w:r>
            <w:r w:rsidRPr="008532C4">
              <w:rPr>
                <w:rFonts w:ascii="宋体" w:hAnsi="宋体" w:cs="宋体"/>
              </w:rPr>
              <w:t xml:space="preserve">   </w:t>
            </w:r>
            <w:r w:rsidRPr="008532C4">
              <w:rPr>
                <w:rFonts w:ascii="宋体" w:hAnsi="宋体" w:cs="宋体" w:hint="eastAsia"/>
              </w:rPr>
              <w:t>日</w:t>
            </w:r>
          </w:p>
        </w:tc>
      </w:tr>
      <w:tr w:rsidR="002D5BD9" w:rsidRPr="008532C4">
        <w:trPr>
          <w:trHeight w:val="1117"/>
        </w:trPr>
        <w:tc>
          <w:tcPr>
            <w:tcW w:w="1368" w:type="dxa"/>
            <w:vAlign w:val="center"/>
          </w:tcPr>
          <w:p w:rsidR="002D5BD9" w:rsidRPr="008532C4" w:rsidRDefault="002D5BD9" w:rsidP="00F0256D">
            <w:pPr>
              <w:jc w:val="center"/>
              <w:rPr>
                <w:rFonts w:ascii="宋体"/>
              </w:rPr>
            </w:pPr>
            <w:r w:rsidRPr="008532C4">
              <w:rPr>
                <w:rFonts w:ascii="宋体" w:hAnsi="宋体" w:cs="宋体" w:hint="eastAsia"/>
              </w:rPr>
              <w:t>备注</w:t>
            </w:r>
          </w:p>
        </w:tc>
        <w:tc>
          <w:tcPr>
            <w:tcW w:w="8096" w:type="dxa"/>
            <w:gridSpan w:val="3"/>
            <w:vAlign w:val="center"/>
          </w:tcPr>
          <w:p w:rsidR="002D5BD9" w:rsidRPr="008532C4" w:rsidRDefault="002D5BD9" w:rsidP="00F0256D">
            <w:pPr>
              <w:rPr>
                <w:rFonts w:ascii="宋体"/>
                <w:i/>
                <w:iCs/>
              </w:rPr>
            </w:pPr>
            <w:r w:rsidRPr="008532C4">
              <w:rPr>
                <w:rFonts w:ascii="宋体" w:hAnsi="宋体" w:cs="宋体" w:hint="eastAsia"/>
                <w:i/>
                <w:iCs/>
              </w:rPr>
              <w:t>试验室环境温度、湿度等</w:t>
            </w:r>
          </w:p>
        </w:tc>
      </w:tr>
    </w:tbl>
    <w:p w:rsidR="002D5BD9" w:rsidRPr="008532C4" w:rsidRDefault="002D5BD9" w:rsidP="00CF207C">
      <w:pPr>
        <w:spacing w:beforeLines="100" w:before="240"/>
      </w:pPr>
      <w:r w:rsidRPr="008532C4">
        <w:rPr>
          <w:rFonts w:cs="宋体" w:hint="eastAsia"/>
        </w:rPr>
        <w:t>批准：</w:t>
      </w:r>
      <w:r w:rsidRPr="008532C4">
        <w:t xml:space="preserve">                        </w:t>
      </w:r>
      <w:r w:rsidRPr="008532C4">
        <w:rPr>
          <w:rFonts w:cs="宋体" w:hint="eastAsia"/>
        </w:rPr>
        <w:t>审核：</w:t>
      </w:r>
      <w:r w:rsidRPr="008532C4">
        <w:t xml:space="preserve">                           </w:t>
      </w:r>
      <w:r w:rsidRPr="008532C4">
        <w:rPr>
          <w:rFonts w:cs="宋体" w:hint="eastAsia"/>
        </w:rPr>
        <w:t>主检：</w:t>
      </w:r>
    </w:p>
    <w:p w:rsidR="002D5BD9" w:rsidRPr="008532C4" w:rsidRDefault="002D5BD9" w:rsidP="00CF207C">
      <w:pPr>
        <w:spacing w:beforeLines="100" w:before="240"/>
        <w:rPr>
          <w:sz w:val="28"/>
          <w:szCs w:val="28"/>
        </w:rPr>
      </w:pPr>
      <w:r w:rsidRPr="008532C4">
        <w:br w:type="page"/>
      </w:r>
      <w:r w:rsidRPr="008532C4">
        <w:rPr>
          <w:rFonts w:cs="宋体" w:hint="eastAsia"/>
        </w:rPr>
        <w:t>检验数据</w:t>
      </w:r>
      <w:r w:rsidRPr="008532C4">
        <w:t xml:space="preserve">                                                      </w:t>
      </w:r>
      <w:r w:rsidRPr="008532C4">
        <w:rPr>
          <w:sz w:val="28"/>
          <w:szCs w:val="28"/>
        </w:rPr>
        <w:t xml:space="preserve"> </w:t>
      </w:r>
      <w:r w:rsidRPr="008532C4">
        <w:rPr>
          <w:rFonts w:cs="宋体" w:hint="eastAsia"/>
        </w:rPr>
        <w:t>共</w:t>
      </w:r>
      <w:r w:rsidRPr="008532C4">
        <w:rPr>
          <w:rFonts w:cs="宋体" w:hint="eastAsia"/>
          <w:b/>
          <w:bCs/>
          <w:i/>
          <w:iCs/>
          <w:color w:val="000000"/>
        </w:rPr>
        <w:t>×</w:t>
      </w:r>
      <w:r w:rsidRPr="008532C4">
        <w:rPr>
          <w:rFonts w:cs="宋体" w:hint="eastAsia"/>
        </w:rPr>
        <w:t>页</w:t>
      </w:r>
      <w:r w:rsidRPr="008532C4">
        <w:t xml:space="preserve"> </w:t>
      </w:r>
      <w:r w:rsidRPr="008532C4">
        <w:rPr>
          <w:rFonts w:cs="宋体" w:hint="eastAsia"/>
        </w:rPr>
        <w:t>第</w:t>
      </w:r>
      <w:r w:rsidRPr="008532C4">
        <w:rPr>
          <w:rFonts w:cs="宋体" w:hint="eastAsia"/>
          <w:b/>
          <w:bCs/>
          <w:i/>
          <w:iCs/>
          <w:color w:val="000000"/>
        </w:rPr>
        <w:t>×</w:t>
      </w:r>
      <w:r w:rsidRPr="008532C4">
        <w:rPr>
          <w:rFonts w:cs="宋体" w:hint="eastAsia"/>
        </w:rPr>
        <w:t>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2D5BD9" w:rsidRPr="008532C4">
        <w:trPr>
          <w:trHeight w:val="12141"/>
        </w:trPr>
        <w:tc>
          <w:tcPr>
            <w:tcW w:w="9286" w:type="dxa"/>
          </w:tcPr>
          <w:p w:rsidR="002D5BD9" w:rsidRPr="008532C4" w:rsidRDefault="002D5BD9" w:rsidP="00CF207C">
            <w:pPr>
              <w:spacing w:beforeLines="100" w:before="240"/>
              <w:rPr>
                <w:sz w:val="28"/>
                <w:szCs w:val="28"/>
              </w:rPr>
            </w:pPr>
          </w:p>
        </w:tc>
      </w:tr>
    </w:tbl>
    <w:p w:rsidR="002D5BD9" w:rsidRPr="008532C4" w:rsidRDefault="002D5BD9" w:rsidP="00261B91">
      <w:pPr>
        <w:jc w:val="center"/>
        <w:rPr>
          <w:rFonts w:ascii="宋体"/>
          <w:b/>
          <w:bCs/>
          <w:i/>
          <w:iCs/>
          <w:color w:val="000000"/>
          <w:sz w:val="32"/>
          <w:szCs w:val="32"/>
        </w:rPr>
      </w:pPr>
      <w:r w:rsidRPr="008532C4">
        <w:rPr>
          <w:rFonts w:cs="宋体" w:hint="eastAsia"/>
        </w:rPr>
        <w:t>复核：</w:t>
      </w:r>
      <w:r w:rsidRPr="008532C4">
        <w:t xml:space="preserve">                              </w:t>
      </w:r>
      <w:r w:rsidRPr="008532C4">
        <w:rPr>
          <w:rFonts w:cs="宋体" w:hint="eastAsia"/>
        </w:rPr>
        <w:t>检验：</w:t>
      </w:r>
    </w:p>
    <w:p w:rsidR="002D5BD9" w:rsidRPr="008532C4" w:rsidRDefault="002D5BD9" w:rsidP="007F51DD">
      <w:pPr>
        <w:pStyle w:val="3"/>
        <w:ind w:left="2111" w:hangingChars="657" w:hanging="2111"/>
        <w:rPr>
          <w:rFonts w:ascii="宋体"/>
          <w:b w:val="0"/>
          <w:bCs w:val="0"/>
          <w:sz w:val="24"/>
          <w:szCs w:val="24"/>
        </w:rPr>
      </w:pPr>
      <w:r w:rsidRPr="008532C4">
        <w:rPr>
          <w:rFonts w:ascii="宋体"/>
          <w:color w:val="000000"/>
        </w:rPr>
        <w:br w:type="page"/>
      </w:r>
      <w:bookmarkStart w:id="62" w:name="_Toc262641436"/>
      <w:bookmarkStart w:id="63" w:name="_Toc462127859"/>
      <w:bookmarkStart w:id="64" w:name="_Toc462129086"/>
      <w:bookmarkStart w:id="65" w:name="_Toc462414559"/>
      <w:r w:rsidRPr="008532C4">
        <w:rPr>
          <w:rFonts w:cs="宋体" w:hint="eastAsia"/>
          <w:color w:val="000000"/>
        </w:rPr>
        <w:t>附件</w:t>
      </w:r>
      <w:r w:rsidRPr="008532C4">
        <w:rPr>
          <w:color w:val="000000"/>
        </w:rPr>
        <w:t>6</w:t>
      </w:r>
      <w:r w:rsidRPr="008532C4">
        <w:rPr>
          <w:color w:val="000000"/>
        </w:rPr>
        <w:br w:type="textWrapping" w:clear="all"/>
      </w:r>
      <w:r w:rsidRPr="008532C4">
        <w:rPr>
          <w:rFonts w:ascii="宋体" w:hAnsi="宋体" w:cs="宋体" w:hint="eastAsia"/>
        </w:rPr>
        <w:t>本实施细则与旧版细则主要内容对比表</w:t>
      </w:r>
      <w:bookmarkEnd w:id="62"/>
      <w:bookmarkEnd w:id="63"/>
      <w:bookmarkEnd w:id="64"/>
      <w:bookmarkEnd w:id="65"/>
    </w:p>
    <w:p w:rsidR="002D5BD9" w:rsidRPr="008532C4" w:rsidRDefault="002D5BD9" w:rsidP="00261B91">
      <w:pPr>
        <w:jc w:val="center"/>
        <w:rPr>
          <w:b/>
          <w:bCs/>
          <w:sz w:val="28"/>
          <w:szCs w:val="28"/>
        </w:rPr>
      </w:pPr>
      <w:r w:rsidRPr="008532C4">
        <w:rPr>
          <w:rFonts w:cs="宋体" w:hint="eastAsia"/>
          <w:b/>
          <w:bCs/>
          <w:sz w:val="28"/>
          <w:szCs w:val="28"/>
        </w:rPr>
        <w:t>产品单元、产品品种变化对比表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
        <w:gridCol w:w="6"/>
        <w:gridCol w:w="1987"/>
        <w:gridCol w:w="1417"/>
        <w:gridCol w:w="1701"/>
        <w:gridCol w:w="1985"/>
        <w:gridCol w:w="1255"/>
      </w:tblGrid>
      <w:tr w:rsidR="002D5BD9" w:rsidRPr="008532C4">
        <w:trPr>
          <w:trHeight w:val="567"/>
          <w:jc w:val="center"/>
        </w:trPr>
        <w:tc>
          <w:tcPr>
            <w:tcW w:w="684" w:type="dxa"/>
            <w:vMerge w:val="restart"/>
            <w:vAlign w:val="center"/>
          </w:tcPr>
          <w:p w:rsidR="002D5BD9" w:rsidRPr="008532C4" w:rsidRDefault="002D5BD9" w:rsidP="00F0256D">
            <w:pPr>
              <w:jc w:val="center"/>
              <w:rPr>
                <w:b/>
                <w:bCs/>
              </w:rPr>
            </w:pPr>
            <w:r w:rsidRPr="008532C4">
              <w:rPr>
                <w:rFonts w:cs="宋体" w:hint="eastAsia"/>
                <w:b/>
                <w:bCs/>
              </w:rPr>
              <w:t>序号</w:t>
            </w:r>
          </w:p>
        </w:tc>
        <w:tc>
          <w:tcPr>
            <w:tcW w:w="3410" w:type="dxa"/>
            <w:gridSpan w:val="3"/>
            <w:vAlign w:val="center"/>
          </w:tcPr>
          <w:p w:rsidR="002D5BD9" w:rsidRPr="008532C4" w:rsidRDefault="002D5BD9" w:rsidP="00F0256D">
            <w:pPr>
              <w:jc w:val="center"/>
              <w:rPr>
                <w:b/>
                <w:bCs/>
              </w:rPr>
            </w:pPr>
            <w:r w:rsidRPr="008532C4">
              <w:rPr>
                <w:rFonts w:cs="宋体" w:hint="eastAsia"/>
                <w:b/>
                <w:bCs/>
              </w:rPr>
              <w:t>新版</w:t>
            </w:r>
          </w:p>
        </w:tc>
        <w:tc>
          <w:tcPr>
            <w:tcW w:w="3686" w:type="dxa"/>
            <w:gridSpan w:val="2"/>
            <w:vAlign w:val="center"/>
          </w:tcPr>
          <w:p w:rsidR="002D5BD9" w:rsidRPr="008532C4" w:rsidRDefault="002D5BD9" w:rsidP="00F0256D">
            <w:pPr>
              <w:jc w:val="center"/>
              <w:rPr>
                <w:b/>
                <w:bCs/>
              </w:rPr>
            </w:pPr>
            <w:r w:rsidRPr="008532C4">
              <w:rPr>
                <w:rFonts w:cs="宋体" w:hint="eastAsia"/>
                <w:b/>
                <w:bCs/>
              </w:rPr>
              <w:t>旧版</w:t>
            </w:r>
          </w:p>
        </w:tc>
        <w:tc>
          <w:tcPr>
            <w:tcW w:w="1255" w:type="dxa"/>
            <w:vMerge w:val="restart"/>
            <w:vAlign w:val="center"/>
          </w:tcPr>
          <w:p w:rsidR="002D5BD9" w:rsidRPr="008532C4" w:rsidRDefault="002D5BD9" w:rsidP="00F0256D">
            <w:pPr>
              <w:jc w:val="center"/>
              <w:rPr>
                <w:b/>
                <w:bCs/>
              </w:rPr>
            </w:pPr>
            <w:r w:rsidRPr="008532C4">
              <w:rPr>
                <w:rFonts w:cs="宋体" w:hint="eastAsia"/>
                <w:b/>
                <w:bCs/>
              </w:rPr>
              <w:t>说明</w:t>
            </w:r>
          </w:p>
        </w:tc>
      </w:tr>
      <w:tr w:rsidR="002D5BD9" w:rsidRPr="008532C4">
        <w:trPr>
          <w:trHeight w:val="567"/>
          <w:jc w:val="center"/>
        </w:trPr>
        <w:tc>
          <w:tcPr>
            <w:tcW w:w="684" w:type="dxa"/>
            <w:vMerge/>
            <w:vAlign w:val="center"/>
          </w:tcPr>
          <w:p w:rsidR="002D5BD9" w:rsidRPr="008532C4" w:rsidRDefault="002D5BD9" w:rsidP="00F0256D">
            <w:pPr>
              <w:jc w:val="center"/>
            </w:pPr>
          </w:p>
        </w:tc>
        <w:tc>
          <w:tcPr>
            <w:tcW w:w="1993" w:type="dxa"/>
            <w:gridSpan w:val="2"/>
            <w:vAlign w:val="center"/>
          </w:tcPr>
          <w:p w:rsidR="002D5BD9" w:rsidRPr="005D3F8F" w:rsidRDefault="002D5BD9" w:rsidP="00F0256D">
            <w:pPr>
              <w:jc w:val="center"/>
              <w:rPr>
                <w:b/>
                <w:bCs/>
              </w:rPr>
            </w:pPr>
            <w:r w:rsidRPr="005D3F8F">
              <w:rPr>
                <w:rFonts w:cs="宋体" w:hint="eastAsia"/>
                <w:b/>
                <w:bCs/>
              </w:rPr>
              <w:t>产品单元</w:t>
            </w:r>
          </w:p>
        </w:tc>
        <w:tc>
          <w:tcPr>
            <w:tcW w:w="1417" w:type="dxa"/>
            <w:vAlign w:val="center"/>
          </w:tcPr>
          <w:p w:rsidR="002D5BD9" w:rsidRPr="005D3F8F" w:rsidRDefault="002D5BD9" w:rsidP="00F0256D">
            <w:pPr>
              <w:jc w:val="center"/>
              <w:rPr>
                <w:rFonts w:ascii="宋体"/>
                <w:b/>
                <w:bCs/>
              </w:rPr>
            </w:pPr>
            <w:r w:rsidRPr="005D3F8F">
              <w:rPr>
                <w:rFonts w:ascii="宋体" w:hAnsi="宋体" w:cs="宋体" w:hint="eastAsia"/>
                <w:b/>
                <w:bCs/>
              </w:rPr>
              <w:t>产品品种</w:t>
            </w:r>
          </w:p>
        </w:tc>
        <w:tc>
          <w:tcPr>
            <w:tcW w:w="1701" w:type="dxa"/>
            <w:vAlign w:val="center"/>
          </w:tcPr>
          <w:p w:rsidR="002D5BD9" w:rsidRPr="005D3F8F" w:rsidRDefault="002D5BD9" w:rsidP="00F0256D">
            <w:pPr>
              <w:jc w:val="center"/>
              <w:rPr>
                <w:b/>
                <w:bCs/>
              </w:rPr>
            </w:pPr>
            <w:r w:rsidRPr="005D3F8F">
              <w:rPr>
                <w:rFonts w:cs="宋体" w:hint="eastAsia"/>
                <w:b/>
                <w:bCs/>
              </w:rPr>
              <w:t>产品单元</w:t>
            </w:r>
          </w:p>
        </w:tc>
        <w:tc>
          <w:tcPr>
            <w:tcW w:w="1985" w:type="dxa"/>
            <w:vAlign w:val="center"/>
          </w:tcPr>
          <w:p w:rsidR="002D5BD9" w:rsidRPr="005D3F8F" w:rsidRDefault="002D5BD9" w:rsidP="00F0256D">
            <w:pPr>
              <w:jc w:val="center"/>
              <w:rPr>
                <w:rFonts w:ascii="宋体"/>
                <w:b/>
                <w:bCs/>
              </w:rPr>
            </w:pPr>
            <w:r w:rsidRPr="005D3F8F">
              <w:rPr>
                <w:rFonts w:ascii="宋体" w:hAnsi="宋体" w:cs="宋体" w:hint="eastAsia"/>
                <w:b/>
                <w:bCs/>
              </w:rPr>
              <w:t>产品品种</w:t>
            </w:r>
          </w:p>
        </w:tc>
        <w:tc>
          <w:tcPr>
            <w:tcW w:w="1255" w:type="dxa"/>
            <w:vMerge/>
            <w:vAlign w:val="center"/>
          </w:tcPr>
          <w:p w:rsidR="002D5BD9" w:rsidRPr="008532C4" w:rsidRDefault="002D5BD9" w:rsidP="00F0256D">
            <w:pPr>
              <w:jc w:val="center"/>
            </w:pPr>
          </w:p>
        </w:tc>
      </w:tr>
      <w:tr w:rsidR="002D5BD9" w:rsidRPr="008532C4">
        <w:trPr>
          <w:trHeight w:val="567"/>
          <w:jc w:val="center"/>
        </w:trPr>
        <w:tc>
          <w:tcPr>
            <w:tcW w:w="690" w:type="dxa"/>
            <w:gridSpan w:val="2"/>
            <w:vMerge w:val="restart"/>
            <w:vAlign w:val="center"/>
          </w:tcPr>
          <w:p w:rsidR="002D5BD9" w:rsidRPr="008532C4" w:rsidRDefault="002D5BD9" w:rsidP="00F0256D">
            <w:pPr>
              <w:jc w:val="center"/>
            </w:pPr>
            <w:r>
              <w:t>1</w:t>
            </w:r>
          </w:p>
        </w:tc>
        <w:tc>
          <w:tcPr>
            <w:tcW w:w="1987" w:type="dxa"/>
            <w:vMerge w:val="restart"/>
            <w:vAlign w:val="center"/>
          </w:tcPr>
          <w:p w:rsidR="002D5BD9" w:rsidRPr="008532C4" w:rsidRDefault="002D5BD9" w:rsidP="00F0256D">
            <w:pPr>
              <w:jc w:val="center"/>
            </w:pPr>
            <w:r w:rsidRPr="009F2B80">
              <w:rPr>
                <w:rFonts w:hAnsi="宋体" w:cs="宋体" w:hint="eastAsia"/>
                <w:color w:val="000000"/>
                <w:kern w:val="0"/>
              </w:rPr>
              <w:t>卫星电视接收天线</w:t>
            </w:r>
          </w:p>
        </w:tc>
        <w:tc>
          <w:tcPr>
            <w:tcW w:w="1417" w:type="dxa"/>
            <w:vAlign w:val="center"/>
          </w:tcPr>
          <w:p w:rsidR="002D5BD9" w:rsidRPr="008532C4" w:rsidRDefault="002D5BD9" w:rsidP="00F0256D">
            <w:pPr>
              <w:jc w:val="center"/>
            </w:pPr>
            <w:r w:rsidRPr="009F2B80">
              <w:rPr>
                <w:rFonts w:hAnsi="宋体"/>
                <w:color w:val="000000"/>
                <w:kern w:val="0"/>
              </w:rPr>
              <w:t>C</w:t>
            </w:r>
            <w:r w:rsidRPr="009F2B80">
              <w:rPr>
                <w:rFonts w:hAnsi="宋体" w:cs="宋体" w:hint="eastAsia"/>
                <w:color w:val="000000"/>
                <w:kern w:val="0"/>
              </w:rPr>
              <w:t>频段</w:t>
            </w:r>
          </w:p>
        </w:tc>
        <w:tc>
          <w:tcPr>
            <w:tcW w:w="1701" w:type="dxa"/>
            <w:vAlign w:val="center"/>
          </w:tcPr>
          <w:p w:rsidR="002D5BD9" w:rsidRPr="008532C4" w:rsidRDefault="002D5BD9" w:rsidP="00F0256D">
            <w:pPr>
              <w:jc w:val="center"/>
            </w:pPr>
            <w:r w:rsidRPr="00FD1174">
              <w:rPr>
                <w:rFonts w:ascii="宋体" w:hAnsi="宋体" w:cs="宋体" w:hint="eastAsia"/>
                <w:color w:val="000000"/>
              </w:rPr>
              <w:t>卫星电视接收天线</w:t>
            </w:r>
          </w:p>
        </w:tc>
        <w:tc>
          <w:tcPr>
            <w:tcW w:w="1985" w:type="dxa"/>
            <w:vAlign w:val="center"/>
          </w:tcPr>
          <w:p w:rsidR="002D5BD9" w:rsidRPr="008532C4" w:rsidRDefault="002D5BD9" w:rsidP="00F0256D">
            <w:pPr>
              <w:jc w:val="center"/>
            </w:pPr>
            <w:r w:rsidRPr="00FD1174">
              <w:rPr>
                <w:rFonts w:ascii="宋体" w:hAnsi="宋体" w:cs="宋体"/>
                <w:color w:val="000000"/>
              </w:rPr>
              <w:t>C</w:t>
            </w:r>
            <w:r w:rsidRPr="00FD1174">
              <w:rPr>
                <w:rFonts w:ascii="宋体" w:hAnsi="宋体" w:cs="宋体" w:hint="eastAsia"/>
                <w:color w:val="000000"/>
              </w:rPr>
              <w:t>频段</w:t>
            </w:r>
          </w:p>
        </w:tc>
        <w:tc>
          <w:tcPr>
            <w:tcW w:w="1255" w:type="dxa"/>
            <w:vAlign w:val="center"/>
          </w:tcPr>
          <w:p w:rsidR="002D5BD9" w:rsidRPr="008532C4" w:rsidRDefault="002D5BD9" w:rsidP="00F0256D">
            <w:pPr>
              <w:jc w:val="center"/>
            </w:pPr>
            <w:r w:rsidRPr="007A16CD">
              <w:rPr>
                <w:rFonts w:ascii="宋体" w:hAnsi="宋体" w:cs="宋体"/>
                <w:kern w:val="0"/>
              </w:rPr>
              <w:t>——</w:t>
            </w:r>
          </w:p>
        </w:tc>
      </w:tr>
      <w:tr w:rsidR="002D5BD9" w:rsidRPr="008532C4">
        <w:trPr>
          <w:trHeight w:val="567"/>
          <w:jc w:val="center"/>
        </w:trPr>
        <w:tc>
          <w:tcPr>
            <w:tcW w:w="690" w:type="dxa"/>
            <w:gridSpan w:val="2"/>
            <w:vMerge/>
            <w:vAlign w:val="center"/>
          </w:tcPr>
          <w:p w:rsidR="002D5BD9" w:rsidRPr="008532C4" w:rsidRDefault="002D5BD9" w:rsidP="00F0256D">
            <w:pPr>
              <w:jc w:val="center"/>
            </w:pPr>
          </w:p>
        </w:tc>
        <w:tc>
          <w:tcPr>
            <w:tcW w:w="1987" w:type="dxa"/>
            <w:vMerge/>
            <w:vAlign w:val="center"/>
          </w:tcPr>
          <w:p w:rsidR="002D5BD9" w:rsidRPr="008532C4" w:rsidRDefault="002D5BD9" w:rsidP="00F0256D">
            <w:pPr>
              <w:jc w:val="center"/>
            </w:pPr>
          </w:p>
        </w:tc>
        <w:tc>
          <w:tcPr>
            <w:tcW w:w="1417" w:type="dxa"/>
            <w:vAlign w:val="center"/>
          </w:tcPr>
          <w:p w:rsidR="002D5BD9" w:rsidRPr="008532C4" w:rsidRDefault="002D5BD9" w:rsidP="00F0256D">
            <w:pPr>
              <w:jc w:val="center"/>
            </w:pPr>
            <w:r w:rsidRPr="009F2B80">
              <w:rPr>
                <w:rFonts w:hAnsi="宋体"/>
                <w:color w:val="000000"/>
                <w:kern w:val="0"/>
              </w:rPr>
              <w:t>Ku</w:t>
            </w:r>
            <w:r w:rsidRPr="009F2B80">
              <w:rPr>
                <w:rFonts w:hAnsi="宋体" w:cs="宋体" w:hint="eastAsia"/>
                <w:color w:val="000000"/>
                <w:kern w:val="0"/>
              </w:rPr>
              <w:t>频段</w:t>
            </w:r>
          </w:p>
        </w:tc>
        <w:tc>
          <w:tcPr>
            <w:tcW w:w="1701" w:type="dxa"/>
            <w:vAlign w:val="center"/>
          </w:tcPr>
          <w:p w:rsidR="002D5BD9" w:rsidRPr="008532C4" w:rsidRDefault="002D5BD9" w:rsidP="00F0256D">
            <w:pPr>
              <w:jc w:val="center"/>
            </w:pPr>
            <w:r w:rsidRPr="00FD1174">
              <w:rPr>
                <w:rFonts w:ascii="宋体" w:hAnsi="宋体" w:cs="宋体" w:hint="eastAsia"/>
                <w:color w:val="000000"/>
              </w:rPr>
              <w:t>卫星电视接收天线</w:t>
            </w:r>
          </w:p>
        </w:tc>
        <w:tc>
          <w:tcPr>
            <w:tcW w:w="1985" w:type="dxa"/>
            <w:vAlign w:val="center"/>
          </w:tcPr>
          <w:p w:rsidR="002D5BD9" w:rsidRPr="008532C4" w:rsidRDefault="002D5BD9" w:rsidP="00F0256D">
            <w:pPr>
              <w:jc w:val="center"/>
            </w:pPr>
            <w:r w:rsidRPr="00FD1174">
              <w:rPr>
                <w:rFonts w:ascii="宋体" w:hAnsi="宋体" w:cs="宋体"/>
                <w:color w:val="000000"/>
              </w:rPr>
              <w:t>Ku</w:t>
            </w:r>
            <w:r w:rsidRPr="00FD1174">
              <w:rPr>
                <w:rFonts w:ascii="宋体" w:hAnsi="宋体" w:cs="宋体" w:hint="eastAsia"/>
                <w:color w:val="000000"/>
              </w:rPr>
              <w:t>频段</w:t>
            </w:r>
          </w:p>
        </w:tc>
        <w:tc>
          <w:tcPr>
            <w:tcW w:w="1255" w:type="dxa"/>
            <w:vAlign w:val="center"/>
          </w:tcPr>
          <w:p w:rsidR="002D5BD9" w:rsidRPr="008532C4" w:rsidRDefault="002D5BD9" w:rsidP="00F0256D">
            <w:pPr>
              <w:jc w:val="center"/>
            </w:pPr>
            <w:r w:rsidRPr="007A16CD">
              <w:rPr>
                <w:rFonts w:ascii="宋体" w:hAnsi="宋体" w:cs="宋体"/>
                <w:kern w:val="0"/>
              </w:rPr>
              <w:t>——</w:t>
            </w:r>
          </w:p>
        </w:tc>
      </w:tr>
      <w:tr w:rsidR="002D5BD9" w:rsidRPr="008532C4">
        <w:trPr>
          <w:trHeight w:val="567"/>
          <w:jc w:val="center"/>
        </w:trPr>
        <w:tc>
          <w:tcPr>
            <w:tcW w:w="690" w:type="dxa"/>
            <w:gridSpan w:val="2"/>
            <w:vMerge w:val="restart"/>
            <w:vAlign w:val="center"/>
          </w:tcPr>
          <w:p w:rsidR="002D5BD9" w:rsidRPr="008532C4" w:rsidRDefault="002D5BD9" w:rsidP="00F0256D">
            <w:pPr>
              <w:jc w:val="center"/>
            </w:pPr>
            <w:r>
              <w:t>2</w:t>
            </w:r>
          </w:p>
        </w:tc>
        <w:tc>
          <w:tcPr>
            <w:tcW w:w="1987" w:type="dxa"/>
            <w:vMerge w:val="restart"/>
            <w:vAlign w:val="center"/>
          </w:tcPr>
          <w:p w:rsidR="002D5BD9" w:rsidRPr="008532C4" w:rsidRDefault="002D5BD9" w:rsidP="00F0256D">
            <w:pPr>
              <w:jc w:val="center"/>
            </w:pPr>
            <w:r w:rsidRPr="009F2B80">
              <w:rPr>
                <w:rFonts w:ascii="宋体" w:hAnsi="宋体" w:cs="宋体" w:hint="eastAsia"/>
                <w:color w:val="000000"/>
                <w:kern w:val="0"/>
              </w:rPr>
              <w:t>室外单元</w:t>
            </w:r>
          </w:p>
        </w:tc>
        <w:tc>
          <w:tcPr>
            <w:tcW w:w="1417" w:type="dxa"/>
            <w:vAlign w:val="center"/>
          </w:tcPr>
          <w:p w:rsidR="002D5BD9" w:rsidRPr="008532C4" w:rsidRDefault="002D5BD9" w:rsidP="00F0256D">
            <w:pPr>
              <w:jc w:val="center"/>
            </w:pPr>
            <w:r>
              <w:rPr>
                <w:rFonts w:ascii="宋体" w:hAnsi="宋体" w:cs="宋体"/>
                <w:color w:val="000000"/>
                <w:kern w:val="0"/>
              </w:rPr>
              <w:t>C</w:t>
            </w:r>
            <w:r>
              <w:rPr>
                <w:rFonts w:ascii="宋体" w:hAnsi="宋体" w:cs="宋体" w:hint="eastAsia"/>
                <w:color w:val="000000"/>
                <w:kern w:val="0"/>
              </w:rPr>
              <w:t>频段分体</w:t>
            </w:r>
          </w:p>
        </w:tc>
        <w:tc>
          <w:tcPr>
            <w:tcW w:w="1701" w:type="dxa"/>
            <w:vMerge w:val="restart"/>
            <w:vAlign w:val="center"/>
          </w:tcPr>
          <w:p w:rsidR="002D5BD9" w:rsidRPr="008532C4" w:rsidRDefault="002D5BD9" w:rsidP="00F0256D">
            <w:pPr>
              <w:jc w:val="center"/>
            </w:pPr>
            <w:r w:rsidRPr="007A16CD">
              <w:rPr>
                <w:rFonts w:ascii="宋体" w:hAnsi="宋体" w:cs="宋体" w:hint="eastAsia"/>
                <w:kern w:val="0"/>
              </w:rPr>
              <w:t>室外单元（含一体化）</w:t>
            </w:r>
          </w:p>
        </w:tc>
        <w:tc>
          <w:tcPr>
            <w:tcW w:w="1985" w:type="dxa"/>
            <w:vMerge w:val="restart"/>
            <w:vAlign w:val="center"/>
          </w:tcPr>
          <w:p w:rsidR="002D5BD9" w:rsidRPr="00FB6369" w:rsidRDefault="002D5BD9" w:rsidP="00F0256D">
            <w:pPr>
              <w:jc w:val="center"/>
            </w:pPr>
            <w:r w:rsidRPr="00FB6369">
              <w:rPr>
                <w:rFonts w:ascii="宋体" w:hAnsi="宋体" w:cs="宋体"/>
                <w:kern w:val="0"/>
              </w:rPr>
              <w:t>C</w:t>
            </w:r>
            <w:r w:rsidRPr="00FB6369">
              <w:rPr>
                <w:rFonts w:ascii="宋体" w:hAnsi="宋体" w:cs="宋体" w:hint="eastAsia"/>
                <w:kern w:val="0"/>
              </w:rPr>
              <w:t>频段</w:t>
            </w:r>
          </w:p>
        </w:tc>
        <w:tc>
          <w:tcPr>
            <w:tcW w:w="1255" w:type="dxa"/>
            <w:vMerge w:val="restart"/>
            <w:vAlign w:val="center"/>
          </w:tcPr>
          <w:p w:rsidR="002D5BD9" w:rsidRPr="00FB6369" w:rsidRDefault="002D5BD9" w:rsidP="00F0256D">
            <w:pPr>
              <w:jc w:val="center"/>
            </w:pPr>
            <w:r w:rsidRPr="00FB6369">
              <w:rPr>
                <w:rFonts w:ascii="宋体" w:hAnsi="宋体" w:cs="宋体"/>
                <w:kern w:val="0"/>
              </w:rPr>
              <w:t>——</w:t>
            </w:r>
          </w:p>
        </w:tc>
      </w:tr>
      <w:tr w:rsidR="002D5BD9" w:rsidRPr="008532C4">
        <w:trPr>
          <w:trHeight w:val="567"/>
          <w:jc w:val="center"/>
        </w:trPr>
        <w:tc>
          <w:tcPr>
            <w:tcW w:w="690" w:type="dxa"/>
            <w:gridSpan w:val="2"/>
            <w:vMerge/>
            <w:vAlign w:val="center"/>
          </w:tcPr>
          <w:p w:rsidR="002D5BD9" w:rsidRPr="008532C4" w:rsidRDefault="002D5BD9" w:rsidP="00F0256D">
            <w:pPr>
              <w:jc w:val="center"/>
            </w:pPr>
          </w:p>
        </w:tc>
        <w:tc>
          <w:tcPr>
            <w:tcW w:w="1987" w:type="dxa"/>
            <w:vMerge/>
            <w:vAlign w:val="center"/>
          </w:tcPr>
          <w:p w:rsidR="002D5BD9" w:rsidRPr="008532C4" w:rsidRDefault="002D5BD9" w:rsidP="00F0256D">
            <w:pPr>
              <w:jc w:val="center"/>
            </w:pPr>
          </w:p>
        </w:tc>
        <w:tc>
          <w:tcPr>
            <w:tcW w:w="1417" w:type="dxa"/>
            <w:vAlign w:val="center"/>
          </w:tcPr>
          <w:p w:rsidR="002D5BD9" w:rsidRPr="008532C4" w:rsidRDefault="002D5BD9" w:rsidP="00F0256D">
            <w:pPr>
              <w:jc w:val="center"/>
            </w:pPr>
            <w:r w:rsidRPr="009F2B80">
              <w:rPr>
                <w:rFonts w:ascii="宋体" w:hAnsi="宋体" w:cs="宋体"/>
                <w:color w:val="000000"/>
                <w:kern w:val="0"/>
              </w:rPr>
              <w:t>C</w:t>
            </w:r>
            <w:r w:rsidRPr="009F2B80">
              <w:rPr>
                <w:rFonts w:ascii="宋体" w:hAnsi="宋体" w:cs="宋体" w:hint="eastAsia"/>
                <w:color w:val="000000"/>
                <w:kern w:val="0"/>
              </w:rPr>
              <w:t>频段</w:t>
            </w:r>
            <w:r>
              <w:rPr>
                <w:rFonts w:ascii="宋体" w:hAnsi="宋体" w:cs="宋体" w:hint="eastAsia"/>
                <w:color w:val="000000"/>
                <w:kern w:val="0"/>
              </w:rPr>
              <w:t>一体化</w:t>
            </w:r>
          </w:p>
        </w:tc>
        <w:tc>
          <w:tcPr>
            <w:tcW w:w="1701" w:type="dxa"/>
            <w:vMerge/>
            <w:vAlign w:val="center"/>
          </w:tcPr>
          <w:p w:rsidR="002D5BD9" w:rsidRPr="008532C4" w:rsidRDefault="002D5BD9" w:rsidP="00F0256D">
            <w:pPr>
              <w:jc w:val="center"/>
            </w:pPr>
          </w:p>
        </w:tc>
        <w:tc>
          <w:tcPr>
            <w:tcW w:w="1985" w:type="dxa"/>
            <w:vMerge/>
            <w:vAlign w:val="center"/>
          </w:tcPr>
          <w:p w:rsidR="002D5BD9" w:rsidRPr="00FB6369" w:rsidRDefault="002D5BD9" w:rsidP="00F0256D">
            <w:pPr>
              <w:jc w:val="center"/>
            </w:pPr>
          </w:p>
        </w:tc>
        <w:tc>
          <w:tcPr>
            <w:tcW w:w="1255" w:type="dxa"/>
            <w:vMerge/>
            <w:vAlign w:val="center"/>
          </w:tcPr>
          <w:p w:rsidR="002D5BD9" w:rsidRPr="00FB6369" w:rsidRDefault="002D5BD9" w:rsidP="00F0256D">
            <w:pPr>
              <w:jc w:val="center"/>
            </w:pPr>
          </w:p>
        </w:tc>
      </w:tr>
      <w:tr w:rsidR="002D5BD9" w:rsidRPr="008532C4">
        <w:trPr>
          <w:trHeight w:val="567"/>
          <w:jc w:val="center"/>
        </w:trPr>
        <w:tc>
          <w:tcPr>
            <w:tcW w:w="690" w:type="dxa"/>
            <w:gridSpan w:val="2"/>
            <w:vMerge/>
            <w:vAlign w:val="center"/>
          </w:tcPr>
          <w:p w:rsidR="002D5BD9" w:rsidRPr="008532C4" w:rsidRDefault="002D5BD9" w:rsidP="00F0256D">
            <w:pPr>
              <w:jc w:val="center"/>
            </w:pPr>
          </w:p>
        </w:tc>
        <w:tc>
          <w:tcPr>
            <w:tcW w:w="1987" w:type="dxa"/>
            <w:vMerge/>
            <w:vAlign w:val="center"/>
          </w:tcPr>
          <w:p w:rsidR="002D5BD9" w:rsidRPr="008532C4" w:rsidRDefault="002D5BD9" w:rsidP="00F0256D">
            <w:pPr>
              <w:jc w:val="center"/>
            </w:pPr>
          </w:p>
        </w:tc>
        <w:tc>
          <w:tcPr>
            <w:tcW w:w="1417" w:type="dxa"/>
            <w:vAlign w:val="center"/>
          </w:tcPr>
          <w:p w:rsidR="002D5BD9" w:rsidRPr="008532C4" w:rsidRDefault="002D5BD9" w:rsidP="00F0256D">
            <w:pPr>
              <w:jc w:val="center"/>
            </w:pPr>
            <w:r>
              <w:t>Ku</w:t>
            </w:r>
            <w:r w:rsidRPr="00CB185B">
              <w:rPr>
                <w:rFonts w:cs="宋体" w:hint="eastAsia"/>
              </w:rPr>
              <w:t>频段分体</w:t>
            </w:r>
          </w:p>
        </w:tc>
        <w:tc>
          <w:tcPr>
            <w:tcW w:w="1701" w:type="dxa"/>
            <w:vMerge/>
            <w:vAlign w:val="center"/>
          </w:tcPr>
          <w:p w:rsidR="002D5BD9" w:rsidRPr="008532C4" w:rsidRDefault="002D5BD9" w:rsidP="00F0256D">
            <w:pPr>
              <w:jc w:val="center"/>
            </w:pPr>
          </w:p>
        </w:tc>
        <w:tc>
          <w:tcPr>
            <w:tcW w:w="1985" w:type="dxa"/>
            <w:vMerge w:val="restart"/>
            <w:vAlign w:val="center"/>
          </w:tcPr>
          <w:p w:rsidR="002D5BD9" w:rsidRPr="00FB6369" w:rsidRDefault="002D5BD9" w:rsidP="00F0256D">
            <w:pPr>
              <w:jc w:val="center"/>
            </w:pPr>
            <w:r w:rsidRPr="00FB6369">
              <w:rPr>
                <w:rFonts w:ascii="宋体" w:hAnsi="宋体" w:cs="宋体"/>
                <w:kern w:val="0"/>
              </w:rPr>
              <w:t>Ku</w:t>
            </w:r>
            <w:r w:rsidRPr="00FB6369">
              <w:rPr>
                <w:rFonts w:ascii="宋体" w:hAnsi="宋体" w:cs="宋体" w:hint="eastAsia"/>
                <w:kern w:val="0"/>
              </w:rPr>
              <w:t>频段</w:t>
            </w:r>
          </w:p>
        </w:tc>
        <w:tc>
          <w:tcPr>
            <w:tcW w:w="1255" w:type="dxa"/>
            <w:vMerge w:val="restart"/>
            <w:vAlign w:val="center"/>
          </w:tcPr>
          <w:p w:rsidR="002D5BD9" w:rsidRPr="00FB6369" w:rsidRDefault="002D5BD9" w:rsidP="00F0256D">
            <w:pPr>
              <w:jc w:val="center"/>
            </w:pPr>
            <w:r w:rsidRPr="00FB6369">
              <w:rPr>
                <w:rFonts w:ascii="宋体" w:hAnsi="宋体" w:cs="宋体"/>
                <w:kern w:val="0"/>
              </w:rPr>
              <w:t>——</w:t>
            </w:r>
          </w:p>
        </w:tc>
      </w:tr>
      <w:tr w:rsidR="002D5BD9" w:rsidRPr="008532C4">
        <w:trPr>
          <w:trHeight w:val="567"/>
          <w:jc w:val="center"/>
        </w:trPr>
        <w:tc>
          <w:tcPr>
            <w:tcW w:w="690" w:type="dxa"/>
            <w:gridSpan w:val="2"/>
            <w:vMerge/>
            <w:vAlign w:val="center"/>
          </w:tcPr>
          <w:p w:rsidR="002D5BD9" w:rsidRPr="008532C4" w:rsidRDefault="002D5BD9" w:rsidP="00F0256D">
            <w:pPr>
              <w:jc w:val="center"/>
            </w:pPr>
          </w:p>
        </w:tc>
        <w:tc>
          <w:tcPr>
            <w:tcW w:w="1987" w:type="dxa"/>
            <w:vMerge/>
            <w:vAlign w:val="center"/>
          </w:tcPr>
          <w:p w:rsidR="002D5BD9" w:rsidRPr="008532C4" w:rsidRDefault="002D5BD9" w:rsidP="00F0256D">
            <w:pPr>
              <w:jc w:val="center"/>
            </w:pPr>
          </w:p>
        </w:tc>
        <w:tc>
          <w:tcPr>
            <w:tcW w:w="1417" w:type="dxa"/>
            <w:vAlign w:val="center"/>
          </w:tcPr>
          <w:p w:rsidR="002D5BD9" w:rsidRPr="00EC4B46" w:rsidRDefault="002D5BD9" w:rsidP="00F0256D">
            <w:pPr>
              <w:jc w:val="center"/>
              <w:rPr>
                <w:spacing w:val="-20"/>
              </w:rPr>
            </w:pPr>
            <w:r w:rsidRPr="00EC4B46">
              <w:rPr>
                <w:spacing w:val="-20"/>
              </w:rPr>
              <w:t>Ku</w:t>
            </w:r>
            <w:r w:rsidRPr="00EC4B46">
              <w:rPr>
                <w:rFonts w:cs="宋体" w:hint="eastAsia"/>
                <w:spacing w:val="-20"/>
              </w:rPr>
              <w:t>频段一体化</w:t>
            </w:r>
          </w:p>
        </w:tc>
        <w:tc>
          <w:tcPr>
            <w:tcW w:w="1701" w:type="dxa"/>
            <w:vMerge/>
            <w:vAlign w:val="center"/>
          </w:tcPr>
          <w:p w:rsidR="002D5BD9" w:rsidRPr="00EC4B46" w:rsidRDefault="002D5BD9" w:rsidP="00F0256D">
            <w:pPr>
              <w:jc w:val="center"/>
              <w:rPr>
                <w:color w:val="FF0000"/>
              </w:rPr>
            </w:pPr>
          </w:p>
        </w:tc>
        <w:tc>
          <w:tcPr>
            <w:tcW w:w="1985" w:type="dxa"/>
            <w:vMerge/>
            <w:vAlign w:val="center"/>
          </w:tcPr>
          <w:p w:rsidR="002D5BD9" w:rsidRPr="00FB6369" w:rsidRDefault="002D5BD9" w:rsidP="00F0256D">
            <w:pPr>
              <w:jc w:val="center"/>
            </w:pPr>
          </w:p>
        </w:tc>
        <w:tc>
          <w:tcPr>
            <w:tcW w:w="1255" w:type="dxa"/>
            <w:vMerge/>
            <w:vAlign w:val="center"/>
          </w:tcPr>
          <w:p w:rsidR="002D5BD9" w:rsidRPr="00FB6369" w:rsidRDefault="002D5BD9" w:rsidP="00F0256D">
            <w:pPr>
              <w:jc w:val="center"/>
            </w:pPr>
          </w:p>
        </w:tc>
      </w:tr>
      <w:tr w:rsidR="002D5BD9" w:rsidRPr="008532C4">
        <w:trPr>
          <w:trHeight w:val="567"/>
          <w:jc w:val="center"/>
        </w:trPr>
        <w:tc>
          <w:tcPr>
            <w:tcW w:w="690" w:type="dxa"/>
            <w:gridSpan w:val="2"/>
            <w:vMerge/>
            <w:vAlign w:val="center"/>
          </w:tcPr>
          <w:p w:rsidR="002D5BD9" w:rsidRPr="008532C4" w:rsidRDefault="002D5BD9" w:rsidP="00F0256D">
            <w:pPr>
              <w:jc w:val="center"/>
            </w:pPr>
          </w:p>
        </w:tc>
        <w:tc>
          <w:tcPr>
            <w:tcW w:w="1987" w:type="dxa"/>
            <w:vMerge/>
            <w:vAlign w:val="center"/>
          </w:tcPr>
          <w:p w:rsidR="002D5BD9" w:rsidRPr="008532C4" w:rsidRDefault="002D5BD9" w:rsidP="00F0256D">
            <w:pPr>
              <w:jc w:val="center"/>
            </w:pPr>
          </w:p>
        </w:tc>
        <w:tc>
          <w:tcPr>
            <w:tcW w:w="1417" w:type="dxa"/>
            <w:vAlign w:val="center"/>
          </w:tcPr>
          <w:p w:rsidR="002D5BD9" w:rsidRPr="008532C4" w:rsidRDefault="002D5BD9" w:rsidP="00F0256D">
            <w:pPr>
              <w:jc w:val="center"/>
            </w:pPr>
            <w:r>
              <w:t>C/</w:t>
            </w:r>
            <w:r w:rsidRPr="00D73919">
              <w:t>Ku</w:t>
            </w:r>
            <w:r w:rsidRPr="00D73919">
              <w:rPr>
                <w:rFonts w:cs="宋体" w:hint="eastAsia"/>
              </w:rPr>
              <w:t>频段一体化</w:t>
            </w:r>
          </w:p>
        </w:tc>
        <w:tc>
          <w:tcPr>
            <w:tcW w:w="1701" w:type="dxa"/>
            <w:vMerge/>
            <w:vAlign w:val="center"/>
          </w:tcPr>
          <w:p w:rsidR="002D5BD9" w:rsidRPr="00EC4B46" w:rsidRDefault="002D5BD9" w:rsidP="00F0256D">
            <w:pPr>
              <w:jc w:val="center"/>
              <w:rPr>
                <w:color w:val="FF0000"/>
              </w:rPr>
            </w:pPr>
          </w:p>
        </w:tc>
        <w:tc>
          <w:tcPr>
            <w:tcW w:w="1985" w:type="dxa"/>
            <w:vAlign w:val="center"/>
          </w:tcPr>
          <w:p w:rsidR="002D5BD9" w:rsidRPr="00FB6369" w:rsidRDefault="002D5BD9" w:rsidP="00F0256D">
            <w:pPr>
              <w:jc w:val="center"/>
            </w:pPr>
            <w:r w:rsidRPr="00FB6369">
              <w:rPr>
                <w:rFonts w:ascii="宋体" w:hAnsi="宋体" w:cs="宋体"/>
                <w:kern w:val="0"/>
              </w:rPr>
              <w:t>C/Ku</w:t>
            </w:r>
            <w:r w:rsidRPr="00FB6369">
              <w:rPr>
                <w:rFonts w:ascii="宋体" w:hAnsi="宋体" w:cs="宋体" w:hint="eastAsia"/>
                <w:kern w:val="0"/>
              </w:rPr>
              <w:t>频段</w:t>
            </w:r>
          </w:p>
        </w:tc>
        <w:tc>
          <w:tcPr>
            <w:tcW w:w="1255" w:type="dxa"/>
            <w:vAlign w:val="center"/>
          </w:tcPr>
          <w:p w:rsidR="002D5BD9" w:rsidRPr="00FB6369" w:rsidRDefault="002D5BD9" w:rsidP="00F0256D">
            <w:pPr>
              <w:jc w:val="center"/>
            </w:pPr>
            <w:r w:rsidRPr="00FB6369">
              <w:rPr>
                <w:rFonts w:ascii="宋体" w:hAnsi="宋体" w:cs="宋体"/>
                <w:kern w:val="0"/>
              </w:rPr>
              <w:t>——</w:t>
            </w:r>
          </w:p>
        </w:tc>
      </w:tr>
      <w:tr w:rsidR="002D5BD9" w:rsidRPr="008532C4">
        <w:trPr>
          <w:trHeight w:val="567"/>
          <w:jc w:val="center"/>
        </w:trPr>
        <w:tc>
          <w:tcPr>
            <w:tcW w:w="690" w:type="dxa"/>
            <w:gridSpan w:val="2"/>
            <w:vMerge w:val="restart"/>
            <w:vAlign w:val="center"/>
          </w:tcPr>
          <w:p w:rsidR="002D5BD9" w:rsidRPr="00FB6369" w:rsidRDefault="002D5BD9" w:rsidP="00F0256D">
            <w:pPr>
              <w:jc w:val="center"/>
            </w:pPr>
            <w:r w:rsidRPr="00FB6369">
              <w:t>3</w:t>
            </w:r>
          </w:p>
        </w:tc>
        <w:tc>
          <w:tcPr>
            <w:tcW w:w="1987" w:type="dxa"/>
            <w:vMerge w:val="restart"/>
            <w:vAlign w:val="center"/>
          </w:tcPr>
          <w:p w:rsidR="002D5BD9" w:rsidRPr="00FB6369" w:rsidRDefault="002D5BD9" w:rsidP="00F0256D">
            <w:pPr>
              <w:jc w:val="center"/>
            </w:pPr>
            <w:r w:rsidRPr="00FB6369">
              <w:rPr>
                <w:rFonts w:ascii="宋体" w:hAnsi="宋体" w:cs="宋体" w:hint="eastAsia"/>
                <w:kern w:val="0"/>
              </w:rPr>
              <w:t>卫星数字电视接收机</w:t>
            </w:r>
          </w:p>
        </w:tc>
        <w:tc>
          <w:tcPr>
            <w:tcW w:w="1417" w:type="dxa"/>
            <w:vMerge w:val="restart"/>
            <w:vAlign w:val="center"/>
          </w:tcPr>
          <w:p w:rsidR="002D5BD9" w:rsidRPr="00FB6369" w:rsidRDefault="002D5BD9" w:rsidP="00F0256D">
            <w:pPr>
              <w:spacing w:line="260" w:lineRule="exact"/>
              <w:rPr>
                <w:rFonts w:ascii="宋体"/>
                <w:kern w:val="0"/>
              </w:rPr>
            </w:pPr>
            <w:r w:rsidRPr="00FB6369">
              <w:rPr>
                <w:rFonts w:ascii="宋体" w:hAnsi="宋体" w:cs="宋体" w:hint="eastAsia"/>
                <w:kern w:val="0"/>
              </w:rPr>
              <w:t>标清工程型</w:t>
            </w:r>
          </w:p>
        </w:tc>
        <w:tc>
          <w:tcPr>
            <w:tcW w:w="1701" w:type="dxa"/>
            <w:vAlign w:val="center"/>
          </w:tcPr>
          <w:p w:rsidR="002D5BD9" w:rsidRPr="00FB6369" w:rsidRDefault="002D5BD9" w:rsidP="00F0256D">
            <w:pPr>
              <w:jc w:val="center"/>
            </w:pPr>
            <w:r w:rsidRPr="00FB6369">
              <w:rPr>
                <w:rFonts w:ascii="宋体" w:hAnsi="宋体" w:cs="宋体" w:hint="eastAsia"/>
                <w:kern w:val="0"/>
              </w:rPr>
              <w:t>卫星模拟电视接收机</w:t>
            </w:r>
          </w:p>
        </w:tc>
        <w:tc>
          <w:tcPr>
            <w:tcW w:w="1985" w:type="dxa"/>
            <w:vAlign w:val="center"/>
          </w:tcPr>
          <w:p w:rsidR="002D5BD9" w:rsidRPr="00FB6369" w:rsidRDefault="002D5BD9" w:rsidP="00F0256D">
            <w:pPr>
              <w:jc w:val="center"/>
            </w:pPr>
            <w:r w:rsidRPr="00FB6369">
              <w:rPr>
                <w:rFonts w:ascii="宋体" w:hAnsi="宋体" w:cs="宋体"/>
                <w:kern w:val="0"/>
              </w:rPr>
              <w:t>——</w:t>
            </w:r>
          </w:p>
        </w:tc>
        <w:tc>
          <w:tcPr>
            <w:tcW w:w="1255" w:type="dxa"/>
            <w:vAlign w:val="center"/>
          </w:tcPr>
          <w:p w:rsidR="002D5BD9" w:rsidRPr="00FB6369" w:rsidRDefault="002D5BD9" w:rsidP="00F0256D">
            <w:pPr>
              <w:jc w:val="center"/>
            </w:pPr>
            <w:r w:rsidRPr="00FB6369">
              <w:rPr>
                <w:rFonts w:ascii="宋体" w:hAnsi="宋体" w:cs="宋体"/>
                <w:kern w:val="0"/>
              </w:rPr>
              <w:t>——</w:t>
            </w:r>
          </w:p>
        </w:tc>
      </w:tr>
      <w:tr w:rsidR="002D5BD9" w:rsidRPr="008532C4">
        <w:trPr>
          <w:trHeight w:val="567"/>
          <w:jc w:val="center"/>
        </w:trPr>
        <w:tc>
          <w:tcPr>
            <w:tcW w:w="690" w:type="dxa"/>
            <w:gridSpan w:val="2"/>
            <w:vMerge/>
            <w:vAlign w:val="center"/>
          </w:tcPr>
          <w:p w:rsidR="002D5BD9" w:rsidRPr="00FB6369" w:rsidRDefault="002D5BD9" w:rsidP="00F0256D">
            <w:pPr>
              <w:jc w:val="center"/>
            </w:pPr>
          </w:p>
        </w:tc>
        <w:tc>
          <w:tcPr>
            <w:tcW w:w="1987" w:type="dxa"/>
            <w:vMerge/>
            <w:vAlign w:val="center"/>
          </w:tcPr>
          <w:p w:rsidR="002D5BD9" w:rsidRPr="00FB6369" w:rsidRDefault="002D5BD9" w:rsidP="00F0256D">
            <w:pPr>
              <w:jc w:val="center"/>
            </w:pPr>
          </w:p>
        </w:tc>
        <w:tc>
          <w:tcPr>
            <w:tcW w:w="1417" w:type="dxa"/>
            <w:vMerge/>
            <w:vAlign w:val="center"/>
          </w:tcPr>
          <w:p w:rsidR="002D5BD9" w:rsidRPr="00FB6369" w:rsidRDefault="002D5BD9" w:rsidP="00F0256D">
            <w:pPr>
              <w:jc w:val="center"/>
            </w:pPr>
          </w:p>
        </w:tc>
        <w:tc>
          <w:tcPr>
            <w:tcW w:w="1701" w:type="dxa"/>
            <w:vMerge w:val="restart"/>
            <w:vAlign w:val="center"/>
          </w:tcPr>
          <w:p w:rsidR="002D5BD9" w:rsidRPr="00FB6369" w:rsidRDefault="002D5BD9" w:rsidP="00F0256D">
            <w:pPr>
              <w:jc w:val="center"/>
            </w:pPr>
            <w:r w:rsidRPr="00FB6369">
              <w:rPr>
                <w:rFonts w:ascii="宋体" w:hAnsi="宋体" w:cs="宋体" w:hint="eastAsia"/>
                <w:kern w:val="0"/>
              </w:rPr>
              <w:t>卫星数字电视接收机</w:t>
            </w:r>
          </w:p>
        </w:tc>
        <w:tc>
          <w:tcPr>
            <w:tcW w:w="1985" w:type="dxa"/>
            <w:vAlign w:val="center"/>
          </w:tcPr>
          <w:p w:rsidR="002D5BD9" w:rsidRPr="00FB6369" w:rsidRDefault="002D5BD9" w:rsidP="00F0256D">
            <w:pPr>
              <w:jc w:val="center"/>
            </w:pPr>
            <w:r w:rsidRPr="00FB6369">
              <w:rPr>
                <w:rFonts w:ascii="宋体" w:hAnsi="宋体" w:cs="宋体" w:hint="eastAsia"/>
                <w:kern w:val="0"/>
              </w:rPr>
              <w:t>工程型</w:t>
            </w:r>
          </w:p>
        </w:tc>
        <w:tc>
          <w:tcPr>
            <w:tcW w:w="1255" w:type="dxa"/>
            <w:vAlign w:val="center"/>
          </w:tcPr>
          <w:p w:rsidR="002D5BD9" w:rsidRPr="00FB6369" w:rsidRDefault="002D5BD9" w:rsidP="00F0256D">
            <w:pPr>
              <w:jc w:val="center"/>
            </w:pPr>
            <w:r w:rsidRPr="00FB6369">
              <w:rPr>
                <w:rFonts w:ascii="宋体" w:hAnsi="宋体" w:cs="宋体"/>
                <w:kern w:val="0"/>
              </w:rPr>
              <w:t>——</w:t>
            </w:r>
          </w:p>
        </w:tc>
      </w:tr>
      <w:tr w:rsidR="002D5BD9" w:rsidRPr="008532C4">
        <w:trPr>
          <w:trHeight w:val="567"/>
          <w:jc w:val="center"/>
        </w:trPr>
        <w:tc>
          <w:tcPr>
            <w:tcW w:w="690" w:type="dxa"/>
            <w:gridSpan w:val="2"/>
            <w:vMerge/>
            <w:vAlign w:val="center"/>
          </w:tcPr>
          <w:p w:rsidR="002D5BD9" w:rsidRPr="00FB6369" w:rsidRDefault="002D5BD9" w:rsidP="00F0256D">
            <w:pPr>
              <w:jc w:val="center"/>
            </w:pPr>
          </w:p>
        </w:tc>
        <w:tc>
          <w:tcPr>
            <w:tcW w:w="1987" w:type="dxa"/>
            <w:vMerge/>
            <w:vAlign w:val="center"/>
          </w:tcPr>
          <w:p w:rsidR="002D5BD9" w:rsidRPr="00FB6369" w:rsidRDefault="002D5BD9" w:rsidP="00F0256D">
            <w:pPr>
              <w:jc w:val="center"/>
            </w:pPr>
          </w:p>
        </w:tc>
        <w:tc>
          <w:tcPr>
            <w:tcW w:w="1417" w:type="dxa"/>
            <w:vMerge w:val="restart"/>
            <w:vAlign w:val="center"/>
          </w:tcPr>
          <w:p w:rsidR="002D5BD9" w:rsidRPr="00FB6369" w:rsidRDefault="002D5BD9" w:rsidP="00F0256D">
            <w:pPr>
              <w:spacing w:line="260" w:lineRule="exact"/>
              <w:rPr>
                <w:rFonts w:ascii="宋体"/>
                <w:kern w:val="0"/>
              </w:rPr>
            </w:pPr>
            <w:r w:rsidRPr="00FB6369">
              <w:rPr>
                <w:rFonts w:ascii="宋体" w:hAnsi="宋体" w:cs="宋体" w:hint="eastAsia"/>
                <w:kern w:val="0"/>
              </w:rPr>
              <w:t>高清工程型</w:t>
            </w:r>
          </w:p>
        </w:tc>
        <w:tc>
          <w:tcPr>
            <w:tcW w:w="1701" w:type="dxa"/>
            <w:vMerge/>
            <w:vAlign w:val="center"/>
          </w:tcPr>
          <w:p w:rsidR="002D5BD9" w:rsidRPr="00FB6369" w:rsidRDefault="002D5BD9" w:rsidP="00F0256D">
            <w:pPr>
              <w:jc w:val="center"/>
            </w:pPr>
          </w:p>
        </w:tc>
        <w:tc>
          <w:tcPr>
            <w:tcW w:w="1985" w:type="dxa"/>
            <w:vAlign w:val="center"/>
          </w:tcPr>
          <w:p w:rsidR="002D5BD9" w:rsidRPr="00FB6369" w:rsidRDefault="002D5BD9" w:rsidP="00F0256D">
            <w:pPr>
              <w:jc w:val="center"/>
            </w:pPr>
            <w:r w:rsidRPr="00FB6369">
              <w:rPr>
                <w:rFonts w:ascii="宋体" w:hAnsi="宋体" w:cs="宋体" w:hint="eastAsia"/>
                <w:kern w:val="0"/>
              </w:rPr>
              <w:t>专业型</w:t>
            </w:r>
          </w:p>
        </w:tc>
        <w:tc>
          <w:tcPr>
            <w:tcW w:w="1255" w:type="dxa"/>
            <w:vAlign w:val="center"/>
          </w:tcPr>
          <w:p w:rsidR="002D5BD9" w:rsidRPr="00FB6369" w:rsidRDefault="002D5BD9" w:rsidP="00F0256D">
            <w:pPr>
              <w:jc w:val="center"/>
            </w:pPr>
            <w:r w:rsidRPr="00FB6369">
              <w:rPr>
                <w:rFonts w:ascii="宋体" w:hAnsi="宋体" w:cs="宋体"/>
                <w:kern w:val="0"/>
              </w:rPr>
              <w:t>——</w:t>
            </w:r>
          </w:p>
        </w:tc>
      </w:tr>
      <w:tr w:rsidR="002D5BD9" w:rsidRPr="008532C4">
        <w:trPr>
          <w:trHeight w:val="567"/>
          <w:jc w:val="center"/>
        </w:trPr>
        <w:tc>
          <w:tcPr>
            <w:tcW w:w="690" w:type="dxa"/>
            <w:gridSpan w:val="2"/>
            <w:vMerge/>
            <w:vAlign w:val="center"/>
          </w:tcPr>
          <w:p w:rsidR="002D5BD9" w:rsidRPr="00FB6369" w:rsidRDefault="002D5BD9" w:rsidP="00F0256D">
            <w:pPr>
              <w:jc w:val="center"/>
            </w:pPr>
          </w:p>
        </w:tc>
        <w:tc>
          <w:tcPr>
            <w:tcW w:w="1987" w:type="dxa"/>
            <w:vMerge/>
            <w:vAlign w:val="center"/>
          </w:tcPr>
          <w:p w:rsidR="002D5BD9" w:rsidRPr="00FB6369" w:rsidRDefault="002D5BD9" w:rsidP="00F0256D">
            <w:pPr>
              <w:jc w:val="center"/>
            </w:pPr>
          </w:p>
        </w:tc>
        <w:tc>
          <w:tcPr>
            <w:tcW w:w="1417" w:type="dxa"/>
            <w:vMerge/>
            <w:vAlign w:val="center"/>
          </w:tcPr>
          <w:p w:rsidR="002D5BD9" w:rsidRPr="00FB6369" w:rsidRDefault="002D5BD9" w:rsidP="00F0256D">
            <w:pPr>
              <w:spacing w:line="260" w:lineRule="exact"/>
              <w:rPr>
                <w:rFonts w:ascii="宋体"/>
                <w:kern w:val="0"/>
              </w:rPr>
            </w:pPr>
          </w:p>
        </w:tc>
        <w:tc>
          <w:tcPr>
            <w:tcW w:w="1701" w:type="dxa"/>
            <w:vMerge/>
            <w:vAlign w:val="center"/>
          </w:tcPr>
          <w:p w:rsidR="002D5BD9" w:rsidRPr="00FB6369" w:rsidRDefault="002D5BD9" w:rsidP="00F0256D">
            <w:pPr>
              <w:jc w:val="center"/>
            </w:pPr>
          </w:p>
        </w:tc>
        <w:tc>
          <w:tcPr>
            <w:tcW w:w="1985" w:type="dxa"/>
            <w:vAlign w:val="center"/>
          </w:tcPr>
          <w:p w:rsidR="002D5BD9" w:rsidRPr="00FB6369" w:rsidRDefault="002D5BD9" w:rsidP="00F0256D">
            <w:pPr>
              <w:jc w:val="center"/>
            </w:pPr>
            <w:r w:rsidRPr="00FB6369">
              <w:rPr>
                <w:rFonts w:ascii="宋体" w:hAnsi="宋体" w:cs="宋体" w:hint="eastAsia"/>
                <w:kern w:val="0"/>
              </w:rPr>
              <w:t>普通型</w:t>
            </w:r>
          </w:p>
        </w:tc>
        <w:tc>
          <w:tcPr>
            <w:tcW w:w="1255" w:type="dxa"/>
            <w:vAlign w:val="center"/>
          </w:tcPr>
          <w:p w:rsidR="002D5BD9" w:rsidRPr="00FB6369" w:rsidRDefault="002D5BD9" w:rsidP="00F0256D">
            <w:pPr>
              <w:jc w:val="center"/>
            </w:pPr>
            <w:r w:rsidRPr="00FB6369">
              <w:rPr>
                <w:rFonts w:ascii="宋体" w:hAnsi="宋体" w:cs="宋体"/>
                <w:kern w:val="0"/>
              </w:rPr>
              <w:t>——</w:t>
            </w:r>
          </w:p>
        </w:tc>
      </w:tr>
      <w:tr w:rsidR="002D5BD9" w:rsidRPr="008532C4">
        <w:trPr>
          <w:trHeight w:val="567"/>
          <w:jc w:val="center"/>
        </w:trPr>
        <w:tc>
          <w:tcPr>
            <w:tcW w:w="690" w:type="dxa"/>
            <w:gridSpan w:val="2"/>
            <w:vMerge/>
            <w:vAlign w:val="center"/>
          </w:tcPr>
          <w:p w:rsidR="002D5BD9" w:rsidRPr="00FB6369" w:rsidRDefault="002D5BD9" w:rsidP="00F0256D">
            <w:pPr>
              <w:jc w:val="center"/>
            </w:pPr>
          </w:p>
        </w:tc>
        <w:tc>
          <w:tcPr>
            <w:tcW w:w="1987" w:type="dxa"/>
            <w:vMerge/>
            <w:vAlign w:val="center"/>
          </w:tcPr>
          <w:p w:rsidR="002D5BD9" w:rsidRPr="00FB6369" w:rsidRDefault="002D5BD9" w:rsidP="00F0256D">
            <w:pPr>
              <w:jc w:val="center"/>
            </w:pPr>
          </w:p>
        </w:tc>
        <w:tc>
          <w:tcPr>
            <w:tcW w:w="1417" w:type="dxa"/>
            <w:vAlign w:val="center"/>
          </w:tcPr>
          <w:p w:rsidR="002D5BD9" w:rsidRPr="00FB6369" w:rsidRDefault="002D5BD9" w:rsidP="00F0256D">
            <w:pPr>
              <w:spacing w:line="260" w:lineRule="exact"/>
              <w:rPr>
                <w:rFonts w:ascii="宋体"/>
                <w:kern w:val="0"/>
              </w:rPr>
            </w:pPr>
            <w:r w:rsidRPr="00FB6369">
              <w:rPr>
                <w:rFonts w:ascii="宋体" w:hAnsi="宋体" w:cs="宋体" w:hint="eastAsia"/>
                <w:kern w:val="0"/>
              </w:rPr>
              <w:t>标清普通型</w:t>
            </w:r>
          </w:p>
        </w:tc>
        <w:tc>
          <w:tcPr>
            <w:tcW w:w="1701" w:type="dxa"/>
            <w:vAlign w:val="center"/>
          </w:tcPr>
          <w:p w:rsidR="002D5BD9" w:rsidRPr="00FB6369" w:rsidRDefault="002D5BD9" w:rsidP="00F0256D">
            <w:pPr>
              <w:jc w:val="center"/>
            </w:pPr>
            <w:r w:rsidRPr="00FB6369">
              <w:rPr>
                <w:rFonts w:ascii="宋体" w:hAnsi="宋体" w:cs="宋体" w:hint="eastAsia"/>
                <w:kern w:val="0"/>
              </w:rPr>
              <w:t>卫星模拟电视接收调制器</w:t>
            </w:r>
          </w:p>
        </w:tc>
        <w:tc>
          <w:tcPr>
            <w:tcW w:w="1985" w:type="dxa"/>
            <w:vAlign w:val="center"/>
          </w:tcPr>
          <w:p w:rsidR="002D5BD9" w:rsidRPr="00FB6369" w:rsidRDefault="002D5BD9" w:rsidP="00F0256D">
            <w:pPr>
              <w:jc w:val="center"/>
            </w:pPr>
            <w:r w:rsidRPr="00FB6369">
              <w:rPr>
                <w:rFonts w:ascii="宋体" w:hAnsi="宋体" w:cs="宋体"/>
                <w:kern w:val="0"/>
              </w:rPr>
              <w:t>——</w:t>
            </w:r>
          </w:p>
        </w:tc>
        <w:tc>
          <w:tcPr>
            <w:tcW w:w="1255" w:type="dxa"/>
            <w:vAlign w:val="center"/>
          </w:tcPr>
          <w:p w:rsidR="002D5BD9" w:rsidRPr="00FB6369" w:rsidRDefault="002D5BD9" w:rsidP="00F0256D">
            <w:pPr>
              <w:jc w:val="center"/>
            </w:pPr>
            <w:r w:rsidRPr="00FB6369">
              <w:rPr>
                <w:rFonts w:cs="宋体" w:hint="eastAsia"/>
              </w:rPr>
              <w:t>减少</w:t>
            </w:r>
          </w:p>
        </w:tc>
      </w:tr>
      <w:tr w:rsidR="002D5BD9" w:rsidRPr="008532C4">
        <w:trPr>
          <w:trHeight w:val="567"/>
          <w:jc w:val="center"/>
        </w:trPr>
        <w:tc>
          <w:tcPr>
            <w:tcW w:w="690" w:type="dxa"/>
            <w:gridSpan w:val="2"/>
            <w:vMerge/>
            <w:vAlign w:val="center"/>
          </w:tcPr>
          <w:p w:rsidR="002D5BD9" w:rsidRPr="00FB6369" w:rsidRDefault="002D5BD9" w:rsidP="00F0256D">
            <w:pPr>
              <w:jc w:val="center"/>
            </w:pPr>
          </w:p>
        </w:tc>
        <w:tc>
          <w:tcPr>
            <w:tcW w:w="1987" w:type="dxa"/>
            <w:vMerge/>
            <w:vAlign w:val="center"/>
          </w:tcPr>
          <w:p w:rsidR="002D5BD9" w:rsidRPr="00FB6369" w:rsidRDefault="002D5BD9" w:rsidP="00F0256D">
            <w:pPr>
              <w:jc w:val="center"/>
            </w:pPr>
          </w:p>
        </w:tc>
        <w:tc>
          <w:tcPr>
            <w:tcW w:w="1417" w:type="dxa"/>
            <w:vAlign w:val="center"/>
          </w:tcPr>
          <w:p w:rsidR="002D5BD9" w:rsidRPr="00FB6369" w:rsidRDefault="002D5BD9" w:rsidP="00F0256D">
            <w:pPr>
              <w:spacing w:line="260" w:lineRule="exact"/>
              <w:rPr>
                <w:rFonts w:ascii="宋体"/>
                <w:kern w:val="0"/>
              </w:rPr>
            </w:pPr>
            <w:r w:rsidRPr="00FB6369">
              <w:rPr>
                <w:rFonts w:ascii="宋体" w:hAnsi="宋体" w:cs="宋体" w:hint="eastAsia"/>
                <w:kern w:val="0"/>
              </w:rPr>
              <w:t>标清专业型</w:t>
            </w:r>
          </w:p>
        </w:tc>
        <w:tc>
          <w:tcPr>
            <w:tcW w:w="1701" w:type="dxa"/>
            <w:vAlign w:val="center"/>
          </w:tcPr>
          <w:p w:rsidR="002D5BD9" w:rsidRPr="00FB6369" w:rsidRDefault="002D5BD9" w:rsidP="00F0256D">
            <w:pPr>
              <w:jc w:val="center"/>
            </w:pPr>
            <w:r w:rsidRPr="00FB6369">
              <w:rPr>
                <w:rFonts w:ascii="宋体" w:hAnsi="宋体" w:cs="宋体" w:hint="eastAsia"/>
                <w:kern w:val="0"/>
              </w:rPr>
              <w:t>卫星数字电视接收调制器</w:t>
            </w:r>
          </w:p>
        </w:tc>
        <w:tc>
          <w:tcPr>
            <w:tcW w:w="1985" w:type="dxa"/>
            <w:vAlign w:val="center"/>
          </w:tcPr>
          <w:p w:rsidR="002D5BD9" w:rsidRPr="00FB6369" w:rsidRDefault="002D5BD9" w:rsidP="00F0256D">
            <w:pPr>
              <w:jc w:val="center"/>
            </w:pPr>
            <w:r w:rsidRPr="00FB6369">
              <w:rPr>
                <w:rFonts w:ascii="宋体" w:hAnsi="宋体" w:cs="宋体"/>
                <w:kern w:val="0"/>
              </w:rPr>
              <w:t>——</w:t>
            </w:r>
          </w:p>
        </w:tc>
        <w:tc>
          <w:tcPr>
            <w:tcW w:w="1255" w:type="dxa"/>
            <w:vAlign w:val="center"/>
          </w:tcPr>
          <w:p w:rsidR="002D5BD9" w:rsidRPr="00FB6369" w:rsidRDefault="002D5BD9" w:rsidP="00F0256D">
            <w:pPr>
              <w:jc w:val="center"/>
            </w:pPr>
            <w:r w:rsidRPr="00FB6369">
              <w:rPr>
                <w:rFonts w:cs="宋体" w:hint="eastAsia"/>
              </w:rPr>
              <w:t>减少</w:t>
            </w:r>
          </w:p>
        </w:tc>
      </w:tr>
      <w:tr w:rsidR="002D5BD9" w:rsidRPr="008532C4">
        <w:trPr>
          <w:trHeight w:val="567"/>
          <w:jc w:val="center"/>
        </w:trPr>
        <w:tc>
          <w:tcPr>
            <w:tcW w:w="690" w:type="dxa"/>
            <w:gridSpan w:val="2"/>
            <w:vMerge/>
            <w:vAlign w:val="center"/>
          </w:tcPr>
          <w:p w:rsidR="002D5BD9" w:rsidRPr="00FB6369" w:rsidRDefault="002D5BD9" w:rsidP="00F0256D">
            <w:pPr>
              <w:jc w:val="center"/>
            </w:pPr>
          </w:p>
        </w:tc>
        <w:tc>
          <w:tcPr>
            <w:tcW w:w="1987" w:type="dxa"/>
            <w:vMerge/>
            <w:vAlign w:val="center"/>
          </w:tcPr>
          <w:p w:rsidR="002D5BD9" w:rsidRPr="00FB6369" w:rsidRDefault="002D5BD9" w:rsidP="00F0256D">
            <w:pPr>
              <w:jc w:val="center"/>
            </w:pPr>
          </w:p>
        </w:tc>
        <w:tc>
          <w:tcPr>
            <w:tcW w:w="1417" w:type="dxa"/>
            <w:vAlign w:val="center"/>
          </w:tcPr>
          <w:p w:rsidR="002D5BD9" w:rsidRPr="00FB6369" w:rsidRDefault="002D5BD9" w:rsidP="00F0256D">
            <w:pPr>
              <w:spacing w:line="260" w:lineRule="exact"/>
              <w:rPr>
                <w:rFonts w:ascii="宋体"/>
                <w:kern w:val="0"/>
              </w:rPr>
            </w:pPr>
            <w:r w:rsidRPr="00FB6369">
              <w:rPr>
                <w:rFonts w:ascii="宋体" w:hAnsi="宋体" w:cs="宋体" w:hint="eastAsia"/>
                <w:kern w:val="0"/>
              </w:rPr>
              <w:t>高清普通型</w:t>
            </w:r>
          </w:p>
        </w:tc>
        <w:tc>
          <w:tcPr>
            <w:tcW w:w="1701" w:type="dxa"/>
            <w:vAlign w:val="center"/>
          </w:tcPr>
          <w:p w:rsidR="002D5BD9" w:rsidRPr="00FB6369" w:rsidRDefault="002D5BD9" w:rsidP="00F0256D">
            <w:pPr>
              <w:jc w:val="center"/>
            </w:pPr>
            <w:r w:rsidRPr="00FB6369">
              <w:rPr>
                <w:rFonts w:ascii="宋体" w:hAnsi="宋体" w:cs="宋体" w:hint="eastAsia"/>
              </w:rPr>
              <w:t>内藏式卫星电视接收机</w:t>
            </w:r>
          </w:p>
        </w:tc>
        <w:tc>
          <w:tcPr>
            <w:tcW w:w="1985" w:type="dxa"/>
            <w:vAlign w:val="center"/>
          </w:tcPr>
          <w:p w:rsidR="002D5BD9" w:rsidRPr="00FB6369" w:rsidRDefault="002D5BD9" w:rsidP="00F0256D">
            <w:pPr>
              <w:jc w:val="center"/>
            </w:pPr>
            <w:r w:rsidRPr="00FB6369">
              <w:rPr>
                <w:rFonts w:ascii="宋体" w:hAnsi="宋体" w:cs="宋体"/>
                <w:kern w:val="0"/>
              </w:rPr>
              <w:t>——</w:t>
            </w:r>
          </w:p>
        </w:tc>
        <w:tc>
          <w:tcPr>
            <w:tcW w:w="1255" w:type="dxa"/>
            <w:vAlign w:val="center"/>
          </w:tcPr>
          <w:p w:rsidR="002D5BD9" w:rsidRPr="00FB6369" w:rsidRDefault="002D5BD9" w:rsidP="00F0256D">
            <w:pPr>
              <w:jc w:val="center"/>
            </w:pPr>
            <w:r w:rsidRPr="00FB6369">
              <w:rPr>
                <w:rFonts w:cs="宋体" w:hint="eastAsia"/>
              </w:rPr>
              <w:t>减少</w:t>
            </w:r>
          </w:p>
        </w:tc>
      </w:tr>
    </w:tbl>
    <w:p w:rsidR="002D5BD9" w:rsidRPr="008532C4" w:rsidRDefault="002D5BD9" w:rsidP="00261B91">
      <w:pPr>
        <w:rPr>
          <w:rFonts w:ascii="宋体"/>
          <w:kern w:val="0"/>
        </w:rPr>
      </w:pPr>
      <w:r w:rsidRPr="008532C4">
        <w:rPr>
          <w:rFonts w:cs="宋体" w:hint="eastAsia"/>
        </w:rPr>
        <w:t>注：</w:t>
      </w:r>
      <w:r w:rsidRPr="008532C4">
        <w:rPr>
          <w:rFonts w:ascii="宋体" w:hAnsi="宋体" w:cs="宋体" w:hint="eastAsia"/>
          <w:kern w:val="0"/>
        </w:rPr>
        <w:t>本</w:t>
      </w:r>
      <w:r w:rsidRPr="008532C4">
        <w:rPr>
          <w:rFonts w:ascii="宋体" w:hAnsi="宋体" w:cs="宋体" w:hint="eastAsia"/>
        </w:rPr>
        <w:t>实施细则</w:t>
      </w:r>
      <w:r w:rsidRPr="008532C4">
        <w:rPr>
          <w:rFonts w:ascii="宋体" w:hAnsi="宋体" w:cs="宋体" w:hint="eastAsia"/>
          <w:kern w:val="0"/>
        </w:rPr>
        <w:t>新列入发证的产品，自</w:t>
      </w:r>
      <w:r>
        <w:rPr>
          <w:rFonts w:ascii="宋体" w:hAnsi="宋体" w:cs="宋体" w:hint="eastAsia"/>
          <w:kern w:val="0"/>
        </w:rPr>
        <w:t>国家质量监督检验检疫总局</w:t>
      </w:r>
      <w:r w:rsidRPr="008532C4">
        <w:rPr>
          <w:rFonts w:ascii="宋体" w:hAnsi="宋体" w:cs="宋体" w:hint="eastAsia"/>
          <w:kern w:val="0"/>
        </w:rPr>
        <w:t>发布无证查处公告之日起按照有关规定予以查处。</w:t>
      </w:r>
    </w:p>
    <w:p w:rsidR="002D5BD9" w:rsidRPr="00AA1ED9" w:rsidRDefault="002D5BD9" w:rsidP="00261B91"/>
    <w:p w:rsidR="002D5BD9" w:rsidRDefault="002D5BD9" w:rsidP="00261B91">
      <w:pPr>
        <w:jc w:val="center"/>
        <w:rPr>
          <w:b/>
          <w:bCs/>
          <w:color w:val="000000"/>
          <w:sz w:val="28"/>
          <w:szCs w:val="28"/>
        </w:rPr>
      </w:pPr>
    </w:p>
    <w:p w:rsidR="002D5BD9" w:rsidRDefault="002D5BD9" w:rsidP="00261B91">
      <w:pPr>
        <w:jc w:val="center"/>
        <w:rPr>
          <w:b/>
          <w:bCs/>
          <w:color w:val="000000"/>
          <w:sz w:val="28"/>
          <w:szCs w:val="28"/>
        </w:rPr>
      </w:pPr>
    </w:p>
    <w:p w:rsidR="002D5BD9" w:rsidRDefault="002D5BD9" w:rsidP="00261B91">
      <w:pPr>
        <w:jc w:val="center"/>
        <w:rPr>
          <w:b/>
          <w:bCs/>
          <w:color w:val="000000"/>
          <w:sz w:val="28"/>
          <w:szCs w:val="28"/>
        </w:rPr>
      </w:pPr>
    </w:p>
    <w:p w:rsidR="002D5BD9" w:rsidRDefault="002D5BD9" w:rsidP="00261B91">
      <w:pPr>
        <w:jc w:val="center"/>
        <w:rPr>
          <w:b/>
          <w:bCs/>
          <w:color w:val="000000"/>
          <w:sz w:val="28"/>
          <w:szCs w:val="28"/>
        </w:rPr>
      </w:pPr>
    </w:p>
    <w:p w:rsidR="002D5BD9" w:rsidRDefault="002D5BD9" w:rsidP="00261B91">
      <w:pPr>
        <w:jc w:val="center"/>
        <w:rPr>
          <w:b/>
          <w:bCs/>
          <w:color w:val="000000"/>
          <w:sz w:val="28"/>
          <w:szCs w:val="28"/>
        </w:rPr>
      </w:pPr>
    </w:p>
    <w:p w:rsidR="002D5BD9" w:rsidRDefault="002D5BD9" w:rsidP="00261B91">
      <w:pPr>
        <w:jc w:val="center"/>
        <w:rPr>
          <w:b/>
          <w:bCs/>
          <w:color w:val="000000"/>
          <w:sz w:val="28"/>
          <w:szCs w:val="28"/>
        </w:rPr>
      </w:pPr>
    </w:p>
    <w:p w:rsidR="002D5BD9" w:rsidRDefault="002D5BD9" w:rsidP="00261B91">
      <w:pPr>
        <w:jc w:val="center"/>
        <w:rPr>
          <w:b/>
          <w:bCs/>
          <w:color w:val="000000"/>
          <w:sz w:val="28"/>
          <w:szCs w:val="28"/>
        </w:rPr>
      </w:pPr>
    </w:p>
    <w:p w:rsidR="002D5BD9" w:rsidRDefault="002D5BD9" w:rsidP="00261B91">
      <w:pPr>
        <w:jc w:val="center"/>
        <w:rPr>
          <w:b/>
          <w:bCs/>
          <w:color w:val="000000"/>
          <w:sz w:val="28"/>
          <w:szCs w:val="28"/>
        </w:rPr>
      </w:pPr>
    </w:p>
    <w:p w:rsidR="002D5BD9" w:rsidRPr="008532C4" w:rsidRDefault="002D5BD9" w:rsidP="00261B91">
      <w:pPr>
        <w:jc w:val="center"/>
        <w:rPr>
          <w:b/>
          <w:bCs/>
          <w:color w:val="000000"/>
          <w:sz w:val="28"/>
          <w:szCs w:val="28"/>
        </w:rPr>
      </w:pPr>
      <w:r w:rsidRPr="008532C4">
        <w:rPr>
          <w:rFonts w:cs="宋体" w:hint="eastAsia"/>
          <w:b/>
          <w:bCs/>
          <w:color w:val="000000"/>
          <w:sz w:val="28"/>
          <w:szCs w:val="28"/>
        </w:rPr>
        <w:t>产品标准变化对比表</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853"/>
        <w:gridCol w:w="854"/>
        <w:gridCol w:w="2535"/>
        <w:gridCol w:w="2682"/>
        <w:gridCol w:w="1654"/>
      </w:tblGrid>
      <w:tr w:rsidR="002D5BD9" w:rsidRPr="00992ED1">
        <w:trPr>
          <w:trHeight w:val="567"/>
          <w:jc w:val="center"/>
        </w:trPr>
        <w:tc>
          <w:tcPr>
            <w:tcW w:w="744" w:type="dxa"/>
            <w:vAlign w:val="center"/>
          </w:tcPr>
          <w:p w:rsidR="002D5BD9" w:rsidRPr="008532C4" w:rsidRDefault="002D5BD9" w:rsidP="00F0256D">
            <w:pPr>
              <w:jc w:val="center"/>
              <w:rPr>
                <w:b/>
                <w:bCs/>
                <w:color w:val="000000"/>
              </w:rPr>
            </w:pPr>
            <w:r w:rsidRPr="008532C4">
              <w:rPr>
                <w:rFonts w:cs="宋体" w:hint="eastAsia"/>
                <w:b/>
                <w:bCs/>
                <w:color w:val="000000"/>
              </w:rPr>
              <w:t>序号</w:t>
            </w:r>
          </w:p>
        </w:tc>
        <w:tc>
          <w:tcPr>
            <w:tcW w:w="1707" w:type="dxa"/>
            <w:gridSpan w:val="2"/>
            <w:vAlign w:val="center"/>
          </w:tcPr>
          <w:p w:rsidR="002D5BD9" w:rsidRPr="008532C4" w:rsidRDefault="002D5BD9" w:rsidP="00F0256D">
            <w:pPr>
              <w:jc w:val="center"/>
              <w:rPr>
                <w:b/>
                <w:bCs/>
                <w:color w:val="000000"/>
              </w:rPr>
            </w:pPr>
            <w:r w:rsidRPr="008532C4">
              <w:rPr>
                <w:rFonts w:cs="宋体" w:hint="eastAsia"/>
                <w:b/>
                <w:bCs/>
                <w:color w:val="000000"/>
              </w:rPr>
              <w:t>产品单元（新版）</w:t>
            </w:r>
          </w:p>
        </w:tc>
        <w:tc>
          <w:tcPr>
            <w:tcW w:w="2535" w:type="dxa"/>
            <w:vAlign w:val="center"/>
          </w:tcPr>
          <w:p w:rsidR="002D5BD9" w:rsidRPr="008532C4" w:rsidRDefault="002D5BD9" w:rsidP="00F0256D">
            <w:pPr>
              <w:jc w:val="center"/>
              <w:rPr>
                <w:b/>
                <w:bCs/>
                <w:color w:val="000000"/>
              </w:rPr>
            </w:pPr>
            <w:r w:rsidRPr="008532C4">
              <w:rPr>
                <w:rFonts w:cs="宋体" w:hint="eastAsia"/>
                <w:b/>
                <w:bCs/>
                <w:color w:val="000000"/>
              </w:rPr>
              <w:t>产品标准（新版）</w:t>
            </w:r>
          </w:p>
        </w:tc>
        <w:tc>
          <w:tcPr>
            <w:tcW w:w="2682" w:type="dxa"/>
            <w:vAlign w:val="center"/>
          </w:tcPr>
          <w:p w:rsidR="002D5BD9" w:rsidRPr="008532C4" w:rsidRDefault="002D5BD9" w:rsidP="00F0256D">
            <w:pPr>
              <w:jc w:val="center"/>
              <w:rPr>
                <w:b/>
                <w:bCs/>
                <w:color w:val="000000"/>
              </w:rPr>
            </w:pPr>
            <w:r w:rsidRPr="008532C4">
              <w:rPr>
                <w:rFonts w:cs="宋体" w:hint="eastAsia"/>
                <w:b/>
                <w:bCs/>
                <w:color w:val="000000"/>
              </w:rPr>
              <w:t>产品标准（旧版）</w:t>
            </w:r>
          </w:p>
        </w:tc>
        <w:tc>
          <w:tcPr>
            <w:tcW w:w="1654" w:type="dxa"/>
            <w:vAlign w:val="center"/>
          </w:tcPr>
          <w:p w:rsidR="002D5BD9" w:rsidRPr="00992ED1" w:rsidRDefault="002D5BD9" w:rsidP="00F0256D">
            <w:pPr>
              <w:jc w:val="center"/>
              <w:rPr>
                <w:b/>
                <w:bCs/>
                <w:color w:val="000000"/>
              </w:rPr>
            </w:pPr>
            <w:r w:rsidRPr="008532C4">
              <w:rPr>
                <w:rFonts w:cs="宋体" w:hint="eastAsia"/>
                <w:b/>
                <w:bCs/>
                <w:color w:val="000000"/>
              </w:rPr>
              <w:t>说明</w:t>
            </w:r>
          </w:p>
        </w:tc>
      </w:tr>
      <w:tr w:rsidR="002D5BD9" w:rsidRPr="007264FF">
        <w:trPr>
          <w:trHeight w:val="510"/>
          <w:jc w:val="center"/>
        </w:trPr>
        <w:tc>
          <w:tcPr>
            <w:tcW w:w="744" w:type="dxa"/>
            <w:vMerge w:val="restart"/>
            <w:vAlign w:val="center"/>
          </w:tcPr>
          <w:p w:rsidR="002D5BD9" w:rsidRPr="007264FF" w:rsidRDefault="002D5BD9" w:rsidP="00F0256D">
            <w:pPr>
              <w:jc w:val="center"/>
              <w:rPr>
                <w:rFonts w:ascii="宋体"/>
                <w:color w:val="000000"/>
              </w:rPr>
            </w:pPr>
            <w:r>
              <w:rPr>
                <w:rFonts w:ascii="宋体" w:hAnsi="宋体" w:cs="宋体"/>
                <w:color w:val="000000"/>
              </w:rPr>
              <w:t>1</w:t>
            </w:r>
          </w:p>
        </w:tc>
        <w:tc>
          <w:tcPr>
            <w:tcW w:w="853" w:type="dxa"/>
            <w:vMerge w:val="restart"/>
            <w:vAlign w:val="center"/>
          </w:tcPr>
          <w:p w:rsidR="002D5BD9" w:rsidRPr="007264FF" w:rsidRDefault="002D5BD9" w:rsidP="00F0256D">
            <w:pPr>
              <w:jc w:val="center"/>
              <w:rPr>
                <w:rFonts w:ascii="宋体"/>
                <w:color w:val="000000"/>
              </w:rPr>
            </w:pPr>
            <w:r w:rsidRPr="00FD1174">
              <w:rPr>
                <w:rFonts w:ascii="宋体" w:hAnsi="宋体" w:cs="宋体" w:hint="eastAsia"/>
                <w:color w:val="000000"/>
              </w:rPr>
              <w:t>卫星电视接收天线</w:t>
            </w:r>
          </w:p>
        </w:tc>
        <w:tc>
          <w:tcPr>
            <w:tcW w:w="854" w:type="dxa"/>
            <w:vMerge w:val="restart"/>
            <w:vAlign w:val="center"/>
          </w:tcPr>
          <w:p w:rsidR="002D5BD9" w:rsidRPr="007264FF" w:rsidRDefault="002D5BD9" w:rsidP="00F0256D">
            <w:pPr>
              <w:jc w:val="center"/>
              <w:rPr>
                <w:rFonts w:ascii="宋体"/>
                <w:color w:val="000000"/>
              </w:rPr>
            </w:pPr>
            <w:r w:rsidRPr="00FD1174">
              <w:rPr>
                <w:rFonts w:ascii="宋体" w:hAnsi="宋体" w:cs="宋体"/>
                <w:color w:val="000000"/>
              </w:rPr>
              <w:t>C</w:t>
            </w:r>
            <w:r w:rsidRPr="00FD1174">
              <w:rPr>
                <w:rFonts w:ascii="宋体" w:hAnsi="宋体" w:cs="宋体" w:hint="eastAsia"/>
                <w:color w:val="000000"/>
              </w:rPr>
              <w:t>频段</w:t>
            </w:r>
          </w:p>
        </w:tc>
        <w:tc>
          <w:tcPr>
            <w:tcW w:w="2535" w:type="dxa"/>
            <w:vAlign w:val="center"/>
          </w:tcPr>
          <w:p w:rsidR="002D5BD9" w:rsidRPr="007264FF" w:rsidRDefault="002D5BD9" w:rsidP="00F0256D">
            <w:pPr>
              <w:jc w:val="left"/>
              <w:rPr>
                <w:rFonts w:ascii="宋体"/>
                <w:color w:val="000000"/>
              </w:rPr>
            </w:pPr>
            <w:r w:rsidRPr="007A16CD">
              <w:rPr>
                <w:rFonts w:ascii="宋体" w:hAnsi="宋体" w:cs="宋体"/>
                <w:color w:val="000000"/>
                <w:kern w:val="0"/>
              </w:rPr>
              <w:t>GB/T 11442-</w:t>
            </w:r>
            <w:r>
              <w:rPr>
                <w:rFonts w:ascii="宋体" w:hAnsi="宋体" w:cs="宋体"/>
                <w:color w:val="000000"/>
                <w:kern w:val="0"/>
              </w:rPr>
              <w:t>2016</w:t>
            </w:r>
          </w:p>
        </w:tc>
        <w:tc>
          <w:tcPr>
            <w:tcW w:w="2682" w:type="dxa"/>
            <w:vAlign w:val="center"/>
          </w:tcPr>
          <w:p w:rsidR="002D5BD9" w:rsidRPr="007264FF" w:rsidRDefault="002D5BD9" w:rsidP="00F0256D">
            <w:pPr>
              <w:jc w:val="left"/>
              <w:rPr>
                <w:rFonts w:ascii="宋体"/>
                <w:color w:val="000000"/>
              </w:rPr>
            </w:pPr>
            <w:r w:rsidRPr="007A16CD">
              <w:rPr>
                <w:rFonts w:ascii="宋体" w:hAnsi="宋体" w:cs="宋体"/>
                <w:color w:val="000000"/>
                <w:kern w:val="0"/>
              </w:rPr>
              <w:t>GB/T 11442-1995</w:t>
            </w:r>
          </w:p>
        </w:tc>
        <w:tc>
          <w:tcPr>
            <w:tcW w:w="1654" w:type="dxa"/>
            <w:vAlign w:val="center"/>
          </w:tcPr>
          <w:p w:rsidR="002D5BD9" w:rsidRPr="007264FF" w:rsidRDefault="002D5BD9" w:rsidP="00F0256D">
            <w:pPr>
              <w:jc w:val="center"/>
              <w:rPr>
                <w:rFonts w:ascii="宋体"/>
                <w:color w:val="000000"/>
              </w:rPr>
            </w:pPr>
            <w:r w:rsidRPr="007A16CD">
              <w:rPr>
                <w:rFonts w:ascii="宋体" w:hAnsi="宋体" w:cs="宋体" w:hint="eastAsia"/>
                <w:color w:val="000000"/>
              </w:rPr>
              <w:t>变化</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7264FF" w:rsidRDefault="002D5BD9" w:rsidP="00F0256D">
            <w:pPr>
              <w:jc w:val="center"/>
              <w:rPr>
                <w:rFonts w:ascii="宋体"/>
                <w:color w:val="000000"/>
              </w:rPr>
            </w:pPr>
          </w:p>
        </w:tc>
        <w:tc>
          <w:tcPr>
            <w:tcW w:w="854" w:type="dxa"/>
            <w:vMerge/>
            <w:vAlign w:val="center"/>
          </w:tcPr>
          <w:p w:rsidR="002D5BD9" w:rsidRPr="007264FF" w:rsidRDefault="002D5BD9" w:rsidP="00F0256D">
            <w:pPr>
              <w:jc w:val="center"/>
              <w:rPr>
                <w:rFonts w:ascii="宋体"/>
                <w:color w:val="000000"/>
              </w:rPr>
            </w:pPr>
          </w:p>
        </w:tc>
        <w:tc>
          <w:tcPr>
            <w:tcW w:w="2535" w:type="dxa"/>
            <w:vAlign w:val="center"/>
          </w:tcPr>
          <w:p w:rsidR="002D5BD9" w:rsidRPr="007264FF" w:rsidRDefault="002D5BD9" w:rsidP="00F0256D">
            <w:pPr>
              <w:jc w:val="left"/>
              <w:rPr>
                <w:rFonts w:ascii="宋体"/>
                <w:color w:val="000000"/>
              </w:rPr>
            </w:pPr>
            <w:r w:rsidRPr="00DE6415">
              <w:rPr>
                <w:rFonts w:ascii="宋体" w:hAnsi="宋体" w:cs="宋体"/>
              </w:rPr>
              <w:t>GB/T 11298.2-1997</w:t>
            </w:r>
          </w:p>
        </w:tc>
        <w:tc>
          <w:tcPr>
            <w:tcW w:w="2682" w:type="dxa"/>
            <w:vAlign w:val="center"/>
          </w:tcPr>
          <w:p w:rsidR="002D5BD9" w:rsidRPr="007264FF" w:rsidRDefault="002D5BD9" w:rsidP="00F0256D">
            <w:pPr>
              <w:adjustRightInd w:val="0"/>
              <w:snapToGrid w:val="0"/>
              <w:spacing w:line="260" w:lineRule="exact"/>
              <w:ind w:right="-176"/>
              <w:jc w:val="left"/>
              <w:rPr>
                <w:rFonts w:ascii="宋体"/>
                <w:color w:val="000000"/>
              </w:rPr>
            </w:pPr>
            <w:r w:rsidRPr="00DE6415">
              <w:rPr>
                <w:rFonts w:ascii="宋体" w:hAnsi="宋体" w:cs="宋体"/>
              </w:rPr>
              <w:t>GB/T 11298.2-1997</w:t>
            </w:r>
          </w:p>
        </w:tc>
        <w:tc>
          <w:tcPr>
            <w:tcW w:w="1654" w:type="dxa"/>
            <w:vAlign w:val="center"/>
          </w:tcPr>
          <w:p w:rsidR="002D5BD9" w:rsidRPr="007264FF" w:rsidRDefault="002D5BD9" w:rsidP="00F0256D">
            <w:pPr>
              <w:jc w:val="center"/>
              <w:rPr>
                <w:rFonts w:ascii="宋体"/>
                <w:color w:val="000000"/>
              </w:rPr>
            </w:pPr>
            <w:r w:rsidRPr="007A16CD">
              <w:rPr>
                <w:rFonts w:ascii="宋体" w:hAnsi="宋体" w:cs="宋体"/>
                <w:color w:val="000000"/>
                <w:kern w:val="0"/>
              </w:rPr>
              <w:t>——</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7264FF" w:rsidRDefault="002D5BD9" w:rsidP="00F0256D">
            <w:pPr>
              <w:jc w:val="center"/>
              <w:rPr>
                <w:rFonts w:ascii="宋体"/>
                <w:color w:val="000000"/>
              </w:rPr>
            </w:pPr>
          </w:p>
        </w:tc>
        <w:tc>
          <w:tcPr>
            <w:tcW w:w="854" w:type="dxa"/>
            <w:vMerge/>
            <w:vAlign w:val="center"/>
          </w:tcPr>
          <w:p w:rsidR="002D5BD9" w:rsidRPr="007264FF"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rPr>
            </w:pPr>
            <w:r w:rsidRPr="007A16CD">
              <w:rPr>
                <w:rFonts w:ascii="宋体" w:hAnsi="宋体" w:cs="宋体"/>
                <w:color w:val="000000"/>
              </w:rPr>
              <w:t>GB/T 2423.3-2006</w:t>
            </w:r>
          </w:p>
        </w:tc>
        <w:tc>
          <w:tcPr>
            <w:tcW w:w="2682" w:type="dxa"/>
            <w:vAlign w:val="center"/>
          </w:tcPr>
          <w:p w:rsidR="002D5BD9" w:rsidRPr="007A16CD" w:rsidRDefault="002D5BD9" w:rsidP="00F0256D">
            <w:pPr>
              <w:adjustRightInd w:val="0"/>
              <w:snapToGrid w:val="0"/>
              <w:spacing w:line="260" w:lineRule="exact"/>
              <w:ind w:right="-176"/>
              <w:jc w:val="center"/>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color w:val="000000"/>
              </w:rPr>
              <w:t>新增</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7264FF" w:rsidRDefault="002D5BD9" w:rsidP="00F0256D">
            <w:pPr>
              <w:jc w:val="center"/>
              <w:rPr>
                <w:rFonts w:ascii="宋体"/>
                <w:color w:val="000000"/>
              </w:rPr>
            </w:pPr>
          </w:p>
        </w:tc>
        <w:tc>
          <w:tcPr>
            <w:tcW w:w="854" w:type="dxa"/>
            <w:vMerge/>
            <w:vAlign w:val="center"/>
          </w:tcPr>
          <w:p w:rsidR="002D5BD9" w:rsidRPr="007264FF" w:rsidRDefault="002D5BD9" w:rsidP="00F0256D">
            <w:pPr>
              <w:jc w:val="center"/>
              <w:rPr>
                <w:rFonts w:ascii="宋体"/>
                <w:color w:val="000000"/>
              </w:rPr>
            </w:pPr>
          </w:p>
        </w:tc>
        <w:tc>
          <w:tcPr>
            <w:tcW w:w="2535" w:type="dxa"/>
            <w:vAlign w:val="center"/>
          </w:tcPr>
          <w:p w:rsidR="002D5BD9" w:rsidRPr="007264FF" w:rsidRDefault="002D5BD9" w:rsidP="00F0256D">
            <w:pPr>
              <w:jc w:val="left"/>
              <w:rPr>
                <w:rFonts w:ascii="宋体"/>
                <w:color w:val="000000"/>
              </w:rPr>
            </w:pPr>
            <w:r w:rsidRPr="007A16CD">
              <w:rPr>
                <w:rFonts w:ascii="宋体" w:hAnsi="宋体" w:cs="宋体"/>
                <w:color w:val="000000"/>
              </w:rPr>
              <w:t>GB/T 2828.1-2012</w:t>
            </w:r>
          </w:p>
        </w:tc>
        <w:tc>
          <w:tcPr>
            <w:tcW w:w="2682" w:type="dxa"/>
            <w:vAlign w:val="center"/>
          </w:tcPr>
          <w:p w:rsidR="002D5BD9" w:rsidRPr="007264FF" w:rsidRDefault="002D5BD9" w:rsidP="00F0256D">
            <w:pPr>
              <w:jc w:val="center"/>
              <w:rPr>
                <w:rFonts w:ascii="宋体"/>
                <w:color w:val="000000"/>
              </w:rPr>
            </w:pPr>
            <w:r w:rsidRPr="007A16CD">
              <w:rPr>
                <w:rFonts w:ascii="宋体" w:hAnsi="宋体" w:cs="宋体"/>
                <w:color w:val="000000"/>
                <w:kern w:val="0"/>
              </w:rPr>
              <w:t>——</w:t>
            </w:r>
          </w:p>
        </w:tc>
        <w:tc>
          <w:tcPr>
            <w:tcW w:w="1654" w:type="dxa"/>
            <w:vAlign w:val="center"/>
          </w:tcPr>
          <w:p w:rsidR="002D5BD9" w:rsidRPr="007264FF" w:rsidRDefault="002D5BD9" w:rsidP="00F0256D">
            <w:pPr>
              <w:jc w:val="center"/>
              <w:rPr>
                <w:rFonts w:ascii="宋体"/>
                <w:color w:val="000000"/>
              </w:rPr>
            </w:pPr>
            <w:r w:rsidRPr="007A16CD">
              <w:rPr>
                <w:rFonts w:ascii="宋体" w:hAnsi="宋体" w:cs="宋体" w:hint="eastAsia"/>
                <w:color w:val="000000"/>
              </w:rPr>
              <w:t>新增</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7264FF" w:rsidRDefault="002D5BD9" w:rsidP="00F0256D">
            <w:pPr>
              <w:jc w:val="center"/>
              <w:rPr>
                <w:rFonts w:ascii="宋体"/>
                <w:color w:val="000000"/>
              </w:rPr>
            </w:pPr>
          </w:p>
        </w:tc>
        <w:tc>
          <w:tcPr>
            <w:tcW w:w="854" w:type="dxa"/>
            <w:vMerge/>
            <w:vAlign w:val="center"/>
          </w:tcPr>
          <w:p w:rsidR="002D5BD9" w:rsidRPr="007264FF"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rPr>
            </w:pPr>
            <w:r w:rsidRPr="00DE6415">
              <w:rPr>
                <w:rFonts w:ascii="宋体" w:hAnsi="宋体" w:cs="宋体"/>
              </w:rPr>
              <w:t>GB/T 2829-2002</w:t>
            </w:r>
          </w:p>
        </w:tc>
        <w:tc>
          <w:tcPr>
            <w:tcW w:w="2682" w:type="dxa"/>
            <w:vAlign w:val="center"/>
          </w:tcPr>
          <w:p w:rsidR="002D5BD9" w:rsidRPr="007A16CD" w:rsidRDefault="002D5BD9" w:rsidP="00F0256D">
            <w:pPr>
              <w:jc w:val="left"/>
              <w:rPr>
                <w:rFonts w:ascii="宋体"/>
                <w:color w:val="000000"/>
                <w:kern w:val="0"/>
              </w:rPr>
            </w:pPr>
            <w:r w:rsidRPr="00DE6415">
              <w:rPr>
                <w:rFonts w:ascii="宋体" w:hAnsi="宋体" w:cs="宋体"/>
              </w:rPr>
              <w:t>GB/T 2829-2002</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color w:val="000000"/>
                <w:kern w:val="0"/>
              </w:rPr>
              <w:t>——</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7264FF" w:rsidRDefault="002D5BD9" w:rsidP="00F0256D">
            <w:pPr>
              <w:jc w:val="center"/>
              <w:rPr>
                <w:rFonts w:ascii="宋体"/>
                <w:color w:val="000000"/>
              </w:rPr>
            </w:pPr>
          </w:p>
        </w:tc>
        <w:tc>
          <w:tcPr>
            <w:tcW w:w="854" w:type="dxa"/>
            <w:vMerge/>
            <w:vAlign w:val="center"/>
          </w:tcPr>
          <w:p w:rsidR="002D5BD9" w:rsidRPr="007264FF" w:rsidRDefault="002D5BD9" w:rsidP="00F0256D">
            <w:pPr>
              <w:jc w:val="center"/>
              <w:rPr>
                <w:rFonts w:ascii="宋体"/>
                <w:color w:val="000000"/>
              </w:rPr>
            </w:pPr>
          </w:p>
        </w:tc>
        <w:tc>
          <w:tcPr>
            <w:tcW w:w="2535" w:type="dxa"/>
            <w:vAlign w:val="center"/>
          </w:tcPr>
          <w:p w:rsidR="002D5BD9" w:rsidRPr="00DE6415" w:rsidRDefault="002D5BD9" w:rsidP="00F0256D">
            <w:pPr>
              <w:jc w:val="left"/>
              <w:rPr>
                <w:rFonts w:ascii="宋体"/>
              </w:rPr>
            </w:pPr>
            <w:r w:rsidRPr="00DE6415">
              <w:rPr>
                <w:rFonts w:ascii="宋体" w:hAnsi="宋体" w:cs="宋体"/>
              </w:rPr>
              <w:t>GB/T 191-2008</w:t>
            </w:r>
          </w:p>
        </w:tc>
        <w:tc>
          <w:tcPr>
            <w:tcW w:w="2682" w:type="dxa"/>
            <w:vAlign w:val="center"/>
          </w:tcPr>
          <w:p w:rsidR="002D5BD9" w:rsidRPr="007A16CD" w:rsidRDefault="002D5BD9" w:rsidP="00F0256D">
            <w:pPr>
              <w:jc w:val="left"/>
              <w:rPr>
                <w:rFonts w:ascii="宋体"/>
                <w:color w:val="000000"/>
                <w:kern w:val="0"/>
              </w:rPr>
            </w:pPr>
            <w:r w:rsidRPr="00DE6415">
              <w:rPr>
                <w:rFonts w:ascii="宋体" w:hAnsi="宋体" w:cs="宋体"/>
              </w:rPr>
              <w:t>GB/T 191-2008</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color w:val="000000"/>
                <w:kern w:val="0"/>
              </w:rPr>
              <w:t>——</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7264FF" w:rsidRDefault="002D5BD9" w:rsidP="00F0256D">
            <w:pPr>
              <w:jc w:val="center"/>
              <w:rPr>
                <w:rFonts w:ascii="宋体"/>
                <w:color w:val="000000"/>
              </w:rPr>
            </w:pPr>
          </w:p>
        </w:tc>
        <w:tc>
          <w:tcPr>
            <w:tcW w:w="854" w:type="dxa"/>
            <w:vMerge w:val="restart"/>
            <w:vAlign w:val="center"/>
          </w:tcPr>
          <w:p w:rsidR="002D5BD9" w:rsidRPr="007264FF" w:rsidRDefault="002D5BD9" w:rsidP="00F0256D">
            <w:pPr>
              <w:jc w:val="center"/>
              <w:rPr>
                <w:rFonts w:ascii="宋体"/>
                <w:color w:val="000000"/>
              </w:rPr>
            </w:pPr>
            <w:r w:rsidRPr="00FD1174">
              <w:rPr>
                <w:rFonts w:ascii="宋体" w:hAnsi="宋体" w:cs="宋体"/>
                <w:color w:val="000000"/>
              </w:rPr>
              <w:t>Ku</w:t>
            </w:r>
            <w:r w:rsidRPr="00FD1174">
              <w:rPr>
                <w:rFonts w:ascii="宋体" w:hAnsi="宋体" w:cs="宋体" w:hint="eastAsia"/>
                <w:color w:val="000000"/>
              </w:rPr>
              <w:t>频段</w:t>
            </w:r>
          </w:p>
        </w:tc>
        <w:tc>
          <w:tcPr>
            <w:tcW w:w="2535" w:type="dxa"/>
            <w:vAlign w:val="center"/>
          </w:tcPr>
          <w:p w:rsidR="002D5BD9" w:rsidRPr="007264FF" w:rsidRDefault="002D5BD9" w:rsidP="00F0256D">
            <w:pPr>
              <w:jc w:val="left"/>
              <w:rPr>
                <w:rFonts w:ascii="宋体"/>
                <w:color w:val="000000"/>
              </w:rPr>
            </w:pPr>
            <w:r w:rsidRPr="007A16CD">
              <w:rPr>
                <w:rFonts w:ascii="宋体" w:hAnsi="宋体" w:cs="宋体"/>
                <w:color w:val="000000"/>
                <w:kern w:val="0"/>
              </w:rPr>
              <w:t>GB/T 16954-</w:t>
            </w:r>
            <w:r>
              <w:rPr>
                <w:rFonts w:ascii="宋体" w:hAnsi="宋体" w:cs="宋体"/>
                <w:color w:val="000000"/>
                <w:kern w:val="0"/>
              </w:rPr>
              <w:t>2016</w:t>
            </w:r>
          </w:p>
        </w:tc>
        <w:tc>
          <w:tcPr>
            <w:tcW w:w="2682" w:type="dxa"/>
            <w:vAlign w:val="center"/>
          </w:tcPr>
          <w:p w:rsidR="002D5BD9" w:rsidRPr="007264FF" w:rsidRDefault="002D5BD9" w:rsidP="00F0256D">
            <w:pPr>
              <w:jc w:val="left"/>
              <w:rPr>
                <w:rFonts w:ascii="宋体"/>
                <w:color w:val="000000"/>
              </w:rPr>
            </w:pPr>
            <w:r w:rsidRPr="007A16CD">
              <w:rPr>
                <w:rFonts w:ascii="宋体" w:hAnsi="宋体" w:cs="宋体"/>
                <w:color w:val="000000"/>
                <w:kern w:val="0"/>
              </w:rPr>
              <w:t>GB/T 16954-1997</w:t>
            </w:r>
          </w:p>
        </w:tc>
        <w:tc>
          <w:tcPr>
            <w:tcW w:w="1654" w:type="dxa"/>
            <w:vAlign w:val="center"/>
          </w:tcPr>
          <w:p w:rsidR="002D5BD9" w:rsidRPr="007264FF" w:rsidRDefault="002D5BD9" w:rsidP="00F0256D">
            <w:pPr>
              <w:jc w:val="center"/>
              <w:rPr>
                <w:rFonts w:ascii="宋体"/>
                <w:color w:val="000000"/>
              </w:rPr>
            </w:pPr>
            <w:r w:rsidRPr="007A16CD">
              <w:rPr>
                <w:rFonts w:ascii="宋体" w:hAnsi="宋体" w:cs="宋体" w:hint="eastAsia"/>
                <w:color w:val="000000"/>
              </w:rPr>
              <w:t>变化</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7264FF" w:rsidRDefault="002D5BD9" w:rsidP="00F0256D">
            <w:pPr>
              <w:jc w:val="center"/>
              <w:rPr>
                <w:rFonts w:ascii="宋体"/>
                <w:color w:val="000000"/>
              </w:rPr>
            </w:pPr>
          </w:p>
        </w:tc>
        <w:tc>
          <w:tcPr>
            <w:tcW w:w="854" w:type="dxa"/>
            <w:vMerge/>
            <w:vAlign w:val="center"/>
          </w:tcPr>
          <w:p w:rsidR="002D5BD9" w:rsidRPr="007264FF" w:rsidRDefault="002D5BD9" w:rsidP="00F0256D">
            <w:pPr>
              <w:jc w:val="center"/>
              <w:rPr>
                <w:rFonts w:ascii="宋体"/>
                <w:color w:val="000000"/>
              </w:rPr>
            </w:pPr>
          </w:p>
        </w:tc>
        <w:tc>
          <w:tcPr>
            <w:tcW w:w="2535" w:type="dxa"/>
            <w:vAlign w:val="center"/>
          </w:tcPr>
          <w:p w:rsidR="002D5BD9" w:rsidRPr="007264FF" w:rsidRDefault="002D5BD9" w:rsidP="00F0256D">
            <w:pPr>
              <w:jc w:val="left"/>
              <w:rPr>
                <w:rFonts w:ascii="宋体"/>
                <w:color w:val="000000"/>
              </w:rPr>
            </w:pPr>
            <w:r>
              <w:rPr>
                <w:rFonts w:ascii="宋体" w:hAnsi="宋体" w:cs="宋体"/>
              </w:rPr>
              <w:t>GB/T 11298.2</w:t>
            </w:r>
            <w:r w:rsidRPr="00DE6415">
              <w:rPr>
                <w:rFonts w:ascii="宋体" w:hAnsi="宋体" w:cs="宋体"/>
              </w:rPr>
              <w:t>-1997</w:t>
            </w:r>
          </w:p>
        </w:tc>
        <w:tc>
          <w:tcPr>
            <w:tcW w:w="2682" w:type="dxa"/>
            <w:vAlign w:val="center"/>
          </w:tcPr>
          <w:p w:rsidR="002D5BD9" w:rsidRPr="007264FF" w:rsidRDefault="002D5BD9" w:rsidP="00F0256D">
            <w:pPr>
              <w:jc w:val="left"/>
              <w:rPr>
                <w:rFonts w:ascii="宋体"/>
                <w:color w:val="000000"/>
              </w:rPr>
            </w:pPr>
            <w:r>
              <w:rPr>
                <w:rFonts w:ascii="宋体" w:hAnsi="宋体" w:cs="宋体"/>
              </w:rPr>
              <w:t>GB/T 11298.2</w:t>
            </w:r>
            <w:r w:rsidRPr="00DE6415">
              <w:rPr>
                <w:rFonts w:ascii="宋体" w:hAnsi="宋体" w:cs="宋体"/>
              </w:rPr>
              <w:t>-1997</w:t>
            </w:r>
          </w:p>
        </w:tc>
        <w:tc>
          <w:tcPr>
            <w:tcW w:w="1654" w:type="dxa"/>
            <w:vAlign w:val="center"/>
          </w:tcPr>
          <w:p w:rsidR="002D5BD9" w:rsidRPr="007264FF" w:rsidRDefault="002D5BD9" w:rsidP="00F0256D">
            <w:pPr>
              <w:jc w:val="center"/>
              <w:rPr>
                <w:rFonts w:ascii="宋体"/>
                <w:color w:val="000000"/>
              </w:rPr>
            </w:pPr>
            <w:r w:rsidRPr="007A16CD">
              <w:rPr>
                <w:rFonts w:ascii="宋体" w:hAnsi="宋体" w:cs="宋体" w:hint="eastAsia"/>
                <w:color w:val="000000"/>
              </w:rPr>
              <w:t>新增</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7264FF" w:rsidRDefault="002D5BD9" w:rsidP="00F0256D">
            <w:pPr>
              <w:jc w:val="center"/>
              <w:rPr>
                <w:rFonts w:ascii="宋体"/>
                <w:color w:val="000000"/>
              </w:rPr>
            </w:pPr>
          </w:p>
        </w:tc>
        <w:tc>
          <w:tcPr>
            <w:tcW w:w="854" w:type="dxa"/>
            <w:vMerge/>
            <w:vAlign w:val="center"/>
          </w:tcPr>
          <w:p w:rsidR="002D5BD9" w:rsidRPr="007264FF" w:rsidRDefault="002D5BD9" w:rsidP="00F0256D">
            <w:pPr>
              <w:jc w:val="center"/>
              <w:rPr>
                <w:rFonts w:ascii="宋体"/>
                <w:color w:val="000000"/>
              </w:rPr>
            </w:pPr>
          </w:p>
        </w:tc>
        <w:tc>
          <w:tcPr>
            <w:tcW w:w="2535" w:type="dxa"/>
            <w:vAlign w:val="center"/>
          </w:tcPr>
          <w:p w:rsidR="002D5BD9" w:rsidRPr="007264FF" w:rsidRDefault="002D5BD9" w:rsidP="00F0256D">
            <w:pPr>
              <w:jc w:val="left"/>
              <w:rPr>
                <w:rFonts w:ascii="宋体"/>
                <w:color w:val="000000"/>
              </w:rPr>
            </w:pPr>
            <w:r w:rsidRPr="007A16CD">
              <w:rPr>
                <w:rFonts w:ascii="宋体" w:hAnsi="宋体" w:cs="宋体"/>
                <w:color w:val="000000"/>
              </w:rPr>
              <w:t>GB/T 2423.3-2006</w:t>
            </w:r>
          </w:p>
        </w:tc>
        <w:tc>
          <w:tcPr>
            <w:tcW w:w="2682" w:type="dxa"/>
            <w:vAlign w:val="center"/>
          </w:tcPr>
          <w:p w:rsidR="002D5BD9" w:rsidRPr="007264FF" w:rsidRDefault="002D5BD9" w:rsidP="00F0256D">
            <w:pPr>
              <w:jc w:val="center"/>
              <w:rPr>
                <w:rFonts w:ascii="宋体"/>
                <w:color w:val="000000"/>
              </w:rPr>
            </w:pPr>
            <w:r w:rsidRPr="007A16CD">
              <w:rPr>
                <w:rFonts w:ascii="宋体" w:hAnsi="宋体" w:cs="宋体"/>
                <w:color w:val="000000"/>
                <w:kern w:val="0"/>
              </w:rPr>
              <w:t>——</w:t>
            </w:r>
          </w:p>
        </w:tc>
        <w:tc>
          <w:tcPr>
            <w:tcW w:w="1654" w:type="dxa"/>
            <w:vAlign w:val="center"/>
          </w:tcPr>
          <w:p w:rsidR="002D5BD9" w:rsidRPr="007264FF" w:rsidRDefault="002D5BD9" w:rsidP="00F0256D">
            <w:pPr>
              <w:jc w:val="center"/>
              <w:rPr>
                <w:rFonts w:ascii="宋体"/>
                <w:color w:val="000000"/>
              </w:rPr>
            </w:pPr>
            <w:r w:rsidRPr="007A16CD">
              <w:rPr>
                <w:rFonts w:ascii="宋体" w:hAnsi="宋体" w:cs="宋体" w:hint="eastAsia"/>
                <w:color w:val="000000"/>
              </w:rPr>
              <w:t>新增</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7264FF" w:rsidRDefault="002D5BD9" w:rsidP="00F0256D">
            <w:pPr>
              <w:jc w:val="center"/>
              <w:rPr>
                <w:rFonts w:ascii="宋体"/>
                <w:color w:val="000000"/>
              </w:rPr>
            </w:pPr>
          </w:p>
        </w:tc>
        <w:tc>
          <w:tcPr>
            <w:tcW w:w="854" w:type="dxa"/>
            <w:vMerge/>
            <w:vAlign w:val="center"/>
          </w:tcPr>
          <w:p w:rsidR="002D5BD9" w:rsidRPr="007264FF"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rPr>
            </w:pPr>
            <w:r w:rsidRPr="007A16CD">
              <w:rPr>
                <w:rFonts w:ascii="宋体" w:hAnsi="宋体" w:cs="宋体"/>
                <w:color w:val="000000"/>
              </w:rPr>
              <w:t>GB/T 2828.1-2012</w:t>
            </w:r>
          </w:p>
        </w:tc>
        <w:tc>
          <w:tcPr>
            <w:tcW w:w="2682" w:type="dxa"/>
            <w:vAlign w:val="center"/>
          </w:tcPr>
          <w:p w:rsidR="002D5BD9" w:rsidRPr="007A16CD" w:rsidRDefault="002D5BD9" w:rsidP="00F0256D">
            <w:pPr>
              <w:jc w:val="center"/>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color w:val="000000"/>
              </w:rPr>
              <w:t>新增</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7264FF" w:rsidRDefault="002D5BD9" w:rsidP="00F0256D">
            <w:pPr>
              <w:jc w:val="center"/>
              <w:rPr>
                <w:rFonts w:ascii="宋体"/>
                <w:color w:val="000000"/>
              </w:rPr>
            </w:pPr>
          </w:p>
        </w:tc>
        <w:tc>
          <w:tcPr>
            <w:tcW w:w="854" w:type="dxa"/>
            <w:vMerge/>
            <w:vAlign w:val="center"/>
          </w:tcPr>
          <w:p w:rsidR="002D5BD9" w:rsidRPr="007264FF"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rPr>
            </w:pPr>
            <w:r w:rsidRPr="00DE6415">
              <w:rPr>
                <w:rFonts w:ascii="宋体" w:hAnsi="宋体" w:cs="宋体"/>
              </w:rPr>
              <w:t>GB/T 2829-2002</w:t>
            </w:r>
          </w:p>
        </w:tc>
        <w:tc>
          <w:tcPr>
            <w:tcW w:w="2682" w:type="dxa"/>
            <w:vAlign w:val="center"/>
          </w:tcPr>
          <w:p w:rsidR="002D5BD9" w:rsidRPr="007A16CD" w:rsidRDefault="002D5BD9" w:rsidP="00F0256D">
            <w:pPr>
              <w:jc w:val="left"/>
              <w:rPr>
                <w:rFonts w:ascii="宋体"/>
                <w:color w:val="000000"/>
                <w:kern w:val="0"/>
              </w:rPr>
            </w:pPr>
            <w:r w:rsidRPr="00DE6415">
              <w:rPr>
                <w:rFonts w:ascii="宋体" w:hAnsi="宋体" w:cs="宋体"/>
              </w:rPr>
              <w:t>GB/T 2829-2002</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color w:val="000000"/>
                <w:kern w:val="0"/>
              </w:rPr>
              <w:t>——</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7264FF" w:rsidRDefault="002D5BD9" w:rsidP="00F0256D">
            <w:pPr>
              <w:jc w:val="center"/>
              <w:rPr>
                <w:rFonts w:ascii="宋体"/>
                <w:color w:val="000000"/>
              </w:rPr>
            </w:pPr>
          </w:p>
        </w:tc>
        <w:tc>
          <w:tcPr>
            <w:tcW w:w="854" w:type="dxa"/>
            <w:vMerge/>
            <w:vAlign w:val="center"/>
          </w:tcPr>
          <w:p w:rsidR="002D5BD9" w:rsidRPr="007264FF"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rPr>
            </w:pPr>
            <w:r w:rsidRPr="00DE6415">
              <w:rPr>
                <w:rFonts w:ascii="宋体" w:hAnsi="宋体" w:cs="宋体"/>
              </w:rPr>
              <w:t>GB/T 191-2008</w:t>
            </w:r>
          </w:p>
        </w:tc>
        <w:tc>
          <w:tcPr>
            <w:tcW w:w="2682" w:type="dxa"/>
            <w:vAlign w:val="center"/>
          </w:tcPr>
          <w:p w:rsidR="002D5BD9" w:rsidRPr="007A16CD" w:rsidRDefault="002D5BD9" w:rsidP="00F0256D">
            <w:pPr>
              <w:jc w:val="left"/>
              <w:rPr>
                <w:rFonts w:ascii="宋体"/>
                <w:color w:val="000000"/>
                <w:kern w:val="0"/>
              </w:rPr>
            </w:pPr>
            <w:r w:rsidRPr="00DE6415">
              <w:rPr>
                <w:rFonts w:ascii="宋体" w:hAnsi="宋体" w:cs="宋体"/>
              </w:rPr>
              <w:t>GB/T 191-2008</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color w:val="000000"/>
                <w:kern w:val="0"/>
              </w:rPr>
              <w:t>——</w:t>
            </w:r>
          </w:p>
        </w:tc>
      </w:tr>
      <w:tr w:rsidR="002D5BD9" w:rsidRPr="007264FF">
        <w:trPr>
          <w:trHeight w:val="510"/>
          <w:jc w:val="center"/>
        </w:trPr>
        <w:tc>
          <w:tcPr>
            <w:tcW w:w="744" w:type="dxa"/>
            <w:vMerge w:val="restart"/>
            <w:vAlign w:val="center"/>
          </w:tcPr>
          <w:p w:rsidR="002D5BD9" w:rsidRPr="007264FF" w:rsidRDefault="002D5BD9" w:rsidP="00F0256D">
            <w:pPr>
              <w:jc w:val="center"/>
              <w:rPr>
                <w:rFonts w:ascii="宋体"/>
                <w:color w:val="000000"/>
              </w:rPr>
            </w:pPr>
            <w:r>
              <w:rPr>
                <w:rFonts w:ascii="宋体" w:hAnsi="宋体" w:cs="宋体"/>
                <w:color w:val="000000"/>
              </w:rPr>
              <w:t>2</w:t>
            </w:r>
          </w:p>
        </w:tc>
        <w:tc>
          <w:tcPr>
            <w:tcW w:w="853" w:type="dxa"/>
            <w:vMerge w:val="restart"/>
            <w:vAlign w:val="center"/>
          </w:tcPr>
          <w:p w:rsidR="002D5BD9" w:rsidRDefault="002D5BD9" w:rsidP="00F0256D">
            <w:pPr>
              <w:jc w:val="center"/>
              <w:rPr>
                <w:rFonts w:ascii="宋体"/>
              </w:rPr>
            </w:pPr>
            <w:r w:rsidRPr="00FD1174">
              <w:rPr>
                <w:rFonts w:ascii="宋体" w:hAnsi="宋体" w:cs="宋体" w:hint="eastAsia"/>
              </w:rPr>
              <w:t>室外</w:t>
            </w:r>
          </w:p>
          <w:p w:rsidR="002D5BD9" w:rsidRPr="007264FF" w:rsidRDefault="002D5BD9" w:rsidP="00F0256D">
            <w:pPr>
              <w:jc w:val="center"/>
              <w:rPr>
                <w:rFonts w:ascii="宋体"/>
                <w:color w:val="000000"/>
              </w:rPr>
            </w:pPr>
            <w:r w:rsidRPr="00FD1174">
              <w:rPr>
                <w:rFonts w:ascii="宋体" w:hAnsi="宋体" w:cs="宋体" w:hint="eastAsia"/>
              </w:rPr>
              <w:t>单元</w:t>
            </w:r>
          </w:p>
        </w:tc>
        <w:tc>
          <w:tcPr>
            <w:tcW w:w="854" w:type="dxa"/>
            <w:vMerge w:val="restart"/>
            <w:vAlign w:val="center"/>
          </w:tcPr>
          <w:p w:rsidR="002D5BD9" w:rsidRPr="007264FF" w:rsidRDefault="002D5BD9" w:rsidP="00F0256D">
            <w:pPr>
              <w:jc w:val="center"/>
              <w:rPr>
                <w:rFonts w:ascii="宋体"/>
                <w:color w:val="000000"/>
              </w:rPr>
            </w:pPr>
            <w:r w:rsidRPr="00DE6415">
              <w:rPr>
                <w:rFonts w:ascii="宋体" w:hAnsi="宋体" w:cs="宋体"/>
              </w:rPr>
              <w:t>C</w:t>
            </w:r>
            <w:r w:rsidRPr="00DE6415">
              <w:rPr>
                <w:rFonts w:ascii="宋体" w:hAnsi="宋体" w:cs="宋体" w:hint="eastAsia"/>
              </w:rPr>
              <w:t>频段</w:t>
            </w:r>
            <w:r>
              <w:rPr>
                <w:rFonts w:ascii="宋体" w:hAnsi="宋体" w:cs="宋体" w:hint="eastAsia"/>
              </w:rPr>
              <w:t>分体</w:t>
            </w:r>
          </w:p>
        </w:tc>
        <w:tc>
          <w:tcPr>
            <w:tcW w:w="2535" w:type="dxa"/>
            <w:vAlign w:val="center"/>
          </w:tcPr>
          <w:p w:rsidR="002D5BD9" w:rsidRPr="00AA1ED9" w:rsidRDefault="002D5BD9" w:rsidP="00F0256D">
            <w:pPr>
              <w:jc w:val="left"/>
              <w:rPr>
                <w:rFonts w:ascii="宋体"/>
                <w:color w:val="000000"/>
                <w:kern w:val="0"/>
              </w:rPr>
            </w:pPr>
            <w:r>
              <w:rPr>
                <w:rFonts w:ascii="宋体" w:hAnsi="宋体" w:cs="宋体"/>
                <w:color w:val="000000"/>
                <w:kern w:val="0"/>
              </w:rPr>
              <w:t>GB/T 11442-2016</w:t>
            </w:r>
          </w:p>
        </w:tc>
        <w:tc>
          <w:tcPr>
            <w:tcW w:w="2682" w:type="dxa"/>
            <w:vAlign w:val="center"/>
          </w:tcPr>
          <w:p w:rsidR="002D5BD9" w:rsidRPr="00AA1ED9" w:rsidRDefault="002D5BD9" w:rsidP="00F0256D">
            <w:pPr>
              <w:jc w:val="left"/>
              <w:rPr>
                <w:rFonts w:ascii="宋体"/>
                <w:color w:val="000000"/>
                <w:kern w:val="0"/>
              </w:rPr>
            </w:pPr>
            <w:r>
              <w:rPr>
                <w:rFonts w:ascii="宋体" w:hAnsi="宋体" w:cs="宋体"/>
                <w:color w:val="000000"/>
                <w:kern w:val="0"/>
              </w:rPr>
              <w:t>GB/T 11442-1995</w:t>
            </w:r>
          </w:p>
        </w:tc>
        <w:tc>
          <w:tcPr>
            <w:tcW w:w="1654" w:type="dxa"/>
            <w:vAlign w:val="center"/>
          </w:tcPr>
          <w:p w:rsidR="002D5BD9" w:rsidRPr="007264FF" w:rsidRDefault="002D5BD9" w:rsidP="00F0256D">
            <w:pPr>
              <w:jc w:val="center"/>
              <w:rPr>
                <w:rFonts w:ascii="宋体"/>
                <w:color w:val="000000"/>
              </w:rPr>
            </w:pPr>
            <w:r w:rsidRPr="007A16CD">
              <w:rPr>
                <w:rFonts w:ascii="宋体" w:hAnsi="宋体" w:cs="宋体" w:hint="eastAsia"/>
                <w:color w:val="000000"/>
              </w:rPr>
              <w:t>变化</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DE6415">
              <w:rPr>
                <w:rFonts w:ascii="宋体" w:hAnsi="宋体" w:cs="宋体"/>
              </w:rPr>
              <w:t>GB/T 11298.3-1997</w:t>
            </w:r>
          </w:p>
        </w:tc>
        <w:tc>
          <w:tcPr>
            <w:tcW w:w="2682" w:type="dxa"/>
            <w:vAlign w:val="center"/>
          </w:tcPr>
          <w:p w:rsidR="002D5BD9" w:rsidRPr="007A16CD" w:rsidRDefault="002D5BD9" w:rsidP="00F0256D">
            <w:pPr>
              <w:snapToGrid w:val="0"/>
              <w:spacing w:line="260" w:lineRule="exact"/>
              <w:ind w:right="-176"/>
              <w:jc w:val="left"/>
              <w:rPr>
                <w:rFonts w:ascii="宋体"/>
                <w:color w:val="000000"/>
                <w:kern w:val="0"/>
              </w:rPr>
            </w:pPr>
            <w:r w:rsidRPr="00DE6415">
              <w:rPr>
                <w:rFonts w:ascii="宋体" w:hAnsi="宋体" w:cs="宋体"/>
              </w:rPr>
              <w:t>GB/T 11298.3-1997</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color w:val="000000"/>
                <w:kern w:val="0"/>
              </w:rPr>
              <w:t>——</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5E7A45">
              <w:rPr>
                <w:rFonts w:ascii="宋体" w:hAnsi="宋体" w:cs="宋体"/>
                <w:color w:val="000000"/>
              </w:rPr>
              <w:t>GB/T 2423.38-2008</w:t>
            </w:r>
          </w:p>
        </w:tc>
        <w:tc>
          <w:tcPr>
            <w:tcW w:w="2682" w:type="dxa"/>
            <w:vAlign w:val="center"/>
          </w:tcPr>
          <w:p w:rsidR="002D5BD9" w:rsidRPr="007A16CD" w:rsidRDefault="002D5BD9" w:rsidP="00F0256D">
            <w:pPr>
              <w:adjustRightInd w:val="0"/>
              <w:snapToGrid w:val="0"/>
              <w:spacing w:line="260" w:lineRule="exact"/>
              <w:ind w:right="-176" w:firstLineChars="500" w:firstLine="1050"/>
              <w:jc w:val="left"/>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color w:val="000000"/>
              </w:rPr>
              <w:t>新增</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restart"/>
            <w:vAlign w:val="center"/>
          </w:tcPr>
          <w:p w:rsidR="002D5BD9" w:rsidRPr="00FD1174" w:rsidRDefault="002D5BD9" w:rsidP="00F0256D">
            <w:pPr>
              <w:jc w:val="center"/>
              <w:rPr>
                <w:rFonts w:ascii="宋体"/>
                <w:color w:val="000000"/>
              </w:rPr>
            </w:pPr>
            <w:r w:rsidRPr="00DE6415">
              <w:rPr>
                <w:rFonts w:ascii="宋体" w:hAnsi="宋体" w:cs="宋体"/>
              </w:rPr>
              <w:t>C</w:t>
            </w:r>
            <w:r w:rsidRPr="00DE6415">
              <w:rPr>
                <w:rFonts w:ascii="宋体" w:hAnsi="宋体" w:cs="宋体" w:hint="eastAsia"/>
              </w:rPr>
              <w:t>频段</w:t>
            </w:r>
            <w:r>
              <w:rPr>
                <w:rFonts w:ascii="宋体" w:hAnsi="宋体" w:cs="宋体" w:hint="eastAsia"/>
              </w:rPr>
              <w:t>一体化</w:t>
            </w:r>
          </w:p>
        </w:tc>
        <w:tc>
          <w:tcPr>
            <w:tcW w:w="2535" w:type="dxa"/>
            <w:vAlign w:val="center"/>
          </w:tcPr>
          <w:p w:rsidR="002D5BD9" w:rsidRPr="007A16CD" w:rsidRDefault="002D5BD9" w:rsidP="00F0256D">
            <w:pPr>
              <w:jc w:val="left"/>
              <w:rPr>
                <w:rFonts w:ascii="宋体"/>
                <w:color w:val="000000"/>
                <w:kern w:val="0"/>
              </w:rPr>
            </w:pPr>
            <w:r w:rsidRPr="00DE6415">
              <w:rPr>
                <w:rFonts w:ascii="宋体" w:hAnsi="宋体" w:cs="宋体"/>
              </w:rPr>
              <w:t xml:space="preserve">GB/T </w:t>
            </w:r>
            <w:r>
              <w:rPr>
                <w:rFonts w:ascii="宋体" w:hAnsi="宋体" w:cs="宋体"/>
              </w:rPr>
              <w:t>2828.1</w:t>
            </w:r>
            <w:r w:rsidRPr="00DE6415">
              <w:rPr>
                <w:rFonts w:ascii="宋体" w:hAnsi="宋体" w:cs="宋体"/>
              </w:rPr>
              <w:t>-20</w:t>
            </w:r>
            <w:r>
              <w:rPr>
                <w:rFonts w:ascii="宋体" w:hAnsi="宋体" w:cs="宋体"/>
              </w:rPr>
              <w:t>1</w:t>
            </w:r>
            <w:r w:rsidRPr="00DE6415">
              <w:rPr>
                <w:rFonts w:ascii="宋体" w:hAnsi="宋体" w:cs="宋体"/>
              </w:rPr>
              <w:t>2</w:t>
            </w:r>
          </w:p>
        </w:tc>
        <w:tc>
          <w:tcPr>
            <w:tcW w:w="2682" w:type="dxa"/>
            <w:vAlign w:val="center"/>
          </w:tcPr>
          <w:p w:rsidR="002D5BD9" w:rsidRPr="007A16CD" w:rsidRDefault="002D5BD9" w:rsidP="00F0256D">
            <w:pPr>
              <w:jc w:val="center"/>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color w:val="000000"/>
              </w:rPr>
              <w:t>新增</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DE6415">
              <w:rPr>
                <w:rFonts w:ascii="宋体" w:hAnsi="宋体" w:cs="宋体"/>
              </w:rPr>
              <w:t>GB/T 2829-2002</w:t>
            </w:r>
          </w:p>
        </w:tc>
        <w:tc>
          <w:tcPr>
            <w:tcW w:w="2682" w:type="dxa"/>
            <w:vAlign w:val="center"/>
          </w:tcPr>
          <w:p w:rsidR="002D5BD9" w:rsidRPr="007A16CD" w:rsidRDefault="002D5BD9" w:rsidP="00F0256D">
            <w:pPr>
              <w:jc w:val="left"/>
              <w:rPr>
                <w:rFonts w:ascii="宋体"/>
                <w:color w:val="000000"/>
                <w:kern w:val="0"/>
              </w:rPr>
            </w:pPr>
            <w:r w:rsidRPr="00DE6415">
              <w:rPr>
                <w:rFonts w:ascii="宋体" w:hAnsi="宋体" w:cs="宋体"/>
              </w:rPr>
              <w:t>GB/T 2829-2002</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color w:val="000000"/>
                <w:kern w:val="0"/>
              </w:rPr>
              <w:t>——</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DE6415">
              <w:rPr>
                <w:rFonts w:ascii="宋体" w:hAnsi="宋体" w:cs="宋体"/>
              </w:rPr>
              <w:t>GB/T 191-2008</w:t>
            </w:r>
          </w:p>
        </w:tc>
        <w:tc>
          <w:tcPr>
            <w:tcW w:w="2682" w:type="dxa"/>
            <w:vAlign w:val="center"/>
          </w:tcPr>
          <w:p w:rsidR="002D5BD9" w:rsidRPr="007A16CD" w:rsidRDefault="002D5BD9" w:rsidP="00F0256D">
            <w:pPr>
              <w:jc w:val="left"/>
              <w:rPr>
                <w:rFonts w:ascii="宋体"/>
                <w:color w:val="000000"/>
                <w:kern w:val="0"/>
              </w:rPr>
            </w:pPr>
            <w:r w:rsidRPr="00DE6415">
              <w:rPr>
                <w:rFonts w:ascii="宋体" w:hAnsi="宋体" w:cs="宋体"/>
              </w:rPr>
              <w:t>GB/T 191-2008</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color w:val="000000"/>
                <w:kern w:val="0"/>
              </w:rPr>
              <w:t>——</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restart"/>
            <w:vAlign w:val="center"/>
          </w:tcPr>
          <w:p w:rsidR="002D5BD9" w:rsidRPr="00FD1174" w:rsidRDefault="002D5BD9" w:rsidP="00F0256D">
            <w:pPr>
              <w:jc w:val="center"/>
              <w:rPr>
                <w:rFonts w:ascii="宋体"/>
                <w:color w:val="000000"/>
              </w:rPr>
            </w:pPr>
            <w:r w:rsidRPr="00DE6415">
              <w:rPr>
                <w:rFonts w:ascii="宋体" w:hAnsi="宋体" w:cs="宋体"/>
              </w:rPr>
              <w:t>Ku</w:t>
            </w:r>
            <w:r w:rsidRPr="00DE6415">
              <w:rPr>
                <w:rFonts w:ascii="宋体" w:hAnsi="宋体" w:cs="宋体" w:hint="eastAsia"/>
              </w:rPr>
              <w:t>频段</w:t>
            </w:r>
            <w:r>
              <w:rPr>
                <w:rFonts w:ascii="宋体" w:hAnsi="宋体" w:cs="宋体" w:hint="eastAsia"/>
              </w:rPr>
              <w:t>分体</w:t>
            </w:r>
          </w:p>
        </w:tc>
        <w:tc>
          <w:tcPr>
            <w:tcW w:w="2535" w:type="dxa"/>
            <w:vAlign w:val="center"/>
          </w:tcPr>
          <w:p w:rsidR="002D5BD9" w:rsidRPr="007A16CD" w:rsidRDefault="002D5BD9" w:rsidP="00F0256D">
            <w:pPr>
              <w:jc w:val="left"/>
              <w:rPr>
                <w:rFonts w:ascii="宋体"/>
                <w:color w:val="000000"/>
                <w:kern w:val="0"/>
              </w:rPr>
            </w:pPr>
            <w:r>
              <w:rPr>
                <w:rFonts w:ascii="宋体" w:hAnsi="宋体" w:cs="宋体"/>
                <w:color w:val="000000"/>
                <w:kern w:val="0"/>
              </w:rPr>
              <w:t>GB/T 16954-2016</w:t>
            </w:r>
          </w:p>
        </w:tc>
        <w:tc>
          <w:tcPr>
            <w:tcW w:w="2682" w:type="dxa"/>
            <w:vAlign w:val="center"/>
          </w:tcPr>
          <w:p w:rsidR="002D5BD9" w:rsidRPr="007A16CD" w:rsidRDefault="002D5BD9" w:rsidP="00F0256D">
            <w:pPr>
              <w:jc w:val="left"/>
              <w:rPr>
                <w:rFonts w:ascii="宋体"/>
                <w:color w:val="000000"/>
                <w:kern w:val="0"/>
              </w:rPr>
            </w:pPr>
            <w:r>
              <w:rPr>
                <w:rFonts w:ascii="宋体" w:hAnsi="宋体" w:cs="宋体"/>
                <w:color w:val="000000"/>
                <w:kern w:val="0"/>
              </w:rPr>
              <w:t>GB/T 11442-1995</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color w:val="000000"/>
              </w:rPr>
              <w:t>变化</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DE6415">
              <w:rPr>
                <w:rFonts w:ascii="宋体" w:hAnsi="宋体" w:cs="宋体"/>
              </w:rPr>
              <w:t>GB/T 11298.3-1997</w:t>
            </w:r>
          </w:p>
        </w:tc>
        <w:tc>
          <w:tcPr>
            <w:tcW w:w="2682" w:type="dxa"/>
            <w:vAlign w:val="center"/>
          </w:tcPr>
          <w:p w:rsidR="002D5BD9" w:rsidRPr="007A16CD" w:rsidRDefault="002D5BD9" w:rsidP="00F0256D">
            <w:pPr>
              <w:jc w:val="left"/>
              <w:rPr>
                <w:rFonts w:ascii="宋体"/>
                <w:color w:val="000000"/>
                <w:kern w:val="0"/>
              </w:rPr>
            </w:pPr>
            <w:r w:rsidRPr="00DE6415">
              <w:rPr>
                <w:rFonts w:ascii="宋体" w:hAnsi="宋体" w:cs="宋体"/>
              </w:rPr>
              <w:t>GB/T 11298.3-1997</w:t>
            </w:r>
          </w:p>
        </w:tc>
        <w:tc>
          <w:tcPr>
            <w:tcW w:w="1654" w:type="dxa"/>
            <w:vAlign w:val="center"/>
          </w:tcPr>
          <w:p w:rsidR="002D5BD9" w:rsidRPr="007A16CD" w:rsidRDefault="002D5BD9" w:rsidP="00F0256D">
            <w:pPr>
              <w:jc w:val="center"/>
              <w:rPr>
                <w:rFonts w:ascii="宋体"/>
                <w:color w:val="000000"/>
              </w:rPr>
            </w:pP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5E7A45">
              <w:rPr>
                <w:rFonts w:ascii="宋体" w:hAnsi="宋体" w:cs="宋体"/>
                <w:color w:val="000000"/>
              </w:rPr>
              <w:t>GB/T 2423.38-2008</w:t>
            </w:r>
          </w:p>
        </w:tc>
        <w:tc>
          <w:tcPr>
            <w:tcW w:w="2682" w:type="dxa"/>
            <w:vAlign w:val="center"/>
          </w:tcPr>
          <w:p w:rsidR="002D5BD9" w:rsidRPr="007A16CD" w:rsidRDefault="002D5BD9" w:rsidP="00F0256D">
            <w:pPr>
              <w:jc w:val="center"/>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color w:val="000000"/>
              </w:rPr>
              <w:t>新增</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restart"/>
            <w:vAlign w:val="center"/>
          </w:tcPr>
          <w:p w:rsidR="002D5BD9" w:rsidRPr="00FD1174" w:rsidRDefault="002D5BD9" w:rsidP="00F0256D">
            <w:pPr>
              <w:jc w:val="center"/>
              <w:rPr>
                <w:rFonts w:ascii="宋体"/>
                <w:color w:val="000000"/>
              </w:rPr>
            </w:pPr>
            <w:r w:rsidRPr="00DE6415">
              <w:rPr>
                <w:rFonts w:ascii="宋体" w:hAnsi="宋体" w:cs="宋体"/>
              </w:rPr>
              <w:t>Ku</w:t>
            </w:r>
            <w:r w:rsidRPr="00DE6415">
              <w:rPr>
                <w:rFonts w:ascii="宋体" w:hAnsi="宋体" w:cs="宋体" w:hint="eastAsia"/>
              </w:rPr>
              <w:t>频段</w:t>
            </w:r>
            <w:r w:rsidRPr="000206BC">
              <w:rPr>
                <w:rFonts w:ascii="宋体" w:hAnsi="宋体" w:cs="宋体" w:hint="eastAsia"/>
              </w:rPr>
              <w:t>一体化</w:t>
            </w:r>
          </w:p>
        </w:tc>
        <w:tc>
          <w:tcPr>
            <w:tcW w:w="2535" w:type="dxa"/>
            <w:vAlign w:val="center"/>
          </w:tcPr>
          <w:p w:rsidR="002D5BD9" w:rsidRPr="007A16CD" w:rsidRDefault="002D5BD9" w:rsidP="00F0256D">
            <w:pPr>
              <w:jc w:val="left"/>
              <w:rPr>
                <w:rFonts w:ascii="宋体"/>
                <w:color w:val="000000"/>
                <w:kern w:val="0"/>
              </w:rPr>
            </w:pPr>
            <w:r w:rsidRPr="00DE6415">
              <w:rPr>
                <w:rFonts w:ascii="宋体" w:hAnsi="宋体" w:cs="宋体"/>
              </w:rPr>
              <w:t xml:space="preserve">GB/T </w:t>
            </w:r>
            <w:r>
              <w:rPr>
                <w:rFonts w:ascii="宋体" w:hAnsi="宋体" w:cs="宋体"/>
              </w:rPr>
              <w:t>2828.1</w:t>
            </w:r>
            <w:r w:rsidRPr="00DE6415">
              <w:rPr>
                <w:rFonts w:ascii="宋体" w:hAnsi="宋体" w:cs="宋体"/>
              </w:rPr>
              <w:t>-20</w:t>
            </w:r>
            <w:r>
              <w:rPr>
                <w:rFonts w:ascii="宋体" w:hAnsi="宋体" w:cs="宋体"/>
              </w:rPr>
              <w:t>1</w:t>
            </w:r>
            <w:r w:rsidRPr="00DE6415">
              <w:rPr>
                <w:rFonts w:ascii="宋体" w:hAnsi="宋体" w:cs="宋体"/>
              </w:rPr>
              <w:t>2</w:t>
            </w:r>
          </w:p>
        </w:tc>
        <w:tc>
          <w:tcPr>
            <w:tcW w:w="2682" w:type="dxa"/>
            <w:vAlign w:val="center"/>
          </w:tcPr>
          <w:p w:rsidR="002D5BD9" w:rsidRPr="007A16CD" w:rsidRDefault="002D5BD9" w:rsidP="00F0256D">
            <w:pPr>
              <w:jc w:val="center"/>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color w:val="000000"/>
              </w:rPr>
              <w:t>新增</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DE6415">
              <w:rPr>
                <w:rFonts w:ascii="宋体" w:hAnsi="宋体" w:cs="宋体"/>
              </w:rPr>
              <w:t>GB/T 2829-2002</w:t>
            </w:r>
          </w:p>
        </w:tc>
        <w:tc>
          <w:tcPr>
            <w:tcW w:w="2682" w:type="dxa"/>
            <w:vAlign w:val="center"/>
          </w:tcPr>
          <w:p w:rsidR="002D5BD9" w:rsidRPr="007A16CD" w:rsidRDefault="002D5BD9" w:rsidP="00F0256D">
            <w:pPr>
              <w:jc w:val="left"/>
              <w:rPr>
                <w:rFonts w:ascii="宋体"/>
                <w:color w:val="000000"/>
                <w:kern w:val="0"/>
              </w:rPr>
            </w:pPr>
            <w:r w:rsidRPr="00DE6415">
              <w:rPr>
                <w:rFonts w:ascii="宋体" w:hAnsi="宋体" w:cs="宋体"/>
              </w:rPr>
              <w:t>GB/T 2829-2002</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color w:val="000000"/>
                <w:kern w:val="0"/>
              </w:rPr>
              <w:t>——</w:t>
            </w:r>
          </w:p>
        </w:tc>
      </w:tr>
      <w:tr w:rsidR="002D5BD9" w:rsidRPr="007264FF">
        <w:trPr>
          <w:trHeight w:val="510"/>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DE6415">
              <w:rPr>
                <w:rFonts w:ascii="宋体" w:hAnsi="宋体" w:cs="宋体"/>
              </w:rPr>
              <w:t>GB/T 191-2008</w:t>
            </w:r>
          </w:p>
        </w:tc>
        <w:tc>
          <w:tcPr>
            <w:tcW w:w="2682" w:type="dxa"/>
            <w:vAlign w:val="center"/>
          </w:tcPr>
          <w:p w:rsidR="002D5BD9" w:rsidRPr="007A16CD" w:rsidRDefault="002D5BD9" w:rsidP="00F0256D">
            <w:pPr>
              <w:jc w:val="left"/>
              <w:rPr>
                <w:rFonts w:ascii="宋体"/>
                <w:color w:val="000000"/>
                <w:kern w:val="0"/>
              </w:rPr>
            </w:pPr>
            <w:r w:rsidRPr="00DE6415">
              <w:rPr>
                <w:rFonts w:ascii="宋体" w:hAnsi="宋体" w:cs="宋体"/>
              </w:rPr>
              <w:t>GB/T 191-2008</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color w:val="000000"/>
                <w:kern w:val="0"/>
              </w:rPr>
              <w:t>——</w:t>
            </w:r>
          </w:p>
        </w:tc>
      </w:tr>
    </w:tbl>
    <w:p w:rsidR="002D5BD9" w:rsidRDefault="002D5BD9" w:rsidP="00261B91"/>
    <w:p w:rsidR="002D5BD9" w:rsidRDefault="002D5BD9" w:rsidP="00261B91"/>
    <w:p w:rsidR="002D5BD9" w:rsidRDefault="002D5BD9" w:rsidP="00261B91">
      <w:pPr>
        <w:jc w:val="center"/>
      </w:pPr>
      <w:r w:rsidRPr="008532C4">
        <w:rPr>
          <w:rFonts w:cs="宋体" w:hint="eastAsia"/>
          <w:b/>
          <w:bCs/>
          <w:color w:val="000000"/>
          <w:sz w:val="28"/>
          <w:szCs w:val="28"/>
        </w:rPr>
        <w:t>产品标准变化对比表</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853"/>
        <w:gridCol w:w="854"/>
        <w:gridCol w:w="2535"/>
        <w:gridCol w:w="2682"/>
        <w:gridCol w:w="1654"/>
      </w:tblGrid>
      <w:tr w:rsidR="002D5BD9" w:rsidRPr="00992ED1">
        <w:trPr>
          <w:trHeight w:val="567"/>
          <w:jc w:val="center"/>
        </w:trPr>
        <w:tc>
          <w:tcPr>
            <w:tcW w:w="744" w:type="dxa"/>
            <w:vAlign w:val="center"/>
          </w:tcPr>
          <w:p w:rsidR="002D5BD9" w:rsidRPr="008532C4" w:rsidRDefault="002D5BD9" w:rsidP="00F0256D">
            <w:pPr>
              <w:jc w:val="center"/>
              <w:rPr>
                <w:b/>
                <w:bCs/>
                <w:color w:val="000000"/>
              </w:rPr>
            </w:pPr>
            <w:r w:rsidRPr="008532C4">
              <w:rPr>
                <w:rFonts w:cs="宋体" w:hint="eastAsia"/>
                <w:b/>
                <w:bCs/>
                <w:color w:val="000000"/>
              </w:rPr>
              <w:t>序号</w:t>
            </w:r>
          </w:p>
        </w:tc>
        <w:tc>
          <w:tcPr>
            <w:tcW w:w="1707" w:type="dxa"/>
            <w:gridSpan w:val="2"/>
            <w:vAlign w:val="center"/>
          </w:tcPr>
          <w:p w:rsidR="002D5BD9" w:rsidRPr="008532C4" w:rsidRDefault="002D5BD9" w:rsidP="00F0256D">
            <w:pPr>
              <w:jc w:val="center"/>
              <w:rPr>
                <w:b/>
                <w:bCs/>
                <w:color w:val="000000"/>
              </w:rPr>
            </w:pPr>
            <w:r w:rsidRPr="008532C4">
              <w:rPr>
                <w:rFonts w:cs="宋体" w:hint="eastAsia"/>
                <w:b/>
                <w:bCs/>
                <w:color w:val="000000"/>
              </w:rPr>
              <w:t>产品单元（新版）</w:t>
            </w:r>
          </w:p>
        </w:tc>
        <w:tc>
          <w:tcPr>
            <w:tcW w:w="2535" w:type="dxa"/>
            <w:vAlign w:val="center"/>
          </w:tcPr>
          <w:p w:rsidR="002D5BD9" w:rsidRPr="008532C4" w:rsidRDefault="002D5BD9" w:rsidP="00F0256D">
            <w:pPr>
              <w:jc w:val="center"/>
              <w:rPr>
                <w:b/>
                <w:bCs/>
                <w:color w:val="000000"/>
              </w:rPr>
            </w:pPr>
            <w:r w:rsidRPr="008532C4">
              <w:rPr>
                <w:rFonts w:cs="宋体" w:hint="eastAsia"/>
                <w:b/>
                <w:bCs/>
                <w:color w:val="000000"/>
              </w:rPr>
              <w:t>产品标准（新版）</w:t>
            </w:r>
          </w:p>
        </w:tc>
        <w:tc>
          <w:tcPr>
            <w:tcW w:w="2682" w:type="dxa"/>
            <w:vAlign w:val="center"/>
          </w:tcPr>
          <w:p w:rsidR="002D5BD9" w:rsidRPr="008532C4" w:rsidRDefault="002D5BD9" w:rsidP="00F0256D">
            <w:pPr>
              <w:jc w:val="center"/>
              <w:rPr>
                <w:b/>
                <w:bCs/>
                <w:color w:val="000000"/>
              </w:rPr>
            </w:pPr>
            <w:r w:rsidRPr="008532C4">
              <w:rPr>
                <w:rFonts w:cs="宋体" w:hint="eastAsia"/>
                <w:b/>
                <w:bCs/>
                <w:color w:val="000000"/>
              </w:rPr>
              <w:t>产品标准（旧版）</w:t>
            </w:r>
          </w:p>
        </w:tc>
        <w:tc>
          <w:tcPr>
            <w:tcW w:w="1654" w:type="dxa"/>
            <w:vAlign w:val="center"/>
          </w:tcPr>
          <w:p w:rsidR="002D5BD9" w:rsidRPr="00992ED1" w:rsidRDefault="002D5BD9" w:rsidP="00F0256D">
            <w:pPr>
              <w:jc w:val="center"/>
              <w:rPr>
                <w:b/>
                <w:bCs/>
                <w:color w:val="000000"/>
              </w:rPr>
            </w:pPr>
            <w:r w:rsidRPr="008532C4">
              <w:rPr>
                <w:rFonts w:cs="宋体" w:hint="eastAsia"/>
                <w:b/>
                <w:bCs/>
                <w:color w:val="000000"/>
              </w:rPr>
              <w:t>说明</w:t>
            </w:r>
          </w:p>
        </w:tc>
      </w:tr>
      <w:tr w:rsidR="002D5BD9" w:rsidRPr="007264FF">
        <w:trPr>
          <w:trHeight w:val="567"/>
          <w:jc w:val="center"/>
        </w:trPr>
        <w:tc>
          <w:tcPr>
            <w:tcW w:w="744" w:type="dxa"/>
            <w:vMerge w:val="restart"/>
            <w:vAlign w:val="center"/>
          </w:tcPr>
          <w:p w:rsidR="002D5BD9" w:rsidRPr="007264FF" w:rsidRDefault="002D5BD9" w:rsidP="00F0256D">
            <w:pPr>
              <w:jc w:val="center"/>
              <w:rPr>
                <w:rFonts w:ascii="宋体"/>
                <w:color w:val="000000"/>
              </w:rPr>
            </w:pPr>
            <w:r>
              <w:rPr>
                <w:rFonts w:ascii="宋体" w:hAnsi="宋体" w:cs="宋体"/>
                <w:color w:val="000000"/>
              </w:rPr>
              <w:t>2</w:t>
            </w:r>
          </w:p>
        </w:tc>
        <w:tc>
          <w:tcPr>
            <w:tcW w:w="853" w:type="dxa"/>
            <w:vMerge w:val="restart"/>
            <w:vAlign w:val="center"/>
          </w:tcPr>
          <w:p w:rsidR="002D5BD9" w:rsidRDefault="002D5BD9" w:rsidP="00F0256D">
            <w:pPr>
              <w:jc w:val="center"/>
              <w:rPr>
                <w:rFonts w:ascii="宋体"/>
              </w:rPr>
            </w:pPr>
            <w:r w:rsidRPr="00FD1174">
              <w:rPr>
                <w:rFonts w:ascii="宋体" w:hAnsi="宋体" w:cs="宋体" w:hint="eastAsia"/>
              </w:rPr>
              <w:t>室外</w:t>
            </w:r>
          </w:p>
          <w:p w:rsidR="002D5BD9" w:rsidRPr="00FD1174" w:rsidRDefault="002D5BD9" w:rsidP="00F0256D">
            <w:pPr>
              <w:jc w:val="center"/>
              <w:rPr>
                <w:rFonts w:ascii="宋体"/>
                <w:color w:val="000000"/>
              </w:rPr>
            </w:pPr>
            <w:r w:rsidRPr="00FD1174">
              <w:rPr>
                <w:rFonts w:ascii="宋体" w:hAnsi="宋体" w:cs="宋体" w:hint="eastAsia"/>
              </w:rPr>
              <w:t>单元</w:t>
            </w:r>
          </w:p>
        </w:tc>
        <w:tc>
          <w:tcPr>
            <w:tcW w:w="854" w:type="dxa"/>
            <w:vMerge w:val="restart"/>
            <w:vAlign w:val="center"/>
          </w:tcPr>
          <w:p w:rsidR="002D5BD9" w:rsidRPr="00FD1174" w:rsidRDefault="002D5BD9" w:rsidP="00F0256D">
            <w:pPr>
              <w:jc w:val="center"/>
              <w:rPr>
                <w:rFonts w:ascii="宋体"/>
                <w:color w:val="000000"/>
              </w:rPr>
            </w:pPr>
            <w:r w:rsidRPr="00DE6415">
              <w:rPr>
                <w:rFonts w:ascii="宋体" w:hAnsi="宋体" w:cs="宋体"/>
              </w:rPr>
              <w:t>C/Ku</w:t>
            </w:r>
            <w:r w:rsidRPr="00DE6415">
              <w:rPr>
                <w:rFonts w:ascii="宋体" w:hAnsi="宋体" w:cs="宋体" w:hint="eastAsia"/>
              </w:rPr>
              <w:t>频段</w:t>
            </w:r>
            <w:r w:rsidRPr="000206BC">
              <w:rPr>
                <w:rFonts w:ascii="宋体" w:hAnsi="宋体" w:cs="宋体" w:hint="eastAsia"/>
              </w:rPr>
              <w:t>一体化</w:t>
            </w:r>
          </w:p>
        </w:tc>
        <w:tc>
          <w:tcPr>
            <w:tcW w:w="2535" w:type="dxa"/>
            <w:vAlign w:val="center"/>
          </w:tcPr>
          <w:p w:rsidR="002D5BD9" w:rsidRPr="007A16CD" w:rsidRDefault="002D5BD9" w:rsidP="00F0256D">
            <w:pPr>
              <w:jc w:val="left"/>
              <w:rPr>
                <w:rFonts w:ascii="宋体"/>
                <w:color w:val="000000"/>
                <w:kern w:val="0"/>
              </w:rPr>
            </w:pPr>
            <w:r>
              <w:rPr>
                <w:rFonts w:ascii="宋体" w:hAnsi="宋体" w:cs="宋体"/>
                <w:color w:val="000000"/>
                <w:kern w:val="0"/>
              </w:rPr>
              <w:t>GB/T 11442-2016</w:t>
            </w:r>
          </w:p>
        </w:tc>
        <w:tc>
          <w:tcPr>
            <w:tcW w:w="2682" w:type="dxa"/>
            <w:vAlign w:val="center"/>
          </w:tcPr>
          <w:p w:rsidR="002D5BD9" w:rsidRPr="007A16CD" w:rsidRDefault="002D5BD9" w:rsidP="00F0256D">
            <w:pPr>
              <w:jc w:val="left"/>
              <w:rPr>
                <w:rFonts w:ascii="宋体"/>
                <w:color w:val="000000"/>
                <w:kern w:val="0"/>
              </w:rPr>
            </w:pPr>
            <w:r>
              <w:rPr>
                <w:rFonts w:ascii="宋体" w:hAnsi="宋体" w:cs="宋体"/>
                <w:color w:val="000000"/>
                <w:kern w:val="0"/>
              </w:rPr>
              <w:t>GB/T 11442-2016</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color w:val="000000"/>
              </w:rPr>
              <w:t>变化</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Pr>
                <w:rFonts w:ascii="宋体" w:hAnsi="宋体" w:cs="宋体"/>
                <w:color w:val="000000"/>
                <w:kern w:val="0"/>
              </w:rPr>
              <w:t>GB/T 16954-2016</w:t>
            </w:r>
          </w:p>
        </w:tc>
        <w:tc>
          <w:tcPr>
            <w:tcW w:w="2682" w:type="dxa"/>
            <w:vAlign w:val="center"/>
          </w:tcPr>
          <w:p w:rsidR="002D5BD9" w:rsidRPr="007A16CD" w:rsidRDefault="002D5BD9" w:rsidP="00F0256D">
            <w:pPr>
              <w:jc w:val="left"/>
              <w:rPr>
                <w:rFonts w:ascii="宋体"/>
                <w:color w:val="000000"/>
                <w:kern w:val="0"/>
              </w:rPr>
            </w:pPr>
            <w:r>
              <w:rPr>
                <w:rFonts w:ascii="宋体" w:hAnsi="宋体" w:cs="宋体"/>
                <w:color w:val="000000"/>
                <w:kern w:val="0"/>
              </w:rPr>
              <w:t>GB/T 16954-2016</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color w:val="000000"/>
              </w:rPr>
              <w:t>变化</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DE6415">
              <w:rPr>
                <w:rFonts w:ascii="宋体" w:hAnsi="宋体" w:cs="宋体"/>
              </w:rPr>
              <w:t>GB/T 11298.3-1997</w:t>
            </w:r>
          </w:p>
        </w:tc>
        <w:tc>
          <w:tcPr>
            <w:tcW w:w="2682" w:type="dxa"/>
            <w:vAlign w:val="center"/>
          </w:tcPr>
          <w:p w:rsidR="002D5BD9" w:rsidRPr="007A16CD" w:rsidRDefault="002D5BD9" w:rsidP="00F0256D">
            <w:pPr>
              <w:jc w:val="left"/>
              <w:rPr>
                <w:rFonts w:ascii="宋体"/>
                <w:color w:val="000000"/>
                <w:kern w:val="0"/>
              </w:rPr>
            </w:pPr>
            <w:r w:rsidRPr="00DE6415">
              <w:rPr>
                <w:rFonts w:ascii="宋体" w:hAnsi="宋体" w:cs="宋体"/>
              </w:rPr>
              <w:t>GB/T 11298.3-1997</w:t>
            </w:r>
          </w:p>
        </w:tc>
        <w:tc>
          <w:tcPr>
            <w:tcW w:w="1654" w:type="dxa"/>
            <w:vAlign w:val="center"/>
          </w:tcPr>
          <w:p w:rsidR="002D5BD9" w:rsidRPr="007A16CD" w:rsidRDefault="002D5BD9" w:rsidP="00F0256D">
            <w:pPr>
              <w:jc w:val="center"/>
              <w:rPr>
                <w:rFonts w:ascii="宋体"/>
                <w:color w:val="000000"/>
              </w:rPr>
            </w:pP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5E7A45">
              <w:rPr>
                <w:rFonts w:ascii="宋体" w:hAnsi="宋体" w:cs="宋体"/>
                <w:color w:val="000000"/>
              </w:rPr>
              <w:t>GB/T 2423.38-2008</w:t>
            </w:r>
          </w:p>
        </w:tc>
        <w:tc>
          <w:tcPr>
            <w:tcW w:w="2682" w:type="dxa"/>
            <w:vAlign w:val="center"/>
          </w:tcPr>
          <w:p w:rsidR="002D5BD9" w:rsidRPr="007A16CD" w:rsidRDefault="002D5BD9" w:rsidP="00F0256D">
            <w:pPr>
              <w:jc w:val="center"/>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color w:val="000000"/>
              </w:rPr>
              <w:t>新增</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DE6415">
              <w:rPr>
                <w:rFonts w:ascii="宋体" w:hAnsi="宋体" w:cs="宋体"/>
              </w:rPr>
              <w:t xml:space="preserve">GB/T </w:t>
            </w:r>
            <w:r>
              <w:rPr>
                <w:rFonts w:ascii="宋体" w:hAnsi="宋体" w:cs="宋体"/>
              </w:rPr>
              <w:t>2828.1</w:t>
            </w:r>
            <w:r w:rsidRPr="00DE6415">
              <w:rPr>
                <w:rFonts w:ascii="宋体" w:hAnsi="宋体" w:cs="宋体"/>
              </w:rPr>
              <w:t>-20</w:t>
            </w:r>
            <w:r>
              <w:rPr>
                <w:rFonts w:ascii="宋体" w:hAnsi="宋体" w:cs="宋体"/>
              </w:rPr>
              <w:t>1</w:t>
            </w:r>
            <w:r w:rsidRPr="00DE6415">
              <w:rPr>
                <w:rFonts w:ascii="宋体" w:hAnsi="宋体" w:cs="宋体"/>
              </w:rPr>
              <w:t>2</w:t>
            </w:r>
          </w:p>
        </w:tc>
        <w:tc>
          <w:tcPr>
            <w:tcW w:w="2682" w:type="dxa"/>
            <w:vAlign w:val="center"/>
          </w:tcPr>
          <w:p w:rsidR="002D5BD9" w:rsidRPr="007A16CD" w:rsidRDefault="002D5BD9" w:rsidP="00F0256D">
            <w:pPr>
              <w:jc w:val="center"/>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color w:val="000000"/>
              </w:rPr>
              <w:t>新增</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DE6415">
              <w:rPr>
                <w:rFonts w:ascii="宋体" w:hAnsi="宋体" w:cs="宋体"/>
              </w:rPr>
              <w:t>GB/T 2829-2002</w:t>
            </w:r>
          </w:p>
        </w:tc>
        <w:tc>
          <w:tcPr>
            <w:tcW w:w="2682" w:type="dxa"/>
            <w:vAlign w:val="center"/>
          </w:tcPr>
          <w:p w:rsidR="002D5BD9" w:rsidRPr="007A16CD" w:rsidRDefault="002D5BD9" w:rsidP="00F0256D">
            <w:pPr>
              <w:jc w:val="left"/>
              <w:rPr>
                <w:rFonts w:ascii="宋体"/>
                <w:color w:val="000000"/>
                <w:kern w:val="0"/>
              </w:rPr>
            </w:pPr>
            <w:r w:rsidRPr="00DE6415">
              <w:rPr>
                <w:rFonts w:ascii="宋体" w:hAnsi="宋体" w:cs="宋体"/>
              </w:rPr>
              <w:t>GB/T 2829-2002</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color w:val="000000"/>
                <w:kern w:val="0"/>
              </w:rPr>
              <w:t>——</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DE6415">
              <w:rPr>
                <w:rFonts w:ascii="宋体" w:hAnsi="宋体" w:cs="宋体"/>
              </w:rPr>
              <w:t>GB/T 191-2008</w:t>
            </w:r>
          </w:p>
        </w:tc>
        <w:tc>
          <w:tcPr>
            <w:tcW w:w="2682" w:type="dxa"/>
            <w:vAlign w:val="center"/>
          </w:tcPr>
          <w:p w:rsidR="002D5BD9" w:rsidRPr="007A16CD" w:rsidRDefault="002D5BD9" w:rsidP="00F0256D">
            <w:pPr>
              <w:jc w:val="left"/>
              <w:rPr>
                <w:rFonts w:ascii="宋体"/>
                <w:color w:val="000000"/>
                <w:kern w:val="0"/>
              </w:rPr>
            </w:pPr>
            <w:r w:rsidRPr="00DE6415">
              <w:rPr>
                <w:rFonts w:ascii="宋体" w:hAnsi="宋体" w:cs="宋体"/>
              </w:rPr>
              <w:t>GB/T 191-2008</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color w:val="000000"/>
                <w:kern w:val="0"/>
              </w:rPr>
              <w:t>——</w:t>
            </w:r>
          </w:p>
        </w:tc>
      </w:tr>
      <w:tr w:rsidR="002D5BD9" w:rsidRPr="007264FF">
        <w:trPr>
          <w:trHeight w:val="567"/>
          <w:jc w:val="center"/>
        </w:trPr>
        <w:tc>
          <w:tcPr>
            <w:tcW w:w="744" w:type="dxa"/>
            <w:vMerge w:val="restart"/>
            <w:vAlign w:val="center"/>
          </w:tcPr>
          <w:p w:rsidR="002D5BD9" w:rsidRPr="007264FF" w:rsidRDefault="002D5BD9" w:rsidP="00F0256D">
            <w:pPr>
              <w:jc w:val="center"/>
              <w:rPr>
                <w:rFonts w:ascii="宋体"/>
                <w:color w:val="000000"/>
              </w:rPr>
            </w:pPr>
            <w:r>
              <w:rPr>
                <w:rFonts w:ascii="宋体" w:hAnsi="宋体" w:cs="宋体"/>
                <w:color w:val="000000"/>
              </w:rPr>
              <w:t>3</w:t>
            </w:r>
          </w:p>
        </w:tc>
        <w:tc>
          <w:tcPr>
            <w:tcW w:w="853" w:type="dxa"/>
            <w:vMerge w:val="restart"/>
            <w:vAlign w:val="center"/>
          </w:tcPr>
          <w:p w:rsidR="002D5BD9" w:rsidRPr="00FD1174" w:rsidRDefault="002D5BD9" w:rsidP="00F0256D">
            <w:pPr>
              <w:rPr>
                <w:rFonts w:ascii="宋体"/>
                <w:color w:val="000000"/>
              </w:rPr>
            </w:pPr>
            <w:r>
              <w:rPr>
                <w:rFonts w:ascii="宋体" w:hAnsi="宋体" w:cs="宋体" w:hint="eastAsia"/>
                <w:color w:val="000000"/>
              </w:rPr>
              <w:t>卫星数字电视接收机</w:t>
            </w:r>
          </w:p>
        </w:tc>
        <w:tc>
          <w:tcPr>
            <w:tcW w:w="854" w:type="dxa"/>
            <w:vMerge w:val="restart"/>
            <w:vAlign w:val="center"/>
          </w:tcPr>
          <w:p w:rsidR="002D5BD9" w:rsidRPr="0039374E" w:rsidRDefault="002D5BD9" w:rsidP="00F0256D">
            <w:pPr>
              <w:spacing w:line="260" w:lineRule="exact"/>
              <w:rPr>
                <w:rFonts w:ascii="宋体"/>
                <w:color w:val="000000"/>
                <w:kern w:val="0"/>
              </w:rPr>
            </w:pPr>
            <w:r w:rsidRPr="0039374E">
              <w:rPr>
                <w:rFonts w:ascii="宋体" w:hAnsi="宋体" w:cs="宋体" w:hint="eastAsia"/>
                <w:color w:val="000000"/>
                <w:kern w:val="0"/>
              </w:rPr>
              <w:t>标清工程型</w:t>
            </w:r>
          </w:p>
        </w:tc>
        <w:tc>
          <w:tcPr>
            <w:tcW w:w="2535" w:type="dxa"/>
            <w:vAlign w:val="center"/>
          </w:tcPr>
          <w:p w:rsidR="002D5BD9" w:rsidRPr="00FA199A" w:rsidRDefault="002D5BD9" w:rsidP="00F0256D">
            <w:pPr>
              <w:adjustRightInd w:val="0"/>
              <w:snapToGrid w:val="0"/>
              <w:spacing w:line="400" w:lineRule="exact"/>
              <w:jc w:val="left"/>
              <w:rPr>
                <w:rFonts w:ascii="宋体"/>
              </w:rPr>
            </w:pPr>
            <w:r w:rsidRPr="00DE6415">
              <w:rPr>
                <w:rFonts w:ascii="宋体" w:hAnsi="宋体" w:cs="宋体"/>
              </w:rPr>
              <w:t xml:space="preserve">GB/T </w:t>
            </w:r>
            <w:r w:rsidRPr="007B1E99">
              <w:rPr>
                <w:rFonts w:ascii="宋体" w:hAnsi="宋体" w:cs="宋体"/>
              </w:rPr>
              <w:t>11442-</w:t>
            </w:r>
            <w:r>
              <w:rPr>
                <w:rFonts w:ascii="宋体" w:hAnsi="宋体" w:cs="宋体"/>
              </w:rPr>
              <w:t>2016</w:t>
            </w:r>
          </w:p>
        </w:tc>
        <w:tc>
          <w:tcPr>
            <w:tcW w:w="2682" w:type="dxa"/>
            <w:vMerge w:val="restart"/>
            <w:vAlign w:val="center"/>
          </w:tcPr>
          <w:p w:rsidR="002D5BD9" w:rsidRPr="007A16CD" w:rsidRDefault="002D5BD9" w:rsidP="00F0256D">
            <w:pPr>
              <w:jc w:val="left"/>
              <w:rPr>
                <w:rFonts w:ascii="宋体"/>
                <w:color w:val="000000"/>
                <w:kern w:val="0"/>
              </w:rPr>
            </w:pPr>
            <w:r w:rsidRPr="007A16CD">
              <w:rPr>
                <w:rFonts w:ascii="宋体" w:hAnsi="宋体" w:cs="宋体"/>
                <w:kern w:val="0"/>
              </w:rPr>
              <w:t>SJ/T 11219-2000</w:t>
            </w:r>
          </w:p>
        </w:tc>
        <w:tc>
          <w:tcPr>
            <w:tcW w:w="1654" w:type="dxa"/>
            <w:vMerge w:val="restart"/>
            <w:vAlign w:val="center"/>
          </w:tcPr>
          <w:p w:rsidR="002D5BD9" w:rsidRPr="007A16CD" w:rsidRDefault="002D5BD9" w:rsidP="00F0256D">
            <w:pPr>
              <w:jc w:val="center"/>
              <w:rPr>
                <w:rFonts w:ascii="宋体"/>
                <w:color w:val="000000"/>
              </w:rPr>
            </w:pPr>
            <w:r w:rsidRPr="00FD1174">
              <w:rPr>
                <w:rFonts w:ascii="宋体" w:hAnsi="宋体" w:cs="宋体" w:hint="eastAsia"/>
                <w:color w:val="000000"/>
              </w:rPr>
              <w:t>废止</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39374E" w:rsidRDefault="002D5BD9" w:rsidP="00F0256D">
            <w:pPr>
              <w:spacing w:line="260" w:lineRule="exact"/>
              <w:rPr>
                <w:rFonts w:ascii="宋体"/>
                <w:color w:val="000000"/>
                <w:kern w:val="0"/>
              </w:rPr>
            </w:pPr>
          </w:p>
        </w:tc>
        <w:tc>
          <w:tcPr>
            <w:tcW w:w="2535" w:type="dxa"/>
            <w:vAlign w:val="center"/>
          </w:tcPr>
          <w:p w:rsidR="002D5BD9" w:rsidRPr="00DE6415" w:rsidRDefault="002D5BD9" w:rsidP="00F0256D">
            <w:pPr>
              <w:jc w:val="left"/>
              <w:rPr>
                <w:rFonts w:ascii="宋体"/>
              </w:rPr>
            </w:pPr>
            <w:r w:rsidRPr="007B1E99">
              <w:rPr>
                <w:rFonts w:ascii="宋体" w:hAnsi="宋体" w:cs="宋体"/>
              </w:rPr>
              <w:t>GB/T 16954-</w:t>
            </w:r>
            <w:r>
              <w:rPr>
                <w:rFonts w:ascii="宋体" w:hAnsi="宋体" w:cs="宋体"/>
              </w:rPr>
              <w:t>2016</w:t>
            </w:r>
          </w:p>
        </w:tc>
        <w:tc>
          <w:tcPr>
            <w:tcW w:w="2682" w:type="dxa"/>
            <w:vMerge/>
            <w:vAlign w:val="center"/>
          </w:tcPr>
          <w:p w:rsidR="002D5BD9" w:rsidRPr="007A16CD" w:rsidRDefault="002D5BD9" w:rsidP="00F0256D">
            <w:pPr>
              <w:jc w:val="center"/>
              <w:rPr>
                <w:rFonts w:ascii="宋体"/>
                <w:color w:val="000000"/>
                <w:kern w:val="0"/>
              </w:rPr>
            </w:pPr>
          </w:p>
        </w:tc>
        <w:tc>
          <w:tcPr>
            <w:tcW w:w="1654" w:type="dxa"/>
            <w:vMerge/>
            <w:vAlign w:val="center"/>
          </w:tcPr>
          <w:p w:rsidR="002D5BD9" w:rsidRPr="007A16CD" w:rsidRDefault="002D5BD9" w:rsidP="00F0256D">
            <w:pPr>
              <w:jc w:val="center"/>
              <w:rPr>
                <w:rFonts w:ascii="宋体"/>
                <w:color w:val="000000"/>
                <w:kern w:val="0"/>
              </w:rPr>
            </w:pP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restart"/>
            <w:vAlign w:val="center"/>
          </w:tcPr>
          <w:p w:rsidR="002D5BD9" w:rsidRPr="0039374E" w:rsidRDefault="002D5BD9" w:rsidP="00F0256D">
            <w:pPr>
              <w:spacing w:line="260" w:lineRule="exact"/>
              <w:rPr>
                <w:rFonts w:ascii="宋体"/>
                <w:color w:val="000000"/>
                <w:kern w:val="0"/>
              </w:rPr>
            </w:pPr>
            <w:r w:rsidRPr="0039374E">
              <w:rPr>
                <w:rFonts w:ascii="宋体" w:hAnsi="宋体" w:cs="宋体" w:hint="eastAsia"/>
                <w:color w:val="000000"/>
                <w:kern w:val="0"/>
              </w:rPr>
              <w:t>高清工程型</w:t>
            </w:r>
          </w:p>
        </w:tc>
        <w:tc>
          <w:tcPr>
            <w:tcW w:w="2535" w:type="dxa"/>
            <w:vAlign w:val="center"/>
          </w:tcPr>
          <w:p w:rsidR="002D5BD9" w:rsidRPr="007A16CD" w:rsidRDefault="002D5BD9" w:rsidP="00F0256D">
            <w:pPr>
              <w:jc w:val="left"/>
              <w:rPr>
                <w:rFonts w:ascii="宋体"/>
              </w:rPr>
            </w:pPr>
            <w:r w:rsidRPr="00DE6415">
              <w:rPr>
                <w:rFonts w:ascii="宋体" w:hAnsi="宋体" w:cs="宋体"/>
              </w:rPr>
              <w:t>GB/T 11298.4-1997</w:t>
            </w:r>
          </w:p>
        </w:tc>
        <w:tc>
          <w:tcPr>
            <w:tcW w:w="2682" w:type="dxa"/>
            <w:vAlign w:val="center"/>
          </w:tcPr>
          <w:p w:rsidR="002D5BD9" w:rsidRPr="007A16CD" w:rsidRDefault="002D5BD9" w:rsidP="00F0256D">
            <w:pPr>
              <w:jc w:val="center"/>
              <w:rPr>
                <w:rFonts w:ascii="宋体"/>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rPr>
            </w:pPr>
            <w:r w:rsidRPr="007A16CD">
              <w:rPr>
                <w:rFonts w:ascii="宋体" w:hAnsi="宋体" w:cs="宋体"/>
                <w:color w:val="000000"/>
                <w:kern w:val="0"/>
              </w:rPr>
              <w:t>——</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39374E" w:rsidRDefault="002D5BD9" w:rsidP="00F0256D">
            <w:pPr>
              <w:spacing w:line="260" w:lineRule="exact"/>
              <w:rPr>
                <w:rFonts w:ascii="宋体"/>
                <w:color w:val="000000"/>
                <w:kern w:val="0"/>
              </w:rPr>
            </w:pPr>
          </w:p>
        </w:tc>
        <w:tc>
          <w:tcPr>
            <w:tcW w:w="2535" w:type="dxa"/>
            <w:vAlign w:val="center"/>
          </w:tcPr>
          <w:p w:rsidR="002D5BD9" w:rsidRPr="007A16CD" w:rsidRDefault="002D5BD9" w:rsidP="00F0256D">
            <w:pPr>
              <w:jc w:val="left"/>
              <w:rPr>
                <w:rFonts w:ascii="宋体"/>
                <w:color w:val="000000"/>
                <w:kern w:val="0"/>
              </w:rPr>
            </w:pPr>
            <w:r w:rsidRPr="007A16CD">
              <w:rPr>
                <w:rFonts w:ascii="宋体" w:hAnsi="宋体" w:cs="宋体"/>
              </w:rPr>
              <w:t>GB 8898-2011</w:t>
            </w:r>
          </w:p>
        </w:tc>
        <w:tc>
          <w:tcPr>
            <w:tcW w:w="2682" w:type="dxa"/>
            <w:vAlign w:val="center"/>
          </w:tcPr>
          <w:p w:rsidR="002D5BD9" w:rsidRPr="007A16CD" w:rsidRDefault="002D5BD9" w:rsidP="00F0256D">
            <w:pPr>
              <w:jc w:val="left"/>
              <w:rPr>
                <w:rFonts w:ascii="宋体"/>
                <w:color w:val="000000"/>
                <w:kern w:val="0"/>
              </w:rPr>
            </w:pPr>
            <w:r w:rsidRPr="007A16CD">
              <w:rPr>
                <w:rFonts w:ascii="宋体" w:hAnsi="宋体" w:cs="宋体"/>
              </w:rPr>
              <w:t>GB 8898-2001</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rPr>
              <w:t>变化</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restart"/>
            <w:vAlign w:val="center"/>
          </w:tcPr>
          <w:p w:rsidR="002D5BD9" w:rsidRPr="0039374E" w:rsidRDefault="002D5BD9" w:rsidP="00F0256D">
            <w:pPr>
              <w:spacing w:line="260" w:lineRule="exact"/>
              <w:rPr>
                <w:rFonts w:ascii="宋体"/>
                <w:color w:val="000000"/>
                <w:kern w:val="0"/>
              </w:rPr>
            </w:pPr>
            <w:r w:rsidRPr="0039374E">
              <w:rPr>
                <w:rFonts w:ascii="宋体" w:hAnsi="宋体" w:cs="宋体" w:hint="eastAsia"/>
                <w:color w:val="000000"/>
                <w:kern w:val="0"/>
              </w:rPr>
              <w:t>标清普通型</w:t>
            </w:r>
          </w:p>
        </w:tc>
        <w:tc>
          <w:tcPr>
            <w:tcW w:w="2535" w:type="dxa"/>
            <w:vAlign w:val="center"/>
          </w:tcPr>
          <w:p w:rsidR="002D5BD9" w:rsidRPr="007A16CD" w:rsidRDefault="002D5BD9" w:rsidP="00F0256D">
            <w:pPr>
              <w:jc w:val="left"/>
              <w:rPr>
                <w:rFonts w:ascii="宋体"/>
                <w:color w:val="000000"/>
                <w:kern w:val="0"/>
              </w:rPr>
            </w:pPr>
            <w:r w:rsidRPr="007A16CD">
              <w:rPr>
                <w:rFonts w:ascii="宋体" w:hAnsi="宋体" w:cs="宋体"/>
              </w:rPr>
              <w:t>GB 13837-2012</w:t>
            </w:r>
          </w:p>
        </w:tc>
        <w:tc>
          <w:tcPr>
            <w:tcW w:w="2682" w:type="dxa"/>
            <w:vAlign w:val="center"/>
          </w:tcPr>
          <w:p w:rsidR="002D5BD9" w:rsidRPr="007A16CD" w:rsidRDefault="002D5BD9" w:rsidP="00F0256D">
            <w:pPr>
              <w:jc w:val="left"/>
              <w:rPr>
                <w:rFonts w:ascii="宋体"/>
                <w:color w:val="000000"/>
                <w:kern w:val="0"/>
              </w:rPr>
            </w:pPr>
            <w:r w:rsidRPr="007A16CD">
              <w:rPr>
                <w:rFonts w:ascii="宋体" w:hAnsi="宋体" w:cs="宋体"/>
              </w:rPr>
              <w:t>GB 13837-2003</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rPr>
              <w:t>变化</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FD1174">
              <w:rPr>
                <w:rFonts w:ascii="宋体" w:hAnsi="宋体" w:cs="宋体"/>
              </w:rPr>
              <w:t>GB/T 2423.1-2008</w:t>
            </w:r>
          </w:p>
        </w:tc>
        <w:tc>
          <w:tcPr>
            <w:tcW w:w="2682" w:type="dxa"/>
            <w:vAlign w:val="center"/>
          </w:tcPr>
          <w:p w:rsidR="002D5BD9" w:rsidRPr="007A16CD" w:rsidRDefault="002D5BD9" w:rsidP="00F0256D">
            <w:pPr>
              <w:jc w:val="center"/>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rPr>
              <w:t>新增</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FD1174">
              <w:rPr>
                <w:rFonts w:ascii="宋体" w:hAnsi="宋体" w:cs="宋体"/>
              </w:rPr>
              <w:t>GB/T 2423.2-2008</w:t>
            </w:r>
          </w:p>
        </w:tc>
        <w:tc>
          <w:tcPr>
            <w:tcW w:w="2682" w:type="dxa"/>
            <w:vAlign w:val="center"/>
          </w:tcPr>
          <w:p w:rsidR="002D5BD9" w:rsidRPr="007A16CD" w:rsidRDefault="002D5BD9" w:rsidP="00F0256D">
            <w:pPr>
              <w:jc w:val="center"/>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rPr>
              <w:t>新增</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restart"/>
            <w:vAlign w:val="center"/>
          </w:tcPr>
          <w:p w:rsidR="002D5BD9" w:rsidRPr="00FD1174" w:rsidRDefault="002D5BD9" w:rsidP="00F0256D">
            <w:pPr>
              <w:jc w:val="center"/>
              <w:rPr>
                <w:rFonts w:ascii="宋体"/>
                <w:color w:val="000000"/>
              </w:rPr>
            </w:pPr>
            <w:r w:rsidRPr="0039374E">
              <w:rPr>
                <w:rFonts w:ascii="宋体" w:hAnsi="宋体" w:cs="宋体" w:hint="eastAsia"/>
                <w:color w:val="000000"/>
                <w:kern w:val="0"/>
              </w:rPr>
              <w:t>标清专业型</w:t>
            </w:r>
          </w:p>
        </w:tc>
        <w:tc>
          <w:tcPr>
            <w:tcW w:w="2535" w:type="dxa"/>
            <w:vAlign w:val="center"/>
          </w:tcPr>
          <w:p w:rsidR="002D5BD9" w:rsidRPr="007A16CD" w:rsidRDefault="002D5BD9" w:rsidP="00F0256D">
            <w:pPr>
              <w:jc w:val="left"/>
              <w:rPr>
                <w:rFonts w:ascii="宋体"/>
                <w:color w:val="000000"/>
                <w:kern w:val="0"/>
              </w:rPr>
            </w:pPr>
            <w:r w:rsidRPr="00FD1174">
              <w:rPr>
                <w:rFonts w:ascii="宋体" w:hAnsi="宋体" w:cs="宋体"/>
              </w:rPr>
              <w:t>GB/T 2423.3-2006</w:t>
            </w:r>
          </w:p>
        </w:tc>
        <w:tc>
          <w:tcPr>
            <w:tcW w:w="2682" w:type="dxa"/>
            <w:vAlign w:val="center"/>
          </w:tcPr>
          <w:p w:rsidR="002D5BD9" w:rsidRPr="007A16CD" w:rsidRDefault="002D5BD9" w:rsidP="00F0256D">
            <w:pPr>
              <w:jc w:val="center"/>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rPr>
              <w:t>新增</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7A16CD">
              <w:rPr>
                <w:rFonts w:ascii="宋体" w:hAnsi="宋体" w:cs="宋体"/>
              </w:rPr>
              <w:t>GB/T 2423.5-1995</w:t>
            </w:r>
          </w:p>
        </w:tc>
        <w:tc>
          <w:tcPr>
            <w:tcW w:w="2682" w:type="dxa"/>
            <w:vAlign w:val="center"/>
          </w:tcPr>
          <w:p w:rsidR="002D5BD9" w:rsidRPr="007A16CD" w:rsidRDefault="002D5BD9" w:rsidP="00F0256D">
            <w:pPr>
              <w:jc w:val="center"/>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rPr>
              <w:t>新增</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7A16CD">
              <w:rPr>
                <w:rFonts w:ascii="宋体" w:hAnsi="宋体" w:cs="宋体"/>
              </w:rPr>
              <w:t>GB/T 2423.10-2008</w:t>
            </w:r>
          </w:p>
        </w:tc>
        <w:tc>
          <w:tcPr>
            <w:tcW w:w="2682" w:type="dxa"/>
            <w:vAlign w:val="center"/>
          </w:tcPr>
          <w:p w:rsidR="002D5BD9" w:rsidRPr="007A16CD" w:rsidRDefault="002D5BD9" w:rsidP="00F0256D">
            <w:pPr>
              <w:jc w:val="center"/>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rPr>
              <w:t>新增</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restart"/>
            <w:vAlign w:val="center"/>
          </w:tcPr>
          <w:p w:rsidR="002D5BD9" w:rsidRPr="00FD1174" w:rsidRDefault="002D5BD9" w:rsidP="00F0256D">
            <w:pPr>
              <w:jc w:val="center"/>
              <w:rPr>
                <w:rFonts w:ascii="宋体"/>
                <w:color w:val="000000"/>
              </w:rPr>
            </w:pPr>
            <w:r w:rsidRPr="0039374E">
              <w:rPr>
                <w:rFonts w:ascii="宋体" w:hAnsi="宋体" w:cs="宋体" w:hint="eastAsia"/>
                <w:color w:val="000000"/>
                <w:kern w:val="0"/>
              </w:rPr>
              <w:t>高清普通型</w:t>
            </w:r>
          </w:p>
        </w:tc>
        <w:tc>
          <w:tcPr>
            <w:tcW w:w="2535" w:type="dxa"/>
            <w:vAlign w:val="center"/>
          </w:tcPr>
          <w:p w:rsidR="002D5BD9" w:rsidRPr="007A16CD" w:rsidRDefault="002D5BD9" w:rsidP="00F0256D">
            <w:pPr>
              <w:jc w:val="left"/>
              <w:rPr>
                <w:rFonts w:ascii="宋体"/>
                <w:color w:val="000000"/>
                <w:kern w:val="0"/>
              </w:rPr>
            </w:pPr>
            <w:r w:rsidRPr="007A16CD">
              <w:rPr>
                <w:rFonts w:ascii="宋体" w:hAnsi="宋体" w:cs="宋体"/>
                <w:color w:val="000000"/>
              </w:rPr>
              <w:t>GB/T 2828.1-2012</w:t>
            </w:r>
          </w:p>
        </w:tc>
        <w:tc>
          <w:tcPr>
            <w:tcW w:w="2682" w:type="dxa"/>
            <w:vAlign w:val="center"/>
          </w:tcPr>
          <w:p w:rsidR="002D5BD9" w:rsidRPr="007A16CD" w:rsidRDefault="002D5BD9" w:rsidP="00F0256D">
            <w:pPr>
              <w:jc w:val="center"/>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hint="eastAsia"/>
                <w:color w:val="000000"/>
              </w:rPr>
              <w:t>新增</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DE6415">
              <w:rPr>
                <w:rFonts w:ascii="宋体" w:hAnsi="宋体" w:cs="宋体"/>
              </w:rPr>
              <w:t>GB/T 2829-2002</w:t>
            </w:r>
          </w:p>
        </w:tc>
        <w:tc>
          <w:tcPr>
            <w:tcW w:w="2682" w:type="dxa"/>
            <w:vAlign w:val="center"/>
          </w:tcPr>
          <w:p w:rsidR="002D5BD9" w:rsidRPr="007A16CD" w:rsidRDefault="002D5BD9" w:rsidP="00F0256D">
            <w:pPr>
              <w:jc w:val="center"/>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color w:val="000000"/>
                <w:kern w:val="0"/>
              </w:rPr>
              <w:t>——</w:t>
            </w:r>
          </w:p>
        </w:tc>
      </w:tr>
      <w:tr w:rsidR="002D5BD9" w:rsidRPr="007264FF">
        <w:trPr>
          <w:trHeight w:val="567"/>
          <w:jc w:val="center"/>
        </w:trPr>
        <w:tc>
          <w:tcPr>
            <w:tcW w:w="744" w:type="dxa"/>
            <w:vMerge/>
            <w:vAlign w:val="center"/>
          </w:tcPr>
          <w:p w:rsidR="002D5BD9" w:rsidRPr="007264FF" w:rsidRDefault="002D5BD9" w:rsidP="00F0256D">
            <w:pPr>
              <w:jc w:val="center"/>
              <w:rPr>
                <w:rFonts w:ascii="宋体"/>
                <w:color w:val="000000"/>
              </w:rPr>
            </w:pPr>
          </w:p>
        </w:tc>
        <w:tc>
          <w:tcPr>
            <w:tcW w:w="853" w:type="dxa"/>
            <w:vMerge/>
            <w:vAlign w:val="center"/>
          </w:tcPr>
          <w:p w:rsidR="002D5BD9" w:rsidRPr="00FD1174" w:rsidRDefault="002D5BD9" w:rsidP="00F0256D">
            <w:pPr>
              <w:jc w:val="center"/>
              <w:rPr>
                <w:rFonts w:ascii="宋体"/>
                <w:color w:val="000000"/>
              </w:rPr>
            </w:pPr>
          </w:p>
        </w:tc>
        <w:tc>
          <w:tcPr>
            <w:tcW w:w="854" w:type="dxa"/>
            <w:vMerge/>
            <w:vAlign w:val="center"/>
          </w:tcPr>
          <w:p w:rsidR="002D5BD9" w:rsidRPr="00FD1174" w:rsidRDefault="002D5BD9" w:rsidP="00F0256D">
            <w:pPr>
              <w:jc w:val="center"/>
              <w:rPr>
                <w:rFonts w:ascii="宋体"/>
                <w:color w:val="000000"/>
              </w:rPr>
            </w:pPr>
          </w:p>
        </w:tc>
        <w:tc>
          <w:tcPr>
            <w:tcW w:w="2535" w:type="dxa"/>
            <w:vAlign w:val="center"/>
          </w:tcPr>
          <w:p w:rsidR="002D5BD9" w:rsidRPr="007A16CD" w:rsidRDefault="002D5BD9" w:rsidP="00F0256D">
            <w:pPr>
              <w:jc w:val="left"/>
              <w:rPr>
                <w:rFonts w:ascii="宋体"/>
                <w:color w:val="000000"/>
                <w:kern w:val="0"/>
              </w:rPr>
            </w:pPr>
            <w:r w:rsidRPr="00DE6415">
              <w:rPr>
                <w:rFonts w:ascii="宋体" w:hAnsi="宋体" w:cs="宋体"/>
                <w:spacing w:val="-6"/>
              </w:rPr>
              <w:t>GB/T 191-2008</w:t>
            </w:r>
          </w:p>
        </w:tc>
        <w:tc>
          <w:tcPr>
            <w:tcW w:w="2682" w:type="dxa"/>
            <w:vAlign w:val="center"/>
          </w:tcPr>
          <w:p w:rsidR="002D5BD9" w:rsidRPr="007A16CD" w:rsidRDefault="002D5BD9" w:rsidP="00F0256D">
            <w:pPr>
              <w:jc w:val="center"/>
              <w:rPr>
                <w:rFonts w:ascii="宋体"/>
                <w:color w:val="000000"/>
                <w:kern w:val="0"/>
              </w:rPr>
            </w:pPr>
            <w:r w:rsidRPr="007A16CD">
              <w:rPr>
                <w:rFonts w:ascii="宋体" w:hAnsi="宋体" w:cs="宋体"/>
                <w:color w:val="000000"/>
                <w:kern w:val="0"/>
              </w:rPr>
              <w:t>——</w:t>
            </w:r>
          </w:p>
        </w:tc>
        <w:tc>
          <w:tcPr>
            <w:tcW w:w="1654" w:type="dxa"/>
            <w:vAlign w:val="center"/>
          </w:tcPr>
          <w:p w:rsidR="002D5BD9" w:rsidRPr="007A16CD" w:rsidRDefault="002D5BD9" w:rsidP="00F0256D">
            <w:pPr>
              <w:jc w:val="center"/>
              <w:rPr>
                <w:rFonts w:ascii="宋体"/>
                <w:color w:val="000000"/>
              </w:rPr>
            </w:pPr>
            <w:r w:rsidRPr="007A16CD">
              <w:rPr>
                <w:rFonts w:ascii="宋体" w:hAnsi="宋体" w:cs="宋体"/>
                <w:color w:val="000000"/>
                <w:kern w:val="0"/>
              </w:rPr>
              <w:t>——</w:t>
            </w:r>
          </w:p>
        </w:tc>
      </w:tr>
    </w:tbl>
    <w:p w:rsidR="002D5BD9" w:rsidRDefault="002D5BD9" w:rsidP="00261B91">
      <w:pPr>
        <w:jc w:val="center"/>
      </w:pPr>
    </w:p>
    <w:p w:rsidR="002D5BD9" w:rsidRPr="00AA1ED9" w:rsidRDefault="002D5BD9" w:rsidP="00261B91">
      <w:pPr>
        <w:rPr>
          <w:sz w:val="30"/>
          <w:szCs w:val="30"/>
        </w:rPr>
      </w:pPr>
      <w:r w:rsidRPr="00D35DEE" w:rsidDel="002220B3">
        <w:rPr>
          <w:b/>
          <w:bCs/>
          <w:color w:val="000000"/>
          <w:sz w:val="30"/>
          <w:szCs w:val="30"/>
        </w:rPr>
        <w:t xml:space="preserve"> </w:t>
      </w:r>
    </w:p>
    <w:p w:rsidR="002D5BD9" w:rsidRPr="00AA1ED9" w:rsidRDefault="002D5BD9" w:rsidP="00261B91">
      <w:pPr>
        <w:pStyle w:val="13"/>
        <w:ind w:firstLineChars="0" w:firstLine="600"/>
        <w:rPr>
          <w:rFonts w:cs="Times New Roman"/>
          <w:sz w:val="30"/>
          <w:szCs w:val="30"/>
        </w:rPr>
      </w:pPr>
    </w:p>
    <w:p w:rsidR="002D5BD9" w:rsidRDefault="002D5BD9"/>
    <w:sectPr w:rsidR="002D5BD9" w:rsidSect="00F0256D">
      <w:footerReference w:type="default" r:id="rId14"/>
      <w:pgSz w:w="11906" w:h="16838"/>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7A2" w:rsidRDefault="003D67A2">
      <w:r>
        <w:separator/>
      </w:r>
    </w:p>
  </w:endnote>
  <w:endnote w:type="continuationSeparator" w:id="0">
    <w:p w:rsidR="003D67A2" w:rsidRDefault="003D6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Sans+Serif">
    <w:altName w:val="黑体"/>
    <w:charset w:val="86"/>
    <w:family w:val="auto"/>
    <w:pitch w:val="default"/>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D9" w:rsidRDefault="002D5BD9">
    <w:pPr>
      <w:pStyle w:val="ab"/>
      <w:wordWrap w:val="0"/>
      <w:jc w:val="right"/>
      <w:rPr>
        <w:sz w:val="21"/>
        <w:szCs w:val="21"/>
      </w:rPr>
    </w:pPr>
    <w:r>
      <w:rPr>
        <w:rStyle w:val="a4"/>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D9" w:rsidRDefault="002A7425">
    <w:pPr>
      <w:pStyle w:val="ab"/>
      <w:jc w:val="center"/>
      <w:rPr>
        <w:sz w:val="21"/>
        <w:szCs w:val="21"/>
      </w:rPr>
    </w:pPr>
    <w:r>
      <w:rPr>
        <w:rStyle w:val="a4"/>
        <w:sz w:val="21"/>
        <w:szCs w:val="21"/>
      </w:rPr>
      <w:fldChar w:fldCharType="begin"/>
    </w:r>
    <w:r w:rsidR="002D5BD9">
      <w:rPr>
        <w:rStyle w:val="a4"/>
        <w:sz w:val="21"/>
        <w:szCs w:val="21"/>
      </w:rPr>
      <w:instrText xml:space="preserve"> PAGE </w:instrText>
    </w:r>
    <w:r>
      <w:rPr>
        <w:rStyle w:val="a4"/>
        <w:sz w:val="21"/>
        <w:szCs w:val="21"/>
      </w:rPr>
      <w:fldChar w:fldCharType="separate"/>
    </w:r>
    <w:r w:rsidR="00E41B60">
      <w:rPr>
        <w:rStyle w:val="a4"/>
        <w:noProof/>
        <w:sz w:val="21"/>
        <w:szCs w:val="21"/>
      </w:rPr>
      <w:t>77</w:t>
    </w:r>
    <w:r>
      <w:rPr>
        <w:rStyle w:val="a4"/>
        <w:sz w:val="21"/>
        <w:szCs w:val="2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D9" w:rsidRDefault="002A7425">
    <w:pPr>
      <w:pStyle w:val="ab"/>
      <w:jc w:val="center"/>
      <w:rPr>
        <w:sz w:val="21"/>
        <w:szCs w:val="21"/>
      </w:rPr>
    </w:pPr>
    <w:r>
      <w:rPr>
        <w:rStyle w:val="a4"/>
        <w:sz w:val="21"/>
        <w:szCs w:val="21"/>
      </w:rPr>
      <w:fldChar w:fldCharType="begin"/>
    </w:r>
    <w:r w:rsidR="002D5BD9">
      <w:rPr>
        <w:rStyle w:val="a4"/>
        <w:sz w:val="21"/>
        <w:szCs w:val="21"/>
      </w:rPr>
      <w:instrText xml:space="preserve"> PAGE </w:instrText>
    </w:r>
    <w:r>
      <w:rPr>
        <w:rStyle w:val="a4"/>
        <w:sz w:val="21"/>
        <w:szCs w:val="21"/>
      </w:rPr>
      <w:fldChar w:fldCharType="separate"/>
    </w:r>
    <w:r w:rsidR="00E41B60">
      <w:rPr>
        <w:rStyle w:val="a4"/>
        <w:noProof/>
        <w:sz w:val="21"/>
        <w:szCs w:val="21"/>
      </w:rPr>
      <w:t>78</w:t>
    </w:r>
    <w:r>
      <w:rPr>
        <w:rStyle w:val="a4"/>
        <w:sz w:val="21"/>
        <w:szCs w:val="21"/>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D9" w:rsidRDefault="002A7425">
    <w:pPr>
      <w:pStyle w:val="ab"/>
      <w:jc w:val="center"/>
      <w:rPr>
        <w:sz w:val="21"/>
        <w:szCs w:val="21"/>
      </w:rPr>
    </w:pPr>
    <w:r>
      <w:rPr>
        <w:rStyle w:val="a4"/>
        <w:sz w:val="21"/>
        <w:szCs w:val="21"/>
      </w:rPr>
      <w:fldChar w:fldCharType="begin"/>
    </w:r>
    <w:r w:rsidR="002D5BD9">
      <w:rPr>
        <w:rStyle w:val="a4"/>
        <w:sz w:val="21"/>
        <w:szCs w:val="21"/>
      </w:rPr>
      <w:instrText xml:space="preserve"> PAGE </w:instrText>
    </w:r>
    <w:r>
      <w:rPr>
        <w:rStyle w:val="a4"/>
        <w:sz w:val="21"/>
        <w:szCs w:val="21"/>
      </w:rPr>
      <w:fldChar w:fldCharType="separate"/>
    </w:r>
    <w:r w:rsidR="00E41B60">
      <w:rPr>
        <w:rStyle w:val="a4"/>
        <w:noProof/>
        <w:sz w:val="21"/>
        <w:szCs w:val="21"/>
      </w:rPr>
      <w:t>86</w:t>
    </w:r>
    <w:r>
      <w:rPr>
        <w:rStyle w:val="a4"/>
        <w:sz w:val="21"/>
        <w:szCs w:val="21"/>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D9" w:rsidRDefault="002A7425">
    <w:pPr>
      <w:pStyle w:val="ab"/>
      <w:jc w:val="center"/>
      <w:rPr>
        <w:sz w:val="21"/>
        <w:szCs w:val="21"/>
      </w:rPr>
    </w:pPr>
    <w:r>
      <w:rPr>
        <w:rStyle w:val="a4"/>
        <w:sz w:val="21"/>
        <w:szCs w:val="21"/>
      </w:rPr>
      <w:fldChar w:fldCharType="begin"/>
    </w:r>
    <w:r w:rsidR="002D5BD9">
      <w:rPr>
        <w:rStyle w:val="a4"/>
        <w:sz w:val="21"/>
        <w:szCs w:val="21"/>
      </w:rPr>
      <w:instrText xml:space="preserve"> PAGE </w:instrText>
    </w:r>
    <w:r>
      <w:rPr>
        <w:rStyle w:val="a4"/>
        <w:sz w:val="21"/>
        <w:szCs w:val="21"/>
      </w:rPr>
      <w:fldChar w:fldCharType="separate"/>
    </w:r>
    <w:r w:rsidR="00E41B60">
      <w:rPr>
        <w:rStyle w:val="a4"/>
        <w:noProof/>
        <w:sz w:val="21"/>
        <w:szCs w:val="21"/>
      </w:rPr>
      <w:t>93</w:t>
    </w:r>
    <w:r>
      <w:rPr>
        <w:rStyle w:val="a4"/>
        <w:sz w:val="21"/>
        <w:szCs w:val="21"/>
      </w:rPr>
      <w:fldChar w:fldCharType="end"/>
    </w:r>
  </w:p>
  <w:p w:rsidR="002D5BD9" w:rsidRDefault="002D5BD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7A2" w:rsidRDefault="003D67A2">
      <w:r>
        <w:separator/>
      </w:r>
    </w:p>
  </w:footnote>
  <w:footnote w:type="continuationSeparator" w:id="0">
    <w:p w:rsidR="003D67A2" w:rsidRDefault="003D6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747"/>
      <w:gridCol w:w="707"/>
      <w:gridCol w:w="4269"/>
      <w:gridCol w:w="4853"/>
      <w:gridCol w:w="1470"/>
      <w:gridCol w:w="1687"/>
    </w:tblGrid>
    <w:tr w:rsidR="002D5BD9" w:rsidRPr="00055FFA">
      <w:trPr>
        <w:cantSplit/>
        <w:tblHeader/>
        <w:jc w:val="center"/>
      </w:trPr>
      <w:tc>
        <w:tcPr>
          <w:tcW w:w="747" w:type="dxa"/>
          <w:tcBorders>
            <w:top w:val="single" w:sz="4" w:space="0" w:color="auto"/>
            <w:bottom w:val="single" w:sz="4" w:space="0" w:color="auto"/>
            <w:right w:val="single" w:sz="4" w:space="0" w:color="auto"/>
          </w:tcBorders>
          <w:vAlign w:val="center"/>
        </w:tcPr>
        <w:p w:rsidR="002D5BD9" w:rsidRPr="00055FFA" w:rsidRDefault="002D5BD9" w:rsidP="00F0256D">
          <w:pPr>
            <w:adjustRightInd w:val="0"/>
            <w:snapToGrid w:val="0"/>
            <w:spacing w:line="300" w:lineRule="auto"/>
            <w:jc w:val="center"/>
            <w:rPr>
              <w:rFonts w:ascii="宋体"/>
              <w:b/>
              <w:bCs/>
              <w:color w:val="000000"/>
            </w:rPr>
          </w:pPr>
          <w:r w:rsidRPr="00055FFA">
            <w:rPr>
              <w:rFonts w:ascii="宋体" w:hAnsi="宋体" w:cs="宋体" w:hint="eastAsia"/>
              <w:b/>
              <w:bCs/>
              <w:color w:val="000000"/>
            </w:rPr>
            <w:t>序号</w:t>
          </w:r>
        </w:p>
      </w:tc>
      <w:tc>
        <w:tcPr>
          <w:tcW w:w="707" w:type="dxa"/>
          <w:tcBorders>
            <w:top w:val="single" w:sz="4" w:space="0" w:color="auto"/>
            <w:left w:val="single" w:sz="4" w:space="0" w:color="auto"/>
            <w:bottom w:val="single" w:sz="4" w:space="0" w:color="auto"/>
            <w:right w:val="single" w:sz="4" w:space="0" w:color="auto"/>
          </w:tcBorders>
          <w:vAlign w:val="center"/>
        </w:tcPr>
        <w:p w:rsidR="002D5BD9" w:rsidRPr="00055FFA" w:rsidRDefault="002D5BD9" w:rsidP="00F0256D">
          <w:pPr>
            <w:adjustRightInd w:val="0"/>
            <w:snapToGrid w:val="0"/>
            <w:spacing w:line="300" w:lineRule="auto"/>
            <w:jc w:val="center"/>
            <w:rPr>
              <w:rFonts w:ascii="宋体"/>
              <w:b/>
              <w:bCs/>
              <w:color w:val="000000"/>
            </w:rPr>
          </w:pPr>
          <w:r w:rsidRPr="00055FFA">
            <w:rPr>
              <w:rFonts w:ascii="宋体" w:hAnsi="宋体" w:cs="宋体" w:hint="eastAsia"/>
              <w:b/>
              <w:bCs/>
              <w:color w:val="000000"/>
            </w:rPr>
            <w:t>核查</w:t>
          </w:r>
        </w:p>
        <w:p w:rsidR="002D5BD9" w:rsidRPr="00055FFA" w:rsidRDefault="002D5BD9" w:rsidP="00F0256D">
          <w:pPr>
            <w:adjustRightInd w:val="0"/>
            <w:snapToGrid w:val="0"/>
            <w:spacing w:line="300" w:lineRule="auto"/>
            <w:jc w:val="center"/>
            <w:rPr>
              <w:rFonts w:ascii="宋体"/>
              <w:b/>
              <w:bCs/>
              <w:color w:val="000000"/>
            </w:rPr>
          </w:pPr>
          <w:r w:rsidRPr="00055FFA">
            <w:rPr>
              <w:rFonts w:ascii="宋体" w:hAnsi="宋体" w:cs="宋体" w:hint="eastAsia"/>
              <w:b/>
              <w:bCs/>
              <w:color w:val="000000"/>
            </w:rPr>
            <w:t>项目</w:t>
          </w:r>
        </w:p>
      </w:tc>
      <w:tc>
        <w:tcPr>
          <w:tcW w:w="4269" w:type="dxa"/>
          <w:tcBorders>
            <w:top w:val="single" w:sz="4" w:space="0" w:color="auto"/>
            <w:left w:val="single" w:sz="4" w:space="0" w:color="auto"/>
            <w:bottom w:val="single" w:sz="4" w:space="0" w:color="auto"/>
            <w:right w:val="single" w:sz="4" w:space="0" w:color="auto"/>
          </w:tcBorders>
          <w:vAlign w:val="center"/>
        </w:tcPr>
        <w:p w:rsidR="002D5BD9" w:rsidRPr="00055FFA" w:rsidRDefault="002D5BD9" w:rsidP="00F0256D">
          <w:pPr>
            <w:adjustRightInd w:val="0"/>
            <w:snapToGrid w:val="0"/>
            <w:spacing w:line="300" w:lineRule="auto"/>
            <w:jc w:val="center"/>
            <w:rPr>
              <w:rFonts w:ascii="宋体"/>
              <w:b/>
              <w:bCs/>
              <w:color w:val="000000"/>
            </w:rPr>
          </w:pPr>
          <w:r w:rsidRPr="00055FFA">
            <w:rPr>
              <w:rFonts w:ascii="宋体" w:hAnsi="宋体" w:cs="宋体" w:hint="eastAsia"/>
              <w:b/>
              <w:bCs/>
              <w:color w:val="000000"/>
            </w:rPr>
            <w:t>核查内容和要点</w:t>
          </w:r>
        </w:p>
      </w:tc>
      <w:tc>
        <w:tcPr>
          <w:tcW w:w="4853" w:type="dxa"/>
          <w:tcBorders>
            <w:top w:val="single" w:sz="4" w:space="0" w:color="auto"/>
            <w:left w:val="single" w:sz="4" w:space="0" w:color="auto"/>
            <w:bottom w:val="single" w:sz="4" w:space="0" w:color="auto"/>
            <w:right w:val="single" w:sz="4" w:space="0" w:color="auto"/>
          </w:tcBorders>
          <w:vAlign w:val="center"/>
        </w:tcPr>
        <w:p w:rsidR="002D5BD9" w:rsidRPr="00055FFA" w:rsidRDefault="002D5BD9" w:rsidP="00F0256D">
          <w:pPr>
            <w:adjustRightInd w:val="0"/>
            <w:snapToGrid w:val="0"/>
            <w:spacing w:line="300" w:lineRule="auto"/>
            <w:jc w:val="center"/>
            <w:rPr>
              <w:rFonts w:ascii="宋体"/>
              <w:b/>
              <w:bCs/>
              <w:color w:val="000000"/>
            </w:rPr>
          </w:pPr>
          <w:r w:rsidRPr="00055FFA">
            <w:rPr>
              <w:rFonts w:ascii="宋体" w:hAnsi="宋体" w:cs="宋体" w:hint="eastAsia"/>
              <w:b/>
              <w:bCs/>
              <w:color w:val="000000"/>
            </w:rPr>
            <w:t>核查情况</w:t>
          </w:r>
        </w:p>
      </w:tc>
      <w:tc>
        <w:tcPr>
          <w:tcW w:w="1470" w:type="dxa"/>
          <w:tcBorders>
            <w:top w:val="single" w:sz="4" w:space="0" w:color="auto"/>
            <w:left w:val="single" w:sz="4" w:space="0" w:color="auto"/>
            <w:bottom w:val="single" w:sz="4" w:space="0" w:color="auto"/>
            <w:right w:val="single" w:sz="4" w:space="0" w:color="auto"/>
          </w:tcBorders>
          <w:vAlign w:val="center"/>
        </w:tcPr>
        <w:p w:rsidR="002D5BD9" w:rsidRPr="00055FFA" w:rsidRDefault="002D5BD9" w:rsidP="00F0256D">
          <w:pPr>
            <w:adjustRightInd w:val="0"/>
            <w:snapToGrid w:val="0"/>
            <w:spacing w:line="300" w:lineRule="auto"/>
            <w:jc w:val="center"/>
            <w:rPr>
              <w:rFonts w:ascii="宋体"/>
              <w:b/>
              <w:bCs/>
              <w:color w:val="FF0000"/>
            </w:rPr>
          </w:pPr>
          <w:r w:rsidRPr="00055FFA">
            <w:rPr>
              <w:rFonts w:ascii="宋体" w:hAnsi="宋体" w:cs="宋体" w:hint="eastAsia"/>
              <w:b/>
              <w:bCs/>
              <w:color w:val="000000"/>
            </w:rPr>
            <w:t>结论</w:t>
          </w:r>
        </w:p>
      </w:tc>
      <w:tc>
        <w:tcPr>
          <w:tcW w:w="1687" w:type="dxa"/>
          <w:tcBorders>
            <w:top w:val="single" w:sz="4" w:space="0" w:color="auto"/>
            <w:left w:val="single" w:sz="4" w:space="0" w:color="auto"/>
            <w:bottom w:val="single" w:sz="4" w:space="0" w:color="auto"/>
          </w:tcBorders>
          <w:vAlign w:val="center"/>
        </w:tcPr>
        <w:p w:rsidR="002D5BD9" w:rsidRPr="00055FFA" w:rsidRDefault="002D5BD9" w:rsidP="00F0256D">
          <w:pPr>
            <w:adjustRightInd w:val="0"/>
            <w:snapToGrid w:val="0"/>
            <w:spacing w:line="300" w:lineRule="auto"/>
            <w:jc w:val="center"/>
            <w:rPr>
              <w:rFonts w:ascii="宋体"/>
              <w:b/>
              <w:bCs/>
              <w:color w:val="000000"/>
            </w:rPr>
          </w:pPr>
          <w:r w:rsidRPr="00055FFA">
            <w:rPr>
              <w:rFonts w:ascii="宋体" w:hAnsi="宋体" w:cs="宋体" w:hint="eastAsia"/>
              <w:b/>
              <w:bCs/>
              <w:color w:val="000000"/>
            </w:rPr>
            <w:t>备注</w:t>
          </w:r>
        </w:p>
      </w:tc>
    </w:tr>
  </w:tbl>
  <w:p w:rsidR="002D5BD9" w:rsidRDefault="002D5BD9" w:rsidP="00F0256D">
    <w:pPr>
      <w:pStyle w:val="a6"/>
      <w:pBdr>
        <w:bottom w:val="single" w:sz="6" w:space="0" w:color="auto"/>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D9" w:rsidRPr="00AD12A3" w:rsidRDefault="002D5BD9" w:rsidP="00CF207C">
    <w:pPr>
      <w:pStyle w:val="a6"/>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335"/>
        </w:tabs>
        <w:ind w:left="335" w:hanging="360"/>
      </w:pPr>
      <w:rPr>
        <w:rFonts w:hint="eastAsia"/>
      </w:rPr>
    </w:lvl>
    <w:lvl w:ilvl="1">
      <w:start w:val="1"/>
      <w:numFmt w:val="lowerLetter"/>
      <w:lvlText w:val="%2)"/>
      <w:lvlJc w:val="left"/>
      <w:pPr>
        <w:tabs>
          <w:tab w:val="num" w:pos="815"/>
        </w:tabs>
        <w:ind w:left="815" w:hanging="420"/>
      </w:pPr>
    </w:lvl>
    <w:lvl w:ilvl="2">
      <w:start w:val="1"/>
      <w:numFmt w:val="lowerRoman"/>
      <w:lvlText w:val="%3."/>
      <w:lvlJc w:val="right"/>
      <w:pPr>
        <w:tabs>
          <w:tab w:val="num" w:pos="1235"/>
        </w:tabs>
        <w:ind w:left="1235" w:hanging="420"/>
      </w:pPr>
    </w:lvl>
    <w:lvl w:ilvl="3">
      <w:start w:val="1"/>
      <w:numFmt w:val="decimal"/>
      <w:lvlText w:val="%4."/>
      <w:lvlJc w:val="left"/>
      <w:pPr>
        <w:tabs>
          <w:tab w:val="num" w:pos="1655"/>
        </w:tabs>
        <w:ind w:left="1655" w:hanging="420"/>
      </w:pPr>
    </w:lvl>
    <w:lvl w:ilvl="4">
      <w:start w:val="1"/>
      <w:numFmt w:val="lowerLetter"/>
      <w:lvlText w:val="%5)"/>
      <w:lvlJc w:val="left"/>
      <w:pPr>
        <w:tabs>
          <w:tab w:val="num" w:pos="2075"/>
        </w:tabs>
        <w:ind w:left="2075" w:hanging="420"/>
      </w:pPr>
    </w:lvl>
    <w:lvl w:ilvl="5">
      <w:start w:val="1"/>
      <w:numFmt w:val="lowerRoman"/>
      <w:lvlText w:val="%6."/>
      <w:lvlJc w:val="right"/>
      <w:pPr>
        <w:tabs>
          <w:tab w:val="num" w:pos="2495"/>
        </w:tabs>
        <w:ind w:left="2495" w:hanging="420"/>
      </w:pPr>
    </w:lvl>
    <w:lvl w:ilvl="6">
      <w:start w:val="1"/>
      <w:numFmt w:val="decimal"/>
      <w:lvlText w:val="%7."/>
      <w:lvlJc w:val="left"/>
      <w:pPr>
        <w:tabs>
          <w:tab w:val="num" w:pos="2915"/>
        </w:tabs>
        <w:ind w:left="2915" w:hanging="420"/>
      </w:pPr>
    </w:lvl>
    <w:lvl w:ilvl="7">
      <w:start w:val="1"/>
      <w:numFmt w:val="lowerLetter"/>
      <w:lvlText w:val="%8)"/>
      <w:lvlJc w:val="left"/>
      <w:pPr>
        <w:tabs>
          <w:tab w:val="num" w:pos="3335"/>
        </w:tabs>
        <w:ind w:left="3335" w:hanging="420"/>
      </w:pPr>
    </w:lvl>
    <w:lvl w:ilvl="8">
      <w:start w:val="1"/>
      <w:numFmt w:val="lowerRoman"/>
      <w:lvlText w:val="%9."/>
      <w:lvlJc w:val="right"/>
      <w:pPr>
        <w:tabs>
          <w:tab w:val="num" w:pos="3755"/>
        </w:tabs>
        <w:ind w:left="3755" w:hanging="420"/>
      </w:pPr>
    </w:lvl>
  </w:abstractNum>
  <w:abstractNum w:abstractNumId="1">
    <w:nsid w:val="0000000B"/>
    <w:multiLevelType w:val="multilevel"/>
    <w:tmpl w:val="0000000B"/>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C"/>
    <w:multiLevelType w:val="multilevel"/>
    <w:tmpl w:val="0000000C"/>
    <w:lvl w:ilvl="0">
      <w:start w:val="1"/>
      <w:numFmt w:val="decimal"/>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0D"/>
    <w:multiLevelType w:val="singleLevel"/>
    <w:tmpl w:val="0000000D"/>
    <w:lvl w:ilvl="0">
      <w:start w:val="1"/>
      <w:numFmt w:val="decimal"/>
      <w:lvlText w:val="%1．"/>
      <w:lvlJc w:val="left"/>
      <w:pPr>
        <w:tabs>
          <w:tab w:val="num" w:pos="315"/>
        </w:tabs>
        <w:ind w:left="315" w:hanging="315"/>
      </w:pPr>
      <w:rPr>
        <w:rFonts w:hint="eastAsia"/>
      </w:rPr>
    </w:lvl>
  </w:abstractNum>
  <w:abstractNum w:abstractNumId="4">
    <w:nsid w:val="0000000E"/>
    <w:multiLevelType w:val="multilevel"/>
    <w:tmpl w:val="0000000E"/>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58B677B"/>
    <w:multiLevelType w:val="hybridMultilevel"/>
    <w:tmpl w:val="2D10097E"/>
    <w:lvl w:ilvl="0" w:tplc="7AA2027C">
      <w:start w:val="1"/>
      <w:numFmt w:val="japaneseCounting"/>
      <w:lvlText w:val="第%1条"/>
      <w:lvlJc w:val="left"/>
      <w:pPr>
        <w:ind w:left="1271" w:hanging="420"/>
      </w:pPr>
      <w:rPr>
        <w:rFonts w:hint="default"/>
        <w:b/>
        <w:bCs/>
        <w:i w:val="0"/>
        <w:iCs w:val="0"/>
        <w:color w:val="auto"/>
      </w:rPr>
    </w:lvl>
    <w:lvl w:ilvl="1" w:tplc="04090019">
      <w:start w:val="1"/>
      <w:numFmt w:val="lowerLetter"/>
      <w:lvlText w:val="%2)"/>
      <w:lvlJc w:val="left"/>
      <w:pPr>
        <w:ind w:left="1378" w:hanging="420"/>
      </w:pPr>
    </w:lvl>
    <w:lvl w:ilvl="2" w:tplc="0409001B">
      <w:start w:val="1"/>
      <w:numFmt w:val="lowerRoman"/>
      <w:lvlText w:val="%3."/>
      <w:lvlJc w:val="right"/>
      <w:pPr>
        <w:ind w:left="1798" w:hanging="420"/>
      </w:pPr>
    </w:lvl>
    <w:lvl w:ilvl="3" w:tplc="0409000F">
      <w:start w:val="1"/>
      <w:numFmt w:val="decimal"/>
      <w:lvlText w:val="%4."/>
      <w:lvlJc w:val="left"/>
      <w:pPr>
        <w:ind w:left="2218" w:hanging="420"/>
      </w:pPr>
    </w:lvl>
    <w:lvl w:ilvl="4" w:tplc="04090019">
      <w:start w:val="1"/>
      <w:numFmt w:val="lowerLetter"/>
      <w:lvlText w:val="%5)"/>
      <w:lvlJc w:val="left"/>
      <w:pPr>
        <w:ind w:left="2638" w:hanging="420"/>
      </w:pPr>
    </w:lvl>
    <w:lvl w:ilvl="5" w:tplc="0409001B">
      <w:start w:val="1"/>
      <w:numFmt w:val="lowerRoman"/>
      <w:lvlText w:val="%6."/>
      <w:lvlJc w:val="right"/>
      <w:pPr>
        <w:ind w:left="3058" w:hanging="420"/>
      </w:pPr>
    </w:lvl>
    <w:lvl w:ilvl="6" w:tplc="0409000F">
      <w:start w:val="1"/>
      <w:numFmt w:val="decimal"/>
      <w:lvlText w:val="%7."/>
      <w:lvlJc w:val="left"/>
      <w:pPr>
        <w:ind w:left="3478" w:hanging="420"/>
      </w:pPr>
    </w:lvl>
    <w:lvl w:ilvl="7" w:tplc="04090019">
      <w:start w:val="1"/>
      <w:numFmt w:val="lowerLetter"/>
      <w:lvlText w:val="%8)"/>
      <w:lvlJc w:val="left"/>
      <w:pPr>
        <w:ind w:left="3898" w:hanging="420"/>
      </w:pPr>
    </w:lvl>
    <w:lvl w:ilvl="8" w:tplc="0409001B">
      <w:start w:val="1"/>
      <w:numFmt w:val="lowerRoman"/>
      <w:lvlText w:val="%9."/>
      <w:lvlJc w:val="right"/>
      <w:pPr>
        <w:ind w:left="4318" w:hanging="420"/>
      </w:pPr>
    </w:lvl>
  </w:abstractNum>
  <w:abstractNum w:abstractNumId="6">
    <w:nsid w:val="05FB1EA6"/>
    <w:multiLevelType w:val="hybridMultilevel"/>
    <w:tmpl w:val="D3505146"/>
    <w:lvl w:ilvl="0" w:tplc="57F6CC6C">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7">
    <w:nsid w:val="0731155E"/>
    <w:multiLevelType w:val="hybridMultilevel"/>
    <w:tmpl w:val="982659E6"/>
    <w:lvl w:ilvl="0" w:tplc="3AFEAD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0F2E107D"/>
    <w:multiLevelType w:val="hybridMultilevel"/>
    <w:tmpl w:val="B07AAD64"/>
    <w:lvl w:ilvl="0" w:tplc="F522ABCE">
      <w:start w:val="1"/>
      <w:numFmt w:val="decimal"/>
      <w:lvlText w:val="%1."/>
      <w:lvlJc w:val="left"/>
      <w:pPr>
        <w:tabs>
          <w:tab w:val="num" w:pos="771"/>
        </w:tabs>
        <w:ind w:left="771" w:hanging="360"/>
      </w:pPr>
      <w:rPr>
        <w:rFonts w:hint="default"/>
        <w:b/>
        <w:bCs/>
        <w:i/>
        <w:iCs/>
        <w:color w:val="000000"/>
      </w:rPr>
    </w:lvl>
    <w:lvl w:ilvl="1" w:tplc="04090019">
      <w:start w:val="1"/>
      <w:numFmt w:val="lowerLetter"/>
      <w:lvlText w:val="%2)"/>
      <w:lvlJc w:val="left"/>
      <w:pPr>
        <w:tabs>
          <w:tab w:val="num" w:pos="1251"/>
        </w:tabs>
        <w:ind w:left="1251" w:hanging="420"/>
      </w:pPr>
    </w:lvl>
    <w:lvl w:ilvl="2" w:tplc="0409001B">
      <w:start w:val="1"/>
      <w:numFmt w:val="lowerRoman"/>
      <w:lvlText w:val="%3."/>
      <w:lvlJc w:val="right"/>
      <w:pPr>
        <w:tabs>
          <w:tab w:val="num" w:pos="1671"/>
        </w:tabs>
        <w:ind w:left="1671" w:hanging="420"/>
      </w:pPr>
    </w:lvl>
    <w:lvl w:ilvl="3" w:tplc="0409000F">
      <w:start w:val="1"/>
      <w:numFmt w:val="decimal"/>
      <w:lvlText w:val="%4."/>
      <w:lvlJc w:val="left"/>
      <w:pPr>
        <w:tabs>
          <w:tab w:val="num" w:pos="2091"/>
        </w:tabs>
        <w:ind w:left="2091" w:hanging="420"/>
      </w:pPr>
    </w:lvl>
    <w:lvl w:ilvl="4" w:tplc="04090019">
      <w:start w:val="1"/>
      <w:numFmt w:val="lowerLetter"/>
      <w:lvlText w:val="%5)"/>
      <w:lvlJc w:val="left"/>
      <w:pPr>
        <w:tabs>
          <w:tab w:val="num" w:pos="2511"/>
        </w:tabs>
        <w:ind w:left="2511" w:hanging="420"/>
      </w:pPr>
    </w:lvl>
    <w:lvl w:ilvl="5" w:tplc="0409001B">
      <w:start w:val="1"/>
      <w:numFmt w:val="lowerRoman"/>
      <w:lvlText w:val="%6."/>
      <w:lvlJc w:val="right"/>
      <w:pPr>
        <w:tabs>
          <w:tab w:val="num" w:pos="2931"/>
        </w:tabs>
        <w:ind w:left="2931" w:hanging="420"/>
      </w:pPr>
    </w:lvl>
    <w:lvl w:ilvl="6" w:tplc="0409000F">
      <w:start w:val="1"/>
      <w:numFmt w:val="decimal"/>
      <w:lvlText w:val="%7."/>
      <w:lvlJc w:val="left"/>
      <w:pPr>
        <w:tabs>
          <w:tab w:val="num" w:pos="3351"/>
        </w:tabs>
        <w:ind w:left="3351" w:hanging="420"/>
      </w:pPr>
    </w:lvl>
    <w:lvl w:ilvl="7" w:tplc="04090019">
      <w:start w:val="1"/>
      <w:numFmt w:val="lowerLetter"/>
      <w:lvlText w:val="%8)"/>
      <w:lvlJc w:val="left"/>
      <w:pPr>
        <w:tabs>
          <w:tab w:val="num" w:pos="3771"/>
        </w:tabs>
        <w:ind w:left="3771" w:hanging="420"/>
      </w:pPr>
    </w:lvl>
    <w:lvl w:ilvl="8" w:tplc="0409001B">
      <w:start w:val="1"/>
      <w:numFmt w:val="lowerRoman"/>
      <w:lvlText w:val="%9."/>
      <w:lvlJc w:val="right"/>
      <w:pPr>
        <w:tabs>
          <w:tab w:val="num" w:pos="4191"/>
        </w:tabs>
        <w:ind w:left="4191" w:hanging="420"/>
      </w:pPr>
    </w:lvl>
  </w:abstractNum>
  <w:abstractNum w:abstractNumId="9">
    <w:nsid w:val="10652D0E"/>
    <w:multiLevelType w:val="hybridMultilevel"/>
    <w:tmpl w:val="32321EEE"/>
    <w:lvl w:ilvl="0" w:tplc="43C8B0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22A0CB6"/>
    <w:multiLevelType w:val="hybridMultilevel"/>
    <w:tmpl w:val="4E104132"/>
    <w:lvl w:ilvl="0" w:tplc="EE6EBC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1E112B0A"/>
    <w:multiLevelType w:val="hybridMultilevel"/>
    <w:tmpl w:val="8D767960"/>
    <w:lvl w:ilvl="0" w:tplc="0B7CF91E">
      <w:start w:val="1"/>
      <w:numFmt w:val="decimal"/>
      <w:lvlText w:val="%1．"/>
      <w:lvlJc w:val="left"/>
      <w:pPr>
        <w:ind w:left="1152" w:hanging="732"/>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2">
    <w:nsid w:val="208377B8"/>
    <w:multiLevelType w:val="hybridMultilevel"/>
    <w:tmpl w:val="73B8BBA0"/>
    <w:lvl w:ilvl="0" w:tplc="562077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22804127"/>
    <w:multiLevelType w:val="hybridMultilevel"/>
    <w:tmpl w:val="6494EC5E"/>
    <w:lvl w:ilvl="0" w:tplc="2098C0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236F043B"/>
    <w:multiLevelType w:val="hybridMultilevel"/>
    <w:tmpl w:val="F3905D76"/>
    <w:lvl w:ilvl="0" w:tplc="6A3877E4">
      <w:start w:val="2"/>
      <w:numFmt w:val="japaneseCounting"/>
      <w:lvlText w:val="%1、"/>
      <w:lvlJc w:val="left"/>
      <w:pPr>
        <w:ind w:left="1440" w:hanging="72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5">
    <w:nsid w:val="247F53C5"/>
    <w:multiLevelType w:val="hybridMultilevel"/>
    <w:tmpl w:val="8D326006"/>
    <w:lvl w:ilvl="0" w:tplc="AB926D18">
      <w:start w:val="4"/>
      <w:numFmt w:val="bullet"/>
      <w:lvlText w:val="□"/>
      <w:lvlJc w:val="left"/>
      <w:pPr>
        <w:ind w:left="360" w:hanging="360"/>
      </w:pPr>
      <w:rPr>
        <w:rFonts w:ascii="宋体" w:eastAsia="宋体" w:hAnsi="宋体" w:hint="eastAsia"/>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16">
    <w:nsid w:val="28672C8B"/>
    <w:multiLevelType w:val="hybridMultilevel"/>
    <w:tmpl w:val="6778C074"/>
    <w:lvl w:ilvl="0" w:tplc="11229C72">
      <w:start w:val="1"/>
      <w:numFmt w:val="decimal"/>
      <w:lvlText w:val="%1."/>
      <w:lvlJc w:val="left"/>
      <w:pPr>
        <w:ind w:left="1056" w:hanging="636"/>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7">
    <w:nsid w:val="28E802FE"/>
    <w:multiLevelType w:val="hybridMultilevel"/>
    <w:tmpl w:val="A90E2798"/>
    <w:lvl w:ilvl="0" w:tplc="3A16C8AA">
      <w:start w:val="1"/>
      <w:numFmt w:val="japaneseCounting"/>
      <w:lvlText w:val="%1、"/>
      <w:lvlJc w:val="left"/>
      <w:pPr>
        <w:ind w:left="720" w:hanging="360"/>
      </w:pPr>
      <w:rPr>
        <w:rFonts w:ascii="Calibri" w:eastAsia="宋体" w:hAnsi="Calibri"/>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nsid w:val="2A9D73D4"/>
    <w:multiLevelType w:val="hybridMultilevel"/>
    <w:tmpl w:val="F1726C72"/>
    <w:lvl w:ilvl="0" w:tplc="DF901466">
      <w:start w:val="1"/>
      <w:numFmt w:val="decimal"/>
      <w:lvlText w:val="%1）"/>
      <w:lvlJc w:val="left"/>
      <w:pPr>
        <w:ind w:left="1099" w:hanging="690"/>
      </w:pPr>
      <w:rPr>
        <w:rFonts w:hint="default"/>
      </w:rPr>
    </w:lvl>
    <w:lvl w:ilvl="1" w:tplc="04090019">
      <w:start w:val="1"/>
      <w:numFmt w:val="lowerLetter"/>
      <w:lvlText w:val="%2)"/>
      <w:lvlJc w:val="left"/>
      <w:pPr>
        <w:ind w:left="1249" w:hanging="420"/>
      </w:pPr>
    </w:lvl>
    <w:lvl w:ilvl="2" w:tplc="0409001B">
      <w:start w:val="1"/>
      <w:numFmt w:val="lowerRoman"/>
      <w:lvlText w:val="%3."/>
      <w:lvlJc w:val="right"/>
      <w:pPr>
        <w:ind w:left="1669" w:hanging="420"/>
      </w:pPr>
    </w:lvl>
    <w:lvl w:ilvl="3" w:tplc="0409000F">
      <w:start w:val="1"/>
      <w:numFmt w:val="decimal"/>
      <w:lvlText w:val="%4."/>
      <w:lvlJc w:val="left"/>
      <w:pPr>
        <w:ind w:left="2089" w:hanging="420"/>
      </w:pPr>
    </w:lvl>
    <w:lvl w:ilvl="4" w:tplc="04090019">
      <w:start w:val="1"/>
      <w:numFmt w:val="lowerLetter"/>
      <w:lvlText w:val="%5)"/>
      <w:lvlJc w:val="left"/>
      <w:pPr>
        <w:ind w:left="2509" w:hanging="420"/>
      </w:pPr>
    </w:lvl>
    <w:lvl w:ilvl="5" w:tplc="0409001B">
      <w:start w:val="1"/>
      <w:numFmt w:val="lowerRoman"/>
      <w:lvlText w:val="%6."/>
      <w:lvlJc w:val="right"/>
      <w:pPr>
        <w:ind w:left="2929" w:hanging="420"/>
      </w:pPr>
    </w:lvl>
    <w:lvl w:ilvl="6" w:tplc="0409000F">
      <w:start w:val="1"/>
      <w:numFmt w:val="decimal"/>
      <w:lvlText w:val="%7."/>
      <w:lvlJc w:val="left"/>
      <w:pPr>
        <w:ind w:left="3349" w:hanging="420"/>
      </w:pPr>
    </w:lvl>
    <w:lvl w:ilvl="7" w:tplc="04090019">
      <w:start w:val="1"/>
      <w:numFmt w:val="lowerLetter"/>
      <w:lvlText w:val="%8)"/>
      <w:lvlJc w:val="left"/>
      <w:pPr>
        <w:ind w:left="3769" w:hanging="420"/>
      </w:pPr>
    </w:lvl>
    <w:lvl w:ilvl="8" w:tplc="0409001B">
      <w:start w:val="1"/>
      <w:numFmt w:val="lowerRoman"/>
      <w:lvlText w:val="%9."/>
      <w:lvlJc w:val="right"/>
      <w:pPr>
        <w:ind w:left="4189" w:hanging="420"/>
      </w:pPr>
    </w:lvl>
  </w:abstractNum>
  <w:abstractNum w:abstractNumId="19">
    <w:nsid w:val="2AA5273B"/>
    <w:multiLevelType w:val="hybridMultilevel"/>
    <w:tmpl w:val="9E48BC7A"/>
    <w:lvl w:ilvl="0" w:tplc="CC9ABE72">
      <w:start w:val="1"/>
      <w:numFmt w:val="decimal"/>
      <w:lvlText w:val="%1."/>
      <w:lvlJc w:val="left"/>
      <w:pPr>
        <w:ind w:left="1056" w:hanging="636"/>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0">
    <w:nsid w:val="3480526A"/>
    <w:multiLevelType w:val="hybridMultilevel"/>
    <w:tmpl w:val="0AE8A186"/>
    <w:lvl w:ilvl="0" w:tplc="1BAACD2C">
      <w:start w:val="1"/>
      <w:numFmt w:val="japaneseCounting"/>
      <w:lvlText w:val="第%1条"/>
      <w:lvlJc w:val="left"/>
      <w:pPr>
        <w:ind w:left="1271" w:hanging="420"/>
      </w:pPr>
      <w:rPr>
        <w:rFonts w:hint="default"/>
        <w:b/>
        <w:bCs/>
        <w:i w:val="0"/>
        <w:iCs w:val="0"/>
        <w:color w:val="auto"/>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21">
    <w:nsid w:val="39C56F5B"/>
    <w:multiLevelType w:val="hybridMultilevel"/>
    <w:tmpl w:val="630ACE38"/>
    <w:lvl w:ilvl="0" w:tplc="E0E09DA6">
      <w:start w:val="2"/>
      <w:numFmt w:val="decimal"/>
      <w:lvlText w:val="%1."/>
      <w:lvlJc w:val="left"/>
      <w:pPr>
        <w:ind w:left="786" w:hanging="360"/>
      </w:pPr>
      <w:rPr>
        <w:rFonts w:hint="default"/>
      </w:rPr>
    </w:lvl>
    <w:lvl w:ilvl="1" w:tplc="04090019">
      <w:start w:val="1"/>
      <w:numFmt w:val="lowerLetter"/>
      <w:lvlText w:val="%2)"/>
      <w:lvlJc w:val="left"/>
      <w:pPr>
        <w:ind w:left="1266" w:hanging="420"/>
      </w:pPr>
    </w:lvl>
    <w:lvl w:ilvl="2" w:tplc="0409001B">
      <w:start w:val="1"/>
      <w:numFmt w:val="lowerRoman"/>
      <w:lvlText w:val="%3."/>
      <w:lvlJc w:val="right"/>
      <w:pPr>
        <w:ind w:left="1686" w:hanging="420"/>
      </w:pPr>
    </w:lvl>
    <w:lvl w:ilvl="3" w:tplc="0409000F">
      <w:start w:val="1"/>
      <w:numFmt w:val="decimal"/>
      <w:lvlText w:val="%4."/>
      <w:lvlJc w:val="left"/>
      <w:pPr>
        <w:ind w:left="2106" w:hanging="420"/>
      </w:pPr>
    </w:lvl>
    <w:lvl w:ilvl="4" w:tplc="04090019">
      <w:start w:val="1"/>
      <w:numFmt w:val="lowerLetter"/>
      <w:lvlText w:val="%5)"/>
      <w:lvlJc w:val="left"/>
      <w:pPr>
        <w:ind w:left="2526" w:hanging="420"/>
      </w:pPr>
    </w:lvl>
    <w:lvl w:ilvl="5" w:tplc="0409001B">
      <w:start w:val="1"/>
      <w:numFmt w:val="lowerRoman"/>
      <w:lvlText w:val="%6."/>
      <w:lvlJc w:val="right"/>
      <w:pPr>
        <w:ind w:left="2946" w:hanging="420"/>
      </w:pPr>
    </w:lvl>
    <w:lvl w:ilvl="6" w:tplc="0409000F">
      <w:start w:val="1"/>
      <w:numFmt w:val="decimal"/>
      <w:lvlText w:val="%7."/>
      <w:lvlJc w:val="left"/>
      <w:pPr>
        <w:ind w:left="3366" w:hanging="420"/>
      </w:pPr>
    </w:lvl>
    <w:lvl w:ilvl="7" w:tplc="04090019">
      <w:start w:val="1"/>
      <w:numFmt w:val="lowerLetter"/>
      <w:lvlText w:val="%8)"/>
      <w:lvlJc w:val="left"/>
      <w:pPr>
        <w:ind w:left="3786" w:hanging="420"/>
      </w:pPr>
    </w:lvl>
    <w:lvl w:ilvl="8" w:tplc="0409001B">
      <w:start w:val="1"/>
      <w:numFmt w:val="lowerRoman"/>
      <w:lvlText w:val="%9."/>
      <w:lvlJc w:val="right"/>
      <w:pPr>
        <w:ind w:left="4206" w:hanging="420"/>
      </w:pPr>
    </w:lvl>
  </w:abstractNum>
  <w:abstractNum w:abstractNumId="22">
    <w:nsid w:val="3C3928A6"/>
    <w:multiLevelType w:val="hybridMultilevel"/>
    <w:tmpl w:val="0E22A7AE"/>
    <w:lvl w:ilvl="0" w:tplc="EB7822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3CDB6FB4"/>
    <w:multiLevelType w:val="hybridMultilevel"/>
    <w:tmpl w:val="272886D2"/>
    <w:lvl w:ilvl="0" w:tplc="04A20A42">
      <w:start w:val="1"/>
      <w:numFmt w:val="japaneseCounting"/>
      <w:lvlText w:val="第%1条"/>
      <w:lvlJc w:val="left"/>
      <w:pPr>
        <w:ind w:left="1155" w:hanging="420"/>
      </w:pPr>
      <w:rPr>
        <w:rFonts w:hint="default"/>
        <w:b/>
        <w:bCs/>
        <w:i w:val="0"/>
        <w:iCs w:val="0"/>
        <w:color w:val="auto"/>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24">
    <w:nsid w:val="3F5D15A6"/>
    <w:multiLevelType w:val="hybridMultilevel"/>
    <w:tmpl w:val="0AE8A186"/>
    <w:lvl w:ilvl="0" w:tplc="1BAACD2C">
      <w:start w:val="1"/>
      <w:numFmt w:val="japaneseCounting"/>
      <w:lvlText w:val="第%1条"/>
      <w:lvlJc w:val="left"/>
      <w:pPr>
        <w:ind w:left="1271" w:hanging="420"/>
      </w:pPr>
      <w:rPr>
        <w:rFonts w:hint="default"/>
        <w:b/>
        <w:bCs/>
        <w:i w:val="0"/>
        <w:iCs w:val="0"/>
        <w:color w:val="auto"/>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25">
    <w:nsid w:val="41AC3531"/>
    <w:multiLevelType w:val="hybridMultilevel"/>
    <w:tmpl w:val="673A7632"/>
    <w:lvl w:ilvl="0" w:tplc="08F63D2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4238264C"/>
    <w:multiLevelType w:val="hybridMultilevel"/>
    <w:tmpl w:val="0AE8A186"/>
    <w:lvl w:ilvl="0" w:tplc="1BAACD2C">
      <w:start w:val="1"/>
      <w:numFmt w:val="japaneseCounting"/>
      <w:lvlText w:val="第%1条"/>
      <w:lvlJc w:val="left"/>
      <w:pPr>
        <w:ind w:left="1271" w:hanging="420"/>
      </w:pPr>
      <w:rPr>
        <w:rFonts w:hint="default"/>
        <w:b/>
        <w:bCs/>
        <w:i w:val="0"/>
        <w:iCs w:val="0"/>
        <w:color w:val="auto"/>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27">
    <w:nsid w:val="484B2383"/>
    <w:multiLevelType w:val="hybridMultilevel"/>
    <w:tmpl w:val="9F1A1574"/>
    <w:lvl w:ilvl="0" w:tplc="40BE27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491561A0"/>
    <w:multiLevelType w:val="hybridMultilevel"/>
    <w:tmpl w:val="E4EE1964"/>
    <w:lvl w:ilvl="0" w:tplc="6DB650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4BEF674E"/>
    <w:multiLevelType w:val="hybridMultilevel"/>
    <w:tmpl w:val="5DE693E8"/>
    <w:lvl w:ilvl="0" w:tplc="8F182816">
      <w:start w:val="1"/>
      <w:numFmt w:val="japaneseCounting"/>
      <w:lvlText w:val="第%1条"/>
      <w:lvlJc w:val="left"/>
      <w:pPr>
        <w:ind w:left="1155" w:hanging="420"/>
      </w:pPr>
      <w:rPr>
        <w:rFonts w:ascii="宋体" w:eastAsia="宋体" w:hAnsi="宋体" w:hint="default"/>
        <w:b/>
        <w:bCs/>
        <w:i w:val="0"/>
        <w:iCs w:val="0"/>
        <w:color w:val="auto"/>
        <w:sz w:val="24"/>
        <w:szCs w:val="24"/>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30">
    <w:nsid w:val="53FD47C2"/>
    <w:multiLevelType w:val="hybridMultilevel"/>
    <w:tmpl w:val="7B5634C4"/>
    <w:lvl w:ilvl="0" w:tplc="9A206342">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1">
    <w:nsid w:val="54E347F7"/>
    <w:multiLevelType w:val="hybridMultilevel"/>
    <w:tmpl w:val="EFB8FC7E"/>
    <w:lvl w:ilvl="0" w:tplc="3CCA913A">
      <w:start w:val="1"/>
      <w:numFmt w:val="decimal"/>
      <w:lvlText w:val="%1．"/>
      <w:lvlJc w:val="left"/>
      <w:pPr>
        <w:ind w:left="876" w:hanging="360"/>
      </w:pPr>
      <w:rPr>
        <w:rFonts w:hint="default"/>
      </w:rPr>
    </w:lvl>
    <w:lvl w:ilvl="1" w:tplc="04090019">
      <w:start w:val="1"/>
      <w:numFmt w:val="lowerLetter"/>
      <w:lvlText w:val="%2)"/>
      <w:lvlJc w:val="left"/>
      <w:pPr>
        <w:ind w:left="1356" w:hanging="420"/>
      </w:pPr>
    </w:lvl>
    <w:lvl w:ilvl="2" w:tplc="0409001B">
      <w:start w:val="1"/>
      <w:numFmt w:val="lowerRoman"/>
      <w:lvlText w:val="%3."/>
      <w:lvlJc w:val="right"/>
      <w:pPr>
        <w:ind w:left="1776" w:hanging="420"/>
      </w:pPr>
    </w:lvl>
    <w:lvl w:ilvl="3" w:tplc="0409000F">
      <w:start w:val="1"/>
      <w:numFmt w:val="decimal"/>
      <w:lvlText w:val="%4."/>
      <w:lvlJc w:val="left"/>
      <w:pPr>
        <w:ind w:left="2196" w:hanging="420"/>
      </w:pPr>
    </w:lvl>
    <w:lvl w:ilvl="4" w:tplc="04090019">
      <w:start w:val="1"/>
      <w:numFmt w:val="lowerLetter"/>
      <w:lvlText w:val="%5)"/>
      <w:lvlJc w:val="left"/>
      <w:pPr>
        <w:ind w:left="2616" w:hanging="420"/>
      </w:pPr>
    </w:lvl>
    <w:lvl w:ilvl="5" w:tplc="0409001B">
      <w:start w:val="1"/>
      <w:numFmt w:val="lowerRoman"/>
      <w:lvlText w:val="%6."/>
      <w:lvlJc w:val="right"/>
      <w:pPr>
        <w:ind w:left="3036" w:hanging="420"/>
      </w:pPr>
    </w:lvl>
    <w:lvl w:ilvl="6" w:tplc="0409000F">
      <w:start w:val="1"/>
      <w:numFmt w:val="decimal"/>
      <w:lvlText w:val="%7."/>
      <w:lvlJc w:val="left"/>
      <w:pPr>
        <w:ind w:left="3456" w:hanging="420"/>
      </w:pPr>
    </w:lvl>
    <w:lvl w:ilvl="7" w:tplc="04090019">
      <w:start w:val="1"/>
      <w:numFmt w:val="lowerLetter"/>
      <w:lvlText w:val="%8)"/>
      <w:lvlJc w:val="left"/>
      <w:pPr>
        <w:ind w:left="3876" w:hanging="420"/>
      </w:pPr>
    </w:lvl>
    <w:lvl w:ilvl="8" w:tplc="0409001B">
      <w:start w:val="1"/>
      <w:numFmt w:val="lowerRoman"/>
      <w:lvlText w:val="%9."/>
      <w:lvlJc w:val="right"/>
      <w:pPr>
        <w:ind w:left="4296" w:hanging="420"/>
      </w:pPr>
    </w:lvl>
  </w:abstractNum>
  <w:abstractNum w:abstractNumId="32">
    <w:nsid w:val="5CA02681"/>
    <w:multiLevelType w:val="hybridMultilevel"/>
    <w:tmpl w:val="E8EC43CA"/>
    <w:lvl w:ilvl="0" w:tplc="702829F4">
      <w:start w:val="1"/>
      <w:numFmt w:val="japaneseCounting"/>
      <w:lvlText w:val="（%1）"/>
      <w:lvlJc w:val="left"/>
      <w:pPr>
        <w:ind w:left="1720" w:hanging="108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33">
    <w:nsid w:val="5E4F53CE"/>
    <w:multiLevelType w:val="hybridMultilevel"/>
    <w:tmpl w:val="741613A4"/>
    <w:lvl w:ilvl="0" w:tplc="E498192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nsid w:val="5EE52F4C"/>
    <w:multiLevelType w:val="hybridMultilevel"/>
    <w:tmpl w:val="AB10EFB0"/>
    <w:lvl w:ilvl="0" w:tplc="D22EEA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nsid w:val="60253E27"/>
    <w:multiLevelType w:val="hybridMultilevel"/>
    <w:tmpl w:val="A3848DDC"/>
    <w:lvl w:ilvl="0" w:tplc="748485FC">
      <w:start w:val="1"/>
      <w:numFmt w:val="japaneseCounting"/>
      <w:lvlText w:val="（%1）"/>
      <w:lvlJc w:val="left"/>
      <w:pPr>
        <w:ind w:left="1417" w:hanging="1008"/>
      </w:pPr>
      <w:rPr>
        <w:rFonts w:hAnsi="Calibri" w:hint="default"/>
      </w:rPr>
    </w:lvl>
    <w:lvl w:ilvl="1" w:tplc="04090019">
      <w:start w:val="1"/>
      <w:numFmt w:val="lowerLetter"/>
      <w:lvlText w:val="%2)"/>
      <w:lvlJc w:val="left"/>
      <w:pPr>
        <w:ind w:left="1249" w:hanging="420"/>
      </w:pPr>
    </w:lvl>
    <w:lvl w:ilvl="2" w:tplc="0409001B">
      <w:start w:val="1"/>
      <w:numFmt w:val="lowerRoman"/>
      <w:lvlText w:val="%3."/>
      <w:lvlJc w:val="right"/>
      <w:pPr>
        <w:ind w:left="1669" w:hanging="420"/>
      </w:pPr>
    </w:lvl>
    <w:lvl w:ilvl="3" w:tplc="0409000F">
      <w:start w:val="1"/>
      <w:numFmt w:val="decimal"/>
      <w:lvlText w:val="%4."/>
      <w:lvlJc w:val="left"/>
      <w:pPr>
        <w:ind w:left="2089" w:hanging="420"/>
      </w:pPr>
    </w:lvl>
    <w:lvl w:ilvl="4" w:tplc="04090019">
      <w:start w:val="1"/>
      <w:numFmt w:val="lowerLetter"/>
      <w:lvlText w:val="%5)"/>
      <w:lvlJc w:val="left"/>
      <w:pPr>
        <w:ind w:left="2509" w:hanging="420"/>
      </w:pPr>
    </w:lvl>
    <w:lvl w:ilvl="5" w:tplc="0409001B">
      <w:start w:val="1"/>
      <w:numFmt w:val="lowerRoman"/>
      <w:lvlText w:val="%6."/>
      <w:lvlJc w:val="right"/>
      <w:pPr>
        <w:ind w:left="2929" w:hanging="420"/>
      </w:pPr>
    </w:lvl>
    <w:lvl w:ilvl="6" w:tplc="0409000F">
      <w:start w:val="1"/>
      <w:numFmt w:val="decimal"/>
      <w:lvlText w:val="%7."/>
      <w:lvlJc w:val="left"/>
      <w:pPr>
        <w:ind w:left="3349" w:hanging="420"/>
      </w:pPr>
    </w:lvl>
    <w:lvl w:ilvl="7" w:tplc="04090019">
      <w:start w:val="1"/>
      <w:numFmt w:val="lowerLetter"/>
      <w:lvlText w:val="%8)"/>
      <w:lvlJc w:val="left"/>
      <w:pPr>
        <w:ind w:left="3769" w:hanging="420"/>
      </w:pPr>
    </w:lvl>
    <w:lvl w:ilvl="8" w:tplc="0409001B">
      <w:start w:val="1"/>
      <w:numFmt w:val="lowerRoman"/>
      <w:lvlText w:val="%9."/>
      <w:lvlJc w:val="right"/>
      <w:pPr>
        <w:ind w:left="4189" w:hanging="420"/>
      </w:pPr>
    </w:lvl>
  </w:abstractNum>
  <w:abstractNum w:abstractNumId="36">
    <w:nsid w:val="60EC165F"/>
    <w:multiLevelType w:val="hybridMultilevel"/>
    <w:tmpl w:val="E698EFB4"/>
    <w:lvl w:ilvl="0" w:tplc="F918D5A6">
      <w:start w:val="1"/>
      <w:numFmt w:val="decimal"/>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7">
    <w:nsid w:val="63DF21A8"/>
    <w:multiLevelType w:val="hybridMultilevel"/>
    <w:tmpl w:val="AEFEC892"/>
    <w:lvl w:ilvl="0" w:tplc="4E72C41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nsid w:val="64544329"/>
    <w:multiLevelType w:val="hybridMultilevel"/>
    <w:tmpl w:val="71C0306E"/>
    <w:lvl w:ilvl="0" w:tplc="A1908D48">
      <w:start w:val="1"/>
      <w:numFmt w:val="japaneseCounting"/>
      <w:lvlText w:val="（%1）"/>
      <w:lvlJc w:val="left"/>
      <w:pPr>
        <w:ind w:left="1430" w:hanging="720"/>
      </w:pPr>
      <w:rPr>
        <w:rFonts w:hint="default"/>
      </w:rPr>
    </w:lvl>
    <w:lvl w:ilvl="1" w:tplc="04090019">
      <w:start w:val="1"/>
      <w:numFmt w:val="lowerLetter"/>
      <w:lvlText w:val="%2)"/>
      <w:lvlJc w:val="left"/>
      <w:pPr>
        <w:ind w:left="1550" w:hanging="420"/>
      </w:pPr>
    </w:lvl>
    <w:lvl w:ilvl="2" w:tplc="0409001B">
      <w:start w:val="1"/>
      <w:numFmt w:val="lowerRoman"/>
      <w:lvlText w:val="%3."/>
      <w:lvlJc w:val="right"/>
      <w:pPr>
        <w:ind w:left="1970" w:hanging="420"/>
      </w:pPr>
    </w:lvl>
    <w:lvl w:ilvl="3" w:tplc="0409000F">
      <w:start w:val="1"/>
      <w:numFmt w:val="decimal"/>
      <w:lvlText w:val="%4."/>
      <w:lvlJc w:val="left"/>
      <w:pPr>
        <w:ind w:left="2390" w:hanging="420"/>
      </w:pPr>
    </w:lvl>
    <w:lvl w:ilvl="4" w:tplc="04090019">
      <w:start w:val="1"/>
      <w:numFmt w:val="lowerLetter"/>
      <w:lvlText w:val="%5)"/>
      <w:lvlJc w:val="left"/>
      <w:pPr>
        <w:ind w:left="2810" w:hanging="420"/>
      </w:pPr>
    </w:lvl>
    <w:lvl w:ilvl="5" w:tplc="0409001B">
      <w:start w:val="1"/>
      <w:numFmt w:val="lowerRoman"/>
      <w:lvlText w:val="%6."/>
      <w:lvlJc w:val="right"/>
      <w:pPr>
        <w:ind w:left="3230" w:hanging="420"/>
      </w:pPr>
    </w:lvl>
    <w:lvl w:ilvl="6" w:tplc="0409000F">
      <w:start w:val="1"/>
      <w:numFmt w:val="decimal"/>
      <w:lvlText w:val="%7."/>
      <w:lvlJc w:val="left"/>
      <w:pPr>
        <w:ind w:left="3650" w:hanging="420"/>
      </w:pPr>
    </w:lvl>
    <w:lvl w:ilvl="7" w:tplc="04090019">
      <w:start w:val="1"/>
      <w:numFmt w:val="lowerLetter"/>
      <w:lvlText w:val="%8)"/>
      <w:lvlJc w:val="left"/>
      <w:pPr>
        <w:ind w:left="4070" w:hanging="420"/>
      </w:pPr>
    </w:lvl>
    <w:lvl w:ilvl="8" w:tplc="0409001B">
      <w:start w:val="1"/>
      <w:numFmt w:val="lowerRoman"/>
      <w:lvlText w:val="%9."/>
      <w:lvlJc w:val="right"/>
      <w:pPr>
        <w:ind w:left="4490" w:hanging="420"/>
      </w:pPr>
    </w:lvl>
  </w:abstractNum>
  <w:abstractNum w:abstractNumId="39">
    <w:nsid w:val="6B5455F5"/>
    <w:multiLevelType w:val="hybridMultilevel"/>
    <w:tmpl w:val="D096B0E6"/>
    <w:lvl w:ilvl="0" w:tplc="E01C10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nsid w:val="6CEA2025"/>
    <w:multiLevelType w:val="multilevel"/>
    <w:tmpl w:val="A2C00D06"/>
    <w:lvl w:ilvl="0">
      <w:start w:val="1"/>
      <w:numFmt w:val="none"/>
      <w:suff w:val="nothing"/>
      <w:lvlText w:val="%1"/>
      <w:lvlJc w:val="left"/>
      <w:rPr>
        <w:rFonts w:ascii="Times New Roman" w:hAnsi="Times New Roman" w:cs="Times New Roman" w:hint="default"/>
        <w:b/>
        <w:bCs/>
        <w:i w:val="0"/>
        <w:iCs w:val="0"/>
        <w:sz w:val="21"/>
        <w:szCs w:val="21"/>
      </w:rPr>
    </w:lvl>
    <w:lvl w:ilvl="1">
      <w:start w:val="1"/>
      <w:numFmt w:val="decimal"/>
      <w:suff w:val="nothing"/>
      <w:lvlText w:val="%1%2　"/>
      <w:lvlJc w:val="left"/>
      <w:rPr>
        <w:rFonts w:ascii="黑体" w:eastAsia="黑体" w:hAnsi="Times New Roman" w:hint="eastAsia"/>
        <w:b w:val="0"/>
        <w:bCs w:val="0"/>
        <w:i w:val="0"/>
        <w:iCs w:val="0"/>
        <w:sz w:val="21"/>
        <w:szCs w:val="21"/>
      </w:rPr>
    </w:lvl>
    <w:lvl w:ilvl="2">
      <w:start w:val="1"/>
      <w:numFmt w:val="decimal"/>
      <w:suff w:val="nothing"/>
      <w:lvlText w:val="%1%2.%3　"/>
      <w:lvlJc w:val="left"/>
      <w:rPr>
        <w:rFonts w:ascii="黑体" w:eastAsia="黑体" w:hAnsi="Times New Roman" w:hint="eastAsia"/>
        <w:b w:val="0"/>
        <w:bCs w:val="0"/>
        <w:i w:val="0"/>
        <w:iCs w:val="0"/>
        <w:sz w:val="21"/>
        <w:szCs w:val="21"/>
      </w:rPr>
    </w:lvl>
    <w:lvl w:ilvl="3">
      <w:start w:val="1"/>
      <w:numFmt w:val="decimal"/>
      <w:suff w:val="nothing"/>
      <w:lvlText w:val="%1%2.%3.%4　"/>
      <w:lvlJc w:val="left"/>
      <w:rPr>
        <w:rFonts w:ascii="黑体" w:eastAsia="黑体" w:hAnsi="Times New Roman" w:hint="eastAsia"/>
        <w:b w:val="0"/>
        <w:bCs w:val="0"/>
        <w:i w:val="0"/>
        <w:iCs w:val="0"/>
        <w:sz w:val="21"/>
        <w:szCs w:val="21"/>
      </w:rPr>
    </w:lvl>
    <w:lvl w:ilvl="4">
      <w:start w:val="1"/>
      <w:numFmt w:val="decimal"/>
      <w:suff w:val="nothing"/>
      <w:lvlText w:val="%1%2.%3.%4.%5　"/>
      <w:lvlJc w:val="left"/>
      <w:rPr>
        <w:rFonts w:ascii="黑体" w:eastAsia="黑体" w:hAnsi="Times New Roman" w:hint="eastAsia"/>
        <w:b w:val="0"/>
        <w:bCs w:val="0"/>
        <w:i w:val="0"/>
        <w:iCs w:val="0"/>
        <w:sz w:val="21"/>
        <w:szCs w:val="21"/>
      </w:rPr>
    </w:lvl>
    <w:lvl w:ilvl="5">
      <w:start w:val="1"/>
      <w:numFmt w:val="decimal"/>
      <w:suff w:val="nothing"/>
      <w:lvlText w:val="%1%2.%3.%4.%5.%6　"/>
      <w:lvlJc w:val="left"/>
      <w:rPr>
        <w:rFonts w:ascii="黑体" w:eastAsia="黑体" w:hAnsi="Times New Roman" w:hint="eastAsia"/>
        <w:b w:val="0"/>
        <w:bCs w:val="0"/>
        <w:i w:val="0"/>
        <w:iCs w:val="0"/>
        <w:sz w:val="21"/>
        <w:szCs w:val="21"/>
      </w:rPr>
    </w:lvl>
    <w:lvl w:ilvl="6">
      <w:start w:val="1"/>
      <w:numFmt w:val="decimal"/>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nsid w:val="73C50CFB"/>
    <w:multiLevelType w:val="hybridMultilevel"/>
    <w:tmpl w:val="825689CE"/>
    <w:lvl w:ilvl="0" w:tplc="2A58CFA0">
      <w:start w:val="1"/>
      <w:numFmt w:val="decimal"/>
      <w:lvlText w:val="%1，"/>
      <w:lvlJc w:val="left"/>
      <w:pPr>
        <w:ind w:left="777" w:hanging="360"/>
      </w:pPr>
      <w:rPr>
        <w:rFonts w:ascii="宋体" w:eastAsia="宋体" w:hAnsi="宋体"/>
        <w:b/>
        <w:bCs/>
      </w:rPr>
    </w:lvl>
    <w:lvl w:ilvl="1" w:tplc="04090019">
      <w:start w:val="1"/>
      <w:numFmt w:val="lowerLetter"/>
      <w:lvlText w:val="%2)"/>
      <w:lvlJc w:val="left"/>
      <w:pPr>
        <w:ind w:left="1257" w:hanging="420"/>
      </w:pPr>
    </w:lvl>
    <w:lvl w:ilvl="2" w:tplc="0409001B">
      <w:start w:val="1"/>
      <w:numFmt w:val="lowerRoman"/>
      <w:lvlText w:val="%3."/>
      <w:lvlJc w:val="right"/>
      <w:pPr>
        <w:ind w:left="1677" w:hanging="420"/>
      </w:pPr>
    </w:lvl>
    <w:lvl w:ilvl="3" w:tplc="0409000F">
      <w:start w:val="1"/>
      <w:numFmt w:val="decimal"/>
      <w:lvlText w:val="%4."/>
      <w:lvlJc w:val="left"/>
      <w:pPr>
        <w:ind w:left="2097" w:hanging="420"/>
      </w:pPr>
    </w:lvl>
    <w:lvl w:ilvl="4" w:tplc="04090019">
      <w:start w:val="1"/>
      <w:numFmt w:val="lowerLetter"/>
      <w:lvlText w:val="%5)"/>
      <w:lvlJc w:val="left"/>
      <w:pPr>
        <w:ind w:left="2517" w:hanging="420"/>
      </w:pPr>
    </w:lvl>
    <w:lvl w:ilvl="5" w:tplc="0409001B">
      <w:start w:val="1"/>
      <w:numFmt w:val="lowerRoman"/>
      <w:lvlText w:val="%6."/>
      <w:lvlJc w:val="right"/>
      <w:pPr>
        <w:ind w:left="2937" w:hanging="420"/>
      </w:pPr>
    </w:lvl>
    <w:lvl w:ilvl="6" w:tplc="0409000F">
      <w:start w:val="1"/>
      <w:numFmt w:val="decimal"/>
      <w:lvlText w:val="%7."/>
      <w:lvlJc w:val="left"/>
      <w:pPr>
        <w:ind w:left="3357" w:hanging="420"/>
      </w:pPr>
    </w:lvl>
    <w:lvl w:ilvl="7" w:tplc="04090019">
      <w:start w:val="1"/>
      <w:numFmt w:val="lowerLetter"/>
      <w:lvlText w:val="%8)"/>
      <w:lvlJc w:val="left"/>
      <w:pPr>
        <w:ind w:left="3777" w:hanging="420"/>
      </w:pPr>
    </w:lvl>
    <w:lvl w:ilvl="8" w:tplc="0409001B">
      <w:start w:val="1"/>
      <w:numFmt w:val="lowerRoman"/>
      <w:lvlText w:val="%9."/>
      <w:lvlJc w:val="right"/>
      <w:pPr>
        <w:ind w:left="4197" w:hanging="420"/>
      </w:pPr>
    </w:lvl>
  </w:abstractNum>
  <w:abstractNum w:abstractNumId="42">
    <w:nsid w:val="76352172"/>
    <w:multiLevelType w:val="hybridMultilevel"/>
    <w:tmpl w:val="822070CE"/>
    <w:lvl w:ilvl="0" w:tplc="BEEAC2B0">
      <w:start w:val="1"/>
      <w:numFmt w:val="decimal"/>
      <w:lvlText w:val="%1、"/>
      <w:lvlJc w:val="left"/>
      <w:pPr>
        <w:ind w:left="782" w:hanging="360"/>
      </w:pPr>
      <w:rPr>
        <w:rFonts w:hint="default"/>
        <w:color w:val="000000"/>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43">
    <w:nsid w:val="777E64D1"/>
    <w:multiLevelType w:val="hybridMultilevel"/>
    <w:tmpl w:val="9CC6FB4C"/>
    <w:lvl w:ilvl="0" w:tplc="DD8CE674">
      <w:start w:val="1"/>
      <w:numFmt w:val="decimal"/>
      <w:lvlText w:val="%1．"/>
      <w:lvlJc w:val="left"/>
      <w:pPr>
        <w:ind w:left="1128" w:hanging="708"/>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4">
    <w:nsid w:val="79D663C4"/>
    <w:multiLevelType w:val="hybridMultilevel"/>
    <w:tmpl w:val="5E1011A4"/>
    <w:lvl w:ilvl="0" w:tplc="5DECBC18">
      <w:start w:val="1"/>
      <w:numFmt w:val="japaneseCounting"/>
      <w:lvlText w:val="（%1）"/>
      <w:lvlJc w:val="left"/>
      <w:pPr>
        <w:ind w:left="1140" w:hanging="7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5">
    <w:nsid w:val="7CA17E94"/>
    <w:multiLevelType w:val="hybridMultilevel"/>
    <w:tmpl w:val="25E41A5C"/>
    <w:lvl w:ilvl="0" w:tplc="7DEEA056">
      <w:start w:val="1"/>
      <w:numFmt w:val="decimal"/>
      <w:lvlText w:val="%1."/>
      <w:lvlJc w:val="left"/>
      <w:pPr>
        <w:tabs>
          <w:tab w:val="num" w:pos="782"/>
        </w:tabs>
        <w:ind w:left="782" w:hanging="360"/>
      </w:pPr>
      <w:rPr>
        <w:rFonts w:hint="default"/>
        <w:b w:val="0"/>
        <w:bCs w:val="0"/>
      </w:rPr>
    </w:lvl>
    <w:lvl w:ilvl="1" w:tplc="04090019">
      <w:start w:val="1"/>
      <w:numFmt w:val="lowerLetter"/>
      <w:lvlText w:val="%2)"/>
      <w:lvlJc w:val="left"/>
      <w:pPr>
        <w:tabs>
          <w:tab w:val="num" w:pos="1262"/>
        </w:tabs>
        <w:ind w:left="1262" w:hanging="420"/>
      </w:pPr>
    </w:lvl>
    <w:lvl w:ilvl="2" w:tplc="0409001B">
      <w:start w:val="1"/>
      <w:numFmt w:val="lowerRoman"/>
      <w:lvlText w:val="%3."/>
      <w:lvlJc w:val="right"/>
      <w:pPr>
        <w:tabs>
          <w:tab w:val="num" w:pos="1682"/>
        </w:tabs>
        <w:ind w:left="1682" w:hanging="420"/>
      </w:pPr>
    </w:lvl>
    <w:lvl w:ilvl="3" w:tplc="0409000F">
      <w:start w:val="1"/>
      <w:numFmt w:val="decimal"/>
      <w:lvlText w:val="%4."/>
      <w:lvlJc w:val="left"/>
      <w:pPr>
        <w:tabs>
          <w:tab w:val="num" w:pos="2102"/>
        </w:tabs>
        <w:ind w:left="2102" w:hanging="420"/>
      </w:pPr>
    </w:lvl>
    <w:lvl w:ilvl="4" w:tplc="04090019">
      <w:start w:val="1"/>
      <w:numFmt w:val="lowerLetter"/>
      <w:lvlText w:val="%5)"/>
      <w:lvlJc w:val="left"/>
      <w:pPr>
        <w:tabs>
          <w:tab w:val="num" w:pos="2522"/>
        </w:tabs>
        <w:ind w:left="2522" w:hanging="420"/>
      </w:pPr>
    </w:lvl>
    <w:lvl w:ilvl="5" w:tplc="0409001B">
      <w:start w:val="1"/>
      <w:numFmt w:val="lowerRoman"/>
      <w:lvlText w:val="%6."/>
      <w:lvlJc w:val="right"/>
      <w:pPr>
        <w:tabs>
          <w:tab w:val="num" w:pos="2942"/>
        </w:tabs>
        <w:ind w:left="2942" w:hanging="420"/>
      </w:pPr>
    </w:lvl>
    <w:lvl w:ilvl="6" w:tplc="0409000F">
      <w:start w:val="1"/>
      <w:numFmt w:val="decimal"/>
      <w:lvlText w:val="%7."/>
      <w:lvlJc w:val="left"/>
      <w:pPr>
        <w:tabs>
          <w:tab w:val="num" w:pos="3362"/>
        </w:tabs>
        <w:ind w:left="3362" w:hanging="420"/>
      </w:pPr>
    </w:lvl>
    <w:lvl w:ilvl="7" w:tplc="04090019">
      <w:start w:val="1"/>
      <w:numFmt w:val="lowerLetter"/>
      <w:lvlText w:val="%8)"/>
      <w:lvlJc w:val="left"/>
      <w:pPr>
        <w:tabs>
          <w:tab w:val="num" w:pos="3782"/>
        </w:tabs>
        <w:ind w:left="3782" w:hanging="420"/>
      </w:pPr>
    </w:lvl>
    <w:lvl w:ilvl="8" w:tplc="0409001B">
      <w:start w:val="1"/>
      <w:numFmt w:val="lowerRoman"/>
      <w:lvlText w:val="%9."/>
      <w:lvlJc w:val="right"/>
      <w:pPr>
        <w:tabs>
          <w:tab w:val="num" w:pos="4202"/>
        </w:tabs>
        <w:ind w:left="4202" w:hanging="420"/>
      </w:pPr>
    </w:lvl>
  </w:abstractNum>
  <w:num w:numId="1">
    <w:abstractNumId w:val="3"/>
  </w:num>
  <w:num w:numId="2">
    <w:abstractNumId w:val="4"/>
  </w:num>
  <w:num w:numId="3">
    <w:abstractNumId w:val="1"/>
  </w:num>
  <w:num w:numId="4">
    <w:abstractNumId w:val="0"/>
  </w:num>
  <w:num w:numId="5">
    <w:abstractNumId w:val="2"/>
  </w:num>
  <w:num w:numId="6">
    <w:abstractNumId w:val="36"/>
  </w:num>
  <w:num w:numId="7">
    <w:abstractNumId w:val="40"/>
  </w:num>
  <w:num w:numId="8">
    <w:abstractNumId w:val="15"/>
  </w:num>
  <w:num w:numId="9">
    <w:abstractNumId w:val="17"/>
  </w:num>
  <w:num w:numId="10">
    <w:abstractNumId w:val="18"/>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9"/>
  </w:num>
  <w:num w:numId="14">
    <w:abstractNumId w:val="44"/>
  </w:num>
  <w:num w:numId="15">
    <w:abstractNumId w:val="42"/>
  </w:num>
  <w:num w:numId="16">
    <w:abstractNumId w:val="5"/>
  </w:num>
  <w:num w:numId="17">
    <w:abstractNumId w:val="39"/>
  </w:num>
  <w:num w:numId="18">
    <w:abstractNumId w:val="9"/>
  </w:num>
  <w:num w:numId="19">
    <w:abstractNumId w:val="13"/>
  </w:num>
  <w:num w:numId="20">
    <w:abstractNumId w:val="22"/>
  </w:num>
  <w:num w:numId="21">
    <w:abstractNumId w:val="37"/>
  </w:num>
  <w:num w:numId="22">
    <w:abstractNumId w:val="25"/>
  </w:num>
  <w:num w:numId="23">
    <w:abstractNumId w:val="7"/>
  </w:num>
  <w:num w:numId="24">
    <w:abstractNumId w:val="32"/>
  </w:num>
  <w:num w:numId="25">
    <w:abstractNumId w:val="24"/>
  </w:num>
  <w:num w:numId="26">
    <w:abstractNumId w:val="38"/>
  </w:num>
  <w:num w:numId="27">
    <w:abstractNumId w:val="30"/>
  </w:num>
  <w:num w:numId="28">
    <w:abstractNumId w:val="35"/>
  </w:num>
  <w:num w:numId="29">
    <w:abstractNumId w:val="20"/>
  </w:num>
  <w:num w:numId="30">
    <w:abstractNumId w:val="26"/>
  </w:num>
  <w:num w:numId="31">
    <w:abstractNumId w:val="31"/>
  </w:num>
  <w:num w:numId="32">
    <w:abstractNumId w:val="11"/>
  </w:num>
  <w:num w:numId="33">
    <w:abstractNumId w:val="16"/>
  </w:num>
  <w:num w:numId="34">
    <w:abstractNumId w:val="41"/>
  </w:num>
  <w:num w:numId="35">
    <w:abstractNumId w:val="6"/>
  </w:num>
  <w:num w:numId="36">
    <w:abstractNumId w:val="8"/>
  </w:num>
  <w:num w:numId="37">
    <w:abstractNumId w:val="45"/>
  </w:num>
  <w:num w:numId="38">
    <w:abstractNumId w:val="21"/>
  </w:num>
  <w:num w:numId="39">
    <w:abstractNumId w:val="43"/>
  </w:num>
  <w:num w:numId="40">
    <w:abstractNumId w:val="19"/>
  </w:num>
  <w:num w:numId="41">
    <w:abstractNumId w:val="34"/>
  </w:num>
  <w:num w:numId="42">
    <w:abstractNumId w:val="28"/>
  </w:num>
  <w:num w:numId="43">
    <w:abstractNumId w:val="27"/>
  </w:num>
  <w:num w:numId="44">
    <w:abstractNumId w:val="23"/>
  </w:num>
  <w:num w:numId="45">
    <w:abstractNumId w:val="12"/>
  </w:num>
  <w:num w:numId="46">
    <w:abstractNumId w:val="33"/>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spelling="clean" w:grammar="clean"/>
  <w:doNotTrackMoves/>
  <w:documentProtection w:edit="readOnly" w:formatting="1" w:enforcement="1" w:cryptProviderType="rsaFull" w:cryptAlgorithmClass="hash" w:cryptAlgorithmType="typeAny" w:cryptAlgorithmSid="4" w:cryptSpinCount="100000" w:hash="igAfvuzInj/D0iIxfb+8oSZWoe0=" w:salt="StdXFbHQAdjkW3c2GZ20Sw=="/>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1B91"/>
    <w:rsid w:val="0000006A"/>
    <w:rsid w:val="000071A1"/>
    <w:rsid w:val="000145D0"/>
    <w:rsid w:val="000206BC"/>
    <w:rsid w:val="000252B3"/>
    <w:rsid w:val="000265F0"/>
    <w:rsid w:val="000268B0"/>
    <w:rsid w:val="00050AF1"/>
    <w:rsid w:val="00055FFA"/>
    <w:rsid w:val="0008347F"/>
    <w:rsid w:val="000C55E9"/>
    <w:rsid w:val="000E7E49"/>
    <w:rsid w:val="00102705"/>
    <w:rsid w:val="00107AF2"/>
    <w:rsid w:val="0011311C"/>
    <w:rsid w:val="0011446C"/>
    <w:rsid w:val="00122180"/>
    <w:rsid w:val="001232FD"/>
    <w:rsid w:val="00143464"/>
    <w:rsid w:val="00150336"/>
    <w:rsid w:val="00155E6B"/>
    <w:rsid w:val="00164B57"/>
    <w:rsid w:val="00172B7F"/>
    <w:rsid w:val="0017331E"/>
    <w:rsid w:val="001745BC"/>
    <w:rsid w:val="00176886"/>
    <w:rsid w:val="001A0A85"/>
    <w:rsid w:val="001A72A2"/>
    <w:rsid w:val="001B4282"/>
    <w:rsid w:val="001D664B"/>
    <w:rsid w:val="001E1B68"/>
    <w:rsid w:val="001F173A"/>
    <w:rsid w:val="002220B3"/>
    <w:rsid w:val="00227EDE"/>
    <w:rsid w:val="00233E7C"/>
    <w:rsid w:val="002403FA"/>
    <w:rsid w:val="00244056"/>
    <w:rsid w:val="00252075"/>
    <w:rsid w:val="00254A68"/>
    <w:rsid w:val="00261B91"/>
    <w:rsid w:val="002621D4"/>
    <w:rsid w:val="002730F7"/>
    <w:rsid w:val="00280811"/>
    <w:rsid w:val="00284CA4"/>
    <w:rsid w:val="00292E8F"/>
    <w:rsid w:val="002A3636"/>
    <w:rsid w:val="002A7425"/>
    <w:rsid w:val="002B2F55"/>
    <w:rsid w:val="002B799D"/>
    <w:rsid w:val="002C1182"/>
    <w:rsid w:val="002C4471"/>
    <w:rsid w:val="002D5BD9"/>
    <w:rsid w:val="00331C00"/>
    <w:rsid w:val="00333C6F"/>
    <w:rsid w:val="00340DB8"/>
    <w:rsid w:val="003465D2"/>
    <w:rsid w:val="00362609"/>
    <w:rsid w:val="00363BF7"/>
    <w:rsid w:val="00366A82"/>
    <w:rsid w:val="003806DE"/>
    <w:rsid w:val="003868AA"/>
    <w:rsid w:val="0039374E"/>
    <w:rsid w:val="003A1050"/>
    <w:rsid w:val="003A321E"/>
    <w:rsid w:val="003A4A92"/>
    <w:rsid w:val="003A5328"/>
    <w:rsid w:val="003A6729"/>
    <w:rsid w:val="003A6968"/>
    <w:rsid w:val="003A7139"/>
    <w:rsid w:val="003B0535"/>
    <w:rsid w:val="003D67A2"/>
    <w:rsid w:val="003F0383"/>
    <w:rsid w:val="003F4827"/>
    <w:rsid w:val="003F784A"/>
    <w:rsid w:val="00432A37"/>
    <w:rsid w:val="00433CD2"/>
    <w:rsid w:val="00443386"/>
    <w:rsid w:val="00445B09"/>
    <w:rsid w:val="00477290"/>
    <w:rsid w:val="00485963"/>
    <w:rsid w:val="004B31A9"/>
    <w:rsid w:val="004C43C8"/>
    <w:rsid w:val="004F0700"/>
    <w:rsid w:val="004F27A4"/>
    <w:rsid w:val="004F3B88"/>
    <w:rsid w:val="00502A37"/>
    <w:rsid w:val="00506767"/>
    <w:rsid w:val="005207F0"/>
    <w:rsid w:val="00525DEB"/>
    <w:rsid w:val="00526EC2"/>
    <w:rsid w:val="00531A9B"/>
    <w:rsid w:val="005374F0"/>
    <w:rsid w:val="00543ED5"/>
    <w:rsid w:val="005518B7"/>
    <w:rsid w:val="00573A6A"/>
    <w:rsid w:val="005A0640"/>
    <w:rsid w:val="005A139E"/>
    <w:rsid w:val="005A311F"/>
    <w:rsid w:val="005A794D"/>
    <w:rsid w:val="005B6A70"/>
    <w:rsid w:val="005D3F8F"/>
    <w:rsid w:val="005E0D47"/>
    <w:rsid w:val="005E7A45"/>
    <w:rsid w:val="005E7F9E"/>
    <w:rsid w:val="005F70CE"/>
    <w:rsid w:val="00610891"/>
    <w:rsid w:val="00610E89"/>
    <w:rsid w:val="00610ECC"/>
    <w:rsid w:val="00617053"/>
    <w:rsid w:val="006318EF"/>
    <w:rsid w:val="00647E67"/>
    <w:rsid w:val="00652E53"/>
    <w:rsid w:val="00653DD1"/>
    <w:rsid w:val="00657E28"/>
    <w:rsid w:val="00662089"/>
    <w:rsid w:val="00663BE1"/>
    <w:rsid w:val="00667541"/>
    <w:rsid w:val="00667B16"/>
    <w:rsid w:val="00673CFE"/>
    <w:rsid w:val="00693AFE"/>
    <w:rsid w:val="006A1B3E"/>
    <w:rsid w:val="006A69B5"/>
    <w:rsid w:val="006A7263"/>
    <w:rsid w:val="006C62DE"/>
    <w:rsid w:val="006D6008"/>
    <w:rsid w:val="006E1510"/>
    <w:rsid w:val="006F35C0"/>
    <w:rsid w:val="006F5AB7"/>
    <w:rsid w:val="00716CD3"/>
    <w:rsid w:val="007264FF"/>
    <w:rsid w:val="0073663B"/>
    <w:rsid w:val="00796B69"/>
    <w:rsid w:val="00796F86"/>
    <w:rsid w:val="007A16CD"/>
    <w:rsid w:val="007A6273"/>
    <w:rsid w:val="007A6A67"/>
    <w:rsid w:val="007B1E99"/>
    <w:rsid w:val="007B5B71"/>
    <w:rsid w:val="007C189B"/>
    <w:rsid w:val="007C1D6E"/>
    <w:rsid w:val="007E3646"/>
    <w:rsid w:val="007E4C2A"/>
    <w:rsid w:val="007E68D1"/>
    <w:rsid w:val="007F08B2"/>
    <w:rsid w:val="007F51DD"/>
    <w:rsid w:val="007F687D"/>
    <w:rsid w:val="008003B5"/>
    <w:rsid w:val="00806F82"/>
    <w:rsid w:val="0082494A"/>
    <w:rsid w:val="008325E4"/>
    <w:rsid w:val="00837EB6"/>
    <w:rsid w:val="00840B26"/>
    <w:rsid w:val="00844B4E"/>
    <w:rsid w:val="008532C4"/>
    <w:rsid w:val="00854708"/>
    <w:rsid w:val="008571FB"/>
    <w:rsid w:val="008643F5"/>
    <w:rsid w:val="008757B3"/>
    <w:rsid w:val="0089066B"/>
    <w:rsid w:val="008966C5"/>
    <w:rsid w:val="008A1320"/>
    <w:rsid w:val="008B49FD"/>
    <w:rsid w:val="008B65F3"/>
    <w:rsid w:val="008B69C0"/>
    <w:rsid w:val="008C4FAE"/>
    <w:rsid w:val="008C57BE"/>
    <w:rsid w:val="008E6F15"/>
    <w:rsid w:val="008E7CC1"/>
    <w:rsid w:val="008F0A0E"/>
    <w:rsid w:val="0091582C"/>
    <w:rsid w:val="00926849"/>
    <w:rsid w:val="00953AA3"/>
    <w:rsid w:val="0095440F"/>
    <w:rsid w:val="0098101E"/>
    <w:rsid w:val="00992ED1"/>
    <w:rsid w:val="00993863"/>
    <w:rsid w:val="009A76A4"/>
    <w:rsid w:val="009B2714"/>
    <w:rsid w:val="009B2A5B"/>
    <w:rsid w:val="009B2E60"/>
    <w:rsid w:val="009C579F"/>
    <w:rsid w:val="009C6032"/>
    <w:rsid w:val="009D07AD"/>
    <w:rsid w:val="009D0E4C"/>
    <w:rsid w:val="009D7288"/>
    <w:rsid w:val="009D7E2E"/>
    <w:rsid w:val="009E7160"/>
    <w:rsid w:val="009F0340"/>
    <w:rsid w:val="009F2B80"/>
    <w:rsid w:val="009F7211"/>
    <w:rsid w:val="00A01628"/>
    <w:rsid w:val="00A01DF6"/>
    <w:rsid w:val="00A057CF"/>
    <w:rsid w:val="00A05F44"/>
    <w:rsid w:val="00A1312C"/>
    <w:rsid w:val="00A163FF"/>
    <w:rsid w:val="00A17E35"/>
    <w:rsid w:val="00A40D15"/>
    <w:rsid w:val="00A507CE"/>
    <w:rsid w:val="00A5227F"/>
    <w:rsid w:val="00A53119"/>
    <w:rsid w:val="00A65458"/>
    <w:rsid w:val="00A66036"/>
    <w:rsid w:val="00A66E48"/>
    <w:rsid w:val="00A66FC9"/>
    <w:rsid w:val="00A70C83"/>
    <w:rsid w:val="00A7680D"/>
    <w:rsid w:val="00A83708"/>
    <w:rsid w:val="00A9478F"/>
    <w:rsid w:val="00AA1ED9"/>
    <w:rsid w:val="00AA406A"/>
    <w:rsid w:val="00AA463F"/>
    <w:rsid w:val="00AB5574"/>
    <w:rsid w:val="00AD12A3"/>
    <w:rsid w:val="00AE514D"/>
    <w:rsid w:val="00AE6CCF"/>
    <w:rsid w:val="00AF4077"/>
    <w:rsid w:val="00B02AB0"/>
    <w:rsid w:val="00B24416"/>
    <w:rsid w:val="00B250F0"/>
    <w:rsid w:val="00B25D27"/>
    <w:rsid w:val="00B27821"/>
    <w:rsid w:val="00B43F96"/>
    <w:rsid w:val="00B56FC5"/>
    <w:rsid w:val="00B657FD"/>
    <w:rsid w:val="00B6775E"/>
    <w:rsid w:val="00B734B2"/>
    <w:rsid w:val="00B8125E"/>
    <w:rsid w:val="00B9193B"/>
    <w:rsid w:val="00B979A6"/>
    <w:rsid w:val="00B97ACF"/>
    <w:rsid w:val="00BB2C49"/>
    <w:rsid w:val="00BC20F5"/>
    <w:rsid w:val="00BE559F"/>
    <w:rsid w:val="00BF02E7"/>
    <w:rsid w:val="00BF0F32"/>
    <w:rsid w:val="00BF566A"/>
    <w:rsid w:val="00C068BF"/>
    <w:rsid w:val="00C141FE"/>
    <w:rsid w:val="00C23C82"/>
    <w:rsid w:val="00C31AF2"/>
    <w:rsid w:val="00C37E1D"/>
    <w:rsid w:val="00C440BA"/>
    <w:rsid w:val="00C5296F"/>
    <w:rsid w:val="00C57E4A"/>
    <w:rsid w:val="00C835F9"/>
    <w:rsid w:val="00C94DA8"/>
    <w:rsid w:val="00CA2EB0"/>
    <w:rsid w:val="00CA40AB"/>
    <w:rsid w:val="00CB185B"/>
    <w:rsid w:val="00CC45DC"/>
    <w:rsid w:val="00CD246C"/>
    <w:rsid w:val="00CD759D"/>
    <w:rsid w:val="00CF207C"/>
    <w:rsid w:val="00CF7CA0"/>
    <w:rsid w:val="00D00D90"/>
    <w:rsid w:val="00D0546B"/>
    <w:rsid w:val="00D05490"/>
    <w:rsid w:val="00D05EA3"/>
    <w:rsid w:val="00D23B35"/>
    <w:rsid w:val="00D30B06"/>
    <w:rsid w:val="00D35DEE"/>
    <w:rsid w:val="00D40844"/>
    <w:rsid w:val="00D45D4C"/>
    <w:rsid w:val="00D52AD6"/>
    <w:rsid w:val="00D6440E"/>
    <w:rsid w:val="00D66DAF"/>
    <w:rsid w:val="00D70799"/>
    <w:rsid w:val="00D73919"/>
    <w:rsid w:val="00D7448A"/>
    <w:rsid w:val="00D8035E"/>
    <w:rsid w:val="00D81D14"/>
    <w:rsid w:val="00D90F77"/>
    <w:rsid w:val="00D960ED"/>
    <w:rsid w:val="00DA1378"/>
    <w:rsid w:val="00DA66DA"/>
    <w:rsid w:val="00DD22B5"/>
    <w:rsid w:val="00DD28EF"/>
    <w:rsid w:val="00DE6415"/>
    <w:rsid w:val="00DE7BF9"/>
    <w:rsid w:val="00DF1E76"/>
    <w:rsid w:val="00DF7DFA"/>
    <w:rsid w:val="00E0152D"/>
    <w:rsid w:val="00E07279"/>
    <w:rsid w:val="00E14CD9"/>
    <w:rsid w:val="00E22843"/>
    <w:rsid w:val="00E22BA8"/>
    <w:rsid w:val="00E37494"/>
    <w:rsid w:val="00E418B8"/>
    <w:rsid w:val="00E41B60"/>
    <w:rsid w:val="00E41D0D"/>
    <w:rsid w:val="00E449E9"/>
    <w:rsid w:val="00E574CA"/>
    <w:rsid w:val="00E578DD"/>
    <w:rsid w:val="00E65F7C"/>
    <w:rsid w:val="00E76FF9"/>
    <w:rsid w:val="00EA6234"/>
    <w:rsid w:val="00EB0ED0"/>
    <w:rsid w:val="00EB6432"/>
    <w:rsid w:val="00EC4B46"/>
    <w:rsid w:val="00ED3E30"/>
    <w:rsid w:val="00ED61EF"/>
    <w:rsid w:val="00ED7843"/>
    <w:rsid w:val="00EF7E1E"/>
    <w:rsid w:val="00F0256D"/>
    <w:rsid w:val="00F02D1B"/>
    <w:rsid w:val="00F067A8"/>
    <w:rsid w:val="00F15740"/>
    <w:rsid w:val="00F27AFE"/>
    <w:rsid w:val="00F31AEC"/>
    <w:rsid w:val="00F36405"/>
    <w:rsid w:val="00F46511"/>
    <w:rsid w:val="00F52B2D"/>
    <w:rsid w:val="00F601C6"/>
    <w:rsid w:val="00F67F97"/>
    <w:rsid w:val="00F702AA"/>
    <w:rsid w:val="00F7385E"/>
    <w:rsid w:val="00F833BA"/>
    <w:rsid w:val="00F86AD4"/>
    <w:rsid w:val="00FA199A"/>
    <w:rsid w:val="00FB6369"/>
    <w:rsid w:val="00FC5763"/>
    <w:rsid w:val="00FD1174"/>
    <w:rsid w:val="00FD190E"/>
    <w:rsid w:val="00FD606A"/>
    <w:rsid w:val="00FE4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0265F0"/>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261B91"/>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261B91"/>
    <w:pPr>
      <w:keepNext/>
      <w:keepLines/>
      <w:spacing w:before="260" w:after="260" w:line="416" w:lineRule="auto"/>
      <w:outlineLvl w:val="1"/>
    </w:pPr>
    <w:rPr>
      <w:rFonts w:ascii="Arial" w:eastAsia="黑体" w:hAnsi="Arial"/>
      <w:b/>
      <w:bCs/>
      <w:kern w:val="0"/>
      <w:sz w:val="32"/>
      <w:szCs w:val="32"/>
    </w:rPr>
  </w:style>
  <w:style w:type="paragraph" w:styleId="3">
    <w:name w:val="heading 3"/>
    <w:basedOn w:val="a"/>
    <w:next w:val="a"/>
    <w:link w:val="3Char"/>
    <w:uiPriority w:val="99"/>
    <w:qFormat/>
    <w:rsid w:val="00261B91"/>
    <w:pPr>
      <w:keepNext/>
      <w:keepLines/>
      <w:spacing w:line="440" w:lineRule="exact"/>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261B91"/>
    <w:rPr>
      <w:rFonts w:ascii="Times New Roman" w:eastAsia="宋体" w:hAnsi="Times New Roman" w:cs="Times New Roman"/>
      <w:b/>
      <w:bCs/>
      <w:kern w:val="44"/>
      <w:sz w:val="44"/>
      <w:szCs w:val="44"/>
    </w:rPr>
  </w:style>
  <w:style w:type="character" w:customStyle="1" w:styleId="2Char">
    <w:name w:val="标题 2 Char"/>
    <w:link w:val="2"/>
    <w:uiPriority w:val="99"/>
    <w:locked/>
    <w:rsid w:val="00261B91"/>
    <w:rPr>
      <w:rFonts w:ascii="Arial" w:eastAsia="黑体" w:hAnsi="Arial" w:cs="Arial"/>
      <w:b/>
      <w:bCs/>
      <w:sz w:val="32"/>
      <w:szCs w:val="32"/>
    </w:rPr>
  </w:style>
  <w:style w:type="character" w:customStyle="1" w:styleId="3Char">
    <w:name w:val="标题 3 Char"/>
    <w:link w:val="3"/>
    <w:uiPriority w:val="99"/>
    <w:locked/>
    <w:rsid w:val="00261B91"/>
    <w:rPr>
      <w:rFonts w:ascii="Times New Roman" w:eastAsia="宋体" w:hAnsi="Times New Roman" w:cs="Times New Roman"/>
      <w:b/>
      <w:bCs/>
      <w:sz w:val="32"/>
      <w:szCs w:val="32"/>
    </w:rPr>
  </w:style>
  <w:style w:type="character" w:styleId="a3">
    <w:name w:val="Hyperlink"/>
    <w:uiPriority w:val="99"/>
    <w:rsid w:val="00261B91"/>
    <w:rPr>
      <w:color w:val="0000FF"/>
      <w:u w:val="single"/>
    </w:rPr>
  </w:style>
  <w:style w:type="character" w:styleId="a4">
    <w:name w:val="page number"/>
    <w:basedOn w:val="a0"/>
    <w:uiPriority w:val="99"/>
    <w:rsid w:val="00261B91"/>
  </w:style>
  <w:style w:type="paragraph" w:styleId="a5">
    <w:name w:val="Body Text Indent"/>
    <w:basedOn w:val="a"/>
    <w:link w:val="Char"/>
    <w:uiPriority w:val="99"/>
    <w:rsid w:val="00261B91"/>
    <w:pPr>
      <w:spacing w:after="120"/>
      <w:ind w:leftChars="200" w:left="420"/>
    </w:pPr>
    <w:rPr>
      <w:kern w:val="0"/>
      <w:sz w:val="24"/>
      <w:szCs w:val="24"/>
    </w:rPr>
  </w:style>
  <w:style w:type="character" w:customStyle="1" w:styleId="Char">
    <w:name w:val="正文文本缩进 Char"/>
    <w:link w:val="a5"/>
    <w:uiPriority w:val="99"/>
    <w:locked/>
    <w:rsid w:val="00261B91"/>
    <w:rPr>
      <w:rFonts w:ascii="Times New Roman" w:eastAsia="宋体" w:hAnsi="Times New Roman" w:cs="Times New Roman"/>
      <w:sz w:val="24"/>
      <w:szCs w:val="24"/>
    </w:rPr>
  </w:style>
  <w:style w:type="paragraph" w:styleId="20">
    <w:name w:val="toc 2"/>
    <w:basedOn w:val="a"/>
    <w:next w:val="a"/>
    <w:autoRedefine/>
    <w:uiPriority w:val="99"/>
    <w:semiHidden/>
    <w:rsid w:val="00261B91"/>
    <w:pPr>
      <w:tabs>
        <w:tab w:val="right" w:leader="dot" w:pos="9060"/>
      </w:tabs>
      <w:spacing w:line="460" w:lineRule="exact"/>
    </w:pPr>
    <w:rPr>
      <w:color w:val="7030A0"/>
      <w:sz w:val="24"/>
      <w:szCs w:val="24"/>
    </w:rPr>
  </w:style>
  <w:style w:type="paragraph" w:styleId="a6">
    <w:name w:val="header"/>
    <w:basedOn w:val="a"/>
    <w:link w:val="Char0"/>
    <w:uiPriority w:val="99"/>
    <w:rsid w:val="00261B91"/>
    <w:pPr>
      <w:pBdr>
        <w:bottom w:val="single" w:sz="6" w:space="1" w:color="auto"/>
      </w:pBdr>
      <w:tabs>
        <w:tab w:val="center" w:pos="4153"/>
        <w:tab w:val="right" w:pos="8306"/>
      </w:tabs>
      <w:snapToGrid w:val="0"/>
      <w:jc w:val="center"/>
    </w:pPr>
    <w:rPr>
      <w:kern w:val="0"/>
      <w:sz w:val="18"/>
      <w:szCs w:val="18"/>
    </w:rPr>
  </w:style>
  <w:style w:type="character" w:customStyle="1" w:styleId="Char0">
    <w:name w:val="页眉 Char"/>
    <w:link w:val="a6"/>
    <w:uiPriority w:val="99"/>
    <w:locked/>
    <w:rsid w:val="00261B91"/>
    <w:rPr>
      <w:rFonts w:ascii="Times New Roman" w:eastAsia="宋体" w:hAnsi="Times New Roman" w:cs="Times New Roman"/>
      <w:sz w:val="18"/>
      <w:szCs w:val="18"/>
    </w:rPr>
  </w:style>
  <w:style w:type="paragraph" w:styleId="a7">
    <w:name w:val="Document Map"/>
    <w:basedOn w:val="a"/>
    <w:link w:val="Char1"/>
    <w:uiPriority w:val="99"/>
    <w:semiHidden/>
    <w:rsid w:val="00261B91"/>
    <w:pPr>
      <w:shd w:val="clear" w:color="auto" w:fill="000080"/>
    </w:pPr>
    <w:rPr>
      <w:kern w:val="0"/>
      <w:sz w:val="20"/>
      <w:szCs w:val="20"/>
    </w:rPr>
  </w:style>
  <w:style w:type="character" w:customStyle="1" w:styleId="Char1">
    <w:name w:val="文档结构图 Char"/>
    <w:link w:val="a7"/>
    <w:uiPriority w:val="99"/>
    <w:locked/>
    <w:rsid w:val="00261B91"/>
    <w:rPr>
      <w:rFonts w:ascii="Times New Roman" w:eastAsia="宋体" w:hAnsi="Times New Roman" w:cs="Times New Roman"/>
      <w:sz w:val="20"/>
      <w:szCs w:val="20"/>
      <w:shd w:val="clear" w:color="auto" w:fill="000080"/>
    </w:rPr>
  </w:style>
  <w:style w:type="paragraph" w:styleId="a8">
    <w:name w:val="Date"/>
    <w:basedOn w:val="a"/>
    <w:next w:val="a"/>
    <w:link w:val="Char2"/>
    <w:uiPriority w:val="99"/>
    <w:rsid w:val="00261B91"/>
    <w:pPr>
      <w:ind w:leftChars="2500" w:left="100"/>
    </w:pPr>
    <w:rPr>
      <w:kern w:val="0"/>
      <w:sz w:val="20"/>
      <w:szCs w:val="20"/>
    </w:rPr>
  </w:style>
  <w:style w:type="character" w:customStyle="1" w:styleId="Char2">
    <w:name w:val="日期 Char"/>
    <w:link w:val="a8"/>
    <w:uiPriority w:val="99"/>
    <w:locked/>
    <w:rsid w:val="00261B91"/>
    <w:rPr>
      <w:rFonts w:ascii="Times New Roman" w:eastAsia="宋体" w:hAnsi="Times New Roman" w:cs="Times New Roman"/>
      <w:sz w:val="20"/>
      <w:szCs w:val="20"/>
    </w:rPr>
  </w:style>
  <w:style w:type="paragraph" w:styleId="10">
    <w:name w:val="toc 1"/>
    <w:basedOn w:val="a"/>
    <w:next w:val="a"/>
    <w:autoRedefine/>
    <w:uiPriority w:val="99"/>
    <w:semiHidden/>
    <w:rsid w:val="00261B91"/>
    <w:pPr>
      <w:spacing w:line="400" w:lineRule="exact"/>
    </w:pPr>
    <w:rPr>
      <w:sz w:val="24"/>
      <w:szCs w:val="24"/>
    </w:rPr>
  </w:style>
  <w:style w:type="paragraph" w:styleId="a9">
    <w:name w:val="Balloon Text"/>
    <w:basedOn w:val="a"/>
    <w:link w:val="Char3"/>
    <w:uiPriority w:val="99"/>
    <w:semiHidden/>
    <w:rsid w:val="00261B91"/>
    <w:rPr>
      <w:kern w:val="0"/>
      <w:sz w:val="18"/>
      <w:szCs w:val="18"/>
    </w:rPr>
  </w:style>
  <w:style w:type="character" w:customStyle="1" w:styleId="Char3">
    <w:name w:val="批注框文本 Char"/>
    <w:link w:val="a9"/>
    <w:uiPriority w:val="99"/>
    <w:locked/>
    <w:rsid w:val="00261B91"/>
    <w:rPr>
      <w:rFonts w:ascii="Times New Roman" w:eastAsia="宋体" w:hAnsi="Times New Roman" w:cs="Times New Roman"/>
      <w:sz w:val="18"/>
      <w:szCs w:val="18"/>
    </w:rPr>
  </w:style>
  <w:style w:type="paragraph" w:styleId="aa">
    <w:name w:val="Body Text"/>
    <w:basedOn w:val="a"/>
    <w:link w:val="Char4"/>
    <w:uiPriority w:val="99"/>
    <w:rsid w:val="00261B91"/>
    <w:rPr>
      <w:rFonts w:ascii="宋体" w:hAnsi="宋体"/>
      <w:i/>
      <w:iCs/>
      <w:kern w:val="0"/>
    </w:rPr>
  </w:style>
  <w:style w:type="character" w:customStyle="1" w:styleId="Char4">
    <w:name w:val="正文文本 Char"/>
    <w:link w:val="aa"/>
    <w:uiPriority w:val="99"/>
    <w:locked/>
    <w:rsid w:val="00261B91"/>
    <w:rPr>
      <w:rFonts w:ascii="宋体" w:eastAsia="宋体" w:hAnsi="宋体" w:cs="宋体"/>
      <w:i/>
      <w:iCs/>
      <w:sz w:val="21"/>
      <w:szCs w:val="21"/>
    </w:rPr>
  </w:style>
  <w:style w:type="paragraph" w:styleId="30">
    <w:name w:val="toc 3"/>
    <w:basedOn w:val="a"/>
    <w:next w:val="a"/>
    <w:autoRedefine/>
    <w:uiPriority w:val="99"/>
    <w:semiHidden/>
    <w:rsid w:val="00261B91"/>
    <w:pPr>
      <w:spacing w:line="460" w:lineRule="exact"/>
    </w:pPr>
    <w:rPr>
      <w:sz w:val="24"/>
      <w:szCs w:val="24"/>
    </w:rPr>
  </w:style>
  <w:style w:type="paragraph" w:styleId="ab">
    <w:name w:val="footer"/>
    <w:basedOn w:val="a"/>
    <w:link w:val="Char5"/>
    <w:uiPriority w:val="99"/>
    <w:rsid w:val="00261B91"/>
    <w:pPr>
      <w:tabs>
        <w:tab w:val="center" w:pos="4153"/>
        <w:tab w:val="right" w:pos="8306"/>
      </w:tabs>
      <w:snapToGrid w:val="0"/>
      <w:jc w:val="left"/>
    </w:pPr>
    <w:rPr>
      <w:kern w:val="0"/>
      <w:sz w:val="20"/>
      <w:szCs w:val="20"/>
    </w:rPr>
  </w:style>
  <w:style w:type="character" w:customStyle="1" w:styleId="Char5">
    <w:name w:val="页脚 Char"/>
    <w:link w:val="ab"/>
    <w:uiPriority w:val="99"/>
    <w:locked/>
    <w:rsid w:val="00261B91"/>
    <w:rPr>
      <w:rFonts w:ascii="Times New Roman" w:eastAsia="宋体" w:hAnsi="Times New Roman" w:cs="Times New Roman"/>
      <w:sz w:val="20"/>
      <w:szCs w:val="20"/>
    </w:rPr>
  </w:style>
  <w:style w:type="paragraph" w:styleId="ac">
    <w:name w:val="Normal (Web)"/>
    <w:basedOn w:val="a"/>
    <w:uiPriority w:val="99"/>
    <w:rsid w:val="00261B91"/>
    <w:pPr>
      <w:widowControl/>
      <w:spacing w:before="100" w:beforeAutospacing="1" w:after="100" w:afterAutospacing="1"/>
      <w:jc w:val="left"/>
    </w:pPr>
    <w:rPr>
      <w:rFonts w:ascii="宋体" w:hAnsi="宋体" w:cs="宋体"/>
      <w:kern w:val="0"/>
      <w:sz w:val="24"/>
      <w:szCs w:val="24"/>
    </w:rPr>
  </w:style>
  <w:style w:type="paragraph" w:customStyle="1" w:styleId="11">
    <w:name w:val="纯文本1"/>
    <w:basedOn w:val="a"/>
    <w:uiPriority w:val="99"/>
    <w:rsid w:val="00261B91"/>
    <w:pPr>
      <w:adjustRightInd w:val="0"/>
      <w:textAlignment w:val="baseline"/>
    </w:pPr>
    <w:rPr>
      <w:rFonts w:ascii="宋体" w:hAnsi="Courier New" w:cs="宋体"/>
    </w:rPr>
  </w:style>
  <w:style w:type="paragraph" w:customStyle="1" w:styleId="Char2CharCharChar">
    <w:name w:val="Char2 Char Char Char"/>
    <w:basedOn w:val="a"/>
    <w:uiPriority w:val="99"/>
    <w:rsid w:val="00261B91"/>
    <w:pPr>
      <w:widowControl/>
      <w:spacing w:after="160" w:line="240" w:lineRule="exact"/>
      <w:jc w:val="left"/>
    </w:pPr>
    <w:rPr>
      <w:rFonts w:ascii="Verdana" w:hAnsi="Verdana" w:cs="Verdana"/>
      <w:kern w:val="0"/>
      <w:sz w:val="20"/>
      <w:szCs w:val="20"/>
      <w:lang w:eastAsia="en-US"/>
    </w:rPr>
  </w:style>
  <w:style w:type="paragraph" w:customStyle="1" w:styleId="12">
    <w:name w:val="样式 标题 1 +"/>
    <w:basedOn w:val="1"/>
    <w:uiPriority w:val="99"/>
    <w:rsid w:val="00261B91"/>
    <w:pPr>
      <w:spacing w:before="0" w:after="0" w:line="440" w:lineRule="exact"/>
      <w:ind w:firstLineChars="200" w:firstLine="420"/>
    </w:pPr>
    <w:rPr>
      <w:rFonts w:eastAsia="黑体"/>
      <w:b w:val="0"/>
      <w:bCs w:val="0"/>
      <w:kern w:val="0"/>
      <w:sz w:val="21"/>
      <w:szCs w:val="21"/>
    </w:rPr>
  </w:style>
  <w:style w:type="paragraph" w:customStyle="1" w:styleId="Char6">
    <w:name w:val="Char"/>
    <w:basedOn w:val="a"/>
    <w:uiPriority w:val="99"/>
    <w:rsid w:val="00261B91"/>
    <w:pPr>
      <w:widowControl/>
      <w:spacing w:after="160" w:line="240" w:lineRule="exact"/>
      <w:jc w:val="left"/>
    </w:pPr>
    <w:rPr>
      <w:rFonts w:ascii="Verdana" w:hAnsi="Verdana" w:cs="Verdana"/>
      <w:kern w:val="0"/>
      <w:sz w:val="20"/>
      <w:szCs w:val="20"/>
      <w:lang w:eastAsia="en-US"/>
    </w:rPr>
  </w:style>
  <w:style w:type="paragraph" w:customStyle="1" w:styleId="CharCharCharChar">
    <w:name w:val="Char Char Char Char"/>
    <w:basedOn w:val="a"/>
    <w:uiPriority w:val="99"/>
    <w:rsid w:val="00261B91"/>
    <w:pPr>
      <w:widowControl/>
      <w:spacing w:after="160" w:line="240" w:lineRule="exact"/>
      <w:jc w:val="left"/>
    </w:pPr>
    <w:rPr>
      <w:rFonts w:ascii="Verdana" w:hAnsi="Verdana" w:cs="Verdana"/>
      <w:kern w:val="0"/>
      <w:sz w:val="20"/>
      <w:szCs w:val="20"/>
      <w:lang w:eastAsia="en-US"/>
    </w:rPr>
  </w:style>
  <w:style w:type="paragraph" w:customStyle="1" w:styleId="ParaCharCharCharCharCharCharChar">
    <w:name w:val="默认段落字体 Para Char Char Char Char Char Char Char"/>
    <w:basedOn w:val="a"/>
    <w:uiPriority w:val="99"/>
    <w:rsid w:val="00261B91"/>
    <w:rPr>
      <w:rFonts w:ascii="Tahoma" w:hAnsi="Tahoma" w:cs="Tahoma"/>
      <w:sz w:val="24"/>
      <w:szCs w:val="24"/>
    </w:rPr>
  </w:style>
  <w:style w:type="paragraph" w:customStyle="1" w:styleId="21">
    <w:name w:val="样式 标题 2 +"/>
    <w:basedOn w:val="2"/>
    <w:uiPriority w:val="99"/>
    <w:rsid w:val="00261B91"/>
    <w:pPr>
      <w:spacing w:before="0" w:after="0" w:line="440" w:lineRule="exact"/>
      <w:ind w:firstLineChars="200" w:firstLine="422"/>
    </w:pPr>
    <w:rPr>
      <w:rFonts w:ascii="宋体" w:eastAsia="宋体" w:hAnsi="宋体" w:cs="宋体"/>
      <w:sz w:val="21"/>
      <w:szCs w:val="21"/>
    </w:rPr>
  </w:style>
  <w:style w:type="paragraph" w:customStyle="1" w:styleId="ad">
    <w:name w:val="前言、引言标题"/>
    <w:next w:val="a"/>
    <w:uiPriority w:val="99"/>
    <w:rsid w:val="00261B91"/>
    <w:pPr>
      <w:shd w:val="clear" w:color="FFFFFF" w:fill="FFFFFF"/>
      <w:spacing w:before="640" w:after="560"/>
      <w:jc w:val="center"/>
      <w:outlineLvl w:val="0"/>
    </w:pPr>
    <w:rPr>
      <w:rFonts w:ascii="黑体" w:eastAsia="黑体" w:hAnsi="Times New Roman" w:cs="黑体"/>
      <w:sz w:val="32"/>
      <w:szCs w:val="32"/>
    </w:rPr>
  </w:style>
  <w:style w:type="paragraph" w:customStyle="1" w:styleId="ae">
    <w:name w:val="章标题"/>
    <w:next w:val="a"/>
    <w:uiPriority w:val="99"/>
    <w:rsid w:val="00261B91"/>
    <w:pPr>
      <w:spacing w:beforeLines="50" w:afterLines="50"/>
      <w:jc w:val="both"/>
      <w:outlineLvl w:val="1"/>
    </w:pPr>
    <w:rPr>
      <w:rFonts w:ascii="黑体" w:eastAsia="黑体" w:hAnsi="Times New Roman" w:cs="黑体"/>
      <w:sz w:val="21"/>
      <w:szCs w:val="21"/>
    </w:rPr>
  </w:style>
  <w:style w:type="paragraph" w:customStyle="1" w:styleId="af">
    <w:name w:val="一级条标题"/>
    <w:basedOn w:val="ae"/>
    <w:next w:val="a"/>
    <w:uiPriority w:val="99"/>
    <w:rsid w:val="00261B91"/>
    <w:pPr>
      <w:tabs>
        <w:tab w:val="num" w:pos="1260"/>
      </w:tabs>
      <w:spacing w:beforeLines="0" w:afterLines="0"/>
      <w:ind w:left="1260" w:hanging="420"/>
      <w:outlineLvl w:val="2"/>
    </w:pPr>
  </w:style>
  <w:style w:type="paragraph" w:customStyle="1" w:styleId="af0">
    <w:name w:val="二级条标题"/>
    <w:basedOn w:val="af"/>
    <w:next w:val="a"/>
    <w:uiPriority w:val="99"/>
    <w:rsid w:val="00261B91"/>
    <w:pPr>
      <w:tabs>
        <w:tab w:val="clear" w:pos="1260"/>
        <w:tab w:val="num" w:pos="1680"/>
      </w:tabs>
      <w:ind w:left="1680"/>
      <w:outlineLvl w:val="3"/>
    </w:pPr>
  </w:style>
  <w:style w:type="paragraph" w:customStyle="1" w:styleId="af1">
    <w:name w:val="三级条标题"/>
    <w:basedOn w:val="af0"/>
    <w:next w:val="a"/>
    <w:uiPriority w:val="99"/>
    <w:rsid w:val="00261B91"/>
    <w:pPr>
      <w:tabs>
        <w:tab w:val="clear" w:pos="1680"/>
        <w:tab w:val="num" w:pos="2100"/>
      </w:tabs>
      <w:ind w:left="2100"/>
      <w:outlineLvl w:val="4"/>
    </w:pPr>
  </w:style>
  <w:style w:type="paragraph" w:customStyle="1" w:styleId="af2">
    <w:name w:val="四级条标题"/>
    <w:basedOn w:val="af1"/>
    <w:next w:val="a"/>
    <w:uiPriority w:val="99"/>
    <w:rsid w:val="00261B91"/>
    <w:pPr>
      <w:tabs>
        <w:tab w:val="clear" w:pos="2100"/>
        <w:tab w:val="num" w:pos="2520"/>
      </w:tabs>
      <w:ind w:left="2520"/>
      <w:outlineLvl w:val="5"/>
    </w:pPr>
  </w:style>
  <w:style w:type="paragraph" w:customStyle="1" w:styleId="af3">
    <w:name w:val="五级条标题"/>
    <w:basedOn w:val="af2"/>
    <w:next w:val="a"/>
    <w:uiPriority w:val="99"/>
    <w:rsid w:val="00261B91"/>
    <w:pPr>
      <w:tabs>
        <w:tab w:val="clear" w:pos="2520"/>
        <w:tab w:val="num" w:pos="2940"/>
      </w:tabs>
      <w:ind w:left="2940"/>
      <w:outlineLvl w:val="6"/>
    </w:pPr>
  </w:style>
  <w:style w:type="paragraph" w:styleId="af4">
    <w:name w:val="List Paragraph"/>
    <w:basedOn w:val="a"/>
    <w:uiPriority w:val="99"/>
    <w:qFormat/>
    <w:rsid w:val="00261B91"/>
    <w:pPr>
      <w:ind w:firstLineChars="200" w:firstLine="420"/>
    </w:pPr>
  </w:style>
  <w:style w:type="paragraph" w:customStyle="1" w:styleId="af5">
    <w:name w:val="表文"/>
    <w:basedOn w:val="a"/>
    <w:uiPriority w:val="99"/>
    <w:rsid w:val="00261B91"/>
    <w:pPr>
      <w:topLinePunct/>
    </w:pPr>
    <w:rPr>
      <w:kern w:val="0"/>
      <w:sz w:val="18"/>
      <w:szCs w:val="18"/>
    </w:rPr>
  </w:style>
  <w:style w:type="character" w:styleId="af6">
    <w:name w:val="Emphasis"/>
    <w:uiPriority w:val="99"/>
    <w:qFormat/>
    <w:rsid w:val="00261B91"/>
    <w:rPr>
      <w:i/>
      <w:iCs/>
    </w:rPr>
  </w:style>
  <w:style w:type="paragraph" w:customStyle="1" w:styleId="reader-word-layerreader-word-s1-1">
    <w:name w:val="reader-word-layer reader-word-s1-1"/>
    <w:basedOn w:val="a"/>
    <w:uiPriority w:val="99"/>
    <w:rsid w:val="00261B91"/>
    <w:pPr>
      <w:widowControl/>
      <w:spacing w:before="100" w:beforeAutospacing="1" w:after="100" w:afterAutospacing="1"/>
      <w:jc w:val="left"/>
    </w:pPr>
    <w:rPr>
      <w:rFonts w:ascii="宋体" w:hAnsi="宋体" w:cs="宋体"/>
      <w:kern w:val="0"/>
      <w:sz w:val="24"/>
      <w:szCs w:val="24"/>
    </w:rPr>
  </w:style>
  <w:style w:type="character" w:styleId="af7">
    <w:name w:val="annotation reference"/>
    <w:uiPriority w:val="99"/>
    <w:semiHidden/>
    <w:rsid w:val="00261B91"/>
    <w:rPr>
      <w:sz w:val="21"/>
      <w:szCs w:val="21"/>
    </w:rPr>
  </w:style>
  <w:style w:type="paragraph" w:styleId="af8">
    <w:name w:val="annotation text"/>
    <w:basedOn w:val="a"/>
    <w:link w:val="Char7"/>
    <w:uiPriority w:val="99"/>
    <w:semiHidden/>
    <w:rsid w:val="00261B91"/>
    <w:pPr>
      <w:jc w:val="left"/>
    </w:pPr>
    <w:rPr>
      <w:kern w:val="0"/>
      <w:sz w:val="20"/>
      <w:szCs w:val="20"/>
    </w:rPr>
  </w:style>
  <w:style w:type="character" w:customStyle="1" w:styleId="Char7">
    <w:name w:val="批注文字 Char"/>
    <w:link w:val="af8"/>
    <w:uiPriority w:val="99"/>
    <w:semiHidden/>
    <w:locked/>
    <w:rsid w:val="00261B91"/>
    <w:rPr>
      <w:rFonts w:ascii="Times New Roman" w:eastAsia="宋体" w:hAnsi="Times New Roman" w:cs="Times New Roman"/>
      <w:sz w:val="20"/>
      <w:szCs w:val="20"/>
    </w:rPr>
  </w:style>
  <w:style w:type="paragraph" w:styleId="af9">
    <w:name w:val="annotation subject"/>
    <w:basedOn w:val="af8"/>
    <w:next w:val="af8"/>
    <w:link w:val="Char8"/>
    <w:uiPriority w:val="99"/>
    <w:semiHidden/>
    <w:rsid w:val="00261B91"/>
    <w:rPr>
      <w:b/>
      <w:bCs/>
    </w:rPr>
  </w:style>
  <w:style w:type="character" w:customStyle="1" w:styleId="Char8">
    <w:name w:val="批注主题 Char"/>
    <w:link w:val="af9"/>
    <w:uiPriority w:val="99"/>
    <w:semiHidden/>
    <w:locked/>
    <w:rsid w:val="00261B91"/>
    <w:rPr>
      <w:rFonts w:ascii="Times New Roman" w:eastAsia="宋体" w:hAnsi="Times New Roman" w:cs="Times New Roman"/>
      <w:b/>
      <w:bCs/>
      <w:sz w:val="20"/>
      <w:szCs w:val="20"/>
    </w:rPr>
  </w:style>
  <w:style w:type="paragraph" w:customStyle="1" w:styleId="13">
    <w:name w:val="列出段落1"/>
    <w:basedOn w:val="a"/>
    <w:uiPriority w:val="99"/>
    <w:rsid w:val="00261B91"/>
    <w:pPr>
      <w:ind w:firstLineChars="200" w:firstLine="420"/>
    </w:pPr>
    <w:rPr>
      <w:rFonts w:ascii="Calibri" w:hAnsi="Calibri" w:cs="Calibri"/>
    </w:rPr>
  </w:style>
  <w:style w:type="paragraph" w:styleId="afa">
    <w:name w:val="Plain Text"/>
    <w:basedOn w:val="a"/>
    <w:link w:val="Char9"/>
    <w:uiPriority w:val="99"/>
    <w:rsid w:val="00261B91"/>
    <w:rPr>
      <w:rFonts w:ascii="宋体" w:hAnsi="Courier New"/>
      <w:kern w:val="0"/>
    </w:rPr>
  </w:style>
  <w:style w:type="character" w:customStyle="1" w:styleId="Char9">
    <w:name w:val="纯文本 Char"/>
    <w:link w:val="afa"/>
    <w:uiPriority w:val="99"/>
    <w:locked/>
    <w:rsid w:val="00261B91"/>
    <w:rPr>
      <w:rFonts w:ascii="宋体" w:eastAsia="宋体" w:hAnsi="Courier New" w:cs="宋体"/>
      <w:sz w:val="21"/>
      <w:szCs w:val="21"/>
    </w:rPr>
  </w:style>
  <w:style w:type="table" w:styleId="afb">
    <w:name w:val="Table Grid"/>
    <w:basedOn w:val="a1"/>
    <w:uiPriority w:val="99"/>
    <w:rsid w:val="00261B9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Char0"/>
    <w:uiPriority w:val="99"/>
    <w:rsid w:val="00261B91"/>
    <w:pPr>
      <w:spacing w:after="120" w:line="480" w:lineRule="auto"/>
    </w:pPr>
    <w:rPr>
      <w:kern w:val="0"/>
      <w:sz w:val="20"/>
      <w:szCs w:val="20"/>
    </w:rPr>
  </w:style>
  <w:style w:type="character" w:customStyle="1" w:styleId="2Char0">
    <w:name w:val="正文文本 2 Char"/>
    <w:link w:val="22"/>
    <w:uiPriority w:val="99"/>
    <w:locked/>
    <w:rsid w:val="00261B91"/>
    <w:rPr>
      <w:rFonts w:ascii="Times New Roman" w:eastAsia="宋体" w:hAnsi="Times New Roman" w:cs="Times New Roman"/>
      <w:sz w:val="20"/>
      <w:szCs w:val="20"/>
    </w:rPr>
  </w:style>
  <w:style w:type="paragraph" w:customStyle="1" w:styleId="afc">
    <w:name w:val="正文（生产细则）"/>
    <w:basedOn w:val="a"/>
    <w:uiPriority w:val="99"/>
    <w:rsid w:val="00261B91"/>
    <w:pPr>
      <w:adjustRightInd w:val="0"/>
      <w:snapToGrid w:val="0"/>
      <w:spacing w:line="300" w:lineRule="auto"/>
      <w:ind w:firstLineChars="200" w:firstLine="200"/>
    </w:pPr>
    <w:rPr>
      <w:rFonts w:eastAsia="仿宋_GB2312"/>
      <w:color w:val="000000"/>
      <w:sz w:val="24"/>
      <w:szCs w:val="24"/>
    </w:rPr>
  </w:style>
  <w:style w:type="character" w:customStyle="1" w:styleId="clabel1">
    <w:name w:val="clabel1"/>
    <w:uiPriority w:val="99"/>
    <w:rsid w:val="00261B91"/>
    <w:rPr>
      <w:color w:val="FF0000"/>
    </w:rPr>
  </w:style>
  <w:style w:type="paragraph" w:styleId="6">
    <w:name w:val="toc 6"/>
    <w:basedOn w:val="a"/>
    <w:next w:val="a"/>
    <w:autoRedefine/>
    <w:uiPriority w:val="99"/>
    <w:semiHidden/>
    <w:rsid w:val="00261B91"/>
    <w:pPr>
      <w:ind w:leftChars="1000" w:left="2100"/>
    </w:pPr>
  </w:style>
  <w:style w:type="paragraph" w:styleId="TOC">
    <w:name w:val="TOC Heading"/>
    <w:basedOn w:val="1"/>
    <w:next w:val="a"/>
    <w:uiPriority w:val="99"/>
    <w:qFormat/>
    <w:rsid w:val="00261B91"/>
    <w:pPr>
      <w:widowControl/>
      <w:spacing w:before="480" w:after="0" w:line="276" w:lineRule="auto"/>
      <w:jc w:val="left"/>
      <w:outlineLvl w:val="9"/>
    </w:pPr>
    <w:rPr>
      <w:rFonts w:ascii="Cambria" w:hAnsi="Cambria" w:cs="Cambria"/>
      <w:color w:val="365F91"/>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849</TotalTime>
  <Pages>95</Pages>
  <Words>9176</Words>
  <Characters>52305</Characters>
  <Application>Microsoft Office Word</Application>
  <DocSecurity>8</DocSecurity>
  <Lines>435</Lines>
  <Paragraphs>122</Paragraphs>
  <ScaleCrop>false</ScaleCrop>
  <Company>JCZX</Company>
  <LinksUpToDate>false</LinksUpToDate>
  <CharactersWithSpaces>61359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LiPeihong</dc:creator>
  <cp:lastModifiedBy>dell</cp:lastModifiedBy>
  <cp:revision>131</cp:revision>
  <cp:lastPrinted>2016-09-29T07:05:00Z</cp:lastPrinted>
  <dcterms:created xsi:type="dcterms:W3CDTF">2016-09-20T02:04:00Z</dcterms:created>
  <dcterms:modified xsi:type="dcterms:W3CDTF">2016-09-30T06:31:00Z</dcterms:modified>
</cp:coreProperties>
</file>