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宋体" w:hAnsi="宋体"/>
          <w:color w:val="000000"/>
          <w:sz w:val="28"/>
          <w:szCs w:val="28"/>
        </w:rPr>
      </w:pPr>
      <w:bookmarkStart w:id="0" w:name="_GoBack"/>
      <w:bookmarkEnd w:id="0"/>
    </w:p>
    <w:p w:rsidR="0074503E" w:rsidRPr="00521A29" w:rsidRDefault="0074503E" w:rsidP="0074503E">
      <w:pPr>
        <w:tabs>
          <w:tab w:val="left" w:pos="720"/>
        </w:tabs>
        <w:wordWrap w:val="0"/>
        <w:autoSpaceDE w:val="0"/>
        <w:autoSpaceDN w:val="0"/>
        <w:adjustRightInd w:val="0"/>
        <w:ind w:left="352" w:right="18" w:hanging="180"/>
        <w:jc w:val="right"/>
        <w:rPr>
          <w:rFonts w:ascii="宋体" w:hAnsi="宋体"/>
          <w:color w:val="000000"/>
          <w:sz w:val="28"/>
          <w:szCs w:val="28"/>
        </w:rPr>
      </w:pPr>
      <w:r w:rsidRPr="00521A29">
        <w:rPr>
          <w:rFonts w:ascii="宋体" w:hAnsi="宋体" w:hint="eastAsia"/>
          <w:color w:val="000000"/>
          <w:sz w:val="24"/>
          <w:szCs w:val="24"/>
        </w:rPr>
        <w:t>编号：XK06-004</w:t>
      </w:r>
    </w:p>
    <w:p w:rsidR="0074503E" w:rsidRPr="00521A29" w:rsidRDefault="0074503E" w:rsidP="0074503E">
      <w:pPr>
        <w:spacing w:line="360" w:lineRule="auto"/>
        <w:jc w:val="right"/>
        <w:rPr>
          <w:rFonts w:ascii="仿宋_GB2312" w:eastAsia="仿宋_GB2312"/>
          <w:color w:val="000000"/>
          <w:sz w:val="52"/>
        </w:rPr>
      </w:pPr>
    </w:p>
    <w:p w:rsidR="0074503E" w:rsidRPr="00521A29" w:rsidRDefault="0074503E" w:rsidP="0074503E">
      <w:pPr>
        <w:spacing w:line="360" w:lineRule="auto"/>
        <w:jc w:val="right"/>
        <w:rPr>
          <w:rFonts w:ascii="仿宋_GB2312" w:eastAsia="仿宋_GB2312"/>
          <w:color w:val="000000"/>
          <w:sz w:val="52"/>
        </w:rPr>
      </w:pPr>
    </w:p>
    <w:p w:rsidR="0074503E" w:rsidRPr="00521A29" w:rsidRDefault="00605BD9" w:rsidP="00605BD9">
      <w:pPr>
        <w:spacing w:line="360" w:lineRule="auto"/>
        <w:jc w:val="center"/>
        <w:rPr>
          <w:rFonts w:ascii="宋体" w:hAnsi="宋体"/>
          <w:color w:val="000000"/>
          <w:kern w:val="0"/>
          <w:sz w:val="44"/>
          <w:szCs w:val="44"/>
        </w:rPr>
      </w:pPr>
      <w:r w:rsidRPr="00521A29">
        <w:rPr>
          <w:rFonts w:ascii="宋体" w:hAnsi="宋体" w:hint="eastAsia"/>
          <w:kern w:val="0"/>
          <w:sz w:val="32"/>
          <w:szCs w:val="32"/>
        </w:rPr>
        <w:t>轻小型起重运输设备产品</w:t>
      </w:r>
      <w:r w:rsidR="00A50017" w:rsidRPr="00521A29">
        <w:rPr>
          <w:rFonts w:ascii="宋体" w:hAnsi="宋体" w:hint="eastAsia"/>
          <w:kern w:val="0"/>
          <w:sz w:val="32"/>
          <w:szCs w:val="32"/>
        </w:rPr>
        <w:t>生产许可证实施细则</w:t>
      </w:r>
      <w:r w:rsidR="0074503E" w:rsidRPr="00521A29">
        <w:rPr>
          <w:rFonts w:ascii="宋体" w:hAnsi="宋体" w:hint="eastAsia"/>
          <w:kern w:val="0"/>
          <w:sz w:val="32"/>
          <w:szCs w:val="32"/>
        </w:rPr>
        <w:t>（二）</w:t>
      </w: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宋体" w:hAnsi="宋体"/>
          <w:kern w:val="0"/>
          <w:sz w:val="32"/>
          <w:szCs w:val="32"/>
        </w:rPr>
      </w:pPr>
      <w:r w:rsidRPr="00521A29">
        <w:rPr>
          <w:rFonts w:ascii="宋体" w:hAnsi="宋体" w:hint="eastAsia"/>
          <w:kern w:val="0"/>
          <w:sz w:val="32"/>
          <w:szCs w:val="32"/>
        </w:rPr>
        <w:t>（调度绞车产品部分）</w:t>
      </w: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MS+Sans+Serif" w:eastAsia="MS+Sans+Serif"/>
          <w:color w:val="FF0000"/>
          <w:kern w:val="0"/>
          <w:sz w:val="32"/>
          <w:szCs w:val="32"/>
        </w:rPr>
      </w:pP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MS+Sans+Serif" w:eastAsia="MS+Sans+Serif"/>
          <w:color w:val="FF0000"/>
          <w:kern w:val="0"/>
          <w:sz w:val="32"/>
          <w:szCs w:val="32"/>
        </w:rPr>
      </w:pP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right="18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  <w:r w:rsidRPr="00521A29">
        <w:rPr>
          <w:rFonts w:ascii="方正仿宋简体" w:eastAsia="方正仿宋简体" w:hint="eastAsia"/>
          <w:color w:val="000000"/>
          <w:kern w:val="0"/>
          <w:sz w:val="28"/>
          <w:szCs w:val="28"/>
        </w:rPr>
        <w:t>2016</w:t>
      </w:r>
      <w:r w:rsidR="00521A29" w:rsidRPr="00521A29">
        <w:rPr>
          <w:rFonts w:ascii="方正仿宋简体" w:eastAsia="方正仿宋简体" w:hint="eastAsia"/>
          <w:color w:val="000000"/>
          <w:kern w:val="0"/>
          <w:sz w:val="28"/>
          <w:szCs w:val="28"/>
        </w:rPr>
        <w:t>年9月30日</w:t>
      </w:r>
      <w:r w:rsidRPr="00521A29">
        <w:rPr>
          <w:rFonts w:ascii="方正仿宋简体" w:eastAsia="方正仿宋简体" w:hint="eastAsia"/>
          <w:color w:val="000000"/>
          <w:kern w:val="0"/>
          <w:sz w:val="28"/>
          <w:szCs w:val="28"/>
        </w:rPr>
        <w:t>公布                     2016</w:t>
      </w:r>
      <w:r w:rsidR="00521A29" w:rsidRPr="00521A29">
        <w:rPr>
          <w:rFonts w:ascii="方正仿宋简体" w:eastAsia="方正仿宋简体" w:hint="eastAsia"/>
          <w:color w:val="000000"/>
          <w:kern w:val="0"/>
          <w:sz w:val="28"/>
          <w:szCs w:val="28"/>
        </w:rPr>
        <w:t>年10月30日</w:t>
      </w:r>
      <w:r w:rsidRPr="00521A29">
        <w:rPr>
          <w:rFonts w:ascii="方正仿宋简体" w:eastAsia="方正仿宋简体" w:hint="eastAsia"/>
          <w:color w:val="000000"/>
          <w:kern w:val="0"/>
          <w:sz w:val="28"/>
          <w:szCs w:val="28"/>
        </w:rPr>
        <w:t>实施</w:t>
      </w:r>
    </w:p>
    <w:p w:rsidR="0074503E" w:rsidRPr="00521A29" w:rsidRDefault="00370B10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方正大标宋简体" w:eastAsia="方正大标宋简体"/>
          <w:color w:val="000000"/>
          <w:kern w:val="0"/>
          <w:sz w:val="36"/>
          <w:szCs w:val="36"/>
        </w:rPr>
      </w:pPr>
      <w:r>
        <w:rPr>
          <w:rFonts w:ascii="方正大标宋简体" w:eastAsia="方正大标宋简体"/>
          <w:noProof/>
          <w:color w:val="000000"/>
          <w:kern w:val="0"/>
          <w:sz w:val="36"/>
          <w:szCs w:val="36"/>
        </w:rPr>
        <w:pict>
          <v:line id="Line 8" o:spid="_x0000_s1026" style="position:absolute;left:0;text-align:left;z-index:251666432;visibility:visible" from="-7.15pt,7.85pt" to="491.6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"/>
        </w:pict>
      </w: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宋体" w:hAnsi="宋体"/>
          <w:color w:val="000000"/>
          <w:kern w:val="0"/>
          <w:sz w:val="32"/>
          <w:szCs w:val="32"/>
        </w:rPr>
      </w:pPr>
      <w:r w:rsidRPr="00521A29">
        <w:rPr>
          <w:rFonts w:ascii="宋体" w:hAnsi="宋体" w:hint="eastAsia"/>
          <w:color w:val="000000"/>
          <w:kern w:val="0"/>
          <w:sz w:val="32"/>
          <w:szCs w:val="32"/>
        </w:rPr>
        <w:t>国家质量监督检验检疫总局</w:t>
      </w:r>
    </w:p>
    <w:p w:rsidR="0074503E" w:rsidRPr="00521A29" w:rsidRDefault="0074503E" w:rsidP="0074503E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方正仿宋简体" w:eastAsia="方正仿宋简体"/>
          <w:color w:val="000000"/>
          <w:kern w:val="0"/>
          <w:sz w:val="36"/>
          <w:szCs w:val="36"/>
        </w:rPr>
      </w:pPr>
    </w:p>
    <w:p w:rsidR="0074503E" w:rsidRPr="00521A29" w:rsidRDefault="0074503E" w:rsidP="0074503E">
      <w:pPr>
        <w:tabs>
          <w:tab w:val="left" w:pos="8788"/>
        </w:tabs>
        <w:spacing w:line="240" w:lineRule="exact"/>
        <w:jc w:val="center"/>
        <w:rPr>
          <w:rFonts w:ascii="宋体" w:hAnsi="宋体"/>
          <w:color w:val="000000"/>
          <w:sz w:val="10"/>
          <w:szCs w:val="10"/>
        </w:rPr>
      </w:pPr>
    </w:p>
    <w:p w:rsidR="00A50017" w:rsidRPr="00521A29" w:rsidRDefault="00A50017">
      <w:pPr>
        <w:widowControl/>
        <w:jc w:val="left"/>
        <w:rPr>
          <w:rFonts w:ascii="宋体" w:hAnsi="宋体"/>
          <w:bCs/>
          <w:color w:val="000000"/>
          <w:sz w:val="32"/>
          <w:szCs w:val="32"/>
        </w:rPr>
      </w:pPr>
      <w:r w:rsidRPr="00521A29">
        <w:rPr>
          <w:rFonts w:ascii="宋体" w:hAnsi="宋体"/>
          <w:bCs/>
          <w:color w:val="000000"/>
          <w:sz w:val="32"/>
          <w:szCs w:val="32"/>
        </w:rPr>
        <w:br w:type="page"/>
      </w:r>
    </w:p>
    <w:p w:rsidR="0074503E" w:rsidRPr="00521A29" w:rsidRDefault="0074503E" w:rsidP="0074503E">
      <w:pPr>
        <w:tabs>
          <w:tab w:val="left" w:pos="8788"/>
        </w:tabs>
        <w:spacing w:line="300" w:lineRule="auto"/>
        <w:ind w:left="1" w:rightChars="-15" w:right="-31"/>
        <w:jc w:val="center"/>
        <w:rPr>
          <w:rFonts w:ascii="宋体" w:hAnsi="宋体"/>
          <w:bCs/>
          <w:color w:val="000000"/>
          <w:sz w:val="32"/>
          <w:szCs w:val="32"/>
        </w:rPr>
      </w:pPr>
      <w:r w:rsidRPr="00521A29">
        <w:rPr>
          <w:rFonts w:ascii="宋体" w:hAnsi="宋体" w:hint="eastAsia"/>
          <w:bCs/>
          <w:color w:val="000000"/>
          <w:sz w:val="32"/>
          <w:szCs w:val="32"/>
        </w:rPr>
        <w:lastRenderedPageBreak/>
        <w:t>目  录</w:t>
      </w:r>
    </w:p>
    <w:p w:rsidR="00521A29" w:rsidRPr="00521A29" w:rsidRDefault="007F133F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521A29">
        <w:rPr>
          <w:rFonts w:ascii="宋体" w:hAnsi="宋体"/>
          <w:color w:val="000000"/>
          <w:szCs w:val="28"/>
        </w:rPr>
        <w:fldChar w:fldCharType="begin"/>
      </w:r>
      <w:r w:rsidR="0074503E" w:rsidRPr="00521A29">
        <w:rPr>
          <w:rFonts w:ascii="宋体" w:hAnsi="宋体"/>
          <w:color w:val="000000"/>
          <w:szCs w:val="28"/>
        </w:rPr>
        <w:instrText xml:space="preserve"> TOC \o "1-3" \h \z \u </w:instrText>
      </w:r>
      <w:r w:rsidRPr="00521A29">
        <w:rPr>
          <w:rFonts w:ascii="宋体" w:hAnsi="宋体"/>
          <w:color w:val="000000"/>
          <w:szCs w:val="28"/>
        </w:rPr>
        <w:fldChar w:fldCharType="separate"/>
      </w:r>
      <w:hyperlink w:anchor="_Toc462924343" w:history="1">
        <w:r w:rsidR="00521A29" w:rsidRPr="00521A29">
          <w:rPr>
            <w:rStyle w:val="a3"/>
            <w:rFonts w:ascii="宋体" w:hAnsi="宋体" w:cs="宋体" w:hint="eastAsia"/>
            <w:bCs/>
            <w:noProof/>
          </w:rPr>
          <w:t>第一章</w:t>
        </w:r>
        <w:r w:rsidR="00521A29" w:rsidRPr="00521A29">
          <w:rPr>
            <w:rStyle w:val="a3"/>
            <w:rFonts w:ascii="宋体" w:hAnsi="宋体" w:cs="宋体"/>
            <w:bCs/>
            <w:noProof/>
          </w:rPr>
          <w:t xml:space="preserve"> </w:t>
        </w:r>
        <w:r w:rsidR="00521A29" w:rsidRPr="00521A29">
          <w:rPr>
            <w:rStyle w:val="a3"/>
            <w:rFonts w:ascii="宋体" w:hAnsi="宋体" w:cs="宋体" w:hint="eastAsia"/>
            <w:bCs/>
            <w:noProof/>
          </w:rPr>
          <w:t>总则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_Toc462924343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1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44" w:history="1">
        <w:r w:rsidR="00521A29" w:rsidRPr="00521A29">
          <w:rPr>
            <w:rStyle w:val="a3"/>
            <w:rFonts w:ascii="宋体" w:hAnsi="宋体" w:cs="宋体" w:hint="eastAsia"/>
            <w:bCs/>
            <w:noProof/>
          </w:rPr>
          <w:t>第二章</w:t>
        </w:r>
        <w:r w:rsidR="00521A29" w:rsidRPr="00521A29">
          <w:rPr>
            <w:rStyle w:val="a3"/>
            <w:rFonts w:ascii="宋体" w:hAnsi="宋体" w:cs="宋体"/>
            <w:bCs/>
            <w:noProof/>
          </w:rPr>
          <w:t xml:space="preserve"> </w:t>
        </w:r>
        <w:r w:rsidR="00521A29" w:rsidRPr="00521A29">
          <w:rPr>
            <w:rStyle w:val="a3"/>
            <w:rFonts w:ascii="宋体" w:hAnsi="宋体" w:cs="宋体" w:hint="eastAsia"/>
            <w:bCs/>
            <w:noProof/>
          </w:rPr>
          <w:t>发证产品及标准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_Toc462924344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1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46" w:history="1">
        <w:r w:rsidR="00521A29" w:rsidRPr="00521A29">
          <w:rPr>
            <w:rStyle w:val="a3"/>
            <w:rFonts w:ascii="宋体" w:hAnsi="宋体" w:cs="宋体" w:hint="eastAsia"/>
            <w:bCs/>
            <w:noProof/>
          </w:rPr>
          <w:t>第三章</w:t>
        </w:r>
        <w:r w:rsidR="00521A29" w:rsidRPr="00521A29">
          <w:rPr>
            <w:rStyle w:val="a3"/>
            <w:rFonts w:ascii="宋体" w:hAnsi="宋体" w:cs="宋体"/>
            <w:bCs/>
            <w:noProof/>
          </w:rPr>
          <w:t xml:space="preserve">  </w:t>
        </w:r>
        <w:r w:rsidR="00521A29" w:rsidRPr="00521A29">
          <w:rPr>
            <w:rStyle w:val="a3"/>
            <w:rFonts w:ascii="宋体" w:hAnsi="宋体" w:cs="宋体" w:hint="eastAsia"/>
            <w:bCs/>
            <w:noProof/>
          </w:rPr>
          <w:t>企业申请生产许可证的基本条件和资料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_Toc462924346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2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47" w:history="1">
        <w:r w:rsidR="00521A29" w:rsidRPr="00521A29">
          <w:rPr>
            <w:rStyle w:val="a3"/>
            <w:rFonts w:ascii="宋体" w:hAnsi="宋体" w:cs="宋体" w:hint="eastAsia"/>
            <w:bCs/>
            <w:noProof/>
          </w:rPr>
          <w:t>第四章</w:t>
        </w:r>
        <w:r w:rsidR="00521A29" w:rsidRPr="00521A29">
          <w:rPr>
            <w:rStyle w:val="a3"/>
            <w:rFonts w:ascii="宋体" w:hAnsi="宋体" w:cs="宋体"/>
            <w:bCs/>
            <w:noProof/>
          </w:rPr>
          <w:t xml:space="preserve">  </w:t>
        </w:r>
        <w:r w:rsidR="00521A29" w:rsidRPr="00521A29">
          <w:rPr>
            <w:rStyle w:val="a3"/>
            <w:rFonts w:ascii="宋体" w:hAnsi="宋体" w:cs="宋体" w:hint="eastAsia"/>
            <w:bCs/>
            <w:noProof/>
          </w:rPr>
          <w:t>企业实地核查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_Toc462924347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5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48" w:history="1">
        <w:r w:rsidR="00521A29" w:rsidRPr="00521A29">
          <w:rPr>
            <w:rStyle w:val="a3"/>
            <w:rFonts w:ascii="宋体" w:hAnsi="宋体" w:cs="宋体" w:hint="eastAsia"/>
            <w:bCs/>
            <w:noProof/>
          </w:rPr>
          <w:t>第五章</w:t>
        </w:r>
        <w:r w:rsidR="00521A29" w:rsidRPr="00521A29">
          <w:rPr>
            <w:rStyle w:val="a3"/>
            <w:rFonts w:ascii="宋体" w:hAnsi="宋体" w:cs="宋体"/>
            <w:bCs/>
            <w:noProof/>
          </w:rPr>
          <w:t xml:space="preserve">  </w:t>
        </w:r>
        <w:r w:rsidR="00521A29" w:rsidRPr="00521A29">
          <w:rPr>
            <w:rStyle w:val="a3"/>
            <w:rFonts w:ascii="宋体" w:hAnsi="宋体" w:cs="宋体" w:hint="eastAsia"/>
            <w:bCs/>
            <w:noProof/>
          </w:rPr>
          <w:t>产品检验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_Toc462924348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5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49" w:history="1">
        <w:r w:rsidR="00521A29" w:rsidRPr="00521A29">
          <w:rPr>
            <w:rStyle w:val="a3"/>
            <w:rFonts w:ascii="宋体" w:hAnsi="宋体" w:cs="宋体" w:hint="eastAsia"/>
            <w:bCs/>
            <w:noProof/>
          </w:rPr>
          <w:t>第六章</w:t>
        </w:r>
        <w:r w:rsidR="00521A29" w:rsidRPr="00521A29">
          <w:rPr>
            <w:rStyle w:val="a3"/>
            <w:rFonts w:ascii="宋体" w:hAnsi="宋体" w:cs="宋体"/>
            <w:bCs/>
            <w:noProof/>
          </w:rPr>
          <w:t xml:space="preserve">  </w:t>
        </w:r>
        <w:r w:rsidR="00521A29" w:rsidRPr="00521A29">
          <w:rPr>
            <w:rStyle w:val="a3"/>
            <w:rFonts w:ascii="宋体" w:hAnsi="宋体" w:cs="宋体" w:hint="eastAsia"/>
            <w:bCs/>
            <w:noProof/>
          </w:rPr>
          <w:t>证书许可范围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_Toc462924349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8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50" w:history="1">
        <w:r w:rsidR="00521A29" w:rsidRPr="00521A29">
          <w:rPr>
            <w:rStyle w:val="a3"/>
            <w:rFonts w:ascii="宋体" w:hAnsi="宋体" w:cs="宋体" w:hint="eastAsia"/>
            <w:bCs/>
            <w:noProof/>
          </w:rPr>
          <w:t>第七章</w:t>
        </w:r>
        <w:r w:rsidR="00521A29" w:rsidRPr="00521A29">
          <w:rPr>
            <w:rStyle w:val="a3"/>
            <w:rFonts w:ascii="宋体" w:hAnsi="宋体" w:cs="宋体"/>
            <w:bCs/>
            <w:noProof/>
          </w:rPr>
          <w:t xml:space="preserve">  </w:t>
        </w:r>
        <w:r w:rsidR="00521A29" w:rsidRPr="00521A29">
          <w:rPr>
            <w:rStyle w:val="a3"/>
            <w:rFonts w:ascii="宋体" w:hAnsi="宋体" w:cs="宋体" w:hint="eastAsia"/>
            <w:bCs/>
            <w:noProof/>
          </w:rPr>
          <w:t>附则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_Toc462924350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8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51" w:history="1">
        <w:r w:rsidR="00521A29" w:rsidRPr="00521A29">
          <w:rPr>
            <w:rStyle w:val="a3"/>
            <w:rFonts w:asciiTheme="minorEastAsia" w:hAnsiTheme="minorEastAsia" w:hint="eastAsia"/>
            <w:noProof/>
          </w:rPr>
          <w:t>附件</w:t>
        </w:r>
        <w:r w:rsidR="00521A29" w:rsidRPr="00521A29">
          <w:rPr>
            <w:rStyle w:val="a3"/>
            <w:rFonts w:asciiTheme="minorEastAsia" w:hAnsiTheme="minorEastAsia"/>
            <w:noProof/>
          </w:rPr>
          <w:t>1</w:t>
        </w:r>
        <w:r w:rsidR="00521A29" w:rsidRPr="00521A29">
          <w:rPr>
            <w:rStyle w:val="a3"/>
            <w:rFonts w:asciiTheme="minorEastAsia" w:hAnsiTheme="minorEastAsia" w:hint="eastAsia"/>
            <w:noProof/>
          </w:rPr>
          <w:t>企业核查时准备书面材料清单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_Toc462924351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10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53" w:history="1">
        <w:r w:rsidR="00521A29" w:rsidRPr="00521A29">
          <w:rPr>
            <w:rStyle w:val="a3"/>
            <w:rFonts w:ascii="宋体" w:hAnsi="宋体" w:hint="eastAsia"/>
            <w:noProof/>
          </w:rPr>
          <w:t>附件</w:t>
        </w:r>
        <w:r w:rsidR="00521A29" w:rsidRPr="00521A29">
          <w:rPr>
            <w:rStyle w:val="a3"/>
            <w:rFonts w:ascii="宋体" w:hAnsi="宋体"/>
            <w:noProof/>
          </w:rPr>
          <w:t>1-1</w:t>
        </w:r>
        <w:r w:rsidR="00521A29" w:rsidRPr="00521A29">
          <w:rPr>
            <w:rStyle w:val="a3"/>
            <w:rFonts w:ascii="宋体" w:hAnsi="宋体" w:hint="eastAsia"/>
            <w:noProof/>
          </w:rPr>
          <w:t>企业生产调度绞车产品主要工艺流程图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_Toc462924353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11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55" w:history="1">
        <w:r w:rsidR="00521A29" w:rsidRPr="00521A29">
          <w:rPr>
            <w:rStyle w:val="a3"/>
            <w:rFonts w:asciiTheme="minorEastAsia" w:hAnsiTheme="minorEastAsia" w:hint="eastAsia"/>
            <w:noProof/>
          </w:rPr>
          <w:t>附件</w:t>
        </w:r>
        <w:r w:rsidR="00521A29" w:rsidRPr="00521A29">
          <w:rPr>
            <w:rStyle w:val="a3"/>
            <w:rFonts w:asciiTheme="minorEastAsia" w:hAnsiTheme="minorEastAsia"/>
            <w:noProof/>
          </w:rPr>
          <w:t>1-2</w:t>
        </w:r>
        <w:r w:rsidR="00521A29" w:rsidRPr="00521A29">
          <w:rPr>
            <w:rStyle w:val="a3"/>
            <w:rFonts w:asciiTheme="minorEastAsia" w:hAnsiTheme="minorEastAsia" w:hint="eastAsia"/>
            <w:noProof/>
          </w:rPr>
          <w:t>企业生产调度绞车产品生产设施和检验设施表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_Toc462924355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12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57" w:history="1">
        <w:r w:rsidR="00521A29" w:rsidRPr="00521A29">
          <w:rPr>
            <w:rStyle w:val="a3"/>
            <w:rFonts w:ascii="宋体" w:hAnsi="宋体" w:hint="eastAsia"/>
            <w:noProof/>
          </w:rPr>
          <w:t>附件</w:t>
        </w:r>
        <w:r w:rsidR="00521A29" w:rsidRPr="00521A29">
          <w:rPr>
            <w:rStyle w:val="a3"/>
            <w:rFonts w:ascii="宋体" w:hAnsi="宋体"/>
            <w:noProof/>
          </w:rPr>
          <w:t>1-3</w:t>
        </w:r>
        <w:r w:rsidR="00521A29" w:rsidRPr="00521A29">
          <w:rPr>
            <w:rStyle w:val="a3"/>
            <w:rFonts w:ascii="宋体" w:hAnsi="宋体" w:hint="eastAsia"/>
            <w:noProof/>
          </w:rPr>
          <w:t>企业生产调度绞车产品生产场所示意图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_Toc462924357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12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59" w:history="1">
        <w:r w:rsidR="00521A29" w:rsidRPr="00521A29">
          <w:rPr>
            <w:rStyle w:val="a3"/>
            <w:rFonts w:asciiTheme="minorEastAsia" w:hAnsiTheme="minorEastAsia" w:hint="eastAsia"/>
            <w:noProof/>
          </w:rPr>
          <w:t>附件</w:t>
        </w:r>
        <w:r w:rsidR="00521A29" w:rsidRPr="00521A29">
          <w:rPr>
            <w:rStyle w:val="a3"/>
            <w:rFonts w:asciiTheme="minorEastAsia" w:hAnsiTheme="minorEastAsia"/>
            <w:noProof/>
          </w:rPr>
          <w:t>1-4</w:t>
        </w:r>
        <w:r w:rsidR="00521A29" w:rsidRPr="00521A29">
          <w:rPr>
            <w:rStyle w:val="a3"/>
            <w:rFonts w:asciiTheme="minorEastAsia" w:hAnsiTheme="minorEastAsia" w:hint="eastAsia"/>
            <w:noProof/>
          </w:rPr>
          <w:t>企业生产调度绞车产品生产设备表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_Toc462924359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14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61" w:history="1">
        <w:r w:rsidR="00521A29" w:rsidRPr="00521A29">
          <w:rPr>
            <w:rStyle w:val="a3"/>
            <w:rFonts w:asciiTheme="minorEastAsia" w:hAnsiTheme="minorEastAsia" w:hint="eastAsia"/>
            <w:noProof/>
          </w:rPr>
          <w:t>附件</w:t>
        </w:r>
        <w:r w:rsidR="00521A29" w:rsidRPr="00521A29">
          <w:rPr>
            <w:rStyle w:val="a3"/>
            <w:rFonts w:asciiTheme="minorEastAsia" w:hAnsiTheme="minorEastAsia"/>
            <w:noProof/>
          </w:rPr>
          <w:t>1-5</w:t>
        </w:r>
        <w:r w:rsidR="00521A29" w:rsidRPr="00521A29">
          <w:rPr>
            <w:rStyle w:val="a3"/>
            <w:rFonts w:asciiTheme="minorEastAsia" w:hAnsiTheme="minorEastAsia" w:hint="eastAsia"/>
            <w:noProof/>
          </w:rPr>
          <w:t>企业生产调度绞车产品检验设备表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_Toc462924361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15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63" w:history="1">
        <w:r w:rsidR="00521A29" w:rsidRPr="00521A29">
          <w:rPr>
            <w:rStyle w:val="a3"/>
            <w:rFonts w:asciiTheme="minorEastAsia" w:hAnsiTheme="minorEastAsia" w:hint="eastAsia"/>
            <w:noProof/>
          </w:rPr>
          <w:t>附件</w:t>
        </w:r>
        <w:r w:rsidR="00521A29" w:rsidRPr="00521A29">
          <w:rPr>
            <w:rStyle w:val="a3"/>
            <w:rFonts w:asciiTheme="minorEastAsia" w:hAnsiTheme="minorEastAsia"/>
            <w:noProof/>
          </w:rPr>
          <w:t>1-6</w:t>
        </w:r>
        <w:r w:rsidR="00521A29" w:rsidRPr="00521A29">
          <w:rPr>
            <w:rStyle w:val="a3"/>
            <w:rFonts w:asciiTheme="minorEastAsia" w:hAnsiTheme="minorEastAsia" w:hint="eastAsia"/>
            <w:noProof/>
          </w:rPr>
          <w:t>企业生产调度绞车产品关键件明细表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_Toc462924363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16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65" w:history="1">
        <w:r w:rsidR="00521A29" w:rsidRPr="00521A29">
          <w:rPr>
            <w:rStyle w:val="a3"/>
            <w:rFonts w:asciiTheme="minorEastAsia" w:hAnsiTheme="minorEastAsia" w:hint="eastAsia"/>
            <w:noProof/>
          </w:rPr>
          <w:t>附件</w:t>
        </w:r>
        <w:r w:rsidR="00521A29" w:rsidRPr="00521A29">
          <w:rPr>
            <w:rStyle w:val="a3"/>
            <w:rFonts w:asciiTheme="minorEastAsia" w:hAnsiTheme="minorEastAsia"/>
            <w:noProof/>
          </w:rPr>
          <w:t>1-7</w:t>
        </w:r>
        <w:r w:rsidR="00521A29" w:rsidRPr="00521A29">
          <w:rPr>
            <w:rStyle w:val="a3"/>
            <w:rFonts w:asciiTheme="minorEastAsia" w:hAnsiTheme="minorEastAsia" w:hint="eastAsia"/>
            <w:noProof/>
          </w:rPr>
          <w:t>关键岗位专业技术人员表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_Toc462924365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17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67" w:history="1">
        <w:r w:rsidR="00521A29" w:rsidRPr="00521A29">
          <w:rPr>
            <w:rStyle w:val="a3"/>
            <w:rFonts w:asciiTheme="minorEastAsia" w:hAnsiTheme="minorEastAsia" w:hint="eastAsia"/>
            <w:noProof/>
          </w:rPr>
          <w:t>附件</w:t>
        </w:r>
        <w:r w:rsidR="00521A29" w:rsidRPr="00521A29">
          <w:rPr>
            <w:rStyle w:val="a3"/>
            <w:rFonts w:asciiTheme="minorEastAsia" w:hAnsiTheme="minorEastAsia"/>
            <w:noProof/>
          </w:rPr>
          <w:t>1-8</w:t>
        </w:r>
        <w:r w:rsidR="00521A29" w:rsidRPr="00521A29">
          <w:rPr>
            <w:rStyle w:val="a3"/>
            <w:rFonts w:asciiTheme="minorEastAsia" w:hAnsiTheme="minorEastAsia" w:hint="eastAsia"/>
            <w:noProof/>
          </w:rPr>
          <w:t>产品技术文件和工艺文件清单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_Toc462924367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18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69" w:history="1">
        <w:r w:rsidR="00521A29" w:rsidRPr="00521A29">
          <w:rPr>
            <w:rStyle w:val="a3"/>
            <w:rFonts w:ascii="宋体" w:hAnsi="宋体" w:hint="eastAsia"/>
            <w:noProof/>
          </w:rPr>
          <w:t>附件</w:t>
        </w:r>
        <w:r w:rsidR="00521A29" w:rsidRPr="00521A29">
          <w:rPr>
            <w:rStyle w:val="a3"/>
            <w:rFonts w:ascii="宋体" w:hAnsi="宋体"/>
            <w:noProof/>
          </w:rPr>
          <w:t>2</w:t>
        </w:r>
        <w:r w:rsidR="00521A29" w:rsidRPr="00521A29">
          <w:rPr>
            <w:rStyle w:val="a3"/>
            <w:rFonts w:ascii="宋体" w:hAnsi="宋体" w:hint="eastAsia"/>
            <w:noProof/>
          </w:rPr>
          <w:t>调度绞车产品生产许可证企业实地核查办法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_Toc462924369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19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72" w:history="1">
        <w:r w:rsidR="00521A29" w:rsidRPr="00521A29">
          <w:rPr>
            <w:rStyle w:val="a3"/>
            <w:rFonts w:hint="eastAsia"/>
            <w:noProof/>
          </w:rPr>
          <w:t>附件</w:t>
        </w:r>
        <w:r w:rsidR="00521A29" w:rsidRPr="00521A29">
          <w:rPr>
            <w:rStyle w:val="a3"/>
            <w:rFonts w:ascii="宋体" w:hAnsi="宋体"/>
            <w:noProof/>
          </w:rPr>
          <w:t>3</w:t>
        </w:r>
        <w:r w:rsidR="00521A29" w:rsidRPr="00521A29">
          <w:rPr>
            <w:rStyle w:val="a3"/>
            <w:rFonts w:ascii="宋体" w:hAnsi="宋体" w:hint="eastAsia"/>
            <w:noProof/>
          </w:rPr>
          <w:t>企业实地核查不符合和建议改进条款汇总表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_Toc462924372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27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74" w:history="1">
        <w:r w:rsidR="00521A29" w:rsidRPr="00521A29">
          <w:rPr>
            <w:rStyle w:val="a3"/>
            <w:rFonts w:hint="eastAsia"/>
            <w:noProof/>
          </w:rPr>
          <w:t>附件</w:t>
        </w:r>
        <w:r w:rsidR="00521A29" w:rsidRPr="00521A29">
          <w:rPr>
            <w:rStyle w:val="a3"/>
            <w:rFonts w:ascii="宋体" w:hAnsi="宋体"/>
            <w:noProof/>
          </w:rPr>
          <w:t>4</w:t>
        </w:r>
        <w:r w:rsidR="00521A29" w:rsidRPr="00521A29">
          <w:rPr>
            <w:rStyle w:val="a3"/>
            <w:rFonts w:ascii="宋体" w:hAnsi="宋体" w:hint="eastAsia"/>
            <w:noProof/>
          </w:rPr>
          <w:t>生产许可证企业实地核查报告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_Toc462924374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28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76" w:history="1">
        <w:r w:rsidR="00521A29" w:rsidRPr="00521A29">
          <w:rPr>
            <w:rStyle w:val="a3"/>
            <w:rFonts w:ascii="宋体" w:hAnsi="宋体" w:hint="eastAsia"/>
            <w:noProof/>
          </w:rPr>
          <w:t>附件</w:t>
        </w:r>
        <w:r w:rsidR="00521A29" w:rsidRPr="00521A29">
          <w:rPr>
            <w:rStyle w:val="a3"/>
            <w:rFonts w:ascii="宋体" w:hAnsi="宋体"/>
            <w:noProof/>
          </w:rPr>
          <w:t>5</w:t>
        </w:r>
        <w:r w:rsidR="00521A29" w:rsidRPr="00521A29">
          <w:rPr>
            <w:rStyle w:val="a3"/>
            <w:rFonts w:ascii="宋体" w:hAnsi="宋体" w:hint="eastAsia"/>
            <w:noProof/>
          </w:rPr>
          <w:t>检验报告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_Toc462924376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29</w:t>
        </w:r>
        <w:r w:rsidR="00521A29" w:rsidRPr="00521A29">
          <w:rPr>
            <w:noProof/>
            <w:webHidden/>
          </w:rPr>
          <w:fldChar w:fldCharType="end"/>
        </w:r>
      </w:hyperlink>
    </w:p>
    <w:p w:rsidR="00521A29" w:rsidRPr="00521A29" w:rsidRDefault="00370B10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24378" w:history="1">
        <w:r w:rsidR="00521A29" w:rsidRPr="00521A29">
          <w:rPr>
            <w:rStyle w:val="a3"/>
            <w:rFonts w:hint="eastAsia"/>
            <w:noProof/>
          </w:rPr>
          <w:t>附件</w:t>
        </w:r>
        <w:r w:rsidR="00521A29" w:rsidRPr="00521A29">
          <w:rPr>
            <w:rStyle w:val="a3"/>
            <w:noProof/>
          </w:rPr>
          <w:t xml:space="preserve">6 </w:t>
        </w:r>
        <w:r w:rsidR="00521A29" w:rsidRPr="00521A29">
          <w:rPr>
            <w:rStyle w:val="a3"/>
            <w:rFonts w:ascii="宋体" w:hAnsi="宋体" w:hint="eastAsia"/>
            <w:noProof/>
          </w:rPr>
          <w:t>本实施细则与旧版细则主要内容对比表</w:t>
        </w:r>
        <w:r w:rsidR="00521A29" w:rsidRPr="00521A29">
          <w:rPr>
            <w:noProof/>
            <w:webHidden/>
          </w:rPr>
          <w:tab/>
        </w:r>
        <w:r w:rsidR="00521A29" w:rsidRPr="00521A29">
          <w:rPr>
            <w:noProof/>
            <w:webHidden/>
          </w:rPr>
          <w:fldChar w:fldCharType="begin"/>
        </w:r>
        <w:r w:rsidR="00521A29" w:rsidRPr="00521A29">
          <w:rPr>
            <w:noProof/>
            <w:webHidden/>
          </w:rPr>
          <w:instrText xml:space="preserve"> PAGEREF _Toc462924378 \h </w:instrText>
        </w:r>
        <w:r w:rsidR="00521A29" w:rsidRPr="00521A29">
          <w:rPr>
            <w:noProof/>
            <w:webHidden/>
          </w:rPr>
        </w:r>
        <w:r w:rsidR="00521A29" w:rsidRPr="00521A29">
          <w:rPr>
            <w:noProof/>
            <w:webHidden/>
          </w:rPr>
          <w:fldChar w:fldCharType="separate"/>
        </w:r>
        <w:r w:rsidR="00D914BE">
          <w:rPr>
            <w:noProof/>
            <w:webHidden/>
          </w:rPr>
          <w:t>33</w:t>
        </w:r>
        <w:r w:rsidR="00521A29" w:rsidRPr="00521A29">
          <w:rPr>
            <w:noProof/>
            <w:webHidden/>
          </w:rPr>
          <w:fldChar w:fldCharType="end"/>
        </w:r>
      </w:hyperlink>
    </w:p>
    <w:p w:rsidR="0074503E" w:rsidRPr="00521A29" w:rsidRDefault="007F133F" w:rsidP="0074503E">
      <w:pPr>
        <w:tabs>
          <w:tab w:val="left" w:pos="8788"/>
        </w:tabs>
        <w:adjustRightInd w:val="0"/>
        <w:snapToGrid w:val="0"/>
        <w:spacing w:line="360" w:lineRule="auto"/>
        <w:rPr>
          <w:rFonts w:ascii="宋体" w:hAnsi="宋体"/>
          <w:color w:val="000000"/>
          <w:sz w:val="24"/>
          <w:szCs w:val="28"/>
        </w:rPr>
        <w:sectPr w:rsidR="0074503E" w:rsidRPr="00521A29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1090" w:left="1418" w:header="851" w:footer="992" w:gutter="0"/>
          <w:pgNumType w:fmt="upperRoman" w:start="1"/>
          <w:cols w:space="720"/>
          <w:docGrid w:type="lines" w:linePitch="312"/>
        </w:sectPr>
      </w:pPr>
      <w:r w:rsidRPr="00521A29">
        <w:rPr>
          <w:rFonts w:ascii="宋体" w:hAnsi="宋体"/>
          <w:color w:val="000000"/>
          <w:sz w:val="24"/>
          <w:szCs w:val="28"/>
        </w:rPr>
        <w:fldChar w:fldCharType="end"/>
      </w:r>
    </w:p>
    <w:p w:rsidR="00521A29" w:rsidRPr="00521A29" w:rsidRDefault="00521A29" w:rsidP="00521A29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 w:rsidRPr="00521A29">
        <w:rPr>
          <w:rFonts w:ascii="宋体" w:hAnsi="宋体" w:hint="eastAsia"/>
          <w:kern w:val="0"/>
          <w:sz w:val="28"/>
          <w:szCs w:val="28"/>
        </w:rPr>
        <w:lastRenderedPageBreak/>
        <w:t>轻小型起重运输设备产品生产许可证实施细则（二）</w:t>
      </w:r>
    </w:p>
    <w:p w:rsidR="00521A29" w:rsidRPr="00521A29" w:rsidRDefault="00521A29" w:rsidP="00521A29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宋体" w:hAnsi="宋体"/>
          <w:kern w:val="0"/>
          <w:sz w:val="28"/>
          <w:szCs w:val="28"/>
        </w:rPr>
      </w:pPr>
      <w:r w:rsidRPr="00521A29">
        <w:rPr>
          <w:rFonts w:ascii="宋体" w:hAnsi="宋体" w:hint="eastAsia"/>
          <w:kern w:val="0"/>
          <w:sz w:val="28"/>
          <w:szCs w:val="28"/>
        </w:rPr>
        <w:t>（调度绞车产品部分）</w:t>
      </w:r>
    </w:p>
    <w:p w:rsidR="00521A29" w:rsidRPr="00521A29" w:rsidRDefault="00521A29" w:rsidP="0074503E">
      <w:pPr>
        <w:pStyle w:val="13"/>
        <w:spacing w:line="360" w:lineRule="auto"/>
        <w:ind w:firstLineChars="0" w:firstLine="0"/>
        <w:jc w:val="center"/>
        <w:rPr>
          <w:rFonts w:ascii="宋体" w:hAnsi="宋体" w:cs="宋体"/>
          <w:bCs/>
          <w:sz w:val="28"/>
          <w:szCs w:val="28"/>
        </w:rPr>
      </w:pPr>
    </w:p>
    <w:p w:rsidR="0074503E" w:rsidRPr="00521A29" w:rsidRDefault="0074503E" w:rsidP="00521A29">
      <w:pPr>
        <w:pStyle w:val="13"/>
        <w:spacing w:line="360" w:lineRule="auto"/>
        <w:ind w:firstLineChars="0" w:firstLine="0"/>
        <w:jc w:val="center"/>
        <w:outlineLvl w:val="0"/>
        <w:rPr>
          <w:rFonts w:ascii="宋体" w:cs="宋体"/>
          <w:sz w:val="28"/>
          <w:szCs w:val="28"/>
        </w:rPr>
      </w:pPr>
      <w:bookmarkStart w:id="1" w:name="_Toc462924343"/>
      <w:r w:rsidRPr="00521A29">
        <w:rPr>
          <w:rFonts w:ascii="宋体" w:hAnsi="宋体" w:cs="宋体" w:hint="eastAsia"/>
          <w:bCs/>
          <w:sz w:val="28"/>
          <w:szCs w:val="28"/>
        </w:rPr>
        <w:t>第一章 总则</w:t>
      </w:r>
      <w:bookmarkEnd w:id="1"/>
    </w:p>
    <w:p w:rsidR="0074503E" w:rsidRPr="00521A29" w:rsidRDefault="0074503E" w:rsidP="0074503E">
      <w:pPr>
        <w:pStyle w:val="13"/>
        <w:numPr>
          <w:ilvl w:val="0"/>
          <w:numId w:val="9"/>
        </w:numPr>
        <w:spacing w:line="360" w:lineRule="auto"/>
        <w:ind w:left="0" w:firstLineChars="0" w:firstLine="422"/>
        <w:rPr>
          <w:rFonts w:ascii="宋体" w:hAnsi="宋体" w:cs="宋体"/>
          <w:sz w:val="24"/>
          <w:szCs w:val="24"/>
        </w:rPr>
      </w:pPr>
      <w:r w:rsidRPr="00521A29">
        <w:rPr>
          <w:rFonts w:ascii="宋体" w:hAnsi="宋体" w:cs="宋体" w:hint="eastAsia"/>
          <w:sz w:val="24"/>
          <w:szCs w:val="24"/>
        </w:rPr>
        <w:t>为了做好调度绞车产品生产许可证审查工作，依据《中华人民共和国工业产品生产许可证管理条例》、《中华人民共和国工业产品生产许可证管理条例实施办法》、《工业产品生产许可证实施通则》（以下简称通则）等规定，制定本工业产品生产许可证实施细则(以下简称细则)。</w:t>
      </w:r>
    </w:p>
    <w:p w:rsidR="0074503E" w:rsidRPr="00521A29" w:rsidRDefault="0074503E" w:rsidP="0074503E">
      <w:pPr>
        <w:pStyle w:val="13"/>
        <w:numPr>
          <w:ilvl w:val="0"/>
          <w:numId w:val="9"/>
        </w:numPr>
        <w:spacing w:line="360" w:lineRule="auto"/>
        <w:ind w:left="0" w:firstLineChars="0" w:firstLine="422"/>
        <w:rPr>
          <w:rFonts w:ascii="宋体" w:hAnsi="宋体" w:cs="宋体"/>
          <w:sz w:val="24"/>
          <w:szCs w:val="24"/>
        </w:rPr>
      </w:pPr>
      <w:r w:rsidRPr="00521A29">
        <w:rPr>
          <w:rFonts w:ascii="宋体" w:hAnsi="宋体" w:cs="宋体" w:hint="eastAsia"/>
          <w:sz w:val="24"/>
          <w:szCs w:val="24"/>
        </w:rPr>
        <w:t>本细则适用于调度绞车产品生产许可的实地核查、产品检验等工作,应与通则一并使用。</w:t>
      </w:r>
    </w:p>
    <w:p w:rsidR="0074503E" w:rsidRPr="00521A29" w:rsidRDefault="0074503E" w:rsidP="0074503E">
      <w:pPr>
        <w:pStyle w:val="13"/>
        <w:numPr>
          <w:ilvl w:val="0"/>
          <w:numId w:val="9"/>
        </w:numPr>
        <w:spacing w:line="360" w:lineRule="auto"/>
        <w:ind w:left="0" w:firstLineChars="0" w:firstLine="422"/>
        <w:rPr>
          <w:rFonts w:ascii="宋体" w:hAnsi="宋体" w:cs="宋体"/>
        </w:rPr>
      </w:pPr>
      <w:r w:rsidRPr="00521A29">
        <w:rPr>
          <w:rFonts w:ascii="宋体" w:hAnsi="宋体" w:cs="宋体" w:hint="eastAsia"/>
          <w:sz w:val="24"/>
          <w:szCs w:val="24"/>
        </w:rPr>
        <w:t>调度绞车产品由国家质量监督检验检疫总局发证。</w:t>
      </w:r>
    </w:p>
    <w:p w:rsidR="0074503E" w:rsidRPr="00521A29" w:rsidRDefault="0074503E" w:rsidP="0074503E">
      <w:pPr>
        <w:pStyle w:val="13"/>
        <w:spacing w:line="360" w:lineRule="auto"/>
        <w:ind w:left="422" w:firstLineChars="0" w:firstLine="0"/>
        <w:jc w:val="center"/>
        <w:rPr>
          <w:rFonts w:ascii="宋体" w:hAnsi="宋体" w:cs="宋体"/>
          <w:bCs/>
          <w:color w:val="000000"/>
          <w:sz w:val="28"/>
          <w:szCs w:val="28"/>
        </w:rPr>
      </w:pPr>
    </w:p>
    <w:p w:rsidR="0074503E" w:rsidRPr="00521A29" w:rsidRDefault="0074503E" w:rsidP="00521A29">
      <w:pPr>
        <w:pStyle w:val="13"/>
        <w:spacing w:line="360" w:lineRule="auto"/>
        <w:ind w:left="420" w:firstLineChars="0" w:firstLine="0"/>
        <w:jc w:val="center"/>
        <w:outlineLvl w:val="0"/>
        <w:rPr>
          <w:rFonts w:ascii="宋体" w:hAnsi="宋体" w:cs="宋体"/>
          <w:bCs/>
          <w:color w:val="000000"/>
          <w:sz w:val="28"/>
          <w:szCs w:val="28"/>
        </w:rPr>
      </w:pPr>
      <w:bookmarkStart w:id="2" w:name="_Toc462924344"/>
      <w:r w:rsidRPr="00521A29">
        <w:rPr>
          <w:rFonts w:ascii="宋体" w:hAnsi="宋体" w:cs="宋体" w:hint="eastAsia"/>
          <w:bCs/>
          <w:color w:val="000000"/>
          <w:sz w:val="28"/>
          <w:szCs w:val="28"/>
        </w:rPr>
        <w:t>第二章 发证产品及标准</w:t>
      </w:r>
      <w:bookmarkEnd w:id="2"/>
    </w:p>
    <w:p w:rsidR="0074503E" w:rsidRPr="00521A29" w:rsidRDefault="0074503E" w:rsidP="0074503E">
      <w:pPr>
        <w:pStyle w:val="13"/>
        <w:numPr>
          <w:ilvl w:val="0"/>
          <w:numId w:val="9"/>
        </w:numPr>
        <w:spacing w:line="360" w:lineRule="auto"/>
        <w:ind w:left="0" w:firstLineChars="0" w:firstLine="422"/>
        <w:rPr>
          <w:rFonts w:ascii="宋体" w:hAnsi="宋体" w:cs="宋体"/>
          <w:sz w:val="24"/>
          <w:szCs w:val="24"/>
        </w:rPr>
      </w:pPr>
      <w:r w:rsidRPr="00521A29">
        <w:rPr>
          <w:rFonts w:ascii="宋体" w:hAnsi="宋体" w:cs="宋体" w:hint="eastAsia"/>
          <w:sz w:val="24"/>
          <w:szCs w:val="24"/>
        </w:rPr>
        <w:t>本细则发证产品定义、范围及单元划分:</w:t>
      </w:r>
    </w:p>
    <w:p w:rsidR="0074503E" w:rsidRPr="00521A29" w:rsidRDefault="0074503E" w:rsidP="00521A29">
      <w:pPr>
        <w:pStyle w:val="13"/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521A29">
        <w:rPr>
          <w:rFonts w:ascii="宋体" w:hAnsi="宋体" w:cs="宋体" w:hint="eastAsia"/>
          <w:sz w:val="24"/>
          <w:szCs w:val="24"/>
        </w:rPr>
        <w:t>1.调度绞车产品定义</w:t>
      </w:r>
    </w:p>
    <w:p w:rsidR="0074503E" w:rsidRPr="00521A29" w:rsidRDefault="0074503E" w:rsidP="00521A29">
      <w:pPr>
        <w:pStyle w:val="13"/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521A29">
        <w:rPr>
          <w:rFonts w:ascii="宋体" w:hAnsi="宋体" w:cs="宋体" w:hint="eastAsia"/>
          <w:sz w:val="24"/>
          <w:szCs w:val="24"/>
        </w:rPr>
        <w:t>用于地下或地面车场调度编组矿车以及其他辅助运输工作的绞车（定义</w:t>
      </w:r>
      <w:r w:rsidRPr="00521A29">
        <w:rPr>
          <w:rFonts w:ascii="宋体" w:hAnsi="宋体" w:hint="eastAsia"/>
          <w:sz w:val="24"/>
          <w:szCs w:val="24"/>
        </w:rPr>
        <w:t>见GB/T7679.3-2005《矿山机械术语 第3部分：提升设备》2.6）</w:t>
      </w:r>
      <w:r w:rsidRPr="00521A29">
        <w:rPr>
          <w:rFonts w:ascii="宋体" w:hAnsi="宋体" w:cs="宋体" w:hint="eastAsia"/>
          <w:sz w:val="24"/>
          <w:szCs w:val="24"/>
        </w:rPr>
        <w:t>。</w:t>
      </w:r>
    </w:p>
    <w:p w:rsidR="0074503E" w:rsidRPr="00521A29" w:rsidRDefault="0074503E" w:rsidP="00521A29">
      <w:pPr>
        <w:pStyle w:val="13"/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521A29">
        <w:rPr>
          <w:rFonts w:ascii="宋体" w:hAnsi="宋体" w:cs="宋体" w:hint="eastAsia"/>
          <w:sz w:val="24"/>
          <w:szCs w:val="24"/>
        </w:rPr>
        <w:t>2.调度绞车产品</w:t>
      </w:r>
      <w:r w:rsidRPr="00521A29">
        <w:rPr>
          <w:rFonts w:ascii="宋体" w:hAnsi="宋体" w:cs="宋体"/>
          <w:sz w:val="24"/>
          <w:szCs w:val="24"/>
        </w:rPr>
        <w:t>发证范围</w:t>
      </w:r>
    </w:p>
    <w:p w:rsidR="0074503E" w:rsidRPr="00521A29" w:rsidRDefault="0074503E" w:rsidP="00521A29">
      <w:pPr>
        <w:pStyle w:val="13"/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521A29">
        <w:rPr>
          <w:rFonts w:ascii="宋体" w:hAnsi="宋体" w:hint="eastAsia"/>
          <w:sz w:val="24"/>
          <w:szCs w:val="24"/>
        </w:rPr>
        <w:t>依据</w:t>
      </w:r>
      <w:r w:rsidRPr="00521A29">
        <w:rPr>
          <w:rFonts w:ascii="宋体" w:hAnsi="宋体"/>
          <w:sz w:val="24"/>
          <w:szCs w:val="24"/>
        </w:rPr>
        <w:t>GB/T 15113</w:t>
      </w:r>
      <w:r w:rsidRPr="00521A29">
        <w:rPr>
          <w:rFonts w:ascii="宋体" w:hAnsi="宋体" w:hint="eastAsia"/>
          <w:sz w:val="24"/>
          <w:szCs w:val="24"/>
        </w:rPr>
        <w:t>-</w:t>
      </w:r>
      <w:r w:rsidRPr="00521A29">
        <w:rPr>
          <w:rFonts w:ascii="宋体" w:hAnsi="宋体"/>
          <w:sz w:val="24"/>
          <w:szCs w:val="24"/>
        </w:rPr>
        <w:t>2005</w:t>
      </w:r>
      <w:r w:rsidRPr="00521A29">
        <w:rPr>
          <w:rFonts w:ascii="宋体" w:hAnsi="宋体" w:cs="AdobeHeitiStd-Regular" w:hint="eastAsia"/>
          <w:kern w:val="0"/>
          <w:sz w:val="24"/>
          <w:szCs w:val="24"/>
        </w:rPr>
        <w:t>《调度绞车》产品</w:t>
      </w:r>
      <w:r w:rsidRPr="00521A29">
        <w:rPr>
          <w:rFonts w:ascii="宋体" w:hAnsi="宋体" w:hint="eastAsia"/>
          <w:sz w:val="24"/>
          <w:szCs w:val="24"/>
        </w:rPr>
        <w:t>标准，</w:t>
      </w:r>
      <w:r w:rsidR="005723B7" w:rsidRPr="00521A29">
        <w:rPr>
          <w:rFonts w:hint="eastAsia"/>
          <w:sz w:val="24"/>
          <w:szCs w:val="24"/>
        </w:rPr>
        <w:t>调度绞车产品型号</w:t>
      </w:r>
      <w:r w:rsidRPr="00521A29">
        <w:rPr>
          <w:rFonts w:ascii="宋体" w:hAnsi="宋体" w:hint="eastAsia"/>
          <w:kern w:val="0"/>
          <w:sz w:val="24"/>
          <w:szCs w:val="24"/>
        </w:rPr>
        <w:t>为</w:t>
      </w:r>
      <w:r w:rsidRPr="00521A29">
        <w:rPr>
          <w:rFonts w:ascii="宋体" w:hAnsi="宋体" w:hint="eastAsia"/>
          <w:sz w:val="24"/>
          <w:szCs w:val="24"/>
        </w:rPr>
        <w:t>JD-0.5、JD-1、JD-1.6、JD-2、JD-2.5、JD-3、JD-4</w:t>
      </w:r>
      <w:r w:rsidRPr="00521A29">
        <w:rPr>
          <w:rFonts w:ascii="宋体" w:hAnsi="宋体" w:cs="宋体" w:hint="eastAsia"/>
          <w:sz w:val="24"/>
          <w:szCs w:val="24"/>
        </w:rPr>
        <w:t>。</w:t>
      </w:r>
    </w:p>
    <w:p w:rsidR="0074503E" w:rsidRPr="00521A29" w:rsidRDefault="0074503E" w:rsidP="0074503E">
      <w:pPr>
        <w:pStyle w:val="23"/>
        <w:spacing w:line="360" w:lineRule="auto"/>
        <w:ind w:firstLineChars="0"/>
        <w:rPr>
          <w:rFonts w:ascii="宋体" w:hAnsi="宋体" w:cs="宋体"/>
        </w:rPr>
      </w:pPr>
      <w:r w:rsidRPr="00521A29">
        <w:rPr>
          <w:rFonts w:ascii="宋体" w:hAnsi="宋体" w:cs="宋体" w:hint="eastAsia"/>
          <w:sz w:val="24"/>
          <w:szCs w:val="24"/>
        </w:rPr>
        <w:t>3.</w:t>
      </w:r>
      <w:r w:rsidRPr="00521A29">
        <w:rPr>
          <w:rFonts w:ascii="宋体" w:hAnsi="宋体" w:cs="宋体"/>
          <w:sz w:val="24"/>
          <w:szCs w:val="24"/>
        </w:rPr>
        <w:t xml:space="preserve"> 单元划分</w:t>
      </w:r>
      <w:r w:rsidRPr="00521A29">
        <w:rPr>
          <w:rFonts w:ascii="宋体" w:hAnsi="宋体" w:cs="宋体" w:hint="eastAsia"/>
          <w:sz w:val="24"/>
          <w:szCs w:val="24"/>
        </w:rPr>
        <w:t>及发证范围</w:t>
      </w:r>
      <w:r w:rsidRPr="00521A29">
        <w:rPr>
          <w:rFonts w:ascii="宋体" w:hAnsi="宋体" w:cs="宋体"/>
          <w:sz w:val="24"/>
          <w:szCs w:val="24"/>
        </w:rPr>
        <w:t>见表1</w:t>
      </w:r>
    </w:p>
    <w:p w:rsidR="0074503E" w:rsidRPr="00521A29" w:rsidRDefault="0074503E" w:rsidP="0074503E">
      <w:pPr>
        <w:spacing w:line="400" w:lineRule="exact"/>
        <w:ind w:left="426"/>
        <w:jc w:val="center"/>
        <w:rPr>
          <w:rFonts w:ascii="宋体" w:hAnsi="宋体"/>
          <w:szCs w:val="24"/>
        </w:rPr>
      </w:pPr>
      <w:r w:rsidRPr="00521A29">
        <w:rPr>
          <w:rFonts w:ascii="宋体" w:hAnsi="宋体" w:hint="eastAsia"/>
          <w:szCs w:val="24"/>
        </w:rPr>
        <w:t>表1 调度绞车产品单元</w:t>
      </w:r>
    </w:p>
    <w:tbl>
      <w:tblPr>
        <w:tblW w:w="9844" w:type="dxa"/>
        <w:jc w:val="center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095"/>
        <w:gridCol w:w="2175"/>
        <w:gridCol w:w="24"/>
        <w:gridCol w:w="1843"/>
        <w:gridCol w:w="3997"/>
      </w:tblGrid>
      <w:tr w:rsidR="0074503E" w:rsidRPr="00521A29" w:rsidTr="00D943B4">
        <w:trPr>
          <w:trHeight w:val="444"/>
          <w:jc w:val="center"/>
        </w:trPr>
        <w:tc>
          <w:tcPr>
            <w:tcW w:w="710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3270" w:type="dxa"/>
            <w:gridSpan w:val="2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  <w:szCs w:val="21"/>
              </w:rPr>
              <w:t>产品</w:t>
            </w:r>
            <w:r w:rsidRPr="00521A29">
              <w:rPr>
                <w:rFonts w:ascii="宋体" w:hAnsi="宋体" w:hint="eastAsia"/>
                <w:color w:val="000000"/>
                <w:szCs w:val="21"/>
              </w:rPr>
              <w:t>单元</w:t>
            </w:r>
          </w:p>
        </w:tc>
        <w:tc>
          <w:tcPr>
            <w:tcW w:w="1867" w:type="dxa"/>
            <w:gridSpan w:val="2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  <w:szCs w:val="21"/>
              </w:rPr>
              <w:t>说明</w:t>
            </w:r>
          </w:p>
        </w:tc>
        <w:tc>
          <w:tcPr>
            <w:tcW w:w="3997" w:type="dxa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</w:rPr>
              <w:t>发证范围</w:t>
            </w:r>
          </w:p>
        </w:tc>
      </w:tr>
      <w:tr w:rsidR="0074503E" w:rsidRPr="00521A29" w:rsidTr="0099377F">
        <w:trPr>
          <w:trHeight w:val="421"/>
          <w:jc w:val="center"/>
        </w:trPr>
        <w:tc>
          <w:tcPr>
            <w:tcW w:w="710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095" w:type="dxa"/>
            <w:vAlign w:val="center"/>
          </w:tcPr>
          <w:p w:rsidR="0074503E" w:rsidRPr="00521A29" w:rsidRDefault="0074503E" w:rsidP="00D943B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调度绞车</w:t>
            </w:r>
          </w:p>
        </w:tc>
        <w:tc>
          <w:tcPr>
            <w:tcW w:w="2199" w:type="dxa"/>
            <w:gridSpan w:val="2"/>
            <w:vAlign w:val="center"/>
          </w:tcPr>
          <w:p w:rsidR="0074503E" w:rsidRPr="00521A29" w:rsidRDefault="0074503E" w:rsidP="00D943B4">
            <w:pPr>
              <w:pStyle w:val="14"/>
              <w:spacing w:line="360" w:lineRule="auto"/>
              <w:ind w:firstLineChars="0" w:firstLine="0"/>
              <w:rPr>
                <w:rFonts w:ascii="宋体" w:hAnsi="宋体" w:cs="Times New Roman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外层钢丝绳静张力≤</w:t>
            </w:r>
            <w:r w:rsidRPr="00521A29">
              <w:rPr>
                <w:rFonts w:ascii="宋体" w:hAnsi="宋体" w:cs="Times New Roman" w:hint="eastAsia"/>
                <w:color w:val="000000"/>
              </w:rPr>
              <w:t>最大静张力</w:t>
            </w:r>
          </w:p>
        </w:tc>
        <w:tc>
          <w:tcPr>
            <w:tcW w:w="1843" w:type="dxa"/>
            <w:vAlign w:val="center"/>
          </w:tcPr>
          <w:p w:rsidR="0074503E" w:rsidRPr="00521A29" w:rsidRDefault="0074503E" w:rsidP="00D943B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</w:rPr>
              <w:t>最大静张力从大到小覆盖</w:t>
            </w:r>
          </w:p>
        </w:tc>
        <w:tc>
          <w:tcPr>
            <w:tcW w:w="3997" w:type="dxa"/>
            <w:vAlign w:val="center"/>
          </w:tcPr>
          <w:p w:rsidR="0074503E" w:rsidRPr="00521A29" w:rsidRDefault="0074503E" w:rsidP="00D943B4">
            <w:pPr>
              <w:spacing w:line="360" w:lineRule="auto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外层钢丝绳静张力≤最大静张力为5、10、16、20、25、30、40kN七个静张力等级值</w:t>
            </w:r>
          </w:p>
        </w:tc>
      </w:tr>
    </w:tbl>
    <w:p w:rsidR="0074503E" w:rsidRPr="00521A29" w:rsidRDefault="0099377F" w:rsidP="0074503E">
      <w:pPr>
        <w:pStyle w:val="13"/>
        <w:spacing w:line="360" w:lineRule="auto"/>
        <w:ind w:firstLineChars="0"/>
        <w:rPr>
          <w:rFonts w:ascii="宋体" w:hAnsi="宋体" w:cs="宋体"/>
        </w:rPr>
      </w:pPr>
      <w:r w:rsidRPr="00521A29">
        <w:rPr>
          <w:rFonts w:ascii="宋体" w:hAnsi="宋体" w:cs="宋体" w:hint="eastAsia"/>
        </w:rPr>
        <w:t>注</w:t>
      </w:r>
      <w:r w:rsidR="0074503E" w:rsidRPr="00521A29">
        <w:rPr>
          <w:rFonts w:ascii="宋体" w:hAnsi="宋体" w:cs="宋体" w:hint="eastAsia"/>
        </w:rPr>
        <w:t>：企业申请时需提交产品的规格型号。</w:t>
      </w:r>
    </w:p>
    <w:p w:rsidR="0074503E" w:rsidRPr="00521A29" w:rsidRDefault="0074503E" w:rsidP="0074503E">
      <w:pPr>
        <w:pStyle w:val="13"/>
        <w:spacing w:line="360" w:lineRule="auto"/>
        <w:ind w:firstLineChars="0"/>
        <w:rPr>
          <w:rFonts w:ascii="宋体" w:hAnsi="宋体" w:cs="宋体"/>
          <w:i/>
          <w:iCs/>
          <w:color w:val="000000"/>
          <w:kern w:val="0"/>
        </w:rPr>
      </w:pPr>
    </w:p>
    <w:p w:rsidR="0074503E" w:rsidRPr="00521A29" w:rsidRDefault="0074503E" w:rsidP="00521A29">
      <w:pPr>
        <w:pStyle w:val="13"/>
        <w:numPr>
          <w:ilvl w:val="0"/>
          <w:numId w:val="9"/>
        </w:numPr>
        <w:spacing w:line="360" w:lineRule="auto"/>
        <w:ind w:left="0" w:firstLine="480"/>
        <w:rPr>
          <w:rFonts w:ascii="宋体" w:hAnsi="宋体"/>
          <w:color w:val="000000"/>
          <w:sz w:val="24"/>
          <w:szCs w:val="24"/>
        </w:rPr>
      </w:pPr>
      <w:r w:rsidRPr="00521A29">
        <w:rPr>
          <w:rFonts w:ascii="宋体" w:hAnsi="宋体" w:cs="宋体" w:hint="eastAsia"/>
          <w:sz w:val="24"/>
          <w:szCs w:val="24"/>
        </w:rPr>
        <w:t>本细则的发证产品应</w:t>
      </w:r>
      <w:r w:rsidRPr="00521A29">
        <w:rPr>
          <w:rFonts w:ascii="宋体" w:hAnsi="宋体" w:hint="eastAsia"/>
          <w:color w:val="000000"/>
          <w:sz w:val="24"/>
          <w:szCs w:val="24"/>
        </w:rPr>
        <w:t>执行的产品标准和相关标准见表2。</w:t>
      </w:r>
    </w:p>
    <w:p w:rsidR="00521A29" w:rsidRPr="00521A29" w:rsidRDefault="00521A29">
      <w:pPr>
        <w:widowControl/>
        <w:jc w:val="left"/>
        <w:rPr>
          <w:rFonts w:ascii="宋体" w:hAnsi="宋体"/>
          <w:color w:val="000000"/>
          <w:szCs w:val="24"/>
        </w:rPr>
      </w:pPr>
      <w:r w:rsidRPr="00521A29">
        <w:rPr>
          <w:rFonts w:ascii="宋体" w:hAnsi="宋体"/>
          <w:color w:val="000000"/>
          <w:szCs w:val="24"/>
        </w:rPr>
        <w:br w:type="page"/>
      </w:r>
    </w:p>
    <w:p w:rsidR="0074503E" w:rsidRPr="00521A29" w:rsidRDefault="0074503E" w:rsidP="0074503E">
      <w:pPr>
        <w:spacing w:line="400" w:lineRule="exact"/>
        <w:ind w:left="426"/>
        <w:jc w:val="center"/>
        <w:rPr>
          <w:rFonts w:ascii="宋体" w:hAnsi="宋体"/>
          <w:color w:val="000000"/>
          <w:szCs w:val="24"/>
        </w:rPr>
      </w:pPr>
      <w:r w:rsidRPr="00521A29">
        <w:rPr>
          <w:rFonts w:ascii="宋体" w:hAnsi="宋体" w:hint="eastAsia"/>
          <w:color w:val="000000"/>
          <w:szCs w:val="24"/>
        </w:rPr>
        <w:t>表2 调度绞车</w:t>
      </w:r>
      <w:r w:rsidRPr="00521A29">
        <w:rPr>
          <w:rFonts w:ascii="宋体" w:hAnsi="宋体" w:hint="eastAsia"/>
          <w:color w:val="000000"/>
          <w:szCs w:val="21"/>
        </w:rPr>
        <w:t>产品</w:t>
      </w:r>
      <w:r w:rsidRPr="00521A29">
        <w:rPr>
          <w:rFonts w:ascii="宋体" w:hAnsi="宋体" w:hint="eastAsia"/>
          <w:color w:val="000000"/>
          <w:szCs w:val="24"/>
        </w:rPr>
        <w:t>执行</w:t>
      </w:r>
      <w:r w:rsidRPr="00521A29">
        <w:rPr>
          <w:rFonts w:ascii="宋体" w:hAnsi="宋体" w:hint="eastAsia"/>
          <w:color w:val="000000"/>
          <w:szCs w:val="21"/>
        </w:rPr>
        <w:t>标准和相关标准</w:t>
      </w:r>
    </w:p>
    <w:tbl>
      <w:tblPr>
        <w:tblW w:w="8820" w:type="dxa"/>
        <w:jc w:val="center"/>
        <w:tblInd w:w="-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1276"/>
        <w:gridCol w:w="2693"/>
        <w:gridCol w:w="4125"/>
      </w:tblGrid>
      <w:tr w:rsidR="005723B7" w:rsidRPr="00521A29" w:rsidTr="0099377F">
        <w:trPr>
          <w:trHeight w:val="532"/>
          <w:jc w:val="center"/>
        </w:trPr>
        <w:tc>
          <w:tcPr>
            <w:tcW w:w="726" w:type="dxa"/>
            <w:vAlign w:val="center"/>
          </w:tcPr>
          <w:p w:rsidR="005723B7" w:rsidRPr="00521A29" w:rsidRDefault="005723B7" w:rsidP="00D943B4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</w:rPr>
              <w:t>序号</w:t>
            </w:r>
          </w:p>
        </w:tc>
        <w:tc>
          <w:tcPr>
            <w:tcW w:w="1276" w:type="dxa"/>
            <w:vAlign w:val="center"/>
          </w:tcPr>
          <w:p w:rsidR="005723B7" w:rsidRPr="00521A29" w:rsidRDefault="005723B7" w:rsidP="00D943B4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</w:rPr>
              <w:t>产品单元</w:t>
            </w:r>
          </w:p>
        </w:tc>
        <w:tc>
          <w:tcPr>
            <w:tcW w:w="2693" w:type="dxa"/>
            <w:vAlign w:val="center"/>
          </w:tcPr>
          <w:p w:rsidR="005723B7" w:rsidRPr="00521A29" w:rsidRDefault="005723B7" w:rsidP="00D943B4">
            <w:pPr>
              <w:spacing w:line="0" w:lineRule="atLeast"/>
              <w:jc w:val="center"/>
              <w:rPr>
                <w:rFonts w:ascii="宋体" w:hAnsi="宋体"/>
                <w:kern w:val="0"/>
              </w:rPr>
            </w:pPr>
            <w:r w:rsidRPr="00521A29">
              <w:rPr>
                <w:rFonts w:ascii="宋体" w:hAnsi="宋体" w:hint="eastAsia"/>
                <w:kern w:val="0"/>
              </w:rPr>
              <w:t>产品标准</w:t>
            </w:r>
          </w:p>
        </w:tc>
        <w:tc>
          <w:tcPr>
            <w:tcW w:w="4125" w:type="dxa"/>
            <w:vAlign w:val="center"/>
          </w:tcPr>
          <w:p w:rsidR="005723B7" w:rsidRPr="00521A29" w:rsidRDefault="005723B7" w:rsidP="00D943B4">
            <w:pPr>
              <w:spacing w:line="0" w:lineRule="atLeast"/>
              <w:jc w:val="center"/>
              <w:rPr>
                <w:rFonts w:ascii="宋体" w:hAnsi="宋体"/>
                <w:kern w:val="0"/>
              </w:rPr>
            </w:pPr>
            <w:r w:rsidRPr="00521A29">
              <w:rPr>
                <w:rFonts w:ascii="宋体" w:hAnsi="宋体" w:hint="eastAsia"/>
                <w:kern w:val="0"/>
              </w:rPr>
              <w:t>相关标准</w:t>
            </w:r>
          </w:p>
        </w:tc>
      </w:tr>
      <w:tr w:rsidR="005723B7" w:rsidRPr="00521A29" w:rsidTr="0099377F">
        <w:trPr>
          <w:trHeight w:val="532"/>
          <w:jc w:val="center"/>
        </w:trPr>
        <w:tc>
          <w:tcPr>
            <w:tcW w:w="726" w:type="dxa"/>
            <w:vMerge w:val="restart"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</w:rPr>
              <w:t>调度绞车</w:t>
            </w:r>
          </w:p>
        </w:tc>
        <w:tc>
          <w:tcPr>
            <w:tcW w:w="2693" w:type="dxa"/>
            <w:vMerge w:val="restart"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kern w:val="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cs="AdobeHeitiStd-Regular" w:hint="eastAsia"/>
                <w:kern w:val="0"/>
                <w:szCs w:val="21"/>
              </w:rPr>
              <w:t>调度绞车</w:t>
            </w:r>
          </w:p>
        </w:tc>
        <w:tc>
          <w:tcPr>
            <w:tcW w:w="4125" w:type="dxa"/>
            <w:vAlign w:val="center"/>
          </w:tcPr>
          <w:p w:rsidR="005723B7" w:rsidRPr="00521A29" w:rsidRDefault="005723B7" w:rsidP="00A50017">
            <w:pPr>
              <w:jc w:val="left"/>
              <w:rPr>
                <w:rFonts w:ascii="宋体" w:hAnsi="宋体"/>
                <w:kern w:val="0"/>
              </w:rPr>
            </w:pPr>
            <w:r w:rsidRPr="00521A29">
              <w:rPr>
                <w:rFonts w:ascii="宋体" w:hAnsi="宋体" w:hint="eastAsia"/>
              </w:rPr>
              <w:t>GB20180-2006  矿用辅助绞车 安全要求</w:t>
            </w:r>
          </w:p>
        </w:tc>
      </w:tr>
      <w:tr w:rsidR="005723B7" w:rsidRPr="00521A29" w:rsidTr="0099377F">
        <w:trPr>
          <w:trHeight w:val="532"/>
          <w:jc w:val="center"/>
        </w:trPr>
        <w:tc>
          <w:tcPr>
            <w:tcW w:w="726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76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693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4125" w:type="dxa"/>
            <w:vAlign w:val="center"/>
          </w:tcPr>
          <w:p w:rsidR="005723B7" w:rsidRPr="00521A29" w:rsidRDefault="005723B7" w:rsidP="00A50017">
            <w:pPr>
              <w:pStyle w:val="3"/>
              <w:shd w:val="clear" w:color="auto" w:fill="FFFFFF"/>
              <w:spacing w:line="240" w:lineRule="auto"/>
              <w:rPr>
                <w:rFonts w:ascii="宋体" w:hAnsi="宋体"/>
                <w:b w:val="0"/>
                <w:kern w:val="0"/>
              </w:rPr>
            </w:pPr>
            <w:bookmarkStart w:id="3" w:name="_Toc462924345"/>
            <w:r w:rsidRPr="00521A29">
              <w:rPr>
                <w:rFonts w:ascii="宋体" w:hAnsi="宋体" w:hint="eastAsia"/>
                <w:b w:val="0"/>
                <w:sz w:val="21"/>
                <w:szCs w:val="21"/>
              </w:rPr>
              <w:t>GB3836.1-2010</w:t>
            </w:r>
            <w:r w:rsidRPr="00521A29">
              <w:rPr>
                <w:rFonts w:ascii="宋体" w:hAnsi="宋体" w:cs="宋体" w:hint="eastAsia"/>
                <w:b w:val="0"/>
                <w:color w:val="000000"/>
                <w:sz w:val="21"/>
                <w:szCs w:val="21"/>
              </w:rPr>
              <w:t>爆炸性环境第1部分：设备通用要求</w:t>
            </w:r>
            <w:bookmarkEnd w:id="3"/>
          </w:p>
        </w:tc>
      </w:tr>
      <w:tr w:rsidR="005723B7" w:rsidRPr="00521A29" w:rsidTr="0099377F">
        <w:trPr>
          <w:trHeight w:val="532"/>
          <w:jc w:val="center"/>
        </w:trPr>
        <w:tc>
          <w:tcPr>
            <w:tcW w:w="726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76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693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4125" w:type="dxa"/>
            <w:vAlign w:val="center"/>
          </w:tcPr>
          <w:p w:rsidR="005723B7" w:rsidRPr="00521A29" w:rsidRDefault="005723B7" w:rsidP="00A50017">
            <w:pPr>
              <w:snapToGrid w:val="0"/>
              <w:rPr>
                <w:rFonts w:ascii="宋体" w:hAnsi="宋体"/>
                <w:kern w:val="0"/>
              </w:rPr>
            </w:pPr>
            <w:r w:rsidRPr="00521A29">
              <w:rPr>
                <w:rFonts w:ascii="宋体" w:hAnsi="宋体" w:hint="eastAsia"/>
              </w:rPr>
              <w:t>GB3768-1996 声学 声压法测定声源功率级 反射面上方采用包络测量表面的简易法</w:t>
            </w:r>
          </w:p>
        </w:tc>
      </w:tr>
      <w:tr w:rsidR="005723B7" w:rsidRPr="00521A29" w:rsidTr="0099377F">
        <w:trPr>
          <w:trHeight w:val="532"/>
          <w:jc w:val="center"/>
        </w:trPr>
        <w:tc>
          <w:tcPr>
            <w:tcW w:w="726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76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693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4125" w:type="dxa"/>
            <w:vAlign w:val="center"/>
          </w:tcPr>
          <w:p w:rsidR="005723B7" w:rsidRPr="00521A29" w:rsidRDefault="005723B7" w:rsidP="00A50017">
            <w:pPr>
              <w:snapToGrid w:val="0"/>
              <w:rPr>
                <w:rFonts w:ascii="宋体" w:hAnsi="宋体"/>
                <w:kern w:val="0"/>
              </w:rPr>
            </w:pPr>
            <w:r w:rsidRPr="00521A29">
              <w:rPr>
                <w:rFonts w:ascii="宋体" w:hAnsi="宋体" w:hint="eastAsia"/>
              </w:rPr>
              <w:t>GB/T13306-2011 标牌</w:t>
            </w:r>
          </w:p>
        </w:tc>
      </w:tr>
      <w:tr w:rsidR="005723B7" w:rsidRPr="00521A29" w:rsidTr="0099377F">
        <w:trPr>
          <w:trHeight w:val="532"/>
          <w:jc w:val="center"/>
        </w:trPr>
        <w:tc>
          <w:tcPr>
            <w:tcW w:w="726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76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693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4125" w:type="dxa"/>
            <w:vAlign w:val="center"/>
          </w:tcPr>
          <w:p w:rsidR="005723B7" w:rsidRPr="00521A29" w:rsidRDefault="005723B7" w:rsidP="00A50017">
            <w:pPr>
              <w:jc w:val="left"/>
              <w:rPr>
                <w:rFonts w:ascii="宋体" w:hAnsi="宋体"/>
                <w:kern w:val="0"/>
              </w:rPr>
            </w:pPr>
            <w:r w:rsidRPr="00521A29">
              <w:rPr>
                <w:rFonts w:ascii="宋体" w:hAnsi="宋体"/>
              </w:rPr>
              <w:t>GB/T13384</w:t>
            </w:r>
            <w:r w:rsidRPr="00521A29">
              <w:rPr>
                <w:rFonts w:ascii="宋体" w:hAnsi="宋体" w:hint="eastAsia"/>
              </w:rPr>
              <w:t>-2008 机电产品包装通用技术条件</w:t>
            </w:r>
          </w:p>
        </w:tc>
      </w:tr>
      <w:tr w:rsidR="005723B7" w:rsidRPr="00521A29" w:rsidTr="0099377F">
        <w:trPr>
          <w:trHeight w:val="532"/>
          <w:jc w:val="center"/>
        </w:trPr>
        <w:tc>
          <w:tcPr>
            <w:tcW w:w="726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76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693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4125" w:type="dxa"/>
            <w:vAlign w:val="center"/>
          </w:tcPr>
          <w:p w:rsidR="005723B7" w:rsidRPr="00521A29" w:rsidRDefault="005723B7" w:rsidP="00A50017">
            <w:pPr>
              <w:snapToGrid w:val="0"/>
              <w:rPr>
                <w:rFonts w:ascii="宋体" w:hAnsi="宋体"/>
                <w:kern w:val="0"/>
              </w:rPr>
            </w:pPr>
            <w:r w:rsidRPr="00521A29">
              <w:rPr>
                <w:rFonts w:ascii="宋体" w:hAnsi="宋体" w:hint="eastAsia"/>
              </w:rPr>
              <w:t>GB/T13813-2008 煤矿用金属材料摩擦火花安全性试验方法和判定规则</w:t>
            </w:r>
          </w:p>
        </w:tc>
      </w:tr>
      <w:tr w:rsidR="005723B7" w:rsidRPr="00521A29" w:rsidTr="0099377F">
        <w:trPr>
          <w:trHeight w:val="532"/>
          <w:jc w:val="center"/>
        </w:trPr>
        <w:tc>
          <w:tcPr>
            <w:tcW w:w="726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76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693" w:type="dxa"/>
            <w:vMerge/>
            <w:vAlign w:val="center"/>
          </w:tcPr>
          <w:p w:rsidR="005723B7" w:rsidRPr="00521A29" w:rsidRDefault="005723B7" w:rsidP="00A50017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4125" w:type="dxa"/>
            <w:vAlign w:val="center"/>
          </w:tcPr>
          <w:p w:rsidR="005723B7" w:rsidRPr="00521A29" w:rsidRDefault="005723B7" w:rsidP="00A50017">
            <w:pPr>
              <w:rPr>
                <w:rFonts w:ascii="宋体" w:hAnsi="宋体"/>
                <w:kern w:val="0"/>
              </w:rPr>
            </w:pPr>
            <w:r w:rsidRPr="00521A29">
              <w:rPr>
                <w:rFonts w:ascii="宋体" w:hAnsi="宋体" w:hint="eastAsia"/>
              </w:rPr>
              <w:t>MT113-1995 煤矿井下用聚合物</w:t>
            </w:r>
            <w:proofErr w:type="gramStart"/>
            <w:r w:rsidRPr="00521A29">
              <w:rPr>
                <w:rFonts w:ascii="宋体" w:hAnsi="宋体" w:hint="eastAsia"/>
              </w:rPr>
              <w:t>制品阻然抗静电性</w:t>
            </w:r>
            <w:proofErr w:type="gramEnd"/>
            <w:r w:rsidRPr="00521A29">
              <w:rPr>
                <w:rFonts w:ascii="宋体" w:hAnsi="宋体" w:hint="eastAsia"/>
              </w:rPr>
              <w:t>通用试验方法和判定规则</w:t>
            </w:r>
          </w:p>
        </w:tc>
      </w:tr>
    </w:tbl>
    <w:p w:rsidR="0074503E" w:rsidRPr="00521A29" w:rsidRDefault="0074503E" w:rsidP="00521A29">
      <w:pPr>
        <w:pStyle w:val="ad"/>
        <w:spacing w:line="360" w:lineRule="auto"/>
        <w:jc w:val="left"/>
        <w:rPr>
          <w:rFonts w:ascii="宋体" w:hAnsi="宋体" w:cs="宋体"/>
          <w:iCs/>
          <w:color w:val="000000"/>
          <w:kern w:val="0"/>
        </w:rPr>
      </w:pPr>
      <w:r w:rsidRPr="00521A29">
        <w:rPr>
          <w:rFonts w:ascii="宋体" w:hAnsi="宋体" w:cs="宋体" w:hint="eastAsia"/>
          <w:iCs/>
          <w:color w:val="000000"/>
          <w:kern w:val="0"/>
        </w:rPr>
        <w:t>注：标准一经修订，企业应当</w:t>
      </w:r>
      <w:proofErr w:type="gramStart"/>
      <w:r w:rsidRPr="00521A29">
        <w:rPr>
          <w:rFonts w:ascii="宋体" w:hAnsi="宋体" w:cs="宋体" w:hint="eastAsia"/>
          <w:iCs/>
          <w:color w:val="000000"/>
          <w:kern w:val="0"/>
        </w:rPr>
        <w:t>自标准</w:t>
      </w:r>
      <w:proofErr w:type="gramEnd"/>
      <w:r w:rsidRPr="00521A29">
        <w:rPr>
          <w:rFonts w:ascii="宋体" w:hAnsi="宋体" w:cs="宋体" w:hint="eastAsia"/>
          <w:iCs/>
          <w:color w:val="000000"/>
          <w:kern w:val="0"/>
        </w:rPr>
        <w:t>实施之日起按新标准组织生产，生产许可证企业实地核查和产品检验应当按照新标准要求进行 。</w:t>
      </w:r>
    </w:p>
    <w:p w:rsidR="0074503E" w:rsidRPr="00521A29" w:rsidRDefault="0074503E" w:rsidP="0074503E">
      <w:pPr>
        <w:pStyle w:val="13"/>
        <w:spacing w:line="360" w:lineRule="auto"/>
        <w:ind w:firstLineChars="0"/>
        <w:rPr>
          <w:rFonts w:ascii="宋体" w:hAnsi="宋体" w:cs="宋体"/>
          <w:color w:val="000000"/>
        </w:rPr>
      </w:pPr>
    </w:p>
    <w:p w:rsidR="0074503E" w:rsidRPr="00521A29" w:rsidRDefault="0074503E" w:rsidP="00521A29">
      <w:pPr>
        <w:pStyle w:val="13"/>
        <w:spacing w:line="360" w:lineRule="auto"/>
        <w:ind w:firstLineChars="0" w:firstLine="0"/>
        <w:jc w:val="center"/>
        <w:outlineLvl w:val="0"/>
        <w:rPr>
          <w:rFonts w:ascii="宋体" w:hAnsi="宋体" w:cs="宋体"/>
          <w:color w:val="000000"/>
        </w:rPr>
      </w:pPr>
      <w:bookmarkStart w:id="4" w:name="_Toc462924346"/>
      <w:r w:rsidRPr="00521A29">
        <w:rPr>
          <w:rFonts w:ascii="宋体" w:hAnsi="宋体" w:cs="宋体" w:hint="eastAsia"/>
          <w:bCs/>
          <w:color w:val="000000"/>
          <w:sz w:val="28"/>
          <w:szCs w:val="28"/>
        </w:rPr>
        <w:t>第三章  企业申请生产许可证的基本条件和资料</w:t>
      </w:r>
      <w:bookmarkEnd w:id="4"/>
    </w:p>
    <w:p w:rsidR="0074503E" w:rsidRPr="00521A29" w:rsidRDefault="0074503E" w:rsidP="0074503E">
      <w:pPr>
        <w:spacing w:line="360" w:lineRule="auto"/>
        <w:ind w:right="788" w:firstLine="482"/>
      </w:pPr>
    </w:p>
    <w:p w:rsidR="0074503E" w:rsidRPr="00521A29" w:rsidRDefault="0074503E" w:rsidP="0074503E">
      <w:pPr>
        <w:pStyle w:val="13"/>
        <w:numPr>
          <w:ilvl w:val="0"/>
          <w:numId w:val="9"/>
        </w:numPr>
        <w:spacing w:line="360" w:lineRule="auto"/>
        <w:ind w:left="0" w:firstLineChars="0" w:firstLine="422"/>
        <w:rPr>
          <w:rFonts w:ascii="宋体" w:hAnsi="宋体" w:cs="宋体"/>
          <w:sz w:val="24"/>
          <w:szCs w:val="24"/>
        </w:rPr>
      </w:pPr>
      <w:r w:rsidRPr="00521A29">
        <w:rPr>
          <w:rFonts w:ascii="宋体" w:hAnsi="宋体" w:hint="eastAsia"/>
          <w:sz w:val="24"/>
          <w:szCs w:val="24"/>
        </w:rPr>
        <w:t>凡生产调度绞车产品的企业应具备本条款规定的基本生产条件，内容包括：生产设施和检验设施、生产设备和工艺工装、检验设备、重要原材料和关键零部件、关键工序、质量控制点，具体要求见表3-1至表3-5。</w:t>
      </w:r>
    </w:p>
    <w:p w:rsidR="0074503E" w:rsidRPr="00521A29" w:rsidRDefault="0074503E" w:rsidP="0074503E">
      <w:pPr>
        <w:spacing w:line="360" w:lineRule="auto"/>
        <w:ind w:right="787"/>
        <w:jc w:val="center"/>
        <w:rPr>
          <w:rFonts w:ascii="宋体" w:hAnsi="宋体"/>
          <w:color w:val="000000"/>
          <w:szCs w:val="21"/>
        </w:rPr>
      </w:pPr>
    </w:p>
    <w:p w:rsidR="0074503E" w:rsidRPr="00521A29" w:rsidRDefault="0074503E" w:rsidP="0074503E">
      <w:pPr>
        <w:jc w:val="center"/>
        <w:rPr>
          <w:rFonts w:ascii="宋体" w:hAnsi="宋体"/>
          <w:color w:val="000000"/>
        </w:rPr>
      </w:pPr>
      <w:r w:rsidRPr="00521A29">
        <w:rPr>
          <w:rFonts w:ascii="宋体" w:hAnsi="宋体" w:hint="eastAsia"/>
          <w:color w:val="000000"/>
          <w:szCs w:val="21"/>
        </w:rPr>
        <w:t xml:space="preserve">表3-1   </w:t>
      </w:r>
      <w:r w:rsidRPr="00521A29">
        <w:rPr>
          <w:rFonts w:ascii="宋体" w:hAnsi="宋体" w:hint="eastAsia"/>
          <w:color w:val="000000"/>
        </w:rPr>
        <w:t>企业生产调度绞车产</w:t>
      </w:r>
      <w:r w:rsidRPr="00521A29">
        <w:rPr>
          <w:rFonts w:ascii="宋体" w:hAnsi="宋体" w:hint="eastAsia"/>
        </w:rPr>
        <w:t>品应具备的生产设</w:t>
      </w:r>
      <w:r w:rsidRPr="00521A29">
        <w:rPr>
          <w:rFonts w:ascii="宋体" w:hAnsi="宋体" w:hint="eastAsia"/>
          <w:color w:val="000000"/>
        </w:rPr>
        <w:t>施和检验设施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071"/>
        <w:gridCol w:w="4354"/>
      </w:tblGrid>
      <w:tr w:rsidR="0074503E" w:rsidRPr="00521A29" w:rsidTr="00D943B4">
        <w:trPr>
          <w:trHeight w:val="660"/>
        </w:trPr>
        <w:tc>
          <w:tcPr>
            <w:tcW w:w="1080" w:type="dxa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521A29">
              <w:rPr>
                <w:rFonts w:ascii="宋体" w:hAnsi="Courier New" w:hint="eastAsia"/>
                <w:color w:val="000000"/>
              </w:rPr>
              <w:t>产品单元</w:t>
            </w:r>
          </w:p>
        </w:tc>
        <w:tc>
          <w:tcPr>
            <w:tcW w:w="3071" w:type="dxa"/>
            <w:vAlign w:val="center"/>
          </w:tcPr>
          <w:p w:rsidR="0074503E" w:rsidRPr="00521A29" w:rsidRDefault="0074503E" w:rsidP="00A43ADA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521A29">
              <w:rPr>
                <w:rFonts w:ascii="宋体" w:hAnsi="Courier New" w:hint="eastAsia"/>
                <w:color w:val="000000"/>
              </w:rPr>
              <w:t>生产设施</w:t>
            </w:r>
            <w:r w:rsidR="00A43ADA" w:rsidRPr="00521A29">
              <w:rPr>
                <w:rFonts w:ascii="宋体" w:hAnsi="宋体" w:hint="eastAsia"/>
                <w:color w:val="000000"/>
              </w:rPr>
              <w:t>/</w:t>
            </w:r>
            <w:r w:rsidRPr="00521A29">
              <w:rPr>
                <w:rFonts w:ascii="宋体" w:hAnsi="宋体" w:hint="eastAsia"/>
                <w:color w:val="000000"/>
              </w:rPr>
              <w:t>检验设施</w:t>
            </w:r>
            <w:r w:rsidRPr="00521A29">
              <w:rPr>
                <w:rFonts w:ascii="宋体" w:hAnsi="Courier New" w:hint="eastAsia"/>
                <w:color w:val="000000"/>
              </w:rPr>
              <w:t>名称</w:t>
            </w:r>
          </w:p>
        </w:tc>
        <w:tc>
          <w:tcPr>
            <w:tcW w:w="4354" w:type="dxa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521A29">
              <w:rPr>
                <w:rFonts w:ascii="宋体" w:hAnsi="Courier New" w:hint="eastAsia"/>
                <w:color w:val="000000"/>
              </w:rPr>
              <w:t>设施要求</w:t>
            </w:r>
          </w:p>
        </w:tc>
      </w:tr>
      <w:tr w:rsidR="0074503E" w:rsidRPr="00521A29" w:rsidTr="00D943B4">
        <w:trPr>
          <w:trHeight w:val="660"/>
        </w:trPr>
        <w:tc>
          <w:tcPr>
            <w:tcW w:w="1080" w:type="dxa"/>
            <w:vMerge w:val="restart"/>
            <w:vAlign w:val="center"/>
          </w:tcPr>
          <w:p w:rsidR="0074503E" w:rsidRPr="00521A29" w:rsidRDefault="0074503E" w:rsidP="00A50017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</w:rPr>
              <w:t>调度绞车</w:t>
            </w:r>
          </w:p>
        </w:tc>
        <w:tc>
          <w:tcPr>
            <w:tcW w:w="3071" w:type="dxa"/>
            <w:vAlign w:val="center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szCs w:val="21"/>
              </w:rPr>
            </w:pPr>
            <w:r w:rsidRPr="00521A29">
              <w:rPr>
                <w:rFonts w:ascii="宋体" w:hAnsi="Courier New" w:hint="eastAsia"/>
                <w:szCs w:val="21"/>
              </w:rPr>
              <w:t>机械加工车间</w:t>
            </w:r>
          </w:p>
        </w:tc>
        <w:tc>
          <w:tcPr>
            <w:tcW w:w="4354" w:type="dxa"/>
            <w:vAlign w:val="center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szCs w:val="21"/>
              </w:rPr>
            </w:pPr>
            <w:r w:rsidRPr="00521A29">
              <w:rPr>
                <w:rFonts w:ascii="宋体" w:hAnsi="Courier New" w:hint="eastAsia"/>
                <w:szCs w:val="21"/>
              </w:rPr>
              <w:t>满足必备的生产设备正常合理使用要求</w:t>
            </w:r>
          </w:p>
        </w:tc>
      </w:tr>
      <w:tr w:rsidR="0074503E" w:rsidRPr="00521A29" w:rsidTr="00D943B4">
        <w:trPr>
          <w:trHeight w:val="660"/>
        </w:trPr>
        <w:tc>
          <w:tcPr>
            <w:tcW w:w="1080" w:type="dxa"/>
            <w:vMerge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071" w:type="dxa"/>
            <w:vAlign w:val="center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  <w:szCs w:val="21"/>
              </w:rPr>
            </w:pPr>
            <w:r w:rsidRPr="00521A29">
              <w:rPr>
                <w:rFonts w:ascii="宋体" w:hAnsi="Courier New" w:hint="eastAsia"/>
                <w:szCs w:val="21"/>
              </w:rPr>
              <w:t>铆焊</w:t>
            </w:r>
            <w:r w:rsidRPr="00521A29">
              <w:rPr>
                <w:rFonts w:ascii="宋体" w:hAnsi="Courier New" w:hint="eastAsia"/>
                <w:color w:val="000000"/>
                <w:szCs w:val="21"/>
              </w:rPr>
              <w:t>车间</w:t>
            </w:r>
          </w:p>
        </w:tc>
        <w:tc>
          <w:tcPr>
            <w:tcW w:w="4354" w:type="dxa"/>
            <w:vAlign w:val="center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  <w:szCs w:val="21"/>
              </w:rPr>
            </w:pPr>
            <w:r w:rsidRPr="00521A29">
              <w:rPr>
                <w:rFonts w:ascii="宋体" w:hAnsi="Courier New" w:hint="eastAsia"/>
                <w:szCs w:val="21"/>
              </w:rPr>
              <w:t>配备焊接工作平台</w:t>
            </w:r>
          </w:p>
        </w:tc>
      </w:tr>
      <w:tr w:rsidR="0074503E" w:rsidRPr="00521A29" w:rsidTr="00D943B4">
        <w:trPr>
          <w:trHeight w:val="660"/>
        </w:trPr>
        <w:tc>
          <w:tcPr>
            <w:tcW w:w="1080" w:type="dxa"/>
            <w:vMerge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3071" w:type="dxa"/>
            <w:vAlign w:val="center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  <w:szCs w:val="21"/>
              </w:rPr>
            </w:pPr>
            <w:r w:rsidRPr="00521A29">
              <w:rPr>
                <w:rFonts w:ascii="宋体" w:hAnsi="Courier New" w:hint="eastAsia"/>
                <w:szCs w:val="21"/>
              </w:rPr>
              <w:t>吊装设备</w:t>
            </w:r>
          </w:p>
        </w:tc>
        <w:tc>
          <w:tcPr>
            <w:tcW w:w="4354" w:type="dxa"/>
            <w:vAlign w:val="center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  <w:szCs w:val="21"/>
              </w:rPr>
            </w:pPr>
            <w:r w:rsidRPr="00521A29">
              <w:rPr>
                <w:rFonts w:ascii="宋体" w:hAnsi="Courier New" w:hint="eastAsia"/>
                <w:color w:val="000000"/>
                <w:szCs w:val="21"/>
              </w:rPr>
              <w:t>满足整机吊装要求</w:t>
            </w:r>
          </w:p>
        </w:tc>
      </w:tr>
      <w:tr w:rsidR="0074503E" w:rsidRPr="00521A29" w:rsidTr="00D943B4">
        <w:trPr>
          <w:trHeight w:val="660"/>
        </w:trPr>
        <w:tc>
          <w:tcPr>
            <w:tcW w:w="1080" w:type="dxa"/>
            <w:vMerge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3071" w:type="dxa"/>
            <w:vAlign w:val="center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szCs w:val="21"/>
              </w:rPr>
            </w:pPr>
            <w:r w:rsidRPr="00521A29">
              <w:rPr>
                <w:rFonts w:ascii="宋体" w:hAnsi="Courier New" w:hint="eastAsia"/>
                <w:color w:val="000000"/>
                <w:szCs w:val="21"/>
              </w:rPr>
              <w:t>整机试验平台</w:t>
            </w:r>
          </w:p>
        </w:tc>
        <w:tc>
          <w:tcPr>
            <w:tcW w:w="4354" w:type="dxa"/>
            <w:vAlign w:val="center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szCs w:val="21"/>
              </w:rPr>
            </w:pPr>
            <w:r w:rsidRPr="00521A29">
              <w:rPr>
                <w:rFonts w:ascii="宋体" w:hAnsi="Courier New" w:hint="eastAsia"/>
                <w:color w:val="000000"/>
                <w:szCs w:val="21"/>
              </w:rPr>
              <w:t>满足绞车空载试验要求（电源电压与绞车电机的电压等级匹配）</w:t>
            </w:r>
          </w:p>
        </w:tc>
      </w:tr>
    </w:tbl>
    <w:p w:rsidR="0074503E" w:rsidRPr="00521A29" w:rsidRDefault="0074503E" w:rsidP="0074503E">
      <w:pPr>
        <w:rPr>
          <w:color w:val="FF0000"/>
        </w:rPr>
      </w:pPr>
    </w:p>
    <w:p w:rsidR="0074503E" w:rsidRPr="00521A29" w:rsidRDefault="0074503E" w:rsidP="0074503E">
      <w:pPr>
        <w:spacing w:line="360" w:lineRule="auto"/>
        <w:ind w:right="787"/>
        <w:jc w:val="center"/>
        <w:rPr>
          <w:rFonts w:ascii="宋体" w:hAnsi="宋体"/>
          <w:color w:val="000000"/>
          <w:szCs w:val="21"/>
        </w:rPr>
      </w:pPr>
    </w:p>
    <w:p w:rsidR="00A43ADA" w:rsidRPr="00521A29" w:rsidRDefault="00A43ADA" w:rsidP="0074503E">
      <w:pPr>
        <w:spacing w:line="360" w:lineRule="auto"/>
        <w:ind w:right="787"/>
        <w:jc w:val="center"/>
        <w:rPr>
          <w:rFonts w:ascii="宋体" w:hAnsi="宋体"/>
          <w:color w:val="000000"/>
          <w:szCs w:val="21"/>
        </w:rPr>
      </w:pPr>
    </w:p>
    <w:p w:rsidR="00A43ADA" w:rsidRPr="00521A29" w:rsidRDefault="00A43ADA" w:rsidP="0074503E">
      <w:pPr>
        <w:spacing w:line="360" w:lineRule="auto"/>
        <w:ind w:right="787"/>
        <w:jc w:val="center"/>
        <w:rPr>
          <w:rFonts w:ascii="宋体" w:hAnsi="宋体"/>
          <w:color w:val="000000"/>
          <w:szCs w:val="21"/>
        </w:rPr>
      </w:pPr>
    </w:p>
    <w:p w:rsidR="0074503E" w:rsidRPr="00521A29" w:rsidRDefault="0074503E" w:rsidP="0074503E">
      <w:pPr>
        <w:spacing w:line="360" w:lineRule="auto"/>
        <w:ind w:right="787"/>
        <w:jc w:val="center"/>
        <w:rPr>
          <w:rFonts w:ascii="宋体" w:hAnsi="宋体"/>
          <w:szCs w:val="21"/>
        </w:rPr>
      </w:pPr>
      <w:r w:rsidRPr="00521A29">
        <w:rPr>
          <w:rFonts w:ascii="宋体" w:hAnsi="宋体" w:hint="eastAsia"/>
          <w:szCs w:val="21"/>
        </w:rPr>
        <w:t>表</w:t>
      </w:r>
      <w:r w:rsidRPr="00521A29">
        <w:rPr>
          <w:rFonts w:ascii="宋体" w:hAnsi="宋体"/>
          <w:szCs w:val="21"/>
        </w:rPr>
        <w:t xml:space="preserve">3-2   </w:t>
      </w:r>
      <w:r w:rsidRPr="00521A29">
        <w:rPr>
          <w:rFonts w:ascii="宋体" w:hAnsi="宋体" w:hint="eastAsia"/>
          <w:szCs w:val="21"/>
        </w:rPr>
        <w:t>企业生产调度绞车产品</w:t>
      </w:r>
      <w:r w:rsidRPr="00521A29">
        <w:rPr>
          <w:rFonts w:ascii="宋体" w:hAnsi="宋体" w:hint="eastAsia"/>
        </w:rPr>
        <w:t>应具备的</w:t>
      </w:r>
      <w:r w:rsidRPr="00521A29">
        <w:rPr>
          <w:rFonts w:ascii="宋体" w:hAnsi="宋体" w:hint="eastAsia"/>
          <w:szCs w:val="21"/>
        </w:rPr>
        <w:t>生产设备和工艺工装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1642"/>
        <w:gridCol w:w="2092"/>
        <w:gridCol w:w="2834"/>
      </w:tblGrid>
      <w:tr w:rsidR="0074503E" w:rsidRPr="00521A29" w:rsidTr="00D943B4">
        <w:trPr>
          <w:trHeight w:val="435"/>
          <w:tblHeader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类别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产品单元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设备名称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设备要求</w:t>
            </w:r>
          </w:p>
        </w:tc>
      </w:tr>
      <w:tr w:rsidR="0074503E" w:rsidRPr="00521A29" w:rsidTr="00D943B4">
        <w:trPr>
          <w:cantSplit/>
          <w:trHeight w:val="435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生产设备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调度绞车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车床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  <w:r w:rsidRPr="00521A29">
              <w:rPr>
                <w:rFonts w:ascii="Arial" w:hAnsi="Arial" w:cs="Arial" w:hint="eastAsia"/>
                <w:szCs w:val="21"/>
                <w:shd w:val="clear" w:color="auto" w:fill="FFFFFF"/>
              </w:rPr>
              <w:t>最大回转加工直径满足</w:t>
            </w:r>
            <w:proofErr w:type="gramStart"/>
            <w:r w:rsidRPr="00521A29">
              <w:rPr>
                <w:rFonts w:ascii="Arial" w:hAnsi="Arial" w:cs="Arial" w:hint="eastAsia"/>
                <w:szCs w:val="21"/>
                <w:shd w:val="clear" w:color="auto" w:fill="FFFFFF"/>
              </w:rPr>
              <w:t>申证产品</w:t>
            </w:r>
            <w:proofErr w:type="gramEnd"/>
            <w:r w:rsidRPr="00521A29">
              <w:rPr>
                <w:rFonts w:ascii="Arial" w:hAnsi="Arial" w:cs="Arial" w:hint="eastAsia"/>
                <w:szCs w:val="21"/>
                <w:shd w:val="clear" w:color="auto" w:fill="FFFFFF"/>
              </w:rPr>
              <w:t>的卷筒加工要求</w:t>
            </w:r>
          </w:p>
        </w:tc>
      </w:tr>
      <w:tr w:rsidR="0074503E" w:rsidRPr="00521A29" w:rsidTr="00D943B4">
        <w:trPr>
          <w:cantSplit/>
          <w:trHeight w:val="435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钻床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钻孔直径</w:t>
            </w:r>
            <w:r w:rsidRPr="00521A29">
              <w:rPr>
                <w:rFonts w:ascii="Arial" w:hAnsi="Arial" w:cs="Arial" w:hint="eastAsia"/>
                <w:szCs w:val="21"/>
                <w:shd w:val="clear" w:color="auto" w:fill="FFFFFF"/>
              </w:rPr>
              <w:t>满足</w:t>
            </w:r>
            <w:proofErr w:type="gramStart"/>
            <w:r w:rsidRPr="00521A29">
              <w:rPr>
                <w:rFonts w:ascii="Arial" w:hAnsi="Arial" w:cs="Arial" w:hint="eastAsia"/>
                <w:szCs w:val="21"/>
                <w:shd w:val="clear" w:color="auto" w:fill="FFFFFF"/>
              </w:rPr>
              <w:t>申证产品</w:t>
            </w:r>
            <w:proofErr w:type="gramEnd"/>
            <w:r w:rsidRPr="00521A29">
              <w:rPr>
                <w:rFonts w:ascii="Arial" w:hAnsi="Arial" w:cs="Arial" w:hint="eastAsia"/>
                <w:szCs w:val="21"/>
                <w:shd w:val="clear" w:color="auto" w:fill="FFFFFF"/>
              </w:rPr>
              <w:t>的最大</w:t>
            </w:r>
            <w:r w:rsidRPr="00521A29">
              <w:rPr>
                <w:rFonts w:ascii="宋体" w:hAnsi="宋体" w:hint="eastAsia"/>
                <w:szCs w:val="21"/>
              </w:rPr>
              <w:t>钻孔直径加工要求</w:t>
            </w:r>
          </w:p>
        </w:tc>
      </w:tr>
      <w:tr w:rsidR="0074503E" w:rsidRPr="00521A29" w:rsidTr="00D943B4">
        <w:trPr>
          <w:cantSplit/>
          <w:trHeight w:val="435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刨床或铣床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加工键槽、底座平面</w:t>
            </w:r>
          </w:p>
        </w:tc>
      </w:tr>
      <w:tr w:rsidR="0074503E" w:rsidRPr="00521A29" w:rsidTr="00D943B4">
        <w:trPr>
          <w:cantSplit/>
          <w:trHeight w:val="435"/>
          <w:jc w:val="center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工艺工装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调度绞车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大、小齿轮架加工用工装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加工定位</w:t>
            </w:r>
          </w:p>
        </w:tc>
      </w:tr>
      <w:tr w:rsidR="0074503E" w:rsidRPr="00521A29" w:rsidTr="00D943B4">
        <w:trPr>
          <w:cantSplit/>
          <w:trHeight w:val="435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卷筒加工专用工装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napToGrid w:val="0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加工定位</w:t>
            </w:r>
          </w:p>
        </w:tc>
      </w:tr>
    </w:tbl>
    <w:p w:rsidR="0074503E" w:rsidRPr="00521A29" w:rsidRDefault="0074503E" w:rsidP="0074503E">
      <w:pPr>
        <w:pStyle w:val="13"/>
        <w:spacing w:line="360" w:lineRule="auto"/>
        <w:ind w:firstLineChars="0"/>
        <w:rPr>
          <w:rFonts w:ascii="宋体" w:hAnsi="宋体"/>
          <w:iCs/>
          <w:kern w:val="0"/>
          <w:szCs w:val="24"/>
        </w:rPr>
      </w:pPr>
      <w:r w:rsidRPr="00521A29">
        <w:rPr>
          <w:rFonts w:ascii="宋体" w:hAnsi="宋体" w:hint="eastAsia"/>
          <w:iCs/>
          <w:kern w:val="0"/>
          <w:szCs w:val="24"/>
        </w:rPr>
        <w:t>注：本表为企业应具备的基本生产设备和工装，可与上述设备或工装名称不同，但应满足上述设备的功能性能精度要求。</w:t>
      </w:r>
    </w:p>
    <w:p w:rsidR="0074503E" w:rsidRPr="00521A29" w:rsidRDefault="0074503E" w:rsidP="0074503E">
      <w:pPr>
        <w:pStyle w:val="13"/>
        <w:spacing w:line="360" w:lineRule="auto"/>
        <w:ind w:firstLineChars="0"/>
        <w:rPr>
          <w:rFonts w:ascii="宋体" w:hAnsi="宋体" w:cs="宋体"/>
          <w:i/>
          <w:iCs/>
          <w:color w:val="000000"/>
        </w:rPr>
      </w:pPr>
    </w:p>
    <w:p w:rsidR="0074503E" w:rsidRPr="00521A29" w:rsidRDefault="0074503E" w:rsidP="0074503E">
      <w:pPr>
        <w:jc w:val="center"/>
        <w:rPr>
          <w:rFonts w:ascii="宋体" w:hAnsi="宋体"/>
        </w:rPr>
      </w:pPr>
      <w:r w:rsidRPr="00521A29">
        <w:rPr>
          <w:rFonts w:ascii="宋体" w:hAnsi="宋体" w:hint="eastAsia"/>
        </w:rPr>
        <w:t>表3-3企业生产调度绞车产品应具备的检验设备及检验</w:t>
      </w:r>
      <w:r w:rsidR="005723B7" w:rsidRPr="00521A29">
        <w:rPr>
          <w:rFonts w:ascii="宋体" w:hAnsi="宋体" w:hint="eastAsia"/>
        </w:rPr>
        <w:t>项目</w:t>
      </w:r>
    </w:p>
    <w:p w:rsidR="0074503E" w:rsidRPr="00521A29" w:rsidRDefault="0074503E" w:rsidP="0074503E">
      <w:pPr>
        <w:jc w:val="center"/>
        <w:rPr>
          <w:rFonts w:ascii="宋体" w:hAnsi="宋体"/>
        </w:rPr>
      </w:pPr>
    </w:p>
    <w:tbl>
      <w:tblPr>
        <w:tblW w:w="8787" w:type="dxa"/>
        <w:jc w:val="center"/>
        <w:tblInd w:w="-2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"/>
        <w:gridCol w:w="1845"/>
        <w:gridCol w:w="2410"/>
        <w:gridCol w:w="2268"/>
        <w:gridCol w:w="1273"/>
      </w:tblGrid>
      <w:tr w:rsidR="00F44227" w:rsidRPr="00521A29" w:rsidTr="00A43ADA">
        <w:trPr>
          <w:cantSplit/>
          <w:trHeight w:val="496"/>
          <w:tblHeader/>
          <w:jc w:val="center"/>
        </w:trPr>
        <w:tc>
          <w:tcPr>
            <w:tcW w:w="991" w:type="dxa"/>
            <w:vMerge w:val="restart"/>
            <w:vAlign w:val="center"/>
          </w:tcPr>
          <w:p w:rsidR="00F44227" w:rsidRPr="00521A29" w:rsidRDefault="00F44227" w:rsidP="00A43ADA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21A29">
              <w:rPr>
                <w:rFonts w:ascii="宋体" w:hAnsi="宋体" w:cs="宋体" w:hint="eastAsia"/>
                <w:bCs/>
                <w:szCs w:val="21"/>
              </w:rPr>
              <w:t>序号</w:t>
            </w:r>
          </w:p>
        </w:tc>
        <w:tc>
          <w:tcPr>
            <w:tcW w:w="1845" w:type="dxa"/>
            <w:vMerge w:val="restart"/>
            <w:vAlign w:val="center"/>
          </w:tcPr>
          <w:p w:rsidR="00F44227" w:rsidRPr="00521A29" w:rsidRDefault="00F44227" w:rsidP="00A43ADA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21A29">
              <w:rPr>
                <w:rFonts w:ascii="宋体" w:hAnsi="宋体" w:cs="宋体" w:hint="eastAsia"/>
                <w:bCs/>
                <w:szCs w:val="21"/>
              </w:rPr>
              <w:t>检验项目</w:t>
            </w:r>
          </w:p>
        </w:tc>
        <w:tc>
          <w:tcPr>
            <w:tcW w:w="2410" w:type="dxa"/>
            <w:vMerge w:val="restart"/>
            <w:vAlign w:val="center"/>
          </w:tcPr>
          <w:p w:rsidR="00F44227" w:rsidRPr="00521A29" w:rsidRDefault="00F44227" w:rsidP="00A43ADA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21A29">
              <w:rPr>
                <w:rFonts w:ascii="宋体" w:hAnsi="宋体" w:cs="宋体" w:hint="eastAsia"/>
                <w:bCs/>
                <w:szCs w:val="21"/>
              </w:rPr>
              <w:t>检验依据标准及条款</w:t>
            </w:r>
          </w:p>
        </w:tc>
        <w:tc>
          <w:tcPr>
            <w:tcW w:w="2268" w:type="dxa"/>
            <w:vMerge w:val="restart"/>
            <w:vAlign w:val="center"/>
          </w:tcPr>
          <w:p w:rsidR="00F44227" w:rsidRPr="00521A29" w:rsidRDefault="00F44227" w:rsidP="00A43ADA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检验设备</w:t>
            </w:r>
          </w:p>
        </w:tc>
        <w:tc>
          <w:tcPr>
            <w:tcW w:w="1273" w:type="dxa"/>
            <w:vMerge w:val="restart"/>
            <w:vAlign w:val="center"/>
          </w:tcPr>
          <w:p w:rsidR="00F44227" w:rsidRPr="00521A29" w:rsidRDefault="00F44227" w:rsidP="00A43ADA">
            <w:pPr>
              <w:adjustRightInd w:val="0"/>
              <w:jc w:val="center"/>
              <w:textAlignment w:val="baseline"/>
              <w:rPr>
                <w:rFonts w:ascii="宋体" w:hAnsi="宋体" w:cs="宋体"/>
                <w:bCs/>
                <w:szCs w:val="21"/>
              </w:rPr>
            </w:pPr>
            <w:r w:rsidRPr="00521A29">
              <w:rPr>
                <w:rFonts w:ascii="宋体" w:hAnsi="宋体" w:cs="宋体" w:hint="eastAsia"/>
                <w:bCs/>
                <w:szCs w:val="21"/>
              </w:rPr>
              <w:t>精度或</w:t>
            </w:r>
          </w:p>
          <w:p w:rsidR="00F44227" w:rsidRPr="00521A29" w:rsidRDefault="00F44227" w:rsidP="00A43ADA">
            <w:pPr>
              <w:adjustRightInd w:val="0"/>
              <w:jc w:val="center"/>
              <w:textAlignment w:val="baseline"/>
              <w:rPr>
                <w:rFonts w:ascii="宋体" w:hAnsi="宋体" w:cs="宋体"/>
                <w:bCs/>
                <w:szCs w:val="21"/>
              </w:rPr>
            </w:pPr>
            <w:r w:rsidRPr="00521A29">
              <w:rPr>
                <w:rFonts w:ascii="宋体" w:hAnsi="宋体" w:cs="宋体" w:hint="eastAsia"/>
                <w:bCs/>
                <w:szCs w:val="21"/>
              </w:rPr>
              <w:t>测量范围</w:t>
            </w:r>
          </w:p>
        </w:tc>
      </w:tr>
      <w:tr w:rsidR="00F44227" w:rsidRPr="00521A29" w:rsidTr="00A43ADA">
        <w:trPr>
          <w:cantSplit/>
          <w:trHeight w:val="350"/>
          <w:tblHeader/>
          <w:jc w:val="center"/>
        </w:trPr>
        <w:tc>
          <w:tcPr>
            <w:tcW w:w="991" w:type="dxa"/>
            <w:vMerge/>
            <w:vAlign w:val="center"/>
          </w:tcPr>
          <w:p w:rsidR="00F44227" w:rsidRPr="00521A29" w:rsidRDefault="00F44227" w:rsidP="00D943B4">
            <w:pPr>
              <w:spacing w:line="360" w:lineRule="auto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845" w:type="dxa"/>
            <w:vMerge/>
            <w:vAlign w:val="center"/>
          </w:tcPr>
          <w:p w:rsidR="00F44227" w:rsidRPr="00521A29" w:rsidRDefault="00F44227" w:rsidP="00D943B4">
            <w:pPr>
              <w:spacing w:line="360" w:lineRule="auto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F44227" w:rsidRPr="00521A29" w:rsidRDefault="00F44227" w:rsidP="00D943B4">
            <w:pPr>
              <w:spacing w:line="360" w:lineRule="auto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F44227" w:rsidRPr="00521A29" w:rsidRDefault="00F44227" w:rsidP="00D943B4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1273" w:type="dxa"/>
            <w:vMerge/>
            <w:vAlign w:val="center"/>
          </w:tcPr>
          <w:p w:rsidR="00F44227" w:rsidRPr="00521A29" w:rsidRDefault="00F44227" w:rsidP="00D943B4">
            <w:pPr>
              <w:adjustRightInd w:val="0"/>
              <w:jc w:val="center"/>
              <w:textAlignment w:val="baseline"/>
              <w:rPr>
                <w:rFonts w:ascii="宋体" w:hAnsi="宋体" w:cs="宋体"/>
                <w:bCs/>
                <w:szCs w:val="21"/>
              </w:rPr>
            </w:pPr>
          </w:p>
        </w:tc>
      </w:tr>
      <w:tr w:rsidR="00F44227" w:rsidRPr="00521A29" w:rsidTr="00A43ADA">
        <w:trPr>
          <w:cantSplit/>
          <w:trHeight w:val="480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1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  <w:szCs w:val="21"/>
              </w:rPr>
              <w:t>电气设备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GB20180-2006中4.11</w:t>
            </w:r>
          </w:p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中4.2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宋体" w:hint="eastAsia"/>
                <w:szCs w:val="21"/>
              </w:rPr>
              <w:t>兆欧表、电压表、电流表或功率测试设备，检查电机防爆证书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精度Ⅱ级</w:t>
            </w:r>
          </w:p>
        </w:tc>
      </w:tr>
      <w:tr w:rsidR="00F44227" w:rsidRPr="00521A29" w:rsidTr="00A43ADA">
        <w:trPr>
          <w:cantSplit/>
          <w:trHeight w:val="480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2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主轴和卷筒质量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GB20180-2006中4.15</w:t>
            </w:r>
          </w:p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中4.1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目测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</w:p>
        </w:tc>
      </w:tr>
      <w:tr w:rsidR="00F44227" w:rsidRPr="00521A29" w:rsidTr="00A43ADA">
        <w:trPr>
          <w:cantSplit/>
          <w:trHeight w:val="480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3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Courier New" w:hint="eastAsia"/>
              </w:rPr>
              <w:t>整机空载噪声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GB20180-2006中4.14</w:t>
            </w:r>
          </w:p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中4.7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声级计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精度Ⅱ级</w:t>
            </w:r>
          </w:p>
        </w:tc>
      </w:tr>
      <w:tr w:rsidR="00F44227" w:rsidRPr="00521A29" w:rsidTr="00A43ADA">
        <w:trPr>
          <w:cantSplit/>
          <w:trHeight w:val="513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4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安全防护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GB20180-2006中4.29</w:t>
            </w:r>
          </w:p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中4.4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目测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F44227" w:rsidRPr="00521A29" w:rsidTr="00A43ADA">
        <w:trPr>
          <w:cantSplit/>
          <w:trHeight w:val="513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5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密封情况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GB20180-2006中4.13</w:t>
            </w:r>
          </w:p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中4.6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目测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</w:p>
        </w:tc>
      </w:tr>
      <w:tr w:rsidR="00F44227" w:rsidRPr="00521A29" w:rsidTr="00A43ADA">
        <w:trPr>
          <w:cantSplit/>
          <w:trHeight w:val="513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6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操纵机构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GB20180-2006中4.25</w:t>
            </w:r>
          </w:p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中4.5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目测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F44227" w:rsidRPr="00521A29" w:rsidTr="00A43ADA">
        <w:trPr>
          <w:cantSplit/>
          <w:trHeight w:val="513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7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绞车运转时情况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GB20180-2006中4.12</w:t>
            </w:r>
          </w:p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中4.7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目测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</w:p>
        </w:tc>
      </w:tr>
      <w:tr w:rsidR="00F44227" w:rsidRPr="00521A29" w:rsidTr="00A43ADA">
        <w:trPr>
          <w:cantSplit/>
          <w:trHeight w:val="513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8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连接件防锈层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中4.11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目测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F44227" w:rsidRPr="00521A29" w:rsidTr="00A43ADA">
        <w:trPr>
          <w:cantSplit/>
          <w:trHeight w:val="480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9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涂漆质量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中4.12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目测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F44227" w:rsidRPr="00521A29" w:rsidTr="00A43ADA">
        <w:trPr>
          <w:cantSplit/>
          <w:trHeight w:val="480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10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标牌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中7.1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目测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F44227" w:rsidRPr="00521A29" w:rsidTr="00A43ADA">
        <w:trPr>
          <w:cantSplit/>
          <w:trHeight w:val="480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11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Courier New" w:hint="eastAsia"/>
              </w:rPr>
              <w:t>档绳板边缘高度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GB20180-2006中4.16</w:t>
            </w:r>
          </w:p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中4.3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钢直尺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500mm</w:t>
            </w:r>
          </w:p>
        </w:tc>
      </w:tr>
      <w:tr w:rsidR="00F44227" w:rsidRPr="00521A29" w:rsidTr="00A43ADA">
        <w:trPr>
          <w:cantSplit/>
          <w:trHeight w:val="480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12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Courier New" w:hint="eastAsia"/>
              </w:rPr>
              <w:t>制动带（块）接触面积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GB20180-2006中4.21</w:t>
            </w:r>
          </w:p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中4.10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Courier New" w:hint="eastAsia"/>
              </w:rPr>
              <w:t>卷尺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3m</w:t>
            </w:r>
          </w:p>
        </w:tc>
      </w:tr>
      <w:tr w:rsidR="00F44227" w:rsidRPr="00521A29" w:rsidTr="00A43ADA">
        <w:trPr>
          <w:cantSplit/>
          <w:trHeight w:val="480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13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Courier New" w:hint="eastAsia"/>
              </w:rPr>
              <w:t>绞车工作时的</w:t>
            </w:r>
            <w:proofErr w:type="gramStart"/>
            <w:r w:rsidRPr="00521A29">
              <w:rPr>
                <w:rFonts w:ascii="宋体" w:hAnsi="Courier New" w:hint="eastAsia"/>
              </w:rPr>
              <w:t>最高油</w:t>
            </w:r>
            <w:proofErr w:type="gramEnd"/>
            <w:r w:rsidRPr="00521A29">
              <w:rPr>
                <w:rFonts w:ascii="宋体" w:hAnsi="Courier New" w:hint="eastAsia"/>
              </w:rPr>
              <w:t>温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中4.9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测温仪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精度±1℃</w:t>
            </w:r>
          </w:p>
        </w:tc>
      </w:tr>
      <w:tr w:rsidR="00F44227" w:rsidRPr="00521A29" w:rsidTr="00A43ADA">
        <w:trPr>
          <w:cantSplit/>
          <w:trHeight w:val="480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14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Courier New" w:hint="eastAsia"/>
              </w:rPr>
              <w:t>外层钢丝绳速度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中3.3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秒表、转速表、卷尺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F44227" w:rsidRPr="00521A29" w:rsidTr="00A43ADA">
        <w:trPr>
          <w:cantSplit/>
          <w:trHeight w:val="480"/>
          <w:jc w:val="center"/>
        </w:trPr>
        <w:tc>
          <w:tcPr>
            <w:tcW w:w="991" w:type="dxa"/>
            <w:vAlign w:val="center"/>
          </w:tcPr>
          <w:p w:rsidR="00F44227" w:rsidRPr="00521A29" w:rsidRDefault="00F44227" w:rsidP="00D943B4">
            <w:pPr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15</w:t>
            </w:r>
          </w:p>
        </w:tc>
        <w:tc>
          <w:tcPr>
            <w:tcW w:w="1845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Courier New" w:hint="eastAsia"/>
              </w:rPr>
              <w:t>清洁度</w:t>
            </w:r>
          </w:p>
        </w:tc>
        <w:tc>
          <w:tcPr>
            <w:tcW w:w="2410" w:type="dxa"/>
            <w:vAlign w:val="center"/>
          </w:tcPr>
          <w:p w:rsidR="00F44227" w:rsidRPr="00521A29" w:rsidRDefault="00F44227" w:rsidP="00D943B4">
            <w:pPr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中4.8</w:t>
            </w:r>
          </w:p>
        </w:tc>
        <w:tc>
          <w:tcPr>
            <w:tcW w:w="2268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标准筛网、☆清洁度测量装置（恒温烘箱、干燥器、天平等）</w:t>
            </w:r>
          </w:p>
        </w:tc>
        <w:tc>
          <w:tcPr>
            <w:tcW w:w="1273" w:type="dxa"/>
            <w:vAlign w:val="center"/>
          </w:tcPr>
          <w:p w:rsidR="00F44227" w:rsidRPr="00521A29" w:rsidRDefault="00F44227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筛网80目、天平精度0.1mg</w:t>
            </w:r>
          </w:p>
        </w:tc>
      </w:tr>
    </w:tbl>
    <w:p w:rsidR="0074503E" w:rsidRPr="00521A29" w:rsidRDefault="0074503E" w:rsidP="0074503E">
      <w:pPr>
        <w:pStyle w:val="13"/>
        <w:spacing w:line="360" w:lineRule="auto"/>
        <w:ind w:firstLineChars="0"/>
        <w:rPr>
          <w:rFonts w:ascii="宋体" w:hAnsi="宋体"/>
          <w:iCs/>
          <w:kern w:val="0"/>
          <w:szCs w:val="24"/>
        </w:rPr>
      </w:pPr>
      <w:r w:rsidRPr="00521A29">
        <w:rPr>
          <w:rFonts w:ascii="宋体" w:hAnsi="宋体" w:hint="eastAsia"/>
          <w:iCs/>
          <w:kern w:val="0"/>
          <w:szCs w:val="24"/>
        </w:rPr>
        <w:t>注：1.本表为企业应具备的检验设备，可与上述设备名称不同，但应满足上述设备的功能性能精度要求。</w:t>
      </w:r>
    </w:p>
    <w:p w:rsidR="0074503E" w:rsidRPr="00521A29" w:rsidRDefault="0074503E" w:rsidP="0074503E">
      <w:pPr>
        <w:pStyle w:val="13"/>
        <w:spacing w:line="360" w:lineRule="auto"/>
        <w:ind w:firstLineChars="0"/>
        <w:rPr>
          <w:rFonts w:ascii="宋体" w:hAnsi="宋体"/>
          <w:iCs/>
          <w:kern w:val="0"/>
          <w:szCs w:val="24"/>
        </w:rPr>
      </w:pPr>
      <w:r w:rsidRPr="00521A29">
        <w:rPr>
          <w:rFonts w:ascii="宋体" w:hAnsi="宋体" w:hint="eastAsia"/>
          <w:iCs/>
          <w:kern w:val="0"/>
          <w:szCs w:val="24"/>
        </w:rPr>
        <w:t xml:space="preserve">    2.</w:t>
      </w:r>
      <w:r w:rsidRPr="00521A29">
        <w:rPr>
          <w:rFonts w:ascii="宋体" w:hAnsi="Courier New" w:hint="eastAsia"/>
        </w:rPr>
        <w:t xml:space="preserve"> 有☆标记的检测设备，</w:t>
      </w:r>
      <w:r w:rsidR="00F44227" w:rsidRPr="00521A29">
        <w:rPr>
          <w:rFonts w:ascii="宋体" w:hAnsi="Courier New" w:hint="eastAsia"/>
        </w:rPr>
        <w:t>企业可以通过委托检测来完成</w:t>
      </w:r>
      <w:r w:rsidRPr="00521A29">
        <w:rPr>
          <w:rFonts w:ascii="宋体" w:hAnsi="Courier New" w:hint="eastAsia"/>
        </w:rPr>
        <w:t>。</w:t>
      </w:r>
    </w:p>
    <w:p w:rsidR="0074503E" w:rsidRPr="00521A29" w:rsidRDefault="0074503E" w:rsidP="0074503E">
      <w:pPr>
        <w:adjustRightInd w:val="0"/>
        <w:snapToGrid w:val="0"/>
        <w:spacing w:line="360" w:lineRule="auto"/>
        <w:rPr>
          <w:rFonts w:ascii="宋体" w:hAnsi="宋体"/>
          <w:iCs/>
          <w:kern w:val="0"/>
          <w:szCs w:val="24"/>
        </w:rPr>
      </w:pPr>
    </w:p>
    <w:p w:rsidR="0074503E" w:rsidRPr="00521A29" w:rsidRDefault="0074503E" w:rsidP="0074503E">
      <w:pPr>
        <w:spacing w:line="360" w:lineRule="auto"/>
        <w:jc w:val="center"/>
        <w:rPr>
          <w:rFonts w:ascii="宋体" w:hAnsi="宋体"/>
          <w:color w:val="000000"/>
        </w:rPr>
      </w:pPr>
      <w:r w:rsidRPr="00521A29">
        <w:rPr>
          <w:rFonts w:ascii="宋体" w:hAnsi="宋体" w:hint="eastAsia"/>
          <w:color w:val="000000"/>
        </w:rPr>
        <w:t xml:space="preserve">表3-4 企业生产调度绞车产品重要原材料、关键零部件                                                        </w:t>
      </w:r>
    </w:p>
    <w:tbl>
      <w:tblPr>
        <w:tblW w:w="4616" w:type="pct"/>
        <w:jc w:val="center"/>
        <w:tblInd w:w="-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6"/>
        <w:gridCol w:w="3170"/>
        <w:gridCol w:w="3066"/>
        <w:gridCol w:w="1221"/>
      </w:tblGrid>
      <w:tr w:rsidR="00A43ADA" w:rsidRPr="00521A29" w:rsidTr="00A43ADA">
        <w:trPr>
          <w:trHeight w:val="511"/>
          <w:jc w:val="center"/>
        </w:trPr>
        <w:tc>
          <w:tcPr>
            <w:tcW w:w="651" w:type="pct"/>
            <w:vAlign w:val="center"/>
          </w:tcPr>
          <w:p w:rsidR="00A43ADA" w:rsidRPr="00521A29" w:rsidRDefault="00A43ADA" w:rsidP="00D943B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产品单元</w:t>
            </w:r>
          </w:p>
        </w:tc>
        <w:tc>
          <w:tcPr>
            <w:tcW w:w="1849" w:type="pct"/>
            <w:vAlign w:val="center"/>
          </w:tcPr>
          <w:p w:rsidR="00A43ADA" w:rsidRPr="00521A29" w:rsidRDefault="00A43ADA" w:rsidP="00D943B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重要原材料、关键零部件名称</w:t>
            </w:r>
          </w:p>
        </w:tc>
        <w:tc>
          <w:tcPr>
            <w:tcW w:w="1788" w:type="pct"/>
            <w:vAlign w:val="center"/>
          </w:tcPr>
          <w:p w:rsidR="00A43ADA" w:rsidRPr="00521A29" w:rsidRDefault="00A43ADA" w:rsidP="00D943B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依据标准或主要技术要求</w:t>
            </w:r>
          </w:p>
        </w:tc>
        <w:tc>
          <w:tcPr>
            <w:tcW w:w="712" w:type="pct"/>
            <w:vAlign w:val="center"/>
          </w:tcPr>
          <w:p w:rsidR="00A43ADA" w:rsidRPr="00521A29" w:rsidRDefault="00A43ADA" w:rsidP="00D943B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备注</w:t>
            </w:r>
          </w:p>
        </w:tc>
      </w:tr>
      <w:tr w:rsidR="00A43ADA" w:rsidRPr="00521A29" w:rsidTr="00A43ADA">
        <w:trPr>
          <w:trHeight w:val="633"/>
          <w:jc w:val="center"/>
        </w:trPr>
        <w:tc>
          <w:tcPr>
            <w:tcW w:w="651" w:type="pct"/>
            <w:vMerge w:val="restart"/>
            <w:vAlign w:val="center"/>
          </w:tcPr>
          <w:p w:rsidR="00A43ADA" w:rsidRPr="00521A29" w:rsidRDefault="00A43ADA" w:rsidP="00A50017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调度绞车</w:t>
            </w:r>
          </w:p>
        </w:tc>
        <w:tc>
          <w:tcPr>
            <w:tcW w:w="1849" w:type="pct"/>
            <w:vAlign w:val="center"/>
          </w:tcPr>
          <w:p w:rsidR="00A43ADA" w:rsidRPr="00521A29" w:rsidRDefault="00A43ADA" w:rsidP="00D943B4">
            <w:pPr>
              <w:adjustRightInd w:val="0"/>
              <w:spacing w:line="360" w:lineRule="auto"/>
              <w:textAlignment w:val="baseline"/>
              <w:rPr>
                <w:rFonts w:ascii="宋体" w:hAnsi="宋体"/>
                <w:color w:val="C0504D"/>
              </w:rPr>
            </w:pPr>
            <w:r w:rsidRPr="00521A29">
              <w:rPr>
                <w:rFonts w:ascii="宋体" w:hAnsi="Courier New" w:hint="eastAsia"/>
                <w:color w:val="000000"/>
              </w:rPr>
              <w:t>防爆电机</w:t>
            </w:r>
          </w:p>
        </w:tc>
        <w:tc>
          <w:tcPr>
            <w:tcW w:w="1788" w:type="pct"/>
          </w:tcPr>
          <w:p w:rsidR="00A43ADA" w:rsidRPr="00521A29" w:rsidRDefault="00A43ADA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GB20180-2006中4.11</w:t>
            </w:r>
          </w:p>
          <w:p w:rsidR="00A43ADA" w:rsidRPr="00521A29" w:rsidRDefault="00A43ADA" w:rsidP="00A50017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中4.2</w:t>
            </w:r>
          </w:p>
          <w:p w:rsidR="00A43ADA" w:rsidRPr="00521A29" w:rsidRDefault="00A43ADA" w:rsidP="00A50017">
            <w:pPr>
              <w:adjustRightInd w:val="0"/>
              <w:textAlignment w:val="baseline"/>
              <w:rPr>
                <w:rFonts w:ascii="宋体" w:hAnsi="宋体"/>
                <w:color w:val="C0504D"/>
              </w:rPr>
            </w:pPr>
            <w:r w:rsidRPr="00521A29">
              <w:rPr>
                <w:rFonts w:ascii="宋体" w:hAnsi="宋体" w:hint="eastAsia"/>
              </w:rPr>
              <w:t>取得生产许可证</w:t>
            </w:r>
          </w:p>
        </w:tc>
        <w:tc>
          <w:tcPr>
            <w:tcW w:w="712" w:type="pct"/>
            <w:vMerge w:val="restart"/>
            <w:vAlign w:val="center"/>
          </w:tcPr>
          <w:p w:rsidR="00A43ADA" w:rsidRPr="00521A29" w:rsidRDefault="00A43ADA" w:rsidP="00A43ADA">
            <w:pPr>
              <w:adjustRightInd w:val="0"/>
              <w:ind w:leftChars="-37" w:left="-78" w:rightChars="-49" w:right="-103"/>
              <w:jc w:val="center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适用用于井下有防爆要求的绞车</w:t>
            </w:r>
          </w:p>
        </w:tc>
      </w:tr>
      <w:tr w:rsidR="00A43ADA" w:rsidRPr="00521A29" w:rsidTr="00A43ADA">
        <w:trPr>
          <w:jc w:val="center"/>
        </w:trPr>
        <w:tc>
          <w:tcPr>
            <w:tcW w:w="651" w:type="pct"/>
            <w:vMerge/>
            <w:vAlign w:val="center"/>
          </w:tcPr>
          <w:p w:rsidR="00A43ADA" w:rsidRPr="00521A29" w:rsidRDefault="00A43ADA" w:rsidP="00D943B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</w:rPr>
            </w:pPr>
          </w:p>
        </w:tc>
        <w:tc>
          <w:tcPr>
            <w:tcW w:w="1849" w:type="pct"/>
          </w:tcPr>
          <w:p w:rsidR="00A43ADA" w:rsidRPr="00521A29" w:rsidRDefault="00A43ADA" w:rsidP="00D943B4">
            <w:pPr>
              <w:adjustRightInd w:val="0"/>
              <w:spacing w:line="360" w:lineRule="auto"/>
              <w:textAlignment w:val="baseline"/>
              <w:rPr>
                <w:rFonts w:ascii="宋体" w:hAnsi="Courier New"/>
                <w:color w:val="000000"/>
              </w:rPr>
            </w:pPr>
            <w:r w:rsidRPr="00521A29">
              <w:rPr>
                <w:rFonts w:ascii="宋体" w:hAnsi="Courier New" w:hint="eastAsia"/>
                <w:color w:val="000000"/>
              </w:rPr>
              <w:t>制动带（块）</w:t>
            </w:r>
          </w:p>
        </w:tc>
        <w:tc>
          <w:tcPr>
            <w:tcW w:w="1788" w:type="pct"/>
          </w:tcPr>
          <w:p w:rsidR="00A43ADA" w:rsidRPr="00521A29" w:rsidRDefault="00A43ADA" w:rsidP="00D943B4">
            <w:pPr>
              <w:adjustRightInd w:val="0"/>
              <w:spacing w:line="360" w:lineRule="auto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GB/T13813-2008、MT113-1995</w:t>
            </w:r>
          </w:p>
        </w:tc>
        <w:tc>
          <w:tcPr>
            <w:tcW w:w="712" w:type="pct"/>
            <w:vMerge/>
          </w:tcPr>
          <w:p w:rsidR="00A43ADA" w:rsidRPr="00521A29" w:rsidRDefault="00A43ADA" w:rsidP="00A50017">
            <w:pPr>
              <w:adjustRightInd w:val="0"/>
              <w:ind w:leftChars="-37" w:left="-78" w:rightChars="-49" w:right="-103"/>
              <w:jc w:val="center"/>
              <w:textAlignment w:val="baseline"/>
              <w:rPr>
                <w:rFonts w:ascii="宋体" w:hAnsi="宋体"/>
                <w:color w:val="C0504D"/>
              </w:rPr>
            </w:pPr>
          </w:p>
        </w:tc>
      </w:tr>
      <w:tr w:rsidR="00A43ADA" w:rsidRPr="00521A29" w:rsidTr="00A43ADA">
        <w:trPr>
          <w:jc w:val="center"/>
        </w:trPr>
        <w:tc>
          <w:tcPr>
            <w:tcW w:w="651" w:type="pct"/>
            <w:vMerge/>
          </w:tcPr>
          <w:p w:rsidR="00A43ADA" w:rsidRPr="00521A29" w:rsidRDefault="00A43ADA" w:rsidP="00D943B4">
            <w:pPr>
              <w:adjustRightInd w:val="0"/>
              <w:spacing w:line="360" w:lineRule="auto"/>
              <w:textAlignment w:val="baseline"/>
              <w:rPr>
                <w:rFonts w:ascii="宋体" w:hAnsi="宋体"/>
                <w:color w:val="C0504D"/>
              </w:rPr>
            </w:pPr>
          </w:p>
        </w:tc>
        <w:tc>
          <w:tcPr>
            <w:tcW w:w="1849" w:type="pct"/>
          </w:tcPr>
          <w:p w:rsidR="00A43ADA" w:rsidRPr="00521A29" w:rsidRDefault="00A43ADA" w:rsidP="00D943B4">
            <w:pPr>
              <w:adjustRightInd w:val="0"/>
              <w:spacing w:line="360" w:lineRule="auto"/>
              <w:textAlignment w:val="baseline"/>
              <w:rPr>
                <w:rFonts w:ascii="宋体" w:hAnsi="宋体"/>
                <w:color w:val="C0504D"/>
              </w:rPr>
            </w:pPr>
            <w:r w:rsidRPr="00521A29">
              <w:rPr>
                <w:rFonts w:ascii="宋体" w:hAnsi="宋体" w:hint="eastAsia"/>
              </w:rPr>
              <w:t>卷筒、行星架、花键轴（或主轴）</w:t>
            </w:r>
          </w:p>
        </w:tc>
        <w:tc>
          <w:tcPr>
            <w:tcW w:w="1788" w:type="pct"/>
          </w:tcPr>
          <w:p w:rsidR="00A43ADA" w:rsidRPr="00521A29" w:rsidRDefault="00A43ADA" w:rsidP="00D943B4">
            <w:pPr>
              <w:adjustRightInd w:val="0"/>
              <w:spacing w:line="360" w:lineRule="auto"/>
              <w:textAlignment w:val="baseline"/>
              <w:rPr>
                <w:rFonts w:ascii="宋体" w:hAnsi="宋体"/>
                <w:color w:val="C0504D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中4.1</w:t>
            </w:r>
          </w:p>
        </w:tc>
        <w:tc>
          <w:tcPr>
            <w:tcW w:w="712" w:type="pct"/>
          </w:tcPr>
          <w:p w:rsidR="00A43ADA" w:rsidRPr="00521A29" w:rsidRDefault="00A43ADA" w:rsidP="00D943B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color w:val="C0504D"/>
              </w:rPr>
            </w:pPr>
          </w:p>
        </w:tc>
      </w:tr>
    </w:tbl>
    <w:p w:rsidR="0074503E" w:rsidRPr="00521A29" w:rsidRDefault="0074503E" w:rsidP="0074503E">
      <w:pPr>
        <w:spacing w:line="400" w:lineRule="exact"/>
        <w:jc w:val="center"/>
        <w:rPr>
          <w:rFonts w:ascii="宋体" w:hAnsi="宋体"/>
          <w:color w:val="000000"/>
        </w:rPr>
      </w:pPr>
    </w:p>
    <w:p w:rsidR="0074503E" w:rsidRPr="00521A29" w:rsidRDefault="0074503E" w:rsidP="0074503E">
      <w:pPr>
        <w:tabs>
          <w:tab w:val="left" w:pos="0"/>
        </w:tabs>
        <w:spacing w:line="400" w:lineRule="exact"/>
        <w:jc w:val="center"/>
        <w:rPr>
          <w:rFonts w:ascii="宋体" w:hAnsi="宋体"/>
        </w:rPr>
      </w:pPr>
      <w:r w:rsidRPr="00521A29">
        <w:rPr>
          <w:rFonts w:ascii="宋体" w:hAnsi="宋体" w:hint="eastAsia"/>
        </w:rPr>
        <w:t>表</w:t>
      </w:r>
      <w:r w:rsidRPr="00521A29">
        <w:rPr>
          <w:rFonts w:ascii="宋体" w:hAnsi="宋体"/>
        </w:rPr>
        <w:t xml:space="preserve">3-5   </w:t>
      </w:r>
      <w:r w:rsidRPr="00521A29">
        <w:rPr>
          <w:rFonts w:ascii="宋体" w:hAnsi="宋体" w:hint="eastAsia"/>
        </w:rPr>
        <w:t>调度绞车产品关键工序、质量控制点</w:t>
      </w:r>
    </w:p>
    <w:tbl>
      <w:tblPr>
        <w:tblW w:w="7964" w:type="dxa"/>
        <w:jc w:val="center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5"/>
        <w:gridCol w:w="2552"/>
        <w:gridCol w:w="3697"/>
      </w:tblGrid>
      <w:tr w:rsidR="00A43ADA" w:rsidRPr="00521A29" w:rsidTr="00A43ADA">
        <w:trPr>
          <w:trHeight w:val="335"/>
          <w:jc w:val="center"/>
        </w:trPr>
        <w:tc>
          <w:tcPr>
            <w:tcW w:w="1715" w:type="dxa"/>
            <w:vAlign w:val="center"/>
          </w:tcPr>
          <w:p w:rsidR="00A43ADA" w:rsidRPr="00521A29" w:rsidRDefault="00A43ADA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产品单元</w:t>
            </w:r>
          </w:p>
        </w:tc>
        <w:tc>
          <w:tcPr>
            <w:tcW w:w="2552" w:type="dxa"/>
            <w:vAlign w:val="center"/>
          </w:tcPr>
          <w:p w:rsidR="00A43ADA" w:rsidRPr="00521A29" w:rsidRDefault="00A43ADA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宋体" w:hint="eastAsia"/>
              </w:rPr>
              <w:t>关键工序</w:t>
            </w:r>
          </w:p>
        </w:tc>
        <w:tc>
          <w:tcPr>
            <w:tcW w:w="3697" w:type="dxa"/>
            <w:vAlign w:val="center"/>
          </w:tcPr>
          <w:p w:rsidR="00A43ADA" w:rsidRPr="00521A29" w:rsidRDefault="00A43ADA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质量控制点</w:t>
            </w:r>
          </w:p>
        </w:tc>
      </w:tr>
      <w:tr w:rsidR="00A43ADA" w:rsidRPr="00521A29" w:rsidTr="00A43ADA">
        <w:trPr>
          <w:trHeight w:val="485"/>
          <w:jc w:val="center"/>
        </w:trPr>
        <w:tc>
          <w:tcPr>
            <w:tcW w:w="1715" w:type="dxa"/>
            <w:vMerge w:val="restart"/>
            <w:vAlign w:val="center"/>
          </w:tcPr>
          <w:p w:rsidR="00A43ADA" w:rsidRPr="00521A29" w:rsidRDefault="00A43ADA" w:rsidP="00D943B4">
            <w:pPr>
              <w:jc w:val="center"/>
            </w:pPr>
            <w:r w:rsidRPr="00521A29">
              <w:rPr>
                <w:rFonts w:ascii="宋体" w:hAnsi="宋体" w:hint="eastAsia"/>
              </w:rPr>
              <w:t>调度绞车</w:t>
            </w:r>
          </w:p>
        </w:tc>
        <w:tc>
          <w:tcPr>
            <w:tcW w:w="2552" w:type="dxa"/>
            <w:vAlign w:val="center"/>
          </w:tcPr>
          <w:p w:rsidR="00A43ADA" w:rsidRPr="00521A29" w:rsidRDefault="00A43ADA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卷筒精</w:t>
            </w:r>
            <w:proofErr w:type="gramStart"/>
            <w:r w:rsidRPr="00521A29">
              <w:rPr>
                <w:rFonts w:ascii="宋体" w:hAnsi="Courier New" w:hint="eastAsia"/>
              </w:rPr>
              <w:t>车加工</w:t>
            </w:r>
            <w:proofErr w:type="gramEnd"/>
          </w:p>
        </w:tc>
        <w:tc>
          <w:tcPr>
            <w:tcW w:w="3697" w:type="dxa"/>
            <w:vAlign w:val="center"/>
          </w:tcPr>
          <w:p w:rsidR="00A43ADA" w:rsidRPr="00521A29" w:rsidRDefault="00A43ADA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卷筒的同轴度</w:t>
            </w:r>
          </w:p>
        </w:tc>
      </w:tr>
      <w:tr w:rsidR="00A43ADA" w:rsidRPr="00521A29" w:rsidTr="00A43ADA">
        <w:trPr>
          <w:trHeight w:val="563"/>
          <w:jc w:val="center"/>
        </w:trPr>
        <w:tc>
          <w:tcPr>
            <w:tcW w:w="1715" w:type="dxa"/>
            <w:vMerge/>
            <w:vAlign w:val="center"/>
          </w:tcPr>
          <w:p w:rsidR="00A43ADA" w:rsidRPr="00521A29" w:rsidRDefault="00A43ADA" w:rsidP="00D943B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2" w:type="dxa"/>
            <w:vAlign w:val="center"/>
          </w:tcPr>
          <w:p w:rsidR="00A43ADA" w:rsidRPr="00521A29" w:rsidRDefault="00A43ADA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宋体" w:hint="eastAsia"/>
                <w:szCs w:val="21"/>
              </w:rPr>
              <w:t>大、小齿轮</w:t>
            </w:r>
            <w:proofErr w:type="gramStart"/>
            <w:r w:rsidRPr="00521A29">
              <w:rPr>
                <w:rFonts w:ascii="宋体" w:hAnsi="宋体" w:hint="eastAsia"/>
                <w:szCs w:val="21"/>
              </w:rPr>
              <w:t>架精车加工</w:t>
            </w:r>
            <w:proofErr w:type="gramEnd"/>
          </w:p>
        </w:tc>
        <w:tc>
          <w:tcPr>
            <w:tcW w:w="3697" w:type="dxa"/>
            <w:vAlign w:val="center"/>
          </w:tcPr>
          <w:p w:rsidR="00A43ADA" w:rsidRPr="00521A29" w:rsidRDefault="00A43ADA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1、偏心距</w:t>
            </w:r>
          </w:p>
          <w:p w:rsidR="00A43ADA" w:rsidRPr="00521A29" w:rsidRDefault="00A43ADA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2、齿轮架同轴度或大、小齿圈同轴度</w:t>
            </w:r>
          </w:p>
        </w:tc>
      </w:tr>
      <w:tr w:rsidR="00A43ADA" w:rsidRPr="00521A29" w:rsidTr="00A43ADA">
        <w:trPr>
          <w:trHeight w:val="415"/>
          <w:jc w:val="center"/>
        </w:trPr>
        <w:tc>
          <w:tcPr>
            <w:tcW w:w="1715" w:type="dxa"/>
            <w:vMerge/>
            <w:vAlign w:val="center"/>
          </w:tcPr>
          <w:p w:rsidR="00A43ADA" w:rsidRPr="00521A29" w:rsidRDefault="00A43ADA" w:rsidP="00D943B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2" w:type="dxa"/>
            <w:vAlign w:val="center"/>
          </w:tcPr>
          <w:p w:rsidR="00A43ADA" w:rsidRPr="00521A29" w:rsidRDefault="00A43ADA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  <w:color w:val="000000"/>
              </w:rPr>
              <w:t>制动带（块）</w:t>
            </w:r>
            <w:r w:rsidRPr="00521A29">
              <w:rPr>
                <w:rFonts w:ascii="宋体" w:hAnsi="Courier New" w:hint="eastAsia"/>
              </w:rPr>
              <w:t>装配</w:t>
            </w:r>
          </w:p>
        </w:tc>
        <w:tc>
          <w:tcPr>
            <w:tcW w:w="3697" w:type="dxa"/>
            <w:vAlign w:val="center"/>
          </w:tcPr>
          <w:p w:rsidR="00A43ADA" w:rsidRPr="00521A29" w:rsidRDefault="00A43ADA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铆钉深度</w:t>
            </w:r>
          </w:p>
        </w:tc>
      </w:tr>
    </w:tbl>
    <w:p w:rsidR="0074503E" w:rsidRPr="00521A29" w:rsidRDefault="0074503E" w:rsidP="0074503E">
      <w:pPr>
        <w:tabs>
          <w:tab w:val="left" w:pos="0"/>
        </w:tabs>
        <w:spacing w:line="400" w:lineRule="exact"/>
        <w:rPr>
          <w:rFonts w:ascii="宋体" w:hAnsi="宋体"/>
          <w:i/>
          <w:kern w:val="0"/>
          <w:szCs w:val="24"/>
        </w:rPr>
      </w:pPr>
    </w:p>
    <w:p w:rsidR="0074503E" w:rsidRPr="00521A29" w:rsidRDefault="00232E75" w:rsidP="0074503E">
      <w:pPr>
        <w:pStyle w:val="13"/>
        <w:numPr>
          <w:ilvl w:val="0"/>
          <w:numId w:val="9"/>
        </w:numPr>
        <w:spacing w:line="360" w:lineRule="auto"/>
        <w:ind w:left="0" w:firstLineChars="0" w:firstLine="422"/>
        <w:rPr>
          <w:sz w:val="24"/>
          <w:szCs w:val="24"/>
        </w:rPr>
      </w:pPr>
      <w:r w:rsidRPr="00521A29">
        <w:rPr>
          <w:rFonts w:ascii="宋体" w:hAnsi="宋体" w:hint="eastAsia"/>
          <w:sz w:val="24"/>
          <w:szCs w:val="24"/>
        </w:rPr>
        <w:t>申请发证、证书延续、许可范围变更（增加生产场所、</w:t>
      </w:r>
      <w:r w:rsidR="0074503E" w:rsidRPr="00521A29">
        <w:rPr>
          <w:rFonts w:ascii="宋体" w:hAnsi="宋体" w:hint="eastAsia"/>
          <w:sz w:val="24"/>
          <w:szCs w:val="24"/>
        </w:rPr>
        <w:t>企业生产地</w:t>
      </w:r>
      <w:r w:rsidRPr="00521A29">
        <w:rPr>
          <w:rFonts w:ascii="宋体" w:hAnsi="宋体" w:hint="eastAsia"/>
          <w:sz w:val="24"/>
          <w:szCs w:val="24"/>
        </w:rPr>
        <w:t>址</w:t>
      </w:r>
      <w:r w:rsidR="0074503E" w:rsidRPr="00521A29">
        <w:rPr>
          <w:rFonts w:ascii="宋体" w:hAnsi="宋体" w:hint="eastAsia"/>
          <w:sz w:val="24"/>
          <w:szCs w:val="24"/>
        </w:rPr>
        <w:t>迁移）</w:t>
      </w:r>
      <w:r w:rsidRPr="00521A29">
        <w:rPr>
          <w:rFonts w:ascii="宋体" w:hAnsi="宋体" w:hint="eastAsia"/>
          <w:sz w:val="24"/>
          <w:szCs w:val="24"/>
        </w:rPr>
        <w:t>等</w:t>
      </w:r>
      <w:r w:rsidR="0074503E" w:rsidRPr="00521A29">
        <w:rPr>
          <w:rFonts w:ascii="宋体" w:hAnsi="宋体" w:hint="eastAsia"/>
          <w:sz w:val="24"/>
          <w:szCs w:val="24"/>
        </w:rPr>
        <w:t>需要进行实地核查的，企业应在实地核查前做好准备，</w:t>
      </w:r>
      <w:r w:rsidR="0074503E" w:rsidRPr="00521A29">
        <w:rPr>
          <w:rFonts w:hint="eastAsia"/>
          <w:sz w:val="24"/>
          <w:szCs w:val="24"/>
        </w:rPr>
        <w:t>根据本细则第六条要求</w:t>
      </w:r>
      <w:r w:rsidR="0074503E" w:rsidRPr="00521A29">
        <w:rPr>
          <w:rFonts w:ascii="宋体" w:hAnsi="宋体" w:hint="eastAsia"/>
          <w:sz w:val="24"/>
          <w:szCs w:val="24"/>
        </w:rPr>
        <w:t>和实际情况填写下列企业资料，实地核查时提交审查组现场核查。</w:t>
      </w:r>
    </w:p>
    <w:p w:rsidR="0074503E" w:rsidRPr="00521A29" w:rsidRDefault="0074503E" w:rsidP="0074503E">
      <w:pPr>
        <w:pStyle w:val="13"/>
        <w:numPr>
          <w:ilvl w:val="0"/>
          <w:numId w:val="24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521A29">
        <w:rPr>
          <w:rFonts w:ascii="宋体" w:hAnsi="宋体" w:hint="eastAsia"/>
          <w:sz w:val="24"/>
          <w:szCs w:val="24"/>
        </w:rPr>
        <w:t>企业生产调度绞车产品主要工艺流程图</w:t>
      </w:r>
      <w:r w:rsidRPr="00521A29">
        <w:rPr>
          <w:rFonts w:ascii="宋体" w:hAnsi="宋体" w:hint="eastAsia"/>
          <w:kern w:val="0"/>
          <w:sz w:val="24"/>
          <w:szCs w:val="24"/>
        </w:rPr>
        <w:t xml:space="preserve"> (见附件1-1)</w:t>
      </w:r>
      <w:r w:rsidRPr="00521A29">
        <w:rPr>
          <w:rFonts w:ascii="宋体" w:hAnsi="宋体" w:hint="eastAsia"/>
          <w:sz w:val="24"/>
          <w:szCs w:val="24"/>
        </w:rPr>
        <w:t>；</w:t>
      </w:r>
    </w:p>
    <w:p w:rsidR="0074503E" w:rsidRPr="00521A29" w:rsidRDefault="0074503E" w:rsidP="0074503E">
      <w:pPr>
        <w:pStyle w:val="13"/>
        <w:spacing w:line="360" w:lineRule="auto"/>
        <w:ind w:firstLineChars="0"/>
        <w:rPr>
          <w:rFonts w:ascii="宋体" w:hAnsi="宋体"/>
          <w:kern w:val="0"/>
          <w:sz w:val="24"/>
          <w:szCs w:val="24"/>
        </w:rPr>
      </w:pPr>
      <w:r w:rsidRPr="00521A29">
        <w:rPr>
          <w:rFonts w:ascii="宋体" w:hAnsi="宋体" w:hint="eastAsia"/>
          <w:sz w:val="24"/>
          <w:szCs w:val="24"/>
        </w:rPr>
        <w:t>（二）企业生产调度绞车产品生产设施和检验设施表</w:t>
      </w:r>
      <w:r w:rsidRPr="00521A29">
        <w:rPr>
          <w:rFonts w:ascii="宋体" w:hAnsi="宋体" w:hint="eastAsia"/>
          <w:kern w:val="0"/>
          <w:sz w:val="24"/>
          <w:szCs w:val="24"/>
        </w:rPr>
        <w:t>(见附件</w:t>
      </w:r>
      <w:r w:rsidRPr="00521A29">
        <w:rPr>
          <w:rFonts w:ascii="宋体" w:hAnsi="宋体" w:cs="Times New Roman" w:hint="eastAsia"/>
          <w:kern w:val="0"/>
          <w:sz w:val="24"/>
          <w:szCs w:val="24"/>
        </w:rPr>
        <w:t>1-2</w:t>
      </w:r>
      <w:r w:rsidRPr="00521A29">
        <w:rPr>
          <w:rFonts w:ascii="宋体" w:hAnsi="宋体" w:hint="eastAsia"/>
          <w:kern w:val="0"/>
          <w:sz w:val="24"/>
          <w:szCs w:val="24"/>
        </w:rPr>
        <w:t>)和生产场所示意图(见附件</w:t>
      </w:r>
      <w:r w:rsidRPr="00521A29">
        <w:rPr>
          <w:rFonts w:ascii="宋体" w:hAnsi="宋体" w:cs="Times New Roman" w:hint="eastAsia"/>
          <w:kern w:val="0"/>
          <w:sz w:val="24"/>
          <w:szCs w:val="24"/>
        </w:rPr>
        <w:t>1-3</w:t>
      </w:r>
      <w:r w:rsidRPr="00521A29">
        <w:rPr>
          <w:rFonts w:ascii="宋体" w:hAnsi="宋体" w:hint="eastAsia"/>
          <w:kern w:val="0"/>
          <w:sz w:val="24"/>
          <w:szCs w:val="24"/>
        </w:rPr>
        <w:t>)；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521A29">
        <w:rPr>
          <w:rFonts w:ascii="宋体" w:hAnsi="宋体" w:hint="eastAsia"/>
          <w:iCs/>
          <w:kern w:val="0"/>
          <w:sz w:val="24"/>
          <w:szCs w:val="24"/>
        </w:rPr>
        <w:t>（三）</w:t>
      </w:r>
      <w:r w:rsidRPr="00521A29">
        <w:rPr>
          <w:rFonts w:ascii="宋体" w:hAnsi="宋体" w:hint="eastAsia"/>
          <w:sz w:val="24"/>
          <w:szCs w:val="24"/>
        </w:rPr>
        <w:t>企业生产调度绞车产品生产设备表</w:t>
      </w:r>
      <w:r w:rsidRPr="00521A29">
        <w:rPr>
          <w:rFonts w:ascii="宋体" w:hAnsi="宋体" w:hint="eastAsia"/>
          <w:kern w:val="0"/>
          <w:sz w:val="24"/>
          <w:szCs w:val="24"/>
        </w:rPr>
        <w:t>(见附件1-4)</w:t>
      </w:r>
      <w:r w:rsidR="00232E75" w:rsidRPr="00521A29">
        <w:rPr>
          <w:rFonts w:ascii="宋体" w:hAnsi="宋体" w:hint="eastAsia"/>
          <w:kern w:val="0"/>
          <w:sz w:val="24"/>
          <w:szCs w:val="24"/>
        </w:rPr>
        <w:t>；</w:t>
      </w:r>
    </w:p>
    <w:p w:rsidR="0074503E" w:rsidRPr="00521A29" w:rsidRDefault="0074503E" w:rsidP="0074503E">
      <w:pPr>
        <w:pStyle w:val="13"/>
        <w:spacing w:line="360" w:lineRule="auto"/>
        <w:ind w:firstLineChars="0"/>
        <w:rPr>
          <w:rFonts w:ascii="宋体" w:hAnsi="宋体"/>
          <w:kern w:val="0"/>
          <w:sz w:val="24"/>
          <w:szCs w:val="24"/>
        </w:rPr>
      </w:pPr>
      <w:r w:rsidRPr="00521A29">
        <w:rPr>
          <w:rFonts w:ascii="宋体" w:hAnsi="宋体" w:hint="eastAsia"/>
          <w:iCs/>
          <w:kern w:val="0"/>
          <w:sz w:val="24"/>
          <w:szCs w:val="24"/>
        </w:rPr>
        <w:t>（四）</w:t>
      </w:r>
      <w:r w:rsidRPr="00521A29">
        <w:rPr>
          <w:rFonts w:ascii="宋体" w:hAnsi="宋体" w:hint="eastAsia"/>
          <w:sz w:val="24"/>
          <w:szCs w:val="24"/>
        </w:rPr>
        <w:t>企业生产调度绞车产品检验设备表</w:t>
      </w:r>
      <w:r w:rsidRPr="00521A29">
        <w:rPr>
          <w:rFonts w:ascii="宋体" w:hAnsi="宋体"/>
          <w:kern w:val="0"/>
          <w:sz w:val="24"/>
          <w:szCs w:val="24"/>
        </w:rPr>
        <w:t>(见附</w:t>
      </w:r>
      <w:r w:rsidRPr="00521A29">
        <w:rPr>
          <w:rFonts w:ascii="宋体" w:hAnsi="宋体" w:hint="eastAsia"/>
          <w:kern w:val="0"/>
          <w:sz w:val="24"/>
          <w:szCs w:val="24"/>
        </w:rPr>
        <w:t>件</w:t>
      </w:r>
      <w:r w:rsidRPr="00521A29">
        <w:rPr>
          <w:rFonts w:ascii="宋体" w:hAnsi="宋体" w:cs="Times New Roman" w:hint="eastAsia"/>
          <w:kern w:val="0"/>
          <w:sz w:val="24"/>
          <w:szCs w:val="24"/>
        </w:rPr>
        <w:t>1-5</w:t>
      </w:r>
      <w:r w:rsidRPr="00521A29">
        <w:rPr>
          <w:rFonts w:ascii="宋体" w:hAnsi="宋体" w:hint="eastAsia"/>
          <w:kern w:val="0"/>
          <w:sz w:val="24"/>
          <w:szCs w:val="24"/>
        </w:rPr>
        <w:t>)</w:t>
      </w:r>
      <w:r w:rsidR="00232E75" w:rsidRPr="00521A29">
        <w:rPr>
          <w:rFonts w:ascii="宋体" w:hAnsi="宋体" w:hint="eastAsia"/>
          <w:kern w:val="0"/>
          <w:sz w:val="24"/>
          <w:szCs w:val="24"/>
        </w:rPr>
        <w:t>；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521A29">
        <w:rPr>
          <w:rFonts w:ascii="宋体" w:hAnsi="宋体" w:hint="eastAsia"/>
          <w:iCs/>
          <w:kern w:val="0"/>
          <w:sz w:val="24"/>
          <w:szCs w:val="24"/>
        </w:rPr>
        <w:t>（五）</w:t>
      </w:r>
      <w:r w:rsidRPr="00521A29">
        <w:rPr>
          <w:rFonts w:hint="eastAsia"/>
          <w:sz w:val="24"/>
          <w:szCs w:val="24"/>
        </w:rPr>
        <w:t>企业生产</w:t>
      </w:r>
      <w:r w:rsidRPr="00521A29">
        <w:rPr>
          <w:rFonts w:ascii="宋体" w:hAnsi="宋体" w:hint="eastAsia"/>
          <w:sz w:val="24"/>
          <w:szCs w:val="24"/>
        </w:rPr>
        <w:t>调度绞车</w:t>
      </w:r>
      <w:r w:rsidRPr="00521A29">
        <w:rPr>
          <w:rFonts w:hint="eastAsia"/>
          <w:sz w:val="24"/>
          <w:szCs w:val="24"/>
        </w:rPr>
        <w:t>产品关键零部件明细表</w:t>
      </w:r>
      <w:r w:rsidRPr="00521A29">
        <w:rPr>
          <w:rFonts w:ascii="宋体" w:hAnsi="宋体" w:hint="eastAsia"/>
          <w:kern w:val="0"/>
          <w:sz w:val="24"/>
          <w:szCs w:val="24"/>
        </w:rPr>
        <w:t xml:space="preserve"> (见附件1-6)；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21A29">
        <w:rPr>
          <w:rFonts w:ascii="宋体" w:hAnsi="宋体" w:hint="eastAsia"/>
          <w:sz w:val="24"/>
          <w:szCs w:val="24"/>
        </w:rPr>
        <w:t>（六）关键岗位专业技术</w:t>
      </w:r>
      <w:r w:rsidRPr="00521A29">
        <w:rPr>
          <w:rFonts w:hint="eastAsia"/>
          <w:sz w:val="24"/>
          <w:szCs w:val="24"/>
        </w:rPr>
        <w:t>人员表</w:t>
      </w:r>
      <w:r w:rsidRPr="00521A29">
        <w:rPr>
          <w:rFonts w:ascii="宋体" w:hAnsi="宋体"/>
          <w:kern w:val="0"/>
          <w:sz w:val="24"/>
          <w:szCs w:val="24"/>
        </w:rPr>
        <w:t>(见附件1-7)</w:t>
      </w:r>
      <w:r w:rsidRPr="00521A29">
        <w:rPr>
          <w:rFonts w:ascii="宋体" w:hAnsi="宋体" w:hint="eastAsia"/>
          <w:sz w:val="24"/>
          <w:szCs w:val="24"/>
        </w:rPr>
        <w:t>；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szCs w:val="32"/>
        </w:rPr>
      </w:pPr>
      <w:r w:rsidRPr="00521A29">
        <w:rPr>
          <w:rFonts w:ascii="宋体" w:hAnsi="宋体" w:hint="eastAsia"/>
          <w:sz w:val="24"/>
          <w:szCs w:val="24"/>
        </w:rPr>
        <w:t>（七）产品技术文件和工艺文件清单</w:t>
      </w:r>
      <w:r w:rsidRPr="00521A29">
        <w:rPr>
          <w:rFonts w:ascii="宋体" w:hAnsi="宋体"/>
          <w:kern w:val="0"/>
          <w:sz w:val="24"/>
          <w:szCs w:val="24"/>
        </w:rPr>
        <w:t>(见附件1-8)</w:t>
      </w:r>
      <w:r w:rsidRPr="00521A29">
        <w:rPr>
          <w:rFonts w:ascii="宋体" w:hAnsi="宋体" w:hint="eastAsia"/>
          <w:sz w:val="24"/>
          <w:szCs w:val="24"/>
        </w:rPr>
        <w:t>；</w:t>
      </w:r>
    </w:p>
    <w:p w:rsidR="0074503E" w:rsidRPr="00521A29" w:rsidRDefault="0074503E" w:rsidP="00521A29">
      <w:pPr>
        <w:pStyle w:val="13"/>
        <w:spacing w:line="360" w:lineRule="auto"/>
        <w:ind w:firstLineChars="0" w:firstLine="0"/>
        <w:jc w:val="center"/>
        <w:outlineLvl w:val="0"/>
        <w:rPr>
          <w:rFonts w:ascii="宋体" w:hAnsi="宋体" w:cs="宋体"/>
          <w:color w:val="000000"/>
        </w:rPr>
      </w:pPr>
      <w:bookmarkStart w:id="5" w:name="_Toc462924347"/>
      <w:r w:rsidRPr="00521A29">
        <w:rPr>
          <w:rFonts w:ascii="宋体" w:hAnsi="宋体" w:cs="宋体" w:hint="eastAsia"/>
          <w:bCs/>
          <w:color w:val="000000"/>
          <w:sz w:val="28"/>
          <w:szCs w:val="28"/>
        </w:rPr>
        <w:t>第四章  企业实地核查</w:t>
      </w:r>
      <w:bookmarkEnd w:id="5"/>
    </w:p>
    <w:p w:rsidR="0074503E" w:rsidRPr="00521A29" w:rsidRDefault="0074503E" w:rsidP="0074503E">
      <w:pPr>
        <w:pStyle w:val="13"/>
        <w:numPr>
          <w:ilvl w:val="0"/>
          <w:numId w:val="9"/>
        </w:numPr>
        <w:tabs>
          <w:tab w:val="left" w:pos="1276"/>
        </w:tabs>
        <w:spacing w:line="360" w:lineRule="auto"/>
        <w:ind w:left="0" w:firstLineChars="0" w:firstLine="422"/>
        <w:rPr>
          <w:rFonts w:ascii="宋体" w:hAnsi="宋体" w:cs="宋体"/>
          <w:color w:val="00000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现场实地核查时，企业申请取证的产品应正常生产，相关人员应在岗到位。</w:t>
      </w:r>
    </w:p>
    <w:p w:rsidR="0074503E" w:rsidRPr="00521A29" w:rsidRDefault="0074503E" w:rsidP="0074503E">
      <w:pPr>
        <w:pStyle w:val="13"/>
        <w:numPr>
          <w:ilvl w:val="0"/>
          <w:numId w:val="9"/>
        </w:numPr>
        <w:tabs>
          <w:tab w:val="left" w:pos="1276"/>
        </w:tabs>
        <w:spacing w:line="360" w:lineRule="auto"/>
        <w:ind w:left="1701" w:firstLineChars="0" w:hanging="1281"/>
        <w:jc w:val="left"/>
        <w:rPr>
          <w:rFonts w:ascii="宋体" w:hAnsi="宋体" w:cs="宋体"/>
          <w:color w:val="00000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审查组现场对企业申请书及证照等申请材料进行核实。</w:t>
      </w:r>
    </w:p>
    <w:p w:rsidR="0074503E" w:rsidRPr="00521A29" w:rsidRDefault="0074503E" w:rsidP="0074503E">
      <w:pPr>
        <w:pStyle w:val="13"/>
        <w:numPr>
          <w:ilvl w:val="0"/>
          <w:numId w:val="9"/>
        </w:numPr>
        <w:tabs>
          <w:tab w:val="left" w:pos="1418"/>
        </w:tabs>
        <w:spacing w:line="360" w:lineRule="auto"/>
        <w:ind w:left="0" w:firstLineChars="0" w:firstLine="422"/>
        <w:rPr>
          <w:rFonts w:ascii="宋体" w:hAnsi="宋体" w:cs="宋体"/>
          <w:color w:val="00000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审查组现场按照本细则第七条要求企业准备的所有相关材料（见附件1-1～1-8）进行核实。</w:t>
      </w:r>
    </w:p>
    <w:p w:rsidR="0074503E" w:rsidRPr="00521A29" w:rsidRDefault="0074503E" w:rsidP="0074503E">
      <w:pPr>
        <w:pStyle w:val="13"/>
        <w:numPr>
          <w:ilvl w:val="0"/>
          <w:numId w:val="9"/>
        </w:numPr>
        <w:tabs>
          <w:tab w:val="left" w:pos="1418"/>
        </w:tabs>
        <w:spacing w:line="360" w:lineRule="auto"/>
        <w:ind w:left="0" w:firstLineChars="0" w:firstLine="422"/>
        <w:rPr>
          <w:rFonts w:ascii="宋体" w:hAnsi="宋体" w:cs="宋体"/>
          <w:color w:val="00000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审查组现场按照《调度绞车产品生产许可证企业实地核查办法》(见附件2)进行实地核查，并做好记录，形成《企业实地核查不符合项和建议改进项汇总表》(见附件3)，完成《生产许可证企业实地核查报告》(见附件4)。</w:t>
      </w:r>
    </w:p>
    <w:p w:rsidR="0074503E" w:rsidRPr="00521A29" w:rsidRDefault="0074503E" w:rsidP="0074503E">
      <w:pPr>
        <w:pStyle w:val="13"/>
        <w:numPr>
          <w:ilvl w:val="0"/>
          <w:numId w:val="9"/>
        </w:numPr>
        <w:tabs>
          <w:tab w:val="left" w:pos="1418"/>
        </w:tabs>
        <w:spacing w:line="360" w:lineRule="auto"/>
        <w:ind w:left="0" w:firstLineChars="0" w:firstLine="422"/>
        <w:rPr>
          <w:rFonts w:ascii="宋体" w:hAnsi="宋体" w:cs="宋体"/>
          <w:color w:val="00000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审查组现场形成的核查材料和记录（包括附件1-</w:t>
      </w:r>
      <w:r w:rsidRPr="00521A29">
        <w:rPr>
          <w:rFonts w:ascii="宋体" w:hAnsi="宋体" w:hint="eastAsia"/>
          <w:kern w:val="0"/>
          <w:sz w:val="24"/>
          <w:szCs w:val="24"/>
        </w:rPr>
        <w:t>1～8、附件2、附件3和附件4</w:t>
      </w:r>
      <w:r w:rsidR="00144C7C" w:rsidRPr="00521A29">
        <w:rPr>
          <w:rFonts w:ascii="宋体" w:hAnsi="宋体" w:hint="eastAsia"/>
          <w:kern w:val="0"/>
          <w:sz w:val="24"/>
          <w:szCs w:val="24"/>
        </w:rPr>
        <w:t>）一式四份，企业、地方</w:t>
      </w:r>
      <w:r w:rsidRPr="00521A29">
        <w:rPr>
          <w:rFonts w:ascii="宋体" w:hAnsi="宋体" w:hint="eastAsia"/>
          <w:kern w:val="0"/>
          <w:sz w:val="24"/>
          <w:szCs w:val="24"/>
        </w:rPr>
        <w:t>许可证主管部门、审查组织单位、全国工业产品生产许可证审查</w:t>
      </w: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中心（以下简称全国许可证审查中心）各一份。</w:t>
      </w:r>
    </w:p>
    <w:p w:rsidR="0074503E" w:rsidRPr="00521A29" w:rsidRDefault="0074503E" w:rsidP="0074503E">
      <w:pPr>
        <w:pStyle w:val="13"/>
        <w:numPr>
          <w:ilvl w:val="0"/>
          <w:numId w:val="9"/>
        </w:numPr>
        <w:tabs>
          <w:tab w:val="left" w:pos="1418"/>
        </w:tabs>
        <w:spacing w:line="360" w:lineRule="auto"/>
        <w:ind w:left="0" w:firstLineChars="0" w:firstLine="422"/>
        <w:rPr>
          <w:rFonts w:ascii="宋体" w:hAnsi="宋体" w:cs="宋体"/>
          <w:color w:val="000000"/>
          <w:sz w:val="24"/>
          <w:szCs w:val="24"/>
        </w:rPr>
      </w:pPr>
      <w:r w:rsidRPr="00521A29">
        <w:rPr>
          <w:rFonts w:ascii="宋体" w:hAnsi="宋体" w:cs="宋体" w:hint="eastAsia"/>
          <w:color w:val="000000"/>
          <w:sz w:val="24"/>
          <w:szCs w:val="24"/>
        </w:rPr>
        <w:t>实地核查判定原则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521A29">
        <w:rPr>
          <w:rFonts w:ascii="宋体" w:hAnsi="宋体" w:hint="eastAsia"/>
          <w:color w:val="000000"/>
          <w:sz w:val="24"/>
          <w:szCs w:val="24"/>
        </w:rPr>
        <w:t>（一）</w:t>
      </w:r>
      <w:r w:rsidRPr="00521A29">
        <w:rPr>
          <w:rFonts w:ascii="宋体" w:hAnsi="宋体" w:hint="eastAsia"/>
          <w:bCs/>
          <w:color w:val="000000"/>
          <w:sz w:val="24"/>
          <w:szCs w:val="24"/>
        </w:rPr>
        <w:t>审查组应对实地</w:t>
      </w:r>
      <w:r w:rsidRPr="00521A29">
        <w:rPr>
          <w:rFonts w:ascii="宋体" w:hAnsi="宋体" w:hint="eastAsia"/>
          <w:color w:val="000000"/>
          <w:sz w:val="24"/>
          <w:szCs w:val="24"/>
        </w:rPr>
        <w:t>核查办法的每一个条款进行核查，并根据其满足生产合格产品的能力的程度分别</w:t>
      </w:r>
      <w:proofErr w:type="gramStart"/>
      <w:r w:rsidRPr="00521A29">
        <w:rPr>
          <w:rFonts w:ascii="宋体" w:hAnsi="宋体" w:hint="eastAsia"/>
          <w:color w:val="000000"/>
          <w:sz w:val="24"/>
          <w:szCs w:val="24"/>
        </w:rPr>
        <w:t>作出</w:t>
      </w:r>
      <w:proofErr w:type="gramEnd"/>
      <w:r w:rsidRPr="00521A29">
        <w:rPr>
          <w:rFonts w:ascii="宋体" w:hAnsi="宋体" w:hint="eastAsia"/>
          <w:color w:val="000000"/>
          <w:sz w:val="24"/>
          <w:szCs w:val="24"/>
        </w:rPr>
        <w:t>符合、不符合和建议改进的判定。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521A29">
        <w:rPr>
          <w:rFonts w:ascii="宋体" w:hAnsi="宋体" w:hint="eastAsia"/>
          <w:bCs/>
          <w:color w:val="000000"/>
          <w:sz w:val="24"/>
          <w:szCs w:val="24"/>
        </w:rPr>
        <w:t>（二）对判为不符合项的须填写详细的不符合事实，对判为</w:t>
      </w:r>
      <w:r w:rsidRPr="00521A29">
        <w:rPr>
          <w:rFonts w:ascii="宋体" w:hAnsi="宋体" w:hint="eastAsia"/>
          <w:bCs/>
          <w:iCs/>
          <w:color w:val="000000"/>
          <w:sz w:val="24"/>
          <w:szCs w:val="24"/>
        </w:rPr>
        <w:t>建议改进项的须填写实地核查发现的可改进的问题。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521A29">
        <w:rPr>
          <w:rFonts w:ascii="宋体" w:hAnsi="宋体" w:hint="eastAsia"/>
          <w:bCs/>
          <w:color w:val="000000"/>
          <w:sz w:val="24"/>
          <w:szCs w:val="24"/>
        </w:rPr>
        <w:t>（三）核查结论的确定原则：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color w:val="000000"/>
        </w:rPr>
      </w:pPr>
      <w:r w:rsidRPr="00521A29">
        <w:rPr>
          <w:rFonts w:ascii="宋体" w:hAnsi="宋体" w:hint="eastAsia"/>
          <w:bCs/>
          <w:iCs/>
          <w:sz w:val="24"/>
          <w:szCs w:val="24"/>
        </w:rPr>
        <w:t>实地</w:t>
      </w:r>
      <w:proofErr w:type="gramStart"/>
      <w:r w:rsidRPr="00521A29">
        <w:rPr>
          <w:rFonts w:ascii="宋体" w:hAnsi="宋体" w:hint="eastAsia"/>
          <w:bCs/>
          <w:iCs/>
          <w:sz w:val="24"/>
          <w:szCs w:val="24"/>
        </w:rPr>
        <w:t>核查</w:t>
      </w:r>
      <w:r w:rsidRPr="00521A29">
        <w:rPr>
          <w:rFonts w:ascii="宋体" w:hAnsi="宋体" w:cs="宋体" w:hint="eastAsia"/>
          <w:sz w:val="24"/>
          <w:szCs w:val="24"/>
        </w:rPr>
        <w:t>按</w:t>
      </w:r>
      <w:proofErr w:type="gramEnd"/>
      <w:r w:rsidRPr="00521A29">
        <w:rPr>
          <w:rFonts w:ascii="宋体" w:hAnsi="宋体" w:cs="宋体" w:hint="eastAsia"/>
          <w:sz w:val="24"/>
          <w:szCs w:val="24"/>
        </w:rPr>
        <w:t>产品单元审查，</w:t>
      </w:r>
      <w:r w:rsidRPr="00521A29">
        <w:rPr>
          <w:rFonts w:ascii="宋体" w:hAnsi="宋体" w:hint="eastAsia"/>
          <w:bCs/>
          <w:iCs/>
          <w:sz w:val="24"/>
          <w:szCs w:val="24"/>
        </w:rPr>
        <w:t>未发现不符合，核查结论为合格，否则为不合格</w:t>
      </w:r>
      <w:r w:rsidRPr="00521A29">
        <w:rPr>
          <w:rFonts w:ascii="宋体" w:hAnsi="宋体" w:hint="eastAsia"/>
          <w:bCs/>
          <w:sz w:val="24"/>
          <w:szCs w:val="24"/>
        </w:rPr>
        <w:t>。</w:t>
      </w:r>
      <w:r w:rsidRPr="00521A29">
        <w:rPr>
          <w:rFonts w:ascii="宋体" w:hAnsi="宋体" w:cs="宋体" w:hint="eastAsia"/>
          <w:sz w:val="24"/>
          <w:szCs w:val="24"/>
        </w:rPr>
        <w:t>核查结论不合格则该产品单元不合格。</w:t>
      </w:r>
    </w:p>
    <w:p w:rsidR="0074503E" w:rsidRPr="00521A29" w:rsidRDefault="0074503E" w:rsidP="0074503E">
      <w:pPr>
        <w:pStyle w:val="13"/>
        <w:tabs>
          <w:tab w:val="left" w:pos="1418"/>
        </w:tabs>
        <w:spacing w:line="360" w:lineRule="auto"/>
        <w:ind w:firstLineChars="0"/>
        <w:rPr>
          <w:rFonts w:ascii="宋体" w:hAnsi="宋体" w:cs="宋体"/>
        </w:rPr>
      </w:pPr>
    </w:p>
    <w:p w:rsidR="0074503E" w:rsidRPr="00521A29" w:rsidRDefault="0074503E" w:rsidP="00521A29">
      <w:pPr>
        <w:pStyle w:val="13"/>
        <w:spacing w:line="360" w:lineRule="auto"/>
        <w:ind w:firstLineChars="0" w:firstLine="0"/>
        <w:jc w:val="center"/>
        <w:outlineLvl w:val="0"/>
        <w:rPr>
          <w:rFonts w:ascii="宋体" w:hAnsi="宋体" w:cs="宋体"/>
          <w:color w:val="000000"/>
        </w:rPr>
      </w:pPr>
      <w:bookmarkStart w:id="6" w:name="_Toc462924348"/>
      <w:r w:rsidRPr="00521A29">
        <w:rPr>
          <w:rFonts w:ascii="宋体" w:hAnsi="宋体" w:cs="宋体" w:hint="eastAsia"/>
          <w:bCs/>
          <w:color w:val="000000"/>
          <w:sz w:val="28"/>
          <w:szCs w:val="28"/>
        </w:rPr>
        <w:t>第五章  产品检验</w:t>
      </w:r>
      <w:bookmarkEnd w:id="6"/>
    </w:p>
    <w:p w:rsidR="0074503E" w:rsidRPr="00521A29" w:rsidRDefault="0074503E" w:rsidP="0074503E">
      <w:pPr>
        <w:pStyle w:val="13"/>
        <w:numPr>
          <w:ilvl w:val="0"/>
          <w:numId w:val="9"/>
        </w:numPr>
        <w:tabs>
          <w:tab w:val="left" w:pos="1418"/>
        </w:tabs>
        <w:spacing w:line="360" w:lineRule="auto"/>
        <w:ind w:left="0" w:firstLineChars="0" w:firstLine="422"/>
        <w:rPr>
          <w:rFonts w:ascii="宋体" w:hAnsi="宋体"/>
          <w:kern w:val="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抽样规则</w:t>
      </w:r>
    </w:p>
    <w:p w:rsidR="0074503E" w:rsidRPr="00521A29" w:rsidRDefault="0074503E" w:rsidP="00521A29">
      <w:pPr>
        <w:pStyle w:val="13"/>
        <w:tabs>
          <w:tab w:val="left" w:pos="1418"/>
        </w:tabs>
        <w:adjustRightInd w:val="0"/>
        <w:snapToGrid w:val="0"/>
        <w:spacing w:line="360" w:lineRule="auto"/>
        <w:ind w:firstLine="480"/>
        <w:rPr>
          <w:rFonts w:ascii="宋体" w:hAnsi="宋体"/>
          <w:color w:val="000000"/>
          <w:kern w:val="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实地核查合格的企业，审查组按检</w:t>
      </w:r>
      <w:r w:rsidRPr="00521A29">
        <w:rPr>
          <w:rFonts w:ascii="宋体" w:hAnsi="宋体" w:hint="eastAsia"/>
          <w:kern w:val="0"/>
          <w:sz w:val="24"/>
          <w:szCs w:val="24"/>
        </w:rPr>
        <w:t>验</w:t>
      </w: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样品</w:t>
      </w:r>
      <w:r w:rsidR="003E4103" w:rsidRPr="00521A29">
        <w:rPr>
          <w:rFonts w:ascii="宋体" w:hAnsi="宋体" w:hint="eastAsia"/>
          <w:kern w:val="0"/>
          <w:sz w:val="24"/>
          <w:szCs w:val="24"/>
        </w:rPr>
        <w:t>数量</w:t>
      </w: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一览表的规定（见表4），在企业自检合格的产品中实施抽样，并填写抽样单（见表5）。</w:t>
      </w:r>
    </w:p>
    <w:p w:rsidR="0074503E" w:rsidRPr="00521A29" w:rsidRDefault="0074503E" w:rsidP="00521A29">
      <w:pPr>
        <w:pStyle w:val="13"/>
        <w:spacing w:line="360" w:lineRule="auto"/>
        <w:ind w:firstLine="480"/>
        <w:rPr>
          <w:kern w:val="0"/>
        </w:rPr>
      </w:pPr>
      <w:r w:rsidRPr="00521A29">
        <w:rPr>
          <w:rFonts w:ascii="宋体" w:hAnsi="宋体" w:hint="eastAsia"/>
          <w:kern w:val="0"/>
          <w:sz w:val="24"/>
          <w:szCs w:val="24"/>
        </w:rPr>
        <w:t>企业应在7日内将样品和抽样单一并送达有资质的生产许可证检验机构（以下简称发证检验机构，企业可在</w:t>
      </w:r>
      <w:r w:rsidR="003E4103" w:rsidRPr="00521A29">
        <w:rPr>
          <w:rFonts w:ascii="宋体" w:hAnsi="宋体" w:hint="eastAsia"/>
          <w:kern w:val="0"/>
          <w:sz w:val="24"/>
          <w:szCs w:val="24"/>
        </w:rPr>
        <w:t>国家质量监督检验检疫</w:t>
      </w:r>
      <w:r w:rsidRPr="00521A29">
        <w:rPr>
          <w:rFonts w:ascii="宋体" w:hAnsi="宋体" w:hint="eastAsia"/>
          <w:kern w:val="0"/>
          <w:sz w:val="24"/>
          <w:szCs w:val="24"/>
        </w:rPr>
        <w:t>总局或省局网上查询自主选择）。</w:t>
      </w:r>
    </w:p>
    <w:p w:rsidR="0074503E" w:rsidRPr="00521A29" w:rsidRDefault="0074503E" w:rsidP="00521A29">
      <w:pPr>
        <w:pStyle w:val="13"/>
        <w:tabs>
          <w:tab w:val="left" w:pos="1418"/>
        </w:tabs>
        <w:adjustRightInd w:val="0"/>
        <w:snapToGrid w:val="0"/>
        <w:spacing w:line="360" w:lineRule="auto"/>
        <w:jc w:val="center"/>
        <w:rPr>
          <w:bCs/>
        </w:rPr>
      </w:pPr>
      <w:r w:rsidRPr="00521A29">
        <w:rPr>
          <w:rFonts w:hint="eastAsia"/>
        </w:rPr>
        <w:t>表</w:t>
      </w:r>
      <w:r w:rsidRPr="00521A29">
        <w:rPr>
          <w:rFonts w:hint="eastAsia"/>
        </w:rPr>
        <w:t>4</w:t>
      </w:r>
      <w:r w:rsidRPr="00521A29">
        <w:rPr>
          <w:rFonts w:hint="eastAsia"/>
        </w:rPr>
        <w:t>检验样品数量一览表</w:t>
      </w:r>
    </w:p>
    <w:tbl>
      <w:tblPr>
        <w:tblW w:w="7907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102"/>
        <w:gridCol w:w="1221"/>
        <w:gridCol w:w="4403"/>
      </w:tblGrid>
      <w:tr w:rsidR="003E4103" w:rsidRPr="00521A29" w:rsidTr="003E4103">
        <w:trPr>
          <w:trHeight w:val="387"/>
          <w:tblHeader/>
          <w:jc w:val="center"/>
        </w:trPr>
        <w:tc>
          <w:tcPr>
            <w:tcW w:w="1181" w:type="dxa"/>
            <w:vAlign w:val="center"/>
          </w:tcPr>
          <w:p w:rsidR="003E4103" w:rsidRPr="00521A29" w:rsidRDefault="003E4103" w:rsidP="00D943B4">
            <w:pPr>
              <w:spacing w:line="300" w:lineRule="exact"/>
              <w:jc w:val="center"/>
              <w:rPr>
                <w:bCs/>
                <w:szCs w:val="21"/>
              </w:rPr>
            </w:pPr>
            <w:r w:rsidRPr="00521A29">
              <w:rPr>
                <w:rFonts w:hint="eastAsia"/>
                <w:bCs/>
                <w:szCs w:val="21"/>
              </w:rPr>
              <w:t>产品单元</w:t>
            </w:r>
          </w:p>
        </w:tc>
        <w:tc>
          <w:tcPr>
            <w:tcW w:w="1102" w:type="dxa"/>
            <w:vAlign w:val="center"/>
          </w:tcPr>
          <w:p w:rsidR="003E4103" w:rsidRPr="00521A29" w:rsidRDefault="003E4103" w:rsidP="00D943B4">
            <w:pPr>
              <w:spacing w:line="300" w:lineRule="exact"/>
              <w:jc w:val="center"/>
              <w:rPr>
                <w:bCs/>
                <w:szCs w:val="21"/>
              </w:rPr>
            </w:pPr>
            <w:r w:rsidRPr="00521A29">
              <w:rPr>
                <w:rFonts w:hint="eastAsia"/>
                <w:bCs/>
                <w:szCs w:val="21"/>
              </w:rPr>
              <w:t>抽样基数</w:t>
            </w:r>
          </w:p>
        </w:tc>
        <w:tc>
          <w:tcPr>
            <w:tcW w:w="1221" w:type="dxa"/>
            <w:vAlign w:val="center"/>
          </w:tcPr>
          <w:p w:rsidR="003E4103" w:rsidRPr="00521A29" w:rsidRDefault="003E4103" w:rsidP="00D943B4">
            <w:pPr>
              <w:spacing w:line="300" w:lineRule="exact"/>
              <w:jc w:val="center"/>
              <w:rPr>
                <w:bCs/>
                <w:szCs w:val="21"/>
              </w:rPr>
            </w:pPr>
            <w:r w:rsidRPr="00521A29">
              <w:rPr>
                <w:rFonts w:hint="eastAsia"/>
                <w:bCs/>
                <w:szCs w:val="21"/>
              </w:rPr>
              <w:t>样品数量</w:t>
            </w:r>
          </w:p>
        </w:tc>
        <w:tc>
          <w:tcPr>
            <w:tcW w:w="4403" w:type="dxa"/>
            <w:vAlign w:val="center"/>
          </w:tcPr>
          <w:p w:rsidR="003E4103" w:rsidRPr="00521A29" w:rsidRDefault="003E4103" w:rsidP="00D943B4">
            <w:pPr>
              <w:spacing w:line="300" w:lineRule="exact"/>
              <w:jc w:val="center"/>
              <w:rPr>
                <w:bCs/>
                <w:szCs w:val="21"/>
              </w:rPr>
            </w:pPr>
            <w:r w:rsidRPr="00521A29">
              <w:rPr>
                <w:rFonts w:hint="eastAsia"/>
                <w:bCs/>
                <w:szCs w:val="21"/>
              </w:rPr>
              <w:t>抽样方法及要求</w:t>
            </w:r>
          </w:p>
        </w:tc>
      </w:tr>
      <w:tr w:rsidR="003E4103" w:rsidRPr="00521A29" w:rsidTr="003E4103">
        <w:trPr>
          <w:trHeight w:val="394"/>
          <w:jc w:val="center"/>
        </w:trPr>
        <w:tc>
          <w:tcPr>
            <w:tcW w:w="1181" w:type="dxa"/>
            <w:vAlign w:val="center"/>
          </w:tcPr>
          <w:p w:rsidR="003E4103" w:rsidRPr="00521A29" w:rsidRDefault="003E4103" w:rsidP="00D943B4">
            <w:pPr>
              <w:pStyle w:val="ad"/>
              <w:spacing w:before="120" w:line="320" w:lineRule="exact"/>
              <w:ind w:firstLineChars="0" w:firstLine="0"/>
              <w:rPr>
                <w:sz w:val="18"/>
                <w:szCs w:val="21"/>
              </w:rPr>
            </w:pPr>
            <w:r w:rsidRPr="00521A29">
              <w:rPr>
                <w:rFonts w:ascii="宋体" w:hAnsi="宋体" w:cs="宋体" w:hint="eastAsia"/>
                <w:szCs w:val="21"/>
              </w:rPr>
              <w:t xml:space="preserve">调度绞车 </w:t>
            </w:r>
          </w:p>
        </w:tc>
        <w:tc>
          <w:tcPr>
            <w:tcW w:w="1102" w:type="dxa"/>
            <w:vAlign w:val="center"/>
          </w:tcPr>
          <w:p w:rsidR="003E4103" w:rsidRPr="00521A29" w:rsidRDefault="003E4103" w:rsidP="00D943B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21" w:type="dxa"/>
            <w:vAlign w:val="center"/>
          </w:tcPr>
          <w:p w:rsidR="003E4103" w:rsidRPr="00521A29" w:rsidRDefault="003E4103" w:rsidP="00D943B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403" w:type="dxa"/>
          </w:tcPr>
          <w:p w:rsidR="003E4103" w:rsidRPr="00521A29" w:rsidRDefault="003E4103" w:rsidP="00D943B4">
            <w:pPr>
              <w:spacing w:line="300" w:lineRule="exact"/>
              <w:rPr>
                <w:sz w:val="18"/>
                <w:szCs w:val="18"/>
              </w:rPr>
            </w:pPr>
            <w:r w:rsidRPr="00521A29">
              <w:rPr>
                <w:rFonts w:hint="eastAsia"/>
                <w:sz w:val="18"/>
                <w:szCs w:val="18"/>
              </w:rPr>
              <w:t>根据企业申请的规格型号，抽取最大规格型号的两台同型号样机，一台做整机检测，另一台做清洁度和主轴、卷筒质量检测。</w:t>
            </w:r>
          </w:p>
        </w:tc>
      </w:tr>
    </w:tbl>
    <w:p w:rsidR="0074503E" w:rsidRPr="00521A29" w:rsidRDefault="0074503E" w:rsidP="00521A29">
      <w:pPr>
        <w:spacing w:line="400" w:lineRule="exact"/>
        <w:ind w:firstLineChars="194" w:firstLine="407"/>
        <w:jc w:val="center"/>
      </w:pPr>
      <w:r w:rsidRPr="00521A29">
        <w:rPr>
          <w:rFonts w:hint="eastAsia"/>
        </w:rPr>
        <w:t>表</w:t>
      </w:r>
      <w:r w:rsidRPr="00521A29">
        <w:rPr>
          <w:rFonts w:hint="eastAsia"/>
        </w:rPr>
        <w:t xml:space="preserve">5 </w:t>
      </w:r>
      <w:r w:rsidRPr="00521A29">
        <w:rPr>
          <w:rFonts w:hint="eastAsia"/>
        </w:rPr>
        <w:t>调度绞车产品生产许可证抽样单</w:t>
      </w:r>
    </w:p>
    <w:tbl>
      <w:tblPr>
        <w:tblW w:w="9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"/>
        <w:gridCol w:w="573"/>
        <w:gridCol w:w="526"/>
        <w:gridCol w:w="1575"/>
        <w:gridCol w:w="840"/>
        <w:gridCol w:w="735"/>
        <w:gridCol w:w="1155"/>
        <w:gridCol w:w="1155"/>
        <w:gridCol w:w="1680"/>
      </w:tblGrid>
      <w:tr w:rsidR="0074503E" w:rsidRPr="00521A29" w:rsidTr="00D943B4">
        <w:trPr>
          <w:cantSplit/>
          <w:trHeight w:val="454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企业情况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申请单位</w:t>
            </w:r>
          </w:p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(盖章)</w:t>
            </w:r>
          </w:p>
        </w:tc>
        <w:tc>
          <w:tcPr>
            <w:tcW w:w="7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4503E" w:rsidRPr="00521A29" w:rsidTr="00D943B4">
        <w:trPr>
          <w:cantSplit/>
          <w:trHeight w:val="447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生产地址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righ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邮政编码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4503E" w:rsidRPr="00521A29" w:rsidTr="00D943B4">
        <w:trPr>
          <w:cantSplit/>
          <w:trHeight w:val="447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联系人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righ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电 话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righ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传    真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4503E" w:rsidRPr="00521A29" w:rsidTr="00D943B4">
        <w:trPr>
          <w:cantSplit/>
          <w:trHeight w:val="454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样品情况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产品名称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产品单元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4503E" w:rsidRPr="00521A29" w:rsidTr="00D943B4">
        <w:trPr>
          <w:cantSplit/>
          <w:trHeight w:val="454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规格型号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执行标准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4503E" w:rsidRPr="00521A29" w:rsidTr="00D943B4">
        <w:trPr>
          <w:cantSplit/>
          <w:trHeight w:val="454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样品等级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出厂编号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4503E" w:rsidRPr="00521A29" w:rsidTr="00D943B4">
        <w:trPr>
          <w:cantSplit/>
          <w:trHeight w:val="454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抽样基数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3E" w:rsidRPr="00521A29" w:rsidRDefault="0074503E" w:rsidP="00D943B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生产日期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3E" w:rsidRPr="00521A29" w:rsidRDefault="0074503E" w:rsidP="00D943B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4503E" w:rsidRPr="00521A29" w:rsidTr="00D943B4">
        <w:trPr>
          <w:cantSplit/>
          <w:trHeight w:val="454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样品数量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3E" w:rsidRPr="00521A29" w:rsidRDefault="0074503E" w:rsidP="00D943B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抽样日期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3E" w:rsidRPr="00521A29" w:rsidRDefault="0074503E" w:rsidP="00D943B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4503E" w:rsidRPr="00521A29" w:rsidTr="00D943B4">
        <w:trPr>
          <w:cantSplit/>
          <w:trHeight w:val="462"/>
        </w:trPr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</w:pPr>
            <w:r w:rsidRPr="00521A29">
              <w:rPr>
                <w:rFonts w:hint="eastAsia"/>
              </w:rPr>
              <w:t>抽样人员</w:t>
            </w:r>
          </w:p>
          <w:p w:rsidR="0074503E" w:rsidRPr="00521A29" w:rsidRDefault="0074503E" w:rsidP="00D943B4">
            <w:pPr>
              <w:jc w:val="center"/>
            </w:pPr>
            <w:r w:rsidRPr="00521A29">
              <w:rPr>
                <w:rFonts w:hint="eastAsia"/>
              </w:rPr>
              <w:t>（签字）</w:t>
            </w:r>
          </w:p>
        </w:tc>
        <w:tc>
          <w:tcPr>
            <w:tcW w:w="3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r w:rsidRPr="00521A29">
              <w:rPr>
                <w:rFonts w:hint="eastAsia"/>
              </w:rPr>
              <w:t>1</w:t>
            </w:r>
            <w:r w:rsidRPr="00521A29">
              <w:rPr>
                <w:rFonts w:hint="eastAsia"/>
              </w:rPr>
              <w:t>、</w:t>
            </w:r>
            <w:r w:rsidRPr="00521A29">
              <w:rPr>
                <w:rFonts w:hint="eastAsia"/>
              </w:rPr>
              <w:t xml:space="preserve">              2</w:t>
            </w:r>
            <w:r w:rsidRPr="00521A29">
              <w:rPr>
                <w:rFonts w:hint="eastAsia"/>
              </w:rPr>
              <w:t>、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240" w:lineRule="atLeast"/>
              <w:jc w:val="center"/>
            </w:pPr>
            <w:r w:rsidRPr="00521A29">
              <w:rPr>
                <w:rFonts w:hint="eastAsia"/>
              </w:rPr>
              <w:t>企业代表</w:t>
            </w:r>
          </w:p>
          <w:p w:rsidR="0074503E" w:rsidRPr="00521A29" w:rsidRDefault="0074503E" w:rsidP="00D943B4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hint="eastAsia"/>
              </w:rPr>
              <w:t>（签字）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4503E" w:rsidRPr="00521A29" w:rsidTr="00D943B4">
        <w:trPr>
          <w:cantSplit/>
          <w:trHeight w:val="439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抽样方式</w:t>
            </w:r>
          </w:p>
        </w:tc>
        <w:tc>
          <w:tcPr>
            <w:tcW w:w="8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color w:val="000000"/>
                <w:szCs w:val="21"/>
              </w:rPr>
              <w:t xml:space="preserve">审查组抽样          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>免实地核查</w:t>
            </w:r>
            <w:r w:rsidRPr="00521A29">
              <w:rPr>
                <w:rFonts w:ascii="宋体" w:hAnsi="宋体" w:hint="eastAsia"/>
                <w:color w:val="000000"/>
                <w:szCs w:val="21"/>
              </w:rPr>
              <w:t xml:space="preserve">企业抽样        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</w:rPr>
              <w:t>已获证单元内增加产品</w:t>
            </w:r>
            <w:r w:rsidRPr="00521A29">
              <w:rPr>
                <w:rFonts w:ascii="宋体" w:hAnsi="宋体" w:hint="eastAsia"/>
                <w:color w:val="000000"/>
                <w:szCs w:val="21"/>
              </w:rPr>
              <w:t xml:space="preserve">企业抽样                </w:t>
            </w:r>
          </w:p>
        </w:tc>
      </w:tr>
      <w:tr w:rsidR="0074503E" w:rsidRPr="00521A29" w:rsidTr="00D943B4">
        <w:trPr>
          <w:cantSplit/>
          <w:trHeight w:val="60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  <w:tc>
          <w:tcPr>
            <w:tcW w:w="8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3E" w:rsidRPr="00521A29" w:rsidRDefault="0074503E" w:rsidP="00D943B4">
            <w:pPr>
              <w:spacing w:line="0" w:lineRule="atLeast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74503E" w:rsidRPr="00521A29" w:rsidTr="00D943B4">
        <w:trPr>
          <w:cantSplit/>
          <w:trHeight w:val="417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说明</w:t>
            </w:r>
          </w:p>
        </w:tc>
        <w:tc>
          <w:tcPr>
            <w:tcW w:w="8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请企业在实地核查合格后7日内将样品送达</w:t>
            </w:r>
            <w:r w:rsidRPr="00521A29">
              <w:rPr>
                <w:rFonts w:ascii="宋体" w:hAnsi="宋体" w:hint="eastAsia"/>
                <w:color w:val="000000"/>
                <w:kern w:val="0"/>
              </w:rPr>
              <w:t>自主选择的</w:t>
            </w:r>
            <w:r w:rsidRPr="00521A29">
              <w:rPr>
                <w:rFonts w:ascii="宋体" w:hAnsi="宋体" w:hint="eastAsia"/>
                <w:color w:val="000000"/>
                <w:szCs w:val="21"/>
              </w:rPr>
              <w:t>生产许可证检验机构。</w:t>
            </w:r>
          </w:p>
        </w:tc>
      </w:tr>
    </w:tbl>
    <w:p w:rsidR="0074503E" w:rsidRPr="00521A29" w:rsidRDefault="0074503E" w:rsidP="00521A29">
      <w:pPr>
        <w:spacing w:beforeLines="50" w:before="120" w:line="360" w:lineRule="auto"/>
        <w:ind w:firstLineChars="194" w:firstLine="407"/>
        <w:rPr>
          <w:rFonts w:ascii="宋体" w:hAnsi="宋体"/>
          <w:color w:val="000000"/>
          <w:kern w:val="0"/>
          <w:szCs w:val="24"/>
        </w:rPr>
      </w:pPr>
      <w:r w:rsidRPr="00521A29">
        <w:rPr>
          <w:rFonts w:ascii="宋体" w:hAnsi="宋体" w:hint="eastAsia"/>
          <w:color w:val="000000"/>
          <w:kern w:val="0"/>
          <w:szCs w:val="24"/>
        </w:rPr>
        <w:t>注：1.调度绞车产品生产许可证检验样品无论是审查组抽样还是企业抽样，均应填写此抽样单。</w:t>
      </w:r>
    </w:p>
    <w:p w:rsidR="0074503E" w:rsidRPr="00521A29" w:rsidRDefault="0074503E" w:rsidP="00521A29">
      <w:pPr>
        <w:spacing w:line="360" w:lineRule="auto"/>
        <w:ind w:firstLineChars="394" w:firstLine="827"/>
        <w:rPr>
          <w:rFonts w:ascii="宋体" w:hAnsi="宋体"/>
          <w:kern w:val="0"/>
          <w:szCs w:val="24"/>
        </w:rPr>
      </w:pPr>
      <w:r w:rsidRPr="00521A29">
        <w:rPr>
          <w:rFonts w:ascii="宋体" w:hAnsi="宋体" w:hint="eastAsia"/>
        </w:rPr>
        <w:t>2.执行标准为本细则要求该产品执行的标准。</w:t>
      </w:r>
    </w:p>
    <w:p w:rsidR="0074503E" w:rsidRPr="00521A29" w:rsidRDefault="0074503E" w:rsidP="00521A29">
      <w:pPr>
        <w:pStyle w:val="13"/>
        <w:tabs>
          <w:tab w:val="left" w:pos="1418"/>
        </w:tabs>
        <w:spacing w:line="360" w:lineRule="auto"/>
        <w:ind w:firstLineChars="150" w:firstLine="315"/>
      </w:pPr>
    </w:p>
    <w:p w:rsidR="0074503E" w:rsidRPr="00521A29" w:rsidRDefault="0074503E" w:rsidP="0074503E">
      <w:pPr>
        <w:pStyle w:val="13"/>
        <w:numPr>
          <w:ilvl w:val="0"/>
          <w:numId w:val="9"/>
        </w:numPr>
        <w:tabs>
          <w:tab w:val="left" w:pos="1418"/>
        </w:tabs>
        <w:spacing w:line="360" w:lineRule="auto"/>
        <w:ind w:left="0" w:firstLineChars="0" w:firstLine="426"/>
        <w:rPr>
          <w:rFonts w:ascii="宋体" w:hAnsi="宋体" w:cs="宋体"/>
          <w:sz w:val="24"/>
          <w:szCs w:val="24"/>
        </w:rPr>
      </w:pPr>
      <w:r w:rsidRPr="00521A29">
        <w:rPr>
          <w:rFonts w:ascii="宋体" w:hAnsi="宋体" w:hint="eastAsia"/>
          <w:sz w:val="24"/>
          <w:szCs w:val="24"/>
        </w:rPr>
        <w:t>企业延续符合免实地核查要求的</w:t>
      </w:r>
      <w:r w:rsidR="00232E75" w:rsidRPr="00521A29">
        <w:rPr>
          <w:rFonts w:ascii="宋体" w:hAnsi="宋体" w:hint="eastAsia"/>
          <w:sz w:val="24"/>
          <w:szCs w:val="24"/>
        </w:rPr>
        <w:t>、</w:t>
      </w:r>
      <w:r w:rsidRPr="00521A29">
        <w:rPr>
          <w:rFonts w:ascii="宋体" w:hAnsi="宋体" w:cs="宋体" w:hint="eastAsia"/>
          <w:color w:val="000000"/>
          <w:kern w:val="0"/>
          <w:sz w:val="24"/>
          <w:szCs w:val="24"/>
        </w:rPr>
        <w:t>企业在获证产品单元内申请增大</w:t>
      </w:r>
      <w:r w:rsidRPr="00521A29">
        <w:rPr>
          <w:rFonts w:ascii="宋体" w:hAnsi="宋体" w:hint="eastAsia"/>
          <w:kern w:val="0"/>
          <w:sz w:val="24"/>
          <w:szCs w:val="24"/>
        </w:rPr>
        <w:t>外层钢丝绳最大静张力</w:t>
      </w:r>
      <w:r w:rsidRPr="00521A29">
        <w:rPr>
          <w:rFonts w:ascii="宋体" w:hAnsi="宋体" w:hint="eastAsia"/>
          <w:sz w:val="24"/>
          <w:szCs w:val="24"/>
        </w:rPr>
        <w:t>的，均不进行实地核查只进行产品检验，企业应在申请受理之日起</w:t>
      </w:r>
      <w:r w:rsidRPr="00521A29">
        <w:rPr>
          <w:rFonts w:ascii="宋体" w:hAnsi="宋体"/>
          <w:sz w:val="24"/>
          <w:szCs w:val="24"/>
        </w:rPr>
        <w:t>7</w:t>
      </w:r>
      <w:r w:rsidRPr="00521A29">
        <w:rPr>
          <w:rFonts w:ascii="宋体" w:hAnsi="宋体" w:hint="eastAsia"/>
          <w:sz w:val="24"/>
          <w:szCs w:val="24"/>
        </w:rPr>
        <w:t>日内，按本细则第十四条中表4要求</w:t>
      </w:r>
      <w:r w:rsidRPr="00521A29">
        <w:rPr>
          <w:rFonts w:ascii="宋体" w:hAnsi="宋体" w:cs="宋体" w:hint="eastAsia"/>
          <w:color w:val="000000"/>
          <w:kern w:val="0"/>
          <w:sz w:val="24"/>
          <w:szCs w:val="24"/>
        </w:rPr>
        <w:t>自行抽取产品单元内最大规格产品，</w:t>
      </w:r>
      <w:r w:rsidRPr="00521A29">
        <w:rPr>
          <w:rFonts w:ascii="宋体" w:hAnsi="宋体" w:hint="eastAsia"/>
          <w:sz w:val="24"/>
          <w:szCs w:val="24"/>
        </w:rPr>
        <w:t>填写抽样单（表5），</w:t>
      </w:r>
      <w:r w:rsidRPr="00521A29">
        <w:rPr>
          <w:rFonts w:ascii="宋体" w:hAnsi="宋体" w:cs="宋体" w:hint="eastAsia"/>
          <w:color w:val="000000"/>
          <w:kern w:val="0"/>
          <w:sz w:val="24"/>
          <w:szCs w:val="24"/>
        </w:rPr>
        <w:t>并将抽样单及样品一起装箱封存贴好封条，</w:t>
      </w:r>
      <w:r w:rsidRPr="00521A29">
        <w:rPr>
          <w:rFonts w:ascii="宋体" w:hAnsi="宋体" w:hint="eastAsia"/>
          <w:sz w:val="24"/>
          <w:szCs w:val="24"/>
        </w:rPr>
        <w:t>自主选择发证检验机构寄送样品，同时将抽样单和检验委托合同寄送</w:t>
      </w: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审查组</w:t>
      </w:r>
      <w:r w:rsidRPr="00521A29">
        <w:rPr>
          <w:rFonts w:ascii="宋体" w:hAnsi="宋体" w:hint="eastAsia"/>
          <w:sz w:val="24"/>
          <w:szCs w:val="24"/>
        </w:rPr>
        <w:t>。企业对所抽送样品的及时性、真实性、准确性负责。</w:t>
      </w:r>
    </w:p>
    <w:p w:rsidR="0074503E" w:rsidRPr="00521A29" w:rsidRDefault="0074503E" w:rsidP="0074503E">
      <w:pPr>
        <w:pStyle w:val="13"/>
        <w:numPr>
          <w:ilvl w:val="0"/>
          <w:numId w:val="9"/>
        </w:numPr>
        <w:tabs>
          <w:tab w:val="left" w:pos="1418"/>
        </w:tabs>
        <w:spacing w:line="360" w:lineRule="auto"/>
        <w:ind w:left="0" w:firstLineChars="0" w:firstLine="426"/>
        <w:rPr>
          <w:rFonts w:ascii="宋体" w:hAnsi="宋体"/>
          <w:kern w:val="0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调度绞车产品生产许可证发证检验项目、依据标准</w:t>
      </w:r>
      <w:r w:rsidRPr="00521A29">
        <w:rPr>
          <w:rFonts w:ascii="宋体" w:hAnsi="宋体" w:hint="eastAsia"/>
          <w:kern w:val="0"/>
          <w:sz w:val="24"/>
          <w:szCs w:val="24"/>
        </w:rPr>
        <w:t>及重要度分级见表6。</w:t>
      </w:r>
    </w:p>
    <w:p w:rsidR="0074503E" w:rsidRPr="00521A29" w:rsidRDefault="0074503E" w:rsidP="0074503E">
      <w:pPr>
        <w:pStyle w:val="13"/>
        <w:tabs>
          <w:tab w:val="left" w:pos="1418"/>
        </w:tabs>
        <w:spacing w:line="360" w:lineRule="auto"/>
        <w:ind w:left="426" w:firstLineChars="0" w:firstLine="0"/>
        <w:rPr>
          <w:rFonts w:ascii="宋体" w:hAnsi="宋体"/>
          <w:kern w:val="0"/>
        </w:rPr>
      </w:pPr>
    </w:p>
    <w:p w:rsidR="0074503E" w:rsidRPr="00521A29" w:rsidRDefault="0074503E" w:rsidP="00521A29">
      <w:pPr>
        <w:tabs>
          <w:tab w:val="left" w:pos="0"/>
        </w:tabs>
        <w:spacing w:line="360" w:lineRule="auto"/>
        <w:ind w:firstLineChars="200" w:firstLine="420"/>
        <w:jc w:val="center"/>
        <w:rPr>
          <w:rFonts w:ascii="宋体" w:hAnsi="宋体"/>
          <w:color w:val="FF0000"/>
        </w:rPr>
      </w:pPr>
      <w:r w:rsidRPr="00521A29">
        <w:rPr>
          <w:rFonts w:ascii="宋体" w:hAnsi="宋体" w:hint="eastAsia"/>
        </w:rPr>
        <w:t>表</w:t>
      </w:r>
      <w:r w:rsidRPr="00521A29">
        <w:rPr>
          <w:rFonts w:ascii="宋体" w:hAnsi="宋体" w:hint="eastAsia"/>
          <w:bCs/>
        </w:rPr>
        <w:t>6</w:t>
      </w:r>
      <w:r w:rsidRPr="00521A29">
        <w:rPr>
          <w:rFonts w:ascii="宋体" w:hAnsi="宋体" w:hint="eastAsia"/>
          <w:color w:val="000000"/>
          <w:kern w:val="0"/>
        </w:rPr>
        <w:t>调度绞车产品生产许可证发证检验项目、依据标准</w:t>
      </w:r>
      <w:r w:rsidRPr="00521A29">
        <w:rPr>
          <w:rFonts w:ascii="宋体" w:hAnsi="宋体" w:hint="eastAsia"/>
          <w:kern w:val="0"/>
        </w:rPr>
        <w:t>及</w:t>
      </w:r>
      <w:r w:rsidRPr="00521A29">
        <w:rPr>
          <w:rFonts w:hint="eastAsia"/>
          <w:kern w:val="0"/>
        </w:rPr>
        <w:t>重要度分级表</w:t>
      </w:r>
    </w:p>
    <w:tbl>
      <w:tblPr>
        <w:tblW w:w="8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1512"/>
        <w:gridCol w:w="2505"/>
        <w:gridCol w:w="2552"/>
        <w:gridCol w:w="1322"/>
      </w:tblGrid>
      <w:tr w:rsidR="0074503E" w:rsidRPr="00521A29" w:rsidTr="00A50017">
        <w:trPr>
          <w:cantSplit/>
          <w:trHeight w:val="798"/>
          <w:tblHeader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521A29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521A29">
              <w:rPr>
                <w:rFonts w:ascii="宋体" w:hAnsi="宋体" w:cs="宋体" w:hint="eastAsia"/>
                <w:bCs/>
                <w:color w:val="000000"/>
                <w:szCs w:val="21"/>
              </w:rPr>
              <w:t>检验项目</w:t>
            </w:r>
          </w:p>
        </w:tc>
        <w:tc>
          <w:tcPr>
            <w:tcW w:w="2505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521A29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552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521A29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132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4503E" w:rsidRPr="00521A29" w:rsidRDefault="0074503E" w:rsidP="00D943B4">
            <w:pPr>
              <w:widowControl/>
              <w:rPr>
                <w:rFonts w:ascii="宋体" w:hAnsi="宋体"/>
                <w:bCs/>
                <w:color w:val="000000"/>
                <w:szCs w:val="21"/>
              </w:rPr>
            </w:pPr>
            <w:r w:rsidRPr="00521A29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1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防爆功能</w:t>
            </w:r>
          </w:p>
        </w:tc>
        <w:tc>
          <w:tcPr>
            <w:tcW w:w="250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GB20180-2006中4.11</w:t>
            </w:r>
          </w:p>
          <w:p w:rsidR="0074503E" w:rsidRPr="00521A29" w:rsidRDefault="0074503E" w:rsidP="00A50017">
            <w:pPr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中4.2</w:t>
            </w:r>
          </w:p>
        </w:tc>
        <w:tc>
          <w:tcPr>
            <w:tcW w:w="255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GB20180-2006中4.11</w:t>
            </w:r>
          </w:p>
          <w:p w:rsidR="0074503E" w:rsidRPr="00521A29" w:rsidRDefault="0074503E" w:rsidP="00A50017">
            <w:pPr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中4.2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A</w:t>
            </w:r>
          </w:p>
        </w:tc>
      </w:tr>
      <w:tr w:rsidR="0074503E" w:rsidRPr="00521A29" w:rsidTr="003E4103">
        <w:trPr>
          <w:cantSplit/>
          <w:trHeight w:val="513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2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Courier New" w:hint="eastAsia"/>
                <w:color w:val="000000"/>
              </w:rPr>
              <w:t>整机空载噪声</w:t>
            </w:r>
          </w:p>
        </w:tc>
        <w:tc>
          <w:tcPr>
            <w:tcW w:w="250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GB20180-2006中4.14</w:t>
            </w:r>
          </w:p>
          <w:p w:rsidR="0074503E" w:rsidRPr="00521A29" w:rsidRDefault="0074503E" w:rsidP="00A50017">
            <w:pPr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中4.7</w:t>
            </w:r>
          </w:p>
        </w:tc>
        <w:tc>
          <w:tcPr>
            <w:tcW w:w="255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GB20180-2006中5.2</w:t>
            </w:r>
          </w:p>
          <w:p w:rsidR="0074503E" w:rsidRPr="00521A29" w:rsidRDefault="0074503E" w:rsidP="00A50017">
            <w:pPr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中5.5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A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3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Courier New" w:hint="eastAsia"/>
                <w:color w:val="000000"/>
              </w:rPr>
              <w:t>档绳板边缘高度</w:t>
            </w:r>
          </w:p>
        </w:tc>
        <w:tc>
          <w:tcPr>
            <w:tcW w:w="250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GB20180-2006中4.16</w:t>
            </w:r>
          </w:p>
          <w:p w:rsidR="0074503E" w:rsidRPr="00521A29" w:rsidRDefault="0074503E" w:rsidP="00A50017">
            <w:pPr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中4.3</w:t>
            </w:r>
          </w:p>
        </w:tc>
        <w:tc>
          <w:tcPr>
            <w:tcW w:w="255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GB20180-2006中4.16</w:t>
            </w:r>
          </w:p>
          <w:p w:rsidR="0074503E" w:rsidRPr="00521A29" w:rsidRDefault="0074503E" w:rsidP="00A50017">
            <w:pPr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中4.3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A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4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Courier New" w:hint="eastAsia"/>
                <w:color w:val="000000"/>
              </w:rPr>
              <w:t>制动带（块）接触面积</w:t>
            </w:r>
          </w:p>
        </w:tc>
        <w:tc>
          <w:tcPr>
            <w:tcW w:w="250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GB20180-2006中4.21</w:t>
            </w:r>
          </w:p>
          <w:p w:rsidR="0074503E" w:rsidRPr="00521A29" w:rsidRDefault="0074503E" w:rsidP="00A50017">
            <w:pPr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中4.10</w:t>
            </w:r>
          </w:p>
        </w:tc>
        <w:tc>
          <w:tcPr>
            <w:tcW w:w="255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GB20180-2006中5.1</w:t>
            </w:r>
          </w:p>
          <w:p w:rsidR="0074503E" w:rsidRPr="00521A29" w:rsidRDefault="0074503E" w:rsidP="00A50017">
            <w:pPr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中5.9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A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5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安全防护</w:t>
            </w:r>
          </w:p>
        </w:tc>
        <w:tc>
          <w:tcPr>
            <w:tcW w:w="250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GB20180-2006中4.29</w:t>
            </w:r>
          </w:p>
          <w:p w:rsidR="0074503E" w:rsidRPr="00521A29" w:rsidRDefault="0074503E" w:rsidP="00A50017">
            <w:pPr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中4.4</w:t>
            </w:r>
          </w:p>
        </w:tc>
        <w:tc>
          <w:tcPr>
            <w:tcW w:w="255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GB20180-2006中4.29</w:t>
            </w:r>
          </w:p>
          <w:p w:rsidR="0074503E" w:rsidRPr="00521A29" w:rsidRDefault="0074503E" w:rsidP="00A50017">
            <w:pPr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中4.4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A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6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proofErr w:type="gramStart"/>
            <w:r w:rsidRPr="00521A29">
              <w:rPr>
                <w:rFonts w:ascii="宋体" w:hAnsi="宋体" w:hint="eastAsia"/>
                <w:color w:val="000000"/>
              </w:rPr>
              <w:t>闸带与</w:t>
            </w:r>
            <w:proofErr w:type="gramEnd"/>
            <w:r w:rsidRPr="00521A29">
              <w:rPr>
                <w:rFonts w:ascii="宋体" w:hAnsi="宋体" w:hint="eastAsia"/>
                <w:color w:val="000000"/>
              </w:rPr>
              <w:t>制动轮质量</w:t>
            </w:r>
          </w:p>
        </w:tc>
        <w:tc>
          <w:tcPr>
            <w:tcW w:w="2505" w:type="dxa"/>
          </w:tcPr>
          <w:p w:rsidR="0074503E" w:rsidRPr="00521A29" w:rsidRDefault="0074503E" w:rsidP="00A50017">
            <w:pPr>
              <w:adjustRightInd w:val="0"/>
              <w:textAlignment w:val="baseline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</w:rPr>
              <w:t>GB20180-2006中4.22</w:t>
            </w:r>
          </w:p>
        </w:tc>
        <w:tc>
          <w:tcPr>
            <w:tcW w:w="2552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</w:rPr>
              <w:t>GB20180-2006中4.22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A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7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密封情况</w:t>
            </w:r>
          </w:p>
        </w:tc>
        <w:tc>
          <w:tcPr>
            <w:tcW w:w="250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GB20180-2006中4.13</w:t>
            </w:r>
          </w:p>
          <w:p w:rsidR="0074503E" w:rsidRPr="00521A29" w:rsidRDefault="0074503E" w:rsidP="00A50017">
            <w:pPr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中4.6</w:t>
            </w:r>
          </w:p>
        </w:tc>
        <w:tc>
          <w:tcPr>
            <w:tcW w:w="255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GB20180-2006中4.13</w:t>
            </w:r>
          </w:p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中5.4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A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8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主轴和卷筒质量</w:t>
            </w:r>
          </w:p>
        </w:tc>
        <w:tc>
          <w:tcPr>
            <w:tcW w:w="250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GB20180-2006中4.15</w:t>
            </w:r>
          </w:p>
          <w:p w:rsidR="0074503E" w:rsidRPr="00521A29" w:rsidRDefault="0074503E" w:rsidP="00A50017">
            <w:pPr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中4.1</w:t>
            </w:r>
          </w:p>
        </w:tc>
        <w:tc>
          <w:tcPr>
            <w:tcW w:w="2552" w:type="dxa"/>
            <w:vAlign w:val="center"/>
          </w:tcPr>
          <w:p w:rsidR="0074503E" w:rsidRPr="00521A29" w:rsidRDefault="0074503E" w:rsidP="00A50017">
            <w:pPr>
              <w:adjustRightInd w:val="0"/>
              <w:textAlignment w:val="baseline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</w:rPr>
              <w:t>GB20180-2006中4.15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A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9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Courier New" w:hint="eastAsia"/>
                <w:color w:val="000000"/>
              </w:rPr>
              <w:t>闸瓦（带）表面</w:t>
            </w:r>
            <w:proofErr w:type="gramStart"/>
            <w:r w:rsidRPr="00521A29">
              <w:rPr>
                <w:rFonts w:ascii="宋体" w:hAnsi="Courier New" w:hint="eastAsia"/>
                <w:color w:val="000000"/>
              </w:rPr>
              <w:t>距固定</w:t>
            </w:r>
            <w:proofErr w:type="gramEnd"/>
            <w:r w:rsidRPr="00521A29">
              <w:rPr>
                <w:rFonts w:ascii="宋体" w:hAnsi="Courier New" w:hint="eastAsia"/>
                <w:color w:val="000000"/>
              </w:rPr>
              <w:t>铆钉头距离</w:t>
            </w:r>
          </w:p>
        </w:tc>
        <w:tc>
          <w:tcPr>
            <w:tcW w:w="2505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</w:rPr>
              <w:t>GB20180-2006中4.23</w:t>
            </w:r>
          </w:p>
        </w:tc>
        <w:tc>
          <w:tcPr>
            <w:tcW w:w="2552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</w:rPr>
              <w:t>GB20180-2006中4.23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A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10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卡绳装置</w:t>
            </w:r>
            <w:proofErr w:type="gramStart"/>
            <w:r w:rsidRPr="00521A29">
              <w:rPr>
                <w:rFonts w:ascii="宋体" w:hAnsi="宋体" w:hint="eastAsia"/>
                <w:color w:val="000000"/>
              </w:rPr>
              <w:t>及绳孔</w:t>
            </w:r>
            <w:proofErr w:type="gramEnd"/>
          </w:p>
        </w:tc>
        <w:tc>
          <w:tcPr>
            <w:tcW w:w="2505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</w:rPr>
              <w:t>GB20180-2006中4.17</w:t>
            </w:r>
          </w:p>
        </w:tc>
        <w:tc>
          <w:tcPr>
            <w:tcW w:w="2552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</w:rPr>
              <w:t>GB20180-2006中4.17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A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11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Courier New" w:hint="eastAsia"/>
                <w:color w:val="000000"/>
              </w:rPr>
              <w:t>绞车工作时的</w:t>
            </w:r>
            <w:proofErr w:type="gramStart"/>
            <w:r w:rsidRPr="00521A29">
              <w:rPr>
                <w:rFonts w:ascii="宋体" w:hAnsi="Courier New" w:hint="eastAsia"/>
                <w:color w:val="000000"/>
              </w:rPr>
              <w:t>最高油</w:t>
            </w:r>
            <w:proofErr w:type="gramEnd"/>
            <w:r w:rsidRPr="00521A29">
              <w:rPr>
                <w:rFonts w:ascii="宋体" w:hAnsi="Courier New" w:hint="eastAsia"/>
                <w:color w:val="000000"/>
              </w:rPr>
              <w:t>温</w:t>
            </w:r>
          </w:p>
        </w:tc>
        <w:tc>
          <w:tcPr>
            <w:tcW w:w="2505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中4.9</w:t>
            </w:r>
          </w:p>
        </w:tc>
        <w:tc>
          <w:tcPr>
            <w:tcW w:w="2552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中5.8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B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12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操纵机构</w:t>
            </w:r>
          </w:p>
        </w:tc>
        <w:tc>
          <w:tcPr>
            <w:tcW w:w="250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GB20180-2006中4.25</w:t>
            </w:r>
          </w:p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中4.5</w:t>
            </w:r>
          </w:p>
        </w:tc>
        <w:tc>
          <w:tcPr>
            <w:tcW w:w="2552" w:type="dxa"/>
            <w:vAlign w:val="center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中5.4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B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13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绞车运转时情况</w:t>
            </w:r>
          </w:p>
        </w:tc>
        <w:tc>
          <w:tcPr>
            <w:tcW w:w="250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GB20180-2006中4.12</w:t>
            </w:r>
          </w:p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中4.7</w:t>
            </w:r>
          </w:p>
        </w:tc>
        <w:tc>
          <w:tcPr>
            <w:tcW w:w="255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GB20180-2006中5.1</w:t>
            </w:r>
          </w:p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中5.4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B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14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Courier New" w:hint="eastAsia"/>
                <w:color w:val="000000"/>
              </w:rPr>
              <w:t>外层钢丝绳速度</w:t>
            </w:r>
          </w:p>
        </w:tc>
        <w:tc>
          <w:tcPr>
            <w:tcW w:w="2505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中3.3</w:t>
            </w:r>
          </w:p>
        </w:tc>
        <w:tc>
          <w:tcPr>
            <w:tcW w:w="2552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中5.7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B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15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Courier New" w:hint="eastAsia"/>
                <w:color w:val="000000"/>
              </w:rPr>
              <w:t>清洁度</w:t>
            </w:r>
          </w:p>
        </w:tc>
        <w:tc>
          <w:tcPr>
            <w:tcW w:w="2505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中4.8</w:t>
            </w:r>
          </w:p>
        </w:tc>
        <w:tc>
          <w:tcPr>
            <w:tcW w:w="2552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中5.10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B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16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超负荷试验</w:t>
            </w:r>
          </w:p>
        </w:tc>
        <w:tc>
          <w:tcPr>
            <w:tcW w:w="2505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中5.6</w:t>
            </w:r>
          </w:p>
        </w:tc>
        <w:tc>
          <w:tcPr>
            <w:tcW w:w="2552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中5.6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A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17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连接件防锈层</w:t>
            </w:r>
          </w:p>
        </w:tc>
        <w:tc>
          <w:tcPr>
            <w:tcW w:w="2505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中4.11</w:t>
            </w:r>
          </w:p>
        </w:tc>
        <w:tc>
          <w:tcPr>
            <w:tcW w:w="2552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中4.11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B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18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涂漆质量</w:t>
            </w:r>
          </w:p>
        </w:tc>
        <w:tc>
          <w:tcPr>
            <w:tcW w:w="2505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中4.12</w:t>
            </w:r>
          </w:p>
        </w:tc>
        <w:tc>
          <w:tcPr>
            <w:tcW w:w="2552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中4.12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B</w:t>
            </w:r>
          </w:p>
        </w:tc>
      </w:tr>
      <w:tr w:rsidR="0074503E" w:rsidRPr="00521A29" w:rsidTr="003E4103">
        <w:trPr>
          <w:cantSplit/>
          <w:trHeight w:val="480"/>
          <w:jc w:val="center"/>
        </w:trPr>
        <w:tc>
          <w:tcPr>
            <w:tcW w:w="711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19</w:t>
            </w:r>
          </w:p>
        </w:tc>
        <w:tc>
          <w:tcPr>
            <w:tcW w:w="1512" w:type="dxa"/>
            <w:vAlign w:val="center"/>
          </w:tcPr>
          <w:p w:rsidR="0074503E" w:rsidRPr="00521A29" w:rsidRDefault="0074503E" w:rsidP="003E4103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标牌</w:t>
            </w:r>
          </w:p>
        </w:tc>
        <w:tc>
          <w:tcPr>
            <w:tcW w:w="2505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中7.1</w:t>
            </w:r>
          </w:p>
        </w:tc>
        <w:tc>
          <w:tcPr>
            <w:tcW w:w="2552" w:type="dxa"/>
          </w:tcPr>
          <w:p w:rsidR="0074503E" w:rsidRPr="00521A29" w:rsidRDefault="0074503E" w:rsidP="00A50017">
            <w:pPr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  <w:r w:rsidRPr="00521A29">
              <w:rPr>
                <w:rFonts w:ascii="宋体" w:hAnsi="宋体" w:hint="eastAsia"/>
              </w:rPr>
              <w:t>中7.1</w:t>
            </w:r>
          </w:p>
        </w:tc>
        <w:tc>
          <w:tcPr>
            <w:tcW w:w="1322" w:type="dxa"/>
            <w:vAlign w:val="center"/>
          </w:tcPr>
          <w:p w:rsidR="0074503E" w:rsidRPr="00521A29" w:rsidRDefault="0074503E" w:rsidP="00A50017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B</w:t>
            </w:r>
          </w:p>
        </w:tc>
      </w:tr>
    </w:tbl>
    <w:p w:rsidR="0074503E" w:rsidRPr="00521A29" w:rsidRDefault="0074503E" w:rsidP="0074503E">
      <w:pPr>
        <w:pStyle w:val="13"/>
        <w:tabs>
          <w:tab w:val="left" w:pos="1418"/>
        </w:tabs>
        <w:spacing w:line="360" w:lineRule="auto"/>
        <w:ind w:firstLineChars="0"/>
        <w:rPr>
          <w:rFonts w:ascii="宋体" w:hAnsi="宋体"/>
          <w:i/>
          <w:iCs/>
          <w:color w:val="000000"/>
          <w:kern w:val="0"/>
          <w:szCs w:val="24"/>
        </w:rPr>
      </w:pPr>
    </w:p>
    <w:p w:rsidR="0074503E" w:rsidRPr="00521A29" w:rsidRDefault="0074503E" w:rsidP="0074503E">
      <w:pPr>
        <w:pStyle w:val="13"/>
        <w:numPr>
          <w:ilvl w:val="0"/>
          <w:numId w:val="9"/>
        </w:numPr>
        <w:tabs>
          <w:tab w:val="left" w:pos="1418"/>
        </w:tabs>
        <w:spacing w:line="360" w:lineRule="auto"/>
        <w:ind w:left="0" w:firstLineChars="0" w:firstLine="420"/>
        <w:rPr>
          <w:rFonts w:ascii="宋体" w:hAnsi="宋体" w:cs="宋体"/>
          <w:color w:val="00000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调度绞车产品</w:t>
      </w:r>
      <w:r w:rsidRPr="00521A29">
        <w:rPr>
          <w:rFonts w:ascii="宋体" w:hAnsi="宋体" w:cs="宋体" w:hint="eastAsia"/>
          <w:color w:val="000000"/>
          <w:sz w:val="24"/>
          <w:szCs w:val="24"/>
        </w:rPr>
        <w:t>许可证检验综合判定原则：</w:t>
      </w:r>
      <w:r w:rsidRPr="00521A29">
        <w:rPr>
          <w:rFonts w:ascii="宋体" w:hAnsi="宋体" w:hint="eastAsia"/>
          <w:bCs/>
          <w:sz w:val="24"/>
          <w:szCs w:val="24"/>
        </w:rPr>
        <w:t>经检验，A类检验项目全项次合格，B类检验项目中不合格项次不多于2个，判定产品检验合格。</w:t>
      </w:r>
      <w:r w:rsidRPr="00521A29">
        <w:rPr>
          <w:rFonts w:ascii="宋体" w:hAnsi="宋体" w:cs="FZSSK-GBK1-02000016d-Identity-H" w:hint="eastAsia"/>
          <w:kern w:val="0"/>
          <w:sz w:val="24"/>
          <w:szCs w:val="24"/>
        </w:rPr>
        <w:t>否则</w:t>
      </w:r>
      <w:r w:rsidRPr="00521A29">
        <w:rPr>
          <w:rFonts w:ascii="宋体" w:hAnsi="宋体" w:cs="H-SS9-PK7482000016e-Identity-H" w:hint="eastAsia"/>
          <w:kern w:val="0"/>
          <w:sz w:val="24"/>
          <w:szCs w:val="24"/>
        </w:rPr>
        <w:t>，</w:t>
      </w:r>
      <w:r w:rsidRPr="00521A29">
        <w:rPr>
          <w:rFonts w:ascii="宋体" w:hAnsi="宋体" w:hint="eastAsia"/>
          <w:iCs/>
          <w:sz w:val="24"/>
          <w:szCs w:val="24"/>
        </w:rPr>
        <w:t>判定产品检验不合格。</w:t>
      </w:r>
    </w:p>
    <w:p w:rsidR="0074503E" w:rsidRPr="00521A29" w:rsidRDefault="0074503E" w:rsidP="0074503E">
      <w:pPr>
        <w:pStyle w:val="13"/>
        <w:numPr>
          <w:ilvl w:val="0"/>
          <w:numId w:val="9"/>
        </w:numPr>
        <w:tabs>
          <w:tab w:val="left" w:pos="1418"/>
        </w:tabs>
        <w:spacing w:line="360" w:lineRule="auto"/>
        <w:ind w:left="0" w:firstLineChars="0" w:firstLine="420"/>
        <w:rPr>
          <w:rFonts w:ascii="宋体" w:hAnsi="宋体" w:cs="宋体"/>
          <w:color w:val="00000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检验报告</w:t>
      </w:r>
    </w:p>
    <w:p w:rsidR="0074503E" w:rsidRPr="00521A29" w:rsidRDefault="0074503E" w:rsidP="0074503E">
      <w:pPr>
        <w:pStyle w:val="13"/>
        <w:tabs>
          <w:tab w:val="left" w:pos="1418"/>
        </w:tabs>
        <w:spacing w:line="360" w:lineRule="auto"/>
        <w:ind w:firstLineChars="0"/>
        <w:rPr>
          <w:rFonts w:ascii="宋体" w:hAnsi="宋体"/>
          <w:color w:val="000000"/>
          <w:sz w:val="24"/>
          <w:szCs w:val="24"/>
        </w:rPr>
      </w:pPr>
      <w:r w:rsidRPr="00521A29">
        <w:rPr>
          <w:rFonts w:ascii="宋体" w:hAnsi="宋体" w:hint="eastAsia"/>
          <w:color w:val="000000"/>
          <w:sz w:val="24"/>
          <w:szCs w:val="24"/>
        </w:rPr>
        <w:t>（一）</w:t>
      </w:r>
      <w:r w:rsidRPr="00521A29">
        <w:rPr>
          <w:rFonts w:ascii="宋体" w:hAnsi="宋体" w:hint="eastAsia"/>
          <w:sz w:val="24"/>
          <w:szCs w:val="24"/>
        </w:rPr>
        <w:t>发证检验机构应当在收到企业样品之日起10日内完成检验工作，出具检验报告(格式见附件6)一式四份(企业、发证检验机构、</w:t>
      </w:r>
      <w:r w:rsidRPr="00521A29">
        <w:rPr>
          <w:rFonts w:ascii="宋体" w:hAnsi="宋体" w:hint="eastAsia"/>
          <w:color w:val="000000"/>
          <w:sz w:val="24"/>
          <w:szCs w:val="24"/>
        </w:rPr>
        <w:t>审查组织单位、全国许可证审查中心各一份)。</w:t>
      </w:r>
    </w:p>
    <w:p w:rsidR="0074503E" w:rsidRPr="00521A29" w:rsidRDefault="0074503E" w:rsidP="00521A29">
      <w:pPr>
        <w:pStyle w:val="ae"/>
        <w:spacing w:line="360" w:lineRule="auto"/>
        <w:ind w:firstLineChars="200" w:firstLine="480"/>
        <w:rPr>
          <w:rFonts w:ascii="宋体" w:cs="宋体"/>
          <w:iCs/>
          <w:color w:val="000000"/>
          <w:sz w:val="21"/>
          <w:szCs w:val="21"/>
        </w:rPr>
      </w:pPr>
      <w:r w:rsidRPr="00521A29">
        <w:rPr>
          <w:rFonts w:ascii="宋体" w:cs="宋体" w:hint="eastAsia"/>
          <w:iCs/>
          <w:color w:val="000000"/>
          <w:sz w:val="24"/>
          <w:szCs w:val="24"/>
        </w:rPr>
        <w:t>（二）证书延续企业提供同单元产品6个月内（自检验报告签发日期起）省级及以上产品质量监督抽查合格检验报</w:t>
      </w:r>
      <w:r w:rsidRPr="00521A29">
        <w:rPr>
          <w:rFonts w:ascii="宋体" w:cs="宋体" w:hint="eastAsia"/>
          <w:iCs/>
          <w:sz w:val="24"/>
          <w:szCs w:val="24"/>
        </w:rPr>
        <w:t>告的，可免于该单元许可证产品</w:t>
      </w:r>
      <w:r w:rsidRPr="00521A29">
        <w:rPr>
          <w:rFonts w:ascii="宋体" w:cs="宋体" w:hint="eastAsia"/>
          <w:iCs/>
          <w:color w:val="000000"/>
          <w:sz w:val="24"/>
          <w:szCs w:val="24"/>
        </w:rPr>
        <w:t>检验。</w:t>
      </w:r>
    </w:p>
    <w:p w:rsidR="0074503E" w:rsidRPr="00521A29" w:rsidRDefault="0074503E" w:rsidP="0074503E">
      <w:pPr>
        <w:pStyle w:val="13"/>
        <w:tabs>
          <w:tab w:val="left" w:pos="1418"/>
        </w:tabs>
        <w:spacing w:line="360" w:lineRule="auto"/>
        <w:ind w:firstLineChars="0"/>
        <w:rPr>
          <w:rFonts w:ascii="宋体" w:hAnsi="宋体" w:cs="宋体"/>
          <w:color w:val="000000"/>
        </w:rPr>
      </w:pPr>
    </w:p>
    <w:p w:rsidR="0074503E" w:rsidRPr="00521A29" w:rsidRDefault="0074503E" w:rsidP="00521A29">
      <w:pPr>
        <w:pStyle w:val="13"/>
        <w:spacing w:line="360" w:lineRule="auto"/>
        <w:ind w:firstLineChars="0" w:firstLine="0"/>
        <w:jc w:val="center"/>
        <w:outlineLvl w:val="0"/>
        <w:rPr>
          <w:rFonts w:ascii="宋体" w:hAnsi="宋体" w:cs="宋体"/>
          <w:color w:val="000000"/>
        </w:rPr>
      </w:pPr>
      <w:bookmarkStart w:id="7" w:name="_Toc462924349"/>
      <w:r w:rsidRPr="00521A29">
        <w:rPr>
          <w:rFonts w:ascii="宋体" w:hAnsi="宋体" w:cs="宋体" w:hint="eastAsia"/>
          <w:bCs/>
          <w:color w:val="000000"/>
          <w:sz w:val="28"/>
          <w:szCs w:val="28"/>
        </w:rPr>
        <w:t>第六章  证书许可范围</w:t>
      </w:r>
      <w:bookmarkEnd w:id="7"/>
    </w:p>
    <w:p w:rsidR="0074503E" w:rsidRPr="00521A29" w:rsidRDefault="0074503E" w:rsidP="0074503E">
      <w:pPr>
        <w:pStyle w:val="13"/>
        <w:numPr>
          <w:ilvl w:val="0"/>
          <w:numId w:val="9"/>
        </w:numPr>
        <w:tabs>
          <w:tab w:val="left" w:pos="1418"/>
        </w:tabs>
        <w:spacing w:line="360" w:lineRule="auto"/>
        <w:ind w:left="0" w:firstLineChars="0" w:firstLine="426"/>
        <w:rPr>
          <w:rFonts w:ascii="宋体" w:hAnsi="宋体" w:cs="宋体"/>
          <w:color w:val="00000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企业申请的发证产品通过</w:t>
      </w:r>
      <w:r w:rsidRPr="00521A29">
        <w:rPr>
          <w:rFonts w:ascii="宋体" w:hAnsi="宋体" w:hint="eastAsia"/>
          <w:bCs/>
          <w:color w:val="000000"/>
          <w:sz w:val="24"/>
          <w:szCs w:val="24"/>
        </w:rPr>
        <w:t>材料核实</w:t>
      </w: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、</w:t>
      </w:r>
      <w:r w:rsidRPr="00521A29">
        <w:rPr>
          <w:rFonts w:ascii="宋体" w:hAnsi="宋体" w:hint="eastAsia"/>
          <w:color w:val="000000"/>
          <w:sz w:val="24"/>
          <w:szCs w:val="24"/>
        </w:rPr>
        <w:t>现场</w:t>
      </w: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实地核查和许</w:t>
      </w:r>
      <w:r w:rsidR="00E976C7" w:rsidRPr="00521A29">
        <w:rPr>
          <w:rFonts w:ascii="宋体" w:hAnsi="宋体" w:hint="eastAsia"/>
          <w:color w:val="000000"/>
          <w:kern w:val="0"/>
          <w:sz w:val="24"/>
          <w:szCs w:val="24"/>
        </w:rPr>
        <w:t>可证产品检验合格、符合通则和本细则规定要求的，由审查组织单位拟</w:t>
      </w: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定产品生产许可范围</w:t>
      </w:r>
      <w:r w:rsidR="00232E75" w:rsidRPr="00521A29">
        <w:rPr>
          <w:rFonts w:ascii="宋体" w:hAnsi="宋体" w:hint="eastAsia"/>
          <w:color w:val="000000"/>
          <w:kern w:val="0"/>
          <w:sz w:val="24"/>
          <w:szCs w:val="24"/>
        </w:rPr>
        <w:t>，报送国家质量监督检验检疫总局批准</w:t>
      </w: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74503E" w:rsidRPr="00521A29" w:rsidRDefault="0074503E" w:rsidP="00A50017">
      <w:pPr>
        <w:pStyle w:val="CharCharCharChar"/>
        <w:widowControl w:val="0"/>
        <w:numPr>
          <w:ilvl w:val="0"/>
          <w:numId w:val="9"/>
        </w:numPr>
        <w:tabs>
          <w:tab w:val="left" w:pos="1418"/>
        </w:tabs>
        <w:spacing w:after="0" w:line="360" w:lineRule="auto"/>
        <w:ind w:left="0" w:firstLine="480"/>
        <w:jc w:val="both"/>
        <w:rPr>
          <w:rFonts w:ascii="宋体" w:hAnsi="宋体"/>
          <w:sz w:val="24"/>
          <w:szCs w:val="24"/>
          <w:lang w:eastAsia="zh-CN"/>
        </w:rPr>
      </w:pPr>
      <w:r w:rsidRPr="00521A29">
        <w:rPr>
          <w:rFonts w:ascii="宋体" w:hAnsi="宋体" w:hint="eastAsia"/>
          <w:color w:val="000000"/>
          <w:sz w:val="24"/>
          <w:szCs w:val="24"/>
          <w:lang w:eastAsia="zh-CN"/>
        </w:rPr>
        <w:t>产品生产许可范围的判定原则及示例：</w:t>
      </w:r>
    </w:p>
    <w:p w:rsidR="0074503E" w:rsidRPr="00521A29" w:rsidRDefault="0074503E" w:rsidP="00521A29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521A29">
        <w:rPr>
          <w:rFonts w:ascii="宋体" w:hAnsi="宋体" w:hint="eastAsia"/>
          <w:kern w:val="0"/>
          <w:sz w:val="24"/>
          <w:szCs w:val="24"/>
        </w:rPr>
        <w:t>产品单元实地核查合格，且抽样样品检验合格，则许可范围为取证范围</w:t>
      </w:r>
      <w:r w:rsidR="003E4103" w:rsidRPr="00521A29">
        <w:rPr>
          <w:rFonts w:ascii="宋体" w:hAnsi="宋体" w:hint="eastAsia"/>
          <w:kern w:val="0"/>
          <w:sz w:val="24"/>
          <w:szCs w:val="24"/>
        </w:rPr>
        <w:t>。</w:t>
      </w:r>
      <w:r w:rsidRPr="00521A29">
        <w:rPr>
          <w:rFonts w:ascii="宋体" w:hAnsi="宋体" w:hint="eastAsia"/>
          <w:kern w:val="0"/>
          <w:sz w:val="24"/>
          <w:szCs w:val="24"/>
        </w:rPr>
        <w:t>证书产品明细内容示例如表</w:t>
      </w:r>
      <w:r w:rsidR="003E4103" w:rsidRPr="00521A29">
        <w:rPr>
          <w:rFonts w:ascii="宋体" w:hAnsi="宋体" w:hint="eastAsia"/>
          <w:sz w:val="24"/>
          <w:szCs w:val="24"/>
        </w:rPr>
        <w:t>7</w:t>
      </w:r>
      <w:r w:rsidRPr="00521A29">
        <w:rPr>
          <w:rFonts w:ascii="宋体" w:hAnsi="宋体" w:hint="eastAsia"/>
          <w:kern w:val="0"/>
          <w:sz w:val="24"/>
          <w:szCs w:val="24"/>
        </w:rPr>
        <w:t>。</w:t>
      </w:r>
    </w:p>
    <w:p w:rsidR="0074503E" w:rsidRPr="00521A29" w:rsidRDefault="0074503E" w:rsidP="00521A29">
      <w:pPr>
        <w:spacing w:line="420" w:lineRule="exact"/>
        <w:ind w:firstLineChars="200" w:firstLine="420"/>
        <w:jc w:val="center"/>
        <w:rPr>
          <w:rFonts w:ascii="宋体" w:hAnsi="宋体"/>
          <w:color w:val="000000"/>
        </w:rPr>
      </w:pPr>
      <w:r w:rsidRPr="00521A29">
        <w:rPr>
          <w:rFonts w:ascii="宋体" w:hAnsi="宋体" w:hint="eastAsia"/>
          <w:color w:val="000000"/>
        </w:rPr>
        <w:t>表7  证书产品明细内容示例</w:t>
      </w:r>
    </w:p>
    <w:tbl>
      <w:tblPr>
        <w:tblW w:w="52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8"/>
        <w:gridCol w:w="1417"/>
        <w:gridCol w:w="1985"/>
        <w:gridCol w:w="1643"/>
        <w:gridCol w:w="1573"/>
        <w:gridCol w:w="2328"/>
      </w:tblGrid>
      <w:tr w:rsidR="0074503E" w:rsidRPr="00521A29" w:rsidTr="003E4103">
        <w:trPr>
          <w:tblHeader/>
          <w:jc w:val="center"/>
        </w:trPr>
        <w:tc>
          <w:tcPr>
            <w:tcW w:w="376" w:type="pct"/>
            <w:vAlign w:val="center"/>
          </w:tcPr>
          <w:p w:rsidR="0074503E" w:rsidRPr="00521A29" w:rsidRDefault="0074503E" w:rsidP="003E4103"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</w:rPr>
              <w:t>序号</w:t>
            </w:r>
          </w:p>
        </w:tc>
        <w:tc>
          <w:tcPr>
            <w:tcW w:w="732" w:type="pct"/>
            <w:vAlign w:val="center"/>
          </w:tcPr>
          <w:p w:rsidR="0074503E" w:rsidRPr="00521A29" w:rsidRDefault="0074503E" w:rsidP="003E4103"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</w:rPr>
              <w:t>产品单元</w:t>
            </w:r>
          </w:p>
        </w:tc>
        <w:tc>
          <w:tcPr>
            <w:tcW w:w="1026" w:type="pct"/>
            <w:vAlign w:val="center"/>
          </w:tcPr>
          <w:p w:rsidR="0074503E" w:rsidRPr="00521A29" w:rsidRDefault="0074503E" w:rsidP="003E4103"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</w:rPr>
              <w:t>企业申请内容</w:t>
            </w:r>
          </w:p>
        </w:tc>
        <w:tc>
          <w:tcPr>
            <w:tcW w:w="849" w:type="pct"/>
            <w:vAlign w:val="center"/>
          </w:tcPr>
          <w:p w:rsidR="0074503E" w:rsidRPr="00521A29" w:rsidRDefault="0074503E" w:rsidP="003E4103"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</w:rPr>
              <w:t>实地核查结果</w:t>
            </w:r>
          </w:p>
        </w:tc>
        <w:tc>
          <w:tcPr>
            <w:tcW w:w="813" w:type="pct"/>
            <w:vAlign w:val="center"/>
          </w:tcPr>
          <w:p w:rsidR="0074503E" w:rsidRPr="00521A29" w:rsidRDefault="0074503E" w:rsidP="003E4103"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</w:rPr>
              <w:t>产品检验结果</w:t>
            </w:r>
          </w:p>
        </w:tc>
        <w:tc>
          <w:tcPr>
            <w:tcW w:w="1203" w:type="pct"/>
            <w:vAlign w:val="center"/>
          </w:tcPr>
          <w:p w:rsidR="0074503E" w:rsidRPr="00521A29" w:rsidRDefault="0074503E" w:rsidP="003E4103"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</w:rPr>
            </w:pPr>
            <w:r w:rsidRPr="00521A29">
              <w:rPr>
                <w:rFonts w:ascii="宋体" w:hAnsi="宋体" w:hint="eastAsia"/>
                <w:color w:val="000000"/>
                <w:kern w:val="0"/>
              </w:rPr>
              <w:t>确认证书产品许可范围</w:t>
            </w:r>
          </w:p>
        </w:tc>
      </w:tr>
      <w:tr w:rsidR="0074503E" w:rsidRPr="00521A29" w:rsidTr="003E4103">
        <w:tblPrEx>
          <w:tblLook w:val="01E0" w:firstRow="1" w:lastRow="1" w:firstColumn="1" w:lastColumn="1" w:noHBand="0" w:noVBand="0"/>
        </w:tblPrEx>
        <w:trPr>
          <w:trHeight w:val="345"/>
          <w:jc w:val="center"/>
        </w:trPr>
        <w:tc>
          <w:tcPr>
            <w:tcW w:w="376" w:type="pct"/>
            <w:vAlign w:val="center"/>
          </w:tcPr>
          <w:p w:rsidR="0074503E" w:rsidRPr="00521A29" w:rsidRDefault="0074503E" w:rsidP="003E41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2" w:type="pct"/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调度绞车</w:t>
            </w:r>
          </w:p>
        </w:tc>
        <w:tc>
          <w:tcPr>
            <w:tcW w:w="1026" w:type="pct"/>
            <w:vAlign w:val="center"/>
          </w:tcPr>
          <w:p w:rsidR="0074503E" w:rsidRPr="00521A29" w:rsidRDefault="0074503E" w:rsidP="00D943B4">
            <w:pPr>
              <w:spacing w:line="240" w:lineRule="atLeast"/>
              <w:rPr>
                <w:rFonts w:ascii="宋体" w:hAnsi="宋体"/>
                <w:kern w:val="0"/>
                <w:szCs w:val="21"/>
                <w:u w:val="single"/>
              </w:rPr>
            </w:pPr>
            <w:r w:rsidRPr="00521A29">
              <w:rPr>
                <w:rFonts w:ascii="宋体" w:hAnsi="宋体"/>
                <w:szCs w:val="21"/>
              </w:rPr>
              <w:t>JD-0.5、JD-3</w:t>
            </w:r>
          </w:p>
        </w:tc>
        <w:tc>
          <w:tcPr>
            <w:tcW w:w="849" w:type="pct"/>
            <w:vAlign w:val="center"/>
          </w:tcPr>
          <w:p w:rsidR="0074503E" w:rsidRPr="00521A29" w:rsidRDefault="002534B2" w:rsidP="003E4103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满足</w:t>
            </w:r>
            <w:r w:rsidR="0074503E" w:rsidRPr="00521A29">
              <w:rPr>
                <w:rFonts w:ascii="宋体" w:hAnsi="宋体" w:hint="eastAsia"/>
                <w:szCs w:val="21"/>
              </w:rPr>
              <w:t>实地核查</w:t>
            </w:r>
            <w:r w:rsidRPr="00521A29">
              <w:rPr>
                <w:rFonts w:ascii="宋体" w:hAnsi="宋体" w:hint="eastAsia"/>
                <w:szCs w:val="21"/>
              </w:rPr>
              <w:t>要求</w:t>
            </w:r>
          </w:p>
        </w:tc>
        <w:tc>
          <w:tcPr>
            <w:tcW w:w="813" w:type="pct"/>
            <w:vAlign w:val="center"/>
          </w:tcPr>
          <w:p w:rsidR="0074503E" w:rsidRPr="00521A29" w:rsidRDefault="0074503E" w:rsidP="00A50017">
            <w:pPr>
              <w:spacing w:line="240" w:lineRule="atLeast"/>
              <w:jc w:val="center"/>
              <w:rPr>
                <w:rFonts w:ascii="宋体" w:hAnsi="宋体"/>
                <w:kern w:val="0"/>
                <w:szCs w:val="21"/>
                <w:u w:val="single"/>
              </w:rPr>
            </w:pPr>
            <w:r w:rsidRPr="00521A29">
              <w:rPr>
                <w:rFonts w:ascii="宋体" w:hAnsi="宋体" w:hint="eastAsia"/>
                <w:szCs w:val="21"/>
              </w:rPr>
              <w:t>抽样样品为最大规格</w:t>
            </w:r>
            <w:r w:rsidRPr="00521A29">
              <w:rPr>
                <w:rFonts w:ascii="宋体" w:hAnsi="宋体"/>
                <w:szCs w:val="21"/>
              </w:rPr>
              <w:t>JD-3</w:t>
            </w:r>
            <w:r w:rsidRPr="00521A29">
              <w:rPr>
                <w:rFonts w:ascii="宋体" w:hAnsi="宋体" w:hint="eastAsia"/>
                <w:szCs w:val="21"/>
              </w:rPr>
              <w:t>，产品检验合格</w:t>
            </w:r>
          </w:p>
        </w:tc>
        <w:tc>
          <w:tcPr>
            <w:tcW w:w="1203" w:type="pct"/>
            <w:vAlign w:val="center"/>
          </w:tcPr>
          <w:p w:rsidR="0074503E" w:rsidRPr="00521A29" w:rsidRDefault="0074503E" w:rsidP="00A50017">
            <w:pPr>
              <w:pStyle w:val="ab"/>
              <w:rPr>
                <w:rFonts w:ascii="宋体" w:hAnsi="宋体"/>
                <w:sz w:val="21"/>
                <w:szCs w:val="21"/>
              </w:rPr>
            </w:pPr>
            <w:r w:rsidRPr="00521A29">
              <w:rPr>
                <w:rFonts w:ascii="宋体" w:hAnsi="宋体" w:hint="eastAsia"/>
                <w:sz w:val="21"/>
                <w:szCs w:val="21"/>
              </w:rPr>
              <w:t>调度绞车外层钢丝绳最大静张力≤30</w:t>
            </w:r>
            <w:r w:rsidRPr="00521A29">
              <w:rPr>
                <w:rFonts w:ascii="宋体" w:hAnsi="宋体"/>
                <w:sz w:val="21"/>
                <w:szCs w:val="21"/>
              </w:rPr>
              <w:t>kN</w:t>
            </w:r>
          </w:p>
        </w:tc>
      </w:tr>
      <w:tr w:rsidR="0074503E" w:rsidRPr="00521A29" w:rsidTr="003E4103">
        <w:tblPrEx>
          <w:tblLook w:val="01E0" w:firstRow="1" w:lastRow="1" w:firstColumn="1" w:lastColumn="1" w:noHBand="0" w:noVBand="0"/>
        </w:tblPrEx>
        <w:trPr>
          <w:trHeight w:val="345"/>
          <w:jc w:val="center"/>
        </w:trPr>
        <w:tc>
          <w:tcPr>
            <w:tcW w:w="376" w:type="pct"/>
            <w:vAlign w:val="center"/>
          </w:tcPr>
          <w:p w:rsidR="0074503E" w:rsidRPr="00521A29" w:rsidRDefault="0074503E" w:rsidP="003E4103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32" w:type="pct"/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调度绞车</w:t>
            </w:r>
          </w:p>
        </w:tc>
        <w:tc>
          <w:tcPr>
            <w:tcW w:w="1026" w:type="pct"/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/>
                <w:szCs w:val="21"/>
              </w:rPr>
              <w:t>JD-1、JD-1.6、JD-2.5</w:t>
            </w:r>
            <w:r w:rsidRPr="00521A29">
              <w:rPr>
                <w:rFonts w:ascii="宋体" w:hAnsi="宋体" w:hint="eastAsia"/>
                <w:szCs w:val="21"/>
              </w:rPr>
              <w:t>、</w:t>
            </w:r>
            <w:r w:rsidRPr="00521A29">
              <w:rPr>
                <w:rFonts w:ascii="宋体" w:hAnsi="宋体"/>
                <w:szCs w:val="21"/>
              </w:rPr>
              <w:t>JD-4</w:t>
            </w:r>
          </w:p>
        </w:tc>
        <w:tc>
          <w:tcPr>
            <w:tcW w:w="849" w:type="pct"/>
            <w:vAlign w:val="center"/>
          </w:tcPr>
          <w:p w:rsidR="0074503E" w:rsidRPr="00521A29" w:rsidRDefault="002534B2" w:rsidP="003E4103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满足</w:t>
            </w:r>
            <w:r w:rsidR="0074503E" w:rsidRPr="00521A29">
              <w:rPr>
                <w:rFonts w:ascii="宋体" w:hAnsi="宋体" w:hint="eastAsia"/>
                <w:szCs w:val="21"/>
              </w:rPr>
              <w:t>实地核查</w:t>
            </w:r>
            <w:r w:rsidRPr="00521A29">
              <w:rPr>
                <w:rFonts w:ascii="宋体" w:hAnsi="宋体" w:hint="eastAsia"/>
                <w:szCs w:val="21"/>
              </w:rPr>
              <w:t>要求</w:t>
            </w:r>
          </w:p>
        </w:tc>
        <w:tc>
          <w:tcPr>
            <w:tcW w:w="813" w:type="pct"/>
            <w:vAlign w:val="center"/>
          </w:tcPr>
          <w:p w:rsidR="0074503E" w:rsidRPr="00521A29" w:rsidRDefault="0074503E" w:rsidP="00A50017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抽样样品为</w:t>
            </w:r>
            <w:r w:rsidRPr="00521A29">
              <w:rPr>
                <w:rFonts w:ascii="宋体" w:hAnsi="宋体"/>
                <w:szCs w:val="21"/>
              </w:rPr>
              <w:t>JD-2.5</w:t>
            </w:r>
            <w:r w:rsidRPr="00521A29">
              <w:rPr>
                <w:rFonts w:ascii="宋体" w:hAnsi="宋体" w:hint="eastAsia"/>
                <w:szCs w:val="21"/>
              </w:rPr>
              <w:t>，产品检验合格</w:t>
            </w:r>
          </w:p>
        </w:tc>
        <w:tc>
          <w:tcPr>
            <w:tcW w:w="1203" w:type="pct"/>
            <w:vAlign w:val="center"/>
          </w:tcPr>
          <w:p w:rsidR="0074503E" w:rsidRPr="00521A29" w:rsidRDefault="0074503E" w:rsidP="00A50017">
            <w:pPr>
              <w:pStyle w:val="ab"/>
              <w:spacing w:before="120" w:line="320" w:lineRule="exact"/>
              <w:rPr>
                <w:rFonts w:ascii="宋体" w:hAnsi="宋体"/>
                <w:sz w:val="21"/>
                <w:szCs w:val="21"/>
              </w:rPr>
            </w:pPr>
            <w:r w:rsidRPr="00521A29">
              <w:rPr>
                <w:rFonts w:ascii="宋体" w:hAnsi="宋体" w:hint="eastAsia"/>
                <w:sz w:val="21"/>
                <w:szCs w:val="21"/>
              </w:rPr>
              <w:t>调度绞车外层钢丝绳最大静张力≤</w:t>
            </w:r>
            <w:r w:rsidRPr="00521A29">
              <w:rPr>
                <w:rFonts w:ascii="宋体" w:hAnsi="宋体"/>
                <w:sz w:val="21"/>
                <w:szCs w:val="21"/>
              </w:rPr>
              <w:t>25kN</w:t>
            </w:r>
          </w:p>
        </w:tc>
      </w:tr>
    </w:tbl>
    <w:p w:rsidR="0074503E" w:rsidRPr="00521A29" w:rsidRDefault="0074503E" w:rsidP="0074503E">
      <w:pPr>
        <w:adjustRightInd w:val="0"/>
        <w:snapToGrid w:val="0"/>
        <w:spacing w:line="360" w:lineRule="auto"/>
        <w:rPr>
          <w:rFonts w:ascii="宋体" w:hAnsi="宋体"/>
        </w:rPr>
      </w:pPr>
      <w:r w:rsidRPr="00521A29">
        <w:rPr>
          <w:rFonts w:ascii="宋体" w:hAnsi="宋体" w:hint="eastAsia"/>
          <w:kern w:val="0"/>
        </w:rPr>
        <w:t>注：</w:t>
      </w:r>
      <w:r w:rsidRPr="00521A29">
        <w:rPr>
          <w:rFonts w:ascii="宋体" w:hAnsi="宋体" w:hint="eastAsia"/>
        </w:rPr>
        <w:t>1.最终发证范围按同时满足实地核查和产品检验的合格范围确定。</w:t>
      </w:r>
    </w:p>
    <w:p w:rsidR="0074503E" w:rsidRPr="00521A29" w:rsidRDefault="0074503E" w:rsidP="00521A2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 w:rsidRPr="00521A29">
        <w:rPr>
          <w:rFonts w:ascii="宋体" w:hAnsi="宋体" w:hint="eastAsia"/>
        </w:rPr>
        <w:t>2.</w:t>
      </w:r>
      <w:r w:rsidRPr="00521A29">
        <w:rPr>
          <w:rFonts w:hint="eastAsia"/>
        </w:rPr>
        <w:t>当企业申请的规格与标准中的规格段不一致时应按标准的规格发证</w:t>
      </w:r>
    </w:p>
    <w:p w:rsidR="0074503E" w:rsidRPr="00521A29" w:rsidRDefault="0074503E" w:rsidP="00521A2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 w:rsidRPr="00521A29">
        <w:rPr>
          <w:rFonts w:ascii="宋体" w:hAnsi="宋体" w:hint="eastAsia"/>
        </w:rPr>
        <w:t>3.如果企业抽样样品不满足申请的最大规格，则发证范围为抽样样品检验合格的规格（见序号2）。</w:t>
      </w:r>
    </w:p>
    <w:p w:rsidR="0074503E" w:rsidRPr="00521A29" w:rsidRDefault="0074503E" w:rsidP="0074503E">
      <w:pPr>
        <w:pStyle w:val="13"/>
        <w:spacing w:line="360" w:lineRule="auto"/>
        <w:ind w:firstLineChars="0" w:firstLine="0"/>
        <w:jc w:val="center"/>
        <w:rPr>
          <w:rFonts w:ascii="宋体" w:hAnsi="宋体" w:cs="宋体"/>
          <w:bCs/>
          <w:color w:val="000000"/>
          <w:sz w:val="28"/>
          <w:szCs w:val="28"/>
        </w:rPr>
      </w:pPr>
    </w:p>
    <w:p w:rsidR="0074503E" w:rsidRPr="00521A29" w:rsidRDefault="0074503E" w:rsidP="00521A29">
      <w:pPr>
        <w:pStyle w:val="13"/>
        <w:spacing w:line="360" w:lineRule="auto"/>
        <w:ind w:firstLineChars="0" w:firstLine="0"/>
        <w:jc w:val="center"/>
        <w:outlineLvl w:val="0"/>
        <w:rPr>
          <w:rFonts w:ascii="宋体" w:hAnsi="宋体" w:cs="宋体"/>
          <w:bCs/>
          <w:color w:val="000000"/>
          <w:sz w:val="28"/>
          <w:szCs w:val="28"/>
        </w:rPr>
      </w:pPr>
      <w:bookmarkStart w:id="8" w:name="_Toc462924350"/>
      <w:r w:rsidRPr="00521A29">
        <w:rPr>
          <w:rFonts w:ascii="宋体" w:hAnsi="宋体" w:cs="宋体" w:hint="eastAsia"/>
          <w:bCs/>
          <w:color w:val="000000"/>
          <w:sz w:val="28"/>
          <w:szCs w:val="28"/>
        </w:rPr>
        <w:t>第七章  附则</w:t>
      </w:r>
      <w:bookmarkEnd w:id="8"/>
    </w:p>
    <w:p w:rsidR="0074503E" w:rsidRPr="00521A29" w:rsidRDefault="0074503E" w:rsidP="00521A2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kern w:val="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Cs w:val="24"/>
        </w:rPr>
        <w:t>第二十一条</w:t>
      </w:r>
      <w:r w:rsidRPr="00521A29">
        <w:rPr>
          <w:rFonts w:ascii="宋体" w:hAnsi="宋体" w:hint="eastAsia"/>
          <w:color w:val="000000"/>
          <w:sz w:val="24"/>
          <w:szCs w:val="24"/>
        </w:rPr>
        <w:t>机械产品审查</w:t>
      </w:r>
      <w:r w:rsidRPr="00521A29">
        <w:rPr>
          <w:rFonts w:ascii="宋体" w:hAnsi="宋体" w:hint="eastAsia"/>
          <w:sz w:val="24"/>
          <w:szCs w:val="24"/>
        </w:rPr>
        <w:t>部联</w:t>
      </w:r>
      <w:r w:rsidRPr="00521A29">
        <w:rPr>
          <w:rFonts w:ascii="宋体" w:hAnsi="宋体" w:hint="eastAsia"/>
          <w:color w:val="000000"/>
          <w:sz w:val="24"/>
          <w:szCs w:val="24"/>
        </w:rPr>
        <w:t>系方式</w:t>
      </w:r>
    </w:p>
    <w:p w:rsidR="0074503E" w:rsidRPr="00521A29" w:rsidRDefault="002534B2" w:rsidP="00521A29">
      <w:pPr>
        <w:tabs>
          <w:tab w:val="left" w:pos="1470"/>
        </w:tabs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21A29">
        <w:rPr>
          <w:rFonts w:ascii="宋体" w:hAnsi="宋体" w:hint="eastAsia"/>
          <w:sz w:val="24"/>
          <w:szCs w:val="24"/>
        </w:rPr>
        <w:t>全国工业产品生产许可证办公室机械产品</w:t>
      </w:r>
      <w:r w:rsidR="0074503E" w:rsidRPr="00521A29">
        <w:rPr>
          <w:rFonts w:ascii="宋体" w:hAnsi="宋体" w:hint="eastAsia"/>
          <w:sz w:val="24"/>
          <w:szCs w:val="24"/>
        </w:rPr>
        <w:t>审查部设在中国机械工业联合会质量工作部</w:t>
      </w:r>
    </w:p>
    <w:p w:rsidR="0074503E" w:rsidRPr="00521A29" w:rsidRDefault="0074503E" w:rsidP="0074503E">
      <w:pPr>
        <w:spacing w:line="360" w:lineRule="auto"/>
        <w:rPr>
          <w:rFonts w:ascii="宋体" w:hAnsi="宋体"/>
          <w:sz w:val="24"/>
          <w:szCs w:val="24"/>
        </w:rPr>
      </w:pPr>
      <w:r w:rsidRPr="00521A29">
        <w:rPr>
          <w:rFonts w:ascii="宋体" w:hAnsi="宋体" w:hint="eastAsia"/>
          <w:sz w:val="24"/>
          <w:szCs w:val="24"/>
        </w:rPr>
        <w:t xml:space="preserve">    地    址： 北京市西城区三里河路46号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21A29">
        <w:rPr>
          <w:rFonts w:ascii="宋体" w:hAnsi="宋体" w:hint="eastAsia"/>
          <w:sz w:val="24"/>
          <w:szCs w:val="24"/>
        </w:rPr>
        <w:t>邮政编码：100823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21A29">
        <w:rPr>
          <w:rFonts w:ascii="宋体" w:hAnsi="宋体" w:hint="eastAsia"/>
          <w:sz w:val="24"/>
          <w:szCs w:val="24"/>
        </w:rPr>
        <w:t>电    话：010-68594897、68594718、68594860、68594988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传    真：010-68527524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电子信箱：</w:t>
      </w:r>
      <w:hyperlink r:id="rId11" w:history="1">
        <w:r w:rsidR="00BD4D9C" w:rsidRPr="00521A29">
          <w:rPr>
            <w:rStyle w:val="a3"/>
            <w:rFonts w:ascii="宋体" w:hAnsi="宋体" w:hint="eastAsia"/>
            <w:kern w:val="0"/>
            <w:sz w:val="24"/>
            <w:szCs w:val="24"/>
          </w:rPr>
          <w:t>cmifzhjj@126.com</w:t>
        </w:r>
      </w:hyperlink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、cmif-zhl@mei.net.cn</w:t>
      </w:r>
    </w:p>
    <w:p w:rsidR="0074503E" w:rsidRPr="00521A29" w:rsidRDefault="0074503E" w:rsidP="00521A29">
      <w:pPr>
        <w:spacing w:line="360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 w:rsidRPr="00521A29">
        <w:rPr>
          <w:rFonts w:ascii="宋体" w:hAnsi="宋体" w:hint="eastAsia"/>
          <w:color w:val="000000"/>
          <w:kern w:val="0"/>
          <w:sz w:val="24"/>
          <w:szCs w:val="24"/>
        </w:rPr>
        <w:t>联 系 人：李燕霞、张京京、杨洁华</w:t>
      </w:r>
    </w:p>
    <w:p w:rsidR="0074503E" w:rsidRPr="00521A29" w:rsidRDefault="0074503E" w:rsidP="0074503E">
      <w:pPr>
        <w:pStyle w:val="13"/>
        <w:tabs>
          <w:tab w:val="left" w:pos="1418"/>
        </w:tabs>
        <w:spacing w:line="360" w:lineRule="auto"/>
        <w:ind w:firstLineChars="0"/>
        <w:rPr>
          <w:rFonts w:ascii="宋体" w:hAnsi="宋体" w:cs="宋体"/>
          <w:sz w:val="24"/>
          <w:szCs w:val="24"/>
        </w:rPr>
      </w:pPr>
      <w:r w:rsidRPr="00521A29">
        <w:rPr>
          <w:rFonts w:ascii="宋体" w:hAnsi="宋体" w:hint="eastAsia"/>
          <w:sz w:val="24"/>
          <w:szCs w:val="24"/>
        </w:rPr>
        <w:t>第二十二条  本实施细则由</w:t>
      </w:r>
      <w:r w:rsidR="00D943B4" w:rsidRPr="00521A29">
        <w:rPr>
          <w:rFonts w:ascii="宋体" w:hAnsi="宋体" w:hint="eastAsia"/>
          <w:spacing w:val="-2"/>
          <w:kern w:val="0"/>
          <w:sz w:val="24"/>
          <w:szCs w:val="24"/>
        </w:rPr>
        <w:t>国家质量监督检验检疫总局</w:t>
      </w:r>
      <w:r w:rsidRPr="00521A29">
        <w:rPr>
          <w:rFonts w:ascii="宋体" w:hAnsi="宋体" w:hint="eastAsia"/>
          <w:sz w:val="24"/>
          <w:szCs w:val="24"/>
        </w:rPr>
        <w:t>负责解释。</w:t>
      </w:r>
    </w:p>
    <w:p w:rsidR="0074503E" w:rsidRPr="00521A29" w:rsidRDefault="0074503E" w:rsidP="0074503E">
      <w:pPr>
        <w:pStyle w:val="13"/>
        <w:tabs>
          <w:tab w:val="left" w:pos="1418"/>
        </w:tabs>
        <w:spacing w:line="400" w:lineRule="exact"/>
        <w:ind w:firstLineChars="0"/>
        <w:rPr>
          <w:rFonts w:ascii="宋体" w:hAnsi="宋体" w:cs="宋体"/>
          <w:bCs/>
          <w:color w:val="000000"/>
          <w:sz w:val="28"/>
          <w:szCs w:val="28"/>
        </w:rPr>
      </w:pPr>
      <w:r w:rsidRPr="00521A29">
        <w:rPr>
          <w:rFonts w:ascii="宋体" w:hAnsi="宋体" w:hint="eastAsia"/>
          <w:sz w:val="24"/>
          <w:szCs w:val="24"/>
        </w:rPr>
        <w:t>第二十三条  本实施细则</w:t>
      </w:r>
      <w:r w:rsidRPr="00521A29">
        <w:rPr>
          <w:rFonts w:ascii="宋体" w:hAnsi="宋体" w:hint="eastAsia"/>
          <w:color w:val="000000"/>
          <w:sz w:val="24"/>
          <w:szCs w:val="24"/>
        </w:rPr>
        <w:t>自</w:t>
      </w:r>
      <w:r w:rsidR="00521A29" w:rsidRPr="00521A29">
        <w:rPr>
          <w:rFonts w:ascii="宋体" w:hAnsi="宋体" w:hint="eastAsia"/>
          <w:color w:val="000000"/>
          <w:sz w:val="24"/>
          <w:szCs w:val="24"/>
        </w:rPr>
        <w:t>2016</w:t>
      </w:r>
      <w:r w:rsidRPr="00521A29">
        <w:rPr>
          <w:rFonts w:ascii="宋体" w:hAnsi="宋体" w:hint="eastAsia"/>
          <w:color w:val="000000"/>
          <w:sz w:val="24"/>
          <w:szCs w:val="24"/>
        </w:rPr>
        <w:t>年</w:t>
      </w:r>
      <w:r w:rsidR="00521A29" w:rsidRPr="00521A29">
        <w:rPr>
          <w:rFonts w:ascii="宋体" w:hAnsi="宋体" w:hint="eastAsia"/>
          <w:color w:val="000000"/>
          <w:sz w:val="24"/>
          <w:szCs w:val="24"/>
        </w:rPr>
        <w:t>10</w:t>
      </w:r>
      <w:r w:rsidRPr="00521A29">
        <w:rPr>
          <w:rFonts w:ascii="宋体" w:hAnsi="宋体" w:hint="eastAsia"/>
          <w:color w:val="000000"/>
          <w:sz w:val="24"/>
          <w:szCs w:val="24"/>
        </w:rPr>
        <w:t>月</w:t>
      </w:r>
      <w:r w:rsidR="00521A29" w:rsidRPr="00521A29">
        <w:rPr>
          <w:rFonts w:ascii="宋体" w:hAnsi="宋体" w:hint="eastAsia"/>
          <w:color w:val="000000"/>
          <w:sz w:val="24"/>
          <w:szCs w:val="24"/>
        </w:rPr>
        <w:t>30</w:t>
      </w:r>
      <w:r w:rsidRPr="00521A29">
        <w:rPr>
          <w:rFonts w:ascii="宋体" w:hAnsi="宋体" w:hint="eastAsia"/>
          <w:color w:val="000000"/>
          <w:sz w:val="24"/>
          <w:szCs w:val="24"/>
        </w:rPr>
        <w:t>日起实施，原《</w:t>
      </w:r>
      <w:r w:rsidR="006C7976" w:rsidRPr="00521A29"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轻小型起重运输设备产品生产许可证实施细则（二）（调度绞车产品部分）</w:t>
      </w:r>
      <w:r w:rsidRPr="00521A29">
        <w:rPr>
          <w:rFonts w:ascii="宋体" w:hAnsi="宋体" w:hint="eastAsia"/>
          <w:color w:val="000000"/>
          <w:sz w:val="24"/>
          <w:szCs w:val="24"/>
        </w:rPr>
        <w:t>》作废。</w:t>
      </w:r>
      <w:bookmarkStart w:id="9" w:name="_Toc262641430"/>
    </w:p>
    <w:bookmarkEnd w:id="9"/>
    <w:p w:rsidR="006C7976" w:rsidRPr="00521A29" w:rsidRDefault="0074503E" w:rsidP="00521A29">
      <w:pPr>
        <w:outlineLvl w:val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="宋体" w:hAnsi="宋体"/>
          <w:sz w:val="32"/>
        </w:rPr>
        <w:br w:type="page"/>
      </w:r>
      <w:bookmarkStart w:id="10" w:name="_Toc462924351"/>
      <w:r w:rsidR="006C7976"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附件</w:t>
      </w:r>
      <w:r w:rsidR="002534B2"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1</w:t>
      </w:r>
      <w:bookmarkEnd w:id="10"/>
    </w:p>
    <w:p w:rsidR="006C7976" w:rsidRPr="00521A29" w:rsidRDefault="00DB4A03" w:rsidP="00521A29">
      <w:pPr>
        <w:jc w:val="center"/>
        <w:outlineLvl w:val="0"/>
        <w:rPr>
          <w:rFonts w:asciiTheme="minorEastAsia" w:eastAsiaTheme="minorEastAsia" w:hAnsiTheme="minorEastAsia"/>
          <w:color w:val="000000"/>
          <w:sz w:val="24"/>
          <w:szCs w:val="24"/>
        </w:rPr>
      </w:pPr>
      <w:bookmarkStart w:id="11" w:name="_Toc462924352"/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企业核查时准备书面</w:t>
      </w:r>
      <w:r w:rsidR="006C7976"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材料清单</w:t>
      </w:r>
      <w:bookmarkEnd w:id="11"/>
    </w:p>
    <w:p w:rsidR="006C7976" w:rsidRPr="00521A29" w:rsidRDefault="006C7976" w:rsidP="006C7976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7976" w:rsidRPr="00521A29" w:rsidRDefault="006C7976" w:rsidP="00521A2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附件1-1企业生产</w:t>
      </w:r>
      <w:r w:rsidR="0064502E"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调度绞车</w:t>
      </w: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产品主要工艺流程图</w:t>
      </w:r>
    </w:p>
    <w:p w:rsidR="006C7976" w:rsidRPr="00521A29" w:rsidRDefault="006C7976" w:rsidP="00521A2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附件1-2企业生产</w:t>
      </w:r>
      <w:r w:rsidR="0064502E"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调度绞车</w:t>
      </w: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产品生产设施和检验设施表</w:t>
      </w:r>
    </w:p>
    <w:p w:rsidR="006C7976" w:rsidRPr="00521A29" w:rsidRDefault="006C7976" w:rsidP="00521A2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附件1-3企业生产</w:t>
      </w:r>
      <w:r w:rsidR="0064502E"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调度绞车</w:t>
      </w: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产品生产场所示意图</w:t>
      </w:r>
    </w:p>
    <w:p w:rsidR="006C7976" w:rsidRPr="00521A29" w:rsidRDefault="006C7976" w:rsidP="00521A2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附件1-4企业生产</w:t>
      </w:r>
      <w:r w:rsidR="0064502E"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调度绞车</w:t>
      </w: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产品生产设备表</w:t>
      </w:r>
    </w:p>
    <w:p w:rsidR="006C7976" w:rsidRPr="00521A29" w:rsidRDefault="006C7976" w:rsidP="00521A2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附件1-5企业生产</w:t>
      </w:r>
      <w:r w:rsidR="0064502E"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调度绞车</w:t>
      </w: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产品检验设备表</w:t>
      </w:r>
    </w:p>
    <w:p w:rsidR="006C7976" w:rsidRPr="00521A29" w:rsidRDefault="006C7976" w:rsidP="00521A2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附件1-6企业生产</w:t>
      </w:r>
      <w:r w:rsidR="0064502E"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调度绞车</w:t>
      </w: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产品关键件明细表</w:t>
      </w:r>
    </w:p>
    <w:p w:rsidR="006C7976" w:rsidRPr="00521A29" w:rsidRDefault="006C7976" w:rsidP="00521A2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附件1-7关键岗位专业技术人员表</w:t>
      </w:r>
    </w:p>
    <w:p w:rsidR="006C7976" w:rsidRPr="00521A29" w:rsidRDefault="006C7976" w:rsidP="00521A2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附件1-8产品技术文件和工艺文件清单</w:t>
      </w:r>
    </w:p>
    <w:p w:rsidR="006C7976" w:rsidRPr="00521A29" w:rsidRDefault="006C7976" w:rsidP="00430E99">
      <w:pPr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7976" w:rsidRPr="00521A29" w:rsidRDefault="006C7976" w:rsidP="00430E99">
      <w:pPr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7976" w:rsidRPr="00521A29" w:rsidRDefault="006C7976" w:rsidP="00430E99">
      <w:pPr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7976" w:rsidRPr="00521A29" w:rsidRDefault="006C7976" w:rsidP="00521A2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企业名称：                          （盖章）</w:t>
      </w:r>
    </w:p>
    <w:p w:rsidR="006C7976" w:rsidRPr="00521A29" w:rsidRDefault="006C7976" w:rsidP="00430E99">
      <w:pPr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7976" w:rsidRPr="00521A29" w:rsidRDefault="006C7976" w:rsidP="00430E99">
      <w:pPr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7976" w:rsidRPr="00521A29" w:rsidRDefault="006C7976" w:rsidP="00521A2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企业代表签字：                       年  月  日</w:t>
      </w:r>
    </w:p>
    <w:p w:rsidR="006C7976" w:rsidRPr="00521A29" w:rsidRDefault="006C7976" w:rsidP="00521A2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审查组长确认签字：                   年  月  日</w:t>
      </w:r>
    </w:p>
    <w:p w:rsidR="006C7976" w:rsidRPr="00521A29" w:rsidRDefault="006C7976" w:rsidP="00521A2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审查组成员确认签字：                 年  月  日</w:t>
      </w:r>
    </w:p>
    <w:p w:rsidR="006C7976" w:rsidRPr="00521A29" w:rsidRDefault="006C7976" w:rsidP="006C7976"/>
    <w:p w:rsidR="006C7976" w:rsidRPr="00521A29" w:rsidRDefault="006C7976" w:rsidP="006C7976"/>
    <w:p w:rsidR="006C7976" w:rsidRPr="00521A29" w:rsidRDefault="006C7976" w:rsidP="006C7976"/>
    <w:p w:rsidR="006C7976" w:rsidRPr="00521A29" w:rsidRDefault="006C7976" w:rsidP="006C7976"/>
    <w:p w:rsidR="00CB4381" w:rsidRPr="00521A29" w:rsidRDefault="00CB4381" w:rsidP="006C7976"/>
    <w:p w:rsidR="00CB4381" w:rsidRPr="00521A29" w:rsidRDefault="00CB4381" w:rsidP="006C7976"/>
    <w:p w:rsidR="006C7976" w:rsidRPr="00521A29" w:rsidRDefault="006C7976" w:rsidP="006C7976"/>
    <w:p w:rsidR="00EC64E5" w:rsidRPr="00521A29" w:rsidRDefault="00EC64E5" w:rsidP="006C7976"/>
    <w:p w:rsidR="00EC64E5" w:rsidRPr="00521A29" w:rsidRDefault="00EC64E5" w:rsidP="006C7976"/>
    <w:p w:rsidR="00EC64E5" w:rsidRPr="00521A29" w:rsidRDefault="00EC64E5" w:rsidP="006C7976"/>
    <w:p w:rsidR="00EC64E5" w:rsidRPr="00521A29" w:rsidRDefault="00EC64E5" w:rsidP="00DB4A03">
      <w:pPr>
        <w:spacing w:line="360" w:lineRule="auto"/>
      </w:pPr>
    </w:p>
    <w:p w:rsidR="00430E99" w:rsidRPr="00521A29" w:rsidRDefault="00430E99" w:rsidP="00DB4A03">
      <w:pPr>
        <w:spacing w:line="360" w:lineRule="auto"/>
      </w:pPr>
    </w:p>
    <w:p w:rsidR="006C7976" w:rsidRPr="00521A29" w:rsidRDefault="00DB4A03" w:rsidP="00521A2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21A29">
        <w:rPr>
          <w:rFonts w:ascii="宋体" w:hAnsi="宋体" w:hint="eastAsia"/>
          <w:color w:val="000000"/>
          <w:sz w:val="24"/>
          <w:szCs w:val="24"/>
        </w:rPr>
        <w:t>本清单内所有书面</w:t>
      </w:r>
      <w:r w:rsidR="002534B2" w:rsidRPr="00521A29">
        <w:rPr>
          <w:rFonts w:ascii="宋体" w:hAnsi="宋体" w:hint="eastAsia"/>
          <w:color w:val="000000"/>
          <w:sz w:val="24"/>
          <w:szCs w:val="24"/>
        </w:rPr>
        <w:t>材料经现场实地核查确认后一式四份，企业、地方许可证主管部门、审查部、全国许可证审查中心各一份，</w:t>
      </w:r>
      <w:r w:rsidRPr="00521A29">
        <w:rPr>
          <w:rFonts w:ascii="宋体" w:hAnsi="宋体" w:hint="eastAsia"/>
          <w:color w:val="000000"/>
          <w:sz w:val="24"/>
          <w:szCs w:val="24"/>
        </w:rPr>
        <w:t>企业</w:t>
      </w:r>
      <w:r w:rsidR="002534B2" w:rsidRPr="00521A29">
        <w:rPr>
          <w:rFonts w:ascii="宋体" w:hAnsi="宋体" w:hint="eastAsia"/>
          <w:color w:val="000000"/>
          <w:sz w:val="24"/>
          <w:szCs w:val="24"/>
        </w:rPr>
        <w:t>加盖骑缝章。</w:t>
      </w:r>
    </w:p>
    <w:p w:rsidR="002534B2" w:rsidRPr="00521A29" w:rsidRDefault="002534B2">
      <w:pPr>
        <w:widowControl/>
        <w:jc w:val="left"/>
        <w:rPr>
          <w:bCs/>
          <w:color w:val="000000"/>
          <w:sz w:val="30"/>
          <w:szCs w:val="32"/>
        </w:rPr>
      </w:pPr>
      <w:r w:rsidRPr="00521A29">
        <w:rPr>
          <w:color w:val="000000"/>
        </w:rPr>
        <w:br w:type="page"/>
      </w:r>
    </w:p>
    <w:p w:rsidR="0074503E" w:rsidRPr="00521A29" w:rsidRDefault="0074503E" w:rsidP="00521A29">
      <w:pPr>
        <w:pStyle w:val="3"/>
        <w:spacing w:line="360" w:lineRule="auto"/>
        <w:ind w:left="2328" w:hangingChars="970" w:hanging="2328"/>
        <w:rPr>
          <w:rFonts w:ascii="宋体" w:hAnsi="宋体"/>
          <w:b w:val="0"/>
          <w:sz w:val="24"/>
          <w:szCs w:val="24"/>
        </w:rPr>
      </w:pPr>
      <w:bookmarkStart w:id="12" w:name="_Toc462924353"/>
      <w:r w:rsidRPr="00521A29">
        <w:rPr>
          <w:rFonts w:ascii="宋体" w:hAnsi="宋体" w:hint="eastAsia"/>
          <w:b w:val="0"/>
          <w:color w:val="000000"/>
          <w:sz w:val="24"/>
          <w:szCs w:val="24"/>
        </w:rPr>
        <w:t>附件1-1</w:t>
      </w:r>
      <w:bookmarkEnd w:id="12"/>
    </w:p>
    <w:p w:rsidR="0074503E" w:rsidRPr="00521A29" w:rsidRDefault="0074503E" w:rsidP="00521A29">
      <w:pPr>
        <w:spacing w:line="380" w:lineRule="exact"/>
        <w:ind w:firstLineChars="195" w:firstLine="468"/>
        <w:jc w:val="center"/>
        <w:outlineLvl w:val="0"/>
        <w:rPr>
          <w:rFonts w:ascii="宋体" w:hAnsi="宋体"/>
          <w:sz w:val="24"/>
          <w:szCs w:val="24"/>
        </w:rPr>
      </w:pPr>
      <w:bookmarkStart w:id="13" w:name="_Toc462924354"/>
      <w:r w:rsidRPr="00521A29">
        <w:rPr>
          <w:rFonts w:ascii="宋体" w:hAnsi="宋体" w:hint="eastAsia"/>
          <w:sz w:val="24"/>
          <w:szCs w:val="24"/>
        </w:rPr>
        <w:t>企业生产调度绞车产品主要工艺流程图</w:t>
      </w:r>
      <w:bookmarkEnd w:id="13"/>
      <w:r w:rsidRPr="00521A29">
        <w:rPr>
          <w:rFonts w:ascii="宋体" w:hAnsi="宋体" w:hint="eastAsia"/>
          <w:sz w:val="24"/>
          <w:szCs w:val="24"/>
        </w:rPr>
        <w:t xml:space="preserve">   </w:t>
      </w:r>
    </w:p>
    <w:p w:rsidR="0074503E" w:rsidRPr="00521A29" w:rsidRDefault="0074503E" w:rsidP="00521A29">
      <w:pPr>
        <w:spacing w:line="380" w:lineRule="exact"/>
        <w:ind w:firstLineChars="195" w:firstLine="409"/>
        <w:jc w:val="right"/>
        <w:rPr>
          <w:rFonts w:ascii="宋体" w:hAnsi="宋体"/>
          <w:i/>
          <w:iCs/>
          <w:kern w:val="0"/>
          <w:sz w:val="30"/>
          <w:szCs w:val="30"/>
        </w:rPr>
      </w:pPr>
      <w:r w:rsidRPr="00521A29">
        <w:rPr>
          <w:rFonts w:hint="eastAsia"/>
          <w:szCs w:val="21"/>
        </w:rPr>
        <w:t>第</w:t>
      </w:r>
      <w:proofErr w:type="gramStart"/>
      <w:r w:rsidRPr="00521A29">
        <w:rPr>
          <w:rFonts w:hint="eastAsia"/>
          <w:szCs w:val="21"/>
        </w:rPr>
        <w:t>页共页</w:t>
      </w:r>
      <w:proofErr w:type="gramEnd"/>
    </w:p>
    <w:tbl>
      <w:tblPr>
        <w:tblW w:w="9505" w:type="dxa"/>
        <w:jc w:val="center"/>
        <w:tblInd w:w="1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46"/>
        <w:gridCol w:w="4431"/>
        <w:gridCol w:w="1165"/>
        <w:gridCol w:w="2463"/>
      </w:tblGrid>
      <w:tr w:rsidR="0074503E" w:rsidRPr="00521A29" w:rsidTr="00D943B4">
        <w:trPr>
          <w:trHeight w:val="315"/>
          <w:jc w:val="center"/>
        </w:trPr>
        <w:tc>
          <w:tcPr>
            <w:tcW w:w="9505" w:type="dxa"/>
            <w:gridSpan w:val="4"/>
            <w:shd w:val="clear" w:color="auto" w:fill="FFFFFF"/>
            <w:vAlign w:val="center"/>
          </w:tcPr>
          <w:p w:rsidR="0074503E" w:rsidRPr="00521A29" w:rsidRDefault="0074503E" w:rsidP="00521A29">
            <w:pPr>
              <w:pStyle w:val="ae"/>
              <w:ind w:firstLineChars="1700" w:firstLine="3570"/>
              <w:jc w:val="left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企业申请填写内容</w:t>
            </w:r>
          </w:p>
        </w:tc>
      </w:tr>
      <w:tr w:rsidR="0074503E" w:rsidRPr="00521A29" w:rsidTr="00D943B4">
        <w:trPr>
          <w:trHeight w:val="614"/>
          <w:jc w:val="center"/>
        </w:trPr>
        <w:tc>
          <w:tcPr>
            <w:tcW w:w="1446" w:type="dxa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jc w:val="center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企业名称</w:t>
            </w:r>
          </w:p>
        </w:tc>
        <w:tc>
          <w:tcPr>
            <w:tcW w:w="4431" w:type="dxa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rPr>
                <w:sz w:val="21"/>
                <w:szCs w:val="21"/>
              </w:rPr>
            </w:pPr>
          </w:p>
        </w:tc>
        <w:tc>
          <w:tcPr>
            <w:tcW w:w="1165" w:type="dxa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填写日期</w:t>
            </w:r>
          </w:p>
        </w:tc>
        <w:tc>
          <w:tcPr>
            <w:tcW w:w="2463" w:type="dxa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rPr>
                <w:sz w:val="21"/>
                <w:szCs w:val="21"/>
              </w:rPr>
            </w:pPr>
          </w:p>
        </w:tc>
      </w:tr>
      <w:tr w:rsidR="0074503E" w:rsidRPr="00521A29" w:rsidTr="00D943B4">
        <w:trPr>
          <w:trHeight w:val="578"/>
          <w:jc w:val="center"/>
        </w:trPr>
        <w:tc>
          <w:tcPr>
            <w:tcW w:w="1446" w:type="dxa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jc w:val="center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产品单元</w:t>
            </w:r>
          </w:p>
        </w:tc>
        <w:tc>
          <w:tcPr>
            <w:tcW w:w="8059" w:type="dxa"/>
            <w:gridSpan w:val="3"/>
            <w:shd w:val="clear" w:color="auto" w:fill="FFFFFF"/>
          </w:tcPr>
          <w:p w:rsidR="0074503E" w:rsidRPr="00521A29" w:rsidRDefault="0074503E" w:rsidP="00D943B4">
            <w:pPr>
              <w:pStyle w:val="ae"/>
              <w:rPr>
                <w:sz w:val="21"/>
                <w:szCs w:val="21"/>
              </w:rPr>
            </w:pPr>
          </w:p>
        </w:tc>
      </w:tr>
      <w:tr w:rsidR="0074503E" w:rsidRPr="00521A29" w:rsidTr="00D943B4">
        <w:trPr>
          <w:trHeight w:val="4579"/>
          <w:jc w:val="center"/>
        </w:trPr>
        <w:tc>
          <w:tcPr>
            <w:tcW w:w="1446" w:type="dxa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jc w:val="center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工艺流程图</w:t>
            </w:r>
          </w:p>
          <w:p w:rsidR="0074503E" w:rsidRPr="00521A29" w:rsidRDefault="0074503E" w:rsidP="00D943B4">
            <w:pPr>
              <w:pStyle w:val="ae"/>
              <w:jc w:val="center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（企业填写）</w:t>
            </w:r>
          </w:p>
        </w:tc>
        <w:tc>
          <w:tcPr>
            <w:tcW w:w="8059" w:type="dxa"/>
            <w:gridSpan w:val="3"/>
            <w:shd w:val="clear" w:color="auto" w:fill="FFFFFF"/>
          </w:tcPr>
          <w:p w:rsidR="0074503E" w:rsidRPr="00521A29" w:rsidRDefault="0074503E" w:rsidP="00CB4381">
            <w:pPr>
              <w:pStyle w:val="ae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（以框图</w:t>
            </w:r>
            <w:r w:rsidRPr="00521A29">
              <w:rPr>
                <w:sz w:val="21"/>
                <w:szCs w:val="21"/>
              </w:rPr>
              <w:t>+</w:t>
            </w:r>
            <w:r w:rsidRPr="00521A29">
              <w:rPr>
                <w:rFonts w:hint="eastAsia"/>
                <w:sz w:val="21"/>
                <w:szCs w:val="21"/>
              </w:rPr>
              <w:t>箭头方式表述企业生产该产品的实际工艺流程、并以“</w:t>
            </w:r>
            <w:r w:rsidRPr="00521A29">
              <w:rPr>
                <w:rFonts w:ascii="宋体" w:hAnsi="宋体" w:hint="eastAsia"/>
                <w:sz w:val="21"/>
                <w:szCs w:val="21"/>
              </w:rPr>
              <w:t>★</w:t>
            </w:r>
            <w:r w:rsidRPr="00521A29">
              <w:rPr>
                <w:rFonts w:hint="eastAsia"/>
                <w:sz w:val="21"/>
                <w:szCs w:val="21"/>
              </w:rPr>
              <w:t>”在相应的框图上表示关键工序、质量控制点）：</w:t>
            </w:r>
          </w:p>
        </w:tc>
      </w:tr>
      <w:tr w:rsidR="0074503E" w:rsidRPr="00521A29" w:rsidTr="00D943B4">
        <w:trPr>
          <w:trHeight w:val="582"/>
          <w:jc w:val="center"/>
        </w:trPr>
        <w:tc>
          <w:tcPr>
            <w:tcW w:w="9505" w:type="dxa"/>
            <w:gridSpan w:val="4"/>
            <w:shd w:val="clear" w:color="auto" w:fill="FFFFFF"/>
            <w:vAlign w:val="center"/>
          </w:tcPr>
          <w:p w:rsidR="0074503E" w:rsidRPr="00521A29" w:rsidRDefault="0074503E" w:rsidP="00521A29">
            <w:pPr>
              <w:pStyle w:val="ae"/>
              <w:ind w:firstLineChars="200" w:firstLine="420"/>
              <w:jc w:val="center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现场核查后填写内容</w:t>
            </w:r>
          </w:p>
        </w:tc>
      </w:tr>
      <w:tr w:rsidR="0074503E" w:rsidRPr="00521A29" w:rsidTr="00D943B4">
        <w:trPr>
          <w:trHeight w:val="1277"/>
          <w:jc w:val="center"/>
        </w:trPr>
        <w:tc>
          <w:tcPr>
            <w:tcW w:w="1446" w:type="dxa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jc w:val="center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审查组</w:t>
            </w:r>
          </w:p>
          <w:p w:rsidR="0074503E" w:rsidRPr="00521A29" w:rsidRDefault="0074503E" w:rsidP="00D943B4">
            <w:pPr>
              <w:pStyle w:val="ae"/>
              <w:jc w:val="center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核查确认</w:t>
            </w:r>
          </w:p>
        </w:tc>
        <w:tc>
          <w:tcPr>
            <w:tcW w:w="8059" w:type="dxa"/>
            <w:gridSpan w:val="3"/>
            <w:shd w:val="clear" w:color="auto" w:fill="FFFFFF"/>
          </w:tcPr>
          <w:p w:rsidR="0074503E" w:rsidRPr="00521A29" w:rsidRDefault="0074503E" w:rsidP="00D943B4">
            <w:pPr>
              <w:pStyle w:val="ae"/>
              <w:jc w:val="left"/>
              <w:rPr>
                <w:sz w:val="21"/>
                <w:szCs w:val="21"/>
              </w:rPr>
            </w:pPr>
          </w:p>
          <w:p w:rsidR="0074503E" w:rsidRPr="00521A29" w:rsidRDefault="0074503E" w:rsidP="00521A29">
            <w:pPr>
              <w:pStyle w:val="ae"/>
              <w:spacing w:line="360" w:lineRule="auto"/>
              <w:ind w:firstLineChars="200" w:firstLine="420"/>
              <w:jc w:val="left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经核查，该企业生产产品上述生产工艺流程描述与实际相符，企业对关键工序、质量控制点进行了识别，审查</w:t>
            </w:r>
            <w:proofErr w:type="gramStart"/>
            <w:r w:rsidRPr="00521A29">
              <w:rPr>
                <w:rFonts w:hint="eastAsia"/>
                <w:sz w:val="21"/>
                <w:szCs w:val="21"/>
              </w:rPr>
              <w:t>组予以</w:t>
            </w:r>
            <w:proofErr w:type="gramEnd"/>
            <w:r w:rsidRPr="00521A29">
              <w:rPr>
                <w:rFonts w:hint="eastAsia"/>
                <w:sz w:val="21"/>
                <w:szCs w:val="21"/>
              </w:rPr>
              <w:t>确认。</w:t>
            </w:r>
          </w:p>
        </w:tc>
      </w:tr>
    </w:tbl>
    <w:p w:rsidR="0074503E" w:rsidRPr="00521A29" w:rsidRDefault="0074503E" w:rsidP="0074503E"/>
    <w:p w:rsidR="0074503E" w:rsidRPr="00521A29" w:rsidRDefault="0074503E" w:rsidP="0074503E">
      <w:pPr>
        <w:spacing w:line="360" w:lineRule="auto"/>
      </w:pPr>
      <w:r w:rsidRPr="00521A29">
        <w:rPr>
          <w:rFonts w:hint="eastAsia"/>
        </w:rPr>
        <w:t>注：</w:t>
      </w:r>
      <w:r w:rsidRPr="00521A29">
        <w:t xml:space="preserve">1. </w:t>
      </w:r>
      <w:r w:rsidRPr="00521A29">
        <w:rPr>
          <w:rFonts w:hint="eastAsia"/>
          <w:szCs w:val="21"/>
        </w:rPr>
        <w:t>如产品单元生产工艺不同均应分别绘制</w:t>
      </w:r>
      <w:r w:rsidRPr="00521A29">
        <w:rPr>
          <w:rFonts w:hint="eastAsia"/>
        </w:rPr>
        <w:t>；</w:t>
      </w:r>
    </w:p>
    <w:p w:rsidR="0074503E" w:rsidRPr="00521A29" w:rsidRDefault="0074503E" w:rsidP="00521A29">
      <w:pPr>
        <w:spacing w:line="360" w:lineRule="auto"/>
        <w:ind w:firstLineChars="200" w:firstLine="420"/>
        <w:rPr>
          <w:rFonts w:ascii="宋体" w:hAnsi="宋体"/>
          <w:iCs/>
          <w:kern w:val="0"/>
          <w:szCs w:val="24"/>
        </w:rPr>
      </w:pPr>
      <w:r w:rsidRPr="00521A29">
        <w:t>2.</w:t>
      </w:r>
      <w:r w:rsidRPr="00521A29">
        <w:rPr>
          <w:rFonts w:ascii="宋体" w:hAnsi="宋体" w:hint="eastAsia"/>
          <w:iCs/>
          <w:kern w:val="0"/>
          <w:szCs w:val="24"/>
        </w:rPr>
        <w:t>如采用非典型工艺的企业，应提交采用非典型工艺的说明：明示所采用的工艺流程、设备工装、加工制作方法等情况，陈述与典型工艺的主要差异（如有）。</w:t>
      </w:r>
    </w:p>
    <w:p w:rsidR="0074503E" w:rsidRPr="00521A29" w:rsidRDefault="0074503E" w:rsidP="00521A29">
      <w:pPr>
        <w:spacing w:line="360" w:lineRule="auto"/>
        <w:ind w:firstLineChars="200" w:firstLine="420"/>
      </w:pPr>
    </w:p>
    <w:p w:rsidR="0074503E" w:rsidRPr="00521A29" w:rsidRDefault="0074503E" w:rsidP="00521A29">
      <w:pPr>
        <w:pStyle w:val="3"/>
        <w:spacing w:line="360" w:lineRule="auto"/>
        <w:ind w:left="2910" w:hangingChars="970" w:hanging="2910"/>
        <w:rPr>
          <w:rFonts w:asciiTheme="minorEastAsia" w:eastAsiaTheme="minorEastAsia" w:hAnsiTheme="minorEastAsia"/>
          <w:b w:val="0"/>
          <w:sz w:val="24"/>
          <w:szCs w:val="24"/>
        </w:rPr>
      </w:pPr>
      <w:r w:rsidRPr="00521A29">
        <w:rPr>
          <w:b w:val="0"/>
        </w:rPr>
        <w:br w:type="page"/>
      </w:r>
      <w:bookmarkStart w:id="14" w:name="_Toc462924355"/>
      <w:r w:rsidRPr="00521A29">
        <w:rPr>
          <w:rFonts w:asciiTheme="minorEastAsia" w:eastAsiaTheme="minorEastAsia" w:hAnsiTheme="minorEastAsia" w:hint="eastAsia"/>
          <w:b w:val="0"/>
          <w:color w:val="000000"/>
          <w:sz w:val="24"/>
          <w:szCs w:val="24"/>
        </w:rPr>
        <w:t>附件1-2</w:t>
      </w:r>
      <w:bookmarkEnd w:id="14"/>
    </w:p>
    <w:p w:rsidR="0074503E" w:rsidRPr="00521A29" w:rsidRDefault="0074503E" w:rsidP="00521A29">
      <w:pPr>
        <w:jc w:val="center"/>
        <w:outlineLvl w:val="0"/>
        <w:rPr>
          <w:rFonts w:ascii="宋体" w:hAnsi="宋体"/>
          <w:sz w:val="24"/>
          <w:szCs w:val="24"/>
        </w:rPr>
      </w:pPr>
      <w:bookmarkStart w:id="15" w:name="_Toc462924356"/>
      <w:r w:rsidRPr="00521A29">
        <w:rPr>
          <w:rFonts w:ascii="宋体" w:hAnsi="宋体" w:hint="eastAsia"/>
          <w:sz w:val="24"/>
          <w:szCs w:val="24"/>
        </w:rPr>
        <w:t>企业生产调度绞车产品生产设施和检验设施表</w:t>
      </w:r>
      <w:bookmarkEnd w:id="15"/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81"/>
        <w:gridCol w:w="2337"/>
        <w:gridCol w:w="3780"/>
        <w:gridCol w:w="1470"/>
      </w:tblGrid>
      <w:tr w:rsidR="0074503E" w:rsidRPr="00521A29" w:rsidTr="00D943B4">
        <w:trPr>
          <w:trHeight w:val="375"/>
        </w:trPr>
        <w:tc>
          <w:tcPr>
            <w:tcW w:w="680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序号</w:t>
            </w:r>
          </w:p>
        </w:tc>
        <w:tc>
          <w:tcPr>
            <w:tcW w:w="1081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产品单元</w:t>
            </w:r>
          </w:p>
        </w:tc>
        <w:tc>
          <w:tcPr>
            <w:tcW w:w="2337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生产设施名称</w:t>
            </w:r>
          </w:p>
        </w:tc>
        <w:tc>
          <w:tcPr>
            <w:tcW w:w="3780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设施特征及用途描述</w:t>
            </w:r>
          </w:p>
        </w:tc>
        <w:tc>
          <w:tcPr>
            <w:tcW w:w="1470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备注</w:t>
            </w:r>
          </w:p>
        </w:tc>
      </w:tr>
      <w:tr w:rsidR="0074503E" w:rsidRPr="00521A29" w:rsidTr="00D943B4">
        <w:trPr>
          <w:trHeight w:val="272"/>
        </w:trPr>
        <w:tc>
          <w:tcPr>
            <w:tcW w:w="680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1081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2337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3780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70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660"/>
        </w:trPr>
        <w:tc>
          <w:tcPr>
            <w:tcW w:w="68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08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233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（如总装车间、成品库、检验室、环境条件、水电、吊装设备等）</w:t>
            </w:r>
          </w:p>
        </w:tc>
        <w:tc>
          <w:tcPr>
            <w:tcW w:w="378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（包含对应本细则表3-1，满足其要求等情况）</w:t>
            </w:r>
          </w:p>
        </w:tc>
        <w:tc>
          <w:tcPr>
            <w:tcW w:w="147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660"/>
        </w:trPr>
        <w:tc>
          <w:tcPr>
            <w:tcW w:w="68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08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233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78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7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660"/>
        </w:trPr>
        <w:tc>
          <w:tcPr>
            <w:tcW w:w="68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08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233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78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7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</w:tbl>
    <w:p w:rsidR="0074503E" w:rsidRPr="00521A29" w:rsidRDefault="0074503E" w:rsidP="0074503E"/>
    <w:p w:rsidR="0074503E" w:rsidRPr="00521A29" w:rsidRDefault="0074503E" w:rsidP="00521A29">
      <w:pPr>
        <w:spacing w:line="360" w:lineRule="auto"/>
        <w:outlineLvl w:val="0"/>
        <w:rPr>
          <w:color w:val="000000"/>
        </w:rPr>
      </w:pPr>
      <w:bookmarkStart w:id="16" w:name="_Toc462924357"/>
      <w:r w:rsidRPr="00521A29">
        <w:rPr>
          <w:rFonts w:hint="eastAsia"/>
        </w:rPr>
        <w:t>注：企业多场所的均应填写</w:t>
      </w:r>
      <w:r w:rsidR="002534B2" w:rsidRPr="00521A29">
        <w:rPr>
          <w:rFonts w:hint="eastAsia"/>
        </w:rPr>
        <w:t>。</w:t>
      </w:r>
      <w:r w:rsidRPr="00521A29">
        <w:br w:type="page"/>
      </w:r>
      <w:r w:rsidRPr="00521A29">
        <w:rPr>
          <w:rFonts w:ascii="宋体" w:hAnsi="宋体" w:hint="eastAsia"/>
          <w:color w:val="000000"/>
          <w:sz w:val="24"/>
          <w:szCs w:val="24"/>
        </w:rPr>
        <w:t>附件1-3</w:t>
      </w:r>
      <w:bookmarkEnd w:id="16"/>
    </w:p>
    <w:p w:rsidR="0074503E" w:rsidRPr="00521A29" w:rsidRDefault="0074503E" w:rsidP="00521A29">
      <w:pPr>
        <w:spacing w:line="380" w:lineRule="exact"/>
        <w:ind w:firstLineChars="195" w:firstLine="468"/>
        <w:jc w:val="center"/>
        <w:outlineLvl w:val="0"/>
        <w:rPr>
          <w:rFonts w:ascii="宋体" w:hAnsi="宋体"/>
          <w:sz w:val="24"/>
          <w:szCs w:val="24"/>
        </w:rPr>
      </w:pPr>
      <w:bookmarkStart w:id="17" w:name="_Toc462924358"/>
      <w:r w:rsidRPr="00521A29">
        <w:rPr>
          <w:rFonts w:ascii="宋体" w:hAnsi="宋体" w:hint="eastAsia"/>
          <w:sz w:val="24"/>
          <w:szCs w:val="24"/>
        </w:rPr>
        <w:t>企业生产调度绞车产品生产场所示意图</w:t>
      </w:r>
      <w:bookmarkEnd w:id="17"/>
      <w:r w:rsidRPr="00521A29">
        <w:rPr>
          <w:rFonts w:ascii="宋体" w:hAnsi="宋体" w:hint="eastAsia"/>
          <w:sz w:val="24"/>
          <w:szCs w:val="24"/>
        </w:rPr>
        <w:t xml:space="preserve">   </w:t>
      </w:r>
    </w:p>
    <w:p w:rsidR="0074503E" w:rsidRPr="00521A29" w:rsidRDefault="0074503E" w:rsidP="00521A29">
      <w:pPr>
        <w:spacing w:line="380" w:lineRule="exact"/>
        <w:ind w:firstLineChars="195" w:firstLine="409"/>
        <w:jc w:val="right"/>
        <w:rPr>
          <w:rFonts w:ascii="宋体" w:hAnsi="宋体"/>
          <w:i/>
          <w:iCs/>
          <w:kern w:val="0"/>
          <w:sz w:val="30"/>
          <w:szCs w:val="30"/>
        </w:rPr>
      </w:pPr>
      <w:r w:rsidRPr="00521A29">
        <w:rPr>
          <w:rFonts w:hint="eastAsia"/>
          <w:szCs w:val="21"/>
        </w:rPr>
        <w:t>第</w:t>
      </w:r>
      <w:proofErr w:type="gramStart"/>
      <w:r w:rsidRPr="00521A29">
        <w:rPr>
          <w:rFonts w:hint="eastAsia"/>
          <w:szCs w:val="21"/>
        </w:rPr>
        <w:t>页共页</w:t>
      </w:r>
      <w:proofErr w:type="gramEnd"/>
    </w:p>
    <w:tbl>
      <w:tblPr>
        <w:tblW w:w="9505" w:type="dxa"/>
        <w:jc w:val="center"/>
        <w:tblInd w:w="1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46"/>
        <w:gridCol w:w="4431"/>
        <w:gridCol w:w="1165"/>
        <w:gridCol w:w="2463"/>
      </w:tblGrid>
      <w:tr w:rsidR="0074503E" w:rsidRPr="00521A29" w:rsidTr="00D943B4">
        <w:trPr>
          <w:trHeight w:val="614"/>
          <w:jc w:val="center"/>
        </w:trPr>
        <w:tc>
          <w:tcPr>
            <w:tcW w:w="1446" w:type="dxa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jc w:val="center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企业名称</w:t>
            </w:r>
          </w:p>
        </w:tc>
        <w:tc>
          <w:tcPr>
            <w:tcW w:w="4431" w:type="dxa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rPr>
                <w:sz w:val="21"/>
                <w:szCs w:val="21"/>
              </w:rPr>
            </w:pPr>
          </w:p>
        </w:tc>
        <w:tc>
          <w:tcPr>
            <w:tcW w:w="1165" w:type="dxa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填写日期</w:t>
            </w:r>
          </w:p>
        </w:tc>
        <w:tc>
          <w:tcPr>
            <w:tcW w:w="2463" w:type="dxa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rPr>
                <w:sz w:val="21"/>
                <w:szCs w:val="21"/>
              </w:rPr>
            </w:pPr>
          </w:p>
        </w:tc>
      </w:tr>
      <w:tr w:rsidR="0074503E" w:rsidRPr="00521A29" w:rsidTr="00D943B4">
        <w:trPr>
          <w:trHeight w:val="614"/>
          <w:jc w:val="center"/>
        </w:trPr>
        <w:tc>
          <w:tcPr>
            <w:tcW w:w="1446" w:type="dxa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jc w:val="center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生产地址</w:t>
            </w:r>
          </w:p>
        </w:tc>
        <w:tc>
          <w:tcPr>
            <w:tcW w:w="8059" w:type="dxa"/>
            <w:gridSpan w:val="3"/>
            <w:shd w:val="clear" w:color="auto" w:fill="FFFFFF"/>
            <w:vAlign w:val="center"/>
          </w:tcPr>
          <w:p w:rsidR="0074503E" w:rsidRPr="00521A29" w:rsidRDefault="0074503E" w:rsidP="00D943B4">
            <w:pPr>
              <w:pStyle w:val="ae"/>
              <w:rPr>
                <w:sz w:val="21"/>
                <w:szCs w:val="21"/>
              </w:rPr>
            </w:pPr>
          </w:p>
        </w:tc>
      </w:tr>
      <w:tr w:rsidR="0074503E" w:rsidRPr="00521A29" w:rsidTr="00D943B4">
        <w:trPr>
          <w:trHeight w:val="4735"/>
          <w:jc w:val="center"/>
        </w:trPr>
        <w:tc>
          <w:tcPr>
            <w:tcW w:w="9505" w:type="dxa"/>
            <w:gridSpan w:val="4"/>
            <w:shd w:val="clear" w:color="auto" w:fill="FFFFFF"/>
          </w:tcPr>
          <w:p w:rsidR="0074503E" w:rsidRPr="00521A29" w:rsidRDefault="0074503E" w:rsidP="00D943B4">
            <w:pPr>
              <w:pStyle w:val="ae"/>
              <w:rPr>
                <w:sz w:val="21"/>
                <w:szCs w:val="21"/>
              </w:rPr>
            </w:pPr>
            <w:r w:rsidRPr="00521A29">
              <w:rPr>
                <w:rFonts w:hint="eastAsia"/>
                <w:sz w:val="21"/>
                <w:szCs w:val="21"/>
              </w:rPr>
              <w:t>（生产场所示意图，应标明其相邻特征道路、建筑物或单位方位、距离等）</w:t>
            </w:r>
          </w:p>
        </w:tc>
      </w:tr>
    </w:tbl>
    <w:p w:rsidR="0074503E" w:rsidRPr="00521A29" w:rsidRDefault="0074503E" w:rsidP="0074503E"/>
    <w:p w:rsidR="0074503E" w:rsidRPr="00521A29" w:rsidRDefault="0074503E" w:rsidP="002534B2">
      <w:pPr>
        <w:spacing w:line="360" w:lineRule="auto"/>
      </w:pPr>
      <w:r w:rsidRPr="00521A29">
        <w:rPr>
          <w:rFonts w:hint="eastAsia"/>
        </w:rPr>
        <w:t>注：多场所的均应</w:t>
      </w:r>
      <w:r w:rsidRPr="00521A29">
        <w:rPr>
          <w:rFonts w:hint="eastAsia"/>
          <w:szCs w:val="21"/>
        </w:rPr>
        <w:t>分别绘制</w:t>
      </w:r>
      <w:r w:rsidR="002534B2" w:rsidRPr="00521A29">
        <w:rPr>
          <w:rFonts w:hint="eastAsia"/>
        </w:rPr>
        <w:t>。</w:t>
      </w:r>
    </w:p>
    <w:p w:rsidR="0074503E" w:rsidRPr="00521A29" w:rsidRDefault="0074503E" w:rsidP="00521A29">
      <w:pPr>
        <w:pStyle w:val="3"/>
        <w:spacing w:line="360" w:lineRule="auto"/>
        <w:ind w:left="2910" w:hangingChars="970" w:hanging="2910"/>
        <w:rPr>
          <w:b w:val="0"/>
          <w:color w:val="000000"/>
        </w:rPr>
        <w:sectPr w:rsidR="0074503E" w:rsidRPr="00521A29" w:rsidSect="00D943B4">
          <w:footerReference w:type="even" r:id="rId12"/>
          <w:footerReference w:type="default" r:id="rId13"/>
          <w:headerReference w:type="first" r:id="rId14"/>
          <w:pgSz w:w="11906" w:h="16838"/>
          <w:pgMar w:top="1418" w:right="1418" w:bottom="1418" w:left="1418" w:header="851" w:footer="992" w:gutter="0"/>
          <w:pgNumType w:start="1"/>
          <w:cols w:space="720"/>
          <w:docGrid w:linePitch="312"/>
        </w:sectPr>
      </w:pPr>
    </w:p>
    <w:p w:rsidR="0074503E" w:rsidRPr="00521A29" w:rsidRDefault="0074503E" w:rsidP="00521A29">
      <w:pPr>
        <w:pStyle w:val="3"/>
        <w:spacing w:line="360" w:lineRule="auto"/>
        <w:ind w:left="2328" w:hangingChars="970" w:hanging="2328"/>
        <w:rPr>
          <w:rFonts w:asciiTheme="minorEastAsia" w:eastAsiaTheme="minorEastAsia" w:hAnsiTheme="minorEastAsia"/>
          <w:b w:val="0"/>
          <w:color w:val="000000"/>
          <w:sz w:val="24"/>
          <w:szCs w:val="24"/>
        </w:rPr>
      </w:pPr>
      <w:bookmarkStart w:id="18" w:name="_Toc462924359"/>
      <w:r w:rsidRPr="00521A29">
        <w:rPr>
          <w:rFonts w:asciiTheme="minorEastAsia" w:eastAsiaTheme="minorEastAsia" w:hAnsiTheme="minorEastAsia" w:hint="eastAsia"/>
          <w:b w:val="0"/>
          <w:color w:val="000000"/>
          <w:sz w:val="24"/>
          <w:szCs w:val="24"/>
        </w:rPr>
        <w:t>附件1-4</w:t>
      </w:r>
      <w:bookmarkEnd w:id="18"/>
    </w:p>
    <w:p w:rsidR="0074503E" w:rsidRPr="00521A29" w:rsidRDefault="0074503E" w:rsidP="00521A29">
      <w:pPr>
        <w:spacing w:line="380" w:lineRule="exact"/>
        <w:ind w:firstLineChars="195" w:firstLine="468"/>
        <w:jc w:val="center"/>
        <w:outlineLvl w:val="0"/>
        <w:rPr>
          <w:rFonts w:ascii="宋体" w:hAnsi="宋体"/>
          <w:sz w:val="24"/>
          <w:szCs w:val="24"/>
        </w:rPr>
      </w:pPr>
      <w:bookmarkStart w:id="19" w:name="_Toc462924360"/>
      <w:r w:rsidRPr="00521A29">
        <w:rPr>
          <w:rFonts w:ascii="宋体" w:hAnsi="宋体" w:hint="eastAsia"/>
          <w:sz w:val="24"/>
          <w:szCs w:val="24"/>
        </w:rPr>
        <w:t>企业生产调度绞车产品生产设备表</w:t>
      </w:r>
      <w:bookmarkEnd w:id="19"/>
    </w:p>
    <w:p w:rsidR="0074503E" w:rsidRPr="00521A29" w:rsidRDefault="0074503E" w:rsidP="00521A29">
      <w:pPr>
        <w:spacing w:line="380" w:lineRule="exact"/>
        <w:ind w:firstLineChars="195" w:firstLine="585"/>
        <w:jc w:val="center"/>
        <w:rPr>
          <w:rFonts w:ascii="宋体" w:hAnsi="宋体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81"/>
        <w:gridCol w:w="3440"/>
        <w:gridCol w:w="3420"/>
        <w:gridCol w:w="1544"/>
        <w:gridCol w:w="1696"/>
        <w:gridCol w:w="900"/>
      </w:tblGrid>
      <w:tr w:rsidR="0074503E" w:rsidRPr="00521A29" w:rsidTr="002534B2">
        <w:trPr>
          <w:jc w:val="center"/>
        </w:trPr>
        <w:tc>
          <w:tcPr>
            <w:tcW w:w="680" w:type="dxa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序号</w:t>
            </w:r>
          </w:p>
        </w:tc>
        <w:tc>
          <w:tcPr>
            <w:tcW w:w="1081" w:type="dxa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产品单元</w:t>
            </w:r>
          </w:p>
        </w:tc>
        <w:tc>
          <w:tcPr>
            <w:tcW w:w="3440" w:type="dxa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生产设备、工艺装备名称</w:t>
            </w:r>
          </w:p>
        </w:tc>
        <w:tc>
          <w:tcPr>
            <w:tcW w:w="3420" w:type="dxa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规格型号</w:t>
            </w:r>
          </w:p>
        </w:tc>
        <w:tc>
          <w:tcPr>
            <w:tcW w:w="1544" w:type="dxa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设备编号</w:t>
            </w:r>
          </w:p>
        </w:tc>
        <w:tc>
          <w:tcPr>
            <w:tcW w:w="1696" w:type="dxa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其他</w:t>
            </w:r>
          </w:p>
        </w:tc>
        <w:tc>
          <w:tcPr>
            <w:tcW w:w="900" w:type="dxa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  <w:r w:rsidRPr="00521A29">
              <w:rPr>
                <w:rFonts w:ascii="宋体" w:hAnsi="Courier New" w:hint="eastAsia"/>
              </w:rPr>
              <w:t>备注</w:t>
            </w:r>
          </w:p>
        </w:tc>
      </w:tr>
      <w:tr w:rsidR="0074503E" w:rsidRPr="00521A29" w:rsidTr="002534B2">
        <w:trPr>
          <w:jc w:val="center"/>
        </w:trPr>
        <w:tc>
          <w:tcPr>
            <w:tcW w:w="68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08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4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544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6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0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2534B2">
        <w:trPr>
          <w:jc w:val="center"/>
        </w:trPr>
        <w:tc>
          <w:tcPr>
            <w:tcW w:w="68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  <w:tc>
          <w:tcPr>
            <w:tcW w:w="108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  <w:tc>
          <w:tcPr>
            <w:tcW w:w="344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  <w:tc>
          <w:tcPr>
            <w:tcW w:w="34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  <w:tc>
          <w:tcPr>
            <w:tcW w:w="1544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  <w:tc>
          <w:tcPr>
            <w:tcW w:w="16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  <w:tc>
          <w:tcPr>
            <w:tcW w:w="90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</w:tr>
      <w:tr w:rsidR="0074503E" w:rsidRPr="00521A29" w:rsidTr="002534B2">
        <w:trPr>
          <w:jc w:val="center"/>
        </w:trPr>
        <w:tc>
          <w:tcPr>
            <w:tcW w:w="68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  <w:tc>
          <w:tcPr>
            <w:tcW w:w="108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  <w:tc>
          <w:tcPr>
            <w:tcW w:w="344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  <w:tc>
          <w:tcPr>
            <w:tcW w:w="34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  <w:tc>
          <w:tcPr>
            <w:tcW w:w="1544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  <w:tc>
          <w:tcPr>
            <w:tcW w:w="16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  <w:tc>
          <w:tcPr>
            <w:tcW w:w="90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  <w:color w:val="00B050"/>
              </w:rPr>
            </w:pPr>
          </w:p>
        </w:tc>
      </w:tr>
    </w:tbl>
    <w:p w:rsidR="0074503E" w:rsidRPr="00521A29" w:rsidRDefault="0074503E" w:rsidP="0074503E">
      <w:pPr>
        <w:rPr>
          <w:i/>
          <w:color w:val="000000"/>
        </w:rPr>
      </w:pPr>
    </w:p>
    <w:p w:rsidR="002534B2" w:rsidRPr="00521A29" w:rsidRDefault="0074503E" w:rsidP="002534B2">
      <w:pPr>
        <w:spacing w:line="360" w:lineRule="auto"/>
      </w:pPr>
      <w:r w:rsidRPr="00521A29">
        <w:rPr>
          <w:rFonts w:hint="eastAsia"/>
        </w:rPr>
        <w:t>注：多场所的均应填写，并在备注中注明生产场所</w:t>
      </w:r>
      <w:r w:rsidR="002534B2" w:rsidRPr="00521A29">
        <w:rPr>
          <w:rFonts w:hint="eastAsia"/>
        </w:rPr>
        <w:t>。</w:t>
      </w:r>
    </w:p>
    <w:p w:rsidR="002534B2" w:rsidRPr="00521A29" w:rsidRDefault="002534B2">
      <w:pPr>
        <w:widowControl/>
        <w:jc w:val="left"/>
      </w:pPr>
      <w:r w:rsidRPr="00521A29">
        <w:br w:type="page"/>
      </w:r>
    </w:p>
    <w:p w:rsidR="0074503E" w:rsidRPr="00521A29" w:rsidRDefault="0074503E" w:rsidP="00521A29">
      <w:pPr>
        <w:spacing w:line="360" w:lineRule="auto"/>
        <w:outlineLvl w:val="0"/>
        <w:rPr>
          <w:rFonts w:asciiTheme="minorEastAsia" w:eastAsiaTheme="minorEastAsia" w:hAnsiTheme="minorEastAsia"/>
          <w:color w:val="000000"/>
          <w:sz w:val="24"/>
          <w:szCs w:val="24"/>
        </w:rPr>
      </w:pPr>
      <w:bookmarkStart w:id="20" w:name="_Toc462924361"/>
      <w:r w:rsidRPr="00521A29">
        <w:rPr>
          <w:rFonts w:asciiTheme="minorEastAsia" w:eastAsiaTheme="minorEastAsia" w:hAnsiTheme="minorEastAsia" w:hint="eastAsia"/>
          <w:color w:val="000000"/>
          <w:sz w:val="24"/>
          <w:szCs w:val="24"/>
        </w:rPr>
        <w:t>附件1-5</w:t>
      </w:r>
      <w:bookmarkEnd w:id="20"/>
    </w:p>
    <w:p w:rsidR="0074503E" w:rsidRPr="00521A29" w:rsidRDefault="0074503E" w:rsidP="00521A29">
      <w:pPr>
        <w:jc w:val="center"/>
        <w:outlineLvl w:val="0"/>
        <w:rPr>
          <w:rFonts w:ascii="宋体" w:hAnsi="宋体"/>
          <w:sz w:val="24"/>
          <w:szCs w:val="24"/>
        </w:rPr>
      </w:pPr>
      <w:bookmarkStart w:id="21" w:name="_Toc462924362"/>
      <w:r w:rsidRPr="00521A29">
        <w:rPr>
          <w:rFonts w:ascii="宋体" w:hAnsi="宋体" w:hint="eastAsia"/>
          <w:sz w:val="24"/>
          <w:szCs w:val="24"/>
        </w:rPr>
        <w:t>企业生产调度绞车产品检验设备</w:t>
      </w:r>
      <w:r w:rsidRPr="00521A29">
        <w:rPr>
          <w:rFonts w:ascii="宋体" w:hAnsi="宋体" w:hint="eastAsia"/>
          <w:color w:val="000000"/>
          <w:sz w:val="24"/>
          <w:szCs w:val="24"/>
        </w:rPr>
        <w:t>表</w:t>
      </w:r>
      <w:bookmarkEnd w:id="21"/>
    </w:p>
    <w:p w:rsidR="0074503E" w:rsidRPr="00521A29" w:rsidRDefault="0074503E" w:rsidP="0074503E">
      <w:pPr>
        <w:jc w:val="center"/>
        <w:rPr>
          <w:rFonts w:ascii="宋体" w:hAnsi="宋体"/>
          <w:color w:val="FF00FF"/>
        </w:rPr>
      </w:pPr>
    </w:p>
    <w:tbl>
      <w:tblPr>
        <w:tblW w:w="12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1"/>
        <w:gridCol w:w="1160"/>
        <w:gridCol w:w="1079"/>
        <w:gridCol w:w="1545"/>
        <w:gridCol w:w="1440"/>
        <w:gridCol w:w="1395"/>
        <w:gridCol w:w="1080"/>
        <w:gridCol w:w="1619"/>
        <w:gridCol w:w="649"/>
        <w:gridCol w:w="660"/>
        <w:gridCol w:w="657"/>
        <w:gridCol w:w="720"/>
      </w:tblGrid>
      <w:tr w:rsidR="00CB4381" w:rsidRPr="00521A29" w:rsidTr="00232E75">
        <w:trPr>
          <w:trHeight w:val="315"/>
          <w:jc w:val="center"/>
        </w:trPr>
        <w:tc>
          <w:tcPr>
            <w:tcW w:w="731" w:type="dxa"/>
            <w:vMerge w:val="restart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160" w:type="dxa"/>
            <w:vMerge w:val="restart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产品单元</w:t>
            </w:r>
          </w:p>
        </w:tc>
        <w:tc>
          <w:tcPr>
            <w:tcW w:w="1079" w:type="dxa"/>
            <w:vMerge w:val="restart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1545" w:type="dxa"/>
            <w:vMerge w:val="restart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依据标准及条款</w:t>
            </w:r>
          </w:p>
        </w:tc>
        <w:tc>
          <w:tcPr>
            <w:tcW w:w="1440" w:type="dxa"/>
            <w:vMerge w:val="restart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检验设备名称</w:t>
            </w:r>
          </w:p>
        </w:tc>
        <w:tc>
          <w:tcPr>
            <w:tcW w:w="1395" w:type="dxa"/>
            <w:vMerge w:val="restart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设备规格型号</w:t>
            </w:r>
          </w:p>
        </w:tc>
        <w:tc>
          <w:tcPr>
            <w:tcW w:w="1080" w:type="dxa"/>
            <w:vMerge w:val="restart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设备编号</w:t>
            </w:r>
          </w:p>
        </w:tc>
        <w:tc>
          <w:tcPr>
            <w:tcW w:w="1619" w:type="dxa"/>
            <w:vMerge w:val="restart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精度或测量范围</w:t>
            </w:r>
          </w:p>
        </w:tc>
        <w:tc>
          <w:tcPr>
            <w:tcW w:w="1966" w:type="dxa"/>
            <w:gridSpan w:val="3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用途</w:t>
            </w:r>
          </w:p>
        </w:tc>
        <w:tc>
          <w:tcPr>
            <w:tcW w:w="720" w:type="dxa"/>
            <w:vMerge w:val="restart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CB4381" w:rsidRPr="00521A29" w:rsidTr="00232E75">
        <w:trPr>
          <w:trHeight w:val="315"/>
          <w:jc w:val="center"/>
        </w:trPr>
        <w:tc>
          <w:tcPr>
            <w:tcW w:w="731" w:type="dxa"/>
            <w:vMerge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60" w:type="dxa"/>
            <w:vMerge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79" w:type="dxa"/>
            <w:vMerge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545" w:type="dxa"/>
            <w:vMerge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  <w:vMerge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</w:p>
        </w:tc>
        <w:tc>
          <w:tcPr>
            <w:tcW w:w="1395" w:type="dxa"/>
            <w:vMerge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</w:p>
        </w:tc>
        <w:tc>
          <w:tcPr>
            <w:tcW w:w="1619" w:type="dxa"/>
            <w:vMerge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进货检验</w:t>
            </w:r>
          </w:p>
        </w:tc>
        <w:tc>
          <w:tcPr>
            <w:tcW w:w="660" w:type="dxa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过程检验</w:t>
            </w:r>
          </w:p>
        </w:tc>
        <w:tc>
          <w:tcPr>
            <w:tcW w:w="657" w:type="dxa"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出厂检验</w:t>
            </w:r>
          </w:p>
        </w:tc>
        <w:tc>
          <w:tcPr>
            <w:tcW w:w="720" w:type="dxa"/>
            <w:vMerge/>
            <w:vAlign w:val="center"/>
          </w:tcPr>
          <w:p w:rsidR="00CB4381" w:rsidRPr="00521A29" w:rsidRDefault="00CB4381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</w:p>
        </w:tc>
      </w:tr>
      <w:tr w:rsidR="00CB4381" w:rsidRPr="00521A29" w:rsidTr="00232E75">
        <w:trPr>
          <w:trHeight w:val="450"/>
          <w:jc w:val="center"/>
        </w:trPr>
        <w:tc>
          <w:tcPr>
            <w:tcW w:w="731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6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7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545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395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1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4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6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7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2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CB4381" w:rsidRPr="00521A29" w:rsidTr="00232E75">
        <w:trPr>
          <w:trHeight w:val="450"/>
          <w:jc w:val="center"/>
        </w:trPr>
        <w:tc>
          <w:tcPr>
            <w:tcW w:w="731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6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7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545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395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1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4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6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7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2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CB4381" w:rsidRPr="00521A29" w:rsidTr="00232E75">
        <w:trPr>
          <w:trHeight w:val="450"/>
          <w:jc w:val="center"/>
        </w:trPr>
        <w:tc>
          <w:tcPr>
            <w:tcW w:w="731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6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7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545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395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1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4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6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7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2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CB4381" w:rsidRPr="00521A29" w:rsidTr="00232E75">
        <w:trPr>
          <w:trHeight w:val="450"/>
          <w:jc w:val="center"/>
        </w:trPr>
        <w:tc>
          <w:tcPr>
            <w:tcW w:w="731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6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7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545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395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1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4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6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7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2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CB4381" w:rsidRPr="00521A29" w:rsidTr="00232E75">
        <w:trPr>
          <w:trHeight w:val="450"/>
          <w:jc w:val="center"/>
        </w:trPr>
        <w:tc>
          <w:tcPr>
            <w:tcW w:w="731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6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7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545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395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1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4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6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7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2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CB4381" w:rsidRPr="00521A29" w:rsidTr="00232E75">
        <w:trPr>
          <w:trHeight w:val="450"/>
          <w:jc w:val="center"/>
        </w:trPr>
        <w:tc>
          <w:tcPr>
            <w:tcW w:w="731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6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7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545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395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1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49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6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7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20" w:type="dxa"/>
          </w:tcPr>
          <w:p w:rsidR="00CB4381" w:rsidRPr="00521A29" w:rsidRDefault="00CB4381" w:rsidP="00D943B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</w:tbl>
    <w:p w:rsidR="0074503E" w:rsidRPr="00521A29" w:rsidRDefault="0074503E" w:rsidP="0074503E">
      <w:pPr>
        <w:rPr>
          <w:i/>
          <w:color w:val="000000"/>
        </w:rPr>
      </w:pPr>
    </w:p>
    <w:p w:rsidR="0074503E" w:rsidRPr="00521A29" w:rsidRDefault="0074503E" w:rsidP="002534B2">
      <w:pPr>
        <w:spacing w:line="360" w:lineRule="auto"/>
      </w:pPr>
      <w:r w:rsidRPr="00521A29">
        <w:rPr>
          <w:rFonts w:hint="eastAsia"/>
        </w:rPr>
        <w:t>注：多场所的均应填写，并在备注中标明生产场所</w:t>
      </w:r>
      <w:r w:rsidR="002534B2" w:rsidRPr="00521A29">
        <w:rPr>
          <w:rFonts w:hint="eastAsia"/>
        </w:rPr>
        <w:t>。</w:t>
      </w:r>
    </w:p>
    <w:p w:rsidR="0074503E" w:rsidRPr="00521A29" w:rsidRDefault="0074503E" w:rsidP="00521A29">
      <w:pPr>
        <w:pStyle w:val="3"/>
        <w:spacing w:line="360" w:lineRule="auto"/>
        <w:ind w:left="2910" w:hangingChars="970" w:hanging="2910"/>
        <w:rPr>
          <w:b w:val="0"/>
          <w:color w:val="000000"/>
        </w:rPr>
        <w:sectPr w:rsidR="0074503E" w:rsidRPr="00521A29" w:rsidSect="00D943B4">
          <w:pgSz w:w="16838" w:h="11906" w:orient="landscape"/>
          <w:pgMar w:top="1418" w:right="1418" w:bottom="1418" w:left="1418" w:header="851" w:footer="992" w:gutter="0"/>
          <w:cols w:space="720"/>
          <w:docGrid w:linePitch="312"/>
        </w:sectPr>
      </w:pPr>
    </w:p>
    <w:p w:rsidR="0074503E" w:rsidRPr="00521A29" w:rsidRDefault="0074503E" w:rsidP="00521A29">
      <w:pPr>
        <w:pStyle w:val="3"/>
        <w:spacing w:line="360" w:lineRule="auto"/>
        <w:ind w:left="2328" w:hangingChars="970" w:hanging="2328"/>
        <w:rPr>
          <w:rFonts w:asciiTheme="minorEastAsia" w:eastAsiaTheme="minorEastAsia" w:hAnsiTheme="minorEastAsia"/>
          <w:b w:val="0"/>
          <w:bCs w:val="0"/>
          <w:sz w:val="24"/>
          <w:szCs w:val="24"/>
        </w:rPr>
      </w:pPr>
      <w:bookmarkStart w:id="22" w:name="_Toc462924363"/>
      <w:r w:rsidRPr="00521A29">
        <w:rPr>
          <w:rFonts w:asciiTheme="minorEastAsia" w:eastAsiaTheme="minorEastAsia" w:hAnsiTheme="minorEastAsia" w:hint="eastAsia"/>
          <w:b w:val="0"/>
          <w:color w:val="000000"/>
          <w:sz w:val="24"/>
          <w:szCs w:val="24"/>
        </w:rPr>
        <w:t>附件1-6</w:t>
      </w:r>
      <w:bookmarkEnd w:id="22"/>
    </w:p>
    <w:p w:rsidR="0074503E" w:rsidRPr="00521A29" w:rsidRDefault="0074503E" w:rsidP="00521A29">
      <w:pPr>
        <w:pStyle w:val="1"/>
        <w:adjustRightInd w:val="0"/>
        <w:snapToGrid w:val="0"/>
        <w:spacing w:before="0" w:after="0" w:line="360" w:lineRule="auto"/>
        <w:jc w:val="center"/>
        <w:rPr>
          <w:rFonts w:ascii="宋体" w:hAnsi="宋体"/>
          <w:b w:val="0"/>
          <w:sz w:val="24"/>
          <w:szCs w:val="24"/>
        </w:rPr>
      </w:pPr>
      <w:bookmarkStart w:id="23" w:name="_Toc462924364"/>
      <w:r w:rsidRPr="00521A29">
        <w:rPr>
          <w:rFonts w:ascii="宋体" w:hAnsi="宋体" w:hint="eastAsia"/>
          <w:b w:val="0"/>
          <w:bCs w:val="0"/>
          <w:sz w:val="24"/>
          <w:szCs w:val="24"/>
        </w:rPr>
        <w:t>企业生产调度绞车产品关键件明细表</w:t>
      </w:r>
      <w:bookmarkEnd w:id="23"/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/>
          <w:szCs w:val="21"/>
        </w:rPr>
      </w:pPr>
      <w:r w:rsidRPr="00521A29">
        <w:rPr>
          <w:rFonts w:ascii="宋体" w:hAnsi="宋体" w:hint="eastAsia"/>
          <w:szCs w:val="21"/>
        </w:rPr>
        <w:t>生产企业名称：</w:t>
      </w: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/>
          <w:szCs w:val="21"/>
        </w:rPr>
      </w:pPr>
      <w:r w:rsidRPr="00521A29">
        <w:rPr>
          <w:rFonts w:ascii="宋体" w:hAnsi="宋体" w:hint="eastAsia"/>
          <w:szCs w:val="21"/>
        </w:rPr>
        <w:t>生产地址：</w:t>
      </w: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  <w:r w:rsidRPr="00521A29">
        <w:rPr>
          <w:rFonts w:ascii="宋体" w:hAnsi="宋体" w:hint="eastAsia"/>
          <w:szCs w:val="21"/>
        </w:rPr>
        <w:t>该单元中代表性的产品照片（正面、左侧面各一张，背景清晰彩色5</w:t>
      </w:r>
      <w:r w:rsidRPr="00521A29">
        <w:rPr>
          <w:rFonts w:ascii="宋体" w:hAnsi="宋体" w:cs="宋体" w:hint="eastAsia"/>
          <w:szCs w:val="21"/>
        </w:rPr>
        <w:t>吋</w:t>
      </w:r>
      <w:r w:rsidRPr="00521A29">
        <w:rPr>
          <w:rFonts w:ascii="宋体" w:hAnsi="宋体" w:cs="仿宋_GB2312" w:hint="eastAsia"/>
          <w:szCs w:val="21"/>
        </w:rPr>
        <w:t>）：</w:t>
      </w: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74503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4503E" w:rsidRPr="00521A29" w:rsidRDefault="0074503E" w:rsidP="00521A29">
      <w:pPr>
        <w:ind w:left="5880" w:hangingChars="2800" w:hanging="5880"/>
        <w:rPr>
          <w:rFonts w:ascii="宋体" w:hAnsi="宋体"/>
          <w:szCs w:val="21"/>
        </w:rPr>
      </w:pPr>
      <w:r w:rsidRPr="00521A29">
        <w:rPr>
          <w:rFonts w:ascii="宋体" w:hAnsi="宋体" w:hint="eastAsia"/>
          <w:szCs w:val="21"/>
        </w:rPr>
        <w:t xml:space="preserve"> 关键零部件                 </w:t>
      </w:r>
    </w:p>
    <w:tbl>
      <w:tblPr>
        <w:tblW w:w="897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440"/>
        <w:gridCol w:w="1440"/>
        <w:gridCol w:w="1950"/>
        <w:gridCol w:w="1800"/>
      </w:tblGrid>
      <w:tr w:rsidR="0074503E" w:rsidRPr="00521A29" w:rsidTr="00D943B4">
        <w:tc>
          <w:tcPr>
            <w:tcW w:w="2340" w:type="dxa"/>
            <w:vAlign w:val="center"/>
          </w:tcPr>
          <w:p w:rsidR="0074503E" w:rsidRPr="00521A29" w:rsidRDefault="0074503E" w:rsidP="00D943B4">
            <w:pPr>
              <w:ind w:left="113"/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名    称</w:t>
            </w:r>
          </w:p>
        </w:tc>
        <w:tc>
          <w:tcPr>
            <w:tcW w:w="1440" w:type="dxa"/>
            <w:vAlign w:val="center"/>
          </w:tcPr>
          <w:p w:rsidR="0074503E" w:rsidRPr="00521A29" w:rsidRDefault="0074503E" w:rsidP="00D943B4">
            <w:pPr>
              <w:ind w:left="113"/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结构型式</w:t>
            </w:r>
          </w:p>
        </w:tc>
        <w:tc>
          <w:tcPr>
            <w:tcW w:w="1440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执行标准</w:t>
            </w:r>
          </w:p>
        </w:tc>
        <w:tc>
          <w:tcPr>
            <w:tcW w:w="1950" w:type="dxa"/>
            <w:vAlign w:val="center"/>
          </w:tcPr>
          <w:p w:rsidR="0074503E" w:rsidRPr="00521A29" w:rsidRDefault="0074503E" w:rsidP="00D943B4">
            <w:pPr>
              <w:ind w:left="113"/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技术要求</w:t>
            </w:r>
          </w:p>
        </w:tc>
        <w:tc>
          <w:tcPr>
            <w:tcW w:w="1800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生产方式</w:t>
            </w:r>
          </w:p>
        </w:tc>
      </w:tr>
      <w:tr w:rsidR="0074503E" w:rsidRPr="00521A29" w:rsidTr="00D943B4">
        <w:tc>
          <w:tcPr>
            <w:tcW w:w="234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</w:tcPr>
          <w:p w:rsidR="0074503E" w:rsidRPr="00521A29" w:rsidRDefault="0074503E" w:rsidP="00D943B4">
            <w:pPr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□自制  □采购</w:t>
            </w:r>
          </w:p>
        </w:tc>
      </w:tr>
      <w:tr w:rsidR="0074503E" w:rsidRPr="00521A29" w:rsidTr="00D943B4">
        <w:tc>
          <w:tcPr>
            <w:tcW w:w="234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</w:tcPr>
          <w:p w:rsidR="0074503E" w:rsidRPr="00521A29" w:rsidRDefault="0074503E" w:rsidP="00D943B4">
            <w:pPr>
              <w:ind w:lef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</w:tcPr>
          <w:p w:rsidR="0074503E" w:rsidRPr="00521A29" w:rsidRDefault="0074503E" w:rsidP="00D943B4">
            <w:pPr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□自制  □采购</w:t>
            </w:r>
          </w:p>
        </w:tc>
      </w:tr>
      <w:tr w:rsidR="0074503E" w:rsidRPr="00521A29" w:rsidTr="00D943B4">
        <w:tc>
          <w:tcPr>
            <w:tcW w:w="234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</w:tcPr>
          <w:p w:rsidR="0074503E" w:rsidRPr="00521A29" w:rsidRDefault="0074503E" w:rsidP="00D943B4">
            <w:pPr>
              <w:ind w:lef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</w:tcPr>
          <w:p w:rsidR="0074503E" w:rsidRPr="00521A29" w:rsidRDefault="0074503E" w:rsidP="00D943B4">
            <w:pPr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□自制  □采购</w:t>
            </w:r>
          </w:p>
        </w:tc>
      </w:tr>
      <w:tr w:rsidR="0074503E" w:rsidRPr="00521A29" w:rsidTr="00D943B4">
        <w:tc>
          <w:tcPr>
            <w:tcW w:w="234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74503E" w:rsidRPr="00521A29" w:rsidRDefault="0074503E" w:rsidP="00D943B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</w:tcPr>
          <w:p w:rsidR="0074503E" w:rsidRPr="00521A29" w:rsidRDefault="0074503E" w:rsidP="00D943B4">
            <w:pPr>
              <w:ind w:lef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</w:tcPr>
          <w:p w:rsidR="0074503E" w:rsidRPr="00521A29" w:rsidRDefault="0074503E" w:rsidP="00D943B4">
            <w:pPr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□自制  □采购</w:t>
            </w:r>
          </w:p>
        </w:tc>
      </w:tr>
    </w:tbl>
    <w:p w:rsidR="0074503E" w:rsidRPr="00521A29" w:rsidRDefault="0074503E" w:rsidP="0074503E">
      <w:pPr>
        <w:ind w:firstLineChars="50" w:firstLine="105"/>
        <w:rPr>
          <w:rFonts w:ascii="宋体" w:hAnsi="宋体"/>
          <w:szCs w:val="21"/>
        </w:rPr>
      </w:pPr>
    </w:p>
    <w:p w:rsidR="0074503E" w:rsidRPr="00521A29" w:rsidRDefault="0074503E" w:rsidP="0074503E">
      <w:pPr>
        <w:spacing w:line="360" w:lineRule="auto"/>
        <w:rPr>
          <w:szCs w:val="21"/>
        </w:rPr>
      </w:pPr>
      <w:r w:rsidRPr="00521A29">
        <w:rPr>
          <w:rFonts w:ascii="宋体" w:hAnsi="宋体" w:hint="eastAsia"/>
          <w:sz w:val="18"/>
          <w:szCs w:val="18"/>
        </w:rPr>
        <w:t>注：</w:t>
      </w:r>
      <w:r w:rsidR="002534B2" w:rsidRPr="00521A29">
        <w:rPr>
          <w:rFonts w:hint="eastAsia"/>
          <w:szCs w:val="21"/>
        </w:rPr>
        <w:t>多场所的均应填写，并在备注中注明生产场所。</w:t>
      </w:r>
    </w:p>
    <w:p w:rsidR="0074503E" w:rsidRPr="00521A29" w:rsidRDefault="0074503E" w:rsidP="0074503E">
      <w:pPr>
        <w:spacing w:line="360" w:lineRule="auto"/>
        <w:rPr>
          <w:szCs w:val="21"/>
        </w:rPr>
      </w:pPr>
    </w:p>
    <w:p w:rsidR="0074503E" w:rsidRPr="00521A29" w:rsidRDefault="0074503E" w:rsidP="0074503E">
      <w:pPr>
        <w:spacing w:line="480" w:lineRule="exact"/>
        <w:rPr>
          <w:rFonts w:ascii="宋体" w:hAnsi="宋体"/>
          <w:szCs w:val="21"/>
        </w:rPr>
      </w:pPr>
    </w:p>
    <w:p w:rsidR="0074503E" w:rsidRPr="00521A29" w:rsidRDefault="0074503E" w:rsidP="0074503E">
      <w:pPr>
        <w:rPr>
          <w:rFonts w:ascii="宋体" w:hAnsi="宋体"/>
        </w:rPr>
      </w:pPr>
    </w:p>
    <w:p w:rsidR="0074503E" w:rsidRPr="00521A29" w:rsidRDefault="0074503E" w:rsidP="00521A29">
      <w:pPr>
        <w:pStyle w:val="3"/>
        <w:spacing w:line="360" w:lineRule="auto"/>
        <w:ind w:left="2910" w:hangingChars="970" w:hanging="2910"/>
        <w:rPr>
          <w:b w:val="0"/>
          <w:color w:val="000000"/>
        </w:rPr>
        <w:sectPr w:rsidR="0074503E" w:rsidRPr="00521A29" w:rsidSect="00D943B4"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</w:p>
    <w:p w:rsidR="0074503E" w:rsidRPr="00521A29" w:rsidRDefault="0074503E" w:rsidP="00521A29">
      <w:pPr>
        <w:pStyle w:val="3"/>
        <w:spacing w:line="360" w:lineRule="auto"/>
        <w:ind w:left="2328" w:hangingChars="970" w:hanging="2328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24" w:name="_Toc462924365"/>
      <w:r w:rsidRPr="00521A29">
        <w:rPr>
          <w:rFonts w:asciiTheme="minorEastAsia" w:eastAsiaTheme="minorEastAsia" w:hAnsiTheme="minorEastAsia" w:hint="eastAsia"/>
          <w:b w:val="0"/>
          <w:sz w:val="24"/>
          <w:szCs w:val="24"/>
        </w:rPr>
        <w:t>附件</w:t>
      </w:r>
      <w:r w:rsidRPr="00521A29">
        <w:rPr>
          <w:rFonts w:asciiTheme="minorEastAsia" w:eastAsiaTheme="minorEastAsia" w:hAnsiTheme="minorEastAsia"/>
          <w:b w:val="0"/>
          <w:sz w:val="24"/>
          <w:szCs w:val="24"/>
        </w:rPr>
        <w:t>1-7</w:t>
      </w:r>
      <w:bookmarkEnd w:id="24"/>
    </w:p>
    <w:p w:rsidR="0074503E" w:rsidRPr="00521A29" w:rsidRDefault="0074503E" w:rsidP="00521A29">
      <w:pPr>
        <w:jc w:val="center"/>
        <w:outlineLvl w:val="0"/>
        <w:rPr>
          <w:rFonts w:ascii="宋体" w:hAnsi="宋体"/>
          <w:sz w:val="24"/>
          <w:szCs w:val="24"/>
        </w:rPr>
      </w:pPr>
      <w:bookmarkStart w:id="25" w:name="_Toc462924366"/>
      <w:r w:rsidRPr="00521A29">
        <w:rPr>
          <w:rFonts w:ascii="宋体" w:hAnsi="宋体" w:hint="eastAsia"/>
          <w:sz w:val="24"/>
          <w:szCs w:val="24"/>
        </w:rPr>
        <w:t>关键岗位专业技术人员表</w:t>
      </w:r>
      <w:bookmarkEnd w:id="25"/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996"/>
        <w:gridCol w:w="932"/>
        <w:gridCol w:w="1417"/>
        <w:gridCol w:w="1701"/>
        <w:gridCol w:w="1418"/>
        <w:gridCol w:w="1701"/>
        <w:gridCol w:w="3402"/>
        <w:gridCol w:w="1843"/>
      </w:tblGrid>
      <w:tr w:rsidR="0074503E" w:rsidRPr="00521A29" w:rsidTr="00D943B4">
        <w:trPr>
          <w:trHeight w:val="315"/>
        </w:trPr>
        <w:tc>
          <w:tcPr>
            <w:tcW w:w="732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序号</w:t>
            </w:r>
          </w:p>
        </w:tc>
        <w:tc>
          <w:tcPr>
            <w:tcW w:w="996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姓名</w:t>
            </w:r>
          </w:p>
        </w:tc>
        <w:tc>
          <w:tcPr>
            <w:tcW w:w="932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性别</w:t>
            </w:r>
          </w:p>
        </w:tc>
        <w:tc>
          <w:tcPr>
            <w:tcW w:w="1417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岗位</w:t>
            </w:r>
          </w:p>
        </w:tc>
        <w:tc>
          <w:tcPr>
            <w:tcW w:w="1701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职务/职称</w:t>
            </w:r>
          </w:p>
        </w:tc>
        <w:tc>
          <w:tcPr>
            <w:tcW w:w="1418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学历</w:t>
            </w:r>
          </w:p>
        </w:tc>
        <w:tc>
          <w:tcPr>
            <w:tcW w:w="1701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所学专业</w:t>
            </w:r>
          </w:p>
        </w:tc>
        <w:tc>
          <w:tcPr>
            <w:tcW w:w="3402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身份证号</w:t>
            </w:r>
          </w:p>
        </w:tc>
        <w:tc>
          <w:tcPr>
            <w:tcW w:w="1843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备注</w:t>
            </w:r>
          </w:p>
        </w:tc>
      </w:tr>
      <w:tr w:rsidR="0074503E" w:rsidRPr="00521A29" w:rsidTr="00D943B4">
        <w:trPr>
          <w:trHeight w:val="315"/>
        </w:trPr>
        <w:tc>
          <w:tcPr>
            <w:tcW w:w="732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996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932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7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8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02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1843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</w:p>
        </w:tc>
      </w:tr>
      <w:tr w:rsidR="0074503E" w:rsidRPr="00521A29" w:rsidTr="00D943B4">
        <w:trPr>
          <w:trHeight w:val="505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8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0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843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505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8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0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843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505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8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0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843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505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8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0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843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505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8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0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843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505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8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0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843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505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8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0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843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505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8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0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843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505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8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0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843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505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9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9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7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418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01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340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843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</w:tbl>
    <w:p w:rsidR="0074503E" w:rsidRPr="00521A29" w:rsidRDefault="0074503E" w:rsidP="0074503E">
      <w:pPr>
        <w:spacing w:line="480" w:lineRule="exact"/>
        <w:rPr>
          <w:rFonts w:ascii="宋体" w:hAnsi="宋体"/>
          <w:szCs w:val="21"/>
        </w:rPr>
      </w:pPr>
      <w:r w:rsidRPr="00521A29">
        <w:rPr>
          <w:rFonts w:ascii="宋体" w:hAnsi="宋体" w:hint="eastAsia"/>
          <w:szCs w:val="21"/>
        </w:rPr>
        <w:t>填表说明：最高管理者、质量负责人、技术人员、检验人员、关键工序（质量控制点）操作工等，均应列入此表。</w:t>
      </w:r>
    </w:p>
    <w:p w:rsidR="0074503E" w:rsidRPr="00521A29" w:rsidRDefault="0074503E" w:rsidP="0074503E">
      <w:pPr>
        <w:spacing w:line="480" w:lineRule="exact"/>
        <w:rPr>
          <w:rFonts w:ascii="宋体" w:hAnsi="宋体"/>
          <w:szCs w:val="21"/>
        </w:rPr>
      </w:pPr>
    </w:p>
    <w:p w:rsidR="0074503E" w:rsidRPr="00521A29" w:rsidRDefault="0074503E" w:rsidP="0074503E">
      <w:pPr>
        <w:spacing w:line="480" w:lineRule="exact"/>
        <w:sectPr w:rsidR="0074503E" w:rsidRPr="00521A29" w:rsidSect="00D943B4">
          <w:pgSz w:w="16838" w:h="11906" w:orient="landscape"/>
          <w:pgMar w:top="1418" w:right="1418" w:bottom="1418" w:left="1418" w:header="851" w:footer="992" w:gutter="0"/>
          <w:cols w:space="720"/>
          <w:docGrid w:linePitch="312"/>
        </w:sectPr>
      </w:pPr>
    </w:p>
    <w:p w:rsidR="0074503E" w:rsidRPr="00521A29" w:rsidRDefault="0074503E" w:rsidP="00521A29">
      <w:pPr>
        <w:pStyle w:val="3"/>
        <w:spacing w:line="360" w:lineRule="auto"/>
        <w:ind w:left="2328" w:hangingChars="970" w:hanging="2328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26" w:name="_Toc462924367"/>
      <w:r w:rsidRPr="00521A29">
        <w:rPr>
          <w:rFonts w:asciiTheme="minorEastAsia" w:eastAsiaTheme="minorEastAsia" w:hAnsiTheme="minorEastAsia" w:hint="eastAsia"/>
          <w:b w:val="0"/>
          <w:sz w:val="24"/>
          <w:szCs w:val="24"/>
        </w:rPr>
        <w:t>附件</w:t>
      </w:r>
      <w:r w:rsidRPr="00521A29">
        <w:rPr>
          <w:rFonts w:asciiTheme="minorEastAsia" w:eastAsiaTheme="minorEastAsia" w:hAnsiTheme="minorEastAsia"/>
          <w:b w:val="0"/>
          <w:sz w:val="24"/>
          <w:szCs w:val="24"/>
        </w:rPr>
        <w:t>1-8</w:t>
      </w:r>
      <w:bookmarkEnd w:id="26"/>
    </w:p>
    <w:p w:rsidR="0074503E" w:rsidRPr="00521A29" w:rsidRDefault="0074503E" w:rsidP="00521A29">
      <w:pPr>
        <w:jc w:val="center"/>
        <w:outlineLvl w:val="0"/>
        <w:rPr>
          <w:rFonts w:ascii="宋体" w:hAnsi="宋体"/>
          <w:sz w:val="24"/>
          <w:szCs w:val="24"/>
        </w:rPr>
      </w:pPr>
      <w:bookmarkStart w:id="27" w:name="_Toc462924368"/>
      <w:r w:rsidRPr="00521A29">
        <w:rPr>
          <w:rFonts w:ascii="宋体" w:hAnsi="宋体" w:hint="eastAsia"/>
          <w:sz w:val="24"/>
          <w:szCs w:val="24"/>
        </w:rPr>
        <w:t>产品技术文件和工艺文件清单</w:t>
      </w:r>
      <w:bookmarkEnd w:id="27"/>
    </w:p>
    <w:tbl>
      <w:tblPr>
        <w:tblW w:w="90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1266"/>
        <w:gridCol w:w="4515"/>
        <w:gridCol w:w="1782"/>
        <w:gridCol w:w="720"/>
      </w:tblGrid>
      <w:tr w:rsidR="0074503E" w:rsidRPr="00521A29" w:rsidTr="00D943B4">
        <w:trPr>
          <w:trHeight w:val="315"/>
        </w:trPr>
        <w:tc>
          <w:tcPr>
            <w:tcW w:w="732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序号</w:t>
            </w:r>
          </w:p>
        </w:tc>
        <w:tc>
          <w:tcPr>
            <w:tcW w:w="1266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产品单元</w:t>
            </w:r>
          </w:p>
        </w:tc>
        <w:tc>
          <w:tcPr>
            <w:tcW w:w="4515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技术文件/工艺文件名称</w:t>
            </w:r>
            <w:r w:rsidRPr="00521A29">
              <w:rPr>
                <w:rFonts w:ascii="宋体" w:hAnsi="Courier New" w:hint="eastAsia"/>
                <w:color w:val="000000"/>
                <w:sz w:val="18"/>
                <w:szCs w:val="18"/>
              </w:rPr>
              <w:t>/产品标准和相关标准</w:t>
            </w:r>
          </w:p>
        </w:tc>
        <w:tc>
          <w:tcPr>
            <w:tcW w:w="1782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文件编号</w:t>
            </w:r>
          </w:p>
        </w:tc>
        <w:tc>
          <w:tcPr>
            <w:tcW w:w="720" w:type="dxa"/>
            <w:vMerge w:val="restart"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521A29">
              <w:rPr>
                <w:rFonts w:ascii="宋体" w:hAnsi="Courier New" w:hint="eastAsia"/>
                <w:sz w:val="18"/>
                <w:szCs w:val="18"/>
              </w:rPr>
              <w:t>备注</w:t>
            </w:r>
          </w:p>
        </w:tc>
      </w:tr>
      <w:tr w:rsidR="0074503E" w:rsidRPr="00521A29" w:rsidTr="00D943B4">
        <w:trPr>
          <w:trHeight w:val="315"/>
        </w:trPr>
        <w:tc>
          <w:tcPr>
            <w:tcW w:w="732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  <w:vMerge/>
            <w:vAlign w:val="center"/>
          </w:tcPr>
          <w:p w:rsidR="0074503E" w:rsidRPr="00521A29" w:rsidRDefault="0074503E" w:rsidP="00D943B4">
            <w:pPr>
              <w:adjustRightInd w:val="0"/>
              <w:jc w:val="center"/>
              <w:textAlignment w:val="baseline"/>
              <w:rPr>
                <w:rFonts w:ascii="宋体" w:hAnsi="Courier New"/>
                <w:sz w:val="18"/>
                <w:szCs w:val="18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  <w:tr w:rsidR="0074503E" w:rsidRPr="00521A29" w:rsidTr="00D943B4">
        <w:trPr>
          <w:trHeight w:val="450"/>
        </w:trPr>
        <w:tc>
          <w:tcPr>
            <w:tcW w:w="73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266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4515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1782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  <w:tc>
          <w:tcPr>
            <w:tcW w:w="720" w:type="dxa"/>
          </w:tcPr>
          <w:p w:rsidR="0074503E" w:rsidRPr="00521A29" w:rsidRDefault="0074503E" w:rsidP="00D943B4">
            <w:pPr>
              <w:adjustRightInd w:val="0"/>
              <w:textAlignment w:val="baseline"/>
              <w:rPr>
                <w:rFonts w:ascii="宋体" w:hAnsi="Courier New"/>
              </w:rPr>
            </w:pPr>
          </w:p>
        </w:tc>
      </w:tr>
    </w:tbl>
    <w:p w:rsidR="0074503E" w:rsidRPr="00521A29" w:rsidRDefault="0074503E" w:rsidP="0074503E">
      <w:pPr>
        <w:spacing w:line="480" w:lineRule="exact"/>
        <w:rPr>
          <w:rFonts w:ascii="宋体" w:hAnsi="宋体"/>
          <w:szCs w:val="21"/>
        </w:rPr>
      </w:pPr>
      <w:r w:rsidRPr="00521A29">
        <w:rPr>
          <w:rFonts w:ascii="宋体" w:hAnsi="宋体" w:hint="eastAsia"/>
          <w:szCs w:val="21"/>
        </w:rPr>
        <w:t>注：企业根据本公司制定的文件管理规定按实际情况填写，审查组现场核实。</w:t>
      </w:r>
    </w:p>
    <w:p w:rsidR="0074503E" w:rsidRPr="00521A29" w:rsidRDefault="0074503E" w:rsidP="0074503E">
      <w:pPr>
        <w:spacing w:line="480" w:lineRule="exact"/>
        <w:rPr>
          <w:rFonts w:ascii="宋体" w:hAnsi="宋体"/>
          <w:szCs w:val="21"/>
        </w:rPr>
      </w:pPr>
    </w:p>
    <w:p w:rsidR="0074503E" w:rsidRPr="00521A29" w:rsidRDefault="0074503E" w:rsidP="0074503E">
      <w:pPr>
        <w:spacing w:line="480" w:lineRule="exact"/>
        <w:rPr>
          <w:rFonts w:ascii="宋体" w:hAnsi="宋体"/>
          <w:szCs w:val="21"/>
        </w:rPr>
      </w:pPr>
    </w:p>
    <w:p w:rsidR="0074503E" w:rsidRPr="00521A29" w:rsidRDefault="0074503E" w:rsidP="00521A29">
      <w:pPr>
        <w:pStyle w:val="3"/>
        <w:spacing w:line="360" w:lineRule="auto"/>
        <w:rPr>
          <w:rFonts w:ascii="宋体" w:hAnsi="宋体"/>
          <w:b w:val="0"/>
          <w:color w:val="000000"/>
          <w:sz w:val="24"/>
          <w:szCs w:val="24"/>
        </w:rPr>
      </w:pPr>
      <w:bookmarkStart w:id="28" w:name="_Toc462924369"/>
      <w:r w:rsidRPr="00521A29">
        <w:rPr>
          <w:rFonts w:ascii="宋体" w:hAnsi="宋体" w:hint="eastAsia"/>
          <w:b w:val="0"/>
          <w:color w:val="000000"/>
          <w:sz w:val="24"/>
          <w:szCs w:val="24"/>
        </w:rPr>
        <w:t>附件2</w:t>
      </w:r>
      <w:bookmarkEnd w:id="28"/>
      <w:r w:rsidRPr="00521A29">
        <w:rPr>
          <w:rFonts w:ascii="宋体" w:hAnsi="宋体"/>
          <w:b w:val="0"/>
          <w:color w:val="000000"/>
          <w:sz w:val="24"/>
          <w:szCs w:val="24"/>
        </w:rPr>
        <w:br w:type="textWrapping" w:clear="all"/>
      </w:r>
    </w:p>
    <w:p w:rsidR="0074503E" w:rsidRPr="00521A29" w:rsidRDefault="0074503E" w:rsidP="00521A29">
      <w:pPr>
        <w:outlineLvl w:val="0"/>
        <w:rPr>
          <w:color w:val="000000"/>
          <w:sz w:val="48"/>
        </w:rPr>
      </w:pPr>
    </w:p>
    <w:p w:rsidR="0074503E" w:rsidRPr="00521A29" w:rsidRDefault="0074503E" w:rsidP="00521A29">
      <w:pPr>
        <w:outlineLvl w:val="0"/>
        <w:rPr>
          <w:color w:val="000000"/>
          <w:sz w:val="48"/>
        </w:rPr>
      </w:pPr>
    </w:p>
    <w:p w:rsidR="0074503E" w:rsidRPr="00521A29" w:rsidRDefault="0074503E" w:rsidP="00521A29">
      <w:pPr>
        <w:jc w:val="center"/>
        <w:outlineLvl w:val="0"/>
        <w:rPr>
          <w:bCs/>
          <w:color w:val="000000"/>
          <w:sz w:val="24"/>
          <w:szCs w:val="24"/>
        </w:rPr>
      </w:pPr>
      <w:bookmarkStart w:id="29" w:name="_Toc462924370"/>
      <w:r w:rsidRPr="00521A29">
        <w:rPr>
          <w:rFonts w:ascii="宋体" w:hAnsi="宋体" w:hint="eastAsia"/>
          <w:bCs/>
          <w:color w:val="000000"/>
          <w:sz w:val="24"/>
          <w:szCs w:val="24"/>
        </w:rPr>
        <w:t>调度绞车</w:t>
      </w:r>
      <w:r w:rsidRPr="00521A29">
        <w:rPr>
          <w:rFonts w:hint="eastAsia"/>
          <w:bCs/>
          <w:color w:val="000000"/>
          <w:sz w:val="24"/>
          <w:szCs w:val="24"/>
        </w:rPr>
        <w:t>产品生产许可证</w:t>
      </w:r>
      <w:bookmarkEnd w:id="29"/>
    </w:p>
    <w:p w:rsidR="0074503E" w:rsidRPr="00521A29" w:rsidRDefault="0074503E" w:rsidP="00521A29">
      <w:pPr>
        <w:jc w:val="center"/>
        <w:outlineLvl w:val="0"/>
        <w:rPr>
          <w:bCs/>
          <w:color w:val="000000"/>
          <w:sz w:val="24"/>
          <w:szCs w:val="24"/>
        </w:rPr>
      </w:pPr>
      <w:bookmarkStart w:id="30" w:name="_Toc462924371"/>
      <w:r w:rsidRPr="00521A29">
        <w:rPr>
          <w:rFonts w:hint="eastAsia"/>
          <w:bCs/>
          <w:color w:val="000000"/>
          <w:sz w:val="24"/>
          <w:szCs w:val="24"/>
        </w:rPr>
        <w:t>企业实地核查办法</w:t>
      </w:r>
      <w:bookmarkEnd w:id="30"/>
    </w:p>
    <w:p w:rsidR="0074503E" w:rsidRPr="00521A29" w:rsidRDefault="0074503E" w:rsidP="0074503E">
      <w:pPr>
        <w:jc w:val="center"/>
        <w:rPr>
          <w:bCs/>
          <w:color w:val="000000"/>
          <w:sz w:val="48"/>
        </w:rPr>
      </w:pPr>
    </w:p>
    <w:p w:rsidR="0074503E" w:rsidRPr="00521A29" w:rsidRDefault="0074503E" w:rsidP="0074503E">
      <w:pPr>
        <w:jc w:val="center"/>
        <w:rPr>
          <w:bCs/>
          <w:color w:val="000000"/>
          <w:sz w:val="48"/>
        </w:rPr>
      </w:pPr>
    </w:p>
    <w:p w:rsidR="0074503E" w:rsidRPr="00521A29" w:rsidRDefault="0074503E" w:rsidP="0074503E">
      <w:pPr>
        <w:jc w:val="center"/>
        <w:rPr>
          <w:bCs/>
          <w:color w:val="000000"/>
          <w:sz w:val="48"/>
        </w:rPr>
      </w:pPr>
    </w:p>
    <w:p w:rsidR="002534B2" w:rsidRPr="00521A29" w:rsidRDefault="002534B2" w:rsidP="0074503E">
      <w:pPr>
        <w:jc w:val="center"/>
        <w:rPr>
          <w:bCs/>
          <w:color w:val="000000"/>
          <w:sz w:val="48"/>
        </w:rPr>
      </w:pPr>
    </w:p>
    <w:p w:rsidR="002534B2" w:rsidRPr="00521A29" w:rsidRDefault="002534B2" w:rsidP="0074503E">
      <w:pPr>
        <w:jc w:val="center"/>
        <w:rPr>
          <w:bCs/>
          <w:color w:val="000000"/>
          <w:sz w:val="48"/>
        </w:rPr>
      </w:pPr>
    </w:p>
    <w:p w:rsidR="002534B2" w:rsidRPr="00521A29" w:rsidRDefault="002534B2" w:rsidP="0074503E">
      <w:pPr>
        <w:jc w:val="center"/>
        <w:rPr>
          <w:bCs/>
          <w:color w:val="000000"/>
          <w:sz w:val="48"/>
        </w:rPr>
      </w:pPr>
    </w:p>
    <w:p w:rsidR="002534B2" w:rsidRPr="00521A29" w:rsidRDefault="002534B2" w:rsidP="0074503E">
      <w:pPr>
        <w:jc w:val="center"/>
        <w:rPr>
          <w:bCs/>
          <w:color w:val="000000"/>
          <w:sz w:val="48"/>
        </w:rPr>
      </w:pPr>
    </w:p>
    <w:p w:rsidR="0074503E" w:rsidRPr="00521A29" w:rsidRDefault="0074503E" w:rsidP="00521A29">
      <w:pPr>
        <w:ind w:firstLineChars="300" w:firstLine="720"/>
        <w:rPr>
          <w:color w:val="000000"/>
          <w:sz w:val="24"/>
          <w:szCs w:val="24"/>
          <w:u w:val="single"/>
        </w:rPr>
      </w:pPr>
      <w:r w:rsidRPr="00521A29">
        <w:rPr>
          <w:rFonts w:hint="eastAsia"/>
          <w:bCs/>
          <w:color w:val="000000"/>
          <w:sz w:val="24"/>
          <w:szCs w:val="24"/>
        </w:rPr>
        <w:t>企业名称</w:t>
      </w:r>
      <w:r w:rsidRPr="00521A29">
        <w:rPr>
          <w:rFonts w:hint="eastAsia"/>
          <w:color w:val="000000"/>
          <w:sz w:val="24"/>
          <w:szCs w:val="24"/>
        </w:rPr>
        <w:t>：</w:t>
      </w:r>
      <w:r w:rsidR="00521A29" w:rsidRPr="00521A29"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</w:t>
      </w:r>
    </w:p>
    <w:p w:rsidR="0074503E" w:rsidRPr="00521A29" w:rsidRDefault="0074503E" w:rsidP="00521A29">
      <w:pPr>
        <w:ind w:firstLineChars="200" w:firstLine="480"/>
        <w:rPr>
          <w:color w:val="000000"/>
          <w:sz w:val="24"/>
          <w:szCs w:val="24"/>
          <w:u w:val="single"/>
        </w:rPr>
      </w:pPr>
    </w:p>
    <w:p w:rsidR="0074503E" w:rsidRPr="00521A29" w:rsidRDefault="0074503E" w:rsidP="00521A29">
      <w:pPr>
        <w:ind w:firstLineChars="300" w:firstLine="720"/>
        <w:rPr>
          <w:color w:val="000000"/>
          <w:sz w:val="24"/>
          <w:szCs w:val="24"/>
          <w:u w:val="single"/>
        </w:rPr>
      </w:pPr>
      <w:r w:rsidRPr="00521A29">
        <w:rPr>
          <w:rFonts w:hint="eastAsia"/>
          <w:bCs/>
          <w:color w:val="000000"/>
          <w:sz w:val="24"/>
          <w:szCs w:val="24"/>
        </w:rPr>
        <w:t>生产地址：</w:t>
      </w:r>
      <w:r w:rsidR="00521A29" w:rsidRPr="00521A29"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</w:t>
      </w:r>
    </w:p>
    <w:p w:rsidR="0074503E" w:rsidRPr="00521A29" w:rsidRDefault="0074503E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74503E" w:rsidRPr="00521A29" w:rsidRDefault="0074503E" w:rsidP="00521A29">
      <w:pPr>
        <w:ind w:firstLineChars="300" w:firstLine="720"/>
        <w:rPr>
          <w:color w:val="000000"/>
          <w:sz w:val="24"/>
          <w:szCs w:val="24"/>
          <w:u w:val="single"/>
        </w:rPr>
      </w:pPr>
      <w:r w:rsidRPr="00521A29">
        <w:rPr>
          <w:rFonts w:hint="eastAsia"/>
          <w:bCs/>
          <w:color w:val="000000"/>
          <w:sz w:val="24"/>
          <w:szCs w:val="24"/>
        </w:rPr>
        <w:t>产品名称：</w:t>
      </w:r>
      <w:r w:rsidR="00521A29" w:rsidRPr="00521A29">
        <w:rPr>
          <w:rFonts w:hint="eastAsia"/>
          <w:bCs/>
          <w:color w:val="000000"/>
          <w:sz w:val="24"/>
          <w:szCs w:val="24"/>
        </w:rPr>
        <w:t xml:space="preserve"> </w:t>
      </w:r>
      <w:r w:rsidR="00521A29" w:rsidRPr="00521A29"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</w:t>
      </w:r>
      <w:r w:rsidR="00521A29" w:rsidRPr="00521A29">
        <w:rPr>
          <w:rFonts w:hint="eastAsia"/>
          <w:bCs/>
          <w:color w:val="000000"/>
          <w:sz w:val="24"/>
          <w:szCs w:val="24"/>
        </w:rPr>
        <w:t xml:space="preserve">                                            </w:t>
      </w:r>
    </w:p>
    <w:p w:rsidR="0074503E" w:rsidRPr="00521A29" w:rsidRDefault="0074503E" w:rsidP="00521A29">
      <w:pPr>
        <w:ind w:firstLineChars="300" w:firstLine="720"/>
        <w:rPr>
          <w:color w:val="000000"/>
          <w:sz w:val="24"/>
          <w:szCs w:val="24"/>
        </w:rPr>
      </w:pPr>
    </w:p>
    <w:p w:rsidR="0074503E" w:rsidRPr="00521A29" w:rsidRDefault="0074503E" w:rsidP="00521A29">
      <w:pPr>
        <w:ind w:firstLineChars="300" w:firstLine="720"/>
        <w:rPr>
          <w:color w:val="000000"/>
          <w:sz w:val="24"/>
          <w:szCs w:val="24"/>
          <w:u w:val="single"/>
        </w:rPr>
      </w:pPr>
      <w:r w:rsidRPr="00521A29">
        <w:rPr>
          <w:rFonts w:hint="eastAsia"/>
          <w:bCs/>
          <w:color w:val="000000"/>
          <w:sz w:val="24"/>
          <w:szCs w:val="24"/>
        </w:rPr>
        <w:t>产品单元：</w:t>
      </w:r>
      <w:r w:rsidR="00521A29" w:rsidRPr="00521A29"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</w:t>
      </w:r>
    </w:p>
    <w:p w:rsidR="0074503E" w:rsidRPr="00521A29" w:rsidRDefault="0074503E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74503E" w:rsidRPr="00521A29" w:rsidRDefault="0074503E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2534B2" w:rsidRPr="00521A29" w:rsidRDefault="002534B2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2534B2" w:rsidRPr="00521A29" w:rsidRDefault="002534B2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2534B2" w:rsidRPr="00521A29" w:rsidRDefault="002534B2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2534B2" w:rsidRPr="00521A29" w:rsidRDefault="002534B2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2534B2" w:rsidRPr="00521A29" w:rsidRDefault="002534B2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2534B2" w:rsidRPr="00521A29" w:rsidRDefault="002534B2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2534B2" w:rsidRPr="00521A29" w:rsidRDefault="002534B2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2534B2" w:rsidRPr="00521A29" w:rsidRDefault="002534B2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2534B2" w:rsidRPr="00521A29" w:rsidRDefault="002534B2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2534B2" w:rsidRPr="00521A29" w:rsidRDefault="002534B2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2534B2" w:rsidRPr="00521A29" w:rsidRDefault="002534B2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2534B2" w:rsidRPr="00521A29" w:rsidRDefault="002534B2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74503E" w:rsidRPr="00521A29" w:rsidRDefault="0074503E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74503E" w:rsidRPr="00521A29" w:rsidRDefault="0074503E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74503E" w:rsidRPr="00521A29" w:rsidRDefault="0074503E" w:rsidP="00521A29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74503E" w:rsidRPr="00521A29" w:rsidRDefault="0074503E" w:rsidP="0074503E">
      <w:pPr>
        <w:jc w:val="center"/>
        <w:rPr>
          <w:rFonts w:ascii="宋体" w:hAnsi="宋体"/>
          <w:bCs/>
          <w:color w:val="000000"/>
          <w:sz w:val="24"/>
          <w:szCs w:val="24"/>
        </w:rPr>
        <w:sectPr w:rsidR="0074503E" w:rsidRPr="00521A29" w:rsidSect="00D943B4"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  <w:r w:rsidRPr="00521A29">
        <w:rPr>
          <w:rFonts w:ascii="宋体" w:hAnsi="宋体" w:hint="eastAsia"/>
          <w:bCs/>
          <w:color w:val="000000"/>
          <w:sz w:val="24"/>
          <w:szCs w:val="24"/>
        </w:rPr>
        <w:t>国家质量监督检验检疫总局</w:t>
      </w:r>
    </w:p>
    <w:p w:rsidR="0074503E" w:rsidRPr="00521A29" w:rsidRDefault="0074503E" w:rsidP="0074503E">
      <w:pPr>
        <w:spacing w:line="360" w:lineRule="auto"/>
        <w:jc w:val="center"/>
        <w:rPr>
          <w:rFonts w:ascii="宋体" w:hAnsi="宋体"/>
          <w:color w:val="000000"/>
        </w:rPr>
      </w:pPr>
    </w:p>
    <w:p w:rsidR="0074503E" w:rsidRPr="00521A29" w:rsidRDefault="0074503E" w:rsidP="0074503E">
      <w:pPr>
        <w:spacing w:line="360" w:lineRule="auto"/>
        <w:jc w:val="center"/>
        <w:rPr>
          <w:rFonts w:ascii="宋体"/>
          <w:color w:val="000000"/>
          <w:sz w:val="32"/>
          <w:szCs w:val="32"/>
        </w:rPr>
      </w:pPr>
      <w:r w:rsidRPr="00521A29">
        <w:rPr>
          <w:rFonts w:ascii="宋体" w:hint="eastAsia"/>
          <w:color w:val="000000"/>
          <w:sz w:val="32"/>
          <w:szCs w:val="32"/>
        </w:rPr>
        <w:t>应用说明</w:t>
      </w:r>
    </w:p>
    <w:p w:rsidR="0074503E" w:rsidRPr="00521A29" w:rsidRDefault="0074503E" w:rsidP="0074503E">
      <w:pPr>
        <w:spacing w:line="360" w:lineRule="auto"/>
        <w:jc w:val="center"/>
        <w:rPr>
          <w:rFonts w:ascii="宋体"/>
          <w:color w:val="000000"/>
          <w:sz w:val="32"/>
          <w:szCs w:val="32"/>
        </w:rPr>
      </w:pPr>
    </w:p>
    <w:p w:rsidR="0074503E" w:rsidRPr="00521A29" w:rsidRDefault="0074503E" w:rsidP="00521A29">
      <w:pPr>
        <w:spacing w:line="360" w:lineRule="auto"/>
        <w:ind w:firstLineChars="200" w:firstLine="420"/>
        <w:rPr>
          <w:rFonts w:ascii="宋体" w:hAnsi="宋体"/>
          <w:bCs/>
          <w:color w:val="800080"/>
          <w:u w:val="single"/>
        </w:rPr>
      </w:pPr>
      <w:r w:rsidRPr="00521A29">
        <w:rPr>
          <w:rFonts w:ascii="宋体" w:hAnsi="宋体" w:hint="eastAsia"/>
          <w:bCs/>
          <w:color w:val="000000"/>
          <w:szCs w:val="32"/>
        </w:rPr>
        <w:t xml:space="preserve">1. </w:t>
      </w:r>
      <w:r w:rsidRPr="00521A29">
        <w:rPr>
          <w:rFonts w:ascii="宋体" w:hAnsi="宋体" w:hint="eastAsia"/>
          <w:color w:val="000000"/>
          <w:szCs w:val="21"/>
        </w:rPr>
        <w:t>本办法核查内容分为6大部分</w:t>
      </w:r>
      <w:r w:rsidR="00B2122F" w:rsidRPr="00521A29">
        <w:rPr>
          <w:rFonts w:ascii="宋体" w:hAnsi="宋体" w:hint="eastAsia"/>
          <w:color w:val="000000"/>
          <w:szCs w:val="21"/>
        </w:rPr>
        <w:t>19</w:t>
      </w:r>
      <w:r w:rsidRPr="00521A29">
        <w:rPr>
          <w:rFonts w:ascii="宋体" w:hAnsi="宋体" w:hint="eastAsia"/>
          <w:color w:val="000000"/>
          <w:szCs w:val="21"/>
        </w:rPr>
        <w:t>条4</w:t>
      </w:r>
      <w:r w:rsidR="00B92E67" w:rsidRPr="00521A29">
        <w:rPr>
          <w:rFonts w:ascii="宋体" w:hAnsi="宋体" w:hint="eastAsia"/>
          <w:color w:val="000000"/>
          <w:szCs w:val="21"/>
        </w:rPr>
        <w:t>5</w:t>
      </w:r>
      <w:r w:rsidRPr="00521A29">
        <w:rPr>
          <w:rFonts w:ascii="宋体" w:hAnsi="宋体" w:hint="eastAsia"/>
          <w:color w:val="000000"/>
          <w:szCs w:val="21"/>
        </w:rPr>
        <w:t>款，应逐条款进行核查，并根据其满足程度和相关条款“备注”栏中给出的认定原则分别</w:t>
      </w:r>
      <w:proofErr w:type="gramStart"/>
      <w:r w:rsidRPr="00521A29">
        <w:rPr>
          <w:rFonts w:ascii="宋体" w:hAnsi="宋体" w:hint="eastAsia"/>
          <w:color w:val="000000"/>
          <w:szCs w:val="21"/>
        </w:rPr>
        <w:t>作出</w:t>
      </w:r>
      <w:proofErr w:type="gramEnd"/>
      <w:r w:rsidRPr="00521A29">
        <w:rPr>
          <w:rFonts w:ascii="宋体" w:hAnsi="宋体" w:hint="eastAsia"/>
          <w:color w:val="000000"/>
          <w:szCs w:val="21"/>
        </w:rPr>
        <w:t>符合、不符合、建议改进。</w:t>
      </w:r>
    </w:p>
    <w:p w:rsidR="0074503E" w:rsidRPr="00521A29" w:rsidRDefault="0074503E" w:rsidP="00521A2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521A29">
        <w:rPr>
          <w:rFonts w:ascii="宋体" w:hAnsi="宋体" w:hint="eastAsia"/>
          <w:bCs/>
          <w:color w:val="000000"/>
          <w:szCs w:val="32"/>
        </w:rPr>
        <w:t>2. 凡涉及到企业申请材料真实性、符合性</w:t>
      </w:r>
      <w:r w:rsidRPr="00521A29">
        <w:rPr>
          <w:rFonts w:ascii="宋体" w:hAnsi="宋体" w:hint="eastAsia"/>
          <w:color w:val="000000"/>
          <w:szCs w:val="21"/>
        </w:rPr>
        <w:t>问题的，均应判为不符合。</w:t>
      </w:r>
    </w:p>
    <w:p w:rsidR="0074503E" w:rsidRPr="00521A29" w:rsidRDefault="0074503E" w:rsidP="00521A29">
      <w:pPr>
        <w:spacing w:line="360" w:lineRule="auto"/>
        <w:ind w:firstLineChars="200" w:firstLine="420"/>
        <w:rPr>
          <w:rFonts w:ascii="宋体" w:hAnsi="宋体"/>
          <w:bCs/>
          <w:i/>
          <w:iCs/>
          <w:color w:val="000000"/>
          <w:szCs w:val="32"/>
        </w:rPr>
      </w:pPr>
      <w:r w:rsidRPr="00521A29">
        <w:rPr>
          <w:rFonts w:ascii="宋体" w:hAnsi="宋体" w:hint="eastAsia"/>
          <w:bCs/>
          <w:color w:val="000000"/>
          <w:szCs w:val="32"/>
        </w:rPr>
        <w:t>3. 凡涉及到企业的生产</w:t>
      </w:r>
      <w:r w:rsidRPr="00521A29">
        <w:rPr>
          <w:rFonts w:ascii="宋体" w:hAnsi="宋体" w:hint="eastAsia"/>
          <w:color w:val="000000"/>
          <w:szCs w:val="21"/>
        </w:rPr>
        <w:t>设施、生产设备、检验设备、关键岗位技术操作专门人员等缺失问题的，或存在系统性、区域性、严重性问题的，均应判相关条不符合。</w:t>
      </w:r>
    </w:p>
    <w:p w:rsidR="0074503E" w:rsidRPr="00521A29" w:rsidRDefault="0074503E" w:rsidP="00521A29">
      <w:pPr>
        <w:spacing w:line="360" w:lineRule="auto"/>
        <w:ind w:firstLineChars="200" w:firstLine="420"/>
        <w:rPr>
          <w:rFonts w:ascii="宋体" w:hAnsi="宋体"/>
          <w:bCs/>
          <w:color w:val="000000"/>
          <w:szCs w:val="32"/>
        </w:rPr>
      </w:pPr>
      <w:r w:rsidRPr="00521A29">
        <w:rPr>
          <w:rFonts w:ascii="宋体" w:hAnsi="宋体" w:hint="eastAsia"/>
          <w:bCs/>
          <w:color w:val="000000"/>
          <w:szCs w:val="32"/>
        </w:rPr>
        <w:t>4. 每款核查内容逐个判断，并在对应的“是”或“否”的选项框中打“√”，凡在“否”的选项框中打“√”的，均须填写详细的不符合事实。</w:t>
      </w:r>
    </w:p>
    <w:p w:rsidR="0074503E" w:rsidRPr="00521A29" w:rsidRDefault="0074503E" w:rsidP="00521A29">
      <w:pPr>
        <w:spacing w:line="360" w:lineRule="auto"/>
        <w:ind w:firstLineChars="200" w:firstLine="420"/>
        <w:rPr>
          <w:rFonts w:ascii="宋体" w:hAnsi="宋体"/>
          <w:bCs/>
          <w:color w:val="000000"/>
          <w:szCs w:val="32"/>
        </w:rPr>
      </w:pPr>
      <w:r w:rsidRPr="00521A29">
        <w:rPr>
          <w:rFonts w:ascii="宋体" w:hAnsi="宋体" w:hint="eastAsia"/>
          <w:bCs/>
          <w:color w:val="000000"/>
          <w:szCs w:val="32"/>
        </w:rPr>
        <w:t>5．核查结论的确定原则：经核查</w:t>
      </w:r>
      <w:r w:rsidR="00CE5AB0" w:rsidRPr="00521A29">
        <w:rPr>
          <w:rFonts w:ascii="宋体" w:hAnsi="宋体" w:hint="eastAsia"/>
          <w:bCs/>
          <w:color w:val="000000"/>
          <w:szCs w:val="32"/>
        </w:rPr>
        <w:t>19</w:t>
      </w:r>
      <w:r w:rsidRPr="00521A29">
        <w:rPr>
          <w:rFonts w:ascii="宋体" w:hAnsi="宋体" w:hint="eastAsia"/>
          <w:bCs/>
          <w:color w:val="000000"/>
          <w:szCs w:val="32"/>
        </w:rPr>
        <w:t>条均未发现不符合，核查结论为合格。否则核查结论为不合格。</w:t>
      </w:r>
    </w:p>
    <w:p w:rsidR="0074503E" w:rsidRPr="00521A29" w:rsidRDefault="0074503E" w:rsidP="00521A29">
      <w:pPr>
        <w:spacing w:line="360" w:lineRule="auto"/>
        <w:ind w:firstLineChars="200" w:firstLine="420"/>
        <w:rPr>
          <w:rFonts w:ascii="宋体" w:hAnsi="宋体"/>
          <w:bCs/>
          <w:color w:val="000000"/>
          <w:szCs w:val="32"/>
        </w:rPr>
      </w:pPr>
      <w:r w:rsidRPr="00521A29">
        <w:rPr>
          <w:rFonts w:ascii="宋体" w:hAnsi="宋体" w:hint="eastAsia"/>
          <w:bCs/>
          <w:color w:val="000000"/>
          <w:szCs w:val="32"/>
        </w:rPr>
        <w:t>6. 审查组依据本办法对企业实地核查后，填写《生产许可证企业实地核查报告》和《企业实地核查不符合项和改进项汇总表》。</w:t>
      </w:r>
    </w:p>
    <w:p w:rsidR="0074503E" w:rsidRPr="00521A29" w:rsidRDefault="0074503E" w:rsidP="00521A29">
      <w:pPr>
        <w:spacing w:line="360" w:lineRule="auto"/>
        <w:ind w:firstLineChars="200" w:firstLine="420"/>
        <w:rPr>
          <w:rFonts w:ascii="宋体" w:hAnsi="宋体"/>
          <w:bCs/>
          <w:color w:val="000000"/>
          <w:szCs w:val="32"/>
        </w:rPr>
      </w:pPr>
    </w:p>
    <w:p w:rsidR="0074503E" w:rsidRPr="00521A29" w:rsidRDefault="0074503E" w:rsidP="00521A29">
      <w:pPr>
        <w:spacing w:line="360" w:lineRule="auto"/>
        <w:ind w:firstLineChars="200" w:firstLine="480"/>
        <w:rPr>
          <w:rFonts w:ascii="仿宋_GB2312" w:eastAsia="仿宋_GB2312"/>
          <w:bCs/>
          <w:color w:val="000000"/>
          <w:sz w:val="24"/>
          <w:szCs w:val="32"/>
        </w:rPr>
      </w:pPr>
    </w:p>
    <w:p w:rsidR="0074503E" w:rsidRPr="00521A29" w:rsidRDefault="0074503E" w:rsidP="00521A29">
      <w:pPr>
        <w:spacing w:line="360" w:lineRule="auto"/>
        <w:ind w:firstLineChars="200" w:firstLine="480"/>
        <w:rPr>
          <w:rFonts w:ascii="仿宋_GB2312" w:eastAsia="仿宋_GB2312"/>
          <w:bCs/>
          <w:color w:val="000000"/>
          <w:sz w:val="24"/>
          <w:szCs w:val="32"/>
        </w:rPr>
        <w:sectPr w:rsidR="0074503E" w:rsidRPr="00521A29" w:rsidSect="00D943B4">
          <w:footerReference w:type="even" r:id="rId15"/>
          <w:footerReference w:type="default" r:id="rId16"/>
          <w:headerReference w:type="first" r:id="rId17"/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747"/>
        <w:gridCol w:w="707"/>
        <w:gridCol w:w="4269"/>
        <w:gridCol w:w="4853"/>
        <w:gridCol w:w="1470"/>
        <w:gridCol w:w="1687"/>
      </w:tblGrid>
      <w:tr w:rsidR="0074503E" w:rsidRPr="00521A29" w:rsidTr="00D943B4">
        <w:trPr>
          <w:cantSplit/>
          <w:trHeight w:val="55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</w:t>
            </w:r>
          </w:p>
        </w:tc>
        <w:tc>
          <w:tcPr>
            <w:tcW w:w="12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</w:rPr>
              <w:t>申请材料</w:t>
            </w:r>
          </w:p>
        </w:tc>
      </w:tr>
      <w:tr w:rsidR="0074503E" w:rsidRPr="00521A29" w:rsidTr="002534B2">
        <w:trPr>
          <w:cantSplit/>
          <w:trHeight w:val="714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1.1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营业执照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1）申请书填写的住所与营业执照是否一致；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2534B2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1.经营范围是广义的概念，可按行业或大类分，只要含</w:t>
            </w:r>
            <w:proofErr w:type="gramStart"/>
            <w:r w:rsidRPr="00521A29">
              <w:rPr>
                <w:rFonts w:ascii="宋体" w:hAnsi="宋体" w:hint="eastAsia"/>
                <w:bCs/>
                <w:color w:val="000000"/>
              </w:rPr>
              <w:t>盖申请</w:t>
            </w:r>
            <w:proofErr w:type="gramEnd"/>
            <w:r w:rsidRPr="00521A29">
              <w:rPr>
                <w:rFonts w:ascii="宋体" w:hAnsi="宋体" w:hint="eastAsia"/>
                <w:bCs/>
                <w:color w:val="000000"/>
              </w:rPr>
              <w:t>许可证产品即可；</w:t>
            </w:r>
          </w:p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2.核查内容3）～5）款，任何一款为“否”，则结论为不符合；</w:t>
            </w:r>
          </w:p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3. 1）～2）款，若为填写错误允许勘误，此类情况不作为不符合。</w:t>
            </w:r>
          </w:p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szCs w:val="21"/>
              </w:rPr>
              <w:t>4.保存实际生产地址门牌照片（如果有门牌号码）</w:t>
            </w:r>
          </w:p>
        </w:tc>
      </w:tr>
      <w:tr w:rsidR="0074503E" w:rsidRPr="00521A29" w:rsidTr="002534B2">
        <w:trPr>
          <w:cantSplit/>
          <w:trHeight w:val="666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2）实际生产地址与申请书填写的是否一致；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2534B2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2534B2">
        <w:trPr>
          <w:cantSplit/>
          <w:trHeight w:val="821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3）实际生产地址与工商管理部门登记的是否一致（实际生产地址应与营业执照住所同地址，若不同，该生产地址</w:t>
            </w:r>
            <w:proofErr w:type="gramStart"/>
            <w:r w:rsidRPr="00521A29">
              <w:rPr>
                <w:rFonts w:ascii="宋体" w:hAnsi="宋体" w:hint="eastAsia"/>
                <w:bCs/>
                <w:color w:val="000000"/>
              </w:rPr>
              <w:t>应工商</w:t>
            </w:r>
            <w:proofErr w:type="gramEnd"/>
            <w:r w:rsidRPr="00521A29">
              <w:rPr>
                <w:rFonts w:ascii="宋体" w:hAnsi="宋体" w:hint="eastAsia"/>
                <w:bCs/>
                <w:color w:val="000000"/>
              </w:rPr>
              <w:t>登记或备案）；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2534B2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2534B2">
        <w:trPr>
          <w:cantSplit/>
          <w:trHeight w:val="718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4）经营范围是否涵盖申请许可证产品；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2534B2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2534B2">
        <w:trPr>
          <w:cantSplit/>
          <w:trHeight w:val="765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5）是否在有效期限内。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2534B2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943B4">
        <w:trPr>
          <w:cantSplit/>
          <w:trHeight w:val="663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</w:t>
            </w:r>
          </w:p>
        </w:tc>
        <w:tc>
          <w:tcPr>
            <w:tcW w:w="129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人员能力</w:t>
            </w:r>
          </w:p>
        </w:tc>
      </w:tr>
      <w:tr w:rsidR="0074503E" w:rsidRPr="00521A29" w:rsidTr="002534B2">
        <w:trPr>
          <w:cantSplit/>
          <w:trHeight w:val="645"/>
          <w:jc w:val="center"/>
        </w:trPr>
        <w:tc>
          <w:tcPr>
            <w:tcW w:w="7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2.1</w:t>
            </w:r>
          </w:p>
        </w:tc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最高管理者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B2122F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6</w:t>
            </w:r>
            <w:r w:rsidR="0074503E" w:rsidRPr="00521A29">
              <w:rPr>
                <w:rFonts w:ascii="宋体" w:hAnsi="宋体" w:hint="eastAsia"/>
                <w:bCs/>
                <w:color w:val="000000"/>
              </w:rPr>
              <w:t>）是否</w:t>
            </w:r>
            <w:r w:rsidR="0074503E" w:rsidRPr="00521A29">
              <w:rPr>
                <w:rFonts w:ascii="宋体" w:hAnsi="宋体" w:cs="宋体" w:hint="eastAsia"/>
                <w:szCs w:val="21"/>
              </w:rPr>
              <w:t>熟悉</w:t>
            </w:r>
            <w:r w:rsidR="0074503E" w:rsidRPr="00521A29">
              <w:rPr>
                <w:rFonts w:ascii="Calibri" w:hAnsi="Calibri" w:cs="Calibri"/>
                <w:szCs w:val="21"/>
              </w:rPr>
              <w:t xml:space="preserve"> “</w:t>
            </w:r>
            <w:r w:rsidR="0074503E" w:rsidRPr="00521A29">
              <w:rPr>
                <w:rFonts w:ascii="宋体" w:hAnsi="宋体" w:cs="宋体" w:hint="eastAsia"/>
                <w:szCs w:val="21"/>
              </w:rPr>
              <w:t>三法</w:t>
            </w:r>
            <w:proofErr w:type="gramStart"/>
            <w:r w:rsidR="0074503E" w:rsidRPr="00521A29">
              <w:rPr>
                <w:rFonts w:ascii="宋体" w:hAnsi="宋体" w:cs="宋体" w:hint="eastAsia"/>
                <w:szCs w:val="21"/>
              </w:rPr>
              <w:t>一</w:t>
            </w:r>
            <w:proofErr w:type="gramEnd"/>
            <w:r w:rsidR="0074503E" w:rsidRPr="00521A29">
              <w:rPr>
                <w:rFonts w:ascii="宋体" w:hAnsi="宋体" w:cs="宋体" w:hint="eastAsia"/>
                <w:szCs w:val="21"/>
              </w:rPr>
              <w:t>条例</w:t>
            </w:r>
            <w:r w:rsidR="0074503E" w:rsidRPr="00521A29">
              <w:rPr>
                <w:rFonts w:ascii="Calibri" w:hAnsi="Calibri" w:cs="Calibri"/>
                <w:szCs w:val="21"/>
              </w:rPr>
              <w:t>”</w:t>
            </w:r>
            <w:r w:rsidR="0074503E" w:rsidRPr="00521A29">
              <w:rPr>
                <w:rFonts w:ascii="Calibri" w:hAnsi="Calibri" w:cs="Calibri" w:hint="eastAsia"/>
                <w:szCs w:val="21"/>
              </w:rPr>
              <w:t>，</w:t>
            </w:r>
            <w:r w:rsidR="0074503E" w:rsidRPr="00521A29">
              <w:rPr>
                <w:rFonts w:ascii="宋体" w:hAnsi="宋体" w:hint="eastAsia"/>
                <w:bCs/>
                <w:color w:val="000000"/>
              </w:rPr>
              <w:t>具有相关法律法规知识；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2534B2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2534B2">
        <w:trPr>
          <w:cantSplit/>
          <w:trHeight w:val="645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B2122F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7</w:t>
            </w:r>
            <w:r w:rsidR="0074503E" w:rsidRPr="00521A29">
              <w:rPr>
                <w:rFonts w:ascii="宋体" w:hAnsi="宋体" w:hint="eastAsia"/>
                <w:bCs/>
                <w:color w:val="000000"/>
              </w:rPr>
              <w:t>）是否了解国家标准、生产工艺</w:t>
            </w:r>
            <w:r w:rsidR="0074503E" w:rsidRPr="00521A29">
              <w:rPr>
                <w:rFonts w:ascii="宋体" w:hAnsi="宋体" w:cs="宋体" w:hint="eastAsia"/>
                <w:szCs w:val="21"/>
              </w:rPr>
              <w:t>、</w:t>
            </w:r>
            <w:r w:rsidR="0074503E" w:rsidRPr="00521A29">
              <w:rPr>
                <w:rFonts w:ascii="宋体" w:hAnsi="宋体" w:hint="eastAsia"/>
                <w:bCs/>
                <w:color w:val="000000"/>
              </w:rPr>
              <w:t>具有一定的产品技术知识；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2534B2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2534B2">
        <w:trPr>
          <w:cantSplit/>
          <w:trHeight w:val="645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B2122F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8</w:t>
            </w:r>
            <w:r w:rsidR="0074503E" w:rsidRPr="00521A29">
              <w:rPr>
                <w:rFonts w:ascii="宋体" w:hAnsi="宋体" w:hint="eastAsia"/>
                <w:bCs/>
                <w:color w:val="000000"/>
              </w:rPr>
              <w:t>）是否具有一定的质量管理知识。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2534B2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2534B2">
        <w:trPr>
          <w:cantSplit/>
          <w:trHeight w:val="683"/>
          <w:jc w:val="center"/>
        </w:trPr>
        <w:tc>
          <w:tcPr>
            <w:tcW w:w="7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2.2</w:t>
            </w:r>
          </w:p>
        </w:tc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技术人员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B2122F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9</w:t>
            </w:r>
            <w:r w:rsidR="0074503E" w:rsidRPr="00521A29">
              <w:rPr>
                <w:rFonts w:ascii="宋体" w:hAnsi="宋体" w:hint="eastAsia"/>
                <w:bCs/>
                <w:color w:val="000000"/>
              </w:rPr>
              <w:t>）是否具有相关产品专业技术知识；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2534B2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</w:t>
            </w:r>
            <w:r w:rsidR="002534B2" w:rsidRPr="00521A29">
              <w:rPr>
                <w:rFonts w:ascii="宋体" w:hAnsi="宋体" w:hint="eastAsia"/>
                <w:bCs/>
                <w:color w:val="000000"/>
              </w:rPr>
              <w:t>: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605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2122F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="00B2122F" w:rsidRPr="00521A29">
              <w:rPr>
                <w:rFonts w:ascii="宋体" w:hAnsi="宋体" w:hint="eastAsia"/>
                <w:bCs/>
                <w:color w:val="000000"/>
              </w:rPr>
              <w:t>0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）是否熟悉相关产品标准。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: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652"/>
          <w:jc w:val="center"/>
        </w:trPr>
        <w:tc>
          <w:tcPr>
            <w:tcW w:w="7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2.3</w:t>
            </w:r>
          </w:p>
        </w:tc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检验人员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2122F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="00B2122F"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）是否熟悉相关产品标准和检验方法标准；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:</w:t>
            </w:r>
          </w:p>
        </w:tc>
        <w:tc>
          <w:tcPr>
            <w:tcW w:w="1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检验人员操作均不正确，则判不符合。</w:t>
            </w:r>
          </w:p>
        </w:tc>
      </w:tr>
      <w:tr w:rsidR="0074503E" w:rsidRPr="00521A29" w:rsidTr="00D314E4">
        <w:trPr>
          <w:cantSplit/>
          <w:trHeight w:val="603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2122F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="00B2122F" w:rsidRPr="00521A29">
              <w:rPr>
                <w:rFonts w:ascii="宋体" w:hAnsi="宋体" w:hint="eastAsia"/>
                <w:bCs/>
                <w:color w:val="000000"/>
              </w:rPr>
              <w:t>2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）检验人员是否经过培训和考核，并经授权；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: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447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2122F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="00B2122F"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Pr="00521A29">
              <w:rPr>
                <w:rFonts w:ascii="宋体" w:hAnsi="宋体" w:hint="eastAsia"/>
                <w:bCs/>
                <w:color w:val="000000"/>
              </w:rPr>
              <w:t>）现场观察检验人员进行进货检验、过程检验、出厂检验，检验人员是否能够熟练操作，其操作是否符合检验规程，并正确</w:t>
            </w:r>
            <w:proofErr w:type="gramStart"/>
            <w:r w:rsidRPr="00521A29">
              <w:rPr>
                <w:rFonts w:ascii="宋体" w:hAnsi="宋体" w:hint="eastAsia"/>
                <w:bCs/>
                <w:color w:val="000000"/>
              </w:rPr>
              <w:t>作出</w:t>
            </w:r>
            <w:proofErr w:type="gramEnd"/>
            <w:r w:rsidRPr="00521A29">
              <w:rPr>
                <w:rFonts w:ascii="宋体" w:hAnsi="宋体" w:hint="eastAsia"/>
                <w:bCs/>
                <w:color w:val="000000"/>
              </w:rPr>
              <w:t>判断。（重点抽查卷筒、大、小齿轮架检验人员和出厂检验人员）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: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447"/>
          <w:jc w:val="center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2.4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操作工人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2122F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="00B2122F" w:rsidRPr="00521A29">
              <w:rPr>
                <w:rFonts w:ascii="宋体" w:hAnsi="宋体" w:hint="eastAsia"/>
                <w:bCs/>
                <w:color w:val="000000"/>
              </w:rPr>
              <w:t>4</w:t>
            </w:r>
            <w:r w:rsidRPr="00521A29">
              <w:rPr>
                <w:rFonts w:ascii="宋体" w:hAnsi="宋体" w:hint="eastAsia"/>
                <w:bCs/>
                <w:color w:val="000000"/>
              </w:rPr>
              <w:t>）现场核查每一关键工序、质量控制点实际生产操作情况，工人是否能熟练的操作，其操作是否符合技术工艺文件的规定。（重点抽查卷筒精车、小齿轮架等工序操作人员）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: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关键工序、质量控制点工人操作均不正确，则判不符合。</w:t>
            </w:r>
          </w:p>
        </w:tc>
      </w:tr>
      <w:tr w:rsidR="0074503E" w:rsidRPr="00521A29" w:rsidTr="00D943B4">
        <w:trPr>
          <w:cantSplit/>
          <w:trHeight w:val="707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</w:t>
            </w:r>
          </w:p>
        </w:tc>
        <w:tc>
          <w:tcPr>
            <w:tcW w:w="12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生产和检验设施设备</w:t>
            </w:r>
          </w:p>
        </w:tc>
      </w:tr>
      <w:tr w:rsidR="0074503E" w:rsidRPr="00521A29" w:rsidTr="00D314E4">
        <w:trPr>
          <w:cantSplit/>
          <w:trHeight w:val="698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3.1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基础设施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2122F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</w:rPr>
            </w:pPr>
            <w:r w:rsidRPr="00521A29">
              <w:rPr>
                <w:rFonts w:ascii="宋体" w:hAnsi="宋体"/>
                <w:bCs/>
              </w:rPr>
              <w:t>1</w:t>
            </w:r>
            <w:r w:rsidR="00B2122F" w:rsidRPr="00521A29">
              <w:rPr>
                <w:rFonts w:ascii="宋体" w:hAnsi="宋体" w:hint="eastAsia"/>
                <w:bCs/>
              </w:rPr>
              <w:t>5</w:t>
            </w:r>
            <w:r w:rsidRPr="00521A29">
              <w:rPr>
                <w:rFonts w:ascii="宋体" w:hAnsi="宋体" w:hint="eastAsia"/>
                <w:bCs/>
              </w:rPr>
              <w:t>）是否具备</w:t>
            </w:r>
            <w:r w:rsidRPr="00521A29">
              <w:rPr>
                <w:rFonts w:ascii="宋体" w:hAnsi="宋体" w:hint="eastAsia"/>
                <w:bCs/>
                <w:szCs w:val="21"/>
              </w:rPr>
              <w:t>《细则》表</w:t>
            </w:r>
            <w:r w:rsidRPr="00521A29">
              <w:rPr>
                <w:rFonts w:ascii="宋体" w:hAnsi="宋体"/>
                <w:bCs/>
                <w:szCs w:val="21"/>
              </w:rPr>
              <w:t>3-1规定</w:t>
            </w:r>
            <w:r w:rsidRPr="00521A29">
              <w:rPr>
                <w:rFonts w:ascii="宋体" w:hAnsi="宋体" w:hint="eastAsia"/>
                <w:bCs/>
                <w:szCs w:val="21"/>
              </w:rPr>
              <w:t>、</w:t>
            </w:r>
            <w:r w:rsidRPr="00521A29">
              <w:rPr>
                <w:rFonts w:ascii="宋体" w:hAnsi="宋体" w:hint="eastAsia"/>
                <w:bCs/>
              </w:rPr>
              <w:t>满足其自制关键件和整机生产所需的工作场所和设施；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1.核查内容1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5</w:t>
            </w:r>
            <w:r w:rsidRPr="00521A29">
              <w:rPr>
                <w:rFonts w:ascii="宋体" w:hAnsi="宋体" w:hint="eastAsia"/>
                <w:bCs/>
                <w:color w:val="000000"/>
              </w:rPr>
              <w:t>）和1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6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）款，任意款为“否”，则结论为不符合；</w:t>
            </w:r>
          </w:p>
          <w:p w:rsidR="0074503E" w:rsidRPr="00521A29" w:rsidRDefault="0074503E" w:rsidP="001B5B51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2. 建议改进选项仅适用于1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7</w:t>
            </w:r>
            <w:r w:rsidRPr="00521A29">
              <w:rPr>
                <w:rFonts w:ascii="宋体" w:hAnsi="宋体" w:hint="eastAsia"/>
                <w:bCs/>
                <w:color w:val="000000"/>
              </w:rPr>
              <w:t>）</w:t>
            </w:r>
            <w:proofErr w:type="gramStart"/>
            <w:r w:rsidRPr="00521A29">
              <w:rPr>
                <w:rFonts w:ascii="宋体" w:hAnsi="宋体" w:hint="eastAsia"/>
                <w:bCs/>
                <w:color w:val="000000"/>
              </w:rPr>
              <w:t>款维护</w:t>
            </w:r>
            <w:proofErr w:type="gramEnd"/>
            <w:r w:rsidRPr="00521A29">
              <w:rPr>
                <w:rFonts w:ascii="宋体" w:hAnsi="宋体" w:hint="eastAsia"/>
                <w:bCs/>
                <w:color w:val="000000"/>
              </w:rPr>
              <w:t>和运行情形。</w:t>
            </w:r>
          </w:p>
        </w:tc>
      </w:tr>
      <w:tr w:rsidR="0074503E" w:rsidRPr="00521A29" w:rsidTr="00D314E4">
        <w:trPr>
          <w:cantSplit/>
          <w:trHeight w:val="935"/>
          <w:jc w:val="center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2122F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</w:rPr>
            </w:pPr>
            <w:r w:rsidRPr="00521A29">
              <w:rPr>
                <w:rFonts w:ascii="宋体" w:hAnsi="宋体"/>
                <w:bCs/>
              </w:rPr>
              <w:t>1</w:t>
            </w:r>
            <w:r w:rsidR="00B2122F" w:rsidRPr="00521A29">
              <w:rPr>
                <w:rFonts w:ascii="宋体" w:hAnsi="宋体" w:hint="eastAsia"/>
                <w:bCs/>
              </w:rPr>
              <w:t>6</w:t>
            </w:r>
            <w:r w:rsidRPr="00521A29">
              <w:rPr>
                <w:rFonts w:ascii="宋体" w:hAnsi="宋体" w:hint="eastAsia"/>
                <w:bCs/>
              </w:rPr>
              <w:t>）是否具备</w:t>
            </w:r>
            <w:r w:rsidRPr="00521A29">
              <w:rPr>
                <w:rFonts w:ascii="宋体" w:hAnsi="宋体" w:hint="eastAsia"/>
                <w:bCs/>
                <w:szCs w:val="21"/>
              </w:rPr>
              <w:t>《细则》表</w:t>
            </w:r>
            <w:r w:rsidRPr="00521A29">
              <w:rPr>
                <w:rFonts w:ascii="宋体" w:hAnsi="宋体"/>
                <w:bCs/>
                <w:szCs w:val="21"/>
              </w:rPr>
              <w:t>3-1规定、</w:t>
            </w:r>
            <w:r w:rsidRPr="00521A29">
              <w:rPr>
                <w:rFonts w:ascii="宋体" w:hAnsi="宋体" w:hint="eastAsia"/>
                <w:bCs/>
              </w:rPr>
              <w:t>满足其采购关键件进货检验、生产过程检验、整机出厂检验所需的工作场所和设施；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否：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679"/>
          <w:jc w:val="center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2122F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="00B2122F" w:rsidRPr="00521A29">
              <w:rPr>
                <w:rFonts w:ascii="宋体" w:hAnsi="宋体" w:hint="eastAsia"/>
                <w:bCs/>
                <w:color w:val="000000"/>
              </w:rPr>
              <w:t>7</w:t>
            </w:r>
            <w:r w:rsidRPr="00521A29">
              <w:rPr>
                <w:rFonts w:ascii="宋体" w:hAnsi="宋体" w:hint="eastAsia"/>
                <w:bCs/>
                <w:color w:val="000000"/>
              </w:rPr>
              <w:t>）生产和检验设施是否维护完好，运行正常；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550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3.2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设备工装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8</w:t>
            </w:r>
            <w:r w:rsidRPr="00521A29">
              <w:rPr>
                <w:rFonts w:ascii="宋体" w:hAnsi="宋体" w:hint="eastAsia"/>
                <w:bCs/>
                <w:color w:val="000000"/>
              </w:rPr>
              <w:t>）企业是</w:t>
            </w:r>
            <w:r w:rsidRPr="00521A29">
              <w:rPr>
                <w:rFonts w:ascii="宋体" w:hAnsi="宋体" w:hint="eastAsia"/>
                <w:bCs/>
              </w:rPr>
              <w:t>否具有</w:t>
            </w:r>
            <w:r w:rsidRPr="00521A29">
              <w:rPr>
                <w:rFonts w:ascii="宋体" w:hAnsi="宋体" w:hint="eastAsia"/>
                <w:bCs/>
                <w:szCs w:val="21"/>
              </w:rPr>
              <w:t>《细则》表</w:t>
            </w:r>
            <w:r w:rsidRPr="00521A29">
              <w:rPr>
                <w:rFonts w:ascii="宋体" w:hAnsi="宋体"/>
                <w:bCs/>
                <w:szCs w:val="21"/>
              </w:rPr>
              <w:t>3-2规定、</w:t>
            </w:r>
            <w:r w:rsidRPr="00521A29">
              <w:rPr>
                <w:rFonts w:ascii="宋体" w:hAnsi="宋体" w:hint="eastAsia"/>
                <w:bCs/>
              </w:rPr>
              <w:t>与其生产产品、生产</w:t>
            </w:r>
            <w:r w:rsidRPr="00521A29">
              <w:rPr>
                <w:rFonts w:ascii="宋体" w:hAnsi="宋体" w:hint="eastAsia"/>
                <w:bCs/>
                <w:color w:val="000000"/>
              </w:rPr>
              <w:t>工艺及生产方式相适应的生产设备和工艺装备；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1.核查内容1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8</w:t>
            </w:r>
            <w:r w:rsidRPr="00521A29">
              <w:rPr>
                <w:rFonts w:ascii="宋体" w:hAnsi="宋体" w:hint="eastAsia"/>
                <w:bCs/>
                <w:color w:val="000000"/>
              </w:rPr>
              <w:t>）和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19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）款，任意款为“否”，则结论为不符合；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2. 建议改进选项仅适用于2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0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）款。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3.</w:t>
            </w:r>
            <w:r w:rsidRPr="00521A29">
              <w:rPr>
                <w:rFonts w:ascii="宋体" w:hAnsi="宋体" w:hint="eastAsia"/>
                <w:bCs/>
                <w:szCs w:val="21"/>
              </w:rPr>
              <w:t xml:space="preserve"> 每种必备生产设备至少保存一台（条）的照片。</w:t>
            </w:r>
          </w:p>
        </w:tc>
      </w:tr>
      <w:tr w:rsidR="0074503E" w:rsidRPr="00521A29" w:rsidTr="00D314E4">
        <w:trPr>
          <w:cantSplit/>
          <w:trHeight w:val="697"/>
          <w:jc w:val="center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1B5B51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19</w:t>
            </w:r>
            <w:r w:rsidR="0074503E" w:rsidRPr="00521A29">
              <w:rPr>
                <w:rFonts w:ascii="宋体" w:hAnsi="宋体" w:hint="eastAsia"/>
                <w:bCs/>
                <w:color w:val="000000"/>
              </w:rPr>
              <w:t>）其性能和精度应能满足生产合格产品的要求。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772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0</w:t>
            </w:r>
            <w:r w:rsidRPr="00521A29">
              <w:rPr>
                <w:rFonts w:ascii="宋体" w:hAnsi="宋体" w:hint="eastAsia"/>
                <w:bCs/>
                <w:color w:val="000000"/>
              </w:rPr>
              <w:t>）生产设备和工艺装备是否维护完好，运行正常。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1082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3.3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检验设备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Pr="00521A29">
              <w:rPr>
                <w:rFonts w:ascii="宋体" w:hAnsi="宋体" w:hint="eastAsia"/>
                <w:bCs/>
                <w:color w:val="000000"/>
              </w:rPr>
              <w:t>）企业是否具有</w:t>
            </w:r>
            <w:r w:rsidRPr="00521A29">
              <w:rPr>
                <w:rFonts w:ascii="宋体" w:hAnsi="宋体" w:hint="eastAsia"/>
                <w:bCs/>
                <w:color w:val="000000"/>
                <w:szCs w:val="21"/>
              </w:rPr>
              <w:t>《</w:t>
            </w:r>
            <w:r w:rsidRPr="00521A29">
              <w:rPr>
                <w:rFonts w:ascii="宋体" w:hAnsi="宋体" w:hint="eastAsia"/>
                <w:bCs/>
                <w:szCs w:val="21"/>
              </w:rPr>
              <w:t>细则》表</w:t>
            </w:r>
            <w:r w:rsidRPr="00521A29">
              <w:rPr>
                <w:rFonts w:ascii="宋体" w:hAnsi="宋体"/>
                <w:bCs/>
                <w:szCs w:val="21"/>
              </w:rPr>
              <w:t>3-3规定、</w:t>
            </w:r>
            <w:r w:rsidRPr="00521A29">
              <w:rPr>
                <w:rFonts w:ascii="宋体" w:hAnsi="宋体" w:hint="eastAsia"/>
                <w:bCs/>
              </w:rPr>
              <w:t>与其生产产品、生产工艺及生产方式</w:t>
            </w:r>
            <w:r w:rsidRPr="00521A29">
              <w:rPr>
                <w:rFonts w:ascii="宋体" w:hAnsi="宋体" w:hint="eastAsia"/>
                <w:bCs/>
                <w:color w:val="000000"/>
              </w:rPr>
              <w:t>相适应的采购关键件进货检验、生产过程检验、整机出厂检验所需的检验仪器设备；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1.核查内容2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Pr="00521A29">
              <w:rPr>
                <w:rFonts w:ascii="宋体" w:hAnsi="宋体" w:hint="eastAsia"/>
                <w:bCs/>
                <w:color w:val="000000"/>
              </w:rPr>
              <w:t>）和2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2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）款，任意款为“否”，则结论为不符合；</w:t>
            </w:r>
          </w:p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2. 建议改进选项仅适用于2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Pr="00521A29">
              <w:rPr>
                <w:rFonts w:ascii="宋体" w:hAnsi="宋体" w:hint="eastAsia"/>
                <w:bCs/>
                <w:color w:val="000000"/>
              </w:rPr>
              <w:t>）</w:t>
            </w:r>
            <w:proofErr w:type="gramStart"/>
            <w:r w:rsidRPr="00521A29">
              <w:rPr>
                <w:rFonts w:ascii="宋体" w:hAnsi="宋体" w:hint="eastAsia"/>
                <w:bCs/>
                <w:color w:val="000000"/>
              </w:rPr>
              <w:t>款维护</w:t>
            </w:r>
            <w:proofErr w:type="gramEnd"/>
            <w:r w:rsidRPr="00521A29">
              <w:rPr>
                <w:rFonts w:ascii="宋体" w:hAnsi="宋体" w:hint="eastAsia"/>
                <w:bCs/>
                <w:color w:val="000000"/>
              </w:rPr>
              <w:t>和运行情形；</w:t>
            </w:r>
          </w:p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3.</w:t>
            </w:r>
            <w:r w:rsidRPr="00521A29">
              <w:rPr>
                <w:rFonts w:ascii="宋体" w:hAnsi="宋体" w:hint="eastAsia"/>
                <w:bCs/>
                <w:szCs w:val="21"/>
              </w:rPr>
              <w:t xml:space="preserve"> 每种必备检验设备至少保存一台（套）的照片。</w:t>
            </w:r>
          </w:p>
        </w:tc>
      </w:tr>
      <w:tr w:rsidR="0074503E" w:rsidRPr="00521A29" w:rsidTr="00D314E4">
        <w:trPr>
          <w:cantSplit/>
          <w:trHeight w:val="559"/>
          <w:jc w:val="center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2</w:t>
            </w:r>
            <w:r w:rsidRPr="00521A29">
              <w:rPr>
                <w:rFonts w:ascii="宋体" w:hAnsi="宋体" w:hint="eastAsia"/>
                <w:bCs/>
                <w:color w:val="000000"/>
              </w:rPr>
              <w:t>）其性能和精度应能满足相关标准规定的检验要求。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505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）检验仪器设备是否维护完好，运行正常，并在检定或校准有效期内使用。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943B4">
        <w:trPr>
          <w:cantSplit/>
          <w:trHeight w:val="661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4</w:t>
            </w:r>
          </w:p>
        </w:tc>
        <w:tc>
          <w:tcPr>
            <w:tcW w:w="12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产品标准和相关标准</w:t>
            </w:r>
          </w:p>
        </w:tc>
      </w:tr>
      <w:tr w:rsidR="0074503E" w:rsidRPr="00521A29" w:rsidTr="00D314E4">
        <w:trPr>
          <w:cantSplit/>
          <w:trHeight w:val="825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4.1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产品标准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  <w:szCs w:val="21"/>
              </w:rPr>
              <w:t>2</w:t>
            </w:r>
            <w:r w:rsidR="00D314E4" w:rsidRPr="00521A29">
              <w:rPr>
                <w:rFonts w:ascii="宋体" w:hAnsi="宋体" w:hint="eastAsia"/>
                <w:bCs/>
                <w:color w:val="000000"/>
                <w:szCs w:val="21"/>
              </w:rPr>
              <w:t>4</w:t>
            </w:r>
            <w:r w:rsidRPr="00521A29">
              <w:rPr>
                <w:rFonts w:ascii="宋体" w:hAnsi="宋体" w:hint="eastAsia"/>
                <w:bCs/>
                <w:color w:val="000000"/>
                <w:szCs w:val="21"/>
              </w:rPr>
              <w:t>）是否有《</w:t>
            </w:r>
            <w:r w:rsidRPr="00521A29">
              <w:rPr>
                <w:rFonts w:ascii="宋体" w:hAnsi="宋体" w:hint="eastAsia"/>
                <w:bCs/>
                <w:szCs w:val="21"/>
              </w:rPr>
              <w:t>细</w:t>
            </w:r>
            <w:r w:rsidRPr="00521A29">
              <w:rPr>
                <w:rFonts w:ascii="宋体" w:hAnsi="宋体" w:hint="eastAsia"/>
                <w:bCs/>
                <w:color w:val="000000"/>
                <w:szCs w:val="21"/>
              </w:rPr>
              <w:t>则》表2所列的与申请取证产品应执行的产品标准；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825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4.2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相关标准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  <w:szCs w:val="21"/>
              </w:rPr>
              <w:t>2</w:t>
            </w:r>
            <w:r w:rsidR="00D314E4" w:rsidRPr="00521A29">
              <w:rPr>
                <w:rFonts w:ascii="宋体" w:hAnsi="宋体" w:hint="eastAsia"/>
                <w:bCs/>
                <w:color w:val="000000"/>
                <w:szCs w:val="21"/>
              </w:rPr>
              <w:t>5）是否有《细则》</w:t>
            </w:r>
            <w:r w:rsidRPr="00521A29">
              <w:rPr>
                <w:rFonts w:ascii="宋体" w:hAnsi="宋体" w:hint="eastAsia"/>
                <w:bCs/>
                <w:color w:val="000000"/>
                <w:szCs w:val="21"/>
              </w:rPr>
              <w:t>表2所列的与申请取证产品适用的相关标准。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FF6600"/>
              </w:rPr>
            </w:pPr>
          </w:p>
        </w:tc>
      </w:tr>
      <w:tr w:rsidR="0074503E" w:rsidRPr="00521A29" w:rsidTr="00D314E4">
        <w:trPr>
          <w:cantSplit/>
          <w:trHeight w:val="825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4.3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标准实施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6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）是否在其产品技术文件和生产中贯彻执行产品标准和相关标准。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943B4">
        <w:trPr>
          <w:cantSplit/>
          <w:trHeight w:val="706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5</w:t>
            </w:r>
          </w:p>
        </w:tc>
        <w:tc>
          <w:tcPr>
            <w:tcW w:w="12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技术文件</w:t>
            </w:r>
          </w:p>
        </w:tc>
      </w:tr>
      <w:tr w:rsidR="0074503E" w:rsidRPr="00521A29" w:rsidTr="00D314E4">
        <w:trPr>
          <w:cantSplit/>
          <w:trHeight w:val="643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5.1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工艺流程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7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）是否绘制有工艺流程图；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核查内容2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7</w:t>
            </w:r>
            <w:r w:rsidRPr="00521A29">
              <w:rPr>
                <w:rFonts w:ascii="宋体" w:hAnsi="宋体" w:hint="eastAsia"/>
                <w:bCs/>
                <w:color w:val="000000"/>
              </w:rPr>
              <w:t>）～3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）款，均为“否”，则结论为不符合。</w:t>
            </w:r>
          </w:p>
        </w:tc>
      </w:tr>
      <w:tr w:rsidR="0074503E" w:rsidRPr="00521A29" w:rsidTr="00D314E4">
        <w:trPr>
          <w:cantSplit/>
          <w:trHeight w:val="622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1B5B51" w:rsidP="00D314E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8</w:t>
            </w:r>
            <w:r w:rsidR="0074503E" w:rsidRPr="00521A29">
              <w:rPr>
                <w:rFonts w:ascii="宋体" w:hAnsi="宋体" w:hint="eastAsia"/>
                <w:bCs/>
                <w:color w:val="000000"/>
              </w:rPr>
              <w:t>）是否与其生产实际相吻合；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731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D314E4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29</w:t>
            </w:r>
            <w:r w:rsidR="0074503E" w:rsidRPr="00521A29">
              <w:rPr>
                <w:rFonts w:ascii="宋体" w:hAnsi="宋体" w:hint="eastAsia"/>
                <w:bCs/>
                <w:color w:val="000000"/>
              </w:rPr>
              <w:t>）生产工艺流程是否合理；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675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3D2163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0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）是否标明关键工序、质量控制点（适用时）；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555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3D2163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Pr="00521A29">
              <w:rPr>
                <w:rFonts w:ascii="宋体" w:hAnsi="宋体" w:hint="eastAsia"/>
                <w:bCs/>
                <w:color w:val="000000"/>
              </w:rPr>
              <w:t>）关键工序、质量控制点识别是否充分适宜。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1272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5.2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技术工艺文件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2</w:t>
            </w:r>
            <w:r w:rsidRPr="00521A29">
              <w:rPr>
                <w:rFonts w:ascii="宋体" w:hAnsi="宋体" w:hint="eastAsia"/>
                <w:bCs/>
                <w:color w:val="000000"/>
              </w:rPr>
              <w:t>） 对于本办法5.1中识别和确认的关键工序、质量控制点，现场核查每一关键工序、质量控制点，是否均编制有相关技术工艺文件。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291E9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 xml:space="preserve">所有关键工序、质量控制点均无技术工艺文件，则判不符合。 </w:t>
            </w:r>
          </w:p>
        </w:tc>
      </w:tr>
      <w:tr w:rsidR="0074503E" w:rsidRPr="00521A29" w:rsidTr="00D314E4">
        <w:trPr>
          <w:cantSplit/>
          <w:trHeight w:val="974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1B5B51" w:rsidP="00D314E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="0074503E" w:rsidRPr="00521A29">
              <w:rPr>
                <w:rFonts w:ascii="宋体" w:hAnsi="宋体" w:hint="eastAsia"/>
                <w:bCs/>
                <w:color w:val="000000"/>
              </w:rPr>
              <w:t>）技术工艺文件是否明确了具体的控制参数，其参数是否进行适宜的验证并正确（须贯彻执行产品标准）。检查铭牌材质及隔爆型绞车制动闸瓦（带）、制动闸瓦（带）铆钉材质的性能要求。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D314E4">
        <w:trPr>
          <w:cantSplit/>
          <w:trHeight w:val="1030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5.3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检验文件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4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）是否对采购重要原材料和关键零部件进货检验（或验证）、自制关键零部件检</w:t>
            </w:r>
            <w:r w:rsidRPr="00521A29">
              <w:rPr>
                <w:rFonts w:ascii="宋体" w:hAnsi="宋体" w:hint="eastAsia"/>
                <w:bCs/>
              </w:rPr>
              <w:t>验等生产过程检验、整机出厂检验</w:t>
            </w:r>
            <w:proofErr w:type="gramStart"/>
            <w:r w:rsidRPr="00521A29">
              <w:rPr>
                <w:rFonts w:ascii="宋体" w:hAnsi="宋体" w:hint="eastAsia"/>
                <w:bCs/>
              </w:rPr>
              <w:t>作出</w:t>
            </w:r>
            <w:proofErr w:type="gramEnd"/>
            <w:r w:rsidRPr="00521A29">
              <w:rPr>
                <w:rFonts w:ascii="宋体" w:hAnsi="宋体" w:hint="eastAsia"/>
                <w:bCs/>
              </w:rPr>
              <w:t>规定。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A0600E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核查内容3</w:t>
            </w:r>
            <w:r w:rsidR="00A0600E" w:rsidRPr="00521A29">
              <w:rPr>
                <w:rFonts w:ascii="宋体" w:hAnsi="宋体" w:hint="eastAsia"/>
                <w:bCs/>
                <w:color w:val="000000"/>
              </w:rPr>
              <w:t>4</w:t>
            </w:r>
            <w:r w:rsidRPr="00521A29">
              <w:rPr>
                <w:rFonts w:ascii="宋体" w:hAnsi="宋体" w:hint="eastAsia"/>
                <w:bCs/>
                <w:color w:val="000000"/>
              </w:rPr>
              <w:t>）和3</w:t>
            </w:r>
            <w:r w:rsidR="00A0600E" w:rsidRPr="00521A29">
              <w:rPr>
                <w:rFonts w:ascii="宋体" w:hAnsi="宋体" w:hint="eastAsia"/>
                <w:bCs/>
                <w:color w:val="000000"/>
              </w:rPr>
              <w:t>5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）款均为“否”，则结论为不符合。</w:t>
            </w:r>
          </w:p>
        </w:tc>
      </w:tr>
      <w:tr w:rsidR="0074503E" w:rsidRPr="00521A29" w:rsidTr="00B92E67">
        <w:trPr>
          <w:cantSplit/>
          <w:trHeight w:val="1242"/>
          <w:jc w:val="center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314E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="00D314E4" w:rsidRPr="00521A29">
              <w:rPr>
                <w:rFonts w:ascii="宋体" w:hAnsi="宋体" w:hint="eastAsia"/>
                <w:bCs/>
                <w:color w:val="000000"/>
              </w:rPr>
              <w:t>5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）是否编制了检验规程，其内容是否完整正确（应包括检验频次、检验样品数、抽样方式、检验项目、检验方法、检验步骤、检验结果判定及处理）。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B92E67">
        <w:trPr>
          <w:cantSplit/>
          <w:trHeight w:val="545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6</w:t>
            </w:r>
          </w:p>
        </w:tc>
        <w:tc>
          <w:tcPr>
            <w:tcW w:w="12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生产过程控制</w:t>
            </w:r>
          </w:p>
        </w:tc>
      </w:tr>
      <w:tr w:rsidR="0074503E" w:rsidRPr="00521A29" w:rsidTr="00B92E67">
        <w:trPr>
          <w:cantSplit/>
          <w:trHeight w:val="558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6.1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过程监控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291E9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="00B92E67" w:rsidRPr="00521A29">
              <w:rPr>
                <w:rFonts w:ascii="宋体" w:hAnsi="宋体" w:hint="eastAsia"/>
                <w:bCs/>
                <w:color w:val="000000"/>
              </w:rPr>
              <w:t>6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）是否对每一关键工序、质量控制点实际生产操作情况进行监控；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核查内容3</w:t>
            </w:r>
            <w:r w:rsidR="00B92E67" w:rsidRPr="00521A29">
              <w:rPr>
                <w:rFonts w:ascii="宋体" w:hAnsi="宋体" w:hint="eastAsia"/>
                <w:bCs/>
                <w:color w:val="000000"/>
              </w:rPr>
              <w:t>6</w:t>
            </w:r>
            <w:r w:rsidRPr="00521A29">
              <w:rPr>
                <w:rFonts w:ascii="宋体" w:hAnsi="宋体" w:hint="eastAsia"/>
                <w:bCs/>
                <w:color w:val="000000"/>
              </w:rPr>
              <w:t>）</w:t>
            </w:r>
            <w:r w:rsidR="00232E75" w:rsidRPr="00521A29">
              <w:rPr>
                <w:rFonts w:ascii="宋体" w:hAnsi="宋体" w:hint="eastAsia"/>
                <w:bCs/>
                <w:color w:val="000000"/>
              </w:rPr>
              <w:t>～</w:t>
            </w:r>
            <w:r w:rsidR="00B92E67" w:rsidRPr="00521A29">
              <w:rPr>
                <w:rFonts w:ascii="宋体" w:hAnsi="宋体" w:hint="eastAsia"/>
                <w:bCs/>
                <w:color w:val="000000"/>
              </w:rPr>
              <w:t>39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）款均为“否”，则结论为不符合。</w:t>
            </w:r>
          </w:p>
        </w:tc>
      </w:tr>
      <w:tr w:rsidR="0074503E" w:rsidRPr="00521A29" w:rsidTr="00B92E67">
        <w:trPr>
          <w:cantSplit/>
          <w:trHeight w:val="738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="00B92E67" w:rsidRPr="00521A29">
              <w:rPr>
                <w:rFonts w:ascii="宋体" w:hAnsi="宋体" w:hint="eastAsia"/>
                <w:bCs/>
                <w:color w:val="000000"/>
              </w:rPr>
              <w:t>7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）是否建立并保持了监控记录；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B92E67">
        <w:trPr>
          <w:cantSplit/>
          <w:trHeight w:val="738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B92E67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38</w:t>
            </w:r>
            <w:r w:rsidR="0074503E" w:rsidRPr="00521A29">
              <w:rPr>
                <w:rFonts w:ascii="宋体" w:hAnsi="宋体" w:hint="eastAsia"/>
                <w:bCs/>
                <w:color w:val="000000"/>
              </w:rPr>
              <w:t>）监控记录载明信息反映实际生产操作是否正确、稳定。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B92E67">
        <w:trPr>
          <w:cantSplit/>
          <w:trHeight w:val="738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B92E67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39</w:t>
            </w:r>
            <w:r w:rsidR="0074503E" w:rsidRPr="00521A29">
              <w:rPr>
                <w:rFonts w:ascii="宋体" w:hAnsi="宋体" w:hint="eastAsia"/>
                <w:bCs/>
                <w:color w:val="000000"/>
              </w:rPr>
              <w:t>）如果监控发现不正确、不稳定，是否及时采取纠正或预防措施。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B92E67">
        <w:trPr>
          <w:cantSplit/>
          <w:trHeight w:val="2009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6.2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进货检验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4</w:t>
            </w:r>
            <w:r w:rsidR="00B92E67" w:rsidRPr="00521A29">
              <w:rPr>
                <w:rFonts w:ascii="宋体" w:hAnsi="宋体" w:hint="eastAsia"/>
                <w:bCs/>
                <w:color w:val="000000"/>
              </w:rPr>
              <w:t>0</w:t>
            </w:r>
            <w:r w:rsidRPr="00521A29">
              <w:rPr>
                <w:rFonts w:ascii="宋体" w:hAnsi="宋体" w:hint="eastAsia"/>
                <w:bCs/>
                <w:color w:val="000000"/>
              </w:rPr>
              <w:t>）采购重要原材料和关键零部件是否按规定进行检验，并保留检验记录。产品配套的防爆电机是否取得生产许可证。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B92E67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如企业为完全组装型，所有件均为采购，则建议改进选项不适用，并应在审核报告和证书中载明“该企业为组装型”。</w:t>
            </w:r>
          </w:p>
        </w:tc>
      </w:tr>
      <w:tr w:rsidR="0074503E" w:rsidRPr="00521A29" w:rsidTr="00B92E67">
        <w:trPr>
          <w:cantSplit/>
          <w:trHeight w:val="1173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6.3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过程检验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4</w:t>
            </w:r>
            <w:r w:rsidR="00B92E67" w:rsidRPr="00521A29">
              <w:rPr>
                <w:rFonts w:ascii="宋体" w:hAnsi="宋体" w:hint="eastAsia"/>
                <w:bCs/>
                <w:color w:val="000000"/>
              </w:rPr>
              <w:t>1</w:t>
            </w:r>
            <w:r w:rsidRPr="00521A29">
              <w:rPr>
                <w:rFonts w:ascii="宋体" w:hAnsi="宋体" w:hint="eastAsia"/>
                <w:bCs/>
                <w:color w:val="000000"/>
              </w:rPr>
              <w:t>）自制关键零部件</w:t>
            </w:r>
            <w:r w:rsidRPr="00521A29">
              <w:rPr>
                <w:rFonts w:ascii="宋体" w:hAnsi="宋体" w:hint="eastAsia"/>
                <w:bCs/>
              </w:rPr>
              <w:t>、生产过程中的关键技术指标是否按规定进行</w:t>
            </w:r>
            <w:r w:rsidRPr="00521A29">
              <w:rPr>
                <w:rFonts w:ascii="宋体" w:hAnsi="宋体" w:hint="eastAsia"/>
                <w:bCs/>
                <w:color w:val="000000"/>
              </w:rPr>
              <w:t>检验，并保留检验记录。（重点检查大、小齿轮架、卷筒零件、卷筒的同轴度、</w:t>
            </w:r>
            <w:proofErr w:type="gramStart"/>
            <w:r w:rsidRPr="00521A29">
              <w:rPr>
                <w:rFonts w:ascii="宋体" w:hAnsi="宋体" w:hint="eastAsia"/>
                <w:bCs/>
                <w:color w:val="000000"/>
              </w:rPr>
              <w:t>大齿轮架轴根部</w:t>
            </w:r>
            <w:proofErr w:type="gramEnd"/>
            <w:r w:rsidRPr="00521A29">
              <w:rPr>
                <w:rFonts w:ascii="宋体" w:hAnsi="宋体" w:hint="eastAsia"/>
                <w:bCs/>
                <w:color w:val="000000"/>
              </w:rPr>
              <w:t>铸造质量、小齿轮架偏心等检验活动）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此项不适用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如企业为完全组装型，所有件均为采购，则此项不适用。</w:t>
            </w:r>
          </w:p>
        </w:tc>
      </w:tr>
      <w:tr w:rsidR="0074503E" w:rsidRPr="00521A29" w:rsidTr="00B92E67">
        <w:trPr>
          <w:cantSplit/>
          <w:trHeight w:val="1018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6.4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出厂检验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4</w:t>
            </w:r>
            <w:r w:rsidR="00B92E67" w:rsidRPr="00521A29">
              <w:rPr>
                <w:rFonts w:ascii="宋体" w:hAnsi="宋体" w:hint="eastAsia"/>
                <w:bCs/>
                <w:color w:val="000000"/>
              </w:rPr>
              <w:t>2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）整机装配完工是否按规定进行出厂检验，并保留检验记录。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出厂检验应符合相关标准的规定。</w:t>
            </w:r>
          </w:p>
        </w:tc>
      </w:tr>
      <w:tr w:rsidR="0074503E" w:rsidRPr="00521A29" w:rsidTr="00B92E67">
        <w:trPr>
          <w:cantSplit/>
          <w:trHeight w:val="767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6.</w:t>
            </w:r>
            <w:r w:rsidR="001B5B51" w:rsidRPr="00521A29">
              <w:rPr>
                <w:rFonts w:ascii="宋体" w:hAnsi="宋体" w:hint="eastAsia"/>
                <w:bCs/>
                <w:color w:val="000000"/>
              </w:rPr>
              <w:t>5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不合格品控制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4</w:t>
            </w:r>
            <w:r w:rsidR="00B92E67"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Pr="00521A29">
              <w:rPr>
                <w:rFonts w:ascii="宋体" w:hAnsi="宋体" w:hint="eastAsia"/>
                <w:bCs/>
                <w:color w:val="000000"/>
              </w:rPr>
              <w:t>）</w:t>
            </w:r>
            <w:r w:rsidRPr="00521A29">
              <w:rPr>
                <w:rFonts w:ascii="宋体" w:hAnsi="宋体" w:hint="eastAsia"/>
                <w:color w:val="000000"/>
                <w:szCs w:val="21"/>
              </w:rPr>
              <w:t>是否对不合格品的控制和处置</w:t>
            </w:r>
            <w:proofErr w:type="gramStart"/>
            <w:r w:rsidRPr="00521A29">
              <w:rPr>
                <w:rFonts w:ascii="宋体" w:hAnsi="宋体" w:hint="eastAsia"/>
                <w:color w:val="000000"/>
                <w:szCs w:val="21"/>
              </w:rPr>
              <w:t>作出</w:t>
            </w:r>
            <w:proofErr w:type="gramEnd"/>
            <w:r w:rsidRPr="00521A29">
              <w:rPr>
                <w:rFonts w:ascii="宋体" w:hAnsi="宋体" w:hint="eastAsia"/>
                <w:color w:val="000000"/>
                <w:szCs w:val="21"/>
              </w:rPr>
              <w:t>明确规定。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t>核查内容4</w:t>
            </w:r>
            <w:r w:rsidR="00B92E67" w:rsidRPr="00521A29">
              <w:rPr>
                <w:rFonts w:ascii="宋体" w:hAnsi="宋体" w:hint="eastAsia"/>
                <w:bCs/>
                <w:color w:val="000000"/>
              </w:rPr>
              <w:t>3</w:t>
            </w:r>
            <w:r w:rsidRPr="00521A29">
              <w:rPr>
                <w:rFonts w:ascii="宋体" w:hAnsi="宋体" w:hint="eastAsia"/>
                <w:bCs/>
                <w:color w:val="000000"/>
              </w:rPr>
              <w:t>）～4</w:t>
            </w:r>
            <w:r w:rsidR="00B92E67" w:rsidRPr="00521A29">
              <w:rPr>
                <w:rFonts w:ascii="宋体" w:hAnsi="宋体" w:hint="eastAsia"/>
                <w:bCs/>
                <w:color w:val="000000"/>
              </w:rPr>
              <w:t>5</w:t>
            </w:r>
            <w:r w:rsidRPr="00521A29">
              <w:rPr>
                <w:rFonts w:ascii="宋体" w:hAnsi="宋体" w:hint="eastAsia"/>
                <w:bCs/>
                <w:color w:val="000000"/>
              </w:rPr>
              <w:t>）款均为否，则该项为不符合。</w:t>
            </w:r>
          </w:p>
        </w:tc>
      </w:tr>
      <w:tr w:rsidR="0074503E" w:rsidRPr="00521A29" w:rsidTr="00B92E67">
        <w:trPr>
          <w:cantSplit/>
          <w:trHeight w:val="1080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1B5B51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4</w:t>
            </w:r>
            <w:r w:rsidR="00B92E67" w:rsidRPr="00521A29">
              <w:rPr>
                <w:rFonts w:ascii="宋体" w:hAnsi="宋体" w:hint="eastAsia"/>
                <w:color w:val="000000"/>
                <w:szCs w:val="21"/>
              </w:rPr>
              <w:t>4</w:t>
            </w:r>
            <w:r w:rsidRPr="00521A29">
              <w:rPr>
                <w:rFonts w:ascii="宋体" w:hAnsi="宋体" w:hint="eastAsia"/>
                <w:color w:val="000000"/>
                <w:szCs w:val="21"/>
              </w:rPr>
              <w:t>）对检验中发现的不合格品是否按规定进行标识、隔离和处置，是否有效防止不合格品转入下道工序和出厂。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74503E" w:rsidRPr="00521A29" w:rsidTr="00B92E67">
        <w:trPr>
          <w:cantSplit/>
          <w:trHeight w:val="763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adjustRightInd w:val="0"/>
              <w:snapToGrid w:val="0"/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4</w:t>
            </w:r>
            <w:r w:rsidR="00B92E67" w:rsidRPr="00521A29">
              <w:rPr>
                <w:rFonts w:ascii="宋体" w:hAnsi="宋体" w:hint="eastAsia"/>
                <w:color w:val="000000"/>
                <w:szCs w:val="21"/>
              </w:rPr>
              <w:t>5</w:t>
            </w:r>
            <w:r w:rsidRPr="00521A29">
              <w:rPr>
                <w:rFonts w:ascii="宋体" w:hAnsi="宋体" w:hint="eastAsia"/>
                <w:color w:val="000000"/>
                <w:szCs w:val="21"/>
              </w:rPr>
              <w:t>）不合格品经返工、返修后是否重新进行了检验。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B92E67">
            <w:pPr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</w:tbl>
    <w:p w:rsidR="0074503E" w:rsidRPr="00521A29" w:rsidRDefault="0074503E" w:rsidP="00521A29">
      <w:pPr>
        <w:spacing w:line="360" w:lineRule="auto"/>
        <w:ind w:firstLineChars="200" w:firstLine="420"/>
        <w:rPr>
          <w:rFonts w:ascii="宋体" w:hAnsi="宋体"/>
          <w:color w:val="000000"/>
        </w:rPr>
      </w:pPr>
    </w:p>
    <w:p w:rsidR="0074503E" w:rsidRPr="00521A29" w:rsidRDefault="0074503E" w:rsidP="0074503E">
      <w:pPr>
        <w:spacing w:line="480" w:lineRule="exact"/>
        <w:sectPr w:rsidR="0074503E" w:rsidRPr="00521A29" w:rsidSect="00D943B4">
          <w:headerReference w:type="default" r:id="rId18"/>
          <w:footerReference w:type="even" r:id="rId19"/>
          <w:footerReference w:type="default" r:id="rId20"/>
          <w:headerReference w:type="first" r:id="rId21"/>
          <w:pgSz w:w="16838" w:h="11906" w:orient="landscape"/>
          <w:pgMar w:top="1713" w:right="1418" w:bottom="1418" w:left="1418" w:header="851" w:footer="992" w:gutter="0"/>
          <w:cols w:space="720"/>
          <w:docGrid w:linePitch="312"/>
        </w:sectPr>
      </w:pPr>
    </w:p>
    <w:p w:rsidR="0074503E" w:rsidRPr="00521A29" w:rsidRDefault="0074503E" w:rsidP="00521A29">
      <w:pPr>
        <w:pStyle w:val="3"/>
        <w:ind w:left="2009" w:hangingChars="837" w:hanging="2009"/>
        <w:rPr>
          <w:rFonts w:ascii="宋体" w:hAnsi="宋体"/>
          <w:b w:val="0"/>
          <w:color w:val="000000"/>
          <w:sz w:val="24"/>
          <w:szCs w:val="24"/>
        </w:rPr>
      </w:pPr>
      <w:bookmarkStart w:id="31" w:name="_Toc462924372"/>
      <w:r w:rsidRPr="00521A29">
        <w:rPr>
          <w:rFonts w:hint="eastAsia"/>
          <w:b w:val="0"/>
          <w:color w:val="000000"/>
          <w:sz w:val="24"/>
          <w:szCs w:val="24"/>
        </w:rPr>
        <w:t>附件</w:t>
      </w:r>
      <w:r w:rsidRPr="00521A29">
        <w:rPr>
          <w:rFonts w:ascii="宋体" w:hAnsi="宋体" w:hint="eastAsia"/>
          <w:b w:val="0"/>
          <w:color w:val="000000"/>
          <w:sz w:val="24"/>
          <w:szCs w:val="24"/>
        </w:rPr>
        <w:t>3</w:t>
      </w:r>
      <w:bookmarkEnd w:id="31"/>
    </w:p>
    <w:p w:rsidR="0074503E" w:rsidRPr="00521A29" w:rsidRDefault="0074503E" w:rsidP="00521A29">
      <w:pPr>
        <w:pStyle w:val="3"/>
        <w:ind w:left="2009" w:hangingChars="837" w:hanging="2009"/>
        <w:jc w:val="center"/>
        <w:rPr>
          <w:b w:val="0"/>
          <w:color w:val="000000"/>
          <w:sz w:val="24"/>
          <w:szCs w:val="24"/>
        </w:rPr>
      </w:pPr>
      <w:bookmarkStart w:id="32" w:name="_Toc462924373"/>
      <w:r w:rsidRPr="00521A29">
        <w:rPr>
          <w:rFonts w:ascii="宋体" w:hAnsi="宋体" w:hint="eastAsia"/>
          <w:b w:val="0"/>
          <w:color w:val="000000"/>
          <w:sz w:val="24"/>
          <w:szCs w:val="24"/>
        </w:rPr>
        <w:t>企业实地核查不符合和建议改进条款汇总表</w:t>
      </w:r>
      <w:bookmarkEnd w:id="32"/>
    </w:p>
    <w:p w:rsidR="0074503E" w:rsidRPr="00521A29" w:rsidRDefault="0074503E" w:rsidP="0074503E">
      <w:pPr>
        <w:pStyle w:val="11"/>
        <w:tabs>
          <w:tab w:val="left" w:pos="210"/>
        </w:tabs>
        <w:snapToGrid w:val="0"/>
        <w:spacing w:line="300" w:lineRule="auto"/>
        <w:textAlignment w:val="auto"/>
        <w:rPr>
          <w:rFonts w:hAnsi="宋体"/>
          <w:color w:val="000000"/>
        </w:rPr>
      </w:pPr>
    </w:p>
    <w:p w:rsidR="0074503E" w:rsidRPr="00521A29" w:rsidRDefault="0074503E" w:rsidP="0074503E">
      <w:pPr>
        <w:pStyle w:val="11"/>
        <w:tabs>
          <w:tab w:val="left" w:pos="210"/>
        </w:tabs>
        <w:snapToGrid w:val="0"/>
        <w:spacing w:line="300" w:lineRule="auto"/>
        <w:textAlignment w:val="auto"/>
        <w:rPr>
          <w:rFonts w:hAnsi="宋体"/>
          <w:color w:val="000000"/>
        </w:rPr>
      </w:pPr>
      <w:r w:rsidRPr="00521A29">
        <w:rPr>
          <w:rFonts w:hAnsi="宋体" w:hint="eastAsia"/>
          <w:color w:val="000000"/>
        </w:rPr>
        <w:t>企业名称：                                       产品单元：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93"/>
        <w:gridCol w:w="1701"/>
        <w:gridCol w:w="5919"/>
      </w:tblGrid>
      <w:tr w:rsidR="0074503E" w:rsidRPr="00521A29" w:rsidTr="00D943B4">
        <w:trPr>
          <w:trHeight w:val="117"/>
        </w:trPr>
        <w:tc>
          <w:tcPr>
            <w:tcW w:w="675" w:type="dxa"/>
            <w:vMerge w:val="restart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序号</w:t>
            </w:r>
          </w:p>
        </w:tc>
        <w:tc>
          <w:tcPr>
            <w:tcW w:w="993" w:type="dxa"/>
            <w:vMerge w:val="restart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条款号</w:t>
            </w:r>
          </w:p>
        </w:tc>
        <w:tc>
          <w:tcPr>
            <w:tcW w:w="1701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不符合程度</w:t>
            </w:r>
          </w:p>
        </w:tc>
        <w:tc>
          <w:tcPr>
            <w:tcW w:w="5919" w:type="dxa"/>
            <w:vMerge w:val="restart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事实描述</w:t>
            </w:r>
          </w:p>
        </w:tc>
      </w:tr>
      <w:tr w:rsidR="0074503E" w:rsidRPr="00521A29" w:rsidTr="00D943B4">
        <w:trPr>
          <w:trHeight w:val="268"/>
        </w:trPr>
        <w:tc>
          <w:tcPr>
            <w:tcW w:w="675" w:type="dxa"/>
            <w:vMerge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vMerge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  <w:bCs/>
                <w:color w:val="000000"/>
                <w:szCs w:val="32"/>
              </w:rPr>
              <w:t>在选框中打“√”</w:t>
            </w:r>
          </w:p>
        </w:tc>
        <w:tc>
          <w:tcPr>
            <w:tcW w:w="5919" w:type="dxa"/>
            <w:vMerge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74503E" w:rsidRPr="00521A29" w:rsidTr="00D943B4">
        <w:trPr>
          <w:trHeight w:val="987"/>
        </w:trPr>
        <w:tc>
          <w:tcPr>
            <w:tcW w:w="675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19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74503E" w:rsidRPr="00521A29" w:rsidTr="00D943B4">
        <w:trPr>
          <w:trHeight w:val="987"/>
        </w:trPr>
        <w:tc>
          <w:tcPr>
            <w:tcW w:w="675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19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74503E" w:rsidRPr="00521A29" w:rsidTr="00D943B4">
        <w:trPr>
          <w:trHeight w:val="987"/>
        </w:trPr>
        <w:tc>
          <w:tcPr>
            <w:tcW w:w="675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19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74503E" w:rsidRPr="00521A29" w:rsidTr="00D943B4">
        <w:trPr>
          <w:trHeight w:val="987"/>
        </w:trPr>
        <w:tc>
          <w:tcPr>
            <w:tcW w:w="675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19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74503E" w:rsidRPr="00521A29" w:rsidTr="00D943B4">
        <w:trPr>
          <w:trHeight w:val="987"/>
        </w:trPr>
        <w:tc>
          <w:tcPr>
            <w:tcW w:w="675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19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74503E" w:rsidRPr="00521A29" w:rsidTr="00D943B4">
        <w:trPr>
          <w:trHeight w:val="987"/>
        </w:trPr>
        <w:tc>
          <w:tcPr>
            <w:tcW w:w="675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19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74503E" w:rsidRPr="00521A29" w:rsidTr="00D943B4">
        <w:trPr>
          <w:trHeight w:val="987"/>
        </w:trPr>
        <w:tc>
          <w:tcPr>
            <w:tcW w:w="675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19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74503E" w:rsidRPr="00521A29" w:rsidTr="00D943B4">
        <w:trPr>
          <w:trHeight w:val="987"/>
        </w:trPr>
        <w:tc>
          <w:tcPr>
            <w:tcW w:w="675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4503E" w:rsidRPr="00521A29" w:rsidRDefault="0074503E" w:rsidP="00D943B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521A29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19" w:type="dxa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74503E" w:rsidRPr="00521A29" w:rsidTr="00D943B4">
        <w:trPr>
          <w:cantSplit/>
          <w:trHeight w:val="1041"/>
        </w:trPr>
        <w:tc>
          <w:tcPr>
            <w:tcW w:w="3369" w:type="dxa"/>
            <w:gridSpan w:val="3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审查</w:t>
            </w:r>
            <w:proofErr w:type="gramStart"/>
            <w:r w:rsidRPr="00521A29">
              <w:rPr>
                <w:rFonts w:ascii="宋体" w:hAnsi="宋体" w:hint="eastAsia"/>
              </w:rPr>
              <w:t>组</w:t>
            </w:r>
            <w:proofErr w:type="gramEnd"/>
            <w:r w:rsidRPr="00521A29">
              <w:rPr>
                <w:rFonts w:ascii="宋体" w:hAnsi="宋体" w:hint="eastAsia"/>
              </w:rPr>
              <w:t xml:space="preserve">组长(签字)：                   </w:t>
            </w: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jc w:val="right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年   月   日</w:t>
            </w:r>
          </w:p>
        </w:tc>
        <w:tc>
          <w:tcPr>
            <w:tcW w:w="5919" w:type="dxa"/>
            <w:vMerge w:val="restart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企业代表签字：</w:t>
            </w: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ind w:right="420"/>
              <w:jc w:val="right"/>
              <w:rPr>
                <w:rFonts w:ascii="宋体" w:hAnsi="宋体"/>
              </w:rPr>
            </w:pP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ind w:right="420"/>
              <w:jc w:val="right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企业公章</w:t>
            </w: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ind w:right="210"/>
              <w:jc w:val="right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年   月    日</w:t>
            </w:r>
          </w:p>
        </w:tc>
      </w:tr>
      <w:tr w:rsidR="0074503E" w:rsidRPr="00521A29" w:rsidTr="00D943B4">
        <w:trPr>
          <w:cantSplit/>
          <w:trHeight w:val="1041"/>
        </w:trPr>
        <w:tc>
          <w:tcPr>
            <w:tcW w:w="3369" w:type="dxa"/>
            <w:gridSpan w:val="3"/>
            <w:vAlign w:val="center"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>审查组成员(签字)：</w:t>
            </w: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</w:p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jc w:val="right"/>
              <w:rPr>
                <w:rFonts w:ascii="宋体" w:hAnsi="宋体"/>
              </w:rPr>
            </w:pPr>
            <w:r w:rsidRPr="00521A29">
              <w:rPr>
                <w:rFonts w:ascii="宋体" w:hAnsi="宋体" w:hint="eastAsia"/>
              </w:rPr>
              <w:t xml:space="preserve">                年   月   日</w:t>
            </w:r>
          </w:p>
        </w:tc>
        <w:tc>
          <w:tcPr>
            <w:tcW w:w="5919" w:type="dxa"/>
            <w:vMerge/>
          </w:tcPr>
          <w:p w:rsidR="0074503E" w:rsidRPr="00521A29" w:rsidRDefault="0074503E" w:rsidP="00D943B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</w:p>
        </w:tc>
      </w:tr>
    </w:tbl>
    <w:p w:rsidR="0074503E" w:rsidRPr="00521A29" w:rsidRDefault="0074503E" w:rsidP="0074503E"/>
    <w:p w:rsidR="0074503E" w:rsidRPr="00521A29" w:rsidRDefault="0074503E" w:rsidP="0074503E">
      <w:pPr>
        <w:spacing w:line="480" w:lineRule="exact"/>
        <w:sectPr w:rsidR="0074503E" w:rsidRPr="00521A29" w:rsidSect="00D943B4">
          <w:headerReference w:type="default" r:id="rId22"/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</w:p>
    <w:p w:rsidR="00B92E67" w:rsidRPr="00521A29" w:rsidRDefault="0074503E" w:rsidP="00521A29">
      <w:pPr>
        <w:pStyle w:val="3"/>
        <w:ind w:left="4032" w:hangingChars="1680" w:hanging="4032"/>
        <w:rPr>
          <w:b w:val="0"/>
          <w:color w:val="000000"/>
        </w:rPr>
      </w:pPr>
      <w:bookmarkStart w:id="33" w:name="_Toc462924374"/>
      <w:r w:rsidRPr="00521A29">
        <w:rPr>
          <w:rFonts w:hint="eastAsia"/>
          <w:b w:val="0"/>
          <w:color w:val="000000"/>
          <w:sz w:val="24"/>
          <w:szCs w:val="24"/>
        </w:rPr>
        <w:t>附件</w:t>
      </w:r>
      <w:r w:rsidRPr="00521A29">
        <w:rPr>
          <w:rFonts w:ascii="宋体" w:hAnsi="宋体" w:hint="eastAsia"/>
          <w:b w:val="0"/>
          <w:color w:val="000000"/>
          <w:sz w:val="24"/>
          <w:szCs w:val="24"/>
        </w:rPr>
        <w:t>4</w:t>
      </w:r>
      <w:bookmarkEnd w:id="33"/>
    </w:p>
    <w:p w:rsidR="0074503E" w:rsidRPr="00521A29" w:rsidRDefault="0074503E" w:rsidP="00521A29">
      <w:pPr>
        <w:pStyle w:val="3"/>
        <w:ind w:left="4032" w:hangingChars="1680" w:hanging="4032"/>
        <w:jc w:val="center"/>
        <w:rPr>
          <w:rFonts w:ascii="宋体" w:hAnsi="宋体"/>
          <w:b w:val="0"/>
          <w:color w:val="000000"/>
          <w:sz w:val="24"/>
          <w:szCs w:val="24"/>
        </w:rPr>
      </w:pPr>
      <w:bookmarkStart w:id="34" w:name="_Toc462924375"/>
      <w:r w:rsidRPr="00521A29">
        <w:rPr>
          <w:rFonts w:ascii="宋体" w:hAnsi="宋体" w:hint="eastAsia"/>
          <w:b w:val="0"/>
          <w:color w:val="000000"/>
          <w:sz w:val="24"/>
          <w:szCs w:val="24"/>
        </w:rPr>
        <w:t>生产许可证企业实地核查报告</w:t>
      </w:r>
      <w:bookmarkEnd w:id="3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7"/>
        <w:gridCol w:w="1413"/>
        <w:gridCol w:w="1348"/>
        <w:gridCol w:w="3014"/>
        <w:gridCol w:w="141"/>
        <w:gridCol w:w="1787"/>
        <w:gridCol w:w="1048"/>
        <w:gridCol w:w="709"/>
        <w:gridCol w:w="341"/>
        <w:gridCol w:w="1720"/>
      </w:tblGrid>
      <w:tr w:rsidR="0074503E" w:rsidRPr="00521A29" w:rsidTr="00D943B4">
        <w:trPr>
          <w:cantSplit/>
          <w:trHeight w:val="536"/>
          <w:jc w:val="center"/>
        </w:trPr>
        <w:tc>
          <w:tcPr>
            <w:tcW w:w="5458" w:type="dxa"/>
            <w:gridSpan w:val="3"/>
            <w:vAlign w:val="center"/>
          </w:tcPr>
          <w:p w:rsidR="0074503E" w:rsidRPr="00521A29" w:rsidRDefault="0074503E" w:rsidP="00D943B4">
            <w:pPr>
              <w:pStyle w:val="11"/>
              <w:adjustRightInd/>
              <w:spacing w:line="0" w:lineRule="atLeast"/>
              <w:textAlignment w:val="auto"/>
              <w:rPr>
                <w:rFonts w:hAnsi="宋体"/>
                <w:color w:val="000000"/>
              </w:rPr>
            </w:pPr>
            <w:r w:rsidRPr="00521A29">
              <w:rPr>
                <w:rFonts w:hAnsi="宋体" w:hint="eastAsia"/>
                <w:color w:val="000000"/>
              </w:rPr>
              <w:t>企业名称：</w:t>
            </w:r>
          </w:p>
        </w:tc>
        <w:tc>
          <w:tcPr>
            <w:tcW w:w="6699" w:type="dxa"/>
            <w:gridSpan w:val="5"/>
            <w:vAlign w:val="center"/>
          </w:tcPr>
          <w:p w:rsidR="0074503E" w:rsidRPr="00521A29" w:rsidRDefault="0074503E" w:rsidP="00D943B4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生产地址：</w:t>
            </w:r>
          </w:p>
        </w:tc>
        <w:tc>
          <w:tcPr>
            <w:tcW w:w="2061" w:type="dxa"/>
            <w:gridSpan w:val="2"/>
            <w:vAlign w:val="center"/>
          </w:tcPr>
          <w:p w:rsidR="0074503E" w:rsidRPr="00521A29" w:rsidRDefault="0074503E" w:rsidP="00D943B4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邮编：</w:t>
            </w:r>
          </w:p>
        </w:tc>
      </w:tr>
      <w:tr w:rsidR="0074503E" w:rsidRPr="00521A29" w:rsidTr="00D943B4">
        <w:trPr>
          <w:cantSplit/>
          <w:trHeight w:val="555"/>
          <w:jc w:val="center"/>
        </w:trPr>
        <w:tc>
          <w:tcPr>
            <w:tcW w:w="5458" w:type="dxa"/>
            <w:gridSpan w:val="3"/>
            <w:vAlign w:val="center"/>
          </w:tcPr>
          <w:p w:rsidR="0074503E" w:rsidRPr="00521A29" w:rsidRDefault="0074503E" w:rsidP="00D943B4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 xml:space="preserve">产品名称： </w:t>
            </w:r>
          </w:p>
        </w:tc>
        <w:tc>
          <w:tcPr>
            <w:tcW w:w="3155" w:type="dxa"/>
            <w:gridSpan w:val="2"/>
            <w:vAlign w:val="center"/>
          </w:tcPr>
          <w:p w:rsidR="0074503E" w:rsidRPr="00521A29" w:rsidRDefault="0074503E" w:rsidP="00D943B4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联系人：</w:t>
            </w:r>
          </w:p>
        </w:tc>
        <w:tc>
          <w:tcPr>
            <w:tcW w:w="2835" w:type="dxa"/>
            <w:gridSpan w:val="2"/>
            <w:vAlign w:val="center"/>
          </w:tcPr>
          <w:p w:rsidR="0074503E" w:rsidRPr="00521A29" w:rsidRDefault="0074503E" w:rsidP="00D943B4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电话：</w:t>
            </w:r>
          </w:p>
        </w:tc>
        <w:tc>
          <w:tcPr>
            <w:tcW w:w="2770" w:type="dxa"/>
            <w:gridSpan w:val="3"/>
            <w:vAlign w:val="center"/>
          </w:tcPr>
          <w:p w:rsidR="0074503E" w:rsidRPr="00521A29" w:rsidRDefault="0074503E" w:rsidP="00D943B4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传真：</w:t>
            </w:r>
          </w:p>
        </w:tc>
      </w:tr>
      <w:tr w:rsidR="0074503E" w:rsidRPr="00521A29" w:rsidTr="00D943B4">
        <w:trPr>
          <w:cantSplit/>
          <w:trHeight w:val="562"/>
          <w:jc w:val="center"/>
        </w:trPr>
        <w:tc>
          <w:tcPr>
            <w:tcW w:w="14218" w:type="dxa"/>
            <w:gridSpan w:val="10"/>
            <w:vAlign w:val="center"/>
          </w:tcPr>
          <w:p w:rsidR="0074503E" w:rsidRPr="00521A29" w:rsidRDefault="0074503E" w:rsidP="00D943B4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产品单元</w:t>
            </w:r>
            <w:r w:rsidRPr="00521A29">
              <w:rPr>
                <w:rFonts w:ascii="宋体" w:hAnsi="宋体" w:hint="eastAsia"/>
                <w:i/>
                <w:color w:val="000000"/>
              </w:rPr>
              <w:t>（产品证书明细内容）</w:t>
            </w:r>
            <w:r w:rsidRPr="00521A29">
              <w:rPr>
                <w:rFonts w:ascii="宋体" w:hAnsi="宋体" w:hint="eastAsia"/>
                <w:color w:val="000000"/>
              </w:rPr>
              <w:t>：</w:t>
            </w:r>
          </w:p>
        </w:tc>
      </w:tr>
      <w:tr w:rsidR="0074503E" w:rsidRPr="00521A29" w:rsidTr="00D943B4">
        <w:trPr>
          <w:cantSplit/>
          <w:trHeight w:val="1962"/>
          <w:jc w:val="center"/>
        </w:trPr>
        <w:tc>
          <w:tcPr>
            <w:tcW w:w="2697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核查</w:t>
            </w:r>
          </w:p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结论</w:t>
            </w:r>
          </w:p>
        </w:tc>
        <w:tc>
          <w:tcPr>
            <w:tcW w:w="11521" w:type="dxa"/>
            <w:gridSpan w:val="9"/>
          </w:tcPr>
          <w:p w:rsidR="0074503E" w:rsidRPr="00521A29" w:rsidRDefault="0074503E" w:rsidP="00D943B4">
            <w:pPr>
              <w:spacing w:line="360" w:lineRule="auto"/>
              <w:ind w:firstLine="420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审查组根据</w:t>
            </w:r>
            <w:r w:rsidRPr="00521A29">
              <w:rPr>
                <w:rFonts w:ascii="宋体" w:hAnsi="宋体" w:hint="eastAsia"/>
                <w:color w:val="000000"/>
                <w:szCs w:val="21"/>
              </w:rPr>
              <w:t>《</w:t>
            </w:r>
            <w:r w:rsidR="00B151B3" w:rsidRPr="00521A29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轻小型起重运输设备产品生产许可证实施细则（二）（调度绞车产品部分）</w:t>
            </w:r>
            <w:r w:rsidRPr="00521A29">
              <w:rPr>
                <w:rFonts w:ascii="宋体" w:hAnsi="宋体" w:hint="eastAsia"/>
                <w:color w:val="000000"/>
              </w:rPr>
              <w:t>》，于年月日至年月</w:t>
            </w:r>
            <w:r w:rsidRPr="00521A29">
              <w:rPr>
                <w:rFonts w:ascii="宋体" w:hAnsi="宋体" w:hint="eastAsia"/>
                <w:color w:val="000000"/>
                <w:u w:val="single"/>
              </w:rPr>
              <w:t>__ _</w:t>
            </w:r>
            <w:r w:rsidRPr="00521A29">
              <w:rPr>
                <w:rFonts w:ascii="宋体" w:hAnsi="宋体" w:hint="eastAsia"/>
                <w:color w:val="000000"/>
              </w:rPr>
              <w:t>日对该企业进行了核查，共计核查出：</w:t>
            </w:r>
          </w:p>
          <w:p w:rsidR="0074503E" w:rsidRPr="00521A29" w:rsidRDefault="0074503E" w:rsidP="00D943B4">
            <w:pPr>
              <w:spacing w:line="360" w:lineRule="auto"/>
              <w:ind w:firstLine="420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符合</w:t>
            </w:r>
            <w:r w:rsidRPr="00521A29">
              <w:rPr>
                <w:rFonts w:ascii="宋体" w:hAnsi="宋体" w:hint="eastAsia"/>
                <w:color w:val="000000"/>
                <w:u w:val="single"/>
              </w:rPr>
              <w:t>_____</w:t>
            </w:r>
            <w:r w:rsidRPr="00521A29">
              <w:rPr>
                <w:rFonts w:ascii="宋体" w:hAnsi="宋体" w:hint="eastAsia"/>
                <w:color w:val="000000"/>
              </w:rPr>
              <w:t>条、不符合条、建议改进条。</w:t>
            </w:r>
          </w:p>
          <w:p w:rsidR="0074503E" w:rsidRPr="00521A29" w:rsidRDefault="0074503E" w:rsidP="00D943B4">
            <w:pPr>
              <w:spacing w:line="360" w:lineRule="auto"/>
              <w:ind w:firstLine="420"/>
              <w:rPr>
                <w:rFonts w:ascii="宋体" w:hAnsi="宋体"/>
                <w:color w:val="000000"/>
                <w:u w:val="single"/>
              </w:rPr>
            </w:pPr>
            <w:r w:rsidRPr="00521A29">
              <w:rPr>
                <w:rFonts w:ascii="宋体" w:hAnsi="宋体" w:hint="eastAsia"/>
                <w:color w:val="000000"/>
              </w:rPr>
              <w:t>其他情况说明：</w:t>
            </w:r>
          </w:p>
          <w:p w:rsidR="0074503E" w:rsidRPr="00521A29" w:rsidRDefault="0074503E" w:rsidP="00D943B4">
            <w:pPr>
              <w:spacing w:line="360" w:lineRule="auto"/>
              <w:ind w:firstLine="420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经综合评价，本审查组对该企业的核查结论是：。（注：核查结论填写：合格或不合格）</w:t>
            </w:r>
          </w:p>
        </w:tc>
      </w:tr>
      <w:tr w:rsidR="0074503E" w:rsidRPr="00521A29" w:rsidTr="00D943B4">
        <w:trPr>
          <w:cantSplit/>
          <w:trHeight w:val="520"/>
          <w:jc w:val="center"/>
        </w:trPr>
        <w:tc>
          <w:tcPr>
            <w:tcW w:w="2697" w:type="dxa"/>
            <w:vMerge w:val="restart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审查组成员</w:t>
            </w:r>
          </w:p>
        </w:tc>
        <w:tc>
          <w:tcPr>
            <w:tcW w:w="1413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姓名（签字）</w:t>
            </w:r>
          </w:p>
        </w:tc>
        <w:tc>
          <w:tcPr>
            <w:tcW w:w="4362" w:type="dxa"/>
            <w:gridSpan w:val="2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单    位</w:t>
            </w:r>
          </w:p>
        </w:tc>
        <w:tc>
          <w:tcPr>
            <w:tcW w:w="1928" w:type="dxa"/>
            <w:gridSpan w:val="2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职务(组长、组员)</w:t>
            </w:r>
          </w:p>
        </w:tc>
        <w:tc>
          <w:tcPr>
            <w:tcW w:w="2098" w:type="dxa"/>
            <w:gridSpan w:val="3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核查分工（条款）</w:t>
            </w:r>
          </w:p>
        </w:tc>
        <w:tc>
          <w:tcPr>
            <w:tcW w:w="1720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审查员证书编号</w:t>
            </w:r>
          </w:p>
        </w:tc>
      </w:tr>
      <w:tr w:rsidR="0074503E" w:rsidRPr="00521A29" w:rsidTr="00D943B4">
        <w:trPr>
          <w:cantSplit/>
          <w:trHeight w:val="520"/>
          <w:jc w:val="center"/>
        </w:trPr>
        <w:tc>
          <w:tcPr>
            <w:tcW w:w="2697" w:type="dxa"/>
            <w:vMerge/>
          </w:tcPr>
          <w:p w:rsidR="0074503E" w:rsidRPr="00521A29" w:rsidRDefault="0074503E" w:rsidP="00D943B4">
            <w:pPr>
              <w:spacing w:line="360" w:lineRule="auto"/>
              <w:rPr>
                <w:rFonts w:ascii="宋体" w:hAnsi="宋体"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362" w:type="dxa"/>
            <w:gridSpan w:val="2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gridSpan w:val="2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98" w:type="dxa"/>
            <w:gridSpan w:val="3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503E" w:rsidRPr="00521A29" w:rsidTr="00D943B4">
        <w:trPr>
          <w:cantSplit/>
          <w:trHeight w:val="520"/>
          <w:jc w:val="center"/>
        </w:trPr>
        <w:tc>
          <w:tcPr>
            <w:tcW w:w="2697" w:type="dxa"/>
            <w:vMerge/>
          </w:tcPr>
          <w:p w:rsidR="0074503E" w:rsidRPr="00521A29" w:rsidRDefault="0074503E" w:rsidP="00D943B4">
            <w:pPr>
              <w:spacing w:line="360" w:lineRule="auto"/>
              <w:rPr>
                <w:rFonts w:ascii="宋体" w:hAnsi="宋体"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362" w:type="dxa"/>
            <w:gridSpan w:val="2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gridSpan w:val="2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98" w:type="dxa"/>
            <w:gridSpan w:val="3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503E" w:rsidRPr="00521A29" w:rsidTr="00D943B4">
        <w:trPr>
          <w:cantSplit/>
          <w:trHeight w:val="520"/>
          <w:jc w:val="center"/>
        </w:trPr>
        <w:tc>
          <w:tcPr>
            <w:tcW w:w="2697" w:type="dxa"/>
            <w:vMerge/>
          </w:tcPr>
          <w:p w:rsidR="0074503E" w:rsidRPr="00521A29" w:rsidRDefault="0074503E" w:rsidP="00D943B4">
            <w:pPr>
              <w:spacing w:line="360" w:lineRule="auto"/>
              <w:rPr>
                <w:rFonts w:ascii="宋体" w:hAnsi="宋体"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362" w:type="dxa"/>
            <w:gridSpan w:val="2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gridSpan w:val="2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98" w:type="dxa"/>
            <w:gridSpan w:val="3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503E" w:rsidRPr="00521A29" w:rsidTr="00D943B4">
        <w:trPr>
          <w:cantSplit/>
          <w:trHeight w:val="520"/>
          <w:jc w:val="center"/>
        </w:trPr>
        <w:tc>
          <w:tcPr>
            <w:tcW w:w="2697" w:type="dxa"/>
            <w:vMerge/>
          </w:tcPr>
          <w:p w:rsidR="0074503E" w:rsidRPr="00521A29" w:rsidRDefault="0074503E" w:rsidP="00D943B4">
            <w:pPr>
              <w:spacing w:line="360" w:lineRule="auto"/>
              <w:rPr>
                <w:rFonts w:ascii="宋体" w:hAnsi="宋体"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362" w:type="dxa"/>
            <w:gridSpan w:val="2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gridSpan w:val="2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98" w:type="dxa"/>
            <w:gridSpan w:val="3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503E" w:rsidRPr="00521A29" w:rsidTr="00D943B4">
        <w:trPr>
          <w:cantSplit/>
          <w:trHeight w:val="520"/>
          <w:jc w:val="center"/>
        </w:trPr>
        <w:tc>
          <w:tcPr>
            <w:tcW w:w="2697" w:type="dxa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>企业负责人签字</w:t>
            </w:r>
          </w:p>
        </w:tc>
        <w:tc>
          <w:tcPr>
            <w:tcW w:w="5775" w:type="dxa"/>
            <w:gridSpan w:val="3"/>
            <w:vAlign w:val="center"/>
          </w:tcPr>
          <w:p w:rsidR="0074503E" w:rsidRPr="00521A29" w:rsidRDefault="0074503E" w:rsidP="00D943B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746" w:type="dxa"/>
            <w:gridSpan w:val="6"/>
            <w:vAlign w:val="center"/>
          </w:tcPr>
          <w:p w:rsidR="0074503E" w:rsidRPr="00521A29" w:rsidRDefault="0074503E" w:rsidP="00D943B4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521A29">
              <w:rPr>
                <w:rFonts w:ascii="宋体" w:hAnsi="宋体" w:hint="eastAsia"/>
                <w:color w:val="000000"/>
              </w:rPr>
              <w:t xml:space="preserve">企业（盖章）                     </w:t>
            </w:r>
            <w:r w:rsidRPr="00521A29">
              <w:rPr>
                <w:rFonts w:ascii="宋体" w:hAnsi="宋体" w:hint="eastAsia"/>
                <w:color w:val="000000"/>
                <w:szCs w:val="18"/>
              </w:rPr>
              <w:t>年    月    日</w:t>
            </w:r>
          </w:p>
        </w:tc>
      </w:tr>
    </w:tbl>
    <w:p w:rsidR="0074503E" w:rsidRPr="00521A29" w:rsidRDefault="0074503E" w:rsidP="0074503E">
      <w:pPr>
        <w:tabs>
          <w:tab w:val="left" w:pos="210"/>
        </w:tabs>
        <w:adjustRightInd w:val="0"/>
        <w:snapToGrid w:val="0"/>
        <w:spacing w:line="300" w:lineRule="auto"/>
        <w:jc w:val="left"/>
        <w:rPr>
          <w:rFonts w:ascii="宋体" w:hAnsi="宋体"/>
          <w:color w:val="000000"/>
          <w:sz w:val="10"/>
          <w:szCs w:val="10"/>
        </w:rPr>
      </w:pPr>
    </w:p>
    <w:p w:rsidR="0074503E" w:rsidRPr="00521A29" w:rsidRDefault="0074503E" w:rsidP="0074503E">
      <w:pPr>
        <w:tabs>
          <w:tab w:val="left" w:pos="210"/>
        </w:tabs>
        <w:adjustRightInd w:val="0"/>
        <w:snapToGrid w:val="0"/>
        <w:spacing w:line="300" w:lineRule="auto"/>
        <w:rPr>
          <w:rFonts w:ascii="宋体" w:hAnsi="宋体"/>
          <w:color w:val="000000"/>
          <w:szCs w:val="18"/>
        </w:rPr>
      </w:pPr>
      <w:r w:rsidRPr="00521A29">
        <w:rPr>
          <w:rFonts w:ascii="宋体" w:hAnsi="宋体" w:hint="eastAsia"/>
          <w:color w:val="000000"/>
          <w:szCs w:val="18"/>
        </w:rPr>
        <w:t>观察员(签字</w:t>
      </w:r>
      <w:r w:rsidRPr="00521A29">
        <w:rPr>
          <w:rFonts w:ascii="宋体" w:hAnsi="宋体" w:hint="eastAsia"/>
          <w:szCs w:val="18"/>
        </w:rPr>
        <w:t>，如有</w:t>
      </w:r>
      <w:r w:rsidRPr="00521A29">
        <w:rPr>
          <w:rFonts w:ascii="宋体" w:hAnsi="宋体" w:hint="eastAsia"/>
          <w:color w:val="000000"/>
          <w:szCs w:val="18"/>
        </w:rPr>
        <w:t xml:space="preserve">)：                     年    月    日                   审查组织单位(章)：                      年    月    日  </w:t>
      </w:r>
    </w:p>
    <w:p w:rsidR="0074503E" w:rsidRPr="00521A29" w:rsidRDefault="0074503E" w:rsidP="0074503E">
      <w:pPr>
        <w:tabs>
          <w:tab w:val="left" w:pos="0"/>
        </w:tabs>
        <w:adjustRightInd w:val="0"/>
        <w:snapToGrid w:val="0"/>
        <w:spacing w:line="300" w:lineRule="auto"/>
        <w:sectPr w:rsidR="0074503E" w:rsidRPr="00521A29" w:rsidSect="00D943B4">
          <w:pgSz w:w="16838" w:h="11906" w:orient="landscape"/>
          <w:pgMar w:top="1418" w:right="1418" w:bottom="1418" w:left="1418" w:header="851" w:footer="992" w:gutter="0"/>
          <w:cols w:space="720"/>
          <w:docGrid w:linePitch="312"/>
        </w:sectPr>
      </w:pPr>
      <w:r w:rsidRPr="00521A29">
        <w:rPr>
          <w:rFonts w:hint="eastAsia"/>
        </w:rPr>
        <w:t>注：“其他情况说明”栏中填写的内容为：企业存在不符合法律法规等有关规定，且不能体现在实地核查记录中的情况，如企业存在因非不可抗力原因拖延或拒绝核查的情况等。</w:t>
      </w:r>
    </w:p>
    <w:p w:rsidR="0074503E" w:rsidRPr="00521A29" w:rsidRDefault="0074503E" w:rsidP="00521A29">
      <w:pPr>
        <w:spacing w:line="480" w:lineRule="exact"/>
        <w:outlineLvl w:val="0"/>
        <w:rPr>
          <w:rFonts w:ascii="宋体" w:hAnsi="宋体"/>
          <w:color w:val="000000"/>
          <w:sz w:val="30"/>
          <w:szCs w:val="30"/>
        </w:rPr>
      </w:pPr>
      <w:bookmarkStart w:id="35" w:name="_Toc462924376"/>
      <w:r w:rsidRPr="00521A29">
        <w:rPr>
          <w:rFonts w:ascii="宋体" w:hAnsi="宋体" w:hint="eastAsia"/>
          <w:color w:val="000000"/>
          <w:sz w:val="30"/>
          <w:szCs w:val="30"/>
        </w:rPr>
        <w:t>附件5</w:t>
      </w:r>
      <w:bookmarkEnd w:id="35"/>
      <w:r w:rsidRPr="00521A29">
        <w:rPr>
          <w:rFonts w:ascii="宋体" w:hAnsi="宋体" w:hint="eastAsia"/>
          <w:color w:val="000000"/>
          <w:sz w:val="30"/>
          <w:szCs w:val="30"/>
        </w:rPr>
        <w:t xml:space="preserve"> </w:t>
      </w:r>
    </w:p>
    <w:p w:rsidR="0074503E" w:rsidRPr="00521A29" w:rsidRDefault="0074503E" w:rsidP="0074503E">
      <w:pPr>
        <w:ind w:firstLine="1245"/>
        <w:jc w:val="center"/>
        <w:rPr>
          <w:i/>
          <w:color w:val="000000"/>
          <w:sz w:val="28"/>
          <w:szCs w:val="28"/>
        </w:rPr>
      </w:pPr>
      <w:r w:rsidRPr="00521A29">
        <w:rPr>
          <w:rFonts w:hint="eastAsia"/>
          <w:i/>
          <w:color w:val="000000"/>
          <w:sz w:val="28"/>
          <w:szCs w:val="28"/>
        </w:rPr>
        <w:t>（</w:t>
      </w:r>
      <w:r w:rsidRPr="00521A29">
        <w:rPr>
          <w:rFonts w:hint="eastAsia"/>
          <w:i/>
          <w:color w:val="000000"/>
          <w:sz w:val="28"/>
          <w:szCs w:val="28"/>
        </w:rPr>
        <w:t>CMA</w:t>
      </w:r>
      <w:r w:rsidRPr="00521A29">
        <w:rPr>
          <w:rFonts w:hint="eastAsia"/>
          <w:i/>
          <w:color w:val="000000"/>
          <w:sz w:val="28"/>
          <w:szCs w:val="28"/>
        </w:rPr>
        <w:t>章）、（</w:t>
      </w:r>
      <w:r w:rsidRPr="00521A29">
        <w:rPr>
          <w:rFonts w:hint="eastAsia"/>
          <w:i/>
          <w:color w:val="000000"/>
          <w:sz w:val="28"/>
          <w:szCs w:val="28"/>
        </w:rPr>
        <w:t>CNAS</w:t>
      </w:r>
      <w:r w:rsidRPr="00521A29">
        <w:rPr>
          <w:rFonts w:hint="eastAsia"/>
          <w:i/>
          <w:color w:val="000000"/>
          <w:sz w:val="28"/>
          <w:szCs w:val="28"/>
        </w:rPr>
        <w:t>章）、（</w:t>
      </w:r>
      <w:r w:rsidRPr="00521A29">
        <w:rPr>
          <w:rFonts w:hint="eastAsia"/>
          <w:i/>
          <w:color w:val="000000"/>
          <w:sz w:val="28"/>
          <w:szCs w:val="28"/>
        </w:rPr>
        <w:t>CAL</w:t>
      </w:r>
      <w:r w:rsidRPr="00521A29">
        <w:rPr>
          <w:rFonts w:hint="eastAsia"/>
          <w:i/>
          <w:color w:val="000000"/>
          <w:sz w:val="28"/>
          <w:szCs w:val="28"/>
        </w:rPr>
        <w:t>章）</w:t>
      </w:r>
    </w:p>
    <w:p w:rsidR="0074503E" w:rsidRPr="00521A29" w:rsidRDefault="0074503E" w:rsidP="00521A29">
      <w:pPr>
        <w:ind w:firstLineChars="2400" w:firstLine="5040"/>
        <w:rPr>
          <w:color w:val="000000"/>
          <w:szCs w:val="84"/>
        </w:rPr>
      </w:pPr>
    </w:p>
    <w:p w:rsidR="0074503E" w:rsidRPr="00521A29" w:rsidRDefault="0074503E" w:rsidP="00521A29">
      <w:pPr>
        <w:spacing w:beforeLines="100" w:before="240" w:line="0" w:lineRule="atLeast"/>
        <w:jc w:val="center"/>
        <w:outlineLvl w:val="0"/>
        <w:rPr>
          <w:color w:val="000000"/>
          <w:sz w:val="84"/>
          <w:szCs w:val="84"/>
        </w:rPr>
      </w:pPr>
      <w:bookmarkStart w:id="36" w:name="_Toc462924377"/>
      <w:r w:rsidRPr="00521A29">
        <w:rPr>
          <w:rFonts w:hint="eastAsia"/>
          <w:color w:val="000000"/>
          <w:sz w:val="84"/>
          <w:szCs w:val="84"/>
        </w:rPr>
        <w:t>检验报告</w:t>
      </w:r>
      <w:bookmarkEnd w:id="36"/>
    </w:p>
    <w:p w:rsidR="0074503E" w:rsidRPr="00521A29" w:rsidRDefault="0074503E" w:rsidP="00521A29">
      <w:pPr>
        <w:spacing w:beforeLines="100" w:before="240" w:line="0" w:lineRule="atLeast"/>
        <w:jc w:val="center"/>
        <w:rPr>
          <w:color w:val="000000"/>
          <w:sz w:val="28"/>
          <w:szCs w:val="28"/>
        </w:rPr>
      </w:pPr>
      <w:r w:rsidRPr="00521A29">
        <w:rPr>
          <w:rFonts w:hint="eastAsia"/>
          <w:color w:val="000000"/>
          <w:sz w:val="28"/>
          <w:szCs w:val="28"/>
        </w:rPr>
        <w:t>报告编号：</w:t>
      </w:r>
    </w:p>
    <w:p w:rsidR="0074503E" w:rsidRPr="00521A29" w:rsidRDefault="0074503E" w:rsidP="00521A29">
      <w:pPr>
        <w:spacing w:beforeLines="100" w:before="240" w:line="0" w:lineRule="atLeast"/>
        <w:ind w:firstLineChars="650" w:firstLine="1820"/>
        <w:rPr>
          <w:color w:val="000000"/>
          <w:sz w:val="28"/>
          <w:szCs w:val="28"/>
        </w:rPr>
      </w:pPr>
    </w:p>
    <w:p w:rsidR="0074503E" w:rsidRPr="00521A29" w:rsidRDefault="0074503E" w:rsidP="00521A29">
      <w:pPr>
        <w:spacing w:beforeLines="100" w:before="240" w:line="0" w:lineRule="atLeast"/>
        <w:ind w:firstLineChars="650" w:firstLine="1820"/>
        <w:rPr>
          <w:color w:val="000000"/>
          <w:sz w:val="28"/>
          <w:szCs w:val="28"/>
        </w:rPr>
      </w:pPr>
    </w:p>
    <w:p w:rsidR="0074503E" w:rsidRPr="00521A29" w:rsidRDefault="00370B10" w:rsidP="00521A29">
      <w:pPr>
        <w:spacing w:beforeLines="100" w:before="240"/>
        <w:ind w:firstLineChars="200" w:firstLine="420"/>
        <w:rPr>
          <w:sz w:val="30"/>
          <w:szCs w:val="30"/>
        </w:rPr>
      </w:pPr>
      <w:r>
        <w:rPr>
          <w:noProof/>
          <w:szCs w:val="21"/>
        </w:rPr>
        <w:pict>
          <v:line id="Line 3" o:spid="_x0000_s1032" style="position:absolute;left:0;text-align:left;z-index:251661312;visibility:visible" from="90pt,44.4pt" to="405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fW8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On0JneuAICKrWzoTZ6Vi9mq+l3h5SuWqIOPDJ8vRhIy0JG8iYlbJwB/H3/WTOIIUevY5vO&#10;je0CJDQAnaMal7sa/OwRhcM8TdN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"/>
        </w:pict>
      </w:r>
      <w:r w:rsidR="0074503E" w:rsidRPr="00521A29">
        <w:rPr>
          <w:rFonts w:hint="eastAsia"/>
          <w:sz w:val="30"/>
          <w:szCs w:val="30"/>
        </w:rPr>
        <w:t>产品名称</w:t>
      </w:r>
    </w:p>
    <w:p w:rsidR="0074503E" w:rsidRPr="00521A29" w:rsidRDefault="0074503E" w:rsidP="00521A29">
      <w:pPr>
        <w:spacing w:beforeLines="100" w:before="240"/>
        <w:ind w:firstLineChars="200" w:firstLine="600"/>
        <w:rPr>
          <w:sz w:val="30"/>
          <w:szCs w:val="30"/>
        </w:rPr>
      </w:pPr>
    </w:p>
    <w:p w:rsidR="0074503E" w:rsidRPr="00521A29" w:rsidRDefault="00370B10" w:rsidP="00521A29">
      <w:pPr>
        <w:spacing w:beforeLines="100" w:before="240"/>
        <w:ind w:firstLineChars="200" w:firstLine="420"/>
        <w:rPr>
          <w:color w:val="000000"/>
          <w:sz w:val="30"/>
          <w:szCs w:val="30"/>
        </w:rPr>
      </w:pPr>
      <w:r>
        <w:rPr>
          <w:noProof/>
          <w:color w:val="000000"/>
          <w:szCs w:val="21"/>
        </w:rPr>
        <w:pict>
          <v:line id="Line 5" o:spid="_x0000_s1031" style="position:absolute;left:0;text-align:left;z-index:251663360;visibility:visible" from="90pt,44.4pt" to="405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UTr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"/>
        </w:pict>
      </w:r>
      <w:r w:rsidR="0074503E" w:rsidRPr="00521A29">
        <w:rPr>
          <w:rFonts w:hint="eastAsia"/>
          <w:color w:val="000000"/>
          <w:sz w:val="30"/>
          <w:szCs w:val="30"/>
        </w:rPr>
        <w:t>产品单元</w:t>
      </w:r>
    </w:p>
    <w:p w:rsidR="0074503E" w:rsidRPr="00521A29" w:rsidRDefault="0074503E" w:rsidP="00521A29">
      <w:pPr>
        <w:spacing w:beforeLines="100" w:before="240"/>
        <w:ind w:firstLineChars="100" w:firstLine="300"/>
        <w:rPr>
          <w:color w:val="000000"/>
          <w:sz w:val="30"/>
          <w:szCs w:val="30"/>
        </w:rPr>
      </w:pPr>
    </w:p>
    <w:p w:rsidR="0074503E" w:rsidRPr="00521A29" w:rsidRDefault="0074503E" w:rsidP="00521A29">
      <w:pPr>
        <w:spacing w:beforeLines="100" w:before="240"/>
        <w:ind w:firstLineChars="150" w:firstLine="450"/>
        <w:rPr>
          <w:color w:val="0000FF"/>
          <w:sz w:val="30"/>
          <w:szCs w:val="30"/>
        </w:rPr>
      </w:pPr>
      <w:r w:rsidRPr="00521A29">
        <w:rPr>
          <w:rFonts w:hint="eastAsia"/>
          <w:color w:val="000000"/>
          <w:sz w:val="30"/>
          <w:szCs w:val="30"/>
        </w:rPr>
        <w:t>规格型号</w:t>
      </w:r>
    </w:p>
    <w:p w:rsidR="0074503E" w:rsidRPr="00521A29" w:rsidRDefault="00370B10" w:rsidP="00521A29">
      <w:pPr>
        <w:spacing w:beforeLines="100" w:before="240"/>
        <w:ind w:firstLineChars="200" w:firstLine="420"/>
        <w:rPr>
          <w:sz w:val="30"/>
          <w:szCs w:val="30"/>
        </w:rPr>
      </w:pPr>
      <w:r>
        <w:rPr>
          <w:noProof/>
          <w:color w:val="FF0000"/>
          <w:szCs w:val="21"/>
        </w:rPr>
        <w:pict>
          <v:line id="Line 6" o:spid="_x0000_s1030" style="position:absolute;left:0;text-align:left;z-index:251664384;visibility:visible" from="89.25pt,8.7pt" to="399.7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gld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lTjHSJEO&#10;JHoWiqN56ExvXAEOldrZUBs9qxfzrOl3h5SuWqIOPDJ8vRgIy0JE8hASNs4A/r7/rBn4kKPXsU3n&#10;xnYBEhqAzlGNy10NfvaIwuF0mU+nMxCNwl2e5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"/>
        </w:pict>
      </w:r>
    </w:p>
    <w:p w:rsidR="0074503E" w:rsidRPr="00521A29" w:rsidRDefault="0074503E" w:rsidP="00521A29">
      <w:pPr>
        <w:spacing w:beforeLines="100" w:before="240"/>
        <w:ind w:firstLineChars="155" w:firstLine="465"/>
        <w:rPr>
          <w:i/>
          <w:szCs w:val="21"/>
        </w:rPr>
      </w:pPr>
      <w:r w:rsidRPr="00521A29">
        <w:rPr>
          <w:rFonts w:hint="eastAsia"/>
          <w:sz w:val="30"/>
          <w:szCs w:val="30"/>
        </w:rPr>
        <w:t>受检单位</w:t>
      </w:r>
      <w:r w:rsidRPr="00521A29">
        <w:rPr>
          <w:rFonts w:hint="eastAsia"/>
          <w:i/>
          <w:szCs w:val="21"/>
        </w:rPr>
        <w:t xml:space="preserve"> (</w:t>
      </w:r>
      <w:r w:rsidRPr="00521A29">
        <w:rPr>
          <w:rFonts w:hint="eastAsia"/>
          <w:i/>
          <w:szCs w:val="21"/>
        </w:rPr>
        <w:t>与送样单上企业名称一致</w:t>
      </w:r>
      <w:r w:rsidRPr="00521A29">
        <w:rPr>
          <w:rFonts w:hint="eastAsia"/>
          <w:i/>
          <w:szCs w:val="21"/>
        </w:rPr>
        <w:t>)</w:t>
      </w:r>
    </w:p>
    <w:p w:rsidR="0074503E" w:rsidRPr="00521A29" w:rsidRDefault="00370B10" w:rsidP="0074503E">
      <w:pPr>
        <w:ind w:leftChars="200" w:left="420"/>
        <w:rPr>
          <w:sz w:val="30"/>
          <w:szCs w:val="30"/>
        </w:rPr>
      </w:pPr>
      <w:r>
        <w:rPr>
          <w:noProof/>
          <w:szCs w:val="21"/>
        </w:rPr>
        <w:pict>
          <v:line id="Line 2" o:spid="_x0000_s1029" style="position:absolute;left:0;text-align:left;z-index:251660288;visibility:visible" from="89.25pt,.35pt" to="404.2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JgU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cM8TdN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"/>
        </w:pict>
      </w:r>
    </w:p>
    <w:p w:rsidR="0074503E" w:rsidRPr="00521A29" w:rsidRDefault="0074503E" w:rsidP="00521A29">
      <w:pPr>
        <w:ind w:firstLineChars="155" w:firstLine="465"/>
        <w:rPr>
          <w:rFonts w:ascii="宋体" w:hAnsi="宋体"/>
          <w:szCs w:val="21"/>
        </w:rPr>
      </w:pPr>
      <w:r w:rsidRPr="00521A29">
        <w:rPr>
          <w:rFonts w:hint="eastAsia"/>
          <w:sz w:val="30"/>
          <w:szCs w:val="30"/>
        </w:rPr>
        <w:t>检验类别</w:t>
      </w:r>
      <w:r w:rsidRPr="00521A29">
        <w:rPr>
          <w:rFonts w:ascii="宋体" w:hAnsi="宋体" w:hint="eastAsia"/>
          <w:kern w:val="0"/>
          <w:szCs w:val="21"/>
        </w:rPr>
        <w:t>生产许可证</w:t>
      </w:r>
      <w:r w:rsidRPr="00521A29">
        <w:rPr>
          <w:rFonts w:hint="eastAsia"/>
          <w:szCs w:val="21"/>
        </w:rPr>
        <w:t>检验</w:t>
      </w:r>
    </w:p>
    <w:p w:rsidR="0074503E" w:rsidRPr="00521A29" w:rsidRDefault="00370B10" w:rsidP="00521A29">
      <w:pPr>
        <w:spacing w:beforeLines="100" w:before="240"/>
        <w:ind w:firstLineChars="200" w:firstLine="420"/>
        <w:rPr>
          <w:sz w:val="30"/>
          <w:szCs w:val="30"/>
        </w:rPr>
      </w:pPr>
      <w:r>
        <w:rPr>
          <w:noProof/>
          <w:szCs w:val="21"/>
        </w:rPr>
        <w:pict>
          <v:line id="Line 4" o:spid="_x0000_s1028" style="position:absolute;left:0;text-align:left;z-index:251662336;visibility:visible" from="89.25pt,2.65pt" to="404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pxh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"/>
        </w:pict>
      </w:r>
    </w:p>
    <w:p w:rsidR="0074503E" w:rsidRPr="00521A29" w:rsidRDefault="0074503E" w:rsidP="00521A29">
      <w:pPr>
        <w:spacing w:beforeLines="100" w:before="240"/>
        <w:ind w:firstLineChars="200" w:firstLine="600"/>
        <w:rPr>
          <w:i/>
          <w:szCs w:val="21"/>
        </w:rPr>
      </w:pPr>
      <w:r w:rsidRPr="00521A29">
        <w:rPr>
          <w:rFonts w:hint="eastAsia"/>
          <w:sz w:val="30"/>
          <w:szCs w:val="30"/>
        </w:rPr>
        <w:t>报告日期</w:t>
      </w:r>
      <w:r w:rsidRPr="00521A29">
        <w:rPr>
          <w:rFonts w:hint="eastAsia"/>
          <w:i/>
          <w:szCs w:val="21"/>
        </w:rPr>
        <w:t xml:space="preserve">   (</w:t>
      </w:r>
      <w:r w:rsidRPr="00521A29">
        <w:rPr>
          <w:rFonts w:hint="eastAsia"/>
          <w:i/>
          <w:szCs w:val="21"/>
        </w:rPr>
        <w:t>以签发日期为准</w:t>
      </w:r>
      <w:r w:rsidRPr="00521A29">
        <w:rPr>
          <w:rFonts w:hint="eastAsia"/>
          <w:i/>
          <w:szCs w:val="21"/>
        </w:rPr>
        <w:t>)</w:t>
      </w:r>
    </w:p>
    <w:p w:rsidR="0074503E" w:rsidRPr="00521A29" w:rsidRDefault="00370B10" w:rsidP="00521A29">
      <w:pPr>
        <w:spacing w:beforeLines="100" w:before="240"/>
        <w:jc w:val="center"/>
        <w:rPr>
          <w:i/>
          <w:color w:val="000000"/>
          <w:sz w:val="32"/>
          <w:szCs w:val="32"/>
        </w:rPr>
      </w:pPr>
      <w:r>
        <w:rPr>
          <w:i/>
          <w:noProof/>
          <w:color w:val="000000"/>
          <w:sz w:val="20"/>
          <w:szCs w:val="32"/>
        </w:rPr>
        <w:pict>
          <v:line id="Line 7" o:spid="_x0000_s1027" style="position:absolute;left:0;text-align:left;z-index:251665408;visibility:visible" from="90pt,6.6pt" to="414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98O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"/>
        </w:pict>
      </w:r>
    </w:p>
    <w:p w:rsidR="0074503E" w:rsidRPr="00521A29" w:rsidRDefault="0074503E" w:rsidP="00521A29">
      <w:pPr>
        <w:spacing w:beforeLines="100" w:before="240"/>
        <w:jc w:val="center"/>
        <w:rPr>
          <w:i/>
          <w:color w:val="000000"/>
          <w:sz w:val="32"/>
          <w:szCs w:val="32"/>
        </w:rPr>
      </w:pPr>
    </w:p>
    <w:p w:rsidR="0074503E" w:rsidRPr="00521A29" w:rsidRDefault="0074503E" w:rsidP="00521A29">
      <w:pPr>
        <w:spacing w:beforeLines="100" w:before="240"/>
        <w:jc w:val="center"/>
        <w:rPr>
          <w:i/>
          <w:color w:val="000000"/>
          <w:sz w:val="32"/>
          <w:szCs w:val="32"/>
        </w:rPr>
      </w:pPr>
    </w:p>
    <w:p w:rsidR="0074503E" w:rsidRPr="00521A29" w:rsidRDefault="0074503E" w:rsidP="00521A29">
      <w:pPr>
        <w:spacing w:beforeLines="100" w:before="240"/>
        <w:jc w:val="center"/>
        <w:rPr>
          <w:i/>
          <w:color w:val="000000"/>
          <w:sz w:val="32"/>
          <w:szCs w:val="32"/>
        </w:rPr>
      </w:pPr>
    </w:p>
    <w:p w:rsidR="0074503E" w:rsidRPr="00521A29" w:rsidRDefault="0074503E" w:rsidP="00521A29">
      <w:pPr>
        <w:spacing w:beforeLines="100" w:before="240"/>
        <w:jc w:val="center"/>
        <w:rPr>
          <w:color w:val="000000"/>
          <w:sz w:val="24"/>
          <w:szCs w:val="24"/>
        </w:rPr>
      </w:pPr>
      <w:r w:rsidRPr="00521A29">
        <w:rPr>
          <w:rFonts w:hint="eastAsia"/>
          <w:color w:val="000000"/>
          <w:sz w:val="24"/>
          <w:szCs w:val="24"/>
        </w:rPr>
        <w:t>检验机构名称</w:t>
      </w:r>
    </w:p>
    <w:p w:rsidR="0074503E" w:rsidRPr="00521A29" w:rsidRDefault="0074503E" w:rsidP="00521A29">
      <w:pPr>
        <w:spacing w:beforeLines="100" w:before="240"/>
        <w:jc w:val="center"/>
        <w:rPr>
          <w:color w:val="000000"/>
          <w:sz w:val="44"/>
          <w:szCs w:val="32"/>
        </w:rPr>
      </w:pPr>
      <w:r w:rsidRPr="00521A29">
        <w:rPr>
          <w:i/>
          <w:color w:val="000000"/>
          <w:sz w:val="32"/>
          <w:szCs w:val="32"/>
        </w:rPr>
        <w:br w:type="page"/>
      </w:r>
      <w:r w:rsidRPr="00521A29">
        <w:rPr>
          <w:rFonts w:hint="eastAsia"/>
          <w:color w:val="000000"/>
          <w:sz w:val="44"/>
          <w:szCs w:val="32"/>
        </w:rPr>
        <w:t>注意事项</w:t>
      </w:r>
    </w:p>
    <w:p w:rsidR="0074503E" w:rsidRPr="00521A29" w:rsidRDefault="0074503E" w:rsidP="00521A2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</w:p>
    <w:p w:rsidR="0074503E" w:rsidRPr="00521A29" w:rsidRDefault="0074503E" w:rsidP="0074503E">
      <w:pPr>
        <w:numPr>
          <w:ilvl w:val="0"/>
          <w:numId w:val="5"/>
        </w:numPr>
        <w:spacing w:line="360" w:lineRule="auto"/>
        <w:rPr>
          <w:color w:val="000000"/>
          <w:sz w:val="30"/>
          <w:szCs w:val="32"/>
        </w:rPr>
      </w:pPr>
      <w:r w:rsidRPr="00521A29">
        <w:rPr>
          <w:rFonts w:hint="eastAsia"/>
          <w:color w:val="000000"/>
          <w:sz w:val="30"/>
          <w:szCs w:val="32"/>
        </w:rPr>
        <w:t>检验报告无“检验报告专用章”或检验单位公章无效。</w:t>
      </w:r>
    </w:p>
    <w:p w:rsidR="0074503E" w:rsidRPr="00521A29" w:rsidRDefault="0074503E" w:rsidP="0074503E">
      <w:pPr>
        <w:numPr>
          <w:ilvl w:val="0"/>
          <w:numId w:val="5"/>
        </w:numPr>
        <w:spacing w:line="360" w:lineRule="auto"/>
        <w:rPr>
          <w:color w:val="000000"/>
          <w:sz w:val="30"/>
          <w:szCs w:val="32"/>
        </w:rPr>
      </w:pPr>
      <w:r w:rsidRPr="00521A29">
        <w:rPr>
          <w:rFonts w:hint="eastAsia"/>
          <w:color w:val="000000"/>
          <w:sz w:val="30"/>
          <w:szCs w:val="32"/>
        </w:rPr>
        <w:t>复制检验报告未重新加盖“检验报告专用章”或检验单位公章无效。</w:t>
      </w:r>
    </w:p>
    <w:p w:rsidR="0074503E" w:rsidRPr="00521A29" w:rsidRDefault="0074503E" w:rsidP="0074503E">
      <w:pPr>
        <w:numPr>
          <w:ilvl w:val="0"/>
          <w:numId w:val="5"/>
        </w:numPr>
        <w:spacing w:line="360" w:lineRule="auto"/>
        <w:rPr>
          <w:color w:val="000000"/>
          <w:sz w:val="30"/>
          <w:szCs w:val="32"/>
        </w:rPr>
      </w:pPr>
      <w:r w:rsidRPr="00521A29">
        <w:rPr>
          <w:rFonts w:hint="eastAsia"/>
          <w:color w:val="000000"/>
          <w:sz w:val="30"/>
          <w:szCs w:val="32"/>
        </w:rPr>
        <w:t>检验报告无批准人、审核、主检签字无效，无骑缝章无效。</w:t>
      </w:r>
    </w:p>
    <w:p w:rsidR="0074503E" w:rsidRPr="00521A29" w:rsidRDefault="0074503E" w:rsidP="0074503E">
      <w:pPr>
        <w:numPr>
          <w:ilvl w:val="0"/>
          <w:numId w:val="5"/>
        </w:numPr>
        <w:spacing w:line="360" w:lineRule="auto"/>
        <w:rPr>
          <w:color w:val="000000"/>
          <w:sz w:val="30"/>
          <w:szCs w:val="32"/>
        </w:rPr>
      </w:pPr>
      <w:r w:rsidRPr="00521A29">
        <w:rPr>
          <w:rFonts w:hint="eastAsia"/>
          <w:color w:val="000000"/>
          <w:sz w:val="30"/>
          <w:szCs w:val="32"/>
        </w:rPr>
        <w:t>检验报告涂改无效。</w:t>
      </w:r>
    </w:p>
    <w:p w:rsidR="0074503E" w:rsidRPr="00521A29" w:rsidRDefault="0074503E" w:rsidP="0074503E">
      <w:pPr>
        <w:spacing w:line="360" w:lineRule="auto"/>
        <w:rPr>
          <w:color w:val="000000"/>
          <w:sz w:val="30"/>
          <w:szCs w:val="32"/>
        </w:rPr>
      </w:pPr>
    </w:p>
    <w:p w:rsidR="0074503E" w:rsidRPr="00521A29" w:rsidRDefault="0074503E" w:rsidP="0074503E">
      <w:pPr>
        <w:spacing w:line="360" w:lineRule="auto"/>
        <w:rPr>
          <w:color w:val="000000"/>
          <w:sz w:val="30"/>
          <w:szCs w:val="32"/>
        </w:rPr>
      </w:pPr>
    </w:p>
    <w:p w:rsidR="0074503E" w:rsidRPr="00521A29" w:rsidRDefault="0074503E" w:rsidP="0074503E">
      <w:pPr>
        <w:spacing w:line="360" w:lineRule="auto"/>
        <w:rPr>
          <w:color w:val="000000"/>
          <w:sz w:val="30"/>
          <w:szCs w:val="32"/>
        </w:rPr>
      </w:pPr>
      <w:r w:rsidRPr="00521A29">
        <w:rPr>
          <w:rFonts w:hint="eastAsia"/>
          <w:color w:val="000000"/>
          <w:sz w:val="30"/>
          <w:szCs w:val="32"/>
        </w:rPr>
        <w:t>地址：</w:t>
      </w:r>
      <w:r w:rsidRPr="00521A29">
        <w:rPr>
          <w:rFonts w:hint="eastAsia"/>
          <w:color w:val="000000"/>
          <w:sz w:val="30"/>
          <w:szCs w:val="32"/>
        </w:rPr>
        <w:t>(</w:t>
      </w:r>
      <w:r w:rsidRPr="00521A29">
        <w:rPr>
          <w:rFonts w:hint="eastAsia"/>
          <w:color w:val="000000"/>
          <w:sz w:val="30"/>
          <w:szCs w:val="32"/>
        </w:rPr>
        <w:t>检验机构详细地址</w:t>
      </w:r>
      <w:r w:rsidRPr="00521A29">
        <w:rPr>
          <w:rFonts w:hint="eastAsia"/>
          <w:color w:val="000000"/>
          <w:sz w:val="30"/>
          <w:szCs w:val="32"/>
        </w:rPr>
        <w:t>)</w:t>
      </w:r>
    </w:p>
    <w:p w:rsidR="0074503E" w:rsidRPr="00521A29" w:rsidRDefault="0074503E" w:rsidP="0074503E">
      <w:pPr>
        <w:spacing w:line="360" w:lineRule="auto"/>
        <w:rPr>
          <w:color w:val="000000"/>
          <w:sz w:val="30"/>
          <w:szCs w:val="32"/>
        </w:rPr>
      </w:pPr>
      <w:r w:rsidRPr="00521A29">
        <w:rPr>
          <w:rFonts w:hint="eastAsia"/>
          <w:color w:val="000000"/>
          <w:sz w:val="30"/>
          <w:szCs w:val="32"/>
        </w:rPr>
        <w:t>邮政编码：</w:t>
      </w:r>
    </w:p>
    <w:p w:rsidR="0074503E" w:rsidRPr="00521A29" w:rsidRDefault="0074503E" w:rsidP="0074503E">
      <w:pPr>
        <w:spacing w:line="360" w:lineRule="auto"/>
        <w:rPr>
          <w:color w:val="000000"/>
          <w:sz w:val="30"/>
          <w:szCs w:val="32"/>
        </w:rPr>
      </w:pPr>
      <w:r w:rsidRPr="00521A29">
        <w:rPr>
          <w:rFonts w:hint="eastAsia"/>
          <w:color w:val="000000"/>
          <w:sz w:val="30"/>
          <w:szCs w:val="32"/>
        </w:rPr>
        <w:t>联系人：</w:t>
      </w:r>
    </w:p>
    <w:p w:rsidR="0074503E" w:rsidRPr="00521A29" w:rsidRDefault="0074503E" w:rsidP="0074503E">
      <w:pPr>
        <w:spacing w:line="360" w:lineRule="auto"/>
        <w:rPr>
          <w:color w:val="000000"/>
          <w:sz w:val="30"/>
          <w:szCs w:val="32"/>
        </w:rPr>
      </w:pPr>
      <w:r w:rsidRPr="00521A29">
        <w:rPr>
          <w:rFonts w:hint="eastAsia"/>
          <w:color w:val="000000"/>
          <w:sz w:val="30"/>
          <w:szCs w:val="32"/>
        </w:rPr>
        <w:t>电话：</w:t>
      </w:r>
    </w:p>
    <w:p w:rsidR="0074503E" w:rsidRPr="00521A29" w:rsidRDefault="0074503E" w:rsidP="0074503E">
      <w:pPr>
        <w:spacing w:line="360" w:lineRule="auto"/>
        <w:rPr>
          <w:color w:val="000000"/>
          <w:sz w:val="30"/>
          <w:szCs w:val="32"/>
        </w:rPr>
      </w:pPr>
      <w:r w:rsidRPr="00521A29">
        <w:rPr>
          <w:rFonts w:hint="eastAsia"/>
          <w:color w:val="000000"/>
          <w:sz w:val="30"/>
          <w:szCs w:val="32"/>
        </w:rPr>
        <w:t>传真：</w:t>
      </w:r>
    </w:p>
    <w:p w:rsidR="0074503E" w:rsidRPr="00521A29" w:rsidRDefault="0074503E" w:rsidP="0074503E">
      <w:pPr>
        <w:spacing w:line="360" w:lineRule="auto"/>
        <w:rPr>
          <w:color w:val="000000"/>
          <w:sz w:val="30"/>
          <w:szCs w:val="32"/>
        </w:rPr>
      </w:pPr>
      <w:r w:rsidRPr="00521A29">
        <w:rPr>
          <w:rFonts w:hint="eastAsia"/>
          <w:color w:val="000000"/>
          <w:sz w:val="30"/>
          <w:szCs w:val="32"/>
        </w:rPr>
        <w:t>E</w:t>
      </w:r>
      <w:r w:rsidRPr="00521A29">
        <w:rPr>
          <w:rFonts w:hint="eastAsia"/>
          <w:color w:val="000000"/>
          <w:sz w:val="30"/>
          <w:szCs w:val="32"/>
        </w:rPr>
        <w:t>－</w:t>
      </w:r>
      <w:r w:rsidRPr="00521A29">
        <w:rPr>
          <w:rFonts w:hint="eastAsia"/>
          <w:color w:val="000000"/>
          <w:sz w:val="30"/>
          <w:szCs w:val="32"/>
        </w:rPr>
        <w:t>mail</w:t>
      </w:r>
      <w:r w:rsidRPr="00521A29">
        <w:rPr>
          <w:rFonts w:hint="eastAsia"/>
          <w:color w:val="000000"/>
          <w:sz w:val="30"/>
          <w:szCs w:val="32"/>
        </w:rPr>
        <w:t>电子信箱</w:t>
      </w:r>
      <w:r w:rsidRPr="00521A29">
        <w:rPr>
          <w:rFonts w:hint="eastAsia"/>
          <w:color w:val="000000"/>
          <w:sz w:val="30"/>
          <w:szCs w:val="32"/>
        </w:rPr>
        <w:t>:</w:t>
      </w:r>
    </w:p>
    <w:p w:rsidR="0074503E" w:rsidRPr="00521A29" w:rsidRDefault="0074503E" w:rsidP="0074503E">
      <w:pPr>
        <w:jc w:val="center"/>
        <w:rPr>
          <w:rFonts w:ascii="宋体" w:hAnsi="宋体"/>
          <w:i/>
          <w:iCs/>
          <w:color w:val="000000"/>
          <w:sz w:val="32"/>
          <w:szCs w:val="32"/>
        </w:rPr>
      </w:pPr>
    </w:p>
    <w:p w:rsidR="0074503E" w:rsidRPr="00521A29" w:rsidRDefault="0074503E" w:rsidP="0074503E">
      <w:pPr>
        <w:jc w:val="center"/>
        <w:rPr>
          <w:rFonts w:ascii="宋体" w:hAnsi="宋体"/>
          <w:i/>
          <w:iCs/>
          <w:color w:val="000000"/>
          <w:sz w:val="32"/>
          <w:szCs w:val="32"/>
        </w:rPr>
      </w:pPr>
    </w:p>
    <w:p w:rsidR="0074503E" w:rsidRPr="00521A29" w:rsidRDefault="0074503E" w:rsidP="0074503E">
      <w:pPr>
        <w:jc w:val="center"/>
        <w:rPr>
          <w:rFonts w:ascii="宋体" w:hAnsi="宋体"/>
          <w:i/>
          <w:iCs/>
          <w:color w:val="000000"/>
          <w:sz w:val="32"/>
          <w:szCs w:val="32"/>
        </w:rPr>
      </w:pPr>
    </w:p>
    <w:p w:rsidR="0074503E" w:rsidRPr="00521A29" w:rsidRDefault="0074503E" w:rsidP="0074503E">
      <w:pPr>
        <w:jc w:val="center"/>
        <w:rPr>
          <w:rFonts w:ascii="宋体" w:hAnsi="宋体"/>
          <w:i/>
          <w:iCs/>
          <w:color w:val="000000"/>
          <w:sz w:val="32"/>
          <w:szCs w:val="32"/>
        </w:rPr>
      </w:pPr>
    </w:p>
    <w:p w:rsidR="0074503E" w:rsidRPr="00521A29" w:rsidRDefault="0074503E" w:rsidP="0074503E">
      <w:pPr>
        <w:rPr>
          <w:rFonts w:ascii="宋体" w:hAnsi="宋体"/>
          <w:i/>
          <w:iCs/>
          <w:color w:val="000000"/>
          <w:sz w:val="32"/>
          <w:szCs w:val="32"/>
        </w:rPr>
      </w:pPr>
    </w:p>
    <w:p w:rsidR="0074503E" w:rsidRPr="00521A29" w:rsidRDefault="0074503E" w:rsidP="0074503E">
      <w:pPr>
        <w:jc w:val="center"/>
        <w:rPr>
          <w:rFonts w:ascii="宋体"/>
          <w:spacing w:val="20"/>
          <w:sz w:val="36"/>
        </w:rPr>
      </w:pPr>
      <w:r w:rsidRPr="00521A29">
        <w:rPr>
          <w:rFonts w:ascii="宋体" w:hAnsi="宋体"/>
          <w:i/>
          <w:iCs/>
          <w:color w:val="000000"/>
          <w:sz w:val="32"/>
          <w:szCs w:val="32"/>
        </w:rPr>
        <w:br w:type="page"/>
      </w:r>
      <w:r w:rsidRPr="00521A29">
        <w:rPr>
          <w:rFonts w:hint="eastAsia"/>
          <w:i/>
          <w:iCs/>
          <w:color w:val="000000"/>
          <w:sz w:val="32"/>
          <w:szCs w:val="32"/>
        </w:rPr>
        <w:t>××检验机构</w:t>
      </w:r>
    </w:p>
    <w:p w:rsidR="0074503E" w:rsidRPr="00521A29" w:rsidRDefault="0074503E" w:rsidP="0074503E">
      <w:pPr>
        <w:jc w:val="center"/>
        <w:rPr>
          <w:color w:val="000000"/>
          <w:sz w:val="32"/>
          <w:szCs w:val="32"/>
        </w:rPr>
      </w:pPr>
      <w:r w:rsidRPr="00521A29">
        <w:rPr>
          <w:rFonts w:hint="eastAsia"/>
          <w:color w:val="000000"/>
          <w:sz w:val="32"/>
          <w:szCs w:val="32"/>
        </w:rPr>
        <w:t>检验报告</w:t>
      </w:r>
    </w:p>
    <w:p w:rsidR="0074503E" w:rsidRPr="00521A29" w:rsidRDefault="0074503E" w:rsidP="0074503E">
      <w:pPr>
        <w:jc w:val="center"/>
        <w:rPr>
          <w:szCs w:val="21"/>
        </w:rPr>
      </w:pPr>
      <w:r w:rsidRPr="00521A29">
        <w:rPr>
          <w:rFonts w:hint="eastAsia"/>
          <w:szCs w:val="21"/>
        </w:rPr>
        <w:t>报告编号：</w:t>
      </w:r>
      <w:r w:rsidRPr="00521A29">
        <w:rPr>
          <w:rFonts w:hint="eastAsia"/>
          <w:i/>
          <w:color w:val="000000"/>
          <w:szCs w:val="21"/>
        </w:rPr>
        <w:t>××</w:t>
      </w:r>
      <w:r w:rsidRPr="00521A29">
        <w:rPr>
          <w:rFonts w:hint="eastAsia"/>
          <w:szCs w:val="21"/>
        </w:rPr>
        <w:t>共</w:t>
      </w:r>
      <w:r w:rsidRPr="00521A29">
        <w:rPr>
          <w:rFonts w:hint="eastAsia"/>
          <w:i/>
          <w:color w:val="000000"/>
          <w:szCs w:val="21"/>
        </w:rPr>
        <w:t>×</w:t>
      </w:r>
      <w:r w:rsidRPr="00521A29">
        <w:rPr>
          <w:rFonts w:hint="eastAsia"/>
          <w:szCs w:val="21"/>
        </w:rPr>
        <w:t>页第</w:t>
      </w:r>
      <w:r w:rsidRPr="00521A29">
        <w:rPr>
          <w:rFonts w:hint="eastAsia"/>
          <w:i/>
          <w:color w:val="000000"/>
          <w:szCs w:val="21"/>
        </w:rPr>
        <w:t>×</w:t>
      </w:r>
      <w:r w:rsidRPr="00521A29">
        <w:rPr>
          <w:rFonts w:hint="eastAsia"/>
          <w:szCs w:val="21"/>
        </w:rPr>
        <w:t>页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420"/>
        <w:gridCol w:w="1274"/>
        <w:gridCol w:w="3402"/>
      </w:tblGrid>
      <w:tr w:rsidR="0074503E" w:rsidRPr="00521A29" w:rsidTr="00D943B4">
        <w:trPr>
          <w:cantSplit/>
          <w:trHeight w:val="1234"/>
        </w:trPr>
        <w:tc>
          <w:tcPr>
            <w:tcW w:w="1368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3420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i/>
                <w:iCs/>
                <w:szCs w:val="21"/>
              </w:rPr>
              <w:t>(按</w:t>
            </w:r>
            <w:r w:rsidR="00B151B3" w:rsidRPr="00521A29">
              <w:rPr>
                <w:rFonts w:ascii="宋体" w:hAnsi="宋体" w:hint="eastAsia"/>
                <w:i/>
                <w:iCs/>
                <w:szCs w:val="21"/>
              </w:rPr>
              <w:t>《产品抽样单》</w:t>
            </w:r>
            <w:r w:rsidRPr="00521A29">
              <w:rPr>
                <w:rFonts w:ascii="宋体" w:hAnsi="宋体" w:hint="eastAsia"/>
                <w:i/>
                <w:iCs/>
                <w:szCs w:val="21"/>
              </w:rPr>
              <w:t>填写)</w:t>
            </w:r>
          </w:p>
        </w:tc>
        <w:tc>
          <w:tcPr>
            <w:tcW w:w="1274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产品品种</w:t>
            </w:r>
          </w:p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3402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i/>
                <w:iCs/>
                <w:szCs w:val="21"/>
              </w:rPr>
              <w:t>(按</w:t>
            </w:r>
            <w:r w:rsidR="00B151B3" w:rsidRPr="00521A29">
              <w:rPr>
                <w:rFonts w:ascii="宋体" w:hAnsi="宋体" w:hint="eastAsia"/>
                <w:i/>
                <w:iCs/>
                <w:szCs w:val="21"/>
              </w:rPr>
              <w:t>《产品抽样单》</w:t>
            </w:r>
            <w:r w:rsidRPr="00521A29">
              <w:rPr>
                <w:rFonts w:ascii="宋体" w:hAnsi="宋体" w:hint="eastAsia"/>
                <w:i/>
                <w:iCs/>
                <w:szCs w:val="21"/>
              </w:rPr>
              <w:t>填写)</w:t>
            </w:r>
          </w:p>
        </w:tc>
      </w:tr>
      <w:tr w:rsidR="0074503E" w:rsidRPr="00521A29" w:rsidTr="00D943B4">
        <w:trPr>
          <w:trHeight w:val="907"/>
        </w:trPr>
        <w:tc>
          <w:tcPr>
            <w:tcW w:w="1368" w:type="dxa"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受检单位</w:t>
            </w:r>
          </w:p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hint="eastAsia"/>
                <w:szCs w:val="21"/>
              </w:rPr>
              <w:t>名称</w:t>
            </w:r>
          </w:p>
        </w:tc>
        <w:tc>
          <w:tcPr>
            <w:tcW w:w="8096" w:type="dxa"/>
            <w:gridSpan w:val="3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i/>
                <w:iCs/>
                <w:szCs w:val="21"/>
              </w:rPr>
              <w:t>(按</w:t>
            </w:r>
            <w:r w:rsidR="00B151B3" w:rsidRPr="00521A29">
              <w:rPr>
                <w:rFonts w:ascii="宋体" w:hAnsi="宋体" w:hint="eastAsia"/>
                <w:i/>
                <w:iCs/>
                <w:szCs w:val="21"/>
              </w:rPr>
              <w:t>《产品抽样单》</w:t>
            </w:r>
            <w:r w:rsidRPr="00521A29">
              <w:rPr>
                <w:rFonts w:ascii="宋体" w:hAnsi="宋体" w:hint="eastAsia"/>
                <w:i/>
                <w:iCs/>
                <w:szCs w:val="21"/>
              </w:rPr>
              <w:t>填写)</w:t>
            </w:r>
          </w:p>
        </w:tc>
      </w:tr>
      <w:tr w:rsidR="0074503E" w:rsidRPr="00521A29" w:rsidTr="00D943B4">
        <w:trPr>
          <w:trHeight w:val="907"/>
        </w:trPr>
        <w:tc>
          <w:tcPr>
            <w:tcW w:w="1368" w:type="dxa"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受检单位</w:t>
            </w:r>
          </w:p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生产</w:t>
            </w:r>
            <w:r w:rsidRPr="00521A29">
              <w:rPr>
                <w:rFonts w:hint="eastAsia"/>
                <w:szCs w:val="21"/>
              </w:rPr>
              <w:t>地址</w:t>
            </w:r>
          </w:p>
        </w:tc>
        <w:tc>
          <w:tcPr>
            <w:tcW w:w="8096" w:type="dxa"/>
            <w:gridSpan w:val="3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i/>
                <w:iCs/>
                <w:szCs w:val="21"/>
              </w:rPr>
            </w:pPr>
            <w:r w:rsidRPr="00521A29">
              <w:rPr>
                <w:rFonts w:ascii="宋体" w:hAnsi="宋体" w:hint="eastAsia"/>
                <w:i/>
                <w:iCs/>
                <w:szCs w:val="21"/>
              </w:rPr>
              <w:t>(按</w:t>
            </w:r>
            <w:r w:rsidR="00B151B3" w:rsidRPr="00521A29">
              <w:rPr>
                <w:rFonts w:ascii="宋体" w:hAnsi="宋体" w:hint="eastAsia"/>
                <w:i/>
                <w:iCs/>
                <w:szCs w:val="21"/>
              </w:rPr>
              <w:t>《产品抽样单》</w:t>
            </w:r>
            <w:r w:rsidRPr="00521A29">
              <w:rPr>
                <w:rFonts w:ascii="宋体" w:hAnsi="宋体" w:hint="eastAsia"/>
                <w:i/>
                <w:iCs/>
                <w:szCs w:val="21"/>
              </w:rPr>
              <w:t>填写)</w:t>
            </w:r>
          </w:p>
        </w:tc>
      </w:tr>
      <w:tr w:rsidR="0074503E" w:rsidRPr="00521A29" w:rsidTr="00D943B4">
        <w:trPr>
          <w:trHeight w:val="907"/>
        </w:trPr>
        <w:tc>
          <w:tcPr>
            <w:tcW w:w="1368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样品数量</w:t>
            </w:r>
          </w:p>
        </w:tc>
        <w:tc>
          <w:tcPr>
            <w:tcW w:w="3420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i/>
                <w:iCs/>
                <w:szCs w:val="21"/>
              </w:rPr>
              <w:t>(按</w:t>
            </w:r>
            <w:r w:rsidR="00B151B3" w:rsidRPr="00521A29">
              <w:rPr>
                <w:rFonts w:ascii="宋体" w:hAnsi="宋体" w:hint="eastAsia"/>
                <w:i/>
                <w:iCs/>
                <w:szCs w:val="21"/>
              </w:rPr>
              <w:t>《产品抽样单》</w:t>
            </w:r>
            <w:r w:rsidRPr="00521A29">
              <w:rPr>
                <w:rFonts w:ascii="宋体" w:hAnsi="宋体" w:hint="eastAsia"/>
                <w:i/>
                <w:iCs/>
                <w:szCs w:val="21"/>
              </w:rPr>
              <w:t>填写)</w:t>
            </w:r>
          </w:p>
        </w:tc>
        <w:tc>
          <w:tcPr>
            <w:tcW w:w="1274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产品批号／生产日期</w:t>
            </w:r>
          </w:p>
        </w:tc>
        <w:tc>
          <w:tcPr>
            <w:tcW w:w="3402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i/>
                <w:iCs/>
                <w:szCs w:val="21"/>
              </w:rPr>
              <w:t>(按</w:t>
            </w:r>
            <w:r w:rsidR="00B151B3" w:rsidRPr="00521A29">
              <w:rPr>
                <w:rFonts w:ascii="宋体" w:hAnsi="宋体" w:hint="eastAsia"/>
                <w:i/>
                <w:iCs/>
                <w:szCs w:val="21"/>
              </w:rPr>
              <w:t>《产品抽样单》</w:t>
            </w:r>
            <w:r w:rsidRPr="00521A29">
              <w:rPr>
                <w:rFonts w:ascii="宋体" w:hAnsi="宋体" w:hint="eastAsia"/>
                <w:i/>
                <w:iCs/>
                <w:szCs w:val="21"/>
              </w:rPr>
              <w:t>填写)</w:t>
            </w:r>
          </w:p>
        </w:tc>
      </w:tr>
      <w:tr w:rsidR="0074503E" w:rsidRPr="00521A29" w:rsidTr="00D943B4">
        <w:trPr>
          <w:trHeight w:val="907"/>
        </w:trPr>
        <w:tc>
          <w:tcPr>
            <w:tcW w:w="1368" w:type="dxa"/>
            <w:vAlign w:val="center"/>
          </w:tcPr>
          <w:p w:rsidR="0074503E" w:rsidRPr="00521A29" w:rsidRDefault="00B151B3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抽</w:t>
            </w:r>
            <w:r w:rsidR="0074503E" w:rsidRPr="00521A29">
              <w:rPr>
                <w:rFonts w:ascii="宋体" w:hAnsi="宋体" w:hint="eastAsia"/>
                <w:szCs w:val="21"/>
              </w:rPr>
              <w:t>样人员</w:t>
            </w:r>
          </w:p>
        </w:tc>
        <w:tc>
          <w:tcPr>
            <w:tcW w:w="3420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i/>
                <w:iCs/>
                <w:szCs w:val="21"/>
              </w:rPr>
              <w:t>(按</w:t>
            </w:r>
            <w:r w:rsidR="00B151B3" w:rsidRPr="00521A29">
              <w:rPr>
                <w:rFonts w:ascii="宋体" w:hAnsi="宋体" w:hint="eastAsia"/>
                <w:i/>
                <w:iCs/>
                <w:szCs w:val="21"/>
              </w:rPr>
              <w:t>《产品抽样单》</w:t>
            </w:r>
            <w:r w:rsidRPr="00521A29">
              <w:rPr>
                <w:rFonts w:ascii="宋体" w:hAnsi="宋体" w:hint="eastAsia"/>
                <w:i/>
                <w:iCs/>
                <w:szCs w:val="21"/>
              </w:rPr>
              <w:t>填写)</w:t>
            </w:r>
          </w:p>
        </w:tc>
        <w:tc>
          <w:tcPr>
            <w:tcW w:w="1274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样品等级</w:t>
            </w:r>
          </w:p>
        </w:tc>
        <w:tc>
          <w:tcPr>
            <w:tcW w:w="3402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i/>
                <w:iCs/>
                <w:szCs w:val="21"/>
              </w:rPr>
              <w:t>(按</w:t>
            </w:r>
            <w:r w:rsidR="00B151B3" w:rsidRPr="00521A29">
              <w:rPr>
                <w:rFonts w:ascii="宋体" w:hAnsi="宋体" w:hint="eastAsia"/>
                <w:i/>
                <w:iCs/>
                <w:szCs w:val="21"/>
              </w:rPr>
              <w:t>《产品抽样单》</w:t>
            </w:r>
            <w:r w:rsidRPr="00521A29">
              <w:rPr>
                <w:rFonts w:ascii="宋体" w:hAnsi="宋体" w:hint="eastAsia"/>
                <w:i/>
                <w:iCs/>
                <w:szCs w:val="21"/>
              </w:rPr>
              <w:t>填写)</w:t>
            </w:r>
          </w:p>
        </w:tc>
      </w:tr>
      <w:tr w:rsidR="0074503E" w:rsidRPr="00521A29" w:rsidTr="00D943B4">
        <w:trPr>
          <w:trHeight w:val="907"/>
        </w:trPr>
        <w:tc>
          <w:tcPr>
            <w:tcW w:w="1368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521A29">
              <w:rPr>
                <w:rFonts w:ascii="宋体" w:hAnsi="宋体" w:hint="eastAsia"/>
                <w:szCs w:val="21"/>
              </w:rPr>
              <w:t>到样日期</w:t>
            </w:r>
            <w:proofErr w:type="gramEnd"/>
          </w:p>
        </w:tc>
        <w:tc>
          <w:tcPr>
            <w:tcW w:w="3420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i/>
                <w:iCs/>
                <w:szCs w:val="21"/>
              </w:rPr>
              <w:t>收到样品的日期</w:t>
            </w:r>
          </w:p>
        </w:tc>
        <w:tc>
          <w:tcPr>
            <w:tcW w:w="1274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检验日期</w:t>
            </w:r>
          </w:p>
        </w:tc>
        <w:tc>
          <w:tcPr>
            <w:tcW w:w="3402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4503E" w:rsidRPr="00521A29" w:rsidTr="00D943B4">
        <w:trPr>
          <w:cantSplit/>
          <w:trHeight w:val="907"/>
        </w:trPr>
        <w:tc>
          <w:tcPr>
            <w:tcW w:w="1368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样品描述</w:t>
            </w:r>
          </w:p>
        </w:tc>
        <w:tc>
          <w:tcPr>
            <w:tcW w:w="8096" w:type="dxa"/>
            <w:gridSpan w:val="3"/>
            <w:vAlign w:val="center"/>
          </w:tcPr>
          <w:p w:rsidR="0074503E" w:rsidRPr="00521A29" w:rsidRDefault="0074503E" w:rsidP="00D943B4">
            <w:pPr>
              <w:rPr>
                <w:rFonts w:ascii="宋体" w:hAnsi="宋体"/>
                <w:i/>
                <w:iCs/>
                <w:szCs w:val="21"/>
              </w:rPr>
            </w:pPr>
            <w:r w:rsidRPr="00521A29">
              <w:rPr>
                <w:rFonts w:ascii="宋体" w:hAnsi="宋体" w:hint="eastAsia"/>
                <w:i/>
                <w:iCs/>
                <w:szCs w:val="21"/>
              </w:rPr>
              <w:t>(对收到的样品基本情况作简单表述，如：样品的形状、完好程度、附件配件等。)</w:t>
            </w:r>
          </w:p>
        </w:tc>
      </w:tr>
      <w:tr w:rsidR="0074503E" w:rsidRPr="00521A29" w:rsidTr="00D943B4">
        <w:trPr>
          <w:cantSplit/>
          <w:trHeight w:val="907"/>
        </w:trPr>
        <w:tc>
          <w:tcPr>
            <w:tcW w:w="1368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检验依据</w:t>
            </w:r>
          </w:p>
        </w:tc>
        <w:tc>
          <w:tcPr>
            <w:tcW w:w="8096" w:type="dxa"/>
            <w:gridSpan w:val="3"/>
            <w:vAlign w:val="center"/>
          </w:tcPr>
          <w:p w:rsidR="0074503E" w:rsidRPr="00521A29" w:rsidRDefault="00B151B3" w:rsidP="004E42EB">
            <w:pPr>
              <w:jc w:val="center"/>
              <w:rPr>
                <w:rFonts w:ascii="宋体" w:hAnsi="宋体"/>
                <w:i/>
                <w:iCs/>
                <w:szCs w:val="21"/>
              </w:rPr>
            </w:pPr>
            <w:r w:rsidRPr="00521A29">
              <w:rPr>
                <w:rFonts w:ascii="宋体" w:hAnsi="宋体" w:hint="eastAsia"/>
                <w:i/>
                <w:iCs/>
                <w:szCs w:val="21"/>
              </w:rPr>
              <w:t>轻小型起重运输设备产品生产许可证实施细则（二）（调度绞车产品部分）</w:t>
            </w:r>
            <w:r w:rsidR="0074503E" w:rsidRPr="00521A29">
              <w:rPr>
                <w:rFonts w:ascii="宋体" w:hAnsi="宋体" w:hint="eastAsia"/>
                <w:i/>
                <w:iCs/>
                <w:szCs w:val="21"/>
              </w:rPr>
              <w:t>规定的产品检验依据</w:t>
            </w:r>
          </w:p>
        </w:tc>
      </w:tr>
      <w:tr w:rsidR="0074503E" w:rsidRPr="00521A29" w:rsidTr="00D943B4">
        <w:trPr>
          <w:trHeight w:val="2277"/>
        </w:trPr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检验结论</w:t>
            </w:r>
          </w:p>
        </w:tc>
        <w:tc>
          <w:tcPr>
            <w:tcW w:w="8096" w:type="dxa"/>
            <w:gridSpan w:val="3"/>
            <w:tcBorders>
              <w:bottom w:val="single" w:sz="4" w:space="0" w:color="auto"/>
            </w:tcBorders>
            <w:vAlign w:val="center"/>
          </w:tcPr>
          <w:p w:rsidR="0074503E" w:rsidRPr="00521A29" w:rsidRDefault="0074503E" w:rsidP="00521A29">
            <w:pPr>
              <w:pStyle w:val="aa"/>
              <w:ind w:firstLineChars="200" w:firstLine="420"/>
            </w:pPr>
            <w:r w:rsidRPr="00521A29">
              <w:rPr>
                <w:rFonts w:hint="eastAsia"/>
              </w:rPr>
              <w:t>(按照</w:t>
            </w:r>
            <w:r w:rsidRPr="00521A29">
              <w:t>GB/T15113-2005</w:t>
            </w:r>
            <w:r w:rsidRPr="00521A29">
              <w:rPr>
                <w:rFonts w:hint="eastAsia"/>
              </w:rPr>
              <w:t>、</w:t>
            </w:r>
            <w:r w:rsidRPr="00521A29">
              <w:t>GB20180-2006</w:t>
            </w:r>
            <w:r w:rsidRPr="00521A29">
              <w:rPr>
                <w:rFonts w:hint="eastAsia"/>
              </w:rPr>
              <w:t>标准及《</w:t>
            </w:r>
            <w:r w:rsidR="004E42EB" w:rsidRPr="00521A29">
              <w:rPr>
                <w:rFonts w:hint="eastAsia"/>
              </w:rPr>
              <w:t>轻小型起重运输设备产品生产许可证实施细则（二）（调度绞车产品部分）</w:t>
            </w:r>
            <w:r w:rsidRPr="00521A29">
              <w:rPr>
                <w:rFonts w:hint="eastAsia"/>
              </w:rPr>
              <w:t>》，对调度绞车产品进行检验，检验结果A项╳╳项，合格╳╳项，不合格╳╳项；B项╳╳项，合格╳╳项，不合格╳╳项，判定该样品为合格/不合格。)</w:t>
            </w:r>
          </w:p>
          <w:p w:rsidR="0074503E" w:rsidRPr="00521A29" w:rsidRDefault="0074503E" w:rsidP="00D943B4">
            <w:pPr>
              <w:rPr>
                <w:rFonts w:ascii="宋体" w:hAnsi="宋体"/>
                <w:i/>
                <w:iCs/>
                <w:szCs w:val="21"/>
              </w:rPr>
            </w:pPr>
          </w:p>
          <w:p w:rsidR="0074503E" w:rsidRPr="00521A29" w:rsidRDefault="0074503E" w:rsidP="00521A29">
            <w:pPr>
              <w:ind w:firstLineChars="1650" w:firstLine="3465"/>
              <w:rPr>
                <w:rFonts w:ascii="宋体" w:hAnsi="宋体"/>
                <w:i/>
                <w:iCs/>
                <w:szCs w:val="21"/>
              </w:rPr>
            </w:pPr>
            <w:r w:rsidRPr="00521A29">
              <w:rPr>
                <w:rFonts w:ascii="宋体" w:hAnsi="宋体" w:hint="eastAsia"/>
                <w:iCs/>
                <w:szCs w:val="21"/>
              </w:rPr>
              <w:t xml:space="preserve"> 检验单位</w:t>
            </w:r>
            <w:r w:rsidRPr="00521A29">
              <w:rPr>
                <w:rFonts w:ascii="宋体" w:hAnsi="宋体" w:hint="eastAsia"/>
                <w:i/>
                <w:iCs/>
                <w:szCs w:val="21"/>
              </w:rPr>
              <w:t>（公章或检验报告专用章）</w:t>
            </w:r>
          </w:p>
          <w:p w:rsidR="0074503E" w:rsidRPr="00521A29" w:rsidRDefault="0074503E" w:rsidP="00521A29">
            <w:pPr>
              <w:spacing w:afterLines="50" w:after="120"/>
              <w:ind w:firstLineChars="1700" w:firstLine="3570"/>
              <w:rPr>
                <w:rFonts w:ascii="宋体" w:hAnsi="宋体"/>
                <w:i/>
                <w:iCs/>
                <w:szCs w:val="21"/>
              </w:rPr>
            </w:pPr>
            <w:r w:rsidRPr="00521A29">
              <w:rPr>
                <w:rFonts w:ascii="宋体" w:hAnsi="宋体" w:hint="eastAsia"/>
                <w:iCs/>
                <w:szCs w:val="21"/>
              </w:rPr>
              <w:t>签发日期：       年   月   日</w:t>
            </w:r>
          </w:p>
        </w:tc>
      </w:tr>
      <w:tr w:rsidR="0074503E" w:rsidRPr="00521A29" w:rsidTr="00D943B4">
        <w:trPr>
          <w:trHeight w:val="1117"/>
        </w:trPr>
        <w:tc>
          <w:tcPr>
            <w:tcW w:w="1368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8096" w:type="dxa"/>
            <w:gridSpan w:val="3"/>
            <w:vAlign w:val="center"/>
          </w:tcPr>
          <w:p w:rsidR="0074503E" w:rsidRPr="00521A29" w:rsidRDefault="0074503E" w:rsidP="00D943B4">
            <w:pPr>
              <w:rPr>
                <w:rFonts w:ascii="宋体" w:hAnsi="宋体"/>
                <w:i/>
                <w:iCs/>
                <w:szCs w:val="21"/>
              </w:rPr>
            </w:pPr>
            <w:r w:rsidRPr="00521A29">
              <w:rPr>
                <w:rFonts w:ascii="宋体" w:hAnsi="宋体" w:hint="eastAsia"/>
                <w:i/>
                <w:iCs/>
                <w:szCs w:val="21"/>
              </w:rPr>
              <w:t>/</w:t>
            </w:r>
          </w:p>
        </w:tc>
      </w:tr>
    </w:tbl>
    <w:p w:rsidR="0074503E" w:rsidRPr="00521A29" w:rsidRDefault="0074503E" w:rsidP="00521A29">
      <w:pPr>
        <w:spacing w:beforeLines="100" w:before="240"/>
        <w:rPr>
          <w:szCs w:val="21"/>
        </w:rPr>
      </w:pPr>
      <w:r w:rsidRPr="00521A29">
        <w:rPr>
          <w:rFonts w:hint="eastAsia"/>
          <w:szCs w:val="21"/>
        </w:rPr>
        <w:t>批准：审核：主检：</w:t>
      </w:r>
    </w:p>
    <w:p w:rsidR="0074503E" w:rsidRPr="00521A29" w:rsidRDefault="0074503E" w:rsidP="00521A29">
      <w:pPr>
        <w:spacing w:beforeLines="100" w:before="240"/>
        <w:jc w:val="center"/>
        <w:rPr>
          <w:rFonts w:ascii="宋体"/>
          <w:spacing w:val="20"/>
          <w:sz w:val="36"/>
        </w:rPr>
      </w:pPr>
      <w:r w:rsidRPr="00521A29">
        <w:rPr>
          <w:szCs w:val="21"/>
        </w:rPr>
        <w:br w:type="page"/>
      </w:r>
      <w:r w:rsidRPr="00521A29">
        <w:rPr>
          <w:rFonts w:hint="eastAsia"/>
          <w:i/>
          <w:iCs/>
          <w:sz w:val="32"/>
          <w:szCs w:val="32"/>
        </w:rPr>
        <w:t>××</w:t>
      </w:r>
      <w:r w:rsidRPr="00521A29">
        <w:rPr>
          <w:rFonts w:hint="eastAsia"/>
          <w:sz w:val="32"/>
          <w:szCs w:val="32"/>
        </w:rPr>
        <w:t>质量监督检验中心</w:t>
      </w:r>
    </w:p>
    <w:p w:rsidR="0074503E" w:rsidRPr="00521A29" w:rsidRDefault="0074503E" w:rsidP="0074503E">
      <w:pPr>
        <w:jc w:val="center"/>
        <w:rPr>
          <w:color w:val="FF0000"/>
          <w:sz w:val="32"/>
          <w:szCs w:val="32"/>
        </w:rPr>
      </w:pPr>
      <w:r w:rsidRPr="00521A29">
        <w:rPr>
          <w:rFonts w:hint="eastAsia"/>
          <w:sz w:val="32"/>
          <w:szCs w:val="32"/>
        </w:rPr>
        <w:t>检验报告附件</w:t>
      </w:r>
    </w:p>
    <w:p w:rsidR="0074503E" w:rsidRPr="00521A29" w:rsidRDefault="0074503E" w:rsidP="0074503E">
      <w:pPr>
        <w:jc w:val="center"/>
        <w:rPr>
          <w:szCs w:val="21"/>
        </w:rPr>
      </w:pPr>
      <w:r w:rsidRPr="00521A29">
        <w:rPr>
          <w:rFonts w:hint="eastAsia"/>
          <w:szCs w:val="21"/>
        </w:rPr>
        <w:t>报告编号：</w:t>
      </w:r>
      <w:r w:rsidRPr="00521A29">
        <w:rPr>
          <w:rFonts w:hint="eastAsia"/>
          <w:i/>
          <w:szCs w:val="21"/>
        </w:rPr>
        <w:t>××</w:t>
      </w:r>
      <w:r w:rsidRPr="00521A29">
        <w:rPr>
          <w:rFonts w:hint="eastAsia"/>
          <w:szCs w:val="21"/>
        </w:rPr>
        <w:t>共</w:t>
      </w:r>
      <w:r w:rsidRPr="00521A29">
        <w:rPr>
          <w:rFonts w:hint="eastAsia"/>
          <w:i/>
          <w:szCs w:val="21"/>
        </w:rPr>
        <w:t>×</w:t>
      </w:r>
      <w:r w:rsidRPr="00521A29">
        <w:rPr>
          <w:rFonts w:hint="eastAsia"/>
          <w:szCs w:val="21"/>
        </w:rPr>
        <w:t>页第</w:t>
      </w:r>
      <w:r w:rsidRPr="00521A29">
        <w:rPr>
          <w:rFonts w:hint="eastAsia"/>
          <w:i/>
          <w:szCs w:val="21"/>
        </w:rPr>
        <w:t>×</w:t>
      </w:r>
      <w:r w:rsidRPr="00521A29">
        <w:rPr>
          <w:rFonts w:hint="eastAsia"/>
          <w:szCs w:val="21"/>
        </w:rPr>
        <w:t>页</w:t>
      </w:r>
    </w:p>
    <w:p w:rsidR="0074503E" w:rsidRPr="00521A29" w:rsidRDefault="0074503E" w:rsidP="00521A29">
      <w:pPr>
        <w:spacing w:beforeLines="100" w:before="240"/>
        <w:jc w:val="center"/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1327"/>
        <w:gridCol w:w="1326"/>
        <w:gridCol w:w="1327"/>
        <w:gridCol w:w="1326"/>
        <w:gridCol w:w="1327"/>
        <w:gridCol w:w="1327"/>
      </w:tblGrid>
      <w:tr w:rsidR="0074503E" w:rsidRPr="00521A29" w:rsidTr="00A50017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序号</w:t>
            </w: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检验项目</w:t>
            </w: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单位</w:t>
            </w: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质量指标</w:t>
            </w: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实测</w:t>
            </w: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结论</w:t>
            </w: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备注</w:t>
            </w:r>
          </w:p>
        </w:tc>
      </w:tr>
      <w:tr w:rsidR="0074503E" w:rsidRPr="00521A29" w:rsidTr="00A50017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A50017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A50017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A50017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A50017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D943B4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D943B4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D943B4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D943B4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D943B4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D943B4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A50017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A50017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D943B4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D943B4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D943B4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A50017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A50017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  <w:tr w:rsidR="0074503E" w:rsidRPr="00521A29" w:rsidTr="00A50017">
        <w:trPr>
          <w:trHeight w:val="567"/>
        </w:trPr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74503E" w:rsidRPr="00521A29" w:rsidRDefault="0074503E" w:rsidP="00521A29">
            <w:pPr>
              <w:spacing w:beforeLines="100" w:before="240"/>
              <w:rPr>
                <w:sz w:val="28"/>
                <w:szCs w:val="28"/>
              </w:rPr>
            </w:pPr>
          </w:p>
        </w:tc>
      </w:tr>
    </w:tbl>
    <w:p w:rsidR="0074503E" w:rsidRPr="00521A29" w:rsidRDefault="0074503E" w:rsidP="0074503E">
      <w:pPr>
        <w:jc w:val="center"/>
        <w:rPr>
          <w:rFonts w:ascii="宋体" w:hAnsi="宋体"/>
          <w:i/>
          <w:iCs/>
          <w:color w:val="000000"/>
          <w:sz w:val="32"/>
          <w:szCs w:val="32"/>
        </w:rPr>
      </w:pPr>
      <w:r w:rsidRPr="00521A29">
        <w:rPr>
          <w:rFonts w:hint="eastAsia"/>
          <w:szCs w:val="21"/>
        </w:rPr>
        <w:t>复核：检验：</w:t>
      </w:r>
    </w:p>
    <w:p w:rsidR="0074503E" w:rsidRPr="00521A29" w:rsidRDefault="0074503E" w:rsidP="00521A29">
      <w:pPr>
        <w:pStyle w:val="3"/>
        <w:ind w:left="1971" w:hangingChars="657" w:hanging="1971"/>
        <w:rPr>
          <w:rFonts w:ascii="宋体" w:hAnsi="宋体"/>
          <w:b w:val="0"/>
          <w:sz w:val="24"/>
          <w:szCs w:val="24"/>
        </w:rPr>
      </w:pPr>
      <w:r w:rsidRPr="00521A29">
        <w:rPr>
          <w:rFonts w:ascii="宋体" w:hAnsi="宋体"/>
          <w:b w:val="0"/>
          <w:color w:val="000000"/>
        </w:rPr>
        <w:br w:type="page"/>
      </w:r>
      <w:bookmarkStart w:id="37" w:name="_Toc462924378"/>
      <w:r w:rsidRPr="00521A29">
        <w:rPr>
          <w:rFonts w:hint="eastAsia"/>
          <w:b w:val="0"/>
          <w:color w:val="000000"/>
        </w:rPr>
        <w:t>附件</w:t>
      </w:r>
      <w:r w:rsidRPr="00521A29">
        <w:rPr>
          <w:rFonts w:hint="eastAsia"/>
          <w:b w:val="0"/>
          <w:color w:val="000000"/>
        </w:rPr>
        <w:t>6</w:t>
      </w:r>
      <w:r w:rsidRPr="00521A29">
        <w:rPr>
          <w:b w:val="0"/>
          <w:color w:val="000000"/>
        </w:rPr>
        <w:br w:type="textWrapping" w:clear="all"/>
      </w:r>
      <w:r w:rsidRPr="00521A29">
        <w:rPr>
          <w:rFonts w:ascii="宋体" w:hAnsi="宋体" w:hint="eastAsia"/>
          <w:b w:val="0"/>
          <w:bCs w:val="0"/>
          <w:szCs w:val="30"/>
        </w:rPr>
        <w:t>本</w:t>
      </w:r>
      <w:r w:rsidRPr="00521A29">
        <w:rPr>
          <w:rFonts w:ascii="宋体" w:hAnsi="宋体" w:hint="eastAsia"/>
          <w:b w:val="0"/>
          <w:szCs w:val="24"/>
        </w:rPr>
        <w:t>实施细则</w:t>
      </w:r>
      <w:r w:rsidRPr="00521A29">
        <w:rPr>
          <w:rFonts w:ascii="宋体" w:hAnsi="宋体" w:hint="eastAsia"/>
          <w:b w:val="0"/>
          <w:bCs w:val="0"/>
          <w:szCs w:val="30"/>
        </w:rPr>
        <w:t>与旧版细则主要内容对比表</w:t>
      </w:r>
      <w:bookmarkEnd w:id="37"/>
    </w:p>
    <w:p w:rsidR="0074503E" w:rsidRPr="00521A29" w:rsidRDefault="0074503E" w:rsidP="0074503E">
      <w:pPr>
        <w:jc w:val="center"/>
        <w:rPr>
          <w:sz w:val="28"/>
          <w:szCs w:val="28"/>
        </w:rPr>
      </w:pPr>
      <w:r w:rsidRPr="00521A29">
        <w:rPr>
          <w:rFonts w:hint="eastAsia"/>
          <w:sz w:val="28"/>
          <w:szCs w:val="28"/>
        </w:rPr>
        <w:t>产品单元、产品品种变化对比表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3410"/>
        <w:gridCol w:w="1699"/>
        <w:gridCol w:w="1896"/>
        <w:gridCol w:w="1343"/>
      </w:tblGrid>
      <w:tr w:rsidR="0074503E" w:rsidRPr="00521A29" w:rsidTr="00D943B4">
        <w:trPr>
          <w:trHeight w:val="447"/>
          <w:jc w:val="center"/>
        </w:trPr>
        <w:tc>
          <w:tcPr>
            <w:tcW w:w="684" w:type="dxa"/>
            <w:vMerge w:val="restart"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序号</w:t>
            </w:r>
          </w:p>
        </w:tc>
        <w:tc>
          <w:tcPr>
            <w:tcW w:w="3410" w:type="dxa"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新版</w:t>
            </w:r>
          </w:p>
        </w:tc>
        <w:tc>
          <w:tcPr>
            <w:tcW w:w="3595" w:type="dxa"/>
            <w:gridSpan w:val="2"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旧版</w:t>
            </w:r>
          </w:p>
        </w:tc>
        <w:tc>
          <w:tcPr>
            <w:tcW w:w="1343" w:type="dxa"/>
            <w:vMerge w:val="restart"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说明</w:t>
            </w:r>
          </w:p>
        </w:tc>
      </w:tr>
      <w:tr w:rsidR="0074503E" w:rsidRPr="00521A29" w:rsidTr="00D943B4">
        <w:trPr>
          <w:trHeight w:val="447"/>
          <w:jc w:val="center"/>
        </w:trPr>
        <w:tc>
          <w:tcPr>
            <w:tcW w:w="684" w:type="dxa"/>
            <w:vMerge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</w:p>
        </w:tc>
        <w:tc>
          <w:tcPr>
            <w:tcW w:w="3410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hint="eastAsia"/>
                <w:szCs w:val="21"/>
              </w:rPr>
              <w:t>产品单元</w:t>
            </w:r>
          </w:p>
        </w:tc>
        <w:tc>
          <w:tcPr>
            <w:tcW w:w="1699" w:type="dxa"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产品单元</w:t>
            </w:r>
          </w:p>
        </w:tc>
        <w:tc>
          <w:tcPr>
            <w:tcW w:w="1896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hint="eastAsia"/>
                <w:szCs w:val="21"/>
              </w:rPr>
              <w:t>产品品种</w:t>
            </w:r>
          </w:p>
        </w:tc>
        <w:tc>
          <w:tcPr>
            <w:tcW w:w="1343" w:type="dxa"/>
            <w:vMerge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</w:p>
        </w:tc>
      </w:tr>
      <w:tr w:rsidR="0074503E" w:rsidRPr="00521A29" w:rsidTr="00D943B4">
        <w:trPr>
          <w:trHeight w:val="709"/>
          <w:jc w:val="center"/>
        </w:trPr>
        <w:tc>
          <w:tcPr>
            <w:tcW w:w="684" w:type="dxa"/>
            <w:vMerge w:val="restart"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  <w:r w:rsidRPr="00521A29">
              <w:rPr>
                <w:rFonts w:hint="eastAsia"/>
                <w:szCs w:val="21"/>
              </w:rPr>
              <w:t>1</w:t>
            </w:r>
          </w:p>
        </w:tc>
        <w:tc>
          <w:tcPr>
            <w:tcW w:w="3410" w:type="dxa"/>
            <w:vMerge w:val="restart"/>
            <w:vAlign w:val="center"/>
          </w:tcPr>
          <w:p w:rsidR="0074503E" w:rsidRPr="00521A29" w:rsidRDefault="0074503E" w:rsidP="00A50017">
            <w:pPr>
              <w:pStyle w:val="ab"/>
              <w:rPr>
                <w:szCs w:val="21"/>
              </w:rPr>
            </w:pPr>
            <w:r w:rsidRPr="00521A29">
              <w:rPr>
                <w:rFonts w:ascii="宋体" w:hAnsi="宋体" w:cs="宋体" w:hint="eastAsia"/>
                <w:szCs w:val="21"/>
              </w:rPr>
              <w:t xml:space="preserve">调度绞车 </w:t>
            </w:r>
            <w:r w:rsidRPr="00521A29">
              <w:rPr>
                <w:rFonts w:ascii="宋体" w:hAnsi="宋体" w:hint="eastAsia"/>
                <w:kern w:val="0"/>
                <w:szCs w:val="21"/>
              </w:rPr>
              <w:t>≤外层钢丝绳最大静张力</w:t>
            </w:r>
          </w:p>
        </w:tc>
        <w:tc>
          <w:tcPr>
            <w:tcW w:w="1699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cs="宋体" w:hint="eastAsia"/>
                <w:szCs w:val="21"/>
              </w:rPr>
              <w:t>调度绞车</w:t>
            </w:r>
          </w:p>
        </w:tc>
        <w:tc>
          <w:tcPr>
            <w:tcW w:w="1896" w:type="dxa"/>
            <w:vAlign w:val="center"/>
          </w:tcPr>
          <w:p w:rsidR="0074503E" w:rsidRPr="00521A29" w:rsidRDefault="0074503E" w:rsidP="00A50017">
            <w:pPr>
              <w:pStyle w:val="ab"/>
              <w:spacing w:before="120" w:line="320" w:lineRule="exact"/>
              <w:rPr>
                <w:szCs w:val="21"/>
              </w:rPr>
            </w:pPr>
            <w:r w:rsidRPr="00521A29">
              <w:rPr>
                <w:rFonts w:ascii="宋体" w:hAnsi="宋体" w:cs="宋体" w:hint="eastAsia"/>
                <w:szCs w:val="21"/>
              </w:rPr>
              <w:t xml:space="preserve">调度绞车 </w:t>
            </w:r>
            <w:r w:rsidRPr="00521A29">
              <w:rPr>
                <w:rFonts w:ascii="宋体" w:hAnsi="宋体" w:hint="eastAsia"/>
                <w:kern w:val="0"/>
                <w:szCs w:val="21"/>
              </w:rPr>
              <w:t>≤10KN</w:t>
            </w:r>
          </w:p>
        </w:tc>
        <w:tc>
          <w:tcPr>
            <w:tcW w:w="1343" w:type="dxa"/>
            <w:vMerge w:val="restart"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</w:p>
        </w:tc>
      </w:tr>
      <w:tr w:rsidR="0074503E" w:rsidRPr="00521A29" w:rsidTr="00D943B4">
        <w:trPr>
          <w:trHeight w:val="708"/>
          <w:jc w:val="center"/>
        </w:trPr>
        <w:tc>
          <w:tcPr>
            <w:tcW w:w="684" w:type="dxa"/>
            <w:vMerge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</w:p>
        </w:tc>
        <w:tc>
          <w:tcPr>
            <w:tcW w:w="3410" w:type="dxa"/>
            <w:vMerge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szCs w:val="21"/>
              </w:rPr>
            </w:pPr>
            <w:r w:rsidRPr="00521A29">
              <w:rPr>
                <w:rFonts w:ascii="宋体" w:hAnsi="宋体" w:cs="宋体" w:hint="eastAsia"/>
                <w:szCs w:val="21"/>
              </w:rPr>
              <w:t>调度绞车</w:t>
            </w:r>
          </w:p>
        </w:tc>
        <w:tc>
          <w:tcPr>
            <w:tcW w:w="1896" w:type="dxa"/>
            <w:vAlign w:val="center"/>
          </w:tcPr>
          <w:p w:rsidR="0074503E" w:rsidRPr="00521A29" w:rsidRDefault="0074503E" w:rsidP="00A50017">
            <w:pPr>
              <w:pStyle w:val="ab"/>
              <w:spacing w:before="120" w:line="320" w:lineRule="exact"/>
              <w:rPr>
                <w:szCs w:val="21"/>
              </w:rPr>
            </w:pPr>
            <w:r w:rsidRPr="00521A29">
              <w:rPr>
                <w:rFonts w:ascii="宋体" w:hAnsi="宋体" w:cs="宋体" w:hint="eastAsia"/>
                <w:szCs w:val="21"/>
              </w:rPr>
              <w:t xml:space="preserve">10KN＜调度绞车 </w:t>
            </w:r>
            <w:r w:rsidRPr="00521A29">
              <w:rPr>
                <w:rFonts w:ascii="宋体" w:hAnsi="宋体" w:hint="eastAsia"/>
                <w:kern w:val="0"/>
                <w:szCs w:val="21"/>
              </w:rPr>
              <w:t>≤40KN</w:t>
            </w:r>
          </w:p>
        </w:tc>
        <w:tc>
          <w:tcPr>
            <w:tcW w:w="1343" w:type="dxa"/>
            <w:vMerge/>
            <w:vAlign w:val="center"/>
          </w:tcPr>
          <w:p w:rsidR="0074503E" w:rsidRPr="00521A29" w:rsidRDefault="0074503E" w:rsidP="00D943B4">
            <w:pPr>
              <w:jc w:val="center"/>
              <w:rPr>
                <w:szCs w:val="21"/>
              </w:rPr>
            </w:pPr>
          </w:p>
        </w:tc>
      </w:tr>
    </w:tbl>
    <w:p w:rsidR="0074503E" w:rsidRPr="00521A29" w:rsidRDefault="0074503E" w:rsidP="0074503E">
      <w:pPr>
        <w:rPr>
          <w:rFonts w:ascii="宋体" w:hAnsi="宋体"/>
          <w:kern w:val="0"/>
        </w:rPr>
      </w:pPr>
      <w:r w:rsidRPr="00521A29">
        <w:rPr>
          <w:rFonts w:hint="eastAsia"/>
          <w:szCs w:val="21"/>
        </w:rPr>
        <w:t>注：</w:t>
      </w:r>
      <w:r w:rsidRPr="00521A29">
        <w:rPr>
          <w:rFonts w:ascii="宋体" w:hAnsi="宋体" w:hint="eastAsia"/>
          <w:kern w:val="0"/>
        </w:rPr>
        <w:t>本</w:t>
      </w:r>
      <w:r w:rsidRPr="00521A29">
        <w:rPr>
          <w:rFonts w:ascii="宋体" w:hAnsi="宋体" w:hint="eastAsia"/>
          <w:szCs w:val="24"/>
        </w:rPr>
        <w:t>实施细则</w:t>
      </w:r>
      <w:r w:rsidRPr="00521A29">
        <w:rPr>
          <w:rFonts w:ascii="宋体" w:hAnsi="宋体" w:hint="eastAsia"/>
          <w:kern w:val="0"/>
        </w:rPr>
        <w:t>新列入发证的产品，自国家</w:t>
      </w:r>
      <w:r w:rsidR="00DA75FC" w:rsidRPr="00521A29">
        <w:rPr>
          <w:rFonts w:ascii="宋体" w:hAnsi="宋体" w:hint="eastAsia"/>
          <w:kern w:val="0"/>
        </w:rPr>
        <w:t>质量监督检验检疫</w:t>
      </w:r>
      <w:r w:rsidRPr="00521A29">
        <w:rPr>
          <w:rFonts w:ascii="宋体" w:hAnsi="宋体" w:hint="eastAsia"/>
          <w:kern w:val="0"/>
        </w:rPr>
        <w:t>总局发布无证查处公告之日起按照有关规定予以查处。</w:t>
      </w:r>
    </w:p>
    <w:p w:rsidR="0074503E" w:rsidRPr="00521A29" w:rsidRDefault="0074503E" w:rsidP="0074503E">
      <w:pPr>
        <w:rPr>
          <w:szCs w:val="21"/>
        </w:rPr>
      </w:pPr>
    </w:p>
    <w:p w:rsidR="0074503E" w:rsidRPr="00521A29" w:rsidRDefault="0074503E" w:rsidP="0074503E">
      <w:pPr>
        <w:jc w:val="center"/>
        <w:rPr>
          <w:color w:val="000000"/>
          <w:sz w:val="28"/>
          <w:szCs w:val="28"/>
        </w:rPr>
      </w:pPr>
    </w:p>
    <w:p w:rsidR="0074503E" w:rsidRPr="00521A29" w:rsidRDefault="0074503E" w:rsidP="0074503E">
      <w:pPr>
        <w:jc w:val="center"/>
        <w:rPr>
          <w:color w:val="000000"/>
          <w:sz w:val="28"/>
          <w:szCs w:val="28"/>
        </w:rPr>
      </w:pPr>
      <w:r w:rsidRPr="00521A29">
        <w:rPr>
          <w:rFonts w:hint="eastAsia"/>
          <w:color w:val="000000"/>
          <w:sz w:val="28"/>
          <w:szCs w:val="28"/>
        </w:rPr>
        <w:t>产品标准变化对比表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1707"/>
        <w:gridCol w:w="2535"/>
        <w:gridCol w:w="2682"/>
        <w:gridCol w:w="1654"/>
      </w:tblGrid>
      <w:tr w:rsidR="0074503E" w:rsidRPr="00521A29" w:rsidTr="00D943B4">
        <w:trPr>
          <w:trHeight w:val="47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3E" w:rsidRPr="00521A29" w:rsidRDefault="0074503E" w:rsidP="00D943B4">
            <w:pPr>
              <w:jc w:val="center"/>
              <w:rPr>
                <w:color w:val="000000"/>
                <w:szCs w:val="21"/>
              </w:rPr>
            </w:pPr>
            <w:r w:rsidRPr="00521A29">
              <w:rPr>
                <w:rFonts w:hint="eastAsia"/>
                <w:color w:val="000000"/>
                <w:szCs w:val="21"/>
              </w:rPr>
              <w:t>序号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3E" w:rsidRPr="00521A29" w:rsidRDefault="0074503E" w:rsidP="00D943B4">
            <w:pPr>
              <w:jc w:val="center"/>
              <w:rPr>
                <w:color w:val="000000"/>
                <w:szCs w:val="21"/>
              </w:rPr>
            </w:pPr>
            <w:r w:rsidRPr="00521A29">
              <w:rPr>
                <w:rFonts w:hint="eastAsia"/>
                <w:color w:val="000000"/>
                <w:szCs w:val="21"/>
              </w:rPr>
              <w:t>产品单元（新版）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3E" w:rsidRPr="00521A29" w:rsidRDefault="0074503E" w:rsidP="00D943B4">
            <w:pPr>
              <w:jc w:val="center"/>
              <w:rPr>
                <w:color w:val="000000"/>
                <w:szCs w:val="21"/>
              </w:rPr>
            </w:pPr>
            <w:r w:rsidRPr="00521A29">
              <w:rPr>
                <w:rFonts w:hint="eastAsia"/>
                <w:color w:val="000000"/>
                <w:szCs w:val="21"/>
              </w:rPr>
              <w:t>产品标准（新版）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3E" w:rsidRPr="00521A29" w:rsidRDefault="0074503E" w:rsidP="00D943B4">
            <w:pPr>
              <w:jc w:val="center"/>
              <w:rPr>
                <w:color w:val="000000"/>
                <w:szCs w:val="21"/>
              </w:rPr>
            </w:pPr>
            <w:r w:rsidRPr="00521A29">
              <w:rPr>
                <w:rFonts w:hint="eastAsia"/>
                <w:color w:val="000000"/>
                <w:szCs w:val="21"/>
              </w:rPr>
              <w:t>产品标准（旧版）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3E" w:rsidRPr="00521A29" w:rsidRDefault="0074503E" w:rsidP="00D943B4">
            <w:pPr>
              <w:jc w:val="center"/>
              <w:rPr>
                <w:color w:val="000000"/>
                <w:szCs w:val="21"/>
              </w:rPr>
            </w:pPr>
            <w:r w:rsidRPr="00521A29">
              <w:rPr>
                <w:rFonts w:hint="eastAsia"/>
                <w:color w:val="000000"/>
                <w:szCs w:val="21"/>
              </w:rPr>
              <w:t>说明</w:t>
            </w:r>
          </w:p>
        </w:tc>
      </w:tr>
      <w:tr w:rsidR="0074503E" w:rsidRPr="00521A29" w:rsidTr="00D943B4">
        <w:trPr>
          <w:trHeight w:val="836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3E" w:rsidRPr="00521A29" w:rsidRDefault="0074503E" w:rsidP="00A50017">
            <w:pPr>
              <w:pStyle w:val="ab"/>
              <w:spacing w:before="120" w:line="320" w:lineRule="exact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cs="宋体" w:hint="eastAsia"/>
                <w:szCs w:val="21"/>
              </w:rPr>
              <w:t xml:space="preserve">调度绞车 </w:t>
            </w:r>
            <w:r w:rsidRPr="00521A29">
              <w:rPr>
                <w:rFonts w:ascii="宋体" w:hAnsi="宋体" w:hint="eastAsia"/>
                <w:kern w:val="0"/>
                <w:szCs w:val="21"/>
              </w:rPr>
              <w:t>≤外层钢丝绳最大静张力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/>
              </w:rPr>
              <w:t>GB/T 15113</w:t>
            </w:r>
            <w:r w:rsidRPr="00521A29">
              <w:rPr>
                <w:rFonts w:ascii="宋体" w:hAnsi="宋体" w:hint="eastAsia"/>
              </w:rPr>
              <w:t>-</w:t>
            </w:r>
            <w:r w:rsidRPr="00521A29">
              <w:rPr>
                <w:rFonts w:ascii="宋体" w:hAnsi="宋体"/>
              </w:rPr>
              <w:t>2005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3E" w:rsidRPr="00521A29" w:rsidRDefault="0074503E" w:rsidP="00D943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21A29">
              <w:rPr>
                <w:rFonts w:ascii="宋体" w:hAnsi="宋体" w:hint="eastAsia"/>
                <w:color w:val="000000"/>
                <w:szCs w:val="21"/>
              </w:rPr>
              <w:t>无变化</w:t>
            </w:r>
          </w:p>
        </w:tc>
      </w:tr>
    </w:tbl>
    <w:p w:rsidR="0074503E" w:rsidRPr="00521A29" w:rsidRDefault="0074503E" w:rsidP="0074503E">
      <w:pPr>
        <w:rPr>
          <w:color w:val="000000"/>
          <w:szCs w:val="21"/>
        </w:rPr>
      </w:pPr>
    </w:p>
    <w:p w:rsidR="00572C57" w:rsidRPr="00521A29" w:rsidRDefault="00572C57"/>
    <w:sectPr w:rsidR="00572C57" w:rsidRPr="00521A29" w:rsidSect="00D943B4">
      <w:pgSz w:w="11906" w:h="16838"/>
      <w:pgMar w:top="1418" w:right="1418" w:bottom="1418" w:left="141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1F2" w:rsidRDefault="009631F2" w:rsidP="00DA75FC">
      <w:r>
        <w:separator/>
      </w:r>
    </w:p>
  </w:endnote>
  <w:endnote w:type="continuationSeparator" w:id="0">
    <w:p w:rsidR="009631F2" w:rsidRDefault="009631F2" w:rsidP="00DA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S+Sans+Serif">
    <w:altName w:val="黑体"/>
    <w:charset w:val="86"/>
    <w:family w:val="auto"/>
    <w:pitch w:val="default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AdobeHeitiStd-Regular">
    <w:altName w:val="方正仿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SSK-GBK1-02000016d-Identity-H">
    <w:altName w:val="黑体"/>
    <w:charset w:val="86"/>
    <w:family w:val="auto"/>
    <w:pitch w:val="default"/>
    <w:sig w:usb0="00000001" w:usb1="080E0000" w:usb2="00000010" w:usb3="00000000" w:csb0="00040000" w:csb1="00000000"/>
  </w:font>
  <w:font w:name="H-SS9-PK7482000016e-Identity-H">
    <w:altName w:val="黑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Default="007F133F">
    <w:pPr>
      <w:pStyle w:val="ab"/>
      <w:framePr w:h="0" w:wrap="around" w:vAnchor="text" w:hAnchor="margin" w:xAlign="center" w:y="1"/>
      <w:rPr>
        <w:rStyle w:val="a4"/>
      </w:rPr>
    </w:pPr>
    <w:r>
      <w:fldChar w:fldCharType="begin"/>
    </w:r>
    <w:r w:rsidR="00A50017">
      <w:rPr>
        <w:rStyle w:val="a4"/>
      </w:rPr>
      <w:instrText xml:space="preserve">PAGE  </w:instrText>
    </w:r>
    <w:r>
      <w:fldChar w:fldCharType="end"/>
    </w:r>
  </w:p>
  <w:p w:rsidR="00A50017" w:rsidRDefault="00A50017">
    <w:pPr>
      <w:pStyle w:val="ab"/>
      <w:ind w:firstLineChars="100" w:firstLine="210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Default="00A50017">
    <w:pPr>
      <w:pStyle w:val="ab"/>
      <w:wordWrap w:val="0"/>
      <w:jc w:val="right"/>
      <w:rPr>
        <w:sz w:val="2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Default="00A50017">
    <w:pPr>
      <w:pStyle w:val="ab"/>
      <w:wordWrap w:val="0"/>
      <w:jc w:val="right"/>
      <w:rPr>
        <w:sz w:val="21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Default="007F133F">
    <w:pPr>
      <w:pStyle w:val="ab"/>
      <w:ind w:firstLineChars="100" w:firstLine="210"/>
      <w:rPr>
        <w:sz w:val="21"/>
      </w:rPr>
    </w:pPr>
    <w:r>
      <w:rPr>
        <w:sz w:val="21"/>
      </w:rPr>
      <w:fldChar w:fldCharType="begin"/>
    </w:r>
    <w:r w:rsidR="00A50017">
      <w:rPr>
        <w:rStyle w:val="a4"/>
        <w:sz w:val="21"/>
      </w:rPr>
      <w:instrText xml:space="preserve"> PAGE </w:instrText>
    </w:r>
    <w:r>
      <w:rPr>
        <w:sz w:val="21"/>
      </w:rPr>
      <w:fldChar w:fldCharType="separate"/>
    </w:r>
    <w:r w:rsidR="00A50017">
      <w:rPr>
        <w:rStyle w:val="a4"/>
        <w:sz w:val="21"/>
      </w:rPr>
      <w:t>18</w:t>
    </w:r>
    <w:r>
      <w:rPr>
        <w:sz w:val="21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Default="007F133F">
    <w:pPr>
      <w:pStyle w:val="ab"/>
      <w:jc w:val="center"/>
      <w:rPr>
        <w:sz w:val="21"/>
      </w:rPr>
    </w:pPr>
    <w:r>
      <w:rPr>
        <w:sz w:val="21"/>
      </w:rPr>
      <w:fldChar w:fldCharType="begin"/>
    </w:r>
    <w:r w:rsidR="00A50017">
      <w:rPr>
        <w:rStyle w:val="a4"/>
        <w:sz w:val="21"/>
      </w:rPr>
      <w:instrText xml:space="preserve"> PAGE </w:instrText>
    </w:r>
    <w:r>
      <w:rPr>
        <w:sz w:val="21"/>
      </w:rPr>
      <w:fldChar w:fldCharType="separate"/>
    </w:r>
    <w:r w:rsidR="00370B10">
      <w:rPr>
        <w:rStyle w:val="a4"/>
        <w:noProof/>
        <w:sz w:val="21"/>
      </w:rPr>
      <w:t>19</w:t>
    </w:r>
    <w:r>
      <w:rPr>
        <w:sz w:val="21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Default="007F133F">
    <w:pPr>
      <w:pStyle w:val="ab"/>
      <w:ind w:firstLineChars="100" w:firstLine="210"/>
      <w:rPr>
        <w:sz w:val="21"/>
      </w:rPr>
    </w:pPr>
    <w:r>
      <w:rPr>
        <w:sz w:val="21"/>
      </w:rPr>
      <w:fldChar w:fldCharType="begin"/>
    </w:r>
    <w:r w:rsidR="00A50017">
      <w:rPr>
        <w:rStyle w:val="a4"/>
        <w:sz w:val="21"/>
      </w:rPr>
      <w:instrText xml:space="preserve"> PAGE </w:instrText>
    </w:r>
    <w:r>
      <w:rPr>
        <w:sz w:val="21"/>
      </w:rPr>
      <w:fldChar w:fldCharType="separate"/>
    </w:r>
    <w:r w:rsidR="00A50017">
      <w:rPr>
        <w:rStyle w:val="a4"/>
        <w:sz w:val="21"/>
      </w:rPr>
      <w:t>18</w:t>
    </w:r>
    <w:r>
      <w:rPr>
        <w:sz w:val="21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Default="007F133F">
    <w:pPr>
      <w:pStyle w:val="ab"/>
      <w:jc w:val="center"/>
      <w:rPr>
        <w:sz w:val="21"/>
      </w:rPr>
    </w:pPr>
    <w:r>
      <w:rPr>
        <w:sz w:val="21"/>
      </w:rPr>
      <w:fldChar w:fldCharType="begin"/>
    </w:r>
    <w:r w:rsidR="00A50017">
      <w:rPr>
        <w:rStyle w:val="a4"/>
        <w:sz w:val="21"/>
      </w:rPr>
      <w:instrText xml:space="preserve"> PAGE </w:instrText>
    </w:r>
    <w:r>
      <w:rPr>
        <w:sz w:val="21"/>
      </w:rPr>
      <w:fldChar w:fldCharType="separate"/>
    </w:r>
    <w:r w:rsidR="00370B10">
      <w:rPr>
        <w:rStyle w:val="a4"/>
        <w:noProof/>
        <w:sz w:val="21"/>
      </w:rPr>
      <w:t>20</w:t>
    </w:r>
    <w:r>
      <w:rPr>
        <w:sz w:val="21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Default="007F133F">
    <w:pPr>
      <w:pStyle w:val="ab"/>
      <w:ind w:firstLineChars="100" w:firstLine="210"/>
      <w:rPr>
        <w:sz w:val="21"/>
      </w:rPr>
    </w:pPr>
    <w:r>
      <w:rPr>
        <w:sz w:val="21"/>
      </w:rPr>
      <w:fldChar w:fldCharType="begin"/>
    </w:r>
    <w:r w:rsidR="00A50017">
      <w:rPr>
        <w:rStyle w:val="a4"/>
        <w:sz w:val="21"/>
      </w:rPr>
      <w:instrText xml:space="preserve"> PAGE </w:instrText>
    </w:r>
    <w:r>
      <w:rPr>
        <w:sz w:val="21"/>
      </w:rPr>
      <w:fldChar w:fldCharType="separate"/>
    </w:r>
    <w:r w:rsidR="00A50017">
      <w:rPr>
        <w:rStyle w:val="a4"/>
        <w:sz w:val="21"/>
      </w:rPr>
      <w:t>18</w:t>
    </w:r>
    <w:r>
      <w:rPr>
        <w:sz w:val="21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Default="007F133F">
    <w:pPr>
      <w:pStyle w:val="ab"/>
      <w:jc w:val="center"/>
      <w:rPr>
        <w:sz w:val="21"/>
      </w:rPr>
    </w:pPr>
    <w:r>
      <w:rPr>
        <w:sz w:val="21"/>
      </w:rPr>
      <w:fldChar w:fldCharType="begin"/>
    </w:r>
    <w:r w:rsidR="00A50017">
      <w:rPr>
        <w:rStyle w:val="a4"/>
        <w:sz w:val="21"/>
      </w:rPr>
      <w:instrText xml:space="preserve"> PAGE </w:instrText>
    </w:r>
    <w:r>
      <w:rPr>
        <w:sz w:val="21"/>
      </w:rPr>
      <w:fldChar w:fldCharType="separate"/>
    </w:r>
    <w:r w:rsidR="00370B10">
      <w:rPr>
        <w:rStyle w:val="a4"/>
        <w:noProof/>
        <w:sz w:val="21"/>
      </w:rPr>
      <w:t>33</w:t>
    </w:r>
    <w:r>
      <w:rPr>
        <w:sz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1F2" w:rsidRDefault="009631F2" w:rsidP="00DA75FC">
      <w:r>
        <w:separator/>
      </w:r>
    </w:p>
  </w:footnote>
  <w:footnote w:type="continuationSeparator" w:id="0">
    <w:p w:rsidR="009631F2" w:rsidRDefault="009631F2" w:rsidP="00DA7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Default="00A50017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Default="00A50017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42" w:type="dxa"/>
        <w:right w:w="42" w:type="dxa"/>
      </w:tblCellMar>
      <w:tblLook w:val="0000" w:firstRow="0" w:lastRow="0" w:firstColumn="0" w:lastColumn="0" w:noHBand="0" w:noVBand="0"/>
    </w:tblPr>
    <w:tblGrid>
      <w:gridCol w:w="747"/>
      <w:gridCol w:w="707"/>
      <w:gridCol w:w="4269"/>
      <w:gridCol w:w="4853"/>
      <w:gridCol w:w="1470"/>
      <w:gridCol w:w="1687"/>
    </w:tblGrid>
    <w:tr w:rsidR="00A50017" w:rsidRPr="00055FFA">
      <w:trPr>
        <w:cantSplit/>
        <w:tblHeader/>
        <w:jc w:val="center"/>
      </w:trPr>
      <w:tc>
        <w:tcPr>
          <w:tcW w:w="7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50017" w:rsidRPr="00055FFA" w:rsidRDefault="00A50017" w:rsidP="00D943B4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000000"/>
            </w:rPr>
          </w:pPr>
          <w:r w:rsidRPr="00055FFA">
            <w:rPr>
              <w:rFonts w:ascii="宋体" w:hAnsi="宋体" w:hint="eastAsia"/>
              <w:b/>
              <w:bCs/>
              <w:color w:val="000000"/>
            </w:rPr>
            <w:t>序号</w:t>
          </w:r>
        </w:p>
      </w:tc>
      <w:tc>
        <w:tcPr>
          <w:tcW w:w="7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50017" w:rsidRPr="00055FFA" w:rsidRDefault="00A50017" w:rsidP="00D943B4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000000"/>
            </w:rPr>
          </w:pPr>
          <w:r w:rsidRPr="00055FFA">
            <w:rPr>
              <w:rFonts w:ascii="宋体" w:hAnsi="宋体" w:hint="eastAsia"/>
              <w:b/>
              <w:bCs/>
              <w:color w:val="000000"/>
            </w:rPr>
            <w:t>核查</w:t>
          </w:r>
        </w:p>
        <w:p w:rsidR="00A50017" w:rsidRPr="00055FFA" w:rsidRDefault="00A50017" w:rsidP="00D943B4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000000"/>
            </w:rPr>
          </w:pPr>
          <w:r w:rsidRPr="00055FFA">
            <w:rPr>
              <w:rFonts w:ascii="宋体" w:hAnsi="宋体" w:hint="eastAsia"/>
              <w:b/>
              <w:bCs/>
              <w:color w:val="000000"/>
            </w:rPr>
            <w:t>项目</w:t>
          </w:r>
        </w:p>
      </w:tc>
      <w:tc>
        <w:tcPr>
          <w:tcW w:w="4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50017" w:rsidRPr="00055FFA" w:rsidRDefault="00A50017" w:rsidP="00D943B4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000000"/>
            </w:rPr>
          </w:pPr>
          <w:r w:rsidRPr="00055FFA">
            <w:rPr>
              <w:rFonts w:ascii="宋体" w:hAnsi="宋体" w:hint="eastAsia"/>
              <w:b/>
              <w:bCs/>
              <w:color w:val="000000"/>
            </w:rPr>
            <w:t>核查内容和要点</w:t>
          </w:r>
        </w:p>
      </w:tc>
      <w:tc>
        <w:tcPr>
          <w:tcW w:w="48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50017" w:rsidRPr="00055FFA" w:rsidRDefault="00A50017" w:rsidP="00D943B4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000000"/>
            </w:rPr>
          </w:pPr>
          <w:r w:rsidRPr="00055FFA">
            <w:rPr>
              <w:rFonts w:ascii="宋体" w:hAnsi="宋体" w:hint="eastAsia"/>
              <w:b/>
              <w:bCs/>
              <w:color w:val="000000"/>
            </w:rPr>
            <w:t>核查情况</w:t>
          </w:r>
        </w:p>
      </w:tc>
      <w:tc>
        <w:tcPr>
          <w:tcW w:w="14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50017" w:rsidRPr="00055FFA" w:rsidRDefault="00A50017" w:rsidP="00D943B4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FF0000"/>
            </w:rPr>
          </w:pPr>
          <w:r w:rsidRPr="00055FFA">
            <w:rPr>
              <w:rFonts w:ascii="宋体" w:hAnsi="宋体" w:hint="eastAsia"/>
              <w:b/>
              <w:bCs/>
              <w:color w:val="000000"/>
            </w:rPr>
            <w:t>结论</w:t>
          </w:r>
        </w:p>
      </w:tc>
      <w:tc>
        <w:tcPr>
          <w:tcW w:w="16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50017" w:rsidRPr="00055FFA" w:rsidRDefault="00A50017" w:rsidP="00D943B4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000000"/>
            </w:rPr>
          </w:pPr>
          <w:r w:rsidRPr="00055FFA">
            <w:rPr>
              <w:rFonts w:ascii="宋体" w:hAnsi="宋体" w:hint="eastAsia"/>
              <w:b/>
              <w:bCs/>
              <w:color w:val="000000"/>
            </w:rPr>
            <w:t>备注</w:t>
          </w:r>
        </w:p>
      </w:tc>
    </w:tr>
  </w:tbl>
  <w:p w:rsidR="00A50017" w:rsidRDefault="00A50017" w:rsidP="00D943B4">
    <w:pPr>
      <w:pStyle w:val="a6"/>
      <w:pBdr>
        <w:bottom w:val="single" w:sz="6" w:space="0" w:color="auto"/>
      </w:pBdr>
      <w:jc w:val="both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Default="00A50017">
    <w:pPr>
      <w:pStyle w:val="a6"/>
      <w:pBdr>
        <w:bottom w:val="none" w:sz="0" w:space="0" w:color="auto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17" w:rsidRPr="00AD12A3" w:rsidRDefault="00A50017" w:rsidP="00B92E67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B"/>
    <w:multiLevelType w:val="multilevel"/>
    <w:tmpl w:val="0000000B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C"/>
    <w:multiLevelType w:val="multilevel"/>
    <w:tmpl w:val="0000000C"/>
    <w:lvl w:ilvl="0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0D"/>
    <w:multiLevelType w:val="singleLevel"/>
    <w:tmpl w:val="0000000D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0000000E"/>
    <w:multiLevelType w:val="multilevel"/>
    <w:tmpl w:val="0000000E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5FB1EA6"/>
    <w:multiLevelType w:val="hybridMultilevel"/>
    <w:tmpl w:val="D3505146"/>
    <w:lvl w:ilvl="0" w:tplc="57F6CC6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6">
    <w:nsid w:val="0F2E107D"/>
    <w:multiLevelType w:val="hybridMultilevel"/>
    <w:tmpl w:val="B07AAD64"/>
    <w:lvl w:ilvl="0" w:tplc="F522ABCE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b/>
        <w:i/>
        <w:color w:val="00000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51"/>
        </w:tabs>
        <w:ind w:left="125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71"/>
        </w:tabs>
        <w:ind w:left="16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1"/>
        </w:tabs>
        <w:ind w:left="209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11"/>
        </w:tabs>
        <w:ind w:left="251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1"/>
        </w:tabs>
        <w:ind w:left="29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1"/>
        </w:tabs>
        <w:ind w:left="335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71"/>
        </w:tabs>
        <w:ind w:left="377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91"/>
        </w:tabs>
        <w:ind w:left="4191" w:hanging="420"/>
      </w:pPr>
    </w:lvl>
  </w:abstractNum>
  <w:abstractNum w:abstractNumId="7">
    <w:nsid w:val="1E112B0A"/>
    <w:multiLevelType w:val="hybridMultilevel"/>
    <w:tmpl w:val="8D767960"/>
    <w:lvl w:ilvl="0" w:tplc="0B7CF91E">
      <w:start w:val="1"/>
      <w:numFmt w:val="decimal"/>
      <w:lvlText w:val="%1．"/>
      <w:lvlJc w:val="left"/>
      <w:pPr>
        <w:ind w:left="1152" w:hanging="7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47F53C5"/>
    <w:multiLevelType w:val="hybridMultilevel"/>
    <w:tmpl w:val="8D326006"/>
    <w:lvl w:ilvl="0" w:tplc="AB926D18">
      <w:start w:val="4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672C8B"/>
    <w:multiLevelType w:val="hybridMultilevel"/>
    <w:tmpl w:val="6778C074"/>
    <w:lvl w:ilvl="0" w:tplc="11229C72">
      <w:start w:val="1"/>
      <w:numFmt w:val="decimal"/>
      <w:lvlText w:val="%1."/>
      <w:lvlJc w:val="left"/>
      <w:pPr>
        <w:ind w:left="1056" w:hanging="63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AA5273B"/>
    <w:multiLevelType w:val="hybridMultilevel"/>
    <w:tmpl w:val="9E48BC7A"/>
    <w:lvl w:ilvl="0" w:tplc="CC9ABE72">
      <w:start w:val="1"/>
      <w:numFmt w:val="decimal"/>
      <w:lvlText w:val="%1."/>
      <w:lvlJc w:val="left"/>
      <w:pPr>
        <w:ind w:left="1056" w:hanging="63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3480526A"/>
    <w:multiLevelType w:val="hybridMultilevel"/>
    <w:tmpl w:val="0AE8A186"/>
    <w:lvl w:ilvl="0" w:tplc="1BAACD2C">
      <w:start w:val="1"/>
      <w:numFmt w:val="japaneseCounting"/>
      <w:lvlText w:val="第%1条"/>
      <w:lvlJc w:val="left"/>
      <w:pPr>
        <w:ind w:left="1271" w:hanging="420"/>
      </w:pPr>
      <w:rPr>
        <w:rFonts w:hint="default"/>
        <w:b/>
        <w:i w:val="0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2">
    <w:nsid w:val="39C56F5B"/>
    <w:multiLevelType w:val="hybridMultilevel"/>
    <w:tmpl w:val="630ACE38"/>
    <w:lvl w:ilvl="0" w:tplc="E0E09DA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3">
    <w:nsid w:val="3F5D15A6"/>
    <w:multiLevelType w:val="hybridMultilevel"/>
    <w:tmpl w:val="0AE8A186"/>
    <w:lvl w:ilvl="0" w:tplc="1BAACD2C">
      <w:start w:val="1"/>
      <w:numFmt w:val="japaneseCounting"/>
      <w:lvlText w:val="第%1条"/>
      <w:lvlJc w:val="left"/>
      <w:pPr>
        <w:ind w:left="1271" w:hanging="420"/>
      </w:pPr>
      <w:rPr>
        <w:rFonts w:hint="default"/>
        <w:b/>
        <w:i w:val="0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4">
    <w:nsid w:val="4238264C"/>
    <w:multiLevelType w:val="hybridMultilevel"/>
    <w:tmpl w:val="0AE8A186"/>
    <w:lvl w:ilvl="0" w:tplc="1BAACD2C">
      <w:start w:val="1"/>
      <w:numFmt w:val="japaneseCounting"/>
      <w:lvlText w:val="第%1条"/>
      <w:lvlJc w:val="left"/>
      <w:pPr>
        <w:ind w:left="1271" w:hanging="420"/>
      </w:pPr>
      <w:rPr>
        <w:rFonts w:hint="default"/>
        <w:b/>
        <w:i w:val="0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5">
    <w:nsid w:val="4BEF674E"/>
    <w:multiLevelType w:val="hybridMultilevel"/>
    <w:tmpl w:val="6B6A337C"/>
    <w:lvl w:ilvl="0" w:tplc="97F4D2CA">
      <w:start w:val="1"/>
      <w:numFmt w:val="japaneseCounting"/>
      <w:lvlText w:val="第%1条"/>
      <w:lvlJc w:val="left"/>
      <w:pPr>
        <w:ind w:left="1554" w:hanging="420"/>
      </w:pPr>
      <w:rPr>
        <w:rFonts w:hint="default"/>
        <w:b/>
        <w:i w:val="0"/>
        <w:color w:val="auto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2396" w:hanging="420"/>
      </w:pPr>
    </w:lvl>
    <w:lvl w:ilvl="2" w:tplc="0409001B" w:tentative="1">
      <w:start w:val="1"/>
      <w:numFmt w:val="lowerRoman"/>
      <w:lvlText w:val="%3."/>
      <w:lvlJc w:val="right"/>
      <w:pPr>
        <w:ind w:left="2816" w:hanging="420"/>
      </w:pPr>
    </w:lvl>
    <w:lvl w:ilvl="3" w:tplc="0409000F" w:tentative="1">
      <w:start w:val="1"/>
      <w:numFmt w:val="decimal"/>
      <w:lvlText w:val="%4."/>
      <w:lvlJc w:val="left"/>
      <w:pPr>
        <w:ind w:left="3236" w:hanging="420"/>
      </w:pPr>
    </w:lvl>
    <w:lvl w:ilvl="4" w:tplc="04090019" w:tentative="1">
      <w:start w:val="1"/>
      <w:numFmt w:val="lowerLetter"/>
      <w:lvlText w:val="%5)"/>
      <w:lvlJc w:val="left"/>
      <w:pPr>
        <w:ind w:left="3656" w:hanging="420"/>
      </w:pPr>
    </w:lvl>
    <w:lvl w:ilvl="5" w:tplc="0409001B" w:tentative="1">
      <w:start w:val="1"/>
      <w:numFmt w:val="lowerRoman"/>
      <w:lvlText w:val="%6."/>
      <w:lvlJc w:val="right"/>
      <w:pPr>
        <w:ind w:left="4076" w:hanging="420"/>
      </w:pPr>
    </w:lvl>
    <w:lvl w:ilvl="6" w:tplc="0409000F" w:tentative="1">
      <w:start w:val="1"/>
      <w:numFmt w:val="decimal"/>
      <w:lvlText w:val="%7."/>
      <w:lvlJc w:val="left"/>
      <w:pPr>
        <w:ind w:left="4496" w:hanging="420"/>
      </w:pPr>
    </w:lvl>
    <w:lvl w:ilvl="7" w:tplc="04090019" w:tentative="1">
      <w:start w:val="1"/>
      <w:numFmt w:val="lowerLetter"/>
      <w:lvlText w:val="%8)"/>
      <w:lvlJc w:val="left"/>
      <w:pPr>
        <w:ind w:left="4916" w:hanging="420"/>
      </w:pPr>
    </w:lvl>
    <w:lvl w:ilvl="8" w:tplc="0409001B" w:tentative="1">
      <w:start w:val="1"/>
      <w:numFmt w:val="lowerRoman"/>
      <w:lvlText w:val="%9."/>
      <w:lvlJc w:val="right"/>
      <w:pPr>
        <w:ind w:left="5336" w:hanging="420"/>
      </w:pPr>
    </w:lvl>
  </w:abstractNum>
  <w:abstractNum w:abstractNumId="16">
    <w:nsid w:val="53FD47C2"/>
    <w:multiLevelType w:val="hybridMultilevel"/>
    <w:tmpl w:val="7B5634C4"/>
    <w:lvl w:ilvl="0" w:tplc="9A206342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54E347F7"/>
    <w:multiLevelType w:val="hybridMultilevel"/>
    <w:tmpl w:val="EFB8FC7E"/>
    <w:lvl w:ilvl="0" w:tplc="3CCA913A">
      <w:start w:val="1"/>
      <w:numFmt w:val="decimal"/>
      <w:lvlText w:val="%1．"/>
      <w:lvlJc w:val="left"/>
      <w:pPr>
        <w:ind w:left="8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6" w:hanging="420"/>
      </w:pPr>
    </w:lvl>
    <w:lvl w:ilvl="2" w:tplc="0409001B" w:tentative="1">
      <w:start w:val="1"/>
      <w:numFmt w:val="lowerRoman"/>
      <w:lvlText w:val="%3."/>
      <w:lvlJc w:val="right"/>
      <w:pPr>
        <w:ind w:left="1776" w:hanging="420"/>
      </w:pPr>
    </w:lvl>
    <w:lvl w:ilvl="3" w:tplc="0409000F" w:tentative="1">
      <w:start w:val="1"/>
      <w:numFmt w:val="decimal"/>
      <w:lvlText w:val="%4."/>
      <w:lvlJc w:val="left"/>
      <w:pPr>
        <w:ind w:left="2196" w:hanging="420"/>
      </w:pPr>
    </w:lvl>
    <w:lvl w:ilvl="4" w:tplc="04090019" w:tentative="1">
      <w:start w:val="1"/>
      <w:numFmt w:val="lowerLetter"/>
      <w:lvlText w:val="%5)"/>
      <w:lvlJc w:val="left"/>
      <w:pPr>
        <w:ind w:left="2616" w:hanging="420"/>
      </w:pPr>
    </w:lvl>
    <w:lvl w:ilvl="5" w:tplc="0409001B" w:tentative="1">
      <w:start w:val="1"/>
      <w:numFmt w:val="lowerRoman"/>
      <w:lvlText w:val="%6."/>
      <w:lvlJc w:val="right"/>
      <w:pPr>
        <w:ind w:left="3036" w:hanging="420"/>
      </w:pPr>
    </w:lvl>
    <w:lvl w:ilvl="6" w:tplc="0409000F" w:tentative="1">
      <w:start w:val="1"/>
      <w:numFmt w:val="decimal"/>
      <w:lvlText w:val="%7."/>
      <w:lvlJc w:val="left"/>
      <w:pPr>
        <w:ind w:left="3456" w:hanging="420"/>
      </w:pPr>
    </w:lvl>
    <w:lvl w:ilvl="7" w:tplc="04090019" w:tentative="1">
      <w:start w:val="1"/>
      <w:numFmt w:val="lowerLetter"/>
      <w:lvlText w:val="%8)"/>
      <w:lvlJc w:val="left"/>
      <w:pPr>
        <w:ind w:left="3876" w:hanging="420"/>
      </w:pPr>
    </w:lvl>
    <w:lvl w:ilvl="8" w:tplc="0409001B" w:tentative="1">
      <w:start w:val="1"/>
      <w:numFmt w:val="lowerRoman"/>
      <w:lvlText w:val="%9."/>
      <w:lvlJc w:val="right"/>
      <w:pPr>
        <w:ind w:left="4296" w:hanging="420"/>
      </w:pPr>
    </w:lvl>
  </w:abstractNum>
  <w:abstractNum w:abstractNumId="18">
    <w:nsid w:val="5CA02681"/>
    <w:multiLevelType w:val="hybridMultilevel"/>
    <w:tmpl w:val="E8EC43CA"/>
    <w:lvl w:ilvl="0" w:tplc="702829F4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9">
    <w:nsid w:val="60253E27"/>
    <w:multiLevelType w:val="hybridMultilevel"/>
    <w:tmpl w:val="A3848DDC"/>
    <w:lvl w:ilvl="0" w:tplc="748485FC">
      <w:start w:val="1"/>
      <w:numFmt w:val="japaneseCounting"/>
      <w:lvlText w:val="（%1）"/>
      <w:lvlJc w:val="left"/>
      <w:pPr>
        <w:ind w:left="1417" w:hanging="1008"/>
      </w:pPr>
      <w:rPr>
        <w:rFonts w:hAnsi="Calibri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49" w:hanging="420"/>
      </w:pPr>
    </w:lvl>
    <w:lvl w:ilvl="2" w:tplc="0409001B" w:tentative="1">
      <w:start w:val="1"/>
      <w:numFmt w:val="lowerRoman"/>
      <w:lvlText w:val="%3."/>
      <w:lvlJc w:val="right"/>
      <w:pPr>
        <w:ind w:left="1669" w:hanging="420"/>
      </w:pPr>
    </w:lvl>
    <w:lvl w:ilvl="3" w:tplc="0409000F" w:tentative="1">
      <w:start w:val="1"/>
      <w:numFmt w:val="decimal"/>
      <w:lvlText w:val="%4."/>
      <w:lvlJc w:val="left"/>
      <w:pPr>
        <w:ind w:left="2089" w:hanging="420"/>
      </w:pPr>
    </w:lvl>
    <w:lvl w:ilvl="4" w:tplc="04090019" w:tentative="1">
      <w:start w:val="1"/>
      <w:numFmt w:val="lowerLetter"/>
      <w:lvlText w:val="%5)"/>
      <w:lvlJc w:val="left"/>
      <w:pPr>
        <w:ind w:left="2509" w:hanging="420"/>
      </w:pPr>
    </w:lvl>
    <w:lvl w:ilvl="5" w:tplc="0409001B" w:tentative="1">
      <w:start w:val="1"/>
      <w:numFmt w:val="lowerRoman"/>
      <w:lvlText w:val="%6."/>
      <w:lvlJc w:val="right"/>
      <w:pPr>
        <w:ind w:left="2929" w:hanging="420"/>
      </w:pPr>
    </w:lvl>
    <w:lvl w:ilvl="6" w:tplc="0409000F" w:tentative="1">
      <w:start w:val="1"/>
      <w:numFmt w:val="decimal"/>
      <w:lvlText w:val="%7."/>
      <w:lvlJc w:val="left"/>
      <w:pPr>
        <w:ind w:left="3349" w:hanging="420"/>
      </w:pPr>
    </w:lvl>
    <w:lvl w:ilvl="7" w:tplc="04090019" w:tentative="1">
      <w:start w:val="1"/>
      <w:numFmt w:val="lowerLetter"/>
      <w:lvlText w:val="%8)"/>
      <w:lvlJc w:val="left"/>
      <w:pPr>
        <w:ind w:left="3769" w:hanging="420"/>
      </w:pPr>
    </w:lvl>
    <w:lvl w:ilvl="8" w:tplc="0409001B" w:tentative="1">
      <w:start w:val="1"/>
      <w:numFmt w:val="lowerRoman"/>
      <w:lvlText w:val="%9."/>
      <w:lvlJc w:val="right"/>
      <w:pPr>
        <w:ind w:left="4189" w:hanging="420"/>
      </w:pPr>
    </w:lvl>
  </w:abstractNum>
  <w:abstractNum w:abstractNumId="20">
    <w:nsid w:val="60EC165F"/>
    <w:multiLevelType w:val="hybridMultilevel"/>
    <w:tmpl w:val="E698EFB4"/>
    <w:lvl w:ilvl="0" w:tplc="F918D5A6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4544329"/>
    <w:multiLevelType w:val="hybridMultilevel"/>
    <w:tmpl w:val="71C0306E"/>
    <w:lvl w:ilvl="0" w:tplc="A1908D48">
      <w:start w:val="1"/>
      <w:numFmt w:val="japaneseCounting"/>
      <w:lvlText w:val="（%1）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22">
    <w:nsid w:val="65A64CC3"/>
    <w:multiLevelType w:val="hybridMultilevel"/>
    <w:tmpl w:val="B6DA7A54"/>
    <w:lvl w:ilvl="0" w:tplc="605C04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3C50CFB"/>
    <w:multiLevelType w:val="hybridMultilevel"/>
    <w:tmpl w:val="825689CE"/>
    <w:lvl w:ilvl="0" w:tplc="2A58CFA0">
      <w:start w:val="1"/>
      <w:numFmt w:val="decimal"/>
      <w:lvlText w:val="%1，"/>
      <w:lvlJc w:val="left"/>
      <w:pPr>
        <w:ind w:left="777" w:hanging="360"/>
      </w:pPr>
      <w:rPr>
        <w:rFonts w:ascii="宋体" w:eastAsia="宋体" w:hAnsi="宋体" w:cs="Times New Roman"/>
        <w:b/>
      </w:rPr>
    </w:lvl>
    <w:lvl w:ilvl="1" w:tplc="04090019" w:tentative="1">
      <w:start w:val="1"/>
      <w:numFmt w:val="lowerLetter"/>
      <w:lvlText w:val="%2)"/>
      <w:lvlJc w:val="left"/>
      <w:pPr>
        <w:ind w:left="1257" w:hanging="420"/>
      </w:pPr>
    </w:lvl>
    <w:lvl w:ilvl="2" w:tplc="0409001B" w:tentative="1">
      <w:start w:val="1"/>
      <w:numFmt w:val="lowerRoman"/>
      <w:lvlText w:val="%3."/>
      <w:lvlJc w:val="right"/>
      <w:pPr>
        <w:ind w:left="1677" w:hanging="420"/>
      </w:pPr>
    </w:lvl>
    <w:lvl w:ilvl="3" w:tplc="0409000F" w:tentative="1">
      <w:start w:val="1"/>
      <w:numFmt w:val="decimal"/>
      <w:lvlText w:val="%4."/>
      <w:lvlJc w:val="left"/>
      <w:pPr>
        <w:ind w:left="2097" w:hanging="420"/>
      </w:pPr>
    </w:lvl>
    <w:lvl w:ilvl="4" w:tplc="04090019" w:tentative="1">
      <w:start w:val="1"/>
      <w:numFmt w:val="lowerLetter"/>
      <w:lvlText w:val="%5)"/>
      <w:lvlJc w:val="left"/>
      <w:pPr>
        <w:ind w:left="2517" w:hanging="420"/>
      </w:pPr>
    </w:lvl>
    <w:lvl w:ilvl="5" w:tplc="0409001B" w:tentative="1">
      <w:start w:val="1"/>
      <w:numFmt w:val="lowerRoman"/>
      <w:lvlText w:val="%6."/>
      <w:lvlJc w:val="right"/>
      <w:pPr>
        <w:ind w:left="2937" w:hanging="420"/>
      </w:pPr>
    </w:lvl>
    <w:lvl w:ilvl="6" w:tplc="0409000F" w:tentative="1">
      <w:start w:val="1"/>
      <w:numFmt w:val="decimal"/>
      <w:lvlText w:val="%7."/>
      <w:lvlJc w:val="left"/>
      <w:pPr>
        <w:ind w:left="3357" w:hanging="420"/>
      </w:pPr>
    </w:lvl>
    <w:lvl w:ilvl="7" w:tplc="04090019" w:tentative="1">
      <w:start w:val="1"/>
      <w:numFmt w:val="lowerLetter"/>
      <w:lvlText w:val="%8)"/>
      <w:lvlJc w:val="left"/>
      <w:pPr>
        <w:ind w:left="3777" w:hanging="420"/>
      </w:pPr>
    </w:lvl>
    <w:lvl w:ilvl="8" w:tplc="0409001B" w:tentative="1">
      <w:start w:val="1"/>
      <w:numFmt w:val="lowerRoman"/>
      <w:lvlText w:val="%9."/>
      <w:lvlJc w:val="right"/>
      <w:pPr>
        <w:ind w:left="4197" w:hanging="420"/>
      </w:pPr>
    </w:lvl>
  </w:abstractNum>
  <w:abstractNum w:abstractNumId="24">
    <w:nsid w:val="777E64D1"/>
    <w:multiLevelType w:val="hybridMultilevel"/>
    <w:tmpl w:val="9CC6FB4C"/>
    <w:lvl w:ilvl="0" w:tplc="DD8CE674">
      <w:start w:val="1"/>
      <w:numFmt w:val="decimal"/>
      <w:lvlText w:val="%1．"/>
      <w:lvlJc w:val="left"/>
      <w:pPr>
        <w:ind w:left="1128" w:hanging="7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79D663C4"/>
    <w:multiLevelType w:val="hybridMultilevel"/>
    <w:tmpl w:val="5E1011A4"/>
    <w:lvl w:ilvl="0" w:tplc="5DECBC18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7CA17E94"/>
    <w:multiLevelType w:val="hybridMultilevel"/>
    <w:tmpl w:val="25E41A5C"/>
    <w:lvl w:ilvl="0" w:tplc="7DEEA056">
      <w:start w:val="1"/>
      <w:numFmt w:val="decimal"/>
      <w:lvlText w:val="%1."/>
      <w:lvlJc w:val="left"/>
      <w:pPr>
        <w:tabs>
          <w:tab w:val="num" w:pos="782"/>
        </w:tabs>
        <w:ind w:left="782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20"/>
  </w:num>
  <w:num w:numId="7">
    <w:abstractNumId w:val="8"/>
  </w:num>
  <w:num w:numId="8">
    <w:abstractNumId w:val="18"/>
  </w:num>
  <w:num w:numId="9">
    <w:abstractNumId w:val="15"/>
  </w:num>
  <w:num w:numId="10">
    <w:abstractNumId w:val="13"/>
  </w:num>
  <w:num w:numId="11">
    <w:abstractNumId w:val="21"/>
  </w:num>
  <w:num w:numId="12">
    <w:abstractNumId w:val="16"/>
  </w:num>
  <w:num w:numId="13">
    <w:abstractNumId w:val="19"/>
  </w:num>
  <w:num w:numId="14">
    <w:abstractNumId w:val="11"/>
  </w:num>
  <w:num w:numId="15">
    <w:abstractNumId w:val="14"/>
  </w:num>
  <w:num w:numId="16">
    <w:abstractNumId w:val="17"/>
  </w:num>
  <w:num w:numId="17">
    <w:abstractNumId w:val="7"/>
  </w:num>
  <w:num w:numId="18">
    <w:abstractNumId w:val="9"/>
  </w:num>
  <w:num w:numId="19">
    <w:abstractNumId w:val="23"/>
  </w:num>
  <w:num w:numId="20">
    <w:abstractNumId w:val="5"/>
  </w:num>
  <w:num w:numId="21">
    <w:abstractNumId w:val="6"/>
  </w:num>
  <w:num w:numId="22">
    <w:abstractNumId w:val="26"/>
  </w:num>
  <w:num w:numId="23">
    <w:abstractNumId w:val="12"/>
  </w:num>
  <w:num w:numId="24">
    <w:abstractNumId w:val="25"/>
  </w:num>
  <w:num w:numId="25">
    <w:abstractNumId w:val="24"/>
  </w:num>
  <w:num w:numId="26">
    <w:abstractNumId w:val="10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E/2Bf1qGuaIA/m+MzFGDhUTUXvA=" w:salt="+v8ck7yiv6cQaLfanq4Tu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503E"/>
    <w:rsid w:val="00144C7C"/>
    <w:rsid w:val="001B5B51"/>
    <w:rsid w:val="00232E75"/>
    <w:rsid w:val="002534B2"/>
    <w:rsid w:val="00291E9D"/>
    <w:rsid w:val="00370B10"/>
    <w:rsid w:val="003D2163"/>
    <w:rsid w:val="003E4103"/>
    <w:rsid w:val="00430E99"/>
    <w:rsid w:val="004E42EB"/>
    <w:rsid w:val="00521A29"/>
    <w:rsid w:val="005723B7"/>
    <w:rsid w:val="00572C57"/>
    <w:rsid w:val="005C7222"/>
    <w:rsid w:val="00605BD9"/>
    <w:rsid w:val="0064502E"/>
    <w:rsid w:val="006C7976"/>
    <w:rsid w:val="0074503E"/>
    <w:rsid w:val="007F133F"/>
    <w:rsid w:val="0080608B"/>
    <w:rsid w:val="008A371F"/>
    <w:rsid w:val="009631F2"/>
    <w:rsid w:val="0099377F"/>
    <w:rsid w:val="00A0600E"/>
    <w:rsid w:val="00A43ADA"/>
    <w:rsid w:val="00A50017"/>
    <w:rsid w:val="00A57346"/>
    <w:rsid w:val="00A71499"/>
    <w:rsid w:val="00B151B3"/>
    <w:rsid w:val="00B2122F"/>
    <w:rsid w:val="00B80BE1"/>
    <w:rsid w:val="00B92E67"/>
    <w:rsid w:val="00BD4D9C"/>
    <w:rsid w:val="00C43126"/>
    <w:rsid w:val="00C76014"/>
    <w:rsid w:val="00CA3F45"/>
    <w:rsid w:val="00CB4381"/>
    <w:rsid w:val="00CE5AB0"/>
    <w:rsid w:val="00D314E4"/>
    <w:rsid w:val="00D914BE"/>
    <w:rsid w:val="00D943B4"/>
    <w:rsid w:val="00DA1D95"/>
    <w:rsid w:val="00DA75FC"/>
    <w:rsid w:val="00DB4A03"/>
    <w:rsid w:val="00E31A8D"/>
    <w:rsid w:val="00E46488"/>
    <w:rsid w:val="00E976C7"/>
    <w:rsid w:val="00EC64E5"/>
    <w:rsid w:val="00ED4A04"/>
    <w:rsid w:val="00F44227"/>
    <w:rsid w:val="00FA0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03E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74503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4503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4503E"/>
    <w:pPr>
      <w:keepNext/>
      <w:keepLines/>
      <w:spacing w:line="440" w:lineRule="exact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4503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4503E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4503E"/>
    <w:rPr>
      <w:rFonts w:ascii="Times New Roman" w:eastAsia="宋体" w:hAnsi="Times New Roman" w:cs="Times New Roman"/>
      <w:b/>
      <w:bCs/>
      <w:sz w:val="30"/>
      <w:szCs w:val="32"/>
    </w:rPr>
  </w:style>
  <w:style w:type="character" w:styleId="a3">
    <w:name w:val="Hyperlink"/>
    <w:uiPriority w:val="99"/>
    <w:rsid w:val="0074503E"/>
    <w:rPr>
      <w:color w:val="0000FF"/>
      <w:u w:val="single"/>
    </w:rPr>
  </w:style>
  <w:style w:type="character" w:styleId="a4">
    <w:name w:val="page number"/>
    <w:basedOn w:val="a0"/>
    <w:rsid w:val="0074503E"/>
  </w:style>
  <w:style w:type="paragraph" w:styleId="a5">
    <w:name w:val="Body Text Indent"/>
    <w:basedOn w:val="a"/>
    <w:link w:val="Char"/>
    <w:rsid w:val="0074503E"/>
    <w:pPr>
      <w:spacing w:after="120"/>
      <w:ind w:leftChars="200" w:left="420"/>
    </w:pPr>
    <w:rPr>
      <w:szCs w:val="24"/>
    </w:rPr>
  </w:style>
  <w:style w:type="character" w:customStyle="1" w:styleId="Char">
    <w:name w:val="正文文本缩进 Char"/>
    <w:basedOn w:val="a0"/>
    <w:link w:val="a5"/>
    <w:rsid w:val="0074503E"/>
    <w:rPr>
      <w:rFonts w:ascii="Times New Roman" w:eastAsia="宋体" w:hAnsi="Times New Roman" w:cs="Times New Roman"/>
      <w:szCs w:val="24"/>
    </w:rPr>
  </w:style>
  <w:style w:type="paragraph" w:styleId="20">
    <w:name w:val="toc 2"/>
    <w:basedOn w:val="a"/>
    <w:next w:val="a"/>
    <w:rsid w:val="0074503E"/>
    <w:pPr>
      <w:tabs>
        <w:tab w:val="right" w:leader="dot" w:pos="9060"/>
      </w:tabs>
      <w:spacing w:line="460" w:lineRule="exact"/>
    </w:pPr>
    <w:rPr>
      <w:color w:val="7030A0"/>
      <w:sz w:val="24"/>
      <w:szCs w:val="21"/>
    </w:rPr>
  </w:style>
  <w:style w:type="paragraph" w:styleId="a6">
    <w:name w:val="header"/>
    <w:basedOn w:val="a"/>
    <w:link w:val="Char0"/>
    <w:rsid w:val="00745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74503E"/>
    <w:rPr>
      <w:rFonts w:ascii="Times New Roman" w:eastAsia="宋体" w:hAnsi="Times New Roman" w:cs="Times New Roman"/>
      <w:sz w:val="18"/>
      <w:szCs w:val="18"/>
    </w:rPr>
  </w:style>
  <w:style w:type="paragraph" w:styleId="a7">
    <w:name w:val="Document Map"/>
    <w:basedOn w:val="a"/>
    <w:link w:val="Char1"/>
    <w:rsid w:val="0074503E"/>
    <w:pPr>
      <w:shd w:val="clear" w:color="auto" w:fill="000080"/>
    </w:pPr>
  </w:style>
  <w:style w:type="character" w:customStyle="1" w:styleId="Char1">
    <w:name w:val="文档结构图 Char"/>
    <w:basedOn w:val="a0"/>
    <w:link w:val="a7"/>
    <w:rsid w:val="0074503E"/>
    <w:rPr>
      <w:rFonts w:ascii="Times New Roman" w:eastAsia="宋体" w:hAnsi="Times New Roman" w:cs="Times New Roman"/>
      <w:szCs w:val="20"/>
      <w:shd w:val="clear" w:color="auto" w:fill="000080"/>
    </w:rPr>
  </w:style>
  <w:style w:type="paragraph" w:styleId="a8">
    <w:name w:val="Date"/>
    <w:basedOn w:val="a"/>
    <w:next w:val="a"/>
    <w:link w:val="Char2"/>
    <w:rsid w:val="0074503E"/>
    <w:pPr>
      <w:ind w:leftChars="2500" w:left="100"/>
    </w:pPr>
  </w:style>
  <w:style w:type="character" w:customStyle="1" w:styleId="Char2">
    <w:name w:val="日期 Char"/>
    <w:basedOn w:val="a0"/>
    <w:link w:val="a8"/>
    <w:rsid w:val="0074503E"/>
    <w:rPr>
      <w:rFonts w:ascii="Times New Roman" w:eastAsia="宋体" w:hAnsi="Times New Roman" w:cs="Times New Roman"/>
      <w:szCs w:val="20"/>
    </w:rPr>
  </w:style>
  <w:style w:type="paragraph" w:styleId="10">
    <w:name w:val="toc 1"/>
    <w:basedOn w:val="a"/>
    <w:next w:val="a"/>
    <w:uiPriority w:val="39"/>
    <w:rsid w:val="0074503E"/>
    <w:pPr>
      <w:spacing w:line="400" w:lineRule="exact"/>
    </w:pPr>
    <w:rPr>
      <w:sz w:val="24"/>
    </w:rPr>
  </w:style>
  <w:style w:type="paragraph" w:styleId="a9">
    <w:name w:val="Balloon Text"/>
    <w:basedOn w:val="a"/>
    <w:link w:val="Char3"/>
    <w:rsid w:val="0074503E"/>
    <w:rPr>
      <w:sz w:val="18"/>
      <w:szCs w:val="18"/>
    </w:rPr>
  </w:style>
  <w:style w:type="character" w:customStyle="1" w:styleId="Char3">
    <w:name w:val="批注框文本 Char"/>
    <w:basedOn w:val="a0"/>
    <w:link w:val="a9"/>
    <w:rsid w:val="0074503E"/>
    <w:rPr>
      <w:rFonts w:ascii="Times New Roman" w:eastAsia="宋体" w:hAnsi="Times New Roman" w:cs="Times New Roman"/>
      <w:sz w:val="18"/>
      <w:szCs w:val="18"/>
    </w:rPr>
  </w:style>
  <w:style w:type="paragraph" w:styleId="aa">
    <w:name w:val="Body Text"/>
    <w:basedOn w:val="a"/>
    <w:link w:val="Char4"/>
    <w:rsid w:val="0074503E"/>
    <w:rPr>
      <w:rFonts w:ascii="宋体" w:hAnsi="宋体"/>
      <w:i/>
      <w:iCs/>
      <w:szCs w:val="21"/>
    </w:rPr>
  </w:style>
  <w:style w:type="character" w:customStyle="1" w:styleId="Char4">
    <w:name w:val="正文文本 Char"/>
    <w:basedOn w:val="a0"/>
    <w:link w:val="aa"/>
    <w:rsid w:val="0074503E"/>
    <w:rPr>
      <w:rFonts w:ascii="宋体" w:eastAsia="宋体" w:hAnsi="宋体" w:cs="Times New Roman"/>
      <w:i/>
      <w:iCs/>
      <w:szCs w:val="21"/>
    </w:rPr>
  </w:style>
  <w:style w:type="paragraph" w:styleId="30">
    <w:name w:val="toc 3"/>
    <w:basedOn w:val="a"/>
    <w:next w:val="a"/>
    <w:uiPriority w:val="39"/>
    <w:rsid w:val="0074503E"/>
    <w:pPr>
      <w:spacing w:line="460" w:lineRule="exact"/>
    </w:pPr>
    <w:rPr>
      <w:sz w:val="24"/>
    </w:rPr>
  </w:style>
  <w:style w:type="paragraph" w:styleId="ab">
    <w:name w:val="footer"/>
    <w:basedOn w:val="a"/>
    <w:link w:val="Char5"/>
    <w:rsid w:val="0074503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5">
    <w:name w:val="页脚 Char"/>
    <w:basedOn w:val="a0"/>
    <w:link w:val="ab"/>
    <w:rsid w:val="0074503E"/>
    <w:rPr>
      <w:rFonts w:ascii="Times New Roman" w:eastAsia="宋体" w:hAnsi="Times New Roman" w:cs="Times New Roman"/>
      <w:sz w:val="18"/>
      <w:szCs w:val="20"/>
    </w:rPr>
  </w:style>
  <w:style w:type="paragraph" w:styleId="ac">
    <w:name w:val="Normal (Web)"/>
    <w:basedOn w:val="a"/>
    <w:rsid w:val="007450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纯文本1"/>
    <w:basedOn w:val="a"/>
    <w:rsid w:val="0074503E"/>
    <w:pPr>
      <w:adjustRightInd w:val="0"/>
      <w:textAlignment w:val="baseline"/>
    </w:pPr>
    <w:rPr>
      <w:rFonts w:ascii="宋体" w:hAnsi="Courier New"/>
    </w:rPr>
  </w:style>
  <w:style w:type="paragraph" w:customStyle="1" w:styleId="Char2CharCharChar">
    <w:name w:val="Char2 Char Char Char"/>
    <w:basedOn w:val="a"/>
    <w:rsid w:val="0074503E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12">
    <w:name w:val="样式 标题 1 +"/>
    <w:basedOn w:val="1"/>
    <w:rsid w:val="0074503E"/>
    <w:pPr>
      <w:spacing w:before="0" w:after="0" w:line="440" w:lineRule="exact"/>
      <w:ind w:firstLineChars="200" w:firstLine="420"/>
    </w:pPr>
    <w:rPr>
      <w:rFonts w:eastAsia="黑体"/>
      <w:b w:val="0"/>
      <w:kern w:val="0"/>
      <w:sz w:val="21"/>
    </w:rPr>
  </w:style>
  <w:style w:type="paragraph" w:customStyle="1" w:styleId="Char6">
    <w:name w:val="Char"/>
    <w:basedOn w:val="a"/>
    <w:rsid w:val="0074503E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CharCharCharChar">
    <w:name w:val="Char Char Char Char"/>
    <w:basedOn w:val="a"/>
    <w:rsid w:val="0074503E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ParaCharCharCharCharCharCharChar">
    <w:name w:val="默认段落字体 Para Char Char Char Char Char Char Char"/>
    <w:basedOn w:val="a"/>
    <w:rsid w:val="0074503E"/>
    <w:rPr>
      <w:rFonts w:ascii="Tahoma" w:hAnsi="Tahoma"/>
      <w:sz w:val="24"/>
    </w:rPr>
  </w:style>
  <w:style w:type="paragraph" w:customStyle="1" w:styleId="21">
    <w:name w:val="样式 标题 2 +"/>
    <w:basedOn w:val="2"/>
    <w:rsid w:val="0074503E"/>
    <w:pPr>
      <w:spacing w:before="0" w:after="0" w:line="440" w:lineRule="exact"/>
      <w:ind w:firstLineChars="200" w:firstLine="422"/>
    </w:pPr>
    <w:rPr>
      <w:rFonts w:ascii="宋体" w:eastAsia="宋体" w:hAnsi="宋体"/>
      <w:bCs w:val="0"/>
      <w:sz w:val="21"/>
      <w:szCs w:val="20"/>
    </w:rPr>
  </w:style>
  <w:style w:type="paragraph" w:styleId="ad">
    <w:name w:val="List Paragraph"/>
    <w:basedOn w:val="a"/>
    <w:uiPriority w:val="34"/>
    <w:qFormat/>
    <w:rsid w:val="0074503E"/>
    <w:pPr>
      <w:ind w:firstLineChars="200" w:firstLine="420"/>
    </w:pPr>
    <w:rPr>
      <w:rFonts w:ascii="Calibri" w:hAnsi="Calibri"/>
      <w:szCs w:val="22"/>
    </w:rPr>
  </w:style>
  <w:style w:type="paragraph" w:customStyle="1" w:styleId="ae">
    <w:name w:val="表文"/>
    <w:basedOn w:val="a"/>
    <w:rsid w:val="0074503E"/>
    <w:pPr>
      <w:topLinePunct/>
    </w:pPr>
    <w:rPr>
      <w:kern w:val="0"/>
      <w:sz w:val="18"/>
      <w:szCs w:val="18"/>
    </w:rPr>
  </w:style>
  <w:style w:type="paragraph" w:styleId="22">
    <w:name w:val="Body Text 2"/>
    <w:basedOn w:val="a"/>
    <w:link w:val="2Char0"/>
    <w:rsid w:val="0074503E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74503E"/>
    <w:rPr>
      <w:rFonts w:ascii="Times New Roman" w:eastAsia="宋体" w:hAnsi="Times New Roman" w:cs="Times New Roman"/>
      <w:szCs w:val="20"/>
    </w:rPr>
  </w:style>
  <w:style w:type="table" w:styleId="af">
    <w:name w:val="Table Grid"/>
    <w:basedOn w:val="a1"/>
    <w:rsid w:val="0074503E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正文（生产细则）"/>
    <w:basedOn w:val="a"/>
    <w:rsid w:val="0074503E"/>
    <w:pPr>
      <w:adjustRightInd w:val="0"/>
      <w:snapToGrid w:val="0"/>
      <w:spacing w:line="300" w:lineRule="auto"/>
      <w:ind w:firstLineChars="200" w:firstLine="200"/>
    </w:pPr>
    <w:rPr>
      <w:rFonts w:eastAsia="仿宋_GB2312"/>
      <w:color w:val="000000"/>
      <w:sz w:val="24"/>
      <w:szCs w:val="24"/>
    </w:rPr>
  </w:style>
  <w:style w:type="character" w:customStyle="1" w:styleId="clabel1">
    <w:name w:val="clabel1"/>
    <w:rsid w:val="0074503E"/>
    <w:rPr>
      <w:color w:val="FF0000"/>
    </w:rPr>
  </w:style>
  <w:style w:type="paragraph" w:styleId="6">
    <w:name w:val="toc 6"/>
    <w:basedOn w:val="a"/>
    <w:next w:val="a"/>
    <w:autoRedefine/>
    <w:semiHidden/>
    <w:rsid w:val="0074503E"/>
    <w:pPr>
      <w:ind w:leftChars="1000" w:left="2100"/>
    </w:pPr>
    <w:rPr>
      <w:szCs w:val="24"/>
    </w:rPr>
  </w:style>
  <w:style w:type="paragraph" w:customStyle="1" w:styleId="13">
    <w:name w:val="列出段落1"/>
    <w:basedOn w:val="a"/>
    <w:rsid w:val="0074503E"/>
    <w:pPr>
      <w:ind w:firstLineChars="200" w:firstLine="420"/>
    </w:pPr>
    <w:rPr>
      <w:rFonts w:ascii="Calibri" w:hAnsi="Calibri" w:cs="Calibri"/>
      <w:szCs w:val="21"/>
    </w:rPr>
  </w:style>
  <w:style w:type="paragraph" w:customStyle="1" w:styleId="23">
    <w:name w:val="列出段落2"/>
    <w:basedOn w:val="a"/>
    <w:rsid w:val="0074503E"/>
    <w:pPr>
      <w:ind w:firstLineChars="200" w:firstLine="420"/>
    </w:pPr>
    <w:rPr>
      <w:rFonts w:ascii="Calibri" w:hAnsi="Calibri" w:cs="Calibri"/>
      <w:szCs w:val="21"/>
    </w:rPr>
  </w:style>
  <w:style w:type="paragraph" w:customStyle="1" w:styleId="14">
    <w:name w:val="列出段落1"/>
    <w:basedOn w:val="a"/>
    <w:rsid w:val="0074503E"/>
    <w:pPr>
      <w:ind w:firstLineChars="200" w:firstLine="420"/>
    </w:pPr>
    <w:rPr>
      <w:rFonts w:ascii="Calibri" w:hAnsi="Calibri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03E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74503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4503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4503E"/>
    <w:pPr>
      <w:keepNext/>
      <w:keepLines/>
      <w:spacing w:line="440" w:lineRule="exact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4503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4503E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4503E"/>
    <w:rPr>
      <w:rFonts w:ascii="Times New Roman" w:eastAsia="宋体" w:hAnsi="Times New Roman" w:cs="Times New Roman"/>
      <w:b/>
      <w:bCs/>
      <w:sz w:val="30"/>
      <w:szCs w:val="32"/>
    </w:rPr>
  </w:style>
  <w:style w:type="character" w:styleId="a3">
    <w:name w:val="Hyperlink"/>
    <w:uiPriority w:val="99"/>
    <w:rsid w:val="0074503E"/>
    <w:rPr>
      <w:color w:val="0000FF"/>
      <w:u w:val="single"/>
    </w:rPr>
  </w:style>
  <w:style w:type="character" w:styleId="a4">
    <w:name w:val="page number"/>
    <w:basedOn w:val="a0"/>
    <w:rsid w:val="0074503E"/>
  </w:style>
  <w:style w:type="paragraph" w:styleId="a5">
    <w:name w:val="Body Text Indent"/>
    <w:basedOn w:val="a"/>
    <w:link w:val="Char"/>
    <w:rsid w:val="0074503E"/>
    <w:pPr>
      <w:spacing w:after="120"/>
      <w:ind w:leftChars="200" w:left="420"/>
    </w:pPr>
    <w:rPr>
      <w:szCs w:val="24"/>
    </w:rPr>
  </w:style>
  <w:style w:type="character" w:customStyle="1" w:styleId="Char">
    <w:name w:val="正文文本缩进 Char"/>
    <w:basedOn w:val="a0"/>
    <w:link w:val="a5"/>
    <w:rsid w:val="0074503E"/>
    <w:rPr>
      <w:rFonts w:ascii="Times New Roman" w:eastAsia="宋体" w:hAnsi="Times New Roman" w:cs="Times New Roman"/>
      <w:szCs w:val="24"/>
    </w:rPr>
  </w:style>
  <w:style w:type="paragraph" w:styleId="20">
    <w:name w:val="toc 2"/>
    <w:basedOn w:val="a"/>
    <w:next w:val="a"/>
    <w:rsid w:val="0074503E"/>
    <w:pPr>
      <w:tabs>
        <w:tab w:val="right" w:leader="dot" w:pos="9060"/>
      </w:tabs>
      <w:spacing w:line="460" w:lineRule="exact"/>
    </w:pPr>
    <w:rPr>
      <w:color w:val="7030A0"/>
      <w:sz w:val="24"/>
      <w:szCs w:val="21"/>
    </w:rPr>
  </w:style>
  <w:style w:type="paragraph" w:styleId="a6">
    <w:name w:val="header"/>
    <w:basedOn w:val="a"/>
    <w:link w:val="Char0"/>
    <w:rsid w:val="00745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74503E"/>
    <w:rPr>
      <w:rFonts w:ascii="Times New Roman" w:eastAsia="宋体" w:hAnsi="Times New Roman" w:cs="Times New Roman"/>
      <w:sz w:val="18"/>
      <w:szCs w:val="18"/>
    </w:rPr>
  </w:style>
  <w:style w:type="paragraph" w:styleId="a7">
    <w:name w:val="Document Map"/>
    <w:basedOn w:val="a"/>
    <w:link w:val="Char1"/>
    <w:rsid w:val="0074503E"/>
    <w:pPr>
      <w:shd w:val="clear" w:color="auto" w:fill="000080"/>
    </w:pPr>
  </w:style>
  <w:style w:type="character" w:customStyle="1" w:styleId="Char1">
    <w:name w:val="文档结构图 Char"/>
    <w:basedOn w:val="a0"/>
    <w:link w:val="a7"/>
    <w:rsid w:val="0074503E"/>
    <w:rPr>
      <w:rFonts w:ascii="Times New Roman" w:eastAsia="宋体" w:hAnsi="Times New Roman" w:cs="Times New Roman"/>
      <w:szCs w:val="20"/>
      <w:shd w:val="clear" w:color="auto" w:fill="000080"/>
    </w:rPr>
  </w:style>
  <w:style w:type="paragraph" w:styleId="a8">
    <w:name w:val="Date"/>
    <w:basedOn w:val="a"/>
    <w:next w:val="a"/>
    <w:link w:val="Char2"/>
    <w:rsid w:val="0074503E"/>
    <w:pPr>
      <w:ind w:leftChars="2500" w:left="100"/>
    </w:pPr>
  </w:style>
  <w:style w:type="character" w:customStyle="1" w:styleId="Char2">
    <w:name w:val="日期 Char"/>
    <w:basedOn w:val="a0"/>
    <w:link w:val="a8"/>
    <w:rsid w:val="0074503E"/>
    <w:rPr>
      <w:rFonts w:ascii="Times New Roman" w:eastAsia="宋体" w:hAnsi="Times New Roman" w:cs="Times New Roman"/>
      <w:szCs w:val="20"/>
    </w:rPr>
  </w:style>
  <w:style w:type="paragraph" w:styleId="10">
    <w:name w:val="toc 1"/>
    <w:basedOn w:val="a"/>
    <w:next w:val="a"/>
    <w:uiPriority w:val="39"/>
    <w:rsid w:val="0074503E"/>
    <w:pPr>
      <w:spacing w:line="400" w:lineRule="exact"/>
    </w:pPr>
    <w:rPr>
      <w:sz w:val="24"/>
    </w:rPr>
  </w:style>
  <w:style w:type="paragraph" w:styleId="a9">
    <w:name w:val="Balloon Text"/>
    <w:basedOn w:val="a"/>
    <w:link w:val="Char3"/>
    <w:rsid w:val="0074503E"/>
    <w:rPr>
      <w:sz w:val="18"/>
      <w:szCs w:val="18"/>
    </w:rPr>
  </w:style>
  <w:style w:type="character" w:customStyle="1" w:styleId="Char3">
    <w:name w:val="批注框文本 Char"/>
    <w:basedOn w:val="a0"/>
    <w:link w:val="a9"/>
    <w:rsid w:val="0074503E"/>
    <w:rPr>
      <w:rFonts w:ascii="Times New Roman" w:eastAsia="宋体" w:hAnsi="Times New Roman" w:cs="Times New Roman"/>
      <w:sz w:val="18"/>
      <w:szCs w:val="18"/>
    </w:rPr>
  </w:style>
  <w:style w:type="paragraph" w:styleId="aa">
    <w:name w:val="Body Text"/>
    <w:basedOn w:val="a"/>
    <w:link w:val="Char4"/>
    <w:rsid w:val="0074503E"/>
    <w:rPr>
      <w:rFonts w:ascii="宋体" w:hAnsi="宋体"/>
      <w:i/>
      <w:iCs/>
      <w:szCs w:val="21"/>
    </w:rPr>
  </w:style>
  <w:style w:type="character" w:customStyle="1" w:styleId="Char4">
    <w:name w:val="正文文本 Char"/>
    <w:basedOn w:val="a0"/>
    <w:link w:val="aa"/>
    <w:rsid w:val="0074503E"/>
    <w:rPr>
      <w:rFonts w:ascii="宋体" w:eastAsia="宋体" w:hAnsi="宋体" w:cs="Times New Roman"/>
      <w:i/>
      <w:iCs/>
      <w:szCs w:val="21"/>
    </w:rPr>
  </w:style>
  <w:style w:type="paragraph" w:styleId="30">
    <w:name w:val="toc 3"/>
    <w:basedOn w:val="a"/>
    <w:next w:val="a"/>
    <w:uiPriority w:val="39"/>
    <w:rsid w:val="0074503E"/>
    <w:pPr>
      <w:spacing w:line="460" w:lineRule="exact"/>
    </w:pPr>
    <w:rPr>
      <w:sz w:val="24"/>
    </w:rPr>
  </w:style>
  <w:style w:type="paragraph" w:styleId="ab">
    <w:name w:val="footer"/>
    <w:basedOn w:val="a"/>
    <w:link w:val="Char5"/>
    <w:rsid w:val="0074503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5">
    <w:name w:val="页脚 Char"/>
    <w:basedOn w:val="a0"/>
    <w:link w:val="ab"/>
    <w:rsid w:val="0074503E"/>
    <w:rPr>
      <w:rFonts w:ascii="Times New Roman" w:eastAsia="宋体" w:hAnsi="Times New Roman" w:cs="Times New Roman"/>
      <w:sz w:val="18"/>
      <w:szCs w:val="20"/>
    </w:rPr>
  </w:style>
  <w:style w:type="paragraph" w:styleId="ac">
    <w:name w:val="Normal (Web)"/>
    <w:basedOn w:val="a"/>
    <w:rsid w:val="007450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纯文本1"/>
    <w:basedOn w:val="a"/>
    <w:rsid w:val="0074503E"/>
    <w:pPr>
      <w:adjustRightInd w:val="0"/>
      <w:textAlignment w:val="baseline"/>
    </w:pPr>
    <w:rPr>
      <w:rFonts w:ascii="宋体" w:hAnsi="Courier New"/>
    </w:rPr>
  </w:style>
  <w:style w:type="paragraph" w:customStyle="1" w:styleId="Char2CharCharChar">
    <w:name w:val="Char2 Char Char Char"/>
    <w:basedOn w:val="a"/>
    <w:rsid w:val="0074503E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12">
    <w:name w:val="样式 标题 1 +"/>
    <w:basedOn w:val="1"/>
    <w:rsid w:val="0074503E"/>
    <w:pPr>
      <w:spacing w:before="0" w:after="0" w:line="440" w:lineRule="exact"/>
      <w:ind w:firstLineChars="200" w:firstLine="420"/>
    </w:pPr>
    <w:rPr>
      <w:rFonts w:eastAsia="黑体"/>
      <w:b w:val="0"/>
      <w:kern w:val="0"/>
      <w:sz w:val="21"/>
    </w:rPr>
  </w:style>
  <w:style w:type="paragraph" w:customStyle="1" w:styleId="Char6">
    <w:name w:val="Char"/>
    <w:basedOn w:val="a"/>
    <w:rsid w:val="0074503E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CharCharCharChar">
    <w:name w:val="Char Char Char Char"/>
    <w:basedOn w:val="a"/>
    <w:rsid w:val="0074503E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ParaCharCharCharCharCharCharChar">
    <w:name w:val="默认段落字体 Para Char Char Char Char Char Char Char"/>
    <w:basedOn w:val="a"/>
    <w:rsid w:val="0074503E"/>
    <w:rPr>
      <w:rFonts w:ascii="Tahoma" w:hAnsi="Tahoma"/>
      <w:sz w:val="24"/>
    </w:rPr>
  </w:style>
  <w:style w:type="paragraph" w:customStyle="1" w:styleId="21">
    <w:name w:val="样式 标题 2 +"/>
    <w:basedOn w:val="2"/>
    <w:rsid w:val="0074503E"/>
    <w:pPr>
      <w:spacing w:before="0" w:after="0" w:line="440" w:lineRule="exact"/>
      <w:ind w:firstLineChars="200" w:firstLine="422"/>
    </w:pPr>
    <w:rPr>
      <w:rFonts w:ascii="宋体" w:eastAsia="宋体" w:hAnsi="宋体"/>
      <w:bCs w:val="0"/>
      <w:sz w:val="21"/>
      <w:szCs w:val="20"/>
    </w:rPr>
  </w:style>
  <w:style w:type="paragraph" w:styleId="ad">
    <w:name w:val="List Paragraph"/>
    <w:basedOn w:val="a"/>
    <w:uiPriority w:val="34"/>
    <w:qFormat/>
    <w:rsid w:val="0074503E"/>
    <w:pPr>
      <w:ind w:firstLineChars="200" w:firstLine="420"/>
    </w:pPr>
    <w:rPr>
      <w:rFonts w:ascii="Calibri" w:hAnsi="Calibri"/>
      <w:szCs w:val="22"/>
    </w:rPr>
  </w:style>
  <w:style w:type="paragraph" w:customStyle="1" w:styleId="ae">
    <w:name w:val="表文"/>
    <w:basedOn w:val="a"/>
    <w:rsid w:val="0074503E"/>
    <w:pPr>
      <w:topLinePunct/>
    </w:pPr>
    <w:rPr>
      <w:kern w:val="0"/>
      <w:sz w:val="18"/>
      <w:szCs w:val="18"/>
    </w:rPr>
  </w:style>
  <w:style w:type="paragraph" w:styleId="22">
    <w:name w:val="Body Text 2"/>
    <w:basedOn w:val="a"/>
    <w:link w:val="2Char0"/>
    <w:rsid w:val="0074503E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74503E"/>
    <w:rPr>
      <w:rFonts w:ascii="Times New Roman" w:eastAsia="宋体" w:hAnsi="Times New Roman" w:cs="Times New Roman"/>
      <w:szCs w:val="20"/>
    </w:rPr>
  </w:style>
  <w:style w:type="table" w:styleId="af">
    <w:name w:val="Table Grid"/>
    <w:basedOn w:val="a1"/>
    <w:rsid w:val="0074503E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正文（生产细则）"/>
    <w:basedOn w:val="a"/>
    <w:rsid w:val="0074503E"/>
    <w:pPr>
      <w:adjustRightInd w:val="0"/>
      <w:snapToGrid w:val="0"/>
      <w:spacing w:line="300" w:lineRule="auto"/>
      <w:ind w:firstLineChars="200" w:firstLine="200"/>
    </w:pPr>
    <w:rPr>
      <w:rFonts w:eastAsia="仿宋_GB2312"/>
      <w:color w:val="000000"/>
      <w:sz w:val="24"/>
      <w:szCs w:val="24"/>
    </w:rPr>
  </w:style>
  <w:style w:type="character" w:customStyle="1" w:styleId="clabel1">
    <w:name w:val="clabel1"/>
    <w:rsid w:val="0074503E"/>
    <w:rPr>
      <w:color w:val="FF0000"/>
    </w:rPr>
  </w:style>
  <w:style w:type="paragraph" w:styleId="6">
    <w:name w:val="toc 6"/>
    <w:basedOn w:val="a"/>
    <w:next w:val="a"/>
    <w:autoRedefine/>
    <w:semiHidden/>
    <w:rsid w:val="0074503E"/>
    <w:pPr>
      <w:ind w:leftChars="1000" w:left="2100"/>
    </w:pPr>
    <w:rPr>
      <w:szCs w:val="24"/>
    </w:rPr>
  </w:style>
  <w:style w:type="paragraph" w:customStyle="1" w:styleId="13">
    <w:name w:val="列出段落1"/>
    <w:basedOn w:val="a"/>
    <w:rsid w:val="0074503E"/>
    <w:pPr>
      <w:ind w:firstLineChars="200" w:firstLine="420"/>
    </w:pPr>
    <w:rPr>
      <w:rFonts w:ascii="Calibri" w:hAnsi="Calibri" w:cs="Calibri"/>
      <w:szCs w:val="21"/>
    </w:rPr>
  </w:style>
  <w:style w:type="paragraph" w:customStyle="1" w:styleId="23">
    <w:name w:val="列出段落2"/>
    <w:basedOn w:val="a"/>
    <w:rsid w:val="0074503E"/>
    <w:pPr>
      <w:ind w:firstLineChars="200" w:firstLine="420"/>
    </w:pPr>
    <w:rPr>
      <w:rFonts w:ascii="Calibri" w:hAnsi="Calibri" w:cs="Calibri"/>
      <w:szCs w:val="21"/>
    </w:rPr>
  </w:style>
  <w:style w:type="paragraph" w:customStyle="1" w:styleId="14">
    <w:name w:val="列出段落1"/>
    <w:basedOn w:val="a"/>
    <w:rsid w:val="0074503E"/>
    <w:pPr>
      <w:ind w:firstLineChars="200" w:firstLine="420"/>
    </w:pPr>
    <w:rPr>
      <w:rFonts w:ascii="Calibri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mifzhjj@126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35</Pages>
  <Words>2533</Words>
  <Characters>14439</Characters>
  <Application>Microsoft Office Word</Application>
  <DocSecurity>8</DocSecurity>
  <Lines>120</Lines>
  <Paragraphs>33</Paragraphs>
  <ScaleCrop>false</ScaleCrop>
  <Company>Microsoft</Company>
  <LinksUpToDate>false</LinksUpToDate>
  <CharactersWithSpaces>16939</CharactersWithSpaces>
  <SharedDoc>false</SharedDoc>
  <HLinks>
    <vt:vector size="72" baseType="variant">
      <vt:variant>
        <vt:i4>7536658</vt:i4>
      </vt:variant>
      <vt:variant>
        <vt:i4>39</vt:i4>
      </vt:variant>
      <vt:variant>
        <vt:i4>0</vt:i4>
      </vt:variant>
      <vt:variant>
        <vt:i4>5</vt:i4>
      </vt:variant>
      <vt:variant>
        <vt:lpwstr>mailto:jxcpscb@126.com</vt:lpwstr>
      </vt:variant>
      <vt:variant>
        <vt:lpwstr/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_Toc262641436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_Toc262641435</vt:lpwstr>
      </vt:variant>
      <vt:variant>
        <vt:i4>1376304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_Toc262641434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_Toc262641433</vt:lpwstr>
      </vt:variant>
      <vt:variant>
        <vt:i4>1376304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_Toc262641432</vt:lpwstr>
      </vt:variant>
      <vt:variant>
        <vt:i4>1310768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_Toc262641427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_Toc262641423</vt:lpwstr>
      </vt:variant>
      <vt:variant>
        <vt:i4>1310768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_Toc262641420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_Toc262641413</vt:lpwstr>
      </vt:variant>
      <vt:variant>
        <vt:i4>1507376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_Toc262641411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_Toc262641408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dell</cp:lastModifiedBy>
  <cp:revision>7</cp:revision>
  <cp:lastPrinted>2016-09-29T06:58:00Z</cp:lastPrinted>
  <dcterms:created xsi:type="dcterms:W3CDTF">2016-09-27T07:48:00Z</dcterms:created>
  <dcterms:modified xsi:type="dcterms:W3CDTF">2016-09-30T06:31:00Z</dcterms:modified>
</cp:coreProperties>
</file>